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96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8D0BA8" w:rsidRPr="00785F0F" w14:paraId="1CD04711" w14:textId="77777777" w:rsidTr="00F010AC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4542C69F" w14:textId="77777777" w:rsidR="008D0BA8" w:rsidRPr="00640EA6" w:rsidRDefault="00917E68" w:rsidP="00F010AC">
            <w:pPr>
              <w:autoSpaceDE w:val="0"/>
              <w:rPr>
                <w:b/>
                <w:bCs/>
                <w:sz w:val="30"/>
                <w:szCs w:val="30"/>
              </w:rPr>
            </w:pPr>
            <w:r w:rsidRPr="00640EA6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="008D0BA8" w:rsidRPr="00640EA6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14:paraId="2DCAA7F7" w14:textId="77777777" w:rsidR="008D0BA8" w:rsidRPr="00640EA6" w:rsidRDefault="008D0BA8" w:rsidP="00F010AC">
            <w:pPr>
              <w:autoSpaceDE w:val="0"/>
              <w:snapToGrid w:val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529A7F47" w14:textId="77777777" w:rsidR="008D0BA8" w:rsidRPr="00640EA6" w:rsidRDefault="008D0BA8" w:rsidP="00F72653">
            <w:pPr>
              <w:autoSpaceDE w:val="0"/>
              <w:rPr>
                <w:b/>
                <w:bCs/>
                <w:sz w:val="30"/>
                <w:szCs w:val="30"/>
                <w:cs/>
              </w:rPr>
            </w:pPr>
            <w:r w:rsidRPr="00640EA6">
              <w:rPr>
                <w:b/>
                <w:bCs/>
                <w:sz w:val="30"/>
                <w:szCs w:val="30"/>
                <w:cs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14:paraId="0C11AAC0" w14:textId="77777777" w:rsidR="008D0BA8" w:rsidRPr="00785F0F" w:rsidRDefault="001515C0" w:rsidP="001515C0">
            <w:pPr>
              <w:tabs>
                <w:tab w:val="left" w:pos="248"/>
                <w:tab w:val="center" w:pos="456"/>
              </w:tabs>
              <w:autoSpaceDE w:val="0"/>
              <w:jc w:val="center"/>
              <w:rPr>
                <w:b/>
                <w:bCs/>
                <w:color w:val="000000"/>
                <w:sz w:val="32"/>
                <w:szCs w:val="30"/>
              </w:rPr>
            </w:pPr>
            <w:r w:rsidRPr="00785F0F">
              <w:rPr>
                <w:rFonts w:hint="cs"/>
                <w:b/>
                <w:bCs/>
                <w:color w:val="000000"/>
                <w:sz w:val="32"/>
                <w:szCs w:val="30"/>
                <w:cs/>
              </w:rPr>
              <w:t>หน้า</w:t>
            </w:r>
          </w:p>
        </w:tc>
      </w:tr>
      <w:tr w:rsidR="008D0BA8" w:rsidRPr="00785F0F" w14:paraId="0E7116D0" w14:textId="77777777" w:rsidTr="00F010AC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7D431D4E" w14:textId="77777777" w:rsidR="008D0BA8" w:rsidRPr="00785F0F" w:rsidRDefault="008D0BA8" w:rsidP="00F010AC">
            <w:pPr>
              <w:autoSpaceDE w:val="0"/>
              <w:snapToGrid w:val="0"/>
              <w:jc w:val="right"/>
              <w:rPr>
                <w:b/>
                <w:bCs/>
                <w:color w:val="000000"/>
                <w:sz w:val="32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2C83A24" w14:textId="77777777" w:rsidR="008D0BA8" w:rsidRPr="00785F0F" w:rsidRDefault="008D0BA8" w:rsidP="00F010AC">
            <w:pPr>
              <w:autoSpaceDE w:val="0"/>
              <w:snapToGrid w:val="0"/>
              <w:jc w:val="right"/>
              <w:rPr>
                <w:color w:val="000000"/>
                <w:sz w:val="32"/>
              </w:rPr>
            </w:pPr>
          </w:p>
        </w:tc>
        <w:tc>
          <w:tcPr>
            <w:tcW w:w="7516" w:type="dxa"/>
            <w:shd w:val="clear" w:color="auto" w:fill="auto"/>
          </w:tcPr>
          <w:p w14:paraId="266B33D9" w14:textId="77777777" w:rsidR="008D0BA8" w:rsidRPr="00785F0F" w:rsidRDefault="008D0BA8" w:rsidP="00F010AC">
            <w:pPr>
              <w:autoSpaceDE w:val="0"/>
              <w:snapToGrid w:val="0"/>
              <w:jc w:val="right"/>
              <w:rPr>
                <w:color w:val="000000"/>
                <w:sz w:val="32"/>
              </w:rPr>
            </w:pPr>
          </w:p>
        </w:tc>
        <w:tc>
          <w:tcPr>
            <w:tcW w:w="972" w:type="dxa"/>
            <w:shd w:val="clear" w:color="auto" w:fill="auto"/>
          </w:tcPr>
          <w:p w14:paraId="79B0CB38" w14:textId="77777777" w:rsidR="008D0BA8" w:rsidRPr="00785F0F" w:rsidRDefault="008D0BA8" w:rsidP="00F010AC">
            <w:pPr>
              <w:autoSpaceDE w:val="0"/>
              <w:snapToGrid w:val="0"/>
              <w:jc w:val="right"/>
              <w:rPr>
                <w:sz w:val="32"/>
              </w:rPr>
            </w:pPr>
          </w:p>
        </w:tc>
      </w:tr>
      <w:tr w:rsidR="001515C0" w:rsidRPr="00785F0F" w14:paraId="7A1516E3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2384D998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A9C6041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1C2574C2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972" w:type="dxa"/>
            <w:shd w:val="clear" w:color="auto" w:fill="auto"/>
          </w:tcPr>
          <w:p w14:paraId="63FCF377" w14:textId="77777777" w:rsidR="001515C0" w:rsidRPr="00785F0F" w:rsidRDefault="00F8157F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24</w:t>
            </w:r>
          </w:p>
        </w:tc>
      </w:tr>
      <w:tr w:rsidR="001515C0" w:rsidRPr="00785F0F" w14:paraId="78AB74B0" w14:textId="77777777" w:rsidTr="00F010AC">
        <w:trPr>
          <w:trHeight w:val="83"/>
        </w:trPr>
        <w:tc>
          <w:tcPr>
            <w:tcW w:w="986" w:type="dxa"/>
            <w:shd w:val="clear" w:color="auto" w:fill="auto"/>
          </w:tcPr>
          <w:p w14:paraId="161BE992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7DC371E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63B52C3" w14:textId="77777777" w:rsidR="001515C0" w:rsidRPr="00785F0F" w:rsidRDefault="001515C0" w:rsidP="005B2148">
            <w:pPr>
              <w:autoSpaceDE w:val="0"/>
              <w:rPr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เกณฑ์การจัดทำงบการเงิน</w:t>
            </w:r>
          </w:p>
        </w:tc>
        <w:tc>
          <w:tcPr>
            <w:tcW w:w="972" w:type="dxa"/>
            <w:shd w:val="clear" w:color="auto" w:fill="auto"/>
          </w:tcPr>
          <w:p w14:paraId="0CE2ED04" w14:textId="77777777" w:rsidR="001515C0" w:rsidRPr="00785F0F" w:rsidRDefault="001515C0" w:rsidP="00F8157F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2</w:t>
            </w:r>
            <w:r w:rsidR="00F8157F" w:rsidRPr="00785F0F">
              <w:rPr>
                <w:color w:val="000000"/>
                <w:sz w:val="30"/>
                <w:szCs w:val="30"/>
              </w:rPr>
              <w:t>4</w:t>
            </w:r>
          </w:p>
        </w:tc>
      </w:tr>
      <w:tr w:rsidR="001515C0" w:rsidRPr="00785F0F" w14:paraId="62A5E71C" w14:textId="77777777" w:rsidTr="00F010AC">
        <w:trPr>
          <w:trHeight w:val="83"/>
        </w:trPr>
        <w:tc>
          <w:tcPr>
            <w:tcW w:w="986" w:type="dxa"/>
            <w:shd w:val="clear" w:color="auto" w:fill="auto"/>
          </w:tcPr>
          <w:p w14:paraId="64A873A7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2D69C747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4E0EC110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972" w:type="dxa"/>
            <w:shd w:val="clear" w:color="auto" w:fill="auto"/>
          </w:tcPr>
          <w:p w14:paraId="27116D96" w14:textId="77777777" w:rsidR="001515C0" w:rsidRPr="00785F0F" w:rsidRDefault="00F8157F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27</w:t>
            </w:r>
          </w:p>
        </w:tc>
      </w:tr>
      <w:tr w:rsidR="001515C0" w:rsidRPr="00785F0F" w14:paraId="76E16775" w14:textId="77777777" w:rsidTr="00F010AC">
        <w:trPr>
          <w:trHeight w:val="164"/>
        </w:trPr>
        <w:tc>
          <w:tcPr>
            <w:tcW w:w="986" w:type="dxa"/>
            <w:shd w:val="clear" w:color="auto" w:fill="auto"/>
          </w:tcPr>
          <w:p w14:paraId="11A0124A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4EA50B0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C26456E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การบริหารความเสี่ยง</w:t>
            </w:r>
          </w:p>
        </w:tc>
        <w:tc>
          <w:tcPr>
            <w:tcW w:w="972" w:type="dxa"/>
            <w:shd w:val="clear" w:color="auto" w:fill="auto"/>
          </w:tcPr>
          <w:p w14:paraId="13427078" w14:textId="162C3A43" w:rsidR="001515C0" w:rsidRPr="00785F0F" w:rsidRDefault="00F8157F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5</w:t>
            </w:r>
            <w:r w:rsidR="00302AE8">
              <w:rPr>
                <w:color w:val="000000"/>
                <w:sz w:val="30"/>
                <w:szCs w:val="30"/>
              </w:rPr>
              <w:t>4</w:t>
            </w:r>
          </w:p>
        </w:tc>
      </w:tr>
      <w:tr w:rsidR="001515C0" w:rsidRPr="00785F0F" w14:paraId="51641698" w14:textId="77777777" w:rsidTr="00F010AC">
        <w:trPr>
          <w:trHeight w:val="164"/>
        </w:trPr>
        <w:tc>
          <w:tcPr>
            <w:tcW w:w="986" w:type="dxa"/>
            <w:shd w:val="clear" w:color="auto" w:fill="auto"/>
          </w:tcPr>
          <w:p w14:paraId="404AF8BA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91" w:type="dxa"/>
            <w:shd w:val="clear" w:color="auto" w:fill="auto"/>
          </w:tcPr>
          <w:p w14:paraId="1734CFEA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018FD67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มูลค่ายุติธรรมของสินทรัพย์และหนี้สิน</w:t>
            </w:r>
          </w:p>
        </w:tc>
        <w:tc>
          <w:tcPr>
            <w:tcW w:w="972" w:type="dxa"/>
            <w:shd w:val="clear" w:color="auto" w:fill="auto"/>
          </w:tcPr>
          <w:p w14:paraId="39BE3781" w14:textId="2AF694D8" w:rsidR="001515C0" w:rsidRPr="00785F0F" w:rsidDel="00B077C1" w:rsidRDefault="001515C0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7</w:t>
            </w:r>
            <w:r w:rsidR="00302AE8">
              <w:rPr>
                <w:color w:val="000000"/>
                <w:sz w:val="30"/>
                <w:szCs w:val="30"/>
              </w:rPr>
              <w:t>4</w:t>
            </w:r>
          </w:p>
        </w:tc>
      </w:tr>
      <w:tr w:rsidR="001515C0" w:rsidRPr="00785F0F" w14:paraId="3434FB60" w14:textId="77777777" w:rsidTr="00F010AC">
        <w:trPr>
          <w:trHeight w:val="245"/>
        </w:trPr>
        <w:tc>
          <w:tcPr>
            <w:tcW w:w="986" w:type="dxa"/>
            <w:shd w:val="clear" w:color="auto" w:fill="auto"/>
          </w:tcPr>
          <w:p w14:paraId="07C3B10B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96BB514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340EC869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การดำรงเงินกองทุน</w:t>
            </w:r>
          </w:p>
        </w:tc>
        <w:tc>
          <w:tcPr>
            <w:tcW w:w="972" w:type="dxa"/>
            <w:shd w:val="clear" w:color="auto" w:fill="auto"/>
          </w:tcPr>
          <w:p w14:paraId="362B3FA2" w14:textId="636C579A" w:rsidR="001515C0" w:rsidRPr="00785F0F" w:rsidRDefault="00F8157F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8</w:t>
            </w:r>
            <w:r w:rsidR="00302AE8">
              <w:rPr>
                <w:color w:val="000000"/>
                <w:sz w:val="30"/>
                <w:szCs w:val="30"/>
              </w:rPr>
              <w:t>1</w:t>
            </w:r>
          </w:p>
        </w:tc>
      </w:tr>
      <w:tr w:rsidR="001515C0" w:rsidRPr="00785F0F" w14:paraId="0CAA2D0A" w14:textId="77777777" w:rsidTr="00F010AC">
        <w:trPr>
          <w:trHeight w:val="200"/>
        </w:trPr>
        <w:tc>
          <w:tcPr>
            <w:tcW w:w="986" w:type="dxa"/>
            <w:shd w:val="clear" w:color="auto" w:fill="auto"/>
          </w:tcPr>
          <w:p w14:paraId="6F9C5D53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CB535FB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2EE4CFB4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972" w:type="dxa"/>
            <w:shd w:val="clear" w:color="auto" w:fill="auto"/>
          </w:tcPr>
          <w:p w14:paraId="1B00E6FD" w14:textId="45910C13" w:rsidR="001515C0" w:rsidRPr="00785F0F" w:rsidRDefault="00302AE8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85</w:t>
            </w:r>
          </w:p>
        </w:tc>
      </w:tr>
      <w:tr w:rsidR="001515C0" w:rsidRPr="00785F0F" w14:paraId="561CFD7D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778E83CA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162CE33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368D5112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972" w:type="dxa"/>
            <w:shd w:val="clear" w:color="auto" w:fill="auto"/>
          </w:tcPr>
          <w:p w14:paraId="666BF182" w14:textId="6C9D057A" w:rsidR="001515C0" w:rsidRPr="00785F0F" w:rsidRDefault="00302AE8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87</w:t>
            </w:r>
          </w:p>
        </w:tc>
      </w:tr>
      <w:tr w:rsidR="001515C0" w:rsidRPr="00785F0F" w14:paraId="46E52251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31358884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DC2FD34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C789824" w14:textId="77777777" w:rsidR="001515C0" w:rsidRPr="00785F0F" w:rsidRDefault="001515C0" w:rsidP="001515C0">
            <w:pPr>
              <w:autoSpaceDE w:val="0"/>
              <w:rPr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</w:tcPr>
          <w:p w14:paraId="69719EC7" w14:textId="08F15DD0" w:rsidR="001515C0" w:rsidRPr="00785F0F" w:rsidRDefault="00302AE8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92</w:t>
            </w:r>
          </w:p>
        </w:tc>
      </w:tr>
      <w:tr w:rsidR="001515C0" w:rsidRPr="00785F0F" w14:paraId="44232A46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5F625816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ADA3BF3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013AD211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เงินลงทุนในบริษัทย่อยและบริษัทร่วมสุทธิ</w:t>
            </w:r>
          </w:p>
        </w:tc>
        <w:tc>
          <w:tcPr>
            <w:tcW w:w="972" w:type="dxa"/>
            <w:shd w:val="clear" w:color="auto" w:fill="auto"/>
          </w:tcPr>
          <w:p w14:paraId="48998229" w14:textId="176E775E" w:rsidR="001515C0" w:rsidRPr="00785F0F" w:rsidRDefault="00302AE8" w:rsidP="001515C0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96</w:t>
            </w:r>
          </w:p>
        </w:tc>
      </w:tr>
      <w:tr w:rsidR="001515C0" w:rsidRPr="00785F0F" w14:paraId="7C71D190" w14:textId="77777777" w:rsidTr="00F010AC">
        <w:trPr>
          <w:trHeight w:val="432"/>
        </w:trPr>
        <w:tc>
          <w:tcPr>
            <w:tcW w:w="986" w:type="dxa"/>
            <w:shd w:val="clear" w:color="auto" w:fill="auto"/>
          </w:tcPr>
          <w:p w14:paraId="14199A65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544DBCD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2DB10969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shd w:val="clear" w:color="auto" w:fill="auto"/>
          </w:tcPr>
          <w:p w14:paraId="7BC2D4FC" w14:textId="2C7706D7" w:rsidR="001515C0" w:rsidRPr="00785F0F" w:rsidRDefault="00302AE8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99</w:t>
            </w:r>
          </w:p>
        </w:tc>
      </w:tr>
      <w:tr w:rsidR="001515C0" w:rsidRPr="00785F0F" w14:paraId="42C51D70" w14:textId="77777777" w:rsidTr="00F010AC">
        <w:trPr>
          <w:trHeight w:val="101"/>
        </w:trPr>
        <w:tc>
          <w:tcPr>
            <w:tcW w:w="986" w:type="dxa"/>
            <w:shd w:val="clear" w:color="auto" w:fill="auto"/>
          </w:tcPr>
          <w:p w14:paraId="358171A2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1F1121E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5850E090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การปรับโครงสร้างหนี้ที่มีปัญหา</w:t>
            </w:r>
          </w:p>
        </w:tc>
        <w:tc>
          <w:tcPr>
            <w:tcW w:w="972" w:type="dxa"/>
            <w:shd w:val="clear" w:color="auto" w:fill="auto"/>
          </w:tcPr>
          <w:p w14:paraId="31C3E215" w14:textId="69B0C9DB" w:rsidR="001515C0" w:rsidRPr="00785F0F" w:rsidRDefault="001515C0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11</w:t>
            </w:r>
            <w:r w:rsidR="00302AE8">
              <w:rPr>
                <w:color w:val="000000"/>
                <w:sz w:val="30"/>
                <w:szCs w:val="30"/>
              </w:rPr>
              <w:t>2</w:t>
            </w:r>
          </w:p>
        </w:tc>
      </w:tr>
      <w:tr w:rsidR="001515C0" w:rsidRPr="00785F0F" w14:paraId="31476316" w14:textId="77777777" w:rsidTr="00F010AC">
        <w:trPr>
          <w:trHeight w:val="200"/>
        </w:trPr>
        <w:tc>
          <w:tcPr>
            <w:tcW w:w="986" w:type="dxa"/>
            <w:shd w:val="clear" w:color="auto" w:fill="auto"/>
          </w:tcPr>
          <w:p w14:paraId="1F073B6A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37F104B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CA115B0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การเปิดเผยงบกระแสเงินสดของบริษัทบริหารสินทรัพย์</w:t>
            </w:r>
          </w:p>
        </w:tc>
        <w:tc>
          <w:tcPr>
            <w:tcW w:w="972" w:type="dxa"/>
            <w:shd w:val="clear" w:color="auto" w:fill="auto"/>
          </w:tcPr>
          <w:p w14:paraId="7AC9F84C" w14:textId="3E8F0DF2" w:rsidR="001515C0" w:rsidRPr="00785F0F" w:rsidRDefault="001515C0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11</w:t>
            </w:r>
            <w:r w:rsidR="00302AE8">
              <w:rPr>
                <w:color w:val="000000"/>
                <w:sz w:val="30"/>
                <w:szCs w:val="30"/>
              </w:rPr>
              <w:t>4</w:t>
            </w:r>
          </w:p>
        </w:tc>
      </w:tr>
      <w:tr w:rsidR="001515C0" w:rsidRPr="00785F0F" w14:paraId="25A4ECD0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1AB116FD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6CBB324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1FA42DA5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ทรัพย์สินรอการขายสุทธิ</w:t>
            </w:r>
          </w:p>
        </w:tc>
        <w:tc>
          <w:tcPr>
            <w:tcW w:w="972" w:type="dxa"/>
            <w:shd w:val="clear" w:color="auto" w:fill="auto"/>
          </w:tcPr>
          <w:p w14:paraId="7877C3F1" w14:textId="31599CE5" w:rsidR="001515C0" w:rsidRPr="00785F0F" w:rsidRDefault="00F8157F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</w:rPr>
              <w:t>11</w:t>
            </w:r>
            <w:r w:rsidR="00302AE8">
              <w:rPr>
                <w:color w:val="000000"/>
                <w:sz w:val="30"/>
                <w:szCs w:val="30"/>
              </w:rPr>
              <w:t>5</w:t>
            </w:r>
          </w:p>
        </w:tc>
      </w:tr>
      <w:tr w:rsidR="001515C0" w:rsidRPr="00785F0F" w14:paraId="43476AF8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431DAF92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4E53CDE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495CFFC4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ที่ดิน อาคารและอุปกรณ์สุทธิ</w:t>
            </w:r>
          </w:p>
        </w:tc>
        <w:tc>
          <w:tcPr>
            <w:tcW w:w="972" w:type="dxa"/>
            <w:shd w:val="clear" w:color="auto" w:fill="auto"/>
          </w:tcPr>
          <w:p w14:paraId="0FCCEA5B" w14:textId="44290176" w:rsidR="001515C0" w:rsidRPr="00785F0F" w:rsidRDefault="001515C0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</w:t>
            </w:r>
            <w:r w:rsidR="00302AE8">
              <w:rPr>
                <w:color w:val="000000"/>
                <w:sz w:val="30"/>
                <w:szCs w:val="30"/>
              </w:rPr>
              <w:t>18</w:t>
            </w:r>
          </w:p>
        </w:tc>
      </w:tr>
      <w:tr w:rsidR="001515C0" w:rsidRPr="00785F0F" w14:paraId="13CFD2E6" w14:textId="77777777" w:rsidTr="00F010AC">
        <w:trPr>
          <w:trHeight w:val="101"/>
        </w:trPr>
        <w:tc>
          <w:tcPr>
            <w:tcW w:w="986" w:type="dxa"/>
            <w:shd w:val="clear" w:color="auto" w:fill="auto"/>
          </w:tcPr>
          <w:p w14:paraId="25DF71A1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816F68C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3FD1027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972" w:type="dxa"/>
            <w:shd w:val="clear" w:color="auto" w:fill="auto"/>
          </w:tcPr>
          <w:p w14:paraId="4E61AA51" w14:textId="072199A3" w:rsidR="001515C0" w:rsidRPr="00785F0F" w:rsidRDefault="00F8157F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12</w:t>
            </w:r>
            <w:r w:rsidR="00302AE8">
              <w:rPr>
                <w:color w:val="000000"/>
                <w:sz w:val="30"/>
                <w:szCs w:val="30"/>
              </w:rPr>
              <w:t>2</w:t>
            </w:r>
          </w:p>
        </w:tc>
      </w:tr>
      <w:tr w:rsidR="001515C0" w:rsidRPr="00785F0F" w14:paraId="22067073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26DA837E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27F34C9F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3BCF2D0E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สินทรัพย์อื่นระหว่างรอการโอนบัญชี</w:t>
            </w:r>
          </w:p>
        </w:tc>
        <w:tc>
          <w:tcPr>
            <w:tcW w:w="972" w:type="dxa"/>
            <w:shd w:val="clear" w:color="auto" w:fill="auto"/>
          </w:tcPr>
          <w:p w14:paraId="16003BE5" w14:textId="06EE2DAB" w:rsidR="001515C0" w:rsidRPr="00785F0F" w:rsidRDefault="001515C0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12</w:t>
            </w:r>
            <w:r w:rsidR="00302AE8">
              <w:rPr>
                <w:color w:val="000000"/>
                <w:sz w:val="30"/>
                <w:szCs w:val="30"/>
              </w:rPr>
              <w:t>6</w:t>
            </w:r>
          </w:p>
        </w:tc>
      </w:tr>
      <w:tr w:rsidR="001515C0" w:rsidRPr="00785F0F" w14:paraId="56E314FD" w14:textId="77777777" w:rsidTr="00F010AC">
        <w:trPr>
          <w:trHeight w:val="92"/>
        </w:trPr>
        <w:tc>
          <w:tcPr>
            <w:tcW w:w="986" w:type="dxa"/>
            <w:shd w:val="clear" w:color="auto" w:fill="auto"/>
          </w:tcPr>
          <w:p w14:paraId="6C149E5A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E0BD3D6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56CA9D5F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สินทรัพย์อื่นสุทธิ</w:t>
            </w:r>
          </w:p>
        </w:tc>
        <w:tc>
          <w:tcPr>
            <w:tcW w:w="972" w:type="dxa"/>
            <w:shd w:val="clear" w:color="auto" w:fill="auto"/>
          </w:tcPr>
          <w:p w14:paraId="36041D41" w14:textId="049EEF9E" w:rsidR="001515C0" w:rsidRPr="00785F0F" w:rsidRDefault="001515C0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12</w:t>
            </w:r>
            <w:r w:rsidR="00302AE8">
              <w:rPr>
                <w:color w:val="000000"/>
                <w:sz w:val="30"/>
                <w:szCs w:val="30"/>
              </w:rPr>
              <w:t>6</w:t>
            </w:r>
          </w:p>
        </w:tc>
      </w:tr>
      <w:tr w:rsidR="001515C0" w:rsidRPr="00785F0F" w14:paraId="573033B5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60A90799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F9562AE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30F78ED8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</w:tcPr>
          <w:p w14:paraId="242FC1F2" w14:textId="27B954D7" w:rsidR="001515C0" w:rsidRPr="00785F0F" w:rsidRDefault="001515C0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</w:t>
            </w:r>
            <w:r w:rsidR="00F8157F" w:rsidRPr="00785F0F">
              <w:rPr>
                <w:color w:val="000000"/>
                <w:sz w:val="30"/>
                <w:szCs w:val="30"/>
              </w:rPr>
              <w:t>2</w:t>
            </w:r>
            <w:r w:rsidR="00302AE8">
              <w:rPr>
                <w:color w:val="000000"/>
                <w:sz w:val="30"/>
                <w:szCs w:val="30"/>
              </w:rPr>
              <w:t>7</w:t>
            </w:r>
          </w:p>
        </w:tc>
      </w:tr>
      <w:tr w:rsidR="001515C0" w:rsidRPr="00785F0F" w14:paraId="49100571" w14:textId="77777777" w:rsidTr="00F010AC">
        <w:trPr>
          <w:trHeight w:val="83"/>
        </w:trPr>
        <w:tc>
          <w:tcPr>
            <w:tcW w:w="986" w:type="dxa"/>
            <w:shd w:val="clear" w:color="auto" w:fill="auto"/>
          </w:tcPr>
          <w:p w14:paraId="6F3C9BF0" w14:textId="77777777" w:rsidR="001515C0" w:rsidRPr="00785F0F" w:rsidRDefault="001515C0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33749B1" w14:textId="77777777" w:rsidR="001515C0" w:rsidRPr="00785F0F" w:rsidRDefault="001515C0" w:rsidP="001515C0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B12B662" w14:textId="77777777" w:rsidR="001515C0" w:rsidRPr="00785F0F" w:rsidRDefault="001515C0" w:rsidP="001515C0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972" w:type="dxa"/>
            <w:shd w:val="clear" w:color="auto" w:fill="auto"/>
          </w:tcPr>
          <w:p w14:paraId="17EBB874" w14:textId="56FFA03A" w:rsidR="001515C0" w:rsidRPr="00785F0F" w:rsidRDefault="00F8157F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</w:t>
            </w:r>
            <w:r w:rsidR="00302AE8">
              <w:rPr>
                <w:color w:val="000000"/>
                <w:sz w:val="30"/>
                <w:szCs w:val="30"/>
              </w:rPr>
              <w:t>28</w:t>
            </w:r>
          </w:p>
        </w:tc>
      </w:tr>
      <w:tr w:rsidR="001D50DB" w:rsidRPr="00785F0F" w14:paraId="42061487" w14:textId="77777777" w:rsidTr="00F010AC">
        <w:trPr>
          <w:trHeight w:val="83"/>
        </w:trPr>
        <w:tc>
          <w:tcPr>
            <w:tcW w:w="986" w:type="dxa"/>
            <w:shd w:val="clear" w:color="auto" w:fill="auto"/>
          </w:tcPr>
          <w:p w14:paraId="06ADAEF3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01D4D29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0F25F02B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shd w:val="clear" w:color="auto" w:fill="auto"/>
          </w:tcPr>
          <w:p w14:paraId="3D7B6608" w14:textId="0FA6580A" w:rsidR="001D50DB" w:rsidRPr="00785F0F" w:rsidRDefault="008F6466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13</w:t>
            </w:r>
            <w:r w:rsidR="00302AE8">
              <w:rPr>
                <w:color w:val="000000"/>
                <w:sz w:val="30"/>
                <w:szCs w:val="30"/>
              </w:rPr>
              <w:t>0</w:t>
            </w:r>
          </w:p>
        </w:tc>
      </w:tr>
      <w:tr w:rsidR="001D50DB" w:rsidRPr="00785F0F" w14:paraId="08DE1E61" w14:textId="77777777" w:rsidTr="00F010AC">
        <w:trPr>
          <w:trHeight w:val="182"/>
        </w:trPr>
        <w:tc>
          <w:tcPr>
            <w:tcW w:w="986" w:type="dxa"/>
            <w:shd w:val="clear" w:color="auto" w:fill="auto"/>
          </w:tcPr>
          <w:p w14:paraId="7E4E4DCA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D0B3AEB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52DFF8A6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972" w:type="dxa"/>
            <w:shd w:val="clear" w:color="auto" w:fill="auto"/>
          </w:tcPr>
          <w:p w14:paraId="7552E9BE" w14:textId="4C78562B" w:rsidR="001D50DB" w:rsidRPr="00785F0F" w:rsidRDefault="008F6466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13</w:t>
            </w:r>
            <w:r w:rsidR="00302AE8">
              <w:rPr>
                <w:color w:val="000000"/>
                <w:sz w:val="30"/>
                <w:szCs w:val="30"/>
              </w:rPr>
              <w:t>1</w:t>
            </w:r>
          </w:p>
        </w:tc>
      </w:tr>
      <w:tr w:rsidR="001D50DB" w:rsidRPr="00785F0F" w14:paraId="0E09E5E3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4C40288F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460CE10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20CE2D08" w14:textId="77777777" w:rsidR="001D50DB" w:rsidRPr="00785F0F" w:rsidRDefault="001D50DB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972" w:type="dxa"/>
            <w:shd w:val="clear" w:color="auto" w:fill="auto"/>
          </w:tcPr>
          <w:p w14:paraId="20A250FE" w14:textId="5CE2A704" w:rsidR="001D50DB" w:rsidRPr="00785F0F" w:rsidRDefault="008F6466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13</w:t>
            </w:r>
            <w:r w:rsidR="00302AE8">
              <w:rPr>
                <w:color w:val="000000"/>
                <w:sz w:val="30"/>
                <w:szCs w:val="30"/>
              </w:rPr>
              <w:t>5</w:t>
            </w:r>
          </w:p>
        </w:tc>
      </w:tr>
      <w:tr w:rsidR="001D50DB" w:rsidRPr="00785F0F" w14:paraId="31213D30" w14:textId="77777777" w:rsidTr="00F010AC">
        <w:trPr>
          <w:trHeight w:val="92"/>
        </w:trPr>
        <w:tc>
          <w:tcPr>
            <w:tcW w:w="986" w:type="dxa"/>
            <w:shd w:val="clear" w:color="auto" w:fill="auto"/>
          </w:tcPr>
          <w:p w14:paraId="2CC4DF20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7B0A82B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F302F6B" w14:textId="77777777" w:rsidR="001D50DB" w:rsidRPr="00785F0F" w:rsidRDefault="001D50DB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หนี้สินอื่นระหว่างรอการโอนบัญชี</w:t>
            </w:r>
          </w:p>
        </w:tc>
        <w:tc>
          <w:tcPr>
            <w:tcW w:w="972" w:type="dxa"/>
            <w:shd w:val="clear" w:color="auto" w:fill="auto"/>
          </w:tcPr>
          <w:p w14:paraId="269805BF" w14:textId="4DF60AC2" w:rsidR="001D50DB" w:rsidRPr="00785F0F" w:rsidRDefault="008F6466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13</w:t>
            </w:r>
            <w:r w:rsidR="00302AE8">
              <w:rPr>
                <w:color w:val="000000"/>
                <w:sz w:val="30"/>
                <w:szCs w:val="30"/>
              </w:rPr>
              <w:t>6</w:t>
            </w:r>
          </w:p>
        </w:tc>
      </w:tr>
      <w:tr w:rsidR="001D50DB" w:rsidRPr="00785F0F" w14:paraId="439ACB0E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63353B3E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C2EAD71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5C07B73" w14:textId="77777777" w:rsidR="001D50DB" w:rsidRPr="00785F0F" w:rsidRDefault="001D50DB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972" w:type="dxa"/>
            <w:shd w:val="clear" w:color="auto" w:fill="auto"/>
          </w:tcPr>
          <w:p w14:paraId="744CDBD7" w14:textId="03BD8D2C" w:rsidR="001D50DB" w:rsidRPr="00785F0F" w:rsidRDefault="008F6466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13</w:t>
            </w:r>
            <w:r w:rsidR="00302AE8">
              <w:rPr>
                <w:color w:val="000000"/>
                <w:sz w:val="30"/>
                <w:szCs w:val="30"/>
              </w:rPr>
              <w:t>7</w:t>
            </w:r>
          </w:p>
        </w:tc>
      </w:tr>
      <w:tr w:rsidR="001D50DB" w:rsidRPr="00785F0F" w14:paraId="4F5345B4" w14:textId="77777777" w:rsidTr="00F010AC">
        <w:trPr>
          <w:trHeight w:val="432"/>
        </w:trPr>
        <w:tc>
          <w:tcPr>
            <w:tcW w:w="986" w:type="dxa"/>
            <w:shd w:val="clear" w:color="auto" w:fill="auto"/>
          </w:tcPr>
          <w:p w14:paraId="246CACFB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834EB4D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2133EC2D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เงินรับล่วงหน้าจาก</w:t>
            </w:r>
            <w:r w:rsidRPr="00785F0F">
              <w:rPr>
                <w:rFonts w:hint="cs"/>
                <w:color w:val="000000"/>
                <w:sz w:val="30"/>
                <w:szCs w:val="30"/>
                <w:cs/>
              </w:rPr>
              <w:t>ธุรกรรม</w:t>
            </w:r>
            <w:r w:rsidRPr="00785F0F">
              <w:rPr>
                <w:color w:val="000000"/>
                <w:sz w:val="30"/>
                <w:szCs w:val="30"/>
                <w:cs/>
              </w:rPr>
              <w:t>อิเล็กทรอนิกส์</w:t>
            </w:r>
          </w:p>
        </w:tc>
        <w:tc>
          <w:tcPr>
            <w:tcW w:w="972" w:type="dxa"/>
            <w:shd w:val="clear" w:color="auto" w:fill="auto"/>
          </w:tcPr>
          <w:p w14:paraId="5FF82FEB" w14:textId="3420A3E5" w:rsidR="001D50DB" w:rsidRPr="00785F0F" w:rsidRDefault="001D50DB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13</w:t>
            </w:r>
            <w:r w:rsidR="00302AE8">
              <w:rPr>
                <w:color w:val="000000"/>
                <w:sz w:val="30"/>
                <w:szCs w:val="30"/>
              </w:rPr>
              <w:t>7</w:t>
            </w:r>
          </w:p>
        </w:tc>
      </w:tr>
      <w:tr w:rsidR="001D50DB" w:rsidRPr="00785F0F" w14:paraId="192EF654" w14:textId="77777777" w:rsidTr="00F010AC">
        <w:trPr>
          <w:trHeight w:val="110"/>
        </w:trPr>
        <w:tc>
          <w:tcPr>
            <w:tcW w:w="986" w:type="dxa"/>
            <w:shd w:val="clear" w:color="auto" w:fill="auto"/>
          </w:tcPr>
          <w:p w14:paraId="48A5E37B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F14BE67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9D92B4A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972" w:type="dxa"/>
            <w:shd w:val="clear" w:color="auto" w:fill="auto"/>
          </w:tcPr>
          <w:p w14:paraId="1B5EA6BA" w14:textId="1FCB9019" w:rsidR="001D50DB" w:rsidRPr="00785F0F" w:rsidRDefault="001D50DB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13</w:t>
            </w:r>
            <w:r w:rsidR="00302AE8">
              <w:rPr>
                <w:color w:val="000000"/>
                <w:sz w:val="30"/>
                <w:szCs w:val="30"/>
              </w:rPr>
              <w:t>7</w:t>
            </w:r>
          </w:p>
        </w:tc>
      </w:tr>
      <w:tr w:rsidR="001D50DB" w:rsidRPr="00785F0F" w14:paraId="6EA1568A" w14:textId="77777777" w:rsidTr="00F010AC">
        <w:trPr>
          <w:trHeight w:val="110"/>
        </w:trPr>
        <w:tc>
          <w:tcPr>
            <w:tcW w:w="986" w:type="dxa"/>
            <w:shd w:val="clear" w:color="auto" w:fill="auto"/>
          </w:tcPr>
          <w:p w14:paraId="39ACB64E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1DA943F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2975FA6C" w14:textId="77777777" w:rsidR="001D50DB" w:rsidRPr="00785F0F" w:rsidRDefault="001D50DB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สำรอง</w:t>
            </w:r>
          </w:p>
        </w:tc>
        <w:tc>
          <w:tcPr>
            <w:tcW w:w="972" w:type="dxa"/>
            <w:shd w:val="clear" w:color="auto" w:fill="auto"/>
          </w:tcPr>
          <w:p w14:paraId="2E14CA4A" w14:textId="10EC7C78" w:rsidR="001D50DB" w:rsidRPr="00785F0F" w:rsidRDefault="001D50DB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</w:t>
            </w:r>
            <w:r w:rsidR="00302AE8">
              <w:rPr>
                <w:color w:val="000000"/>
                <w:sz w:val="30"/>
                <w:szCs w:val="30"/>
              </w:rPr>
              <w:t>38</w:t>
            </w:r>
          </w:p>
        </w:tc>
      </w:tr>
      <w:tr w:rsidR="001D50DB" w:rsidRPr="00785F0F" w14:paraId="63DF0AB4" w14:textId="77777777" w:rsidTr="00F010AC">
        <w:trPr>
          <w:trHeight w:val="110"/>
        </w:trPr>
        <w:tc>
          <w:tcPr>
            <w:tcW w:w="986" w:type="dxa"/>
            <w:shd w:val="clear" w:color="auto" w:fill="auto"/>
          </w:tcPr>
          <w:p w14:paraId="3E81EE49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99F2DA1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0AA63B6E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972" w:type="dxa"/>
            <w:shd w:val="clear" w:color="auto" w:fill="auto"/>
          </w:tcPr>
          <w:p w14:paraId="26429872" w14:textId="6A6DDBEE" w:rsidR="001D50DB" w:rsidRPr="00785F0F" w:rsidRDefault="00302AE8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139</w:t>
            </w:r>
          </w:p>
        </w:tc>
      </w:tr>
      <w:tr w:rsidR="001D50DB" w:rsidRPr="00785F0F" w14:paraId="22C654B3" w14:textId="77777777" w:rsidTr="00F010AC">
        <w:trPr>
          <w:trHeight w:val="83"/>
        </w:trPr>
        <w:tc>
          <w:tcPr>
            <w:tcW w:w="986" w:type="dxa"/>
            <w:shd w:val="clear" w:color="auto" w:fill="auto"/>
          </w:tcPr>
          <w:p w14:paraId="7EAA8B8E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FB8C390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1E336A9E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สินทรัพย์ที่มีภาระผูกพันและข้อจำกัด</w:t>
            </w:r>
          </w:p>
        </w:tc>
        <w:tc>
          <w:tcPr>
            <w:tcW w:w="972" w:type="dxa"/>
            <w:shd w:val="clear" w:color="auto" w:fill="auto"/>
          </w:tcPr>
          <w:p w14:paraId="358DFA41" w14:textId="43005773" w:rsidR="001D50DB" w:rsidRPr="00785F0F" w:rsidRDefault="001D50DB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14</w:t>
            </w:r>
            <w:r w:rsidR="00302AE8">
              <w:rPr>
                <w:color w:val="000000"/>
                <w:sz w:val="30"/>
                <w:szCs w:val="30"/>
              </w:rPr>
              <w:t>0</w:t>
            </w:r>
          </w:p>
        </w:tc>
      </w:tr>
      <w:tr w:rsidR="001D50DB" w:rsidRPr="00785F0F" w14:paraId="0EAE6051" w14:textId="77777777" w:rsidTr="00F010AC">
        <w:trPr>
          <w:trHeight w:val="209"/>
        </w:trPr>
        <w:tc>
          <w:tcPr>
            <w:tcW w:w="986" w:type="dxa"/>
            <w:shd w:val="clear" w:color="auto" w:fill="auto"/>
          </w:tcPr>
          <w:p w14:paraId="2DAC1CA3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ED3693D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4F7922B3" w14:textId="77777777" w:rsidR="001D50DB" w:rsidRPr="00785F0F" w:rsidRDefault="001D50DB" w:rsidP="001D50DB">
            <w:pPr>
              <w:autoSpaceDE w:val="0"/>
              <w:rPr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หนี้สินที่อาจเกิดขึ้นในภายหน้า</w:t>
            </w:r>
          </w:p>
        </w:tc>
        <w:tc>
          <w:tcPr>
            <w:tcW w:w="972" w:type="dxa"/>
            <w:shd w:val="clear" w:color="auto" w:fill="auto"/>
          </w:tcPr>
          <w:p w14:paraId="75350930" w14:textId="315067D4" w:rsidR="001D50DB" w:rsidRPr="00785F0F" w:rsidRDefault="001D50DB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14</w:t>
            </w:r>
            <w:r w:rsidR="00302AE8">
              <w:rPr>
                <w:color w:val="000000"/>
                <w:sz w:val="30"/>
                <w:szCs w:val="30"/>
              </w:rPr>
              <w:t>0</w:t>
            </w:r>
          </w:p>
        </w:tc>
      </w:tr>
      <w:tr w:rsidR="001D50DB" w:rsidRPr="00785F0F" w14:paraId="1B0F303C" w14:textId="77777777" w:rsidTr="00F010AC">
        <w:trPr>
          <w:trHeight w:val="119"/>
        </w:trPr>
        <w:tc>
          <w:tcPr>
            <w:tcW w:w="986" w:type="dxa"/>
            <w:shd w:val="clear" w:color="auto" w:fill="auto"/>
          </w:tcPr>
          <w:p w14:paraId="52B1A9DD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4CE6419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CE2BA44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72" w:type="dxa"/>
            <w:shd w:val="clear" w:color="auto" w:fill="auto"/>
          </w:tcPr>
          <w:p w14:paraId="2110C2D5" w14:textId="06E069C9" w:rsidR="001D50DB" w:rsidRPr="00785F0F" w:rsidRDefault="001D50DB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14</w:t>
            </w:r>
            <w:r w:rsidR="00302AE8">
              <w:rPr>
                <w:color w:val="000000"/>
                <w:sz w:val="30"/>
                <w:szCs w:val="30"/>
              </w:rPr>
              <w:t>1</w:t>
            </w:r>
          </w:p>
        </w:tc>
      </w:tr>
      <w:tr w:rsidR="001D50DB" w:rsidRPr="00785F0F" w14:paraId="3D1256A3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30BA32E2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23ECDB5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E668F23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ผลประโยชน์อื่นที่จ่ายแก่กรรมการและผู้มีอำนาจในการจัดการ</w:t>
            </w:r>
          </w:p>
        </w:tc>
        <w:tc>
          <w:tcPr>
            <w:tcW w:w="972" w:type="dxa"/>
            <w:shd w:val="clear" w:color="auto" w:fill="auto"/>
          </w:tcPr>
          <w:p w14:paraId="6F8E319D" w14:textId="412F8230" w:rsidR="001D50DB" w:rsidRPr="00785F0F" w:rsidRDefault="00F8157F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14</w:t>
            </w:r>
            <w:r w:rsidR="00302AE8">
              <w:rPr>
                <w:color w:val="000000"/>
                <w:sz w:val="30"/>
                <w:szCs w:val="30"/>
              </w:rPr>
              <w:t>4</w:t>
            </w:r>
          </w:p>
        </w:tc>
      </w:tr>
      <w:tr w:rsidR="001D50DB" w:rsidRPr="00785F0F" w14:paraId="2F0FF1DB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039275C6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24BCD624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B6FF92B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สัญญาเช่าดำเนินงาน</w:t>
            </w:r>
          </w:p>
        </w:tc>
        <w:tc>
          <w:tcPr>
            <w:tcW w:w="972" w:type="dxa"/>
            <w:shd w:val="clear" w:color="auto" w:fill="auto"/>
          </w:tcPr>
          <w:p w14:paraId="11B6DB83" w14:textId="293C0457" w:rsidR="001D50DB" w:rsidRPr="00785F0F" w:rsidRDefault="00F8157F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14</w:t>
            </w:r>
            <w:r w:rsidR="002F3E2D">
              <w:rPr>
                <w:color w:val="000000"/>
                <w:sz w:val="30"/>
                <w:szCs w:val="30"/>
              </w:rPr>
              <w:t>5</w:t>
            </w:r>
          </w:p>
        </w:tc>
      </w:tr>
      <w:tr w:rsidR="001D50DB" w:rsidRPr="00785F0F" w14:paraId="789CAB86" w14:textId="77777777" w:rsidTr="00F010AC">
        <w:trPr>
          <w:trHeight w:val="164"/>
        </w:trPr>
        <w:tc>
          <w:tcPr>
            <w:tcW w:w="986" w:type="dxa"/>
            <w:shd w:val="clear" w:color="auto" w:fill="auto"/>
          </w:tcPr>
          <w:p w14:paraId="11BE1A0E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4FA471B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50869D3E" w14:textId="77777777" w:rsidR="001D50DB" w:rsidRPr="00785F0F" w:rsidRDefault="001D50DB" w:rsidP="001D50DB">
            <w:pPr>
              <w:autoSpaceDE w:val="0"/>
              <w:rPr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ส่วนงานดำเนินงาน</w:t>
            </w:r>
          </w:p>
        </w:tc>
        <w:tc>
          <w:tcPr>
            <w:tcW w:w="972" w:type="dxa"/>
            <w:shd w:val="clear" w:color="auto" w:fill="auto"/>
          </w:tcPr>
          <w:p w14:paraId="574B2379" w14:textId="766D0088" w:rsidR="001D50DB" w:rsidRPr="00785F0F" w:rsidRDefault="001D50DB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</w:t>
            </w:r>
            <w:r w:rsidR="002F3E2D">
              <w:rPr>
                <w:color w:val="000000"/>
                <w:sz w:val="30"/>
                <w:szCs w:val="30"/>
              </w:rPr>
              <w:t>46</w:t>
            </w:r>
          </w:p>
        </w:tc>
      </w:tr>
      <w:tr w:rsidR="001D50DB" w:rsidRPr="00785F0F" w14:paraId="00F04225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2D6D3A54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2636BBA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4B2895C9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ฐานะการเงินและผลการดำเนินงานที่สำคัญจำแนกตามธุรกรรมในประเทศและต่างประเทศ</w:t>
            </w:r>
          </w:p>
        </w:tc>
        <w:tc>
          <w:tcPr>
            <w:tcW w:w="972" w:type="dxa"/>
            <w:shd w:val="clear" w:color="auto" w:fill="auto"/>
          </w:tcPr>
          <w:p w14:paraId="6F072A57" w14:textId="5D8A8313" w:rsidR="001D50DB" w:rsidRPr="00785F0F" w:rsidRDefault="00DC5AD2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14</w:t>
            </w:r>
            <w:r w:rsidR="002F3E2D">
              <w:rPr>
                <w:color w:val="000000"/>
                <w:sz w:val="30"/>
                <w:szCs w:val="30"/>
              </w:rPr>
              <w:t>9</w:t>
            </w:r>
          </w:p>
        </w:tc>
      </w:tr>
      <w:tr w:rsidR="001D50DB" w:rsidRPr="00785F0F" w14:paraId="7A229DB3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1C2646B5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3734941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8CDE3C4" w14:textId="77777777" w:rsidR="001D50DB" w:rsidRPr="00785F0F" w:rsidRDefault="001D50DB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785F0F">
              <w:rPr>
                <w:rFonts w:hint="cs"/>
                <w:color w:val="000000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72" w:type="dxa"/>
            <w:shd w:val="clear" w:color="auto" w:fill="auto"/>
          </w:tcPr>
          <w:p w14:paraId="0DA7D1A7" w14:textId="389DCEB8" w:rsidR="001D50DB" w:rsidRPr="00785F0F" w:rsidRDefault="00F8157F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15</w:t>
            </w:r>
            <w:r w:rsidR="002F3E2D">
              <w:rPr>
                <w:color w:val="000000"/>
                <w:sz w:val="30"/>
                <w:szCs w:val="30"/>
              </w:rPr>
              <w:t>1</w:t>
            </w:r>
          </w:p>
        </w:tc>
      </w:tr>
      <w:tr w:rsidR="001D50DB" w:rsidRPr="00785F0F" w14:paraId="4006AFCA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1D08D869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762FBB3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2B5EEDC7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972" w:type="dxa"/>
            <w:shd w:val="clear" w:color="auto" w:fill="auto"/>
          </w:tcPr>
          <w:p w14:paraId="73D4A68F" w14:textId="1D880005" w:rsidR="001D50DB" w:rsidRPr="00785F0F" w:rsidRDefault="001D50DB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</w:t>
            </w:r>
            <w:r w:rsidR="00F8157F" w:rsidRPr="00785F0F">
              <w:rPr>
                <w:color w:val="000000"/>
                <w:sz w:val="30"/>
                <w:szCs w:val="30"/>
              </w:rPr>
              <w:t>5</w:t>
            </w:r>
            <w:r w:rsidR="002F3E2D">
              <w:rPr>
                <w:color w:val="000000"/>
                <w:sz w:val="30"/>
                <w:szCs w:val="30"/>
              </w:rPr>
              <w:t>1</w:t>
            </w:r>
          </w:p>
        </w:tc>
      </w:tr>
      <w:tr w:rsidR="001D50DB" w:rsidRPr="00785F0F" w14:paraId="429F5849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5B92AB54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24C39247" w14:textId="77777777" w:rsidR="001D50DB" w:rsidRPr="00785F0F" w:rsidRDefault="001D50DB" w:rsidP="001D50DB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DCF82AF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72" w:type="dxa"/>
            <w:shd w:val="clear" w:color="auto" w:fill="auto"/>
          </w:tcPr>
          <w:p w14:paraId="1CD56C10" w14:textId="071F670D" w:rsidR="001D50DB" w:rsidRPr="00785F0F" w:rsidRDefault="00F8157F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15</w:t>
            </w:r>
            <w:r w:rsidR="002F3E2D">
              <w:rPr>
                <w:color w:val="000000"/>
                <w:sz w:val="30"/>
                <w:szCs w:val="30"/>
              </w:rPr>
              <w:t>2</w:t>
            </w:r>
          </w:p>
        </w:tc>
      </w:tr>
      <w:tr w:rsidR="001D50DB" w:rsidRPr="00785F0F" w14:paraId="0E0D20AA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760AC461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61CB19B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5D63E3B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กำไรสุทธิจากธุรกรรมเพื่อค้า</w:t>
            </w:r>
          </w:p>
        </w:tc>
        <w:tc>
          <w:tcPr>
            <w:tcW w:w="972" w:type="dxa"/>
            <w:shd w:val="clear" w:color="auto" w:fill="auto"/>
          </w:tcPr>
          <w:p w14:paraId="671E3CBE" w14:textId="39A41B62" w:rsidR="001D50DB" w:rsidRPr="00785F0F" w:rsidRDefault="00F8157F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15</w:t>
            </w:r>
            <w:r w:rsidR="002F3E2D">
              <w:rPr>
                <w:color w:val="000000"/>
                <w:sz w:val="30"/>
                <w:szCs w:val="30"/>
              </w:rPr>
              <w:t>2</w:t>
            </w:r>
          </w:p>
        </w:tc>
      </w:tr>
      <w:tr w:rsidR="001D50DB" w:rsidRPr="00785F0F" w14:paraId="62F8196E" w14:textId="77777777" w:rsidTr="00F010AC">
        <w:trPr>
          <w:trHeight w:val="110"/>
        </w:trPr>
        <w:tc>
          <w:tcPr>
            <w:tcW w:w="986" w:type="dxa"/>
            <w:shd w:val="clear" w:color="auto" w:fill="auto"/>
          </w:tcPr>
          <w:p w14:paraId="28AAD2DB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C67DEC5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7DA02C8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กำไรสุทธิจากเงินลงทุน</w:t>
            </w:r>
          </w:p>
        </w:tc>
        <w:tc>
          <w:tcPr>
            <w:tcW w:w="972" w:type="dxa"/>
            <w:shd w:val="clear" w:color="auto" w:fill="auto"/>
          </w:tcPr>
          <w:p w14:paraId="01A99CFC" w14:textId="19ACD3AE" w:rsidR="001D50DB" w:rsidRPr="00785F0F" w:rsidRDefault="00F8157F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15</w:t>
            </w:r>
            <w:r w:rsidR="002F3E2D">
              <w:rPr>
                <w:color w:val="000000"/>
                <w:sz w:val="30"/>
                <w:szCs w:val="30"/>
              </w:rPr>
              <w:t>3</w:t>
            </w:r>
          </w:p>
        </w:tc>
      </w:tr>
      <w:tr w:rsidR="001C7737" w:rsidRPr="00785F0F" w14:paraId="505B448F" w14:textId="77777777" w:rsidTr="00F010AC">
        <w:trPr>
          <w:trHeight w:val="110"/>
        </w:trPr>
        <w:tc>
          <w:tcPr>
            <w:tcW w:w="986" w:type="dxa"/>
            <w:shd w:val="clear" w:color="auto" w:fill="auto"/>
          </w:tcPr>
          <w:p w14:paraId="62F47F68" w14:textId="77777777" w:rsidR="001C7737" w:rsidRPr="00785F0F" w:rsidRDefault="001C7737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8C8940B" w14:textId="77777777" w:rsidR="001C7737" w:rsidRPr="00785F0F" w:rsidRDefault="001C7737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21E44CFB" w14:textId="77777777" w:rsidR="001C7737" w:rsidRPr="00785F0F" w:rsidRDefault="001C7737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785F0F">
              <w:rPr>
                <w:rFonts w:hint="cs"/>
                <w:color w:val="000000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972" w:type="dxa"/>
            <w:shd w:val="clear" w:color="auto" w:fill="auto"/>
          </w:tcPr>
          <w:p w14:paraId="4E69EAA3" w14:textId="6BB175B6" w:rsidR="001C7737" w:rsidRPr="00785F0F" w:rsidRDefault="00F8157F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15</w:t>
            </w:r>
            <w:r w:rsidR="002F3E2D">
              <w:rPr>
                <w:color w:val="000000"/>
                <w:sz w:val="30"/>
                <w:szCs w:val="30"/>
              </w:rPr>
              <w:t>3</w:t>
            </w:r>
          </w:p>
        </w:tc>
      </w:tr>
      <w:tr w:rsidR="001D50DB" w:rsidRPr="00785F0F" w14:paraId="09113095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5861F784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1616D6D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51AFCCB5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หนี้สูญ หนี้สงสัยจะสูญและขาดทุนจากการด้อยค่า</w:t>
            </w:r>
          </w:p>
        </w:tc>
        <w:tc>
          <w:tcPr>
            <w:tcW w:w="972" w:type="dxa"/>
            <w:shd w:val="clear" w:color="auto" w:fill="auto"/>
          </w:tcPr>
          <w:p w14:paraId="604D1AFC" w14:textId="5022031E" w:rsidR="001D50DB" w:rsidRPr="00785F0F" w:rsidRDefault="00F8157F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15</w:t>
            </w:r>
            <w:r w:rsidR="002F3E2D">
              <w:rPr>
                <w:color w:val="000000"/>
                <w:sz w:val="30"/>
                <w:szCs w:val="30"/>
              </w:rPr>
              <w:t>4</w:t>
            </w:r>
          </w:p>
        </w:tc>
      </w:tr>
      <w:tr w:rsidR="001D50DB" w:rsidRPr="00785F0F" w14:paraId="2AB3AF36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73818158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A4BF62B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5F2FAA5C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72" w:type="dxa"/>
            <w:shd w:val="clear" w:color="auto" w:fill="auto"/>
          </w:tcPr>
          <w:p w14:paraId="42A763FD" w14:textId="4A097975" w:rsidR="001D50DB" w:rsidRPr="00785F0F" w:rsidRDefault="001D50DB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</w:t>
            </w:r>
            <w:r w:rsidR="00F8157F" w:rsidRPr="00785F0F">
              <w:rPr>
                <w:color w:val="000000"/>
                <w:sz w:val="30"/>
                <w:szCs w:val="30"/>
              </w:rPr>
              <w:t>5</w:t>
            </w:r>
            <w:r w:rsidR="002F3E2D">
              <w:rPr>
                <w:color w:val="000000"/>
                <w:sz w:val="30"/>
                <w:szCs w:val="30"/>
              </w:rPr>
              <w:t>4</w:t>
            </w:r>
          </w:p>
        </w:tc>
      </w:tr>
      <w:tr w:rsidR="001D50DB" w:rsidRPr="00785F0F" w14:paraId="03E0992B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4A557D56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CB63A76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05EDA221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972" w:type="dxa"/>
            <w:shd w:val="clear" w:color="auto" w:fill="auto"/>
          </w:tcPr>
          <w:p w14:paraId="087176A0" w14:textId="5F747121" w:rsidR="001D50DB" w:rsidRPr="00785F0F" w:rsidRDefault="001D50DB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</w:t>
            </w:r>
            <w:r w:rsidR="00F8157F" w:rsidRPr="00785F0F">
              <w:rPr>
                <w:color w:val="000000"/>
                <w:sz w:val="30"/>
                <w:szCs w:val="30"/>
              </w:rPr>
              <w:t>6</w:t>
            </w:r>
            <w:r w:rsidR="002F3E2D">
              <w:rPr>
                <w:color w:val="000000"/>
                <w:sz w:val="30"/>
                <w:szCs w:val="30"/>
              </w:rPr>
              <w:t>1</w:t>
            </w:r>
          </w:p>
        </w:tc>
      </w:tr>
      <w:tr w:rsidR="001D50DB" w:rsidRPr="00785F0F" w14:paraId="07BB98A5" w14:textId="77777777" w:rsidTr="00F010AC">
        <w:trPr>
          <w:trHeight w:val="83"/>
        </w:trPr>
        <w:tc>
          <w:tcPr>
            <w:tcW w:w="986" w:type="dxa"/>
            <w:shd w:val="clear" w:color="auto" w:fill="auto"/>
          </w:tcPr>
          <w:p w14:paraId="5A60AD35" w14:textId="77777777" w:rsidR="001D50DB" w:rsidRPr="00785F0F" w:rsidRDefault="001D50DB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49E1B8FF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7382FA4E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972" w:type="dxa"/>
            <w:shd w:val="clear" w:color="auto" w:fill="auto"/>
          </w:tcPr>
          <w:p w14:paraId="02C98337" w14:textId="5014925D" w:rsidR="001D50DB" w:rsidRPr="00785F0F" w:rsidRDefault="001D50DB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</w:t>
            </w:r>
            <w:r w:rsidR="00F8157F" w:rsidRPr="00785F0F">
              <w:rPr>
                <w:color w:val="000000"/>
                <w:sz w:val="30"/>
                <w:szCs w:val="30"/>
              </w:rPr>
              <w:t>6</w:t>
            </w:r>
            <w:r w:rsidR="002F3E2D">
              <w:rPr>
                <w:color w:val="000000"/>
                <w:sz w:val="30"/>
                <w:szCs w:val="30"/>
              </w:rPr>
              <w:t>1</w:t>
            </w:r>
          </w:p>
        </w:tc>
      </w:tr>
      <w:tr w:rsidR="003A6ADF" w:rsidRPr="00785F0F" w14:paraId="43C0C57F" w14:textId="77777777" w:rsidTr="00F010AC">
        <w:trPr>
          <w:trHeight w:val="83"/>
        </w:trPr>
        <w:tc>
          <w:tcPr>
            <w:tcW w:w="986" w:type="dxa"/>
            <w:shd w:val="clear" w:color="auto" w:fill="auto"/>
          </w:tcPr>
          <w:p w14:paraId="42DBA63E" w14:textId="77777777" w:rsidR="003A6ADF" w:rsidRPr="00785F0F" w:rsidRDefault="003A6ADF" w:rsidP="00F319A5">
            <w:pPr>
              <w:numPr>
                <w:ilvl w:val="0"/>
                <w:numId w:val="15"/>
              </w:numPr>
              <w:tabs>
                <w:tab w:val="clear" w:pos="340"/>
                <w:tab w:val="num" w:pos="90"/>
              </w:tabs>
              <w:autoSpaceDE w:val="0"/>
              <w:ind w:hanging="25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F85811C" w14:textId="77777777" w:rsidR="003A6ADF" w:rsidRPr="00785F0F" w:rsidRDefault="003A6ADF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3FB715F8" w14:textId="77777777" w:rsidR="003A6ADF" w:rsidRPr="00785F0F" w:rsidRDefault="003A6ADF" w:rsidP="001D50DB">
            <w:pPr>
              <w:autoSpaceDE w:val="0"/>
              <w:rPr>
                <w:color w:val="000000"/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972" w:type="dxa"/>
            <w:shd w:val="clear" w:color="auto" w:fill="auto"/>
          </w:tcPr>
          <w:p w14:paraId="6DD29C3D" w14:textId="52AFA9C0" w:rsidR="003A6ADF" w:rsidRPr="00785F0F" w:rsidRDefault="00F8157F" w:rsidP="000B1F7D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color w:val="000000"/>
                <w:sz w:val="30"/>
                <w:szCs w:val="30"/>
              </w:rPr>
              <w:t>16</w:t>
            </w:r>
            <w:r w:rsidR="00634FA6">
              <w:rPr>
                <w:color w:val="000000"/>
                <w:sz w:val="30"/>
                <w:szCs w:val="30"/>
              </w:rPr>
              <w:t>1</w:t>
            </w:r>
          </w:p>
        </w:tc>
      </w:tr>
      <w:tr w:rsidR="001D50DB" w:rsidRPr="00785F0F" w14:paraId="776CF067" w14:textId="77777777" w:rsidTr="00F010AC">
        <w:trPr>
          <w:trHeight w:val="83"/>
        </w:trPr>
        <w:tc>
          <w:tcPr>
            <w:tcW w:w="986" w:type="dxa"/>
            <w:shd w:val="clear" w:color="auto" w:fill="auto"/>
          </w:tcPr>
          <w:p w14:paraId="5565845C" w14:textId="77777777" w:rsidR="001D50DB" w:rsidRPr="00785F0F" w:rsidRDefault="001D50DB" w:rsidP="003A6ADF">
            <w:pPr>
              <w:autoSpaceDE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293947D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62B45BCC" w14:textId="77777777" w:rsidR="001D50DB" w:rsidRPr="00785F0F" w:rsidRDefault="001D50DB" w:rsidP="00E234DD">
            <w:pPr>
              <w:pStyle w:val="index0"/>
              <w:suppressAutoHyphens w:val="0"/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14:paraId="3C327986" w14:textId="77777777" w:rsidR="001D50DB" w:rsidRPr="00785F0F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</w:p>
        </w:tc>
      </w:tr>
      <w:tr w:rsidR="001D50DB" w:rsidRPr="00785F0F" w14:paraId="78F9972F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294FA0BF" w14:textId="77777777" w:rsidR="001D50DB" w:rsidRPr="00785F0F" w:rsidRDefault="001D50DB" w:rsidP="001D50DB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ED686A4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36F837D1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6B8218AD" w14:textId="77777777" w:rsidR="001D50DB" w:rsidRPr="00785F0F" w:rsidRDefault="001D50DB" w:rsidP="001D50DB">
            <w:pPr>
              <w:autoSpaceDE w:val="0"/>
              <w:snapToGrid w:val="0"/>
              <w:jc w:val="center"/>
              <w:rPr>
                <w:color w:val="000000"/>
                <w:sz w:val="30"/>
                <w:szCs w:val="30"/>
              </w:rPr>
            </w:pPr>
          </w:p>
        </w:tc>
      </w:tr>
      <w:tr w:rsidR="001D50DB" w:rsidRPr="00785F0F" w14:paraId="6C2CF349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1A29ED79" w14:textId="77777777" w:rsidR="001D50DB" w:rsidRPr="00785F0F" w:rsidRDefault="001D50DB" w:rsidP="001D50DB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587F720" w14:textId="77777777" w:rsidR="001D50DB" w:rsidRPr="00785F0F" w:rsidRDefault="001D50DB" w:rsidP="001D50DB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5C205AFE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604FB057" w14:textId="77777777" w:rsidR="001D50DB" w:rsidRPr="00785F0F" w:rsidRDefault="001D50DB" w:rsidP="001D50DB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</w:p>
        </w:tc>
      </w:tr>
      <w:tr w:rsidR="001D50DB" w:rsidRPr="00785F0F" w14:paraId="4CB690BA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137E3720" w14:textId="77777777" w:rsidR="001D50DB" w:rsidRPr="00785F0F" w:rsidRDefault="001D50DB" w:rsidP="001D50DB">
            <w:pPr>
              <w:autoSpaceDE w:val="0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C1586FC" w14:textId="77777777" w:rsidR="001D50DB" w:rsidRPr="00785F0F" w:rsidRDefault="001D50DB" w:rsidP="001D50DB">
            <w:pPr>
              <w:autoSpaceDE w:val="0"/>
              <w:snapToGrid w:val="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10E872E0" w14:textId="77777777" w:rsidR="001D50DB" w:rsidRPr="00785F0F" w:rsidRDefault="001D50DB" w:rsidP="001D50DB">
            <w:pPr>
              <w:autoSpaceDE w:val="0"/>
              <w:rPr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408BC2A2" w14:textId="77777777" w:rsidR="001D50DB" w:rsidRPr="00785F0F" w:rsidRDefault="001D50DB" w:rsidP="001D50DB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</w:p>
        </w:tc>
      </w:tr>
      <w:tr w:rsidR="001D50DB" w:rsidRPr="00785F0F" w14:paraId="7433442E" w14:textId="77777777" w:rsidTr="00F010AC">
        <w:trPr>
          <w:trHeight w:val="74"/>
        </w:trPr>
        <w:tc>
          <w:tcPr>
            <w:tcW w:w="986" w:type="dxa"/>
            <w:shd w:val="clear" w:color="auto" w:fill="auto"/>
          </w:tcPr>
          <w:p w14:paraId="12DAFB2D" w14:textId="77777777" w:rsidR="001D50DB" w:rsidRPr="00785F0F" w:rsidRDefault="001D50DB" w:rsidP="001D50DB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75E2AB63" w14:textId="77777777" w:rsidR="001D50DB" w:rsidRPr="00785F0F" w:rsidRDefault="001D50DB" w:rsidP="001D50DB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7516" w:type="dxa"/>
            <w:shd w:val="clear" w:color="auto" w:fill="auto"/>
          </w:tcPr>
          <w:p w14:paraId="13D5DE18" w14:textId="77777777" w:rsidR="001D50DB" w:rsidRPr="00785F0F" w:rsidRDefault="001D50DB" w:rsidP="001D50DB">
            <w:pPr>
              <w:autoSpaceDE w:val="0"/>
              <w:snapToGrid w:val="0"/>
              <w:rPr>
                <w:color w:val="000000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0EB5EC34" w14:textId="77777777" w:rsidR="001D50DB" w:rsidRPr="00785F0F" w:rsidRDefault="001D50DB" w:rsidP="001D50DB">
            <w:pPr>
              <w:autoSpaceDE w:val="0"/>
              <w:snapToGrid w:val="0"/>
              <w:jc w:val="center"/>
              <w:rPr>
                <w:sz w:val="30"/>
                <w:szCs w:val="30"/>
              </w:rPr>
            </w:pPr>
          </w:p>
        </w:tc>
      </w:tr>
    </w:tbl>
    <w:p w14:paraId="6DCB88E0" w14:textId="77777777" w:rsidR="008D0BA8" w:rsidRPr="00785F0F" w:rsidRDefault="008D0BA8" w:rsidP="003E6783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br w:type="page"/>
      </w:r>
      <w:r w:rsidRPr="00785F0F">
        <w:rPr>
          <w:spacing w:val="-4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44EF66E" w14:textId="77777777" w:rsidR="008D0BA8" w:rsidRPr="00785F0F" w:rsidRDefault="008D0BA8" w:rsidP="003E6783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450B9F1" w14:textId="77777777" w:rsidR="008D0BA8" w:rsidRPr="00785F0F" w:rsidRDefault="008D0BA8" w:rsidP="003E6783">
      <w:pPr>
        <w:tabs>
          <w:tab w:val="left" w:pos="360"/>
          <w:tab w:val="left" w:pos="900"/>
        </w:tabs>
        <w:spacing w:line="390" w:lineRule="exact"/>
        <w:ind w:left="540" w:right="-25"/>
        <w:jc w:val="thaiDistribute"/>
        <w:rPr>
          <w:sz w:val="30"/>
          <w:szCs w:val="30"/>
          <w:cs/>
          <w:lang w:val="th-TH"/>
        </w:rPr>
      </w:pPr>
      <w:r w:rsidRPr="00785F0F">
        <w:rPr>
          <w:spacing w:val="-4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9C0EC8" w:rsidRPr="00785F0F">
        <w:rPr>
          <w:spacing w:val="-4"/>
          <w:sz w:val="30"/>
          <w:szCs w:val="30"/>
          <w:cs/>
        </w:rPr>
        <w:t>คณะ</w:t>
      </w:r>
      <w:r w:rsidRPr="00785F0F">
        <w:rPr>
          <w:spacing w:val="-4"/>
          <w:sz w:val="30"/>
          <w:szCs w:val="30"/>
          <w:cs/>
        </w:rPr>
        <w:t xml:space="preserve">กรรมการเมื่อวันที่ </w:t>
      </w:r>
      <w:r w:rsidR="00F66CF7" w:rsidRPr="00785F0F">
        <w:rPr>
          <w:spacing w:val="-4"/>
          <w:sz w:val="30"/>
          <w:szCs w:val="30"/>
        </w:rPr>
        <w:t>21</w:t>
      </w:r>
      <w:r w:rsidR="00D856C8" w:rsidRPr="00785F0F">
        <w:rPr>
          <w:spacing w:val="-4"/>
          <w:sz w:val="30"/>
          <w:szCs w:val="30"/>
        </w:rPr>
        <w:t xml:space="preserve"> </w:t>
      </w:r>
      <w:r w:rsidR="001324D8" w:rsidRPr="00785F0F">
        <w:rPr>
          <w:rFonts w:hint="cs"/>
          <w:spacing w:val="-4"/>
          <w:sz w:val="30"/>
          <w:szCs w:val="30"/>
          <w:cs/>
        </w:rPr>
        <w:t>กุมภาพันธ์</w:t>
      </w:r>
      <w:r w:rsidR="00D856C8" w:rsidRPr="00785F0F">
        <w:rPr>
          <w:rFonts w:hint="cs"/>
          <w:spacing w:val="-4"/>
          <w:sz w:val="30"/>
          <w:szCs w:val="30"/>
          <w:cs/>
        </w:rPr>
        <w:t xml:space="preserve"> </w:t>
      </w:r>
      <w:r w:rsidR="005B2148" w:rsidRPr="00785F0F">
        <w:rPr>
          <w:spacing w:val="-4"/>
          <w:sz w:val="30"/>
          <w:szCs w:val="30"/>
        </w:rPr>
        <w:t>2562</w:t>
      </w:r>
    </w:p>
    <w:p w14:paraId="37FA468A" w14:textId="77777777" w:rsidR="008D0BA8" w:rsidRPr="00785F0F" w:rsidRDefault="008D0BA8" w:rsidP="003E6783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770FCDE" w14:textId="77777777" w:rsidR="002F25FE" w:rsidRPr="00785F0F" w:rsidRDefault="008D0BA8" w:rsidP="00F319A5">
      <w:pPr>
        <w:pStyle w:val="ListParagraph"/>
        <w:numPr>
          <w:ilvl w:val="0"/>
          <w:numId w:val="11"/>
        </w:numPr>
        <w:spacing w:line="390" w:lineRule="exact"/>
        <w:ind w:left="540" w:right="-25" w:hanging="540"/>
        <w:rPr>
          <w:rFonts w:ascii="Angsana New" w:hAnsi="Angsana New" w:cs="Angsana New"/>
          <w:b/>
          <w:bCs/>
          <w:sz w:val="30"/>
          <w:szCs w:val="30"/>
        </w:rPr>
      </w:pPr>
      <w:r w:rsidRPr="00785F0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64A1973B" w14:textId="77777777" w:rsidR="008D0BA8" w:rsidRPr="00785F0F" w:rsidRDefault="008D0BA8" w:rsidP="003E6783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6339052" w14:textId="77777777" w:rsidR="008D0BA8" w:rsidRPr="00785F0F" w:rsidRDefault="008D0BA8" w:rsidP="003E6783">
      <w:pPr>
        <w:spacing w:line="390" w:lineRule="exact"/>
        <w:ind w:left="54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ธนาคารไทยพาณิชย์ จำกัด (มหาชน) “ธนาคาร” เป็นนิติบุคคลที่จัดตั้งขึ้นในประเทศไทยและมีที่อยู่จดทะเบียนตั้งอยู่เลขที่ </w:t>
      </w:r>
      <w:r w:rsidRPr="00785F0F">
        <w:rPr>
          <w:sz w:val="30"/>
          <w:szCs w:val="30"/>
        </w:rPr>
        <w:t xml:space="preserve">9 </w:t>
      </w:r>
      <w:r w:rsidRPr="00785F0F">
        <w:rPr>
          <w:sz w:val="30"/>
          <w:szCs w:val="30"/>
          <w:cs/>
        </w:rPr>
        <w:t>ถนนรัชดาภิเษก จตุจักร กรุงเทพมหานคร</w:t>
      </w:r>
    </w:p>
    <w:p w14:paraId="2334641F" w14:textId="77777777" w:rsidR="008D0BA8" w:rsidRPr="00785F0F" w:rsidRDefault="008D0BA8" w:rsidP="003E6783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BF1B3EF" w14:textId="77777777" w:rsidR="008D0BA8" w:rsidRPr="00785F0F" w:rsidRDefault="008D0BA8" w:rsidP="003E6783">
      <w:pPr>
        <w:spacing w:line="390" w:lineRule="exact"/>
        <w:ind w:left="54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ธนาคารได้รับพระบรมรา</w:t>
      </w:r>
      <w:proofErr w:type="spellStart"/>
      <w:r w:rsidRPr="00785F0F">
        <w:rPr>
          <w:sz w:val="30"/>
          <w:szCs w:val="30"/>
          <w:cs/>
        </w:rPr>
        <w:t>ชานุญาต</w:t>
      </w:r>
      <w:proofErr w:type="spellEnd"/>
      <w:r w:rsidRPr="00785F0F">
        <w:rPr>
          <w:sz w:val="30"/>
          <w:szCs w:val="30"/>
          <w:cs/>
        </w:rPr>
        <w:t xml:space="preserve">ให้ก่อตั้งเมื่อวันที่ </w:t>
      </w:r>
      <w:r w:rsidRPr="00785F0F">
        <w:rPr>
          <w:sz w:val="30"/>
          <w:szCs w:val="30"/>
        </w:rPr>
        <w:t xml:space="preserve">30 </w:t>
      </w:r>
      <w:r w:rsidRPr="00785F0F">
        <w:rPr>
          <w:sz w:val="30"/>
          <w:szCs w:val="30"/>
          <w:cs/>
        </w:rPr>
        <w:t xml:space="preserve">มกราคม </w:t>
      </w:r>
      <w:r w:rsidRPr="00785F0F">
        <w:rPr>
          <w:sz w:val="30"/>
          <w:szCs w:val="30"/>
        </w:rPr>
        <w:t xml:space="preserve">2449 </w:t>
      </w:r>
      <w:r w:rsidRPr="00785F0F">
        <w:rPr>
          <w:sz w:val="30"/>
          <w:szCs w:val="30"/>
          <w:cs/>
        </w:rPr>
        <w:t xml:space="preserve">และจดทะเบียนกับตลาดหลักทรัพย์แห่งประเทศไทยเมื่อวันที่ </w:t>
      </w:r>
      <w:r w:rsidRPr="00785F0F">
        <w:rPr>
          <w:sz w:val="30"/>
          <w:szCs w:val="30"/>
        </w:rPr>
        <w:t xml:space="preserve">6 </w:t>
      </w:r>
      <w:r w:rsidRPr="00785F0F">
        <w:rPr>
          <w:sz w:val="30"/>
          <w:szCs w:val="30"/>
          <w:cs/>
        </w:rPr>
        <w:t xml:space="preserve">กุมภาพันธ์ </w:t>
      </w:r>
      <w:r w:rsidRPr="00785F0F">
        <w:rPr>
          <w:sz w:val="30"/>
          <w:szCs w:val="30"/>
        </w:rPr>
        <w:t>2519</w:t>
      </w:r>
    </w:p>
    <w:p w14:paraId="729093EA" w14:textId="77777777" w:rsidR="008D0BA8" w:rsidRPr="00785F0F" w:rsidRDefault="008D0BA8" w:rsidP="003E6783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F876BC6" w14:textId="77777777" w:rsidR="008D0BA8" w:rsidRPr="00785F0F" w:rsidRDefault="008D0BA8" w:rsidP="003E6783">
      <w:pPr>
        <w:spacing w:line="390" w:lineRule="exact"/>
        <w:ind w:left="54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ธนาคารดำเนินธุรกิจหลักเกี่ยวกับการจัดหาผลิตภัณฑ์และให้บริการทางการเงินผ่าน</w:t>
      </w:r>
      <w:r w:rsidR="00E20D39" w:rsidRPr="00785F0F">
        <w:rPr>
          <w:sz w:val="30"/>
          <w:szCs w:val="30"/>
          <w:cs/>
        </w:rPr>
        <w:t>สำนักงานใหญ่และ</w:t>
      </w:r>
      <w:r w:rsidRPr="00785F0F">
        <w:rPr>
          <w:sz w:val="30"/>
          <w:szCs w:val="30"/>
          <w:cs/>
        </w:rPr>
        <w:t>เครือข่ายสาขาทั้งในประเทศไทย</w:t>
      </w:r>
      <w:r w:rsidR="00E20D39" w:rsidRPr="00785F0F">
        <w:rPr>
          <w:sz w:val="30"/>
          <w:szCs w:val="30"/>
          <w:cs/>
        </w:rPr>
        <w:t xml:space="preserve"> สิงคโปร์ ฮ่องกง ลาว เวียดนาม </w:t>
      </w:r>
      <w:proofErr w:type="spellStart"/>
      <w:r w:rsidR="003E6783" w:rsidRPr="00785F0F">
        <w:rPr>
          <w:rFonts w:hint="cs"/>
          <w:sz w:val="30"/>
          <w:szCs w:val="30"/>
          <w:cs/>
        </w:rPr>
        <w:t>เซี่ยง</w:t>
      </w:r>
      <w:proofErr w:type="spellEnd"/>
      <w:r w:rsidR="003E6783" w:rsidRPr="00785F0F">
        <w:rPr>
          <w:rFonts w:hint="cs"/>
          <w:sz w:val="30"/>
          <w:szCs w:val="30"/>
          <w:cs/>
        </w:rPr>
        <w:t xml:space="preserve">ไฮ้ </w:t>
      </w:r>
      <w:r w:rsidR="00E20D39" w:rsidRPr="00785F0F">
        <w:rPr>
          <w:sz w:val="30"/>
          <w:szCs w:val="30"/>
          <w:cs/>
        </w:rPr>
        <w:t>และหมู่</w:t>
      </w:r>
      <w:proofErr w:type="spellStart"/>
      <w:r w:rsidR="00E20D39" w:rsidRPr="00785F0F">
        <w:rPr>
          <w:sz w:val="30"/>
          <w:szCs w:val="30"/>
          <w:cs/>
        </w:rPr>
        <w:t>เกาะเคย์</w:t>
      </w:r>
      <w:proofErr w:type="spellEnd"/>
      <w:r w:rsidR="00E20D39" w:rsidRPr="00785F0F">
        <w:rPr>
          <w:sz w:val="30"/>
          <w:szCs w:val="30"/>
          <w:cs/>
        </w:rPr>
        <w:t xml:space="preserve">แมน </w:t>
      </w:r>
      <w:r w:rsidRPr="00785F0F">
        <w:rPr>
          <w:sz w:val="30"/>
          <w:szCs w:val="30"/>
          <w:cs/>
        </w:rPr>
        <w:t>และบริษัทย่อยในประเทศ</w:t>
      </w:r>
      <w:r w:rsidR="00E20D39" w:rsidRPr="00785F0F">
        <w:rPr>
          <w:sz w:val="30"/>
          <w:szCs w:val="30"/>
          <w:cs/>
        </w:rPr>
        <w:t>ไทยและ</w:t>
      </w:r>
      <w:r w:rsidRPr="00785F0F">
        <w:rPr>
          <w:sz w:val="30"/>
          <w:szCs w:val="30"/>
          <w:cs/>
        </w:rPr>
        <w:t>กัมพู</w:t>
      </w:r>
      <w:r w:rsidR="00E20D39" w:rsidRPr="00785F0F">
        <w:rPr>
          <w:sz w:val="30"/>
          <w:szCs w:val="30"/>
          <w:cs/>
        </w:rPr>
        <w:t xml:space="preserve">ชา </w:t>
      </w:r>
      <w:r w:rsidRPr="00785F0F">
        <w:rPr>
          <w:sz w:val="30"/>
          <w:szCs w:val="30"/>
          <w:cs/>
        </w:rPr>
        <w:t>นอกจากนี้ธนาคารยังมีเงินลงทุนในบริษัทย่อยท</w:t>
      </w:r>
      <w:r w:rsidR="002D6F70" w:rsidRPr="00785F0F">
        <w:rPr>
          <w:sz w:val="30"/>
          <w:szCs w:val="30"/>
          <w:cs/>
        </w:rPr>
        <w:t>ี่เป็นบริษัทประกัน</w:t>
      </w:r>
      <w:r w:rsidR="002D595B" w:rsidRPr="00785F0F">
        <w:rPr>
          <w:sz w:val="30"/>
          <w:szCs w:val="30"/>
          <w:cs/>
        </w:rPr>
        <w:t>ชีวิต</w:t>
      </w:r>
      <w:r w:rsidR="002D6F70" w:rsidRPr="00785F0F">
        <w:rPr>
          <w:sz w:val="30"/>
          <w:szCs w:val="30"/>
          <w:cs/>
        </w:rPr>
        <w:t>ขนาดใหญ่อีก</w:t>
      </w:r>
      <w:r w:rsidRPr="00785F0F">
        <w:rPr>
          <w:sz w:val="30"/>
          <w:szCs w:val="30"/>
          <w:cs/>
        </w:rPr>
        <w:t>แห่ง รายละเอียดของบริษัทย่อย ณ วันที่</w:t>
      </w:r>
      <w:r w:rsidR="00A30603" w:rsidRPr="00785F0F">
        <w:rPr>
          <w:sz w:val="30"/>
          <w:szCs w:val="30"/>
          <w:cs/>
        </w:rPr>
        <w:t xml:space="preserve"> </w:t>
      </w:r>
      <w:r w:rsidR="00D856C8" w:rsidRPr="00785F0F">
        <w:rPr>
          <w:sz w:val="30"/>
          <w:szCs w:val="30"/>
        </w:rPr>
        <w:t xml:space="preserve">31 </w:t>
      </w:r>
      <w:r w:rsidR="00D856C8" w:rsidRPr="00785F0F">
        <w:rPr>
          <w:rFonts w:hint="cs"/>
          <w:sz w:val="30"/>
          <w:szCs w:val="30"/>
          <w:cs/>
        </w:rPr>
        <w:t xml:space="preserve">ธันวาคม </w:t>
      </w:r>
      <w:r w:rsidR="009C66FE" w:rsidRPr="00785F0F">
        <w:rPr>
          <w:sz w:val="30"/>
          <w:szCs w:val="30"/>
        </w:rPr>
        <w:t xml:space="preserve">2561 </w:t>
      </w:r>
      <w:r w:rsidR="009C66FE" w:rsidRPr="00785F0F">
        <w:rPr>
          <w:rFonts w:hint="cs"/>
          <w:sz w:val="30"/>
          <w:szCs w:val="30"/>
          <w:cs/>
        </w:rPr>
        <w:t xml:space="preserve">และ </w:t>
      </w:r>
      <w:r w:rsidR="00D856C8" w:rsidRPr="00785F0F">
        <w:rPr>
          <w:sz w:val="30"/>
          <w:szCs w:val="30"/>
          <w:cs/>
        </w:rPr>
        <w:t>25</w:t>
      </w:r>
      <w:r w:rsidR="00D856C8" w:rsidRPr="00785F0F">
        <w:rPr>
          <w:sz w:val="30"/>
          <w:szCs w:val="30"/>
        </w:rPr>
        <w:t>60</w:t>
      </w:r>
      <w:r w:rsidR="00E53E44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ได้เปิดเผย</w:t>
      </w:r>
      <w:r w:rsidR="00DD73B8" w:rsidRPr="00785F0F">
        <w:rPr>
          <w:sz w:val="30"/>
          <w:szCs w:val="30"/>
          <w:cs/>
        </w:rPr>
        <w:t>ไว้ในหมายเหตุประกอบงบการเงินข้อ</w:t>
      </w:r>
      <w:r w:rsidR="00223BF7" w:rsidRPr="00785F0F">
        <w:rPr>
          <w:rFonts w:hint="cs"/>
          <w:sz w:val="30"/>
          <w:szCs w:val="30"/>
          <w:cs/>
        </w:rPr>
        <w:t xml:space="preserve"> </w:t>
      </w:r>
      <w:r w:rsidR="008D6151" w:rsidRPr="00785F0F">
        <w:rPr>
          <w:sz w:val="30"/>
          <w:szCs w:val="30"/>
          <w:cs/>
        </w:rPr>
        <w:t>1</w:t>
      </w:r>
      <w:r w:rsidR="00E56489" w:rsidRPr="00785F0F">
        <w:rPr>
          <w:sz w:val="30"/>
          <w:szCs w:val="30"/>
        </w:rPr>
        <w:t>0</w:t>
      </w:r>
    </w:p>
    <w:p w14:paraId="793E56D4" w14:textId="77777777" w:rsidR="008D0BA8" w:rsidRPr="00785F0F" w:rsidRDefault="008D0BA8" w:rsidP="003E6783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796034A" w14:textId="77777777" w:rsidR="008D0BA8" w:rsidRPr="00785F0F" w:rsidRDefault="008D0BA8" w:rsidP="00F319A5">
      <w:pPr>
        <w:pStyle w:val="ListParagraph"/>
        <w:numPr>
          <w:ilvl w:val="0"/>
          <w:numId w:val="11"/>
        </w:numPr>
        <w:spacing w:line="390" w:lineRule="exact"/>
        <w:ind w:left="540" w:right="-25" w:hanging="540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85F0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01092CE4" w14:textId="77777777" w:rsidR="008D0BA8" w:rsidRPr="00785F0F" w:rsidRDefault="008D0BA8" w:rsidP="003E6783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80BD5BB" w14:textId="77777777" w:rsidR="008D0BA8" w:rsidRPr="00785F0F" w:rsidRDefault="008D0BA8" w:rsidP="003E6783">
      <w:pPr>
        <w:tabs>
          <w:tab w:val="left" w:pos="540"/>
        </w:tabs>
        <w:spacing w:line="390" w:lineRule="exact"/>
        <w:ind w:right="-25" w:hanging="3"/>
        <w:rPr>
          <w:spacing w:val="8"/>
          <w:sz w:val="30"/>
          <w:szCs w:val="30"/>
        </w:rPr>
      </w:pPr>
      <w:r w:rsidRPr="00785F0F">
        <w:rPr>
          <w:b/>
          <w:bCs/>
          <w:i/>
          <w:iCs/>
          <w:sz w:val="30"/>
          <w:szCs w:val="30"/>
          <w:cs/>
        </w:rPr>
        <w:t>(ก)</w:t>
      </w:r>
      <w:r w:rsidRPr="00785F0F">
        <w:rPr>
          <w:b/>
          <w:bCs/>
          <w:i/>
          <w:iCs/>
          <w:sz w:val="30"/>
          <w:szCs w:val="30"/>
        </w:rPr>
        <w:tab/>
      </w:r>
      <w:r w:rsidRPr="00785F0F">
        <w:rPr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59135BE6" w14:textId="77777777" w:rsidR="008D0BA8" w:rsidRPr="00785F0F" w:rsidRDefault="008D0BA8" w:rsidP="003E6783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6B95A40" w14:textId="62E2FB4B" w:rsidR="00A16034" w:rsidRPr="00785F0F" w:rsidRDefault="00A16034" w:rsidP="003E6783">
      <w:pPr>
        <w:tabs>
          <w:tab w:val="left" w:pos="720"/>
        </w:tabs>
        <w:spacing w:line="390" w:lineRule="exact"/>
        <w:ind w:left="540"/>
        <w:jc w:val="thaiDistribute"/>
        <w:rPr>
          <w:sz w:val="30"/>
          <w:szCs w:val="30"/>
          <w:cs/>
        </w:rPr>
      </w:pPr>
      <w:r w:rsidRPr="00785F0F">
        <w:rPr>
          <w:rFonts w:hint="cs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51485B" w:rsidRPr="00785F0F">
        <w:rPr>
          <w:sz w:val="30"/>
          <w:szCs w:val="30"/>
          <w:cs/>
        </w:rPr>
        <w:br/>
      </w:r>
      <w:r w:rsidRPr="00785F0F">
        <w:rPr>
          <w:rFonts w:hint="cs"/>
          <w:sz w:val="30"/>
          <w:szCs w:val="30"/>
          <w:cs/>
        </w:rPr>
        <w:t>สภาวิชาช</w:t>
      </w:r>
      <w:r w:rsidR="00122415" w:rsidRPr="00785F0F">
        <w:rPr>
          <w:rFonts w:hint="cs"/>
          <w:sz w:val="30"/>
          <w:szCs w:val="30"/>
          <w:cs/>
        </w:rPr>
        <w:t>ี</w:t>
      </w:r>
      <w:r w:rsidRPr="00785F0F">
        <w:rPr>
          <w:rFonts w:hint="cs"/>
          <w:sz w:val="30"/>
          <w:szCs w:val="30"/>
          <w:cs/>
        </w:rPr>
        <w:t xml:space="preserve">พบัญชีฯ </w:t>
      </w:r>
      <w:r w:rsidRPr="00785F0F">
        <w:rPr>
          <w:sz w:val="30"/>
          <w:szCs w:val="30"/>
          <w:cs/>
        </w:rPr>
        <w:t>(“</w:t>
      </w:r>
      <w:r w:rsidRPr="00785F0F">
        <w:rPr>
          <w:rFonts w:hint="cs"/>
          <w:sz w:val="30"/>
          <w:szCs w:val="30"/>
          <w:cs/>
        </w:rPr>
        <w:t>สภาวิชาชีพบัญชี</w:t>
      </w:r>
      <w:r w:rsidRPr="00785F0F">
        <w:rPr>
          <w:sz w:val="30"/>
          <w:szCs w:val="30"/>
          <w:cs/>
        </w:rPr>
        <w:t xml:space="preserve">”) </w:t>
      </w:r>
      <w:r w:rsidR="0051485B" w:rsidRPr="00785F0F">
        <w:rPr>
          <w:rFonts w:hint="cs"/>
          <w:sz w:val="30"/>
          <w:szCs w:val="30"/>
          <w:cs/>
        </w:rPr>
        <w:t>กฎระเบียบและประกาศคณะกรรมการกำกับหลักทรัพย์และ</w:t>
      </w:r>
      <w:r w:rsidR="0051485B" w:rsidRPr="00785F0F">
        <w:rPr>
          <w:sz w:val="30"/>
          <w:szCs w:val="30"/>
          <w:cs/>
        </w:rPr>
        <w:br/>
      </w:r>
      <w:r w:rsidRPr="00785F0F">
        <w:rPr>
          <w:rFonts w:hint="cs"/>
          <w:sz w:val="30"/>
          <w:szCs w:val="30"/>
          <w:cs/>
        </w:rPr>
        <w:t>ตลาดหลักทรัพย์ที่เกี่ยวข้อ</w:t>
      </w:r>
      <w:r w:rsidR="00894AB9" w:rsidRPr="00785F0F">
        <w:rPr>
          <w:rFonts w:hint="cs"/>
          <w:sz w:val="30"/>
          <w:szCs w:val="30"/>
          <w:cs/>
        </w:rPr>
        <w:t>ง</w:t>
      </w:r>
      <w:r w:rsidRPr="00785F0F">
        <w:rPr>
          <w:rFonts w:hint="cs"/>
          <w:sz w:val="30"/>
          <w:szCs w:val="30"/>
          <w:cs/>
        </w:rPr>
        <w:t xml:space="preserve"> และได้แสดงรายการตามข้อกำหนดในประกาศธนาคารแห่งประเทศไทยที่ </w:t>
      </w:r>
      <w:r w:rsidR="0051485B" w:rsidRPr="00785F0F">
        <w:rPr>
          <w:sz w:val="30"/>
          <w:szCs w:val="30"/>
          <w:cs/>
        </w:rPr>
        <w:br/>
      </w:r>
      <w:proofErr w:type="spellStart"/>
      <w:r w:rsidRPr="00785F0F">
        <w:rPr>
          <w:rFonts w:hint="cs"/>
          <w:sz w:val="30"/>
          <w:szCs w:val="30"/>
          <w:cs/>
        </w:rPr>
        <w:t>สนส</w:t>
      </w:r>
      <w:proofErr w:type="spellEnd"/>
      <w:r w:rsidRPr="00785F0F">
        <w:rPr>
          <w:rFonts w:hint="cs"/>
          <w:sz w:val="30"/>
          <w:szCs w:val="30"/>
          <w:cs/>
        </w:rPr>
        <w:t xml:space="preserve">. </w:t>
      </w:r>
      <w:r w:rsidRPr="00785F0F">
        <w:rPr>
          <w:sz w:val="30"/>
          <w:szCs w:val="30"/>
        </w:rPr>
        <w:t>21</w:t>
      </w:r>
      <w:r w:rsidRPr="00785F0F">
        <w:rPr>
          <w:sz w:val="30"/>
          <w:szCs w:val="30"/>
          <w:cs/>
        </w:rPr>
        <w:t>/</w:t>
      </w:r>
      <w:r w:rsidRPr="00785F0F">
        <w:rPr>
          <w:sz w:val="30"/>
          <w:szCs w:val="30"/>
        </w:rPr>
        <w:t xml:space="preserve">2558 </w:t>
      </w:r>
      <w:r w:rsidRPr="00785F0F">
        <w:rPr>
          <w:rFonts w:hint="cs"/>
          <w:sz w:val="30"/>
          <w:szCs w:val="30"/>
          <w:cs/>
        </w:rPr>
        <w:t xml:space="preserve">ลงวันที่ </w:t>
      </w:r>
      <w:r w:rsidRPr="00785F0F">
        <w:rPr>
          <w:sz w:val="30"/>
          <w:szCs w:val="30"/>
        </w:rPr>
        <w:t xml:space="preserve">4 </w:t>
      </w:r>
      <w:r w:rsidRPr="00785F0F">
        <w:rPr>
          <w:rFonts w:hint="cs"/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 xml:space="preserve">2558 </w:t>
      </w:r>
      <w:r w:rsidRPr="00785F0F">
        <w:rPr>
          <w:rFonts w:hint="cs"/>
          <w:sz w:val="30"/>
          <w:szCs w:val="30"/>
          <w:cs/>
        </w:rPr>
        <w:t>เรื่อง การจัดทำและประกาศงบการเงินของธนาคารพาณิชย์และ</w:t>
      </w:r>
      <w:r w:rsidR="0051485B" w:rsidRPr="00785F0F">
        <w:rPr>
          <w:sz w:val="30"/>
          <w:szCs w:val="30"/>
          <w:cs/>
        </w:rPr>
        <w:br/>
      </w:r>
      <w:r w:rsidRPr="00785F0F">
        <w:rPr>
          <w:rFonts w:hint="cs"/>
          <w:sz w:val="30"/>
          <w:szCs w:val="30"/>
          <w:cs/>
        </w:rPr>
        <w:t>บริษัทโฮ</w:t>
      </w:r>
      <w:proofErr w:type="spellStart"/>
      <w:r w:rsidRPr="00785F0F">
        <w:rPr>
          <w:rFonts w:hint="cs"/>
          <w:sz w:val="30"/>
          <w:szCs w:val="30"/>
          <w:cs/>
        </w:rPr>
        <w:t>ลดิ้ง</w:t>
      </w:r>
      <w:proofErr w:type="spellEnd"/>
      <w:r w:rsidRPr="00785F0F">
        <w:rPr>
          <w:rFonts w:hint="cs"/>
          <w:sz w:val="30"/>
          <w:szCs w:val="30"/>
          <w:cs/>
        </w:rPr>
        <w:t>ที่เป็นบริษัทแม่ของกลุ่มธุรกิจทางการเงิน</w:t>
      </w:r>
    </w:p>
    <w:p w14:paraId="1FC81EF8" w14:textId="77777777" w:rsidR="008D0BA8" w:rsidRPr="00785F0F" w:rsidRDefault="008D0BA8" w:rsidP="003E6783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B58E224" w14:textId="38CF4FFA" w:rsidR="000261E0" w:rsidRPr="00785F0F" w:rsidRDefault="00196854" w:rsidP="003E6783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สภาวิชาชีพบัญชีได้</w:t>
      </w:r>
      <w:r w:rsidR="009C66FE" w:rsidRPr="00785F0F">
        <w:rPr>
          <w:rFonts w:ascii="Angsana New" w:hAnsi="Angsana New" w:cs="Angsana New" w:hint="cs"/>
          <w:sz w:val="30"/>
          <w:szCs w:val="30"/>
          <w:cs/>
          <w:lang w:val="en-US" w:bidi="th-TH"/>
        </w:rPr>
        <w:t>ออกและ</w:t>
      </w:r>
      <w:r w:rsidR="008D0BA8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ปรับปรุงมาตรฐานการรายงานทางการเงินหลายฉบับ ซึ่ง</w:t>
      </w:r>
      <w:r w:rsidR="00786946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มีผลบังคับใช้ตั้งแต่รอบระยะเวลาบัญชีที่เร</w:t>
      </w:r>
      <w:r w:rsidR="00E56489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ิ่มในหรือหลังวันที่ </w:t>
      </w:r>
      <w:r w:rsidR="003E6CE2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1 </w:t>
      </w:r>
      <w:r w:rsidR="003E6CE2" w:rsidRPr="00785F0F">
        <w:rPr>
          <w:rFonts w:ascii="Angsana New" w:hAnsi="Angsana New" w:cs="Angsana New" w:hint="cs"/>
          <w:sz w:val="30"/>
          <w:szCs w:val="30"/>
          <w:cs/>
          <w:lang w:val="en-US" w:bidi="th-TH"/>
        </w:rPr>
        <w:t>มกราคม</w:t>
      </w:r>
      <w:r w:rsidR="003E6CE2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256</w:t>
      </w:r>
      <w:r w:rsidR="003E6CE2" w:rsidRPr="00785F0F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3E6CE2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8D0BA8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การ</w:t>
      </w:r>
      <w:r w:rsidR="00CA5062" w:rsidRPr="00785F0F">
        <w:rPr>
          <w:rFonts w:ascii="Angsana New" w:hAnsi="Angsana New" w:cs="Angsana New" w:hint="cs"/>
          <w:sz w:val="30"/>
          <w:szCs w:val="30"/>
          <w:cs/>
          <w:lang w:val="en-US" w:bidi="th-TH"/>
        </w:rPr>
        <w:t>ถือ</w:t>
      </w:r>
      <w:r w:rsidR="002D6F70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ปฏิบัติตาม</w:t>
      </w:r>
      <w:r w:rsidR="008D0BA8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มาตรฐานการรายงานทางการเงินที</w:t>
      </w:r>
      <w:r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="004F4D2A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ออกและปรับปรุงใหม่</w:t>
      </w:r>
      <w:r w:rsidR="008D0BA8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นั้น</w:t>
      </w:r>
      <w:r w:rsidR="009778C9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8D0BA8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มีผลให้เกิดการเปลี่ยนแปลงนโยบา</w:t>
      </w:r>
      <w:r w:rsidR="002D6F70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ยการบัญชีของธนาคารและบริษัทย่อย</w:t>
      </w:r>
      <w:r w:rsidR="00E17DFF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ในบางเรื่อง</w:t>
      </w:r>
      <w:r w:rsidR="00894AB9" w:rsidRPr="00785F0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F50346" w:rsidRPr="00785F0F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ทั้งนี้</w:t>
      </w:r>
      <w:r w:rsidR="00DC5AD2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="00E56489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การเปลี่ยนแปลง</w:t>
      </w:r>
      <w:r w:rsidR="00B901E6" w:rsidRPr="00785F0F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</w:t>
      </w:r>
      <w:r w:rsidR="00E56489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ไม่มีผลกระทบอย</w:t>
      </w:r>
      <w:r w:rsidR="000312A3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่</w:t>
      </w:r>
      <w:r w:rsidR="00E56489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างเป็นส</w:t>
      </w:r>
      <w:r w:rsidR="000312A3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าระสำคัญต่องบการเงิน</w:t>
      </w:r>
    </w:p>
    <w:p w14:paraId="7BE854F1" w14:textId="77777777" w:rsidR="00C720D7" w:rsidRPr="00785F0F" w:rsidRDefault="00C720D7">
      <w:pPr>
        <w:suppressAutoHyphens w:val="0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br w:type="page"/>
      </w:r>
    </w:p>
    <w:p w14:paraId="1B0FA7E6" w14:textId="77777777" w:rsidR="00A61573" w:rsidRPr="00785F0F" w:rsidRDefault="00DD37F2" w:rsidP="00223BF7">
      <w:pPr>
        <w:spacing w:line="370" w:lineRule="exact"/>
        <w:ind w:left="540"/>
        <w:jc w:val="thaiDistribute"/>
      </w:pPr>
      <w:r w:rsidRPr="00785F0F">
        <w:rPr>
          <w:sz w:val="30"/>
          <w:szCs w:val="30"/>
          <w:cs/>
        </w:rPr>
        <w:lastRenderedPageBreak/>
        <w:t>นอกเหนือจากมาตรฐานการรายงานทางการเงินที่ออกและปรับปรุงใหม่ข้างต้น</w:t>
      </w:r>
      <w:r w:rsidRPr="00785F0F">
        <w:rPr>
          <w:sz w:val="30"/>
          <w:szCs w:val="30"/>
        </w:rPr>
        <w:t xml:space="preserve"> </w:t>
      </w:r>
      <w:r w:rsidRPr="00785F0F">
        <w:rPr>
          <w:sz w:val="30"/>
          <w:szCs w:val="30"/>
          <w:cs/>
        </w:rPr>
        <w:t>สภาวิชาชีพบัญชีได้ออก</w:t>
      </w:r>
      <w:r w:rsidRPr="00785F0F">
        <w:rPr>
          <w:rFonts w:hint="cs"/>
          <w:sz w:val="30"/>
          <w:szCs w:val="30"/>
          <w:cs/>
        </w:rPr>
        <w:t>และปรับปรุง</w:t>
      </w:r>
      <w:r w:rsidRPr="00785F0F">
        <w:rPr>
          <w:sz w:val="30"/>
          <w:szCs w:val="30"/>
          <w:cs/>
        </w:rPr>
        <w:t>มาตรฐานการรายงานทางการเงิน</w:t>
      </w:r>
      <w:r w:rsidRPr="00785F0F">
        <w:rPr>
          <w:rFonts w:hint="cs"/>
          <w:sz w:val="30"/>
          <w:szCs w:val="30"/>
          <w:cs/>
        </w:rPr>
        <w:t>ซึ่งยังไม่มีผลบังคับ</w:t>
      </w:r>
      <w:r w:rsidR="00CA6ACC" w:rsidRPr="00785F0F">
        <w:rPr>
          <w:rFonts w:hint="cs"/>
          <w:sz w:val="30"/>
          <w:szCs w:val="30"/>
          <w:cs/>
        </w:rPr>
        <w:t>ใ</w:t>
      </w:r>
      <w:r w:rsidR="003F7DC6" w:rsidRPr="00785F0F">
        <w:rPr>
          <w:rFonts w:hint="cs"/>
          <w:sz w:val="30"/>
          <w:szCs w:val="30"/>
          <w:cs/>
        </w:rPr>
        <w:t>นปัจจุบัน</w:t>
      </w:r>
      <w:r w:rsidRPr="00785F0F">
        <w:rPr>
          <w:rFonts w:hint="cs"/>
          <w:sz w:val="30"/>
          <w:szCs w:val="30"/>
          <w:cs/>
        </w:rPr>
        <w:t>และธนาคารและบริษัทย่อยไม่ได้ใช้มาตรฐานการรายงานทางการเงินดังกล่าวในการจัดทำงบการเงินก่อนวันที่มีผลบังคับใช้</w:t>
      </w:r>
      <w:r w:rsidRPr="00785F0F">
        <w:rPr>
          <w:sz w:val="30"/>
          <w:szCs w:val="30"/>
        </w:rPr>
        <w:t xml:space="preserve"> </w:t>
      </w:r>
      <w:r w:rsidRPr="00785F0F">
        <w:rPr>
          <w:sz w:val="30"/>
          <w:szCs w:val="30"/>
          <w:cs/>
        </w:rPr>
        <w:t>มาตรฐานการรายงานท</w:t>
      </w:r>
      <w:r w:rsidR="00A61573" w:rsidRPr="00785F0F">
        <w:rPr>
          <w:sz w:val="30"/>
          <w:szCs w:val="30"/>
          <w:cs/>
        </w:rPr>
        <w:t>า</w:t>
      </w:r>
      <w:r w:rsidR="00A61573" w:rsidRPr="00785F0F">
        <w:rPr>
          <w:rFonts w:hint="cs"/>
          <w:sz w:val="30"/>
          <w:szCs w:val="30"/>
          <w:cs/>
        </w:rPr>
        <w:t>ง</w:t>
      </w:r>
      <w:r w:rsidRPr="00785F0F">
        <w:rPr>
          <w:sz w:val="30"/>
          <w:szCs w:val="30"/>
          <w:cs/>
        </w:rPr>
        <w:t>การเงิน</w:t>
      </w:r>
      <w:r w:rsidRPr="00785F0F">
        <w:rPr>
          <w:rFonts w:hint="cs"/>
          <w:sz w:val="30"/>
          <w:szCs w:val="30"/>
          <w:cs/>
        </w:rPr>
        <w:t>ที่ออกและปรับปรุงใหม่ที่เกี่ยวกับการดำเนินงานของธนาคารและบริษัทย่อย</w:t>
      </w:r>
      <w:r w:rsidR="00CA6ACC" w:rsidRPr="00785F0F">
        <w:rPr>
          <w:rFonts w:hint="cs"/>
          <w:sz w:val="30"/>
          <w:szCs w:val="30"/>
          <w:cs/>
        </w:rPr>
        <w:t>ไ</w:t>
      </w:r>
      <w:r w:rsidR="00A61573" w:rsidRPr="00785F0F">
        <w:rPr>
          <w:rFonts w:hint="cs"/>
          <w:sz w:val="30"/>
          <w:szCs w:val="30"/>
          <w:cs/>
        </w:rPr>
        <w:t>ด้เปิดเผยในหมายเหตุ</w:t>
      </w:r>
      <w:r w:rsidR="00223BF7" w:rsidRPr="00785F0F">
        <w:rPr>
          <w:rFonts w:hint="cs"/>
          <w:sz w:val="30"/>
          <w:szCs w:val="30"/>
          <w:cs/>
        </w:rPr>
        <w:t>ประกอบงบการเงิน</w:t>
      </w:r>
      <w:r w:rsidR="00A61573" w:rsidRPr="00785F0F">
        <w:rPr>
          <w:rFonts w:hint="cs"/>
          <w:sz w:val="30"/>
          <w:szCs w:val="30"/>
          <w:cs/>
        </w:rPr>
        <w:t xml:space="preserve">ข้อ </w:t>
      </w:r>
      <w:r w:rsidR="00A61573" w:rsidRPr="00785F0F">
        <w:rPr>
          <w:sz w:val="30"/>
          <w:szCs w:val="30"/>
        </w:rPr>
        <w:t>47</w:t>
      </w:r>
      <w:r w:rsidR="00A61573" w:rsidRPr="00785F0F">
        <w:rPr>
          <w:rFonts w:hint="cs"/>
          <w:sz w:val="30"/>
          <w:szCs w:val="30"/>
          <w:cs/>
        </w:rPr>
        <w:t xml:space="preserve"> </w:t>
      </w:r>
    </w:p>
    <w:p w14:paraId="42A8F041" w14:textId="77777777" w:rsidR="00DD37F2" w:rsidRPr="00DC5AD2" w:rsidRDefault="00DD37F2" w:rsidP="00DC5AD2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615D550" w14:textId="77777777" w:rsidR="008D0BA8" w:rsidRPr="00785F0F" w:rsidRDefault="008D0BA8" w:rsidP="00223BF7">
      <w:pPr>
        <w:tabs>
          <w:tab w:val="left" w:pos="540"/>
        </w:tabs>
        <w:spacing w:line="370" w:lineRule="exact"/>
        <w:jc w:val="thaiDistribute"/>
        <w:rPr>
          <w:b/>
          <w:bCs/>
          <w:i/>
          <w:iCs/>
          <w:sz w:val="30"/>
          <w:szCs w:val="30"/>
        </w:rPr>
      </w:pPr>
      <w:r w:rsidRPr="00785F0F">
        <w:rPr>
          <w:b/>
          <w:bCs/>
          <w:i/>
          <w:iCs/>
          <w:sz w:val="30"/>
          <w:szCs w:val="30"/>
          <w:cs/>
        </w:rPr>
        <w:t>(ข)</w:t>
      </w:r>
      <w:r w:rsidRPr="00785F0F">
        <w:rPr>
          <w:b/>
          <w:bCs/>
          <w:i/>
          <w:iCs/>
          <w:sz w:val="30"/>
          <w:szCs w:val="30"/>
          <w:cs/>
        </w:rPr>
        <w:tab/>
        <w:t>เกณฑ์การวัดมูลค่า</w:t>
      </w:r>
    </w:p>
    <w:p w14:paraId="6EA546E2" w14:textId="77777777" w:rsidR="008D0BA8" w:rsidRPr="00DC5AD2" w:rsidRDefault="008D0BA8" w:rsidP="00DC5AD2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59D50B9" w14:textId="77777777" w:rsidR="00D52AC6" w:rsidRPr="00785F0F" w:rsidRDefault="008D0BA8" w:rsidP="00223BF7">
      <w:pPr>
        <w:spacing w:line="370" w:lineRule="exact"/>
        <w:ind w:left="54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 ยกเว้นรายการ</w:t>
      </w:r>
      <w:r w:rsidR="001412E8" w:rsidRPr="00785F0F">
        <w:rPr>
          <w:sz w:val="30"/>
          <w:szCs w:val="30"/>
          <w:cs/>
        </w:rPr>
        <w:t>ดัง</w:t>
      </w:r>
      <w:r w:rsidR="00A55258" w:rsidRPr="00785F0F">
        <w:rPr>
          <w:sz w:val="30"/>
          <w:szCs w:val="30"/>
          <w:cs/>
        </w:rPr>
        <w:t>ต่อไปนี้</w:t>
      </w:r>
    </w:p>
    <w:p w14:paraId="0F2EB688" w14:textId="77777777" w:rsidR="00A55258" w:rsidRPr="00DC5AD2" w:rsidRDefault="00A55258" w:rsidP="00DC5AD2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4503"/>
        <w:gridCol w:w="4494"/>
      </w:tblGrid>
      <w:tr w:rsidR="00A55258" w:rsidRPr="00785F0F" w14:paraId="5DDD3F8D" w14:textId="77777777" w:rsidTr="00EF356A">
        <w:tc>
          <w:tcPr>
            <w:tcW w:w="4503" w:type="dxa"/>
            <w:shd w:val="clear" w:color="auto" w:fill="auto"/>
          </w:tcPr>
          <w:p w14:paraId="0E1D3369" w14:textId="77777777" w:rsidR="00A55258" w:rsidRPr="00785F0F" w:rsidRDefault="00A55258" w:rsidP="00223BF7">
            <w:pPr>
              <w:pStyle w:val="ListParagraph"/>
              <w:spacing w:line="370" w:lineRule="exact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85F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  <w:shd w:val="clear" w:color="auto" w:fill="auto"/>
          </w:tcPr>
          <w:p w14:paraId="1149F8DF" w14:textId="77777777" w:rsidR="00A55258" w:rsidRPr="00785F0F" w:rsidRDefault="00A55258" w:rsidP="00223BF7">
            <w:pPr>
              <w:pStyle w:val="ListParagraph"/>
              <w:spacing w:line="370" w:lineRule="exact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85F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A55258" w:rsidRPr="00785F0F" w14:paraId="5229DC93" w14:textId="77777777" w:rsidTr="00EF356A">
        <w:tc>
          <w:tcPr>
            <w:tcW w:w="4503" w:type="dxa"/>
            <w:shd w:val="clear" w:color="auto" w:fill="auto"/>
          </w:tcPr>
          <w:p w14:paraId="0BDBFB70" w14:textId="77777777" w:rsidR="00A55258" w:rsidRPr="00785F0F" w:rsidRDefault="00A55258" w:rsidP="00223BF7">
            <w:pPr>
              <w:pStyle w:val="ListParagraph"/>
              <w:spacing w:line="37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85F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ตราสารอนุพันธ์</w:t>
            </w:r>
          </w:p>
        </w:tc>
        <w:tc>
          <w:tcPr>
            <w:tcW w:w="4494" w:type="dxa"/>
            <w:shd w:val="clear" w:color="auto" w:fill="auto"/>
          </w:tcPr>
          <w:p w14:paraId="1149AACB" w14:textId="77777777" w:rsidR="00A55258" w:rsidRPr="00785F0F" w:rsidRDefault="00A55258" w:rsidP="00223BF7">
            <w:pPr>
              <w:pStyle w:val="ListParagraph"/>
              <w:spacing w:line="37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85F0F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B2BD1" w:rsidRPr="00785F0F" w14:paraId="2A72BD25" w14:textId="77777777" w:rsidTr="00EF356A">
        <w:tc>
          <w:tcPr>
            <w:tcW w:w="4503" w:type="dxa"/>
            <w:shd w:val="clear" w:color="auto" w:fill="auto"/>
          </w:tcPr>
          <w:p w14:paraId="2AFFE166" w14:textId="77777777" w:rsidR="005B2BD1" w:rsidRPr="00785F0F" w:rsidRDefault="001412E8" w:rsidP="00223BF7">
            <w:pPr>
              <w:pStyle w:val="ListParagraph"/>
              <w:spacing w:line="37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เงินลงทุน</w:t>
            </w:r>
            <w:r w:rsidR="005B2BD1" w:rsidRPr="00785F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เพื่อค้า</w:t>
            </w:r>
          </w:p>
        </w:tc>
        <w:tc>
          <w:tcPr>
            <w:tcW w:w="4494" w:type="dxa"/>
            <w:shd w:val="clear" w:color="auto" w:fill="auto"/>
          </w:tcPr>
          <w:p w14:paraId="3576D268" w14:textId="77777777" w:rsidR="005B2BD1" w:rsidRPr="00785F0F" w:rsidRDefault="005B2BD1" w:rsidP="00223BF7">
            <w:pPr>
              <w:pStyle w:val="ListParagraph"/>
              <w:spacing w:line="37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5F0F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55258" w:rsidRPr="00785F0F" w14:paraId="587ECD3C" w14:textId="77777777" w:rsidTr="00EF356A">
        <w:tc>
          <w:tcPr>
            <w:tcW w:w="4503" w:type="dxa"/>
            <w:shd w:val="clear" w:color="auto" w:fill="auto"/>
          </w:tcPr>
          <w:p w14:paraId="0ECEF45C" w14:textId="192ADFFB" w:rsidR="00A55258" w:rsidRPr="00785F0F" w:rsidRDefault="001412E8" w:rsidP="009C411F">
            <w:pPr>
              <w:pStyle w:val="ListParagraph"/>
              <w:spacing w:line="370" w:lineRule="exact"/>
              <w:ind w:left="180" w:hanging="18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85F0F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เงินลงทุน</w:t>
            </w:r>
            <w:r w:rsidR="00A55258" w:rsidRPr="00785F0F">
              <w:rPr>
                <w:rFonts w:ascii="Angsana New" w:hAnsi="Angsana New" w:cs="Angsana New"/>
                <w:sz w:val="30"/>
                <w:szCs w:val="30"/>
                <w:cs/>
              </w:rPr>
              <w:t>เผื่อขาย</w:t>
            </w:r>
            <w:r w:rsidR="00E41D7F" w:rsidRPr="00785F0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494" w:type="dxa"/>
            <w:shd w:val="clear" w:color="auto" w:fill="auto"/>
          </w:tcPr>
          <w:p w14:paraId="34811E93" w14:textId="77777777" w:rsidR="00A55258" w:rsidRPr="00785F0F" w:rsidRDefault="00A55258" w:rsidP="00223BF7">
            <w:pPr>
              <w:pStyle w:val="ListParagraph"/>
              <w:spacing w:line="37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85F0F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B481F" w:rsidRPr="00785F0F" w14:paraId="07AE3F15" w14:textId="77777777" w:rsidTr="00EF356A">
        <w:tc>
          <w:tcPr>
            <w:tcW w:w="4503" w:type="dxa"/>
            <w:shd w:val="clear" w:color="auto" w:fill="auto"/>
          </w:tcPr>
          <w:p w14:paraId="42109912" w14:textId="7971D16C" w:rsidR="00BB481F" w:rsidRPr="00785F0F" w:rsidRDefault="00BB481F" w:rsidP="00223BF7">
            <w:pPr>
              <w:pStyle w:val="ListParagraph"/>
              <w:spacing w:line="370" w:lineRule="exact"/>
              <w:ind w:left="180" w:hanging="18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5F0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4494" w:type="dxa"/>
            <w:shd w:val="clear" w:color="auto" w:fill="auto"/>
          </w:tcPr>
          <w:p w14:paraId="11CD2FC4" w14:textId="06F21840" w:rsidR="00BB481F" w:rsidRPr="00785F0F" w:rsidRDefault="00BB481F" w:rsidP="00223BF7">
            <w:pPr>
              <w:pStyle w:val="ListParagraph"/>
              <w:spacing w:line="37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5F0F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52AC6" w:rsidRPr="00785F0F" w14:paraId="4442A008" w14:textId="77777777" w:rsidTr="00EF356A">
        <w:tc>
          <w:tcPr>
            <w:tcW w:w="4503" w:type="dxa"/>
            <w:shd w:val="clear" w:color="auto" w:fill="auto"/>
          </w:tcPr>
          <w:p w14:paraId="13945CDA" w14:textId="77777777" w:rsidR="00D52AC6" w:rsidRPr="00785F0F" w:rsidRDefault="0002169E" w:rsidP="00223BF7">
            <w:pPr>
              <w:pStyle w:val="ListParagraph"/>
              <w:spacing w:line="370" w:lineRule="exact"/>
              <w:ind w:left="180" w:hanging="18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5F0F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  <w:r w:rsidR="00B52C41" w:rsidRPr="00785F0F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D52AC6" w:rsidRPr="00785F0F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4494" w:type="dxa"/>
            <w:shd w:val="clear" w:color="auto" w:fill="auto"/>
          </w:tcPr>
          <w:p w14:paraId="3DBAD9CF" w14:textId="77777777" w:rsidR="00D52AC6" w:rsidRPr="00785F0F" w:rsidRDefault="003F54FA" w:rsidP="00223BF7">
            <w:pPr>
              <w:pStyle w:val="ListParagraph"/>
              <w:spacing w:line="37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5F0F">
              <w:rPr>
                <w:rFonts w:ascii="Angsana New" w:hAnsi="Angsana New" w:cs="Angsana New"/>
                <w:sz w:val="30"/>
                <w:szCs w:val="30"/>
                <w:cs/>
              </w:rPr>
              <w:t>การตีราคาใหม่</w:t>
            </w:r>
            <w:r w:rsidR="00F25896" w:rsidRPr="00785F0F">
              <w:rPr>
                <w:rFonts w:ascii="Angsana New" w:hAnsi="Angsana New" w:cs="Angsana New"/>
                <w:sz w:val="30"/>
                <w:szCs w:val="30"/>
                <w:cs/>
              </w:rPr>
              <w:t>ด้วยมูลค่ายุติธรรม</w:t>
            </w:r>
          </w:p>
        </w:tc>
      </w:tr>
    </w:tbl>
    <w:p w14:paraId="4B0237D6" w14:textId="77777777" w:rsidR="00835588" w:rsidRPr="00DC5AD2" w:rsidRDefault="00835588" w:rsidP="00DC5AD2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F24D9EB" w14:textId="77777777" w:rsidR="008D0BA8" w:rsidRPr="00785F0F" w:rsidRDefault="008D0BA8" w:rsidP="00223BF7">
      <w:pPr>
        <w:tabs>
          <w:tab w:val="left" w:pos="522"/>
        </w:tabs>
        <w:spacing w:line="370" w:lineRule="exact"/>
        <w:ind w:right="-23"/>
        <w:jc w:val="thaiDistribute"/>
        <w:rPr>
          <w:sz w:val="26"/>
          <w:szCs w:val="26"/>
        </w:rPr>
      </w:pPr>
      <w:r w:rsidRPr="00785F0F">
        <w:rPr>
          <w:b/>
          <w:bCs/>
          <w:i/>
          <w:iCs/>
          <w:sz w:val="30"/>
          <w:szCs w:val="30"/>
          <w:cs/>
        </w:rPr>
        <w:t>(ค)</w:t>
      </w:r>
      <w:r w:rsidR="00262C90" w:rsidRPr="00785F0F">
        <w:rPr>
          <w:b/>
          <w:bCs/>
          <w:i/>
          <w:iCs/>
          <w:sz w:val="30"/>
          <w:szCs w:val="30"/>
        </w:rPr>
        <w:tab/>
      </w:r>
      <w:r w:rsidRPr="00785F0F">
        <w:rPr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33C8E9A8" w14:textId="77777777" w:rsidR="008D0BA8" w:rsidRPr="00DC5AD2" w:rsidRDefault="008D0BA8" w:rsidP="00DC5AD2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DB8B157" w14:textId="77777777" w:rsidR="008D0BA8" w:rsidRPr="00785F0F" w:rsidRDefault="008D0BA8" w:rsidP="00223BF7">
      <w:pPr>
        <w:spacing w:line="370" w:lineRule="exact"/>
        <w:ind w:left="540" w:right="-23"/>
        <w:jc w:val="thaiDistribute"/>
        <w:rPr>
          <w:sz w:val="26"/>
          <w:szCs w:val="26"/>
        </w:rPr>
      </w:pPr>
      <w:r w:rsidRPr="00785F0F">
        <w:rPr>
          <w:sz w:val="30"/>
          <w:szCs w:val="30"/>
          <w:cs/>
        </w:rPr>
        <w:t>งบการเงินนี้จัดทำและแสดงหน่วยเงินตราเป็นเงินบาทซึ่งเป็นสกุลเงินที่ใช้ในการดำเนินงานของธนาคารและ</w:t>
      </w:r>
      <w:r w:rsidR="00C720D7"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บริษั</w:t>
      </w:r>
      <w:r w:rsidR="002473E1" w:rsidRPr="00785F0F">
        <w:rPr>
          <w:sz w:val="30"/>
          <w:szCs w:val="30"/>
          <w:cs/>
        </w:rPr>
        <w:t>ท</w:t>
      </w:r>
      <w:r w:rsidRPr="00785F0F">
        <w:rPr>
          <w:sz w:val="30"/>
          <w:szCs w:val="30"/>
          <w:cs/>
        </w:rPr>
        <w:t xml:space="preserve">ย่อย </w:t>
      </w:r>
    </w:p>
    <w:p w14:paraId="7178323D" w14:textId="77777777" w:rsidR="008D0BA8" w:rsidRPr="00DC5AD2" w:rsidRDefault="008D0BA8" w:rsidP="00DC5AD2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B2C53FC" w14:textId="77777777" w:rsidR="008D0BA8" w:rsidRPr="00785F0F" w:rsidRDefault="008D0BA8" w:rsidP="00223BF7">
      <w:pPr>
        <w:tabs>
          <w:tab w:val="left" w:pos="522"/>
        </w:tabs>
        <w:spacing w:line="370" w:lineRule="exact"/>
        <w:ind w:right="-23"/>
        <w:jc w:val="thaiDistribute"/>
        <w:rPr>
          <w:sz w:val="26"/>
          <w:szCs w:val="26"/>
        </w:rPr>
      </w:pPr>
      <w:r w:rsidRPr="00785F0F">
        <w:rPr>
          <w:b/>
          <w:bCs/>
          <w:i/>
          <w:iCs/>
          <w:sz w:val="30"/>
          <w:szCs w:val="30"/>
          <w:cs/>
        </w:rPr>
        <w:t>(</w:t>
      </w:r>
      <w:r w:rsidR="00FE66DC" w:rsidRPr="00785F0F">
        <w:rPr>
          <w:b/>
          <w:bCs/>
          <w:i/>
          <w:iCs/>
          <w:sz w:val="30"/>
          <w:szCs w:val="30"/>
          <w:cs/>
        </w:rPr>
        <w:t>ง</w:t>
      </w:r>
      <w:r w:rsidR="00711F87" w:rsidRPr="00785F0F">
        <w:rPr>
          <w:b/>
          <w:bCs/>
          <w:i/>
          <w:iCs/>
          <w:sz w:val="30"/>
          <w:szCs w:val="30"/>
          <w:cs/>
        </w:rPr>
        <w:t>)</w:t>
      </w:r>
      <w:r w:rsidR="0064344B" w:rsidRPr="00785F0F">
        <w:rPr>
          <w:b/>
          <w:bCs/>
          <w:i/>
          <w:iCs/>
          <w:sz w:val="30"/>
          <w:szCs w:val="30"/>
          <w:cs/>
        </w:rPr>
        <w:tab/>
      </w:r>
      <w:r w:rsidRPr="00785F0F">
        <w:rPr>
          <w:b/>
          <w:bCs/>
          <w:i/>
          <w:iCs/>
          <w:sz w:val="30"/>
          <w:szCs w:val="30"/>
          <w:cs/>
        </w:rPr>
        <w:t>การ</w:t>
      </w:r>
      <w:r w:rsidR="00587762" w:rsidRPr="00785F0F">
        <w:rPr>
          <w:b/>
          <w:bCs/>
          <w:i/>
          <w:iCs/>
          <w:sz w:val="30"/>
          <w:szCs w:val="30"/>
          <w:cs/>
        </w:rPr>
        <w:t>ใช้วิจารณญาณและ</w:t>
      </w:r>
      <w:r w:rsidR="00F25896" w:rsidRPr="00785F0F">
        <w:rPr>
          <w:b/>
          <w:bCs/>
          <w:i/>
          <w:iCs/>
          <w:sz w:val="30"/>
          <w:szCs w:val="30"/>
          <w:cs/>
        </w:rPr>
        <w:t>การ</w:t>
      </w:r>
      <w:r w:rsidRPr="00785F0F">
        <w:rPr>
          <w:b/>
          <w:bCs/>
          <w:i/>
          <w:iCs/>
          <w:sz w:val="30"/>
          <w:szCs w:val="30"/>
          <w:cs/>
        </w:rPr>
        <w:t>ประมาณการ</w:t>
      </w:r>
    </w:p>
    <w:p w14:paraId="5E9EADE8" w14:textId="77777777" w:rsidR="008D0BA8" w:rsidRPr="00DC5AD2" w:rsidRDefault="008D0BA8" w:rsidP="00DC5AD2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8828270" w14:textId="77777777" w:rsidR="008D0BA8" w:rsidRPr="00785F0F" w:rsidRDefault="008D0BA8" w:rsidP="00223BF7">
      <w:pPr>
        <w:spacing w:line="370" w:lineRule="exact"/>
        <w:ind w:left="54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</w:t>
      </w:r>
      <w:r w:rsidR="00223BF7" w:rsidRPr="00785F0F">
        <w:rPr>
          <w:rFonts w:hint="cs"/>
          <w:sz w:val="30"/>
          <w:szCs w:val="30"/>
          <w:cs/>
        </w:rPr>
        <w:t xml:space="preserve"> </w:t>
      </w:r>
      <w:r w:rsidR="001D7B1E" w:rsidRPr="00785F0F">
        <w:rPr>
          <w:sz w:val="30"/>
          <w:szCs w:val="30"/>
          <w:cs/>
        </w:rPr>
        <w:t>การประมาณและข้อสมมติ</w:t>
      </w:r>
      <w:r w:rsidRPr="00785F0F">
        <w:rPr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11D2BE69" w14:textId="77777777" w:rsidR="008D0BA8" w:rsidRPr="00DC5AD2" w:rsidRDefault="008D0BA8" w:rsidP="00DC5AD2">
      <w:pPr>
        <w:pStyle w:val="block"/>
        <w:spacing w:after="0" w:line="390" w:lineRule="exac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CDF6CB4" w14:textId="4D23EB1E" w:rsidR="00EF356A" w:rsidRDefault="001D7B1E" w:rsidP="00223BF7">
      <w:pPr>
        <w:spacing w:line="370" w:lineRule="exact"/>
        <w:ind w:left="54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ประมาณการและข้อสมมติ</w:t>
      </w:r>
      <w:r w:rsidR="008D0BA8" w:rsidRPr="00785F0F">
        <w:rPr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="00337E94" w:rsidRPr="00785F0F">
        <w:rPr>
          <w:sz w:val="30"/>
          <w:szCs w:val="30"/>
          <w:cs/>
        </w:rPr>
        <w:t>โดยวิธีเปลี่ยนทันทีเป็นต้นไป</w:t>
      </w:r>
    </w:p>
    <w:p w14:paraId="75FFC020" w14:textId="77777777" w:rsidR="00EF356A" w:rsidRDefault="00EF356A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550410B9" w14:textId="77777777" w:rsidR="00621E7F" w:rsidRPr="00785F0F" w:rsidRDefault="002065CA" w:rsidP="00223BF7">
      <w:pPr>
        <w:spacing w:line="370" w:lineRule="exact"/>
        <w:ind w:left="540" w:right="-23"/>
        <w:jc w:val="thaiDistribute"/>
        <w:rPr>
          <w:i/>
          <w:iCs/>
          <w:sz w:val="30"/>
          <w:szCs w:val="30"/>
          <w:cs/>
        </w:rPr>
      </w:pPr>
      <w:r w:rsidRPr="00785F0F">
        <w:rPr>
          <w:i/>
          <w:iCs/>
          <w:sz w:val="30"/>
          <w:szCs w:val="30"/>
          <w:cs/>
        </w:rPr>
        <w:lastRenderedPageBreak/>
        <w:t>ข้อสมม</w:t>
      </w:r>
      <w:r w:rsidR="00621E7F" w:rsidRPr="00785F0F">
        <w:rPr>
          <w:i/>
          <w:iCs/>
          <w:sz w:val="30"/>
          <w:szCs w:val="30"/>
          <w:cs/>
        </w:rPr>
        <w:t>ติและ</w:t>
      </w:r>
      <w:r w:rsidR="00337E94" w:rsidRPr="00785F0F">
        <w:rPr>
          <w:i/>
          <w:iCs/>
          <w:sz w:val="30"/>
          <w:szCs w:val="30"/>
          <w:cs/>
        </w:rPr>
        <w:t>ความไม่แน่นอนของ</w:t>
      </w:r>
      <w:r w:rsidR="00E44750" w:rsidRPr="00785F0F">
        <w:rPr>
          <w:i/>
          <w:iCs/>
          <w:sz w:val="30"/>
          <w:szCs w:val="30"/>
          <w:cs/>
        </w:rPr>
        <w:t>การ</w:t>
      </w:r>
      <w:r w:rsidR="00621E7F" w:rsidRPr="00785F0F">
        <w:rPr>
          <w:i/>
          <w:iCs/>
          <w:sz w:val="30"/>
          <w:szCs w:val="30"/>
          <w:cs/>
        </w:rPr>
        <w:t>ประมาณการ</w:t>
      </w:r>
    </w:p>
    <w:p w14:paraId="4F6F8446" w14:textId="77777777" w:rsidR="009C411F" w:rsidRPr="00DC5AD2" w:rsidRDefault="009C411F" w:rsidP="00DC5AD2">
      <w:pPr>
        <w:ind w:left="540"/>
        <w:jc w:val="thaiDistribute"/>
        <w:rPr>
          <w:sz w:val="24"/>
          <w:szCs w:val="24"/>
          <w:lang w:val="en-GB"/>
        </w:rPr>
      </w:pPr>
    </w:p>
    <w:p w14:paraId="31B2489A" w14:textId="707B0FA8" w:rsidR="008D0BA8" w:rsidRPr="00785F0F" w:rsidRDefault="008D0BA8" w:rsidP="00223BF7">
      <w:pPr>
        <w:spacing w:line="370" w:lineRule="exact"/>
        <w:ind w:left="54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ข้อมูลเกี่ยวกับ</w:t>
      </w:r>
      <w:r w:rsidR="007213AC" w:rsidRPr="00785F0F">
        <w:rPr>
          <w:sz w:val="30"/>
          <w:szCs w:val="30"/>
          <w:cs/>
        </w:rPr>
        <w:t>ข้อสมมติและ</w:t>
      </w:r>
      <w:r w:rsidR="00337E94" w:rsidRPr="00785F0F">
        <w:rPr>
          <w:sz w:val="30"/>
          <w:szCs w:val="30"/>
          <w:cs/>
        </w:rPr>
        <w:t>ความไม่แน่นอนของ</w:t>
      </w:r>
      <w:r w:rsidRPr="00785F0F">
        <w:rPr>
          <w:sz w:val="30"/>
          <w:szCs w:val="30"/>
          <w:cs/>
        </w:rPr>
        <w:t>การประมาณ</w:t>
      </w:r>
      <w:r w:rsidR="009F459C" w:rsidRPr="00785F0F">
        <w:rPr>
          <w:sz w:val="30"/>
          <w:szCs w:val="30"/>
          <w:cs/>
        </w:rPr>
        <w:t>การ</w:t>
      </w:r>
      <w:r w:rsidRPr="00785F0F">
        <w:rPr>
          <w:sz w:val="30"/>
          <w:szCs w:val="30"/>
          <w:cs/>
        </w:rPr>
        <w:t>ที่สำคัญ</w:t>
      </w:r>
      <w:r w:rsidR="00337E94" w:rsidRPr="00785F0F">
        <w:rPr>
          <w:sz w:val="30"/>
          <w:szCs w:val="30"/>
          <w:cs/>
        </w:rPr>
        <w:t>ซึ่งมีความเสี่ยงอย่างมีนัยสำคัญที่เป็นเหตุให้ต้องมีการปรับปรุง</w:t>
      </w:r>
      <w:r w:rsidR="00222A81" w:rsidRPr="00785F0F">
        <w:rPr>
          <w:rFonts w:hint="cs"/>
          <w:sz w:val="30"/>
          <w:szCs w:val="30"/>
          <w:cs/>
        </w:rPr>
        <w:t xml:space="preserve">มูลค่าตามบัญชีของสินทรัพย์และหนี้สินภายในปีบัญชีสิ้นสุดวันที่ </w:t>
      </w:r>
      <w:r w:rsidR="00222A81" w:rsidRPr="00785F0F">
        <w:rPr>
          <w:sz w:val="30"/>
          <w:szCs w:val="30"/>
        </w:rPr>
        <w:t>31</w:t>
      </w:r>
      <w:r w:rsidR="00222A81" w:rsidRPr="00785F0F">
        <w:rPr>
          <w:rFonts w:hint="cs"/>
          <w:sz w:val="30"/>
          <w:szCs w:val="30"/>
          <w:cs/>
        </w:rPr>
        <w:t xml:space="preserve"> ธันวาคม </w:t>
      </w:r>
      <w:r w:rsidR="00222A81" w:rsidRPr="00785F0F">
        <w:rPr>
          <w:sz w:val="30"/>
          <w:szCs w:val="30"/>
        </w:rPr>
        <w:t>256</w:t>
      </w:r>
      <w:r w:rsidR="009A5FC7">
        <w:rPr>
          <w:sz w:val="30"/>
          <w:szCs w:val="30"/>
        </w:rPr>
        <w:t>1</w:t>
      </w:r>
      <w:r w:rsidR="00222A81" w:rsidRPr="00785F0F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ซึ่ง</w:t>
      </w:r>
      <w:r w:rsidR="001412E8" w:rsidRPr="00785F0F">
        <w:rPr>
          <w:sz w:val="30"/>
          <w:szCs w:val="30"/>
          <w:cs/>
        </w:rPr>
        <w:t>ได้เปิดเผยใน</w:t>
      </w:r>
      <w:r w:rsidRPr="00785F0F">
        <w:rPr>
          <w:sz w:val="30"/>
          <w:szCs w:val="30"/>
          <w:cs/>
        </w:rPr>
        <w:t xml:space="preserve">หมายเหตุประกอบงบการเงินต่อไปนี้ </w:t>
      </w:r>
    </w:p>
    <w:p w14:paraId="1098F47E" w14:textId="77777777" w:rsidR="00BB481F" w:rsidRPr="00DC5AD2" w:rsidRDefault="00BB481F" w:rsidP="00DC5AD2">
      <w:pPr>
        <w:ind w:left="540"/>
        <w:jc w:val="thaiDistribute"/>
        <w:rPr>
          <w:sz w:val="24"/>
          <w:szCs w:val="24"/>
          <w:lang w:val="en-GB"/>
        </w:rPr>
      </w:pPr>
    </w:p>
    <w:p w14:paraId="1F97FBA3" w14:textId="77777777" w:rsidR="008D0BA8" w:rsidRPr="00785F0F" w:rsidRDefault="008D0BA8" w:rsidP="008D0BA8">
      <w:pPr>
        <w:tabs>
          <w:tab w:val="left" w:pos="5040"/>
        </w:tabs>
        <w:ind w:left="4230" w:hanging="3690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 xml:space="preserve">หมายเหตุประกอบงบการเงินข้อ </w:t>
      </w:r>
      <w:r w:rsidR="000312A3" w:rsidRPr="00785F0F">
        <w:rPr>
          <w:sz w:val="30"/>
          <w:szCs w:val="30"/>
        </w:rPr>
        <w:t>8</w:t>
      </w:r>
      <w:r w:rsidRPr="00785F0F">
        <w:rPr>
          <w:sz w:val="30"/>
          <w:szCs w:val="30"/>
        </w:rPr>
        <w:tab/>
      </w:r>
      <w:r w:rsidRPr="00785F0F">
        <w:rPr>
          <w:color w:val="000000"/>
          <w:sz w:val="30"/>
          <w:szCs w:val="30"/>
          <w:cs/>
        </w:rPr>
        <w:t>ตราสารอนุพันธ์</w:t>
      </w:r>
    </w:p>
    <w:p w14:paraId="249D5ED4" w14:textId="77777777" w:rsidR="008D0BA8" w:rsidRPr="00785F0F" w:rsidRDefault="008D0BA8" w:rsidP="008D0BA8">
      <w:pPr>
        <w:tabs>
          <w:tab w:val="left" w:pos="5040"/>
        </w:tabs>
        <w:ind w:left="4230" w:hanging="3690"/>
        <w:rPr>
          <w:color w:val="000000"/>
          <w:sz w:val="30"/>
          <w:szCs w:val="30"/>
        </w:rPr>
      </w:pPr>
      <w:r w:rsidRPr="00785F0F">
        <w:rPr>
          <w:sz w:val="30"/>
          <w:szCs w:val="30"/>
          <w:cs/>
        </w:rPr>
        <w:t xml:space="preserve">หมายเหตุประกอบงบการเงินข้อ </w:t>
      </w:r>
      <w:r w:rsidR="00BE4A59" w:rsidRPr="00785F0F">
        <w:rPr>
          <w:sz w:val="30"/>
          <w:szCs w:val="30"/>
        </w:rPr>
        <w:t>1</w:t>
      </w:r>
      <w:r w:rsidR="000312A3" w:rsidRPr="00785F0F">
        <w:rPr>
          <w:sz w:val="30"/>
          <w:szCs w:val="30"/>
        </w:rPr>
        <w:t>1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9</w:t>
      </w:r>
      <w:r w:rsidRPr="00785F0F">
        <w:rPr>
          <w:sz w:val="30"/>
          <w:szCs w:val="30"/>
        </w:rPr>
        <w:tab/>
      </w:r>
      <w:r w:rsidRPr="00785F0F">
        <w:rPr>
          <w:color w:val="000000"/>
          <w:sz w:val="30"/>
          <w:szCs w:val="30"/>
          <w:cs/>
        </w:rPr>
        <w:t>ค่าเผื่อหนี้สงสัยจะสูญ</w:t>
      </w:r>
    </w:p>
    <w:p w14:paraId="444BB0D9" w14:textId="77777777" w:rsidR="00B10B93" w:rsidRPr="00785F0F" w:rsidRDefault="00D52AC6" w:rsidP="008D0BA8">
      <w:pPr>
        <w:tabs>
          <w:tab w:val="left" w:pos="5040"/>
        </w:tabs>
        <w:ind w:left="4230" w:hanging="3690"/>
        <w:rPr>
          <w:color w:val="000000"/>
          <w:sz w:val="22"/>
          <w:szCs w:val="22"/>
          <w:cs/>
        </w:rPr>
      </w:pPr>
      <w:r w:rsidRPr="00785F0F">
        <w:rPr>
          <w:sz w:val="30"/>
          <w:szCs w:val="30"/>
          <w:cs/>
        </w:rPr>
        <w:t xml:space="preserve">หมายเหตุประกอบงบการเงินข้อ </w:t>
      </w:r>
      <w:r w:rsidR="0042572E" w:rsidRPr="00785F0F">
        <w:rPr>
          <w:sz w:val="30"/>
          <w:szCs w:val="30"/>
        </w:rPr>
        <w:t>2</w:t>
      </w:r>
      <w:r w:rsidR="00752EA5" w:rsidRPr="00785F0F">
        <w:rPr>
          <w:sz w:val="30"/>
          <w:szCs w:val="30"/>
        </w:rPr>
        <w:t>3</w:t>
      </w:r>
      <w:r w:rsidRPr="00785F0F">
        <w:rPr>
          <w:sz w:val="30"/>
          <w:szCs w:val="30"/>
        </w:rPr>
        <w:tab/>
      </w:r>
      <w:r w:rsidRPr="00785F0F">
        <w:rPr>
          <w:sz w:val="30"/>
          <w:szCs w:val="30"/>
          <w:cs/>
        </w:rPr>
        <w:t>หนี้สินจากสัญญาประกันภัย</w:t>
      </w:r>
    </w:p>
    <w:p w14:paraId="26CC59C3" w14:textId="77777777" w:rsidR="00EF257A" w:rsidRPr="00DC5AD2" w:rsidRDefault="00EF257A" w:rsidP="00DC5AD2">
      <w:pPr>
        <w:ind w:left="540"/>
        <w:jc w:val="thaiDistribute"/>
        <w:rPr>
          <w:sz w:val="24"/>
          <w:szCs w:val="24"/>
          <w:cs/>
          <w:lang w:val="en-GB"/>
        </w:rPr>
      </w:pPr>
    </w:p>
    <w:p w14:paraId="089C5B05" w14:textId="77777777" w:rsidR="001855CF" w:rsidRPr="00785F0F" w:rsidRDefault="001855CF" w:rsidP="001855CF">
      <w:pPr>
        <w:ind w:left="555" w:right="-43"/>
        <w:jc w:val="thaiDistribute"/>
        <w:rPr>
          <w:i/>
          <w:iCs/>
          <w:sz w:val="30"/>
          <w:szCs w:val="30"/>
        </w:rPr>
      </w:pPr>
      <w:r w:rsidRPr="00785F0F">
        <w:rPr>
          <w:b/>
          <w:bCs/>
          <w:i/>
          <w:iCs/>
          <w:sz w:val="30"/>
          <w:szCs w:val="30"/>
          <w:cs/>
        </w:rPr>
        <w:t xml:space="preserve">สำรองประกันภัยสำหรับสัญญาประกันภัยระยะยาว </w:t>
      </w:r>
    </w:p>
    <w:p w14:paraId="715C85BC" w14:textId="77777777" w:rsidR="001855CF" w:rsidRPr="00DC5AD2" w:rsidRDefault="001855CF" w:rsidP="00DC5AD2">
      <w:pPr>
        <w:ind w:left="540"/>
        <w:jc w:val="thaiDistribute"/>
        <w:rPr>
          <w:sz w:val="24"/>
          <w:szCs w:val="24"/>
          <w:lang w:val="en-GB"/>
        </w:rPr>
      </w:pPr>
    </w:p>
    <w:p w14:paraId="058382F9" w14:textId="77777777" w:rsidR="000312A3" w:rsidRPr="00785F0F" w:rsidRDefault="000312A3" w:rsidP="000312A3">
      <w:pPr>
        <w:spacing w:line="380" w:lineRule="exact"/>
        <w:ind w:left="540" w:right="-243"/>
        <w:rPr>
          <w:i/>
          <w:iCs/>
          <w:sz w:val="30"/>
          <w:szCs w:val="30"/>
          <w:lang w:eastAsia="en-US"/>
        </w:rPr>
      </w:pPr>
      <w:r w:rsidRPr="00785F0F">
        <w:rPr>
          <w:i/>
          <w:iCs/>
          <w:sz w:val="30"/>
          <w:szCs w:val="30"/>
          <w:cs/>
        </w:rPr>
        <w:t>กระบวนการที่เกี่ยวข้องในการกำหนดข้อสมมติของสำรองประกันภัยสำหรับสัญญาประกันระยะยาว</w:t>
      </w:r>
    </w:p>
    <w:p w14:paraId="21443FBC" w14:textId="77777777" w:rsidR="000312A3" w:rsidRPr="00DC5AD2" w:rsidRDefault="000312A3" w:rsidP="00DC5AD2">
      <w:pPr>
        <w:ind w:left="540"/>
        <w:jc w:val="thaiDistribute"/>
        <w:rPr>
          <w:sz w:val="24"/>
          <w:szCs w:val="24"/>
          <w:lang w:val="en-GB"/>
        </w:rPr>
      </w:pPr>
    </w:p>
    <w:p w14:paraId="0362F4A7" w14:textId="1119EFBE" w:rsidR="008F6C82" w:rsidRDefault="000312A3" w:rsidP="008F6C82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บริษัทย่อยกำหนดมูลค่าของสำรองประกันภัยสำหรับสัญญาประกันภัยระยะยาว ตามวิธีคำนวณสำรองประกันภัยแบบเบี้ยประกันภัยสุทธิ ซึ่งขึ้นอยู่กับข้อสมมติที่จัดทำโดยผู้บริหารของบริษัทย่อย ได้แก่ อัตรามรณะ อัตราทุพพล</w:t>
      </w:r>
      <w:r w:rsidR="00205CB9"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ภาพและอัตราดอกเบี้ยที่คิดลด เมื่อออกแบบผลิตภัณฑ์ประกันชีวิตและตามที่ได้เสนอแก่สำนักงานคณะกรรมการกำกับและส่งเสริมการประกอบธุรกิจประกันภัย ข้อสมมติเหล่านี้ถูกใช้สำหรับการคำนวณหนี้สินดังกล่าวตลอดช่วงอายุสัญญา ซึ่งโดยทั่วไปจะไม่มีการเปลี่ยนแปลง</w:t>
      </w:r>
      <w:r w:rsidR="008F6C82" w:rsidRPr="00785F0F">
        <w:rPr>
          <w:sz w:val="30"/>
          <w:szCs w:val="30"/>
        </w:rPr>
        <w:t xml:space="preserve"> </w:t>
      </w:r>
      <w:r w:rsidR="008F6C82" w:rsidRPr="00785F0F">
        <w:rPr>
          <w:sz w:val="30"/>
          <w:szCs w:val="30"/>
          <w:cs/>
        </w:rPr>
        <w:t>สำหรับสัญญายู</w:t>
      </w:r>
      <w:proofErr w:type="spellStart"/>
      <w:r w:rsidR="008F6C82" w:rsidRPr="00785F0F">
        <w:rPr>
          <w:sz w:val="30"/>
          <w:szCs w:val="30"/>
          <w:cs/>
        </w:rPr>
        <w:t>นิตลิงค์</w:t>
      </w:r>
      <w:proofErr w:type="spellEnd"/>
      <w:r w:rsidR="008F6C82" w:rsidRPr="00785F0F">
        <w:rPr>
          <w:sz w:val="30"/>
          <w:szCs w:val="30"/>
          <w:cs/>
        </w:rPr>
        <w:t xml:space="preserve"> สำรองถูกคำนวณตามที่ได้อธิบายใน</w:t>
      </w:r>
      <w:r w:rsidR="005E546C">
        <w:rPr>
          <w:sz w:val="30"/>
          <w:szCs w:val="30"/>
        </w:rPr>
        <w:t xml:space="preserve">  </w:t>
      </w:r>
      <w:r w:rsidR="008F6C82" w:rsidRPr="00785F0F">
        <w:rPr>
          <w:sz w:val="30"/>
          <w:szCs w:val="30"/>
          <w:cs/>
        </w:rPr>
        <w:t>หมายเหตุ</w:t>
      </w:r>
      <w:r w:rsidR="005E546C">
        <w:rPr>
          <w:rFonts w:hint="cs"/>
          <w:sz w:val="30"/>
          <w:szCs w:val="30"/>
          <w:cs/>
        </w:rPr>
        <w:t>ประกอบงบการเงิน</w:t>
      </w:r>
      <w:r w:rsidR="008F6C82" w:rsidRPr="00785F0F">
        <w:rPr>
          <w:sz w:val="30"/>
          <w:szCs w:val="30"/>
          <w:cs/>
        </w:rPr>
        <w:t xml:space="preserve">ข้อ </w:t>
      </w:r>
      <w:r w:rsidR="008F6C82" w:rsidRPr="00785F0F">
        <w:rPr>
          <w:sz w:val="30"/>
          <w:szCs w:val="30"/>
        </w:rPr>
        <w:t>3</w:t>
      </w:r>
      <w:r w:rsidR="003C55DB" w:rsidRPr="00785F0F">
        <w:rPr>
          <w:sz w:val="30"/>
          <w:szCs w:val="30"/>
        </w:rPr>
        <w:t>.29</w:t>
      </w:r>
    </w:p>
    <w:p w14:paraId="499AA7B9" w14:textId="77777777" w:rsidR="00FD17F0" w:rsidRPr="00DC5AD2" w:rsidRDefault="00FD17F0" w:rsidP="00DC5AD2">
      <w:pPr>
        <w:ind w:left="540"/>
        <w:jc w:val="thaiDistribute"/>
        <w:rPr>
          <w:sz w:val="24"/>
          <w:szCs w:val="24"/>
          <w:lang w:val="en-GB"/>
        </w:rPr>
      </w:pPr>
    </w:p>
    <w:p w14:paraId="566C1854" w14:textId="7C5DC149" w:rsidR="00FD17F0" w:rsidRPr="00EB00E3" w:rsidRDefault="005E546C" w:rsidP="00FD17F0">
      <w:pPr>
        <w:ind w:left="54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ทั้งนี้</w:t>
      </w:r>
      <w:r w:rsidR="00FD17F0" w:rsidRPr="00774D5F">
        <w:rPr>
          <w:sz w:val="30"/>
          <w:szCs w:val="30"/>
          <w:cs/>
        </w:rPr>
        <w:t>บริษัท</w:t>
      </w:r>
      <w:r w:rsidR="00FD17F0" w:rsidRPr="00774D5F">
        <w:rPr>
          <w:rFonts w:hint="cs"/>
          <w:sz w:val="30"/>
          <w:szCs w:val="30"/>
          <w:cs/>
        </w:rPr>
        <w:t>ย่อย</w:t>
      </w:r>
      <w:r w:rsidR="00FD17F0" w:rsidRPr="00774D5F">
        <w:rPr>
          <w:sz w:val="30"/>
          <w:szCs w:val="30"/>
          <w:cs/>
        </w:rPr>
        <w:t>กำหนดมูลค่าของสำรองประกันภัยสำหรับสัญญาประกันภัยระยะยาว โดยใช้อัตรามรณะตามตารางมรณะไทยปี 2560 สำหรับผลิตภัณฑ์ประกันชีวิตที่ถูกออกแบบและเสนอแก่สำนักงานคณะกรรมการกำกับและส่งเสริมการประกอบธุรกิจประกันภัยตั้งแต่วันที่ 1 กันยายน 2560 เป็นต้นไป</w:t>
      </w:r>
    </w:p>
    <w:p w14:paraId="49E44D08" w14:textId="77777777" w:rsidR="00FD17F0" w:rsidRPr="00DC5AD2" w:rsidRDefault="00FD17F0" w:rsidP="00DC5AD2">
      <w:pPr>
        <w:ind w:left="540"/>
        <w:jc w:val="thaiDistribute"/>
        <w:rPr>
          <w:sz w:val="24"/>
          <w:szCs w:val="24"/>
          <w:lang w:val="en-GB"/>
        </w:rPr>
      </w:pPr>
    </w:p>
    <w:p w14:paraId="5C09AE22" w14:textId="77777777" w:rsidR="000312A3" w:rsidRPr="00785F0F" w:rsidRDefault="000312A3" w:rsidP="000312A3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ข้อสมมติข้างต้นจะถูกทบทวนทุกปีเพื่อประเมินว่าข้อสมมติดังกล่าวสะท้อนประสบการณ์ที่เกิดขึ้นจริงหรือไม่</w:t>
      </w:r>
      <w:r w:rsidRPr="00785F0F">
        <w:rPr>
          <w:sz w:val="30"/>
          <w:szCs w:val="30"/>
          <w:cs/>
        </w:rPr>
        <w:br/>
        <w:t>ในกรณีที่มีข้อบ่งนี้ให้เห็นว่าข้อสมมติดังกล่าวไม่เหมาะสม ข้อสมมติดังกล่าวจะถูกปรับปรุงเพื่อให้สะท้อน</w:t>
      </w:r>
      <w:r w:rsidRPr="00785F0F">
        <w:rPr>
          <w:spacing w:val="-2"/>
          <w:sz w:val="30"/>
          <w:szCs w:val="30"/>
          <w:cs/>
        </w:rPr>
        <w:t>ประสบการณ์ที่เกิดขึ้นจริง แต่ข้อสมมติดังกล่าวจะไม่ถูกปรับปรุงถ้าไม่ขัดแย้งกับความเป็นจริง (</w:t>
      </w:r>
      <w:r w:rsidRPr="00785F0F">
        <w:rPr>
          <w:spacing w:val="-2"/>
          <w:sz w:val="30"/>
          <w:szCs w:val="30"/>
        </w:rPr>
        <w:t>adverse experience</w:t>
      </w:r>
      <w:r w:rsidRPr="00785F0F">
        <w:rPr>
          <w:spacing w:val="-2"/>
          <w:sz w:val="30"/>
          <w:szCs w:val="30"/>
          <w:cs/>
        </w:rPr>
        <w:t>)</w:t>
      </w:r>
    </w:p>
    <w:p w14:paraId="7A6A38AC" w14:textId="77777777" w:rsidR="000312A3" w:rsidRPr="00DC5AD2" w:rsidRDefault="000312A3" w:rsidP="00DC5AD2">
      <w:pPr>
        <w:ind w:left="540"/>
        <w:jc w:val="thaiDistribute"/>
        <w:rPr>
          <w:sz w:val="24"/>
          <w:szCs w:val="24"/>
          <w:lang w:val="en-GB"/>
        </w:rPr>
      </w:pPr>
    </w:p>
    <w:p w14:paraId="580D1505" w14:textId="77777777" w:rsidR="000312A3" w:rsidRPr="00785F0F" w:rsidRDefault="000312A3" w:rsidP="000312A3">
      <w:pPr>
        <w:spacing w:line="380" w:lineRule="exact"/>
        <w:ind w:left="540" w:right="-243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กระบวนการที่เกี่ยวข้องในการกำหนดข้อสมมติของสำรองค่าสินไหมทดแทนและค่าสินไหมทดแทนค้างจ่าย</w:t>
      </w:r>
    </w:p>
    <w:p w14:paraId="08EC4872" w14:textId="77777777" w:rsidR="000312A3" w:rsidRPr="00785F0F" w:rsidRDefault="000312A3" w:rsidP="000312A3">
      <w:pPr>
        <w:ind w:left="540"/>
        <w:jc w:val="thaiDistribute"/>
        <w:rPr>
          <w:sz w:val="24"/>
          <w:szCs w:val="24"/>
          <w:lang w:val="en-GB"/>
        </w:rPr>
      </w:pPr>
    </w:p>
    <w:p w14:paraId="6BA3F8E8" w14:textId="77777777" w:rsidR="000312A3" w:rsidRPr="00785F0F" w:rsidRDefault="000312A3" w:rsidP="000312A3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บริษัทย่อยกำหนดสำรองค่าสินไหมทดแทนและค่าสินไหมทดแทนค้างจ่ายตามการปฏิบัติที่ยอมรับในระดับสากล</w:t>
      </w:r>
      <w:r w:rsidRPr="00785F0F">
        <w:rPr>
          <w:sz w:val="30"/>
          <w:szCs w:val="30"/>
          <w:cs/>
        </w:rPr>
        <w:br/>
        <w:t>ข้อสมมติที่ใช้ในการประมาณการของสินทรัพย์และหนี้สินมีจุดมุ่งหมายเพื่อให้ผลลัพธ์ของประมาณการหนี้สินเพียงพอและครอบคลุมหนี้สินที่เกิดจากสัญญาประกันภัยเท่าที่สามารถคาดการณ์ได้อย่างสมเหตุสมผล</w:t>
      </w:r>
    </w:p>
    <w:p w14:paraId="27EF4644" w14:textId="77777777" w:rsidR="0064344B" w:rsidRPr="00785F0F" w:rsidRDefault="000312A3" w:rsidP="000312A3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อย่างไรก็ตาม ในความไม่แน่นอนในการตั้งประมาณการหนี้สินสำหรับสินไหมทดแทนมีแนวโน้มว่าผลลัพธ์</w:t>
      </w:r>
      <w:r w:rsidRPr="00785F0F">
        <w:rPr>
          <w:sz w:val="30"/>
          <w:szCs w:val="30"/>
          <w:cs/>
        </w:rPr>
        <w:br/>
        <w:t>สุดท้ายอาจจะมีผลแตกต่างอย่างเป็นสาระสำคัญกับหนี้สินที่ได้ตั้งอยู่เดิม</w:t>
      </w:r>
    </w:p>
    <w:p w14:paraId="2167759F" w14:textId="77777777" w:rsidR="000217CB" w:rsidRPr="00DC5AD2" w:rsidRDefault="000217CB" w:rsidP="000312A3">
      <w:pPr>
        <w:ind w:left="540"/>
        <w:jc w:val="thaiDistribute"/>
        <w:rPr>
          <w:sz w:val="30"/>
          <w:szCs w:val="30"/>
          <w:cs/>
        </w:rPr>
      </w:pPr>
    </w:p>
    <w:p w14:paraId="19182337" w14:textId="62E11530" w:rsidR="000312A3" w:rsidRPr="00785F0F" w:rsidRDefault="000312A3" w:rsidP="000312A3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ประมาณการหนี้สินถูกจัดทำขึ้น ณ วันที่รายงาน สำหรับค่าสินไหมทดแทนทั้งหมดที่คาดว่า</w:t>
      </w:r>
      <w:r w:rsidR="00A302F7">
        <w:rPr>
          <w:rFonts w:hint="cs"/>
          <w:sz w:val="30"/>
          <w:szCs w:val="30"/>
          <w:cs/>
        </w:rPr>
        <w:t>จะ</w:t>
      </w:r>
      <w:r w:rsidRPr="00785F0F">
        <w:rPr>
          <w:sz w:val="30"/>
          <w:szCs w:val="30"/>
          <w:cs/>
        </w:rPr>
        <w:t>เกิดขึ้นของสินไหมทดแทนที่เกิดขึ้นจนถึง ณ วันที่รายงานไม่ว่าจะได้รับรายงานหรือไม่ก็ตาม รวมถึงค่าใช้จ่ายในการจัดการค่าสินไหมทดแทนหักด้วยจำนวนเงินที่ได้ชำระแล้ว</w:t>
      </w:r>
    </w:p>
    <w:p w14:paraId="4E0BAF46" w14:textId="77777777" w:rsidR="000312A3" w:rsidRPr="00DC5AD2" w:rsidRDefault="000312A3" w:rsidP="000312A3">
      <w:pPr>
        <w:ind w:left="540"/>
        <w:jc w:val="thaiDistribute"/>
        <w:rPr>
          <w:sz w:val="30"/>
          <w:szCs w:val="30"/>
        </w:rPr>
      </w:pPr>
    </w:p>
    <w:p w14:paraId="314FF669" w14:textId="56E843D0" w:rsidR="008D181B" w:rsidRPr="00785F0F" w:rsidRDefault="000312A3" w:rsidP="008D181B">
      <w:pPr>
        <w:ind w:left="540"/>
        <w:jc w:val="thaiDistribute"/>
        <w:rPr>
          <w:i/>
          <w:iCs/>
          <w:sz w:val="30"/>
          <w:szCs w:val="30"/>
        </w:rPr>
      </w:pPr>
      <w:r w:rsidRPr="00785F0F">
        <w:rPr>
          <w:sz w:val="30"/>
          <w:szCs w:val="30"/>
          <w:cs/>
        </w:rPr>
        <w:t>บริษัทย่อยได้ใช้ประสบการณ์ในอดีตและวิธีการทางคณิตศาสตร์ประกันภัยในการประมาณการค่าสินไหมทดแทนทั้งหมดดังกล่าว</w:t>
      </w:r>
    </w:p>
    <w:p w14:paraId="277E6BB0" w14:textId="77777777" w:rsidR="00BB481F" w:rsidRPr="00DC5AD2" w:rsidRDefault="00BB481F" w:rsidP="008D181B">
      <w:pPr>
        <w:ind w:left="540"/>
        <w:jc w:val="thaiDistribute"/>
        <w:rPr>
          <w:sz w:val="30"/>
          <w:szCs w:val="30"/>
          <w:cs/>
        </w:rPr>
      </w:pPr>
    </w:p>
    <w:p w14:paraId="63ACD5C9" w14:textId="77777777" w:rsidR="000312A3" w:rsidRPr="00785F0F" w:rsidRDefault="000312A3" w:rsidP="000312A3">
      <w:pPr>
        <w:ind w:left="540"/>
        <w:jc w:val="thaiDistribute"/>
        <w:rPr>
          <w:sz w:val="30"/>
          <w:szCs w:val="30"/>
          <w:cs/>
        </w:rPr>
      </w:pPr>
      <w:r w:rsidRPr="00785F0F">
        <w:rPr>
          <w:i/>
          <w:iCs/>
          <w:sz w:val="30"/>
          <w:szCs w:val="30"/>
          <w:cs/>
        </w:rPr>
        <w:t>กระบวนการที่เกี่ยวข้องในการกำหนดสำรองเบี้ยประกันภัย</w:t>
      </w:r>
    </w:p>
    <w:p w14:paraId="78927055" w14:textId="77777777" w:rsidR="000312A3" w:rsidRPr="00785F0F" w:rsidRDefault="000312A3" w:rsidP="000312A3">
      <w:pPr>
        <w:ind w:left="540"/>
        <w:jc w:val="thaiDistribute"/>
        <w:rPr>
          <w:sz w:val="30"/>
          <w:szCs w:val="30"/>
          <w:lang w:val="en-GB"/>
        </w:rPr>
      </w:pPr>
    </w:p>
    <w:p w14:paraId="24EC77CC" w14:textId="1965F585" w:rsidR="000312A3" w:rsidRPr="00785F0F" w:rsidRDefault="000312A3" w:rsidP="000312A3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บริษัทย่อยกำหนดมูลค่าของสำรองเบี้ยประกันภัยโดยวิธีสำรองเบี้ย</w:t>
      </w:r>
      <w:r w:rsidR="00A302F7">
        <w:rPr>
          <w:sz w:val="30"/>
          <w:szCs w:val="30"/>
          <w:cs/>
        </w:rPr>
        <w:t>ประกันภัยที่ยังไม่ถือเป็นรายได้</w:t>
      </w:r>
      <w:r w:rsidR="00A302F7">
        <w:rPr>
          <w:rFonts w:hint="cs"/>
          <w:sz w:val="30"/>
          <w:szCs w:val="30"/>
          <w:cs/>
        </w:rPr>
        <w:t xml:space="preserve"> ซึ่ง</w:t>
      </w:r>
      <w:r w:rsidRPr="00785F0F">
        <w:rPr>
          <w:sz w:val="30"/>
          <w:szCs w:val="30"/>
          <w:cs/>
        </w:rPr>
        <w:t>ถูกคำนวณใน</w:t>
      </w:r>
      <w:r w:rsidRPr="00785F0F">
        <w:rPr>
          <w:sz w:val="30"/>
          <w:szCs w:val="30"/>
          <w:cs/>
        </w:rPr>
        <w:br/>
        <w:t xml:space="preserve">รูปแบบเดียวกันสำหรับทุกประเภทของสัญญาประกันภัยระยะสั้น </w:t>
      </w:r>
    </w:p>
    <w:p w14:paraId="1EBC9DF6" w14:textId="77777777" w:rsidR="000312A3" w:rsidRPr="00785F0F" w:rsidRDefault="000312A3" w:rsidP="000312A3">
      <w:pPr>
        <w:ind w:left="540"/>
        <w:jc w:val="thaiDistribute"/>
        <w:rPr>
          <w:sz w:val="30"/>
          <w:szCs w:val="30"/>
        </w:rPr>
      </w:pPr>
    </w:p>
    <w:p w14:paraId="45049978" w14:textId="77777777" w:rsidR="000312A3" w:rsidRPr="00785F0F" w:rsidRDefault="000312A3" w:rsidP="000312A3">
      <w:pPr>
        <w:ind w:firstLine="540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 xml:space="preserve">การวัดมูลค่ายุติธรรม </w:t>
      </w:r>
    </w:p>
    <w:p w14:paraId="5C8065C9" w14:textId="77777777" w:rsidR="000312A3" w:rsidRPr="00785F0F" w:rsidRDefault="000312A3" w:rsidP="000312A3">
      <w:pPr>
        <w:ind w:left="540"/>
        <w:jc w:val="thaiDistribute"/>
        <w:rPr>
          <w:sz w:val="30"/>
          <w:szCs w:val="30"/>
        </w:rPr>
      </w:pPr>
    </w:p>
    <w:p w14:paraId="44CDBE04" w14:textId="77777777" w:rsidR="00835588" w:rsidRPr="00785F0F" w:rsidRDefault="000312A3" w:rsidP="000312A3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นโยบายการบัญชีและการเปิดเผยข้อมูลของธนาคารและบริษัทย่อยหลายข้อกำหนดให้มีการวัดมูลค่ายุติธรรมทั้งสินทรัพย์ทางการเงินและไม่ใช่ทางการเงิน รายละเอียดของวิธีการและข้อสมมติของการวัดมูลค่ายุติธรรมแสดงในหมายเหตุประกอบงบการเงินข้อ </w:t>
      </w:r>
      <w:r w:rsidRPr="00785F0F">
        <w:rPr>
          <w:sz w:val="30"/>
          <w:szCs w:val="30"/>
        </w:rPr>
        <w:t>5</w:t>
      </w:r>
      <w:r w:rsidRPr="00785F0F">
        <w:rPr>
          <w:sz w:val="30"/>
          <w:szCs w:val="30"/>
          <w:cs/>
        </w:rPr>
        <w:t xml:space="preserve"> และ 1</w:t>
      </w:r>
      <w:r w:rsidRPr="00785F0F">
        <w:rPr>
          <w:sz w:val="30"/>
          <w:szCs w:val="30"/>
        </w:rPr>
        <w:t>5</w:t>
      </w:r>
    </w:p>
    <w:p w14:paraId="23FF6BCF" w14:textId="77777777" w:rsidR="002372A5" w:rsidRPr="00DC5AD2" w:rsidRDefault="002372A5" w:rsidP="00DC5AD2">
      <w:pPr>
        <w:ind w:left="540"/>
        <w:jc w:val="thaiDistribute"/>
        <w:rPr>
          <w:sz w:val="30"/>
          <w:szCs w:val="30"/>
          <w:cs/>
        </w:rPr>
      </w:pPr>
    </w:p>
    <w:p w14:paraId="18D79B33" w14:textId="77777777" w:rsidR="008D0BA8" w:rsidRPr="00785F0F" w:rsidRDefault="00B16DF6" w:rsidP="00921012">
      <w:pPr>
        <w:pStyle w:val="ListParagraph"/>
        <w:tabs>
          <w:tab w:val="left" w:pos="540"/>
        </w:tabs>
        <w:ind w:left="0" w:right="-25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85F0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3</w:t>
      </w:r>
      <w:r w:rsidR="00004666" w:rsidRPr="00785F0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8D0BA8" w:rsidRPr="00785F0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2269B371" w14:textId="77777777" w:rsidR="008D0BA8" w:rsidRPr="00785F0F" w:rsidRDefault="008D0BA8" w:rsidP="004F509A">
      <w:pPr>
        <w:ind w:left="540"/>
        <w:jc w:val="thaiDistribute"/>
        <w:rPr>
          <w:sz w:val="30"/>
          <w:szCs w:val="30"/>
        </w:rPr>
      </w:pPr>
    </w:p>
    <w:p w14:paraId="4C15CD91" w14:textId="77777777" w:rsidR="00B16DF6" w:rsidRPr="00785F0F" w:rsidRDefault="002B3E21" w:rsidP="000E52E3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7B7C1381" w14:textId="24C37C7D" w:rsidR="000E52E3" w:rsidRPr="00785F0F" w:rsidRDefault="000E52E3" w:rsidP="000E52E3">
      <w:pPr>
        <w:ind w:left="540"/>
        <w:jc w:val="thaiDistribute"/>
        <w:rPr>
          <w:sz w:val="30"/>
          <w:szCs w:val="30"/>
        </w:rPr>
      </w:pPr>
    </w:p>
    <w:p w14:paraId="62054847" w14:textId="77777777" w:rsidR="008D0BA8" w:rsidRPr="00785F0F" w:rsidRDefault="000E52E3" w:rsidP="004F509A">
      <w:pPr>
        <w:tabs>
          <w:tab w:val="left" w:pos="540"/>
          <w:tab w:val="left" w:pos="1080"/>
        </w:tabs>
        <w:ind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ab/>
      </w:r>
      <w:r w:rsidR="00B16DF6" w:rsidRPr="00785F0F">
        <w:rPr>
          <w:sz w:val="30"/>
          <w:szCs w:val="30"/>
        </w:rPr>
        <w:t>3</w:t>
      </w:r>
      <w:r w:rsidR="00CD1A32" w:rsidRPr="00785F0F">
        <w:rPr>
          <w:sz w:val="30"/>
          <w:szCs w:val="30"/>
          <w:cs/>
        </w:rPr>
        <w:t>.</w:t>
      </w:r>
      <w:r w:rsidR="00CD1A32" w:rsidRPr="00785F0F">
        <w:rPr>
          <w:sz w:val="30"/>
          <w:szCs w:val="30"/>
        </w:rPr>
        <w:t>1</w:t>
      </w:r>
      <w:r w:rsidR="004F509A" w:rsidRPr="00785F0F">
        <w:rPr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  <w:lang w:val="th-TH"/>
        </w:rPr>
        <w:t>เกณฑ์ในการจัดทำงบการเงินรวม</w:t>
      </w:r>
    </w:p>
    <w:p w14:paraId="7FB2B4EA" w14:textId="77777777" w:rsidR="008D0BA8" w:rsidRPr="00785F0F" w:rsidRDefault="008D0BA8" w:rsidP="004F509A">
      <w:pPr>
        <w:ind w:left="1080"/>
        <w:rPr>
          <w:sz w:val="30"/>
          <w:szCs w:val="30"/>
        </w:rPr>
      </w:pPr>
    </w:p>
    <w:p w14:paraId="05D36F25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>งบการเงินรวมประกอบด้วยงบการเงินของธนาคารและบริษัทย่อย (รวมกันเรียกว่า “ธนาคารและบริษัทย่อย”)</w:t>
      </w:r>
      <w:r w:rsidRPr="00785F0F">
        <w:rPr>
          <w:sz w:val="30"/>
          <w:szCs w:val="30"/>
          <w:cs/>
        </w:rPr>
        <w:t xml:space="preserve"> และส่วนได้เสียในบริษัทร่วม</w:t>
      </w:r>
    </w:p>
    <w:p w14:paraId="1B5B94EB" w14:textId="19F25058" w:rsidR="002A4682" w:rsidRDefault="002A4682" w:rsidP="00F63F6C">
      <w:pPr>
        <w:ind w:left="1080" w:right="-23"/>
        <w:jc w:val="thaiDistribute"/>
        <w:rPr>
          <w:sz w:val="30"/>
          <w:szCs w:val="30"/>
          <w:cs/>
        </w:rPr>
      </w:pPr>
    </w:p>
    <w:p w14:paraId="0000F8FE" w14:textId="77777777" w:rsidR="002A4682" w:rsidRDefault="002A4682">
      <w:pPr>
        <w:suppressAutoHyphens w:val="0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236CB0DF" w14:textId="77777777" w:rsidR="00F63F6C" w:rsidRPr="00785F0F" w:rsidRDefault="00F63F6C" w:rsidP="00F63F6C">
      <w:pPr>
        <w:ind w:left="1080" w:right="-23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lastRenderedPageBreak/>
        <w:t xml:space="preserve">การรวมธุรกิจ </w:t>
      </w:r>
    </w:p>
    <w:p w14:paraId="1BCA2904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</w:p>
    <w:p w14:paraId="3594354D" w14:textId="77777777" w:rsidR="0064344B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ธนาคารบันทึกบัญชีสำหรับการรวมธุรกิจตามวิธีซื้อ เมื่อการควบคุม</w:t>
      </w:r>
      <w:r w:rsidR="00AB3F51" w:rsidRPr="00785F0F">
        <w:rPr>
          <w:sz w:val="30"/>
          <w:szCs w:val="30"/>
          <w:cs/>
        </w:rPr>
        <w:t xml:space="preserve"> (ตามที่กล่าวไว้ในส่วนของบริษัทย่อย) </w:t>
      </w:r>
      <w:r w:rsidRPr="00785F0F">
        <w:rPr>
          <w:sz w:val="30"/>
          <w:szCs w:val="30"/>
          <w:cs/>
        </w:rPr>
        <w:t>ถูกโอนไปยังธนาคาร ยกเว้นในกรณีที่เป็นการรวมธุรกิจภายใต้การควบคุมเดียวกัน</w:t>
      </w:r>
    </w:p>
    <w:p w14:paraId="11CDA351" w14:textId="77777777" w:rsidR="0064344B" w:rsidRPr="00785F0F" w:rsidRDefault="0064344B" w:rsidP="00F63F6C">
      <w:pPr>
        <w:ind w:left="1080" w:right="-23"/>
        <w:jc w:val="thaiDistribute"/>
        <w:rPr>
          <w:sz w:val="30"/>
          <w:szCs w:val="30"/>
        </w:rPr>
      </w:pPr>
    </w:p>
    <w:p w14:paraId="18FF13D3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0CA83E60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</w:p>
    <w:p w14:paraId="2D6DAF9C" w14:textId="6DCF61E1" w:rsidR="00F63F6C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 (มูลค่ายุติธรรม) ของสินทรัพย์ที่ระบุได้ที่ได้มาและหนี้สินที่รับมา ซึ่งวัดมูลค่า ณ วันที่ซื้อ</w:t>
      </w:r>
      <w:r w:rsidR="005E546C">
        <w:rPr>
          <w:rFonts w:hint="cs"/>
          <w:sz w:val="30"/>
          <w:szCs w:val="30"/>
          <w:cs/>
        </w:rPr>
        <w:t xml:space="preserve"> กำไรจากการซื้อ</w:t>
      </w:r>
      <w:r w:rsidR="00223BF7" w:rsidRPr="00785F0F">
        <w:rPr>
          <w:rFonts w:hint="cs"/>
          <w:sz w:val="30"/>
          <w:szCs w:val="30"/>
          <w:cs/>
        </w:rPr>
        <w:t>ในราคาต่ำกว่ามูลค่ายุติธรรมรับรู้ในกำไรหรือขาดทุนทันที</w:t>
      </w:r>
    </w:p>
    <w:p w14:paraId="33CD07BB" w14:textId="77777777" w:rsidR="005E546C" w:rsidRPr="00785F0F" w:rsidRDefault="005E546C" w:rsidP="00F63F6C">
      <w:pPr>
        <w:ind w:left="1080" w:right="-23"/>
        <w:jc w:val="thaiDistribute"/>
        <w:rPr>
          <w:sz w:val="30"/>
          <w:szCs w:val="30"/>
        </w:rPr>
      </w:pPr>
    </w:p>
    <w:p w14:paraId="63F6B921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หนี้สินที่ธนาคารก่อขึ้นเพื่อจ่ายชำระให้แก่เจ้าของเดิม และส่วนได้เสียในส่วนของเจ้าของที่ออกโดยธนาคาร ทั้งนี้สิ่งตอบแทนที่โอนให้ยังรวมถึงมูลค่ายุติธรรมของหนี้สินที่อาจเกิดขึ้น</w:t>
      </w:r>
    </w:p>
    <w:p w14:paraId="0B290F71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</w:p>
    <w:p w14:paraId="41421D78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0716002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</w:p>
    <w:p w14:paraId="387CF748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ต้นทุนที่เกี่ยวข้องกับการซื้อของธนาคารที่เกิดขึ้นซึ่งเป็นผลมาจากการรวมธุรกิจ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2D2754BB" w14:textId="77777777" w:rsidR="002372A5" w:rsidRPr="00785F0F" w:rsidRDefault="002372A5" w:rsidP="00F63F6C">
      <w:pPr>
        <w:ind w:left="1080" w:right="-23"/>
        <w:jc w:val="thaiDistribute"/>
        <w:rPr>
          <w:sz w:val="30"/>
          <w:szCs w:val="30"/>
        </w:rPr>
      </w:pPr>
    </w:p>
    <w:p w14:paraId="58EA6006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ธนาคารประมาณการมูลค่าของรายการซึ่งข้อมูลทางบัญชียังไม่สมบูรณ์เพื่อรายงาน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 ๆ ที่เคยรับรู้ไว้ ณ วันที่ซื้อ</w:t>
      </w:r>
    </w:p>
    <w:p w14:paraId="3272BB12" w14:textId="77777777" w:rsidR="00F63F6C" w:rsidRDefault="00F63F6C" w:rsidP="00F63F6C">
      <w:pPr>
        <w:ind w:left="1080" w:right="-23"/>
        <w:jc w:val="thaiDistribute"/>
        <w:rPr>
          <w:sz w:val="30"/>
          <w:szCs w:val="30"/>
        </w:rPr>
      </w:pPr>
    </w:p>
    <w:p w14:paraId="4BE8CD1F" w14:textId="77777777" w:rsidR="00B30195" w:rsidRDefault="00B30195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767F62CC" w14:textId="5FF81920" w:rsidR="00F63F6C" w:rsidRPr="00785F0F" w:rsidRDefault="00F63F6C" w:rsidP="00F63F6C">
      <w:pPr>
        <w:pStyle w:val="NoSpacing"/>
        <w:ind w:left="360" w:firstLine="720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lastRenderedPageBreak/>
        <w:t>การซื้อแบบทยอยซื้อ</w:t>
      </w:r>
    </w:p>
    <w:p w14:paraId="0FFE3455" w14:textId="77777777" w:rsidR="00F63F6C" w:rsidRPr="00B30195" w:rsidRDefault="00F63F6C" w:rsidP="00B30195">
      <w:pPr>
        <w:ind w:left="1080" w:right="-23"/>
        <w:jc w:val="thaiDistribute"/>
        <w:rPr>
          <w:sz w:val="26"/>
          <w:szCs w:val="26"/>
        </w:rPr>
      </w:pPr>
    </w:p>
    <w:p w14:paraId="262A5D0C" w14:textId="77777777" w:rsidR="00B94B65" w:rsidRPr="00785F0F" w:rsidRDefault="00F63F6C" w:rsidP="00AB3F51">
      <w:pPr>
        <w:pStyle w:val="NoSpacing"/>
        <w:ind w:left="1080"/>
        <w:jc w:val="thaiDistribute"/>
        <w:rPr>
          <w:i/>
          <w:iCs/>
          <w:sz w:val="30"/>
          <w:szCs w:val="30"/>
        </w:rPr>
      </w:pPr>
      <w:r w:rsidRPr="00785F0F">
        <w:rPr>
          <w:sz w:val="30"/>
          <w:szCs w:val="30"/>
          <w:cs/>
        </w:rPr>
        <w:t xml:space="preserve">ในการรวมธุรกิจที่ดำเนินการสำเร็จจากการทยอยซื้อ ธนาคารต้องวัดมูลค่าส่วนได้เสียของเงินลงทุนที่ธนาคาร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  </w:t>
      </w:r>
    </w:p>
    <w:p w14:paraId="76388670" w14:textId="3A16EF52" w:rsidR="00BB481F" w:rsidRPr="00B30195" w:rsidRDefault="00BB481F" w:rsidP="00B30195">
      <w:pPr>
        <w:ind w:left="1080" w:right="-23"/>
        <w:jc w:val="thaiDistribute"/>
        <w:rPr>
          <w:sz w:val="26"/>
          <w:szCs w:val="26"/>
          <w:cs/>
        </w:rPr>
      </w:pPr>
    </w:p>
    <w:p w14:paraId="3C24F2A4" w14:textId="37F612B5" w:rsidR="00F63F6C" w:rsidRPr="00785F0F" w:rsidRDefault="00F63F6C" w:rsidP="00F63F6C">
      <w:pPr>
        <w:pStyle w:val="BodyText"/>
        <w:tabs>
          <w:tab w:val="left" w:pos="1080"/>
        </w:tabs>
        <w:ind w:left="1080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i/>
          <w:iCs/>
          <w:sz w:val="30"/>
          <w:szCs w:val="30"/>
          <w:cs/>
        </w:rPr>
        <w:t>บริษัทย่อย</w:t>
      </w:r>
      <w:r w:rsidRPr="00785F0F">
        <w:rPr>
          <w:rFonts w:cs="Angsana New"/>
          <w:sz w:val="30"/>
          <w:szCs w:val="30"/>
          <w:cs/>
        </w:rPr>
        <w:t xml:space="preserve"> </w:t>
      </w:r>
    </w:p>
    <w:p w14:paraId="707D50E5" w14:textId="77777777" w:rsidR="00F63F6C" w:rsidRPr="00785F0F" w:rsidRDefault="00F63F6C" w:rsidP="00F63F6C">
      <w:pPr>
        <w:ind w:left="1080" w:right="-23"/>
        <w:jc w:val="thaiDistribute"/>
        <w:rPr>
          <w:sz w:val="26"/>
          <w:szCs w:val="26"/>
        </w:rPr>
      </w:pPr>
    </w:p>
    <w:p w14:paraId="129560CC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 xml:space="preserve">บริษัทย่อยเป็นกิจการที่อยู่ภายใต้การควบคุมของธนาคาร การควบคุมเกิดขึ้นเมื่อธนาคาร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</w:t>
      </w:r>
      <w:r w:rsidRPr="00785F0F">
        <w:rPr>
          <w:spacing w:val="-4"/>
          <w:sz w:val="30"/>
          <w:szCs w:val="30"/>
          <w:cs/>
        </w:rPr>
        <w:br/>
        <w:t>ทำให้เกิดผลกระทบต่อจำนวนเงินผลตอบแทนของธนาคาร งบการเงินของบริษัทย่อยได้รวมอยู่ในงบการเงิน</w:t>
      </w:r>
      <w:r w:rsidRPr="00785F0F">
        <w:rPr>
          <w:sz w:val="30"/>
          <w:szCs w:val="30"/>
          <w:cs/>
        </w:rPr>
        <w:t xml:space="preserve">รวม นับแต่วันที่มีการควบคุมจนถึงวันที่การควบคุมสิ้นสุดลง </w:t>
      </w:r>
    </w:p>
    <w:p w14:paraId="07AF327A" w14:textId="77777777" w:rsidR="00F63F6C" w:rsidRPr="00B30195" w:rsidRDefault="00F63F6C" w:rsidP="00B30195">
      <w:pPr>
        <w:ind w:left="1080" w:right="-23"/>
        <w:jc w:val="thaiDistribute"/>
        <w:rPr>
          <w:sz w:val="26"/>
          <w:szCs w:val="26"/>
        </w:rPr>
      </w:pPr>
    </w:p>
    <w:p w14:paraId="3D51F2D8" w14:textId="77777777" w:rsidR="00F63F6C" w:rsidRPr="00785F0F" w:rsidRDefault="00F63F6C" w:rsidP="00F63F6C">
      <w:pPr>
        <w:pStyle w:val="BodyText"/>
        <w:tabs>
          <w:tab w:val="left" w:pos="1080"/>
        </w:tabs>
        <w:ind w:left="1080"/>
        <w:jc w:val="thaiDistribute"/>
        <w:rPr>
          <w:rFonts w:cs="Angsana New"/>
          <w:i/>
          <w:iCs/>
          <w:sz w:val="30"/>
          <w:szCs w:val="30"/>
        </w:rPr>
      </w:pPr>
      <w:r w:rsidRPr="00785F0F">
        <w:rPr>
          <w:rFonts w:cs="Angsana New"/>
          <w:i/>
          <w:iCs/>
          <w:sz w:val="30"/>
          <w:szCs w:val="30"/>
          <w:cs/>
        </w:rPr>
        <w:t xml:space="preserve">ส่วนได้เสียที่ไม่มีอำนาจควบคุม </w:t>
      </w:r>
    </w:p>
    <w:p w14:paraId="0BDE0A69" w14:textId="77777777" w:rsidR="00F63F6C" w:rsidRPr="00B30195" w:rsidRDefault="00F63F6C" w:rsidP="00F63F6C">
      <w:pPr>
        <w:ind w:left="1080" w:right="-23"/>
        <w:jc w:val="thaiDistribute"/>
        <w:rPr>
          <w:sz w:val="26"/>
          <w:szCs w:val="26"/>
        </w:rPr>
      </w:pPr>
    </w:p>
    <w:p w14:paraId="60420BA0" w14:textId="77777777" w:rsidR="00F63F6C" w:rsidRPr="00785F0F" w:rsidRDefault="00F63F6C" w:rsidP="00F63F6C">
      <w:pPr>
        <w:pStyle w:val="BodyText"/>
        <w:tabs>
          <w:tab w:val="left" w:pos="1170"/>
        </w:tabs>
        <w:ind w:left="1080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 xml:space="preserve">ณ วันที่ซื้อธุรกิจ </w:t>
      </w:r>
      <w:r w:rsidRPr="00785F0F">
        <w:rPr>
          <w:rFonts w:cs="Angsana New"/>
          <w:spacing w:val="-4"/>
          <w:sz w:val="30"/>
          <w:szCs w:val="30"/>
          <w:cs/>
        </w:rPr>
        <w:t>ธนาคาร</w:t>
      </w:r>
      <w:r w:rsidRPr="00785F0F">
        <w:rPr>
          <w:rFonts w:cs="Angsana New"/>
          <w:sz w:val="30"/>
          <w:szCs w:val="30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60C4DCC7" w14:textId="77777777" w:rsidR="00F63F6C" w:rsidRPr="00B30195" w:rsidRDefault="00F63F6C" w:rsidP="00B30195">
      <w:pPr>
        <w:ind w:left="1080" w:right="-23"/>
        <w:jc w:val="thaiDistribute"/>
        <w:rPr>
          <w:sz w:val="26"/>
          <w:szCs w:val="26"/>
        </w:rPr>
      </w:pPr>
    </w:p>
    <w:p w14:paraId="7B56AE75" w14:textId="77777777" w:rsidR="00F63F6C" w:rsidRPr="00785F0F" w:rsidRDefault="00F63F6C" w:rsidP="00F63F6C">
      <w:pPr>
        <w:pStyle w:val="BodyText"/>
        <w:tabs>
          <w:tab w:val="left" w:pos="1170"/>
        </w:tabs>
        <w:ind w:left="1080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การเปลี่ยนแปลงส่วนได้เสียในบริษัทย่อยของธนาคารที่ไม่ทำให้ธนาคารสูญเสียอำนาจการควบคุมจะบันทึกบัญชีโดยถือเป็นรายการในส่วนของเจ้าของ</w:t>
      </w:r>
    </w:p>
    <w:p w14:paraId="476FBB7C" w14:textId="77777777" w:rsidR="00F63F6C" w:rsidRPr="00B30195" w:rsidRDefault="00F63F6C" w:rsidP="00B30195">
      <w:pPr>
        <w:ind w:left="1080" w:right="-23"/>
        <w:jc w:val="thaiDistribute"/>
        <w:rPr>
          <w:sz w:val="26"/>
          <w:szCs w:val="26"/>
        </w:rPr>
      </w:pPr>
    </w:p>
    <w:p w14:paraId="24785CFD" w14:textId="77777777" w:rsidR="00F63F6C" w:rsidRPr="00785F0F" w:rsidRDefault="00F63F6C" w:rsidP="00F63F6C">
      <w:pPr>
        <w:pStyle w:val="BodyText"/>
        <w:tabs>
          <w:tab w:val="left" w:pos="1170"/>
        </w:tabs>
        <w:ind w:left="1080"/>
        <w:jc w:val="thaiDistribute"/>
        <w:rPr>
          <w:rFonts w:cs="Angsana New"/>
          <w:i/>
          <w:iCs/>
          <w:sz w:val="30"/>
          <w:szCs w:val="30"/>
        </w:rPr>
      </w:pPr>
      <w:r w:rsidRPr="00785F0F">
        <w:rPr>
          <w:rFonts w:cs="Angsana New"/>
          <w:i/>
          <w:iCs/>
          <w:sz w:val="30"/>
          <w:szCs w:val="30"/>
          <w:cs/>
        </w:rPr>
        <w:t xml:space="preserve">การสูญเสียการควบคุม </w:t>
      </w:r>
    </w:p>
    <w:p w14:paraId="389420B0" w14:textId="77777777" w:rsidR="00AD6613" w:rsidRPr="00B30195" w:rsidRDefault="00AD6613" w:rsidP="00F63F6C">
      <w:pPr>
        <w:ind w:left="1080" w:right="-23"/>
        <w:jc w:val="thaiDistribute"/>
        <w:rPr>
          <w:sz w:val="26"/>
          <w:szCs w:val="26"/>
        </w:rPr>
      </w:pPr>
    </w:p>
    <w:p w14:paraId="25B6E46B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เมื่อธนาคารสูญเสียการควบคุมในบริษัทย่อย ธนาคารตัดรายการสินทรัพย์และหนี้สินของบริษัทย่อยนั้นออก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</w:t>
      </w:r>
      <w:r w:rsidR="00223BF7" w:rsidRPr="00785F0F">
        <w:rPr>
          <w:rFonts w:hint="cs"/>
          <w:sz w:val="30"/>
          <w:szCs w:val="30"/>
          <w:cs/>
        </w:rPr>
        <w:t>การ</w:t>
      </w:r>
      <w:r w:rsidRPr="00785F0F">
        <w:rPr>
          <w:sz w:val="30"/>
          <w:szCs w:val="30"/>
          <w:cs/>
        </w:rPr>
        <w:t>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465A699" w14:textId="77777777" w:rsidR="00F63F6C" w:rsidRPr="00B30195" w:rsidRDefault="00F63F6C" w:rsidP="00F63F6C">
      <w:pPr>
        <w:ind w:left="1080" w:right="-23"/>
        <w:jc w:val="thaiDistribute"/>
        <w:rPr>
          <w:sz w:val="26"/>
          <w:szCs w:val="26"/>
        </w:rPr>
      </w:pPr>
    </w:p>
    <w:p w14:paraId="7AB53197" w14:textId="77777777" w:rsidR="00F63F6C" w:rsidRPr="00785F0F" w:rsidRDefault="00F63F6C" w:rsidP="00F63F6C">
      <w:pPr>
        <w:pStyle w:val="BodyText"/>
        <w:tabs>
          <w:tab w:val="left" w:pos="1080"/>
        </w:tabs>
        <w:ind w:left="1080"/>
        <w:jc w:val="thaiDistribute"/>
        <w:rPr>
          <w:rFonts w:cs="Angsana New"/>
          <w:i/>
          <w:iCs/>
          <w:sz w:val="30"/>
          <w:szCs w:val="30"/>
          <w:cs/>
        </w:rPr>
      </w:pPr>
      <w:r w:rsidRPr="00785F0F">
        <w:rPr>
          <w:rFonts w:cs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143C715C" w14:textId="77777777" w:rsidR="00F63F6C" w:rsidRPr="00B30195" w:rsidRDefault="00F63F6C" w:rsidP="00F63F6C">
      <w:pPr>
        <w:ind w:left="1080" w:right="-23"/>
        <w:jc w:val="thaiDistribute"/>
        <w:rPr>
          <w:sz w:val="26"/>
          <w:szCs w:val="26"/>
        </w:rPr>
      </w:pPr>
    </w:p>
    <w:p w14:paraId="6DD58181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ส่วนได้เสียของธนาคารในเงินลงทุนที่บันทึกตามวิธีส่วนได้เสีย ประกอบด้วยส่วนได้เสียในบริษัทร่วม</w:t>
      </w:r>
    </w:p>
    <w:p w14:paraId="64AD1AE3" w14:textId="77777777" w:rsidR="005E546C" w:rsidRDefault="005E546C" w:rsidP="00F63F6C">
      <w:pPr>
        <w:ind w:left="1080" w:right="-23"/>
        <w:jc w:val="thaiDistribute"/>
        <w:rPr>
          <w:spacing w:val="-4"/>
          <w:sz w:val="30"/>
          <w:szCs w:val="30"/>
        </w:rPr>
      </w:pPr>
    </w:p>
    <w:p w14:paraId="5B184CDB" w14:textId="77777777" w:rsidR="00F63F6C" w:rsidRPr="00785F0F" w:rsidRDefault="00F63F6C" w:rsidP="00F63F6C">
      <w:pPr>
        <w:ind w:left="1080" w:right="-23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lastRenderedPageBreak/>
        <w:t>บริษัทร่วมเป็นกิจการที่ธนาคาร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4E494620" w14:textId="77777777" w:rsidR="00A02D4E" w:rsidRPr="00B30195" w:rsidRDefault="00A02D4E" w:rsidP="00F63F6C">
      <w:pPr>
        <w:ind w:left="1080" w:right="-23"/>
        <w:jc w:val="thaiDistribute"/>
        <w:rPr>
          <w:spacing w:val="4"/>
          <w:sz w:val="28"/>
          <w:szCs w:val="28"/>
        </w:rPr>
      </w:pPr>
    </w:p>
    <w:p w14:paraId="6C1407EC" w14:textId="778492BC" w:rsidR="00B94B65" w:rsidRPr="00785F0F" w:rsidRDefault="00F63F6C" w:rsidP="007D4A87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</w:t>
      </w:r>
      <w:r w:rsidR="00B74AFC" w:rsidRPr="00785F0F">
        <w:rPr>
          <w:sz w:val="30"/>
          <w:szCs w:val="30"/>
          <w:cs/>
        </w:rPr>
        <w:t>ทุนและกำไรขาดทุนเบ็ดเสร็จอื่นขอ</w:t>
      </w:r>
      <w:r w:rsidR="00B74AFC" w:rsidRPr="00785F0F">
        <w:rPr>
          <w:rFonts w:hint="cs"/>
          <w:sz w:val="30"/>
          <w:szCs w:val="30"/>
          <w:cs/>
        </w:rPr>
        <w:t>ง</w:t>
      </w:r>
      <w:r w:rsidRPr="00785F0F">
        <w:rPr>
          <w:sz w:val="30"/>
          <w:szCs w:val="30"/>
          <w:cs/>
        </w:rPr>
        <w:t>เงิ</w:t>
      </w:r>
      <w:r w:rsidR="009F72FE" w:rsidRPr="00785F0F">
        <w:rPr>
          <w:sz w:val="30"/>
          <w:szCs w:val="30"/>
          <w:cs/>
        </w:rPr>
        <w:t>น</w:t>
      </w:r>
      <w:r w:rsidRPr="00785F0F">
        <w:rPr>
          <w:sz w:val="30"/>
          <w:szCs w:val="30"/>
          <w:cs/>
        </w:rPr>
        <w:t>ลงทุนที่บันทึกตามวิธีส่วนได้เสียของธนาคาร จะถูกบันทึกในงบการเงินรวมจนถึงวันที่ธนาคารสูญเ</w:t>
      </w:r>
      <w:r w:rsidR="00B30195">
        <w:rPr>
          <w:sz w:val="30"/>
          <w:szCs w:val="30"/>
          <w:cs/>
        </w:rPr>
        <w:t>สียความมีอิทธิพลอย่างมีนัยสำคัญ</w:t>
      </w:r>
      <w:r w:rsidR="00223BF7" w:rsidRPr="00785F0F">
        <w:rPr>
          <w:rFonts w:hint="cs"/>
          <w:sz w:val="30"/>
          <w:szCs w:val="30"/>
          <w:cs/>
        </w:rPr>
        <w:t xml:space="preserve"> หรือ</w:t>
      </w:r>
      <w:proofErr w:type="spellStart"/>
      <w:r w:rsidR="00223BF7" w:rsidRPr="00785F0F">
        <w:rPr>
          <w:rFonts w:hint="cs"/>
          <w:sz w:val="30"/>
          <w:szCs w:val="30"/>
          <w:cs/>
        </w:rPr>
        <w:t>การควม</w:t>
      </w:r>
      <w:proofErr w:type="spellEnd"/>
      <w:r w:rsidR="00223BF7" w:rsidRPr="00785F0F">
        <w:rPr>
          <w:rFonts w:hint="cs"/>
          <w:sz w:val="30"/>
          <w:szCs w:val="30"/>
          <w:cs/>
        </w:rPr>
        <w:t>คุมร่วม</w:t>
      </w:r>
    </w:p>
    <w:p w14:paraId="5780E1D1" w14:textId="77777777" w:rsidR="00B94B65" w:rsidRPr="00B30195" w:rsidRDefault="00B94B65" w:rsidP="007D4A87">
      <w:pPr>
        <w:ind w:left="1080" w:right="-23"/>
        <w:jc w:val="thaiDistribute"/>
        <w:rPr>
          <w:spacing w:val="4"/>
          <w:sz w:val="28"/>
          <w:szCs w:val="28"/>
        </w:rPr>
      </w:pPr>
    </w:p>
    <w:p w14:paraId="0663FD26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การตัดรายการในงบการเงินรวม</w:t>
      </w:r>
    </w:p>
    <w:p w14:paraId="44F355B3" w14:textId="77777777" w:rsidR="00F63F6C" w:rsidRPr="00B30195" w:rsidRDefault="00F63F6C" w:rsidP="00F63F6C">
      <w:pPr>
        <w:ind w:left="1080" w:right="-23"/>
        <w:jc w:val="thaiDistribute"/>
        <w:rPr>
          <w:spacing w:val="4"/>
          <w:sz w:val="28"/>
          <w:szCs w:val="28"/>
        </w:rPr>
      </w:pPr>
    </w:p>
    <w:p w14:paraId="462B8506" w14:textId="77777777" w:rsidR="00F63F6C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ธนาคารและบริษัทย่อย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</w:t>
      </w:r>
      <w:r w:rsidR="00223BF7" w:rsidRPr="00785F0F">
        <w:rPr>
          <w:rFonts w:hint="cs"/>
          <w:sz w:val="30"/>
          <w:szCs w:val="30"/>
          <w:cs/>
        </w:rPr>
        <w:t>การ</w:t>
      </w:r>
      <w:r w:rsidRPr="00785F0F">
        <w:rPr>
          <w:sz w:val="30"/>
          <w:szCs w:val="30"/>
          <w:cs/>
        </w:rPr>
        <w:t>ด้อยค่าเกิดขึ้น</w:t>
      </w:r>
    </w:p>
    <w:p w14:paraId="5920FA2B" w14:textId="77777777" w:rsidR="00B442BE" w:rsidRPr="00B30195" w:rsidRDefault="00B442BE" w:rsidP="00F63F6C">
      <w:pPr>
        <w:ind w:left="1080" w:right="-23"/>
        <w:jc w:val="thaiDistribute"/>
        <w:rPr>
          <w:spacing w:val="4"/>
          <w:sz w:val="28"/>
          <w:szCs w:val="28"/>
        </w:rPr>
      </w:pPr>
    </w:p>
    <w:p w14:paraId="0E9B1E96" w14:textId="4E2E1679" w:rsidR="007E0D18" w:rsidRPr="00785F0F" w:rsidRDefault="00F63F6C" w:rsidP="00F63F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งบการเงินรวมได้รวมรายการบัญชีของสำนักงานใหญ่ สาขาทั้งในและต่างประเทศและบริษัทย่อยของธนาคาร โดยได้ตัดรายการค้าและยอดคงเหลือระหว่างกันออกแล้ว</w:t>
      </w:r>
    </w:p>
    <w:p w14:paraId="6FF10714" w14:textId="77777777" w:rsidR="007E0D18" w:rsidRPr="00B30195" w:rsidRDefault="007E0D18" w:rsidP="00F63F6C">
      <w:pPr>
        <w:ind w:left="1080" w:right="-23"/>
        <w:jc w:val="thaiDistribute"/>
        <w:rPr>
          <w:spacing w:val="4"/>
          <w:sz w:val="28"/>
          <w:szCs w:val="28"/>
        </w:rPr>
      </w:pPr>
    </w:p>
    <w:p w14:paraId="3BA43C4F" w14:textId="77777777" w:rsidR="008D0BA8" w:rsidRPr="00785F0F" w:rsidRDefault="00B16DF6" w:rsidP="008D0BA8">
      <w:pPr>
        <w:ind w:left="1080" w:right="-25" w:hanging="540"/>
        <w:jc w:val="thaiDistribute"/>
        <w:rPr>
          <w:spacing w:val="4"/>
          <w:sz w:val="30"/>
          <w:szCs w:val="30"/>
        </w:rPr>
      </w:pPr>
      <w:r w:rsidRPr="00785F0F">
        <w:rPr>
          <w:sz w:val="30"/>
          <w:szCs w:val="30"/>
        </w:rPr>
        <w:t>3</w:t>
      </w:r>
      <w:r w:rsidR="008D0BA8" w:rsidRPr="00785F0F">
        <w:rPr>
          <w:sz w:val="30"/>
          <w:szCs w:val="30"/>
          <w:cs/>
        </w:rPr>
        <w:t>.</w:t>
      </w:r>
      <w:r w:rsidR="008D0BA8" w:rsidRPr="00785F0F">
        <w:rPr>
          <w:sz w:val="30"/>
          <w:szCs w:val="30"/>
        </w:rPr>
        <w:t>2</w:t>
      </w:r>
      <w:r w:rsidR="008D0BA8" w:rsidRPr="00785F0F">
        <w:rPr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เงินสด</w:t>
      </w:r>
    </w:p>
    <w:p w14:paraId="26AA847C" w14:textId="77777777" w:rsidR="008D0BA8" w:rsidRPr="00B30195" w:rsidRDefault="008D0BA8" w:rsidP="008D0BA8">
      <w:pPr>
        <w:ind w:left="1080" w:right="-23"/>
        <w:jc w:val="thaiDistribute"/>
        <w:rPr>
          <w:spacing w:val="4"/>
          <w:sz w:val="28"/>
          <w:szCs w:val="28"/>
          <w:cs/>
        </w:rPr>
      </w:pPr>
    </w:p>
    <w:p w14:paraId="76A93E18" w14:textId="77777777" w:rsidR="00291E65" w:rsidRPr="00785F0F" w:rsidRDefault="008D0BA8" w:rsidP="00291E65">
      <w:pPr>
        <w:ind w:left="900" w:right="-23" w:firstLine="1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เงินสด หมายถึง เงินสดในมือและรายการเงินสดระหว่างเรียกเก็บ</w:t>
      </w:r>
    </w:p>
    <w:p w14:paraId="55C00FA2" w14:textId="77777777" w:rsidR="00291E65" w:rsidRPr="00B30195" w:rsidRDefault="00291E65" w:rsidP="009778C9">
      <w:pPr>
        <w:ind w:left="1080" w:right="-23"/>
        <w:jc w:val="thaiDistribute"/>
        <w:rPr>
          <w:spacing w:val="4"/>
          <w:sz w:val="28"/>
          <w:szCs w:val="28"/>
          <w:cs/>
        </w:rPr>
      </w:pPr>
    </w:p>
    <w:p w14:paraId="4424AFDD" w14:textId="77777777" w:rsidR="00D374EE" w:rsidRPr="00785F0F" w:rsidRDefault="00A77B9A" w:rsidP="006778A8">
      <w:pPr>
        <w:ind w:left="1080" w:right="-25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3</w:t>
      </w:r>
      <w:r w:rsidR="00D374EE" w:rsidRPr="00785F0F">
        <w:rPr>
          <w:sz w:val="30"/>
          <w:szCs w:val="30"/>
          <w:cs/>
        </w:rPr>
        <w:t>.3</w:t>
      </w:r>
      <w:r w:rsidR="00D374EE" w:rsidRPr="00785F0F">
        <w:rPr>
          <w:sz w:val="30"/>
          <w:szCs w:val="30"/>
        </w:rPr>
        <w:tab/>
      </w:r>
      <w:r w:rsidR="00D374EE" w:rsidRPr="00785F0F">
        <w:rPr>
          <w:sz w:val="30"/>
          <w:szCs w:val="30"/>
          <w:cs/>
        </w:rPr>
        <w:t>เงินลงทุน</w:t>
      </w:r>
    </w:p>
    <w:p w14:paraId="4E7B8E58" w14:textId="77777777" w:rsidR="008D0BA8" w:rsidRPr="00B30195" w:rsidRDefault="008D0BA8" w:rsidP="004F509A">
      <w:pPr>
        <w:ind w:left="1080" w:right="-23"/>
        <w:jc w:val="thaiDistribute"/>
        <w:rPr>
          <w:spacing w:val="4"/>
          <w:sz w:val="28"/>
          <w:szCs w:val="28"/>
          <w:cs/>
        </w:rPr>
      </w:pPr>
    </w:p>
    <w:p w14:paraId="7510B6BC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  <w:lang w:val="th-TH"/>
        </w:rPr>
        <w:t>ธนาคารได้จัดประเภท</w:t>
      </w:r>
      <w:r w:rsidRPr="00785F0F">
        <w:rPr>
          <w:sz w:val="30"/>
          <w:szCs w:val="30"/>
          <w:cs/>
        </w:rPr>
        <w:t>เงินลงทุนเป็นเงินลงทุนในหลักทรัพย์เพื่อค้า หลักทรัพย์เผื่อขาย หลักทรัพย์ที่จะถือจนครบกำหนด เงินลงทุนทั่วไปและเงินลงทุนในบริษัทย่อยและบริษัทร่วม โดยธนาคารแยกแสดงรายการใน</w:t>
      </w:r>
      <w:r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 xml:space="preserve">งบแสดงฐานะการเงินเป็นเงินลงทุน และเงินลงทุนในบริษัทย่อยและบริษัทร่วม </w:t>
      </w:r>
    </w:p>
    <w:p w14:paraId="1D3F324D" w14:textId="77777777" w:rsidR="00FA64E2" w:rsidRPr="00B30195" w:rsidRDefault="00FA64E2" w:rsidP="008D0BA8">
      <w:pPr>
        <w:ind w:left="1080" w:right="-23"/>
        <w:jc w:val="thaiDistribute"/>
        <w:rPr>
          <w:spacing w:val="4"/>
          <w:sz w:val="28"/>
          <w:szCs w:val="28"/>
        </w:rPr>
      </w:pPr>
    </w:p>
    <w:p w14:paraId="1C796BF2" w14:textId="2E7CEFDE" w:rsidR="00E24D0C" w:rsidRDefault="00FA64E2" w:rsidP="003322B8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ตราสารหนี้และตราสารทุนซึ่งเป็นหลักทรัพย์ในความต้องการของตลาด</w:t>
      </w:r>
      <w:r w:rsidR="00E24D0C" w:rsidRPr="00785F0F">
        <w:rPr>
          <w:sz w:val="30"/>
          <w:szCs w:val="30"/>
          <w:cs/>
          <w:lang w:val="th-TH"/>
        </w:rPr>
        <w:t>ที่ซื้อมาโดยมีความตั้งใจที่จะถือไว้เป็นระยะเวลาสั้นเพื่อหากำไรจากการเปลี่ยนแปลงของราคาหลักทรัพย์</w:t>
      </w:r>
      <w:r w:rsidR="000C1609">
        <w:rPr>
          <w:rFonts w:hint="cs"/>
          <w:sz w:val="30"/>
          <w:szCs w:val="30"/>
          <w:cs/>
          <w:lang w:val="th-TH"/>
        </w:rPr>
        <w:t>จัดประเภทเป็นหลักทรัพย์เพื่อค้าซึ่ง</w:t>
      </w:r>
      <w:r w:rsidRPr="00785F0F">
        <w:rPr>
          <w:sz w:val="30"/>
          <w:szCs w:val="30"/>
          <w:cs/>
          <w:lang w:val="th-TH"/>
        </w:rPr>
        <w:t>แสดงใน</w:t>
      </w:r>
      <w:r w:rsidRPr="00785F0F">
        <w:rPr>
          <w:rFonts w:hint="cs"/>
          <w:sz w:val="30"/>
          <w:szCs w:val="30"/>
          <w:cs/>
          <w:lang w:val="th-TH"/>
        </w:rPr>
        <w:t>มูลค่า</w:t>
      </w:r>
      <w:r w:rsidRPr="00785F0F">
        <w:rPr>
          <w:sz w:val="30"/>
          <w:szCs w:val="30"/>
          <w:cs/>
          <w:lang w:val="th-TH"/>
        </w:rPr>
        <w:t xml:space="preserve">ยุติธรรม </w:t>
      </w:r>
      <w:r w:rsidR="00CA6ACC" w:rsidRPr="00785F0F">
        <w:rPr>
          <w:rFonts w:hint="cs"/>
          <w:sz w:val="30"/>
          <w:szCs w:val="30"/>
          <w:cs/>
          <w:lang w:val="th-TH"/>
        </w:rPr>
        <w:t>การเปลี่ยนแปลงของมูลค่ายุติธรรมบันทึกเป็นกำไรสุทธิจากธุรกรรมเพื่อค้าในกำไรหรือขาดทุน</w:t>
      </w:r>
      <w:r w:rsidR="00E24D0C" w:rsidRPr="00785F0F">
        <w:rPr>
          <w:rFonts w:hint="cs"/>
          <w:sz w:val="30"/>
          <w:szCs w:val="30"/>
          <w:cs/>
          <w:lang w:val="th-TH"/>
        </w:rPr>
        <w:t xml:space="preserve"> </w:t>
      </w:r>
      <w:r w:rsidR="00E24D0C" w:rsidRPr="00785F0F">
        <w:rPr>
          <w:sz w:val="30"/>
          <w:szCs w:val="30"/>
          <w:cs/>
          <w:lang w:val="th-TH"/>
        </w:rPr>
        <w:t>รายได้ดอกเบี้ยรับของหลักทรัพย์เพื่อค้าบันทึกตามเกณฑ์คงค้าง</w:t>
      </w:r>
    </w:p>
    <w:p w14:paraId="18D47E9C" w14:textId="7A80B867" w:rsidR="008D0BA8" w:rsidRPr="00785F0F" w:rsidRDefault="008D0BA8" w:rsidP="008D0BA8">
      <w:pPr>
        <w:ind w:left="1080" w:right="-23"/>
        <w:jc w:val="thaiDistribute"/>
        <w:rPr>
          <w:spacing w:val="-4"/>
          <w:sz w:val="30"/>
          <w:szCs w:val="30"/>
        </w:rPr>
      </w:pPr>
      <w:r w:rsidRPr="00785F0F">
        <w:rPr>
          <w:sz w:val="30"/>
          <w:szCs w:val="30"/>
          <w:cs/>
          <w:lang w:val="th-TH"/>
        </w:rPr>
        <w:lastRenderedPageBreak/>
        <w:t>ตราสารหนี้และตราสารทุน</w:t>
      </w:r>
      <w:r w:rsidR="00776382" w:rsidRPr="00785F0F">
        <w:rPr>
          <w:sz w:val="30"/>
          <w:szCs w:val="30"/>
          <w:cs/>
        </w:rPr>
        <w:t>ซึ่งเป็นหลักทรัพย์</w:t>
      </w:r>
      <w:r w:rsidRPr="00785F0F">
        <w:rPr>
          <w:sz w:val="30"/>
          <w:szCs w:val="30"/>
          <w:cs/>
          <w:lang w:val="th-TH"/>
        </w:rPr>
        <w:t>ในความต้องการของตลาด</w:t>
      </w:r>
      <w:r w:rsidR="00A001E0" w:rsidRPr="00785F0F">
        <w:rPr>
          <w:rFonts w:hint="cs"/>
          <w:sz w:val="30"/>
          <w:szCs w:val="30"/>
          <w:cs/>
          <w:lang w:val="th-TH"/>
        </w:rPr>
        <w:t xml:space="preserve"> </w:t>
      </w:r>
      <w:r w:rsidR="00A001E0" w:rsidRPr="00785F0F">
        <w:rPr>
          <w:sz w:val="30"/>
          <w:szCs w:val="30"/>
          <w:cs/>
        </w:rPr>
        <w:t>นอกเหนือจากที่ถือไว้เพื่อค้าหรือตั้งใจถือไว้จนครบกำหนด</w:t>
      </w:r>
      <w:r w:rsidR="00A001E0" w:rsidRPr="00785F0F">
        <w:rPr>
          <w:rFonts w:hint="cs"/>
          <w:sz w:val="30"/>
          <w:szCs w:val="30"/>
          <w:cs/>
        </w:rPr>
        <w:t>จัดประเภทเป็น</w:t>
      </w:r>
      <w:r w:rsidR="00AE6D79">
        <w:rPr>
          <w:rFonts w:hint="cs"/>
          <w:sz w:val="30"/>
          <w:szCs w:val="30"/>
          <w:cs/>
        </w:rPr>
        <w:t>เงินลงทุน</w:t>
      </w:r>
      <w:r w:rsidR="00A001E0" w:rsidRPr="00785F0F">
        <w:rPr>
          <w:rFonts w:hint="cs"/>
          <w:sz w:val="30"/>
          <w:szCs w:val="30"/>
          <w:cs/>
        </w:rPr>
        <w:t>เผื่อขาย</w:t>
      </w:r>
      <w:r w:rsidRPr="00785F0F">
        <w:rPr>
          <w:sz w:val="30"/>
          <w:szCs w:val="30"/>
          <w:cs/>
          <w:lang w:val="th-TH"/>
        </w:rPr>
        <w:t xml:space="preserve"> ซึ่งแสดงตามมูลค่ายุติธรรมโดยกำไรหรือขาดทุนที่ยังไม่เกิดขึ้นแสดงเป็นส่วนหนึ่งของส่วนของเจ้าของจนกว่าหลักทรัพย์นั้นมีการเปลี่ยนแปลงหรือขายไป ตราสารหนี้</w:t>
      </w:r>
      <w:r w:rsidR="00223BF7" w:rsidRPr="00785F0F">
        <w:rPr>
          <w:rFonts w:hint="cs"/>
          <w:sz w:val="30"/>
          <w:szCs w:val="30"/>
          <w:cs/>
          <w:lang w:val="th-TH"/>
        </w:rPr>
        <w:t>ซึ่ง</w:t>
      </w:r>
      <w:r w:rsidRPr="00785F0F">
        <w:rPr>
          <w:sz w:val="30"/>
          <w:szCs w:val="30"/>
          <w:cs/>
          <w:lang w:val="th-TH"/>
        </w:rPr>
        <w:t>ธนาคารตั้งใจและ</w:t>
      </w:r>
      <w:r w:rsidR="00223BF7" w:rsidRPr="00785F0F">
        <w:rPr>
          <w:sz w:val="30"/>
          <w:szCs w:val="30"/>
          <w:cs/>
          <w:lang w:val="th-TH"/>
        </w:rPr>
        <w:t>สามารถถือจนครบกำหนด</w:t>
      </w:r>
      <w:r w:rsidRPr="00785F0F">
        <w:rPr>
          <w:sz w:val="30"/>
          <w:szCs w:val="30"/>
          <w:cs/>
          <w:lang w:val="th-TH"/>
        </w:rPr>
        <w:t>จัดประเภทเป็น</w:t>
      </w:r>
      <w:r w:rsidR="00223BF7" w:rsidRPr="00785F0F">
        <w:rPr>
          <w:rFonts w:hint="cs"/>
          <w:sz w:val="30"/>
          <w:szCs w:val="30"/>
          <w:cs/>
          <w:lang w:val="th-TH"/>
        </w:rPr>
        <w:t>เงินลงทุน</w:t>
      </w:r>
      <w:r w:rsidRPr="00785F0F">
        <w:rPr>
          <w:sz w:val="30"/>
          <w:szCs w:val="30"/>
          <w:cs/>
          <w:lang w:val="th-TH"/>
        </w:rPr>
        <w:t>ที่จะถือจนครบกำหนด ซึ่งแสดง</w:t>
      </w:r>
      <w:r w:rsidR="00223BF7" w:rsidRPr="00785F0F">
        <w:rPr>
          <w:rFonts w:hint="cs"/>
          <w:sz w:val="30"/>
          <w:szCs w:val="30"/>
          <w:cs/>
          <w:lang w:val="th-TH"/>
        </w:rPr>
        <w:t>ใน</w:t>
      </w:r>
      <w:r w:rsidRPr="00785F0F">
        <w:rPr>
          <w:sz w:val="30"/>
          <w:szCs w:val="30"/>
          <w:cs/>
          <w:lang w:val="th-TH"/>
        </w:rPr>
        <w:t>ราคาทุนตัดจำหน่ายสุทธิจากค่าเผื่อการด้อยค่า (ถ้ามี)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เมื่อมีการตัดจำหน่ายเงินลงทุน จะรับรู้ผลกำไรหรือขาดทุนสะสมที่เคยบั</w:t>
      </w:r>
      <w:r w:rsidR="00223BF7" w:rsidRPr="00785F0F">
        <w:rPr>
          <w:sz w:val="30"/>
          <w:szCs w:val="30"/>
          <w:cs/>
          <w:lang w:val="th-TH"/>
        </w:rPr>
        <w:t>นทึกในส่วนของเจ้าของโดยตรงเข้า</w:t>
      </w:r>
      <w:r w:rsidRPr="00785F0F">
        <w:rPr>
          <w:sz w:val="30"/>
          <w:szCs w:val="30"/>
          <w:cs/>
          <w:lang w:val="th-TH"/>
        </w:rPr>
        <w:t>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2B09E517" w14:textId="77777777" w:rsidR="00317352" w:rsidRPr="00B30195" w:rsidRDefault="00317352" w:rsidP="008D0BA8">
      <w:pPr>
        <w:ind w:left="1080" w:right="-23"/>
        <w:jc w:val="thaiDistribute"/>
        <w:rPr>
          <w:sz w:val="30"/>
          <w:szCs w:val="30"/>
          <w:cs/>
        </w:rPr>
      </w:pPr>
    </w:p>
    <w:p w14:paraId="35A66299" w14:textId="77777777" w:rsidR="007E0D18" w:rsidRPr="00785F0F" w:rsidRDefault="008D0BA8" w:rsidP="008D0BA8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ตราสารทุน</w:t>
      </w:r>
      <w:r w:rsidR="00223BF7" w:rsidRPr="00785F0F">
        <w:rPr>
          <w:rFonts w:hint="cs"/>
          <w:sz w:val="30"/>
          <w:szCs w:val="30"/>
          <w:cs/>
          <w:lang w:val="th-TH"/>
        </w:rPr>
        <w:t>ซึ่ง</w:t>
      </w:r>
      <w:r w:rsidRPr="00785F0F">
        <w:rPr>
          <w:sz w:val="30"/>
          <w:szCs w:val="30"/>
          <w:cs/>
          <w:lang w:val="th-TH"/>
        </w:rPr>
        <w:t>ไม่ใช่หลักทรัพย์ในความต้องการของตลาดและที่ไม่ใช่บริษัทย่อยและบริษัทร่วม ถูกจัดประเภทเป็นเงินลงทุนทั่วไปซึ่งแสดง</w:t>
      </w:r>
      <w:r w:rsidR="00223BF7" w:rsidRPr="00785F0F">
        <w:rPr>
          <w:rFonts w:hint="cs"/>
          <w:sz w:val="30"/>
          <w:szCs w:val="30"/>
          <w:cs/>
          <w:lang w:val="th-TH"/>
        </w:rPr>
        <w:t>ใน</w:t>
      </w:r>
      <w:r w:rsidRPr="00785F0F">
        <w:rPr>
          <w:sz w:val="30"/>
          <w:szCs w:val="30"/>
          <w:cs/>
          <w:lang w:val="th-TH"/>
        </w:rPr>
        <w:t>ราคาทุนสุทธิจากค่าเผื่อการด้อยค่า (ถ้ามี)</w:t>
      </w:r>
    </w:p>
    <w:p w14:paraId="4B2146BF" w14:textId="77777777" w:rsidR="007E0D18" w:rsidRPr="00B30195" w:rsidRDefault="007E0D18" w:rsidP="008D0BA8">
      <w:pPr>
        <w:ind w:left="1080" w:right="-23"/>
        <w:jc w:val="thaiDistribute"/>
        <w:rPr>
          <w:sz w:val="30"/>
          <w:szCs w:val="30"/>
          <w:cs/>
        </w:rPr>
      </w:pPr>
    </w:p>
    <w:p w14:paraId="56A3EBF2" w14:textId="77777777" w:rsidR="002C0FDD" w:rsidRPr="00785F0F" w:rsidRDefault="002C0FDD" w:rsidP="006A4905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</w:t>
      </w:r>
      <w:r w:rsidRPr="00785F0F">
        <w:rPr>
          <w:rFonts w:hint="cs"/>
          <w:sz w:val="30"/>
          <w:szCs w:val="30"/>
          <w:cs/>
          <w:lang w:val="th-TH"/>
        </w:rPr>
        <w:t xml:space="preserve"> </w:t>
      </w:r>
      <w:r w:rsidRPr="00785F0F">
        <w:rPr>
          <w:sz w:val="30"/>
          <w:szCs w:val="30"/>
          <w:cs/>
          <w:lang w:val="th-TH"/>
        </w:rPr>
        <w:t>ณ วันที่</w:t>
      </w:r>
      <w:r w:rsidRPr="00785F0F">
        <w:rPr>
          <w:rFonts w:hint="cs"/>
          <w:sz w:val="30"/>
          <w:szCs w:val="30"/>
          <w:cs/>
          <w:lang w:val="th-TH"/>
        </w:rPr>
        <w:t>รายงาน</w:t>
      </w:r>
    </w:p>
    <w:p w14:paraId="699F8598" w14:textId="77777777" w:rsidR="002C0FDD" w:rsidRPr="00B30195" w:rsidRDefault="002C0FDD" w:rsidP="008D0BA8">
      <w:pPr>
        <w:ind w:left="1080" w:right="-23"/>
        <w:jc w:val="thaiDistribute"/>
        <w:rPr>
          <w:sz w:val="30"/>
          <w:szCs w:val="30"/>
          <w:cs/>
        </w:rPr>
      </w:pPr>
    </w:p>
    <w:p w14:paraId="27D4FA87" w14:textId="77777777" w:rsidR="00D9524E" w:rsidRPr="00785F0F" w:rsidRDefault="008D0BA8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เงินลงทุนในบริษัทย่อยและบริษัทร่วมในงบการเงินเฉพาะธนาคารบันทึกบัญชีโดยใช้วิธีราคาทุนสุทธิจาก</w:t>
      </w:r>
      <w:r w:rsidRPr="00785F0F">
        <w:rPr>
          <w:sz w:val="30"/>
          <w:szCs w:val="30"/>
          <w:cs/>
          <w:lang w:val="th-TH"/>
        </w:rPr>
        <w:br/>
        <w:t>ค่าเผื่อการด้อยค่า (ถ้ามี)</w:t>
      </w:r>
    </w:p>
    <w:p w14:paraId="309BCC82" w14:textId="77777777" w:rsidR="00D9524E" w:rsidRPr="00B30195" w:rsidRDefault="00D9524E" w:rsidP="004F509A">
      <w:pPr>
        <w:ind w:left="1080" w:right="-23"/>
        <w:jc w:val="thaiDistribute"/>
        <w:rPr>
          <w:sz w:val="30"/>
          <w:szCs w:val="30"/>
          <w:cs/>
        </w:rPr>
      </w:pPr>
    </w:p>
    <w:p w14:paraId="64016B4B" w14:textId="77777777" w:rsidR="008D0BA8" w:rsidRPr="00785F0F" w:rsidRDefault="008D0BA8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เงินลงทุนในบริษัทร่วมในงบการเงินรวมบันทึกบัญชีโดยใช้วิธีส่วนได้เสีย</w:t>
      </w:r>
    </w:p>
    <w:p w14:paraId="257E14CF" w14:textId="77777777" w:rsidR="006778A8" w:rsidRPr="00B30195" w:rsidRDefault="006778A8" w:rsidP="008D0BA8">
      <w:pPr>
        <w:ind w:left="1080" w:right="-23"/>
        <w:jc w:val="thaiDistribute"/>
        <w:rPr>
          <w:sz w:val="30"/>
          <w:szCs w:val="30"/>
          <w:cs/>
        </w:rPr>
      </w:pPr>
    </w:p>
    <w:p w14:paraId="1E3EAD3E" w14:textId="77777777" w:rsidR="008D0BA8" w:rsidRPr="00785F0F" w:rsidRDefault="008D0BA8" w:rsidP="004F509A">
      <w:pPr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ในกรณีที่หลักทรัพย์เกิดการด้อยค่า ผลขาดทุนจากการด้อยค่าจะรับรู้ในกำไรหรือขาดทุน</w:t>
      </w:r>
    </w:p>
    <w:p w14:paraId="6588DDD1" w14:textId="77777777" w:rsidR="008D0BA8" w:rsidRPr="00B30195" w:rsidRDefault="008D0BA8" w:rsidP="004F509A">
      <w:pPr>
        <w:ind w:left="1080" w:right="-23"/>
        <w:jc w:val="thaiDistribute"/>
        <w:rPr>
          <w:sz w:val="30"/>
          <w:szCs w:val="30"/>
        </w:rPr>
      </w:pPr>
    </w:p>
    <w:p w14:paraId="695BAEC6" w14:textId="1E250462" w:rsidR="00E41D7F" w:rsidRPr="00785F0F" w:rsidRDefault="00E41D7F" w:rsidP="00E41D7F">
      <w:pPr>
        <w:ind w:left="1080" w:right="-23"/>
        <w:jc w:val="thaiDistribute"/>
        <w:rPr>
          <w:i/>
          <w:iCs/>
          <w:sz w:val="30"/>
          <w:szCs w:val="30"/>
          <w:cs/>
        </w:rPr>
      </w:pPr>
      <w:r w:rsidRPr="00785F0F">
        <w:rPr>
          <w:i/>
          <w:iCs/>
          <w:sz w:val="30"/>
          <w:szCs w:val="30"/>
          <w:cs/>
        </w:rPr>
        <w:t>สินทรัพย์ที่ผู้เอาประกันภัยรับความเสี่ยง</w:t>
      </w:r>
    </w:p>
    <w:p w14:paraId="7D4CC9C7" w14:textId="77777777" w:rsidR="00E41D7F" w:rsidRPr="00B30195" w:rsidRDefault="00E41D7F" w:rsidP="00E41D7F">
      <w:pPr>
        <w:ind w:left="1080" w:right="-23"/>
        <w:jc w:val="thaiDistribute"/>
        <w:rPr>
          <w:sz w:val="30"/>
          <w:szCs w:val="30"/>
          <w:cs/>
        </w:rPr>
      </w:pPr>
    </w:p>
    <w:p w14:paraId="6B9B6173" w14:textId="77777777" w:rsidR="008779BF" w:rsidRDefault="00E41D7F" w:rsidP="008779BF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สินทรัพย์ที่ผู้เอาประกันภัยรับความเสี่ยงเป็นเงินลงทุนในหน่วยลงทุนภายใต้สัญญายู</w:t>
      </w:r>
      <w:proofErr w:type="spellStart"/>
      <w:r w:rsidRPr="00785F0F">
        <w:rPr>
          <w:sz w:val="30"/>
          <w:szCs w:val="30"/>
          <w:cs/>
        </w:rPr>
        <w:t>นิตลิงค์</w:t>
      </w:r>
      <w:proofErr w:type="spellEnd"/>
      <w:r w:rsidRPr="00785F0F">
        <w:rPr>
          <w:sz w:val="30"/>
          <w:szCs w:val="30"/>
          <w:cs/>
        </w:rPr>
        <w:t xml:space="preserve"> ซึ่งผลประโยชน์ตามกรมธรรม์จะอ้างอิงโดยตรงกับมูลค่าของเงินลงทุนในหลักทรัพย์ เงินลงทุนดังกล่าวแสดงในมูลค่ายุติธรรม</w:t>
      </w:r>
    </w:p>
    <w:p w14:paraId="0397B201" w14:textId="77777777" w:rsidR="008779BF" w:rsidRPr="00B30195" w:rsidRDefault="008779BF" w:rsidP="008779BF">
      <w:pPr>
        <w:ind w:left="1080" w:right="-23"/>
        <w:jc w:val="thaiDistribute"/>
        <w:rPr>
          <w:sz w:val="30"/>
          <w:szCs w:val="30"/>
        </w:rPr>
      </w:pPr>
    </w:p>
    <w:p w14:paraId="65339848" w14:textId="42F6729C" w:rsidR="008779BF" w:rsidRDefault="008779BF" w:rsidP="008779BF">
      <w:pPr>
        <w:ind w:left="1080" w:right="-23"/>
        <w:jc w:val="thaiDistribute"/>
        <w:rPr>
          <w:sz w:val="30"/>
          <w:szCs w:val="30"/>
        </w:rPr>
      </w:pPr>
      <w:r w:rsidRPr="00213C20">
        <w:rPr>
          <w:sz w:val="30"/>
          <w:szCs w:val="30"/>
          <w:cs/>
        </w:rPr>
        <w:t>เงินลงทุนในหน่วยลงทุนที่จดทะเบียน มูลค่ายุติธรรมใช้ราคาเสนอซื้อครั้งสุดท้ายของตลาดหลักทรัพย์แห่งประเทศไทย ณ วันที่รายงาน สำหรับหน่วยลงทุนที่มิได้เป็นหลักทรัพย์จดทะเบียน มูลค่ายุติธรรมคำนวณจากมูลค่าสินทรัพย์สุทธิ ณ วันที่รายงาน</w:t>
      </w:r>
    </w:p>
    <w:p w14:paraId="30D3F9BC" w14:textId="77777777" w:rsidR="00733AC8" w:rsidRDefault="00733AC8" w:rsidP="008779BF">
      <w:pPr>
        <w:ind w:left="1080" w:right="-23"/>
        <w:jc w:val="thaiDistribute"/>
        <w:rPr>
          <w:sz w:val="30"/>
          <w:szCs w:val="30"/>
        </w:rPr>
      </w:pPr>
    </w:p>
    <w:p w14:paraId="4EB280E7" w14:textId="718A6AF9" w:rsidR="008D0BA8" w:rsidRPr="00785F0F" w:rsidRDefault="008D0BA8" w:rsidP="008D0BA8">
      <w:pPr>
        <w:ind w:left="1080"/>
        <w:jc w:val="thaiDistribute"/>
        <w:rPr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lastRenderedPageBreak/>
        <w:t>การจำหน่ายเงินลงทุน</w:t>
      </w:r>
    </w:p>
    <w:p w14:paraId="3107FFED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</w:p>
    <w:p w14:paraId="1AF1F10E" w14:textId="77777777" w:rsidR="008D0BA8" w:rsidRPr="00785F0F" w:rsidRDefault="0010367E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เมื่อมีการจำหน่ายเงินลงทุน </w:t>
      </w:r>
      <w:r w:rsidR="008D0BA8" w:rsidRPr="00785F0F">
        <w:rPr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เจ้าของ จะถูกบันทึกในกำไรหรือขาดทุน</w:t>
      </w:r>
    </w:p>
    <w:p w14:paraId="4EB96447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</w:p>
    <w:p w14:paraId="3948C87E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ในกรณีที่ธนาคารและบริษัทย่อยจำหน่ายบางส่วนของเงินลงทุนที่ถืออยู่ การคำนวณต้นทุนสำหรับเงินลงทุน  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7C0EDB17" w14:textId="77777777" w:rsidR="002A4682" w:rsidRDefault="002A4682" w:rsidP="00B30195">
      <w:pPr>
        <w:ind w:left="1080" w:right="-25"/>
        <w:jc w:val="thaiDistribute"/>
        <w:rPr>
          <w:sz w:val="30"/>
          <w:szCs w:val="30"/>
        </w:rPr>
      </w:pPr>
    </w:p>
    <w:p w14:paraId="17154869" w14:textId="096ED5DB" w:rsidR="008D0BA8" w:rsidRPr="00785F0F" w:rsidRDefault="00A77B9A" w:rsidP="008D0BA8">
      <w:pPr>
        <w:ind w:left="1080" w:right="-23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3</w:t>
      </w:r>
      <w:r w:rsidR="008D0BA8" w:rsidRPr="00785F0F">
        <w:rPr>
          <w:sz w:val="30"/>
          <w:szCs w:val="30"/>
          <w:cs/>
        </w:rPr>
        <w:t>.</w:t>
      </w:r>
      <w:r w:rsidR="008D0BA8" w:rsidRPr="00785F0F">
        <w:rPr>
          <w:sz w:val="30"/>
          <w:szCs w:val="30"/>
        </w:rPr>
        <w:t>4</w:t>
      </w:r>
      <w:r w:rsidR="008D0BA8" w:rsidRPr="00785F0F">
        <w:rPr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เงินให้สินเชื่อ</w:t>
      </w:r>
    </w:p>
    <w:p w14:paraId="2687AB07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</w:p>
    <w:p w14:paraId="3DB8FEF0" w14:textId="77777777" w:rsidR="008D0BA8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เงินเบิกเกินบัญชีแสดงยอดเงินต้นรวมดอกเบี้ย ส่วนเงินเบิกเกินบัญชีในรายที่ได้มีหนังสือบอกกล่าวแจ้งไปและเงินให้สินเชื่อประเภทอื่นแสดงเฉพาะยอดเงินต้น ส่วนลดรับล่วงหน้าของเงินให้สินเชื่อที่ยังไม่รับรู้เป็นรายได้ แสดงเป็นรายการหักจากเงินให้สินเชื่อ</w:t>
      </w:r>
    </w:p>
    <w:p w14:paraId="086C82B4" w14:textId="77777777" w:rsidR="005E546C" w:rsidRPr="00785F0F" w:rsidRDefault="005E546C" w:rsidP="008D0BA8">
      <w:pPr>
        <w:ind w:left="1080" w:right="-25"/>
        <w:jc w:val="thaiDistribute"/>
        <w:rPr>
          <w:sz w:val="30"/>
          <w:szCs w:val="30"/>
        </w:rPr>
      </w:pPr>
    </w:p>
    <w:p w14:paraId="7D191D64" w14:textId="77777777" w:rsidR="00835588" w:rsidRPr="00785F0F" w:rsidRDefault="008D0BA8" w:rsidP="008D0BA8">
      <w:pPr>
        <w:ind w:left="1080" w:right="-2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ลูกหนี้ตามสัญญาเช่าการเงิน แสดงมูลค่าตามสัญญาเช่าการเงินคงค้างสุทธิจากยอดคงเหลือของรายได้ทางการเงินที่ยังไม่ถือเป็นรายได้ ซึ่งแสดงสุทธิจากค่านายหน้าและค่าใช้จ่ายทางตรงที่เกิดขึ้นเมื่อเริ่มแรก</w:t>
      </w:r>
      <w:r w:rsidR="00D26A4A" w:rsidRPr="00785F0F">
        <w:rPr>
          <w:sz w:val="30"/>
          <w:szCs w:val="30"/>
          <w:cs/>
        </w:rPr>
        <w:t>ตามสัญญา</w:t>
      </w:r>
    </w:p>
    <w:p w14:paraId="47898E39" w14:textId="77777777" w:rsidR="007E0D18" w:rsidRPr="00785F0F" w:rsidRDefault="007E0D18" w:rsidP="00B30195">
      <w:pPr>
        <w:ind w:left="1080" w:right="-25"/>
        <w:jc w:val="thaiDistribute"/>
        <w:rPr>
          <w:sz w:val="30"/>
          <w:szCs w:val="30"/>
        </w:rPr>
      </w:pPr>
    </w:p>
    <w:p w14:paraId="0321F528" w14:textId="77777777" w:rsidR="008D0BA8" w:rsidRPr="00785F0F" w:rsidRDefault="00A77B9A" w:rsidP="00E44750">
      <w:pPr>
        <w:ind w:left="1080" w:right="-23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3</w:t>
      </w:r>
      <w:r w:rsidR="008D0BA8" w:rsidRPr="00785F0F">
        <w:rPr>
          <w:sz w:val="30"/>
          <w:szCs w:val="30"/>
          <w:cs/>
        </w:rPr>
        <w:t>.</w:t>
      </w:r>
      <w:r w:rsidR="008D0BA8" w:rsidRPr="00785F0F">
        <w:rPr>
          <w:sz w:val="30"/>
          <w:szCs w:val="30"/>
        </w:rPr>
        <w:t>5</w:t>
      </w:r>
      <w:r w:rsidR="008D0BA8" w:rsidRPr="00785F0F">
        <w:rPr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ค่าเผื่อหนี้สงสัยจะสูญ</w:t>
      </w:r>
    </w:p>
    <w:p w14:paraId="48C6A7D8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</w:p>
    <w:p w14:paraId="0821D8AD" w14:textId="77777777" w:rsidR="00291E65" w:rsidRPr="00785F0F" w:rsidRDefault="008D0BA8" w:rsidP="00E44750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ค่าเผื่อหนี้สงสัยจะสูญเป็นประมาณการส่วนสูญเสียที่คาดว่าจะเกิดจากสินเชื่อและรายการที่เกี่ยวข้อง ณ วันที่รายงาน ค่าเผื่อหนี้สงสัยจะสูญขั้นต่ำได้ตั้งตามเกณฑ์ของประกาศธนาคารแห่งประเทศไทย เกณฑ์ดังกล่าวกำหนดให้ธนาคารจัดชั้นเงินให้สินเชื่อทั้งหมดโดยแบ่งออกเป็น </w:t>
      </w:r>
      <w:r w:rsidRPr="00785F0F">
        <w:rPr>
          <w:sz w:val="30"/>
          <w:szCs w:val="30"/>
        </w:rPr>
        <w:t xml:space="preserve">6 </w:t>
      </w:r>
      <w:r w:rsidRPr="00785F0F">
        <w:rPr>
          <w:sz w:val="30"/>
          <w:szCs w:val="30"/>
          <w:cs/>
        </w:rPr>
        <w:t>ประเภท และมีการตั้งค่าเผื่อหนี้สงสัย</w:t>
      </w:r>
      <w:r w:rsidR="0081043F" w:rsidRPr="00785F0F">
        <w:rPr>
          <w:sz w:val="30"/>
          <w:szCs w:val="30"/>
        </w:rPr>
        <w:br/>
      </w:r>
      <w:r w:rsidR="00D26A4A" w:rsidRPr="00785F0F">
        <w:rPr>
          <w:sz w:val="30"/>
          <w:szCs w:val="30"/>
          <w:cs/>
        </w:rPr>
        <w:t>จะสูญสำหรับสินเชื่อแต่ละชั้น</w:t>
      </w:r>
      <w:r w:rsidRPr="00785F0F">
        <w:rPr>
          <w:sz w:val="30"/>
          <w:szCs w:val="30"/>
          <w:cs/>
        </w:rPr>
        <w:t>ในอัตราที่กำหนดไว้โดยธนาคารแห่งประเทศไทย โดยมีการกำหนดหลักเกณฑ์สำหรับราคาสูงสุดของหลักประกันที่จะนำมาใช้ใ</w:t>
      </w:r>
      <w:r w:rsidR="00124838" w:rsidRPr="00785F0F">
        <w:rPr>
          <w:sz w:val="30"/>
          <w:szCs w:val="30"/>
          <w:cs/>
        </w:rPr>
        <w:t xml:space="preserve">นการตั้งค่าเผื่อหนี้สงสัยจะสูญ </w:t>
      </w:r>
    </w:p>
    <w:p w14:paraId="158208BE" w14:textId="77777777" w:rsidR="00124838" w:rsidRPr="00785F0F" w:rsidRDefault="00124838" w:rsidP="00E44750">
      <w:pPr>
        <w:ind w:left="1080" w:right="-23"/>
        <w:jc w:val="thaiDistribute"/>
        <w:rPr>
          <w:sz w:val="30"/>
          <w:szCs w:val="30"/>
        </w:rPr>
      </w:pPr>
    </w:p>
    <w:p w14:paraId="389614BA" w14:textId="77777777" w:rsidR="00B94B65" w:rsidRPr="00785F0F" w:rsidRDefault="008D0BA8" w:rsidP="00B61CC6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นอกจากนั้นธนาคารแห่งประเทศไทยยังได้กำหนดให้ธนาคารต้องมีการสอบทานคุณภาพของเงินให้สินเชื่ออย่างต่อเนื่อง ทั้งนี้ธนาคารและบริษัทย่อยที่เป็นสถาบันการเงินจะต้องรายงานผลของการปฏิบัติตามแนวทางดังกล่าวต่อธนาคารแห่งประเทศไทยเป็นประจำ</w:t>
      </w:r>
    </w:p>
    <w:p w14:paraId="70A5E3C8" w14:textId="77777777" w:rsidR="00B94B65" w:rsidRPr="00785F0F" w:rsidRDefault="00B94B65" w:rsidP="00B61CC6">
      <w:pPr>
        <w:ind w:left="1080" w:right="-23"/>
        <w:jc w:val="thaiDistribute"/>
        <w:rPr>
          <w:sz w:val="30"/>
          <w:szCs w:val="30"/>
        </w:rPr>
      </w:pPr>
    </w:p>
    <w:p w14:paraId="2720630C" w14:textId="704E98D8" w:rsidR="008D0BA8" w:rsidRPr="00785F0F" w:rsidRDefault="008D0BA8" w:rsidP="002A0767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สำหรับลูกหนี้เงินให้สินเชื่อรายใหญ่ (</w:t>
      </w:r>
      <w:r w:rsidRPr="00785F0F">
        <w:rPr>
          <w:sz w:val="30"/>
          <w:szCs w:val="30"/>
        </w:rPr>
        <w:t>Corporate loans</w:t>
      </w:r>
      <w:r w:rsidRPr="00785F0F">
        <w:rPr>
          <w:sz w:val="30"/>
          <w:szCs w:val="30"/>
          <w:cs/>
        </w:rPr>
        <w:t>) ธนาคารได้พิจารณาจากความสามารถในการจ่ายชำระหนี้ของลูกหนี้แต่ละรายจากประวัติ</w:t>
      </w:r>
      <w:r w:rsidR="006778A8" w:rsidRPr="00785F0F">
        <w:rPr>
          <w:sz w:val="30"/>
          <w:szCs w:val="30"/>
          <w:cs/>
        </w:rPr>
        <w:t>การชำระหนี้ที่ผ่านมา</w:t>
      </w:r>
      <w:r w:rsidR="009C700C" w:rsidRPr="00785F0F">
        <w:rPr>
          <w:sz w:val="30"/>
          <w:szCs w:val="30"/>
          <w:cs/>
        </w:rPr>
        <w:t xml:space="preserve"> </w:t>
      </w:r>
      <w:r w:rsidR="002A0767" w:rsidRPr="00785F0F">
        <w:rPr>
          <w:rFonts w:hint="cs"/>
          <w:sz w:val="30"/>
          <w:szCs w:val="30"/>
          <w:cs/>
        </w:rPr>
        <w:t>ความสามารถ</w:t>
      </w:r>
      <w:r w:rsidR="00FB26AB" w:rsidRPr="00785F0F">
        <w:rPr>
          <w:rFonts w:hint="cs"/>
          <w:sz w:val="30"/>
          <w:szCs w:val="30"/>
          <w:cs/>
        </w:rPr>
        <w:t xml:space="preserve">ในการสร้างกระแสเงินสดในอนาคต </w:t>
      </w:r>
      <w:r w:rsidR="002A0767" w:rsidRPr="00785F0F">
        <w:rPr>
          <w:rFonts w:hint="cs"/>
          <w:sz w:val="30"/>
          <w:szCs w:val="30"/>
          <w:cs/>
        </w:rPr>
        <w:t>ปัจจัยเชิงคุณภาพอื่น ๆ</w:t>
      </w:r>
      <w:r w:rsidR="006778A8" w:rsidRPr="00785F0F">
        <w:rPr>
          <w:sz w:val="30"/>
          <w:szCs w:val="30"/>
          <w:cs/>
        </w:rPr>
        <w:t xml:space="preserve"> </w:t>
      </w:r>
      <w:r w:rsidR="00FB26AB" w:rsidRPr="00785F0F">
        <w:rPr>
          <w:rFonts w:hint="cs"/>
          <w:sz w:val="30"/>
          <w:szCs w:val="30"/>
          <w:cs/>
        </w:rPr>
        <w:t>และมูลค่าปัจจุบันที่ได้จากการขายหลักประกัน</w:t>
      </w:r>
      <w:r w:rsidRPr="00785F0F">
        <w:rPr>
          <w:sz w:val="30"/>
          <w:szCs w:val="30"/>
          <w:cs/>
        </w:rPr>
        <w:t>ในกรณีที่คาดว่าแหล่งที่มาของการจ่ายชำระหนี้จะเกิดจากการขายหลักประกัน สำหรับเงินให้สินเชื่อลูกหนี้ขนาดกลาง ขนาดย่อม</w:t>
      </w:r>
      <w:r w:rsidR="00E44750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และเงินให้สินเชื่อรายย่อย ธนาคารได้ใช้ข้อมูลทางสถิติของสินเชื่อในการวิเคราะห์ทางสถิติของการเลื่อนชั้นของเงินให้สินเชื่อ (</w:t>
      </w:r>
      <w:r w:rsidRPr="00785F0F">
        <w:rPr>
          <w:sz w:val="30"/>
          <w:szCs w:val="30"/>
        </w:rPr>
        <w:t>Migration Analysis</w:t>
      </w:r>
      <w:r w:rsidRPr="00785F0F">
        <w:rPr>
          <w:sz w:val="30"/>
          <w:szCs w:val="30"/>
          <w:cs/>
        </w:rPr>
        <w:t xml:space="preserve">) เพื่อประมาณการการเสื่อมค่าของลูกหนี้และคำนวณค่าเผื่อหนี้สงสัยจะสูญ สำหรับลูกหนี้ตามสัญญาเช่าการเงิน ตั้งแต่วันที่ </w:t>
      </w:r>
      <w:r w:rsidRPr="00785F0F">
        <w:rPr>
          <w:sz w:val="30"/>
          <w:szCs w:val="30"/>
        </w:rPr>
        <w:t xml:space="preserve">1 </w:t>
      </w:r>
      <w:r w:rsidRPr="00785F0F">
        <w:rPr>
          <w:sz w:val="30"/>
          <w:szCs w:val="30"/>
          <w:cs/>
        </w:rPr>
        <w:t xml:space="preserve">กันยายน </w:t>
      </w:r>
      <w:r w:rsidRPr="00785F0F">
        <w:rPr>
          <w:sz w:val="30"/>
          <w:szCs w:val="30"/>
        </w:rPr>
        <w:t xml:space="preserve">2555 </w:t>
      </w:r>
      <w:r w:rsidRPr="00785F0F">
        <w:rPr>
          <w:sz w:val="30"/>
          <w:szCs w:val="30"/>
          <w:cs/>
        </w:rPr>
        <w:t>ธนาคารกันเงินสำรองเป็นกลุ่มหนี้ โดยพิจารณาจากผลขาดทุนจากประสบการณ์ในอดีตของสินเชื่อแต่ละชั้น</w:t>
      </w:r>
    </w:p>
    <w:p w14:paraId="208492B6" w14:textId="77777777" w:rsidR="00712143" w:rsidRPr="00785F0F" w:rsidRDefault="00712143" w:rsidP="006F0DB2">
      <w:pPr>
        <w:suppressAutoHyphens w:val="0"/>
        <w:ind w:left="1080"/>
        <w:rPr>
          <w:sz w:val="30"/>
          <w:szCs w:val="30"/>
        </w:rPr>
      </w:pPr>
    </w:p>
    <w:p w14:paraId="18FD114F" w14:textId="185529F3" w:rsidR="008D0BA8" w:rsidRDefault="008D0BA8" w:rsidP="0097186B">
      <w:pPr>
        <w:suppressAutoHyphens w:val="0"/>
        <w:ind w:left="10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ค่าเผื่อหนี้สงสัยจะสูญที่สำรองประจำ</w:t>
      </w:r>
      <w:r w:rsidR="00CB7BCF" w:rsidRPr="00785F0F">
        <w:rPr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>รับรู้เป็นค่าใช้จ่ายหนี้สูญแล</w:t>
      </w:r>
      <w:r w:rsidR="0097186B" w:rsidRPr="00785F0F">
        <w:rPr>
          <w:sz w:val="30"/>
          <w:szCs w:val="30"/>
          <w:cs/>
        </w:rPr>
        <w:t>ะหนี้สงสัยจะสูญในกำไรหรือขาดทุน</w:t>
      </w:r>
      <w:r w:rsidR="00D35EE6">
        <w:rPr>
          <w:rFonts w:hint="cs"/>
          <w:sz w:val="30"/>
          <w:szCs w:val="30"/>
          <w:cs/>
        </w:rPr>
        <w:t xml:space="preserve"> </w:t>
      </w:r>
      <w:r w:rsidR="002B5108">
        <w:rPr>
          <w:sz w:val="30"/>
          <w:szCs w:val="30"/>
        </w:rPr>
        <w:t xml:space="preserve"> </w:t>
      </w:r>
      <w:r w:rsidRPr="00785F0F">
        <w:rPr>
          <w:sz w:val="30"/>
          <w:szCs w:val="30"/>
          <w:cs/>
        </w:rPr>
        <w:t>หนี้สูญที่ได้รับคืนแสดงยอดสุทธิกับค่าใช้จ่ายหนี้สูญและหนี้สงสัยจะสูญในกำไรหรือขาดทุน</w:t>
      </w:r>
    </w:p>
    <w:p w14:paraId="13B8DF69" w14:textId="77777777" w:rsidR="005E546C" w:rsidRPr="00785F0F" w:rsidRDefault="005E546C" w:rsidP="0097186B">
      <w:pPr>
        <w:suppressAutoHyphens w:val="0"/>
        <w:ind w:left="1080"/>
        <w:jc w:val="thaiDistribute"/>
        <w:rPr>
          <w:sz w:val="30"/>
          <w:szCs w:val="30"/>
        </w:rPr>
      </w:pPr>
    </w:p>
    <w:p w14:paraId="3AE14936" w14:textId="7C980D99" w:rsidR="00835588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การตัดจ่ายลูกหนี้เป็นหนี้สูญนำไปลดค่าเผื่อหนี้สงสัยจะสูญ ธนาคารพิจารณาตัดหนี้สูญออกจากบัญชี สำหรับลูกหนี้ที่ธนาคารได้ติดตามทวงถามจนถึงที่สุดแล้วแต่ไม่ได้รับการชำระหนี้ ซึ่งสอดคล้องกับหลักเกณฑ์ตามประกาศและหนังสือซักซ้อมความเข้าใจของธนาคารแห่งประเทศไทยเกี่ยวกับหลักเกณฑ์</w:t>
      </w:r>
      <w:r w:rsidR="00B30195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การตัดลูกหนี้ออกจากบัญชี</w:t>
      </w:r>
    </w:p>
    <w:p w14:paraId="26EA6AE8" w14:textId="77777777" w:rsidR="002A4682" w:rsidRPr="00785F0F" w:rsidRDefault="002A4682" w:rsidP="008D0BA8">
      <w:pPr>
        <w:ind w:left="1080" w:right="-23"/>
        <w:jc w:val="thaiDistribute"/>
        <w:rPr>
          <w:sz w:val="30"/>
          <w:szCs w:val="30"/>
        </w:rPr>
      </w:pPr>
    </w:p>
    <w:p w14:paraId="6FC262AC" w14:textId="77777777" w:rsidR="008D0BA8" w:rsidRPr="00785F0F" w:rsidRDefault="00A77B9A" w:rsidP="008D0BA8">
      <w:pPr>
        <w:ind w:left="1080" w:right="-25" w:hanging="540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6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การปรับโครงสร้างหนี้ที่มีปัญหา</w:t>
      </w:r>
    </w:p>
    <w:p w14:paraId="0F505A52" w14:textId="77777777" w:rsidR="008D0BA8" w:rsidRPr="00785F0F" w:rsidRDefault="008D0BA8" w:rsidP="0081043F">
      <w:pPr>
        <w:ind w:left="1080" w:right="-23"/>
        <w:jc w:val="thaiDistribute"/>
        <w:rPr>
          <w:sz w:val="30"/>
          <w:szCs w:val="30"/>
        </w:rPr>
      </w:pPr>
    </w:p>
    <w:p w14:paraId="18A5BCC1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แนวทางการปรับโครงสร้างหนี้ที่มีปัญหามีหลายวิธีคือ การเปลี่ยนแปลงเงื่อนไขการชำระหนี้ การลดยอดหนี้ การขายทรัพย์ชำระหนี้ การโอนทรัพย์ชำระหนี้หรือการแปลงหนี้เป็นทุน</w:t>
      </w:r>
    </w:p>
    <w:p w14:paraId="2946FE19" w14:textId="77777777" w:rsidR="00D374EE" w:rsidRPr="00785F0F" w:rsidRDefault="00D374EE" w:rsidP="0081043F">
      <w:pPr>
        <w:ind w:left="1080" w:right="-23"/>
        <w:jc w:val="thaiDistribute"/>
        <w:rPr>
          <w:sz w:val="30"/>
          <w:szCs w:val="30"/>
        </w:rPr>
      </w:pPr>
    </w:p>
    <w:p w14:paraId="238ED196" w14:textId="64AB092C" w:rsidR="008D0BA8" w:rsidRPr="00785F0F" w:rsidRDefault="008D0BA8" w:rsidP="00921012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การเปลี่ยนแปลงเงื่อนไขการชำระหนี้ ธนาคารได้ปฏิบัติตามหลักเกณฑ์ที่กำหนดโดยธนาคารแห่งประเทศไทย ซึ่งกำหนดให้ธนาคารพิจารณาเลือกใช้วิธีหลักประกันเพื่อคำนวณส่วนสูญเสียและ/หรือใช้มูลค่าปัจจุบันของกระแสเงินสดที่คาดว่าจะได้รับในอนาคต โดยใช้อัตราดอกเบี้ยตลาดในการคิดลด ณ วันที่ปรับโครงสร้างหนี้เพื่อคำนวณมูลค่ายุติธรรมและบันทึกรายการขาดทุนจากการปรับโครงสร้างหนี้ไว้ในก</w:t>
      </w:r>
      <w:r w:rsidR="00B30195">
        <w:rPr>
          <w:sz w:val="30"/>
          <w:szCs w:val="30"/>
          <w:cs/>
        </w:rPr>
        <w:t>ำไรหรือขาดทุน</w:t>
      </w:r>
      <w:r w:rsidR="00B30195">
        <w:rPr>
          <w:sz w:val="30"/>
          <w:szCs w:val="30"/>
        </w:rPr>
        <w:t xml:space="preserve"> </w:t>
      </w:r>
      <w:r w:rsidR="00B30195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ณ วันที่ปรับโครงสร้างหนี้</w:t>
      </w:r>
    </w:p>
    <w:p w14:paraId="45DEE9B7" w14:textId="77777777" w:rsidR="005E546C" w:rsidRDefault="005E546C" w:rsidP="008D0BA8">
      <w:pPr>
        <w:ind w:left="1080" w:right="-23"/>
        <w:jc w:val="thaiDistribute"/>
        <w:rPr>
          <w:sz w:val="30"/>
          <w:szCs w:val="30"/>
        </w:rPr>
      </w:pPr>
    </w:p>
    <w:p w14:paraId="390B2C6D" w14:textId="365F6F06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การลดยอดหนี้ การขายทรัพย์ชำระหนี้ การโอนทรัพย์ชำระหนี้ หรือการแปลงหนี้เป็นทุนอาจทำให้เกิดผลขาดทุนจากการลดเงินต้นและดอกเบี้ยค้างรับ ธนาคารบันทึกบัญชีรับรู้เป็นค่าใช้จ่ายในกำไรหรือขาดทุนทั้งจำนวน</w:t>
      </w:r>
    </w:p>
    <w:p w14:paraId="7CB42FA1" w14:textId="77777777" w:rsidR="00835588" w:rsidRPr="00785F0F" w:rsidRDefault="00835588" w:rsidP="008D0BA8">
      <w:pPr>
        <w:ind w:left="1080" w:right="-23"/>
        <w:jc w:val="thaiDistribute"/>
        <w:rPr>
          <w:sz w:val="30"/>
          <w:szCs w:val="30"/>
        </w:rPr>
      </w:pPr>
    </w:p>
    <w:p w14:paraId="2794321E" w14:textId="77777777" w:rsidR="008D0BA8" w:rsidRPr="00785F0F" w:rsidRDefault="008D0BA8" w:rsidP="008D0BA8">
      <w:pPr>
        <w:ind w:left="1080" w:right="-23"/>
        <w:jc w:val="thaiDistribute"/>
        <w:rPr>
          <w:i/>
          <w:iCs/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สำห</w:t>
      </w:r>
      <w:r w:rsidR="001412E8" w:rsidRPr="00785F0F">
        <w:rPr>
          <w:sz w:val="30"/>
          <w:szCs w:val="30"/>
          <w:cs/>
        </w:rPr>
        <w:t>รับการโอนสินทรัพย์ชำระหนี้ หรือ</w:t>
      </w:r>
      <w:r w:rsidRPr="00785F0F">
        <w:rPr>
          <w:sz w:val="30"/>
          <w:szCs w:val="30"/>
          <w:cs/>
        </w:rPr>
        <w:t>การแปลงหนี้เป็นทุนเพื่อชำระหนี้ตามสัญญาปรับโครงสร้างหนี้นั้น ธนาคารบันทึกบัญชีสินทรัพย์หรือส่วนได้เสียที่ได้รับโอนมาด้วยมูลค่ายุติธรรมหักด้วยประมาณการค่าใช้จ่ายในการขาย แต่ต้องไม่สูงกว่าเงินลงทุนในลูกหนี้บวกดอกเบี้ยที่เจ้าหนี้มีสิทธิได้รับตามกฎหมาย</w:t>
      </w:r>
      <w:r w:rsidR="00406ADF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กำไรหรือขาดทุนรับรู้</w:t>
      </w:r>
      <w:r w:rsidR="00406ADF" w:rsidRPr="00785F0F">
        <w:rPr>
          <w:sz w:val="30"/>
          <w:szCs w:val="30"/>
          <w:cs/>
        </w:rPr>
        <w:t>ในกำไรหรือขาดทุน</w:t>
      </w:r>
      <w:r w:rsidRPr="00785F0F">
        <w:rPr>
          <w:sz w:val="30"/>
          <w:szCs w:val="30"/>
          <w:cs/>
        </w:rPr>
        <w:t xml:space="preserve"> ณ วันโอน ทั้งนี้เป็นไปตามมาตรฐานการบัญชีฉบับที่ </w:t>
      </w:r>
      <w:r w:rsidRPr="00785F0F">
        <w:rPr>
          <w:sz w:val="30"/>
          <w:szCs w:val="30"/>
        </w:rPr>
        <w:t xml:space="preserve">104 </w:t>
      </w:r>
      <w:r w:rsidR="004C1F2D" w:rsidRPr="00785F0F">
        <w:rPr>
          <w:sz w:val="30"/>
          <w:szCs w:val="30"/>
          <w:cs/>
        </w:rPr>
        <w:t xml:space="preserve">(ปรับปรุง </w:t>
      </w:r>
      <w:r w:rsidR="004C1F2D" w:rsidRPr="00785F0F">
        <w:rPr>
          <w:sz w:val="30"/>
          <w:szCs w:val="30"/>
        </w:rPr>
        <w:t>25</w:t>
      </w:r>
      <w:r w:rsidR="006C0232" w:rsidRPr="00785F0F">
        <w:rPr>
          <w:sz w:val="30"/>
          <w:szCs w:val="30"/>
        </w:rPr>
        <w:t>60</w:t>
      </w:r>
      <w:r w:rsidR="004C1F2D" w:rsidRPr="00785F0F">
        <w:rPr>
          <w:sz w:val="30"/>
          <w:szCs w:val="30"/>
          <w:cs/>
        </w:rPr>
        <w:t xml:space="preserve">) </w:t>
      </w:r>
      <w:r w:rsidRPr="00785F0F">
        <w:rPr>
          <w:sz w:val="30"/>
          <w:szCs w:val="30"/>
          <w:cs/>
        </w:rPr>
        <w:t xml:space="preserve">เรื่อง </w:t>
      </w:r>
      <w:r w:rsidRPr="00785F0F">
        <w:rPr>
          <w:i/>
          <w:iCs/>
          <w:sz w:val="30"/>
          <w:szCs w:val="30"/>
          <w:cs/>
        </w:rPr>
        <w:t>การบัญชีสำหรับการปรับโครงสร้างหนี้ที่มีปัญหา</w:t>
      </w:r>
    </w:p>
    <w:p w14:paraId="7B5381D6" w14:textId="77777777" w:rsidR="001467A4" w:rsidRPr="00B30195" w:rsidRDefault="001467A4" w:rsidP="008D0BA8">
      <w:pPr>
        <w:ind w:left="1080" w:right="-23"/>
        <w:jc w:val="thaiDistribute"/>
        <w:rPr>
          <w:sz w:val="30"/>
          <w:szCs w:val="30"/>
        </w:rPr>
      </w:pPr>
    </w:p>
    <w:p w14:paraId="4DA8DFE2" w14:textId="77777777" w:rsidR="00835588" w:rsidRPr="00785F0F" w:rsidRDefault="008D0BA8" w:rsidP="00E752B4">
      <w:pPr>
        <w:ind w:left="1080" w:right="-23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ภายหลังการปรับโครงสร้างหนี้ที่มีปัญหา ธนาคารคำนวณมูลค่ายุติธรรมของหนี้ใหม่โดยใช้อัตราดอกเบี้ย</w:t>
      </w:r>
      <w:r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คิดลดดังกล่าว ณ วันที่ในงบการเงิน และปรับปรุงบัญชีค่าเผื่อการปรับมูลค่า เมื่อมูลค่ายุติธรรมของหนี้เปลี่ยนแปลงไป การคำนวณมูลค่ายุติธรรมของหนี้ใหม่ ณ วันที่ในงบการเงินจะคำนวณตามหลักเกณฑ์ที่กำหนดโดยธนาคารแห่งประเทศไทยตามที่กล่าวไว้ข้างต้น โดยการปรับปรุงบัญชีค่าเผื่อการปรับมูลค่าต้องไม่ทำให้ราคาตามบัญชีของลูกหนี้สูงกว่าเงินให้สินเชื่อ</w:t>
      </w:r>
    </w:p>
    <w:p w14:paraId="5FB27559" w14:textId="77777777" w:rsidR="00BB481F" w:rsidRPr="00785F0F" w:rsidRDefault="00BB481F" w:rsidP="00B30195">
      <w:pPr>
        <w:ind w:left="1080" w:right="-23"/>
        <w:jc w:val="thaiDistribute"/>
        <w:rPr>
          <w:sz w:val="30"/>
          <w:szCs w:val="30"/>
        </w:rPr>
      </w:pPr>
    </w:p>
    <w:p w14:paraId="732B6E99" w14:textId="77777777" w:rsidR="008D0BA8" w:rsidRPr="00785F0F" w:rsidRDefault="00A77B9A" w:rsidP="008D0BA8">
      <w:pPr>
        <w:ind w:left="1080" w:right="-25" w:hanging="540"/>
        <w:jc w:val="thaiDistribute"/>
        <w:rPr>
          <w:spacing w:val="-10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7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ทรัพย์สินรอการขาย</w:t>
      </w:r>
    </w:p>
    <w:p w14:paraId="643ED15A" w14:textId="77777777" w:rsidR="008D0BA8" w:rsidRPr="00B30195" w:rsidRDefault="008D0BA8" w:rsidP="008D0BA8">
      <w:pPr>
        <w:ind w:left="1080" w:right="-23"/>
        <w:jc w:val="thaiDistribute"/>
        <w:rPr>
          <w:sz w:val="30"/>
          <w:szCs w:val="30"/>
        </w:rPr>
      </w:pPr>
    </w:p>
    <w:p w14:paraId="58F24794" w14:textId="77777777" w:rsidR="008D0BA8" w:rsidRPr="00785F0F" w:rsidRDefault="008D0BA8" w:rsidP="008D0BA8">
      <w:pPr>
        <w:ind w:left="1080" w:right="-23"/>
        <w:jc w:val="thaiDistribute"/>
        <w:rPr>
          <w:i/>
          <w:iCs/>
          <w:sz w:val="30"/>
          <w:szCs w:val="30"/>
        </w:rPr>
      </w:pPr>
      <w:r w:rsidRPr="00785F0F">
        <w:rPr>
          <w:sz w:val="30"/>
          <w:szCs w:val="30"/>
          <w:cs/>
        </w:rPr>
        <w:t>ทรัพย์สินรอการขายประกอบด้วยอสังหาริมทรัพย์และสังหาริมทรัพย์ ซึ่งแสดงในราคาทุนที่ได้มาหรือราคาตลาดที่ต่ำกว่า ณ วันที่รายงาน ในกรณีที่มูลค่าตามบัญชีของทรัพย์สินรอการขายมีการด้อยค่าจะรับรู้ค่าเผื่อ</w:t>
      </w:r>
      <w:r w:rsidR="0097186B"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 xml:space="preserve">การด้อยค่าตามมาตรฐานการบัญชี ฉบับที่ </w:t>
      </w:r>
      <w:r w:rsidRPr="00785F0F">
        <w:rPr>
          <w:sz w:val="30"/>
          <w:szCs w:val="30"/>
        </w:rPr>
        <w:t xml:space="preserve">36 </w:t>
      </w:r>
      <w:r w:rsidRPr="00785F0F">
        <w:rPr>
          <w:sz w:val="30"/>
          <w:szCs w:val="30"/>
          <w:cs/>
        </w:rPr>
        <w:t xml:space="preserve">(ปรับปรุง </w:t>
      </w:r>
      <w:r w:rsidR="00546FC6" w:rsidRPr="00785F0F">
        <w:rPr>
          <w:sz w:val="30"/>
          <w:szCs w:val="30"/>
        </w:rPr>
        <w:t>2560</w:t>
      </w:r>
      <w:r w:rsidRPr="00785F0F">
        <w:rPr>
          <w:sz w:val="30"/>
          <w:szCs w:val="30"/>
          <w:cs/>
        </w:rPr>
        <w:t xml:space="preserve">) เรื่อง </w:t>
      </w:r>
      <w:r w:rsidRPr="00785F0F">
        <w:rPr>
          <w:i/>
          <w:iCs/>
          <w:sz w:val="30"/>
          <w:szCs w:val="30"/>
          <w:cs/>
        </w:rPr>
        <w:t>การด้อยค่าของสินทรัพย์</w:t>
      </w:r>
    </w:p>
    <w:p w14:paraId="61B0E975" w14:textId="77777777" w:rsidR="004B7AEF" w:rsidRPr="00B30195" w:rsidRDefault="004B7AEF" w:rsidP="008D0BA8">
      <w:pPr>
        <w:ind w:left="1080" w:right="-23"/>
        <w:jc w:val="thaiDistribute"/>
        <w:rPr>
          <w:sz w:val="30"/>
          <w:szCs w:val="30"/>
        </w:rPr>
      </w:pPr>
    </w:p>
    <w:p w14:paraId="5AF90E89" w14:textId="77777777" w:rsidR="00291E65" w:rsidRPr="00785F0F" w:rsidRDefault="008D0BA8" w:rsidP="00291E65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กำไรหรือขาดทุนจากการจำหน่ายทรัพย์สินรอการขายรับรู้เป็นรายได้หรือค่าใช้จ่ายเมื่อมีการจำหน่าย</w:t>
      </w:r>
    </w:p>
    <w:p w14:paraId="66ECC762" w14:textId="77777777" w:rsidR="005E546C" w:rsidRPr="00B30195" w:rsidRDefault="005E546C" w:rsidP="00291E65">
      <w:pPr>
        <w:ind w:left="1080" w:right="-23"/>
        <w:jc w:val="thaiDistribute"/>
        <w:rPr>
          <w:sz w:val="30"/>
          <w:szCs w:val="30"/>
        </w:rPr>
      </w:pPr>
    </w:p>
    <w:p w14:paraId="2AD6FE79" w14:textId="77777777" w:rsidR="008D0BA8" w:rsidRPr="00785F0F" w:rsidRDefault="00A77B9A" w:rsidP="00921012">
      <w:pPr>
        <w:tabs>
          <w:tab w:val="left" w:pos="1080"/>
        </w:tabs>
        <w:ind w:left="540" w:right="-25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8</w:t>
      </w:r>
      <w:r w:rsidR="001467A4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ที่ดิน อาคารและอุปกรณ์</w:t>
      </w:r>
    </w:p>
    <w:p w14:paraId="14ED33CA" w14:textId="77777777" w:rsidR="008D0BA8" w:rsidRPr="00B30195" w:rsidRDefault="008D0BA8" w:rsidP="0081043F">
      <w:pPr>
        <w:ind w:left="1080" w:right="-23"/>
        <w:jc w:val="thaiDistribute"/>
        <w:rPr>
          <w:sz w:val="30"/>
          <w:szCs w:val="30"/>
        </w:rPr>
      </w:pPr>
    </w:p>
    <w:p w14:paraId="6AE878F6" w14:textId="77777777" w:rsidR="008D0BA8" w:rsidRPr="00785F0F" w:rsidRDefault="008D0BA8" w:rsidP="008D0BA8">
      <w:pPr>
        <w:ind w:left="1080" w:right="-23"/>
        <w:jc w:val="thaiDistribute"/>
        <w:rPr>
          <w:i/>
          <w:iCs/>
          <w:sz w:val="22"/>
          <w:szCs w:val="22"/>
        </w:rPr>
      </w:pPr>
      <w:r w:rsidRPr="00785F0F">
        <w:rPr>
          <w:i/>
          <w:iCs/>
          <w:sz w:val="30"/>
          <w:szCs w:val="30"/>
          <w:cs/>
        </w:rPr>
        <w:t>การรับรู้และการวัดมูลค่า</w:t>
      </w:r>
    </w:p>
    <w:p w14:paraId="7375787D" w14:textId="77777777" w:rsidR="008D0BA8" w:rsidRPr="00B30195" w:rsidRDefault="008D0BA8" w:rsidP="008D0BA8">
      <w:pPr>
        <w:ind w:left="1080" w:right="-23"/>
        <w:jc w:val="thaiDistribute"/>
        <w:rPr>
          <w:sz w:val="30"/>
          <w:szCs w:val="30"/>
        </w:rPr>
      </w:pPr>
    </w:p>
    <w:p w14:paraId="7C9C4ED0" w14:textId="77777777" w:rsidR="008D0BA8" w:rsidRPr="00785F0F" w:rsidRDefault="008D0BA8" w:rsidP="008D0BA8">
      <w:pPr>
        <w:ind w:left="1080" w:right="-23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13888810" w14:textId="77777777" w:rsidR="00BC5CE8" w:rsidRPr="00B30195" w:rsidRDefault="00BC5CE8" w:rsidP="008D0BA8">
      <w:pPr>
        <w:ind w:left="1080" w:right="-23"/>
        <w:jc w:val="thaiDistribute"/>
        <w:rPr>
          <w:sz w:val="30"/>
          <w:szCs w:val="30"/>
        </w:rPr>
      </w:pPr>
    </w:p>
    <w:p w14:paraId="77D88315" w14:textId="77777777" w:rsidR="00BC5CE8" w:rsidRPr="00785F0F" w:rsidRDefault="001412E8" w:rsidP="00567835">
      <w:pPr>
        <w:tabs>
          <w:tab w:val="left" w:pos="9540"/>
        </w:tabs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ยกเว้นที่ดินและอาคารที่วัดมูลค่าด้วยราคาที่ตีใหม่</w:t>
      </w:r>
      <w:r w:rsidR="00686F7C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1E419FF9" w14:textId="77777777" w:rsidR="00C77C59" w:rsidRDefault="00C77C59" w:rsidP="008D0BA8">
      <w:pPr>
        <w:ind w:left="1080" w:right="-23"/>
        <w:jc w:val="thaiDistribute"/>
        <w:rPr>
          <w:sz w:val="30"/>
          <w:szCs w:val="30"/>
        </w:rPr>
      </w:pPr>
    </w:p>
    <w:p w14:paraId="1AD5D3CB" w14:textId="77777777" w:rsidR="00B30195" w:rsidRDefault="00B30195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05159F81" w14:textId="27C06455" w:rsidR="00D374EE" w:rsidRPr="00785F0F" w:rsidRDefault="008D0BA8" w:rsidP="004B7AEF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</w:t>
      </w:r>
      <w:r w:rsidR="004B7AEF" w:rsidRPr="00785F0F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ต้นทุนของการก่อสร้างสินทรัพย์ที่ธนาคารก่อสร้างเอง รวมถึงต้นทุนของวัสดุ แรงงานทางตรงและต้นทุนทางตรงอื่น ๆ ที่เกี่ยวข้องกับการจัดหาสินทรัพย์ 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</w:t>
      </w:r>
      <w:r w:rsidR="00A77B9A" w:rsidRPr="00785F0F">
        <w:rPr>
          <w:sz w:val="30"/>
          <w:szCs w:val="30"/>
          <w:cs/>
        </w:rPr>
        <w:t>่องมือที่ควบคุมโดยลิขสิทธิ์ซอฟต์</w:t>
      </w:r>
      <w:r w:rsidRPr="00785F0F">
        <w:rPr>
          <w:sz w:val="30"/>
          <w:szCs w:val="30"/>
          <w:cs/>
        </w:rPr>
        <w:t>แวร์ ซึ่งไม่สามารถ</w:t>
      </w:r>
      <w:r w:rsidR="00A77B9A" w:rsidRPr="00785F0F">
        <w:rPr>
          <w:sz w:val="30"/>
          <w:szCs w:val="30"/>
          <w:cs/>
        </w:rPr>
        <w:t>ทำงานได้โดยปราศจากลิขสิทธิ์ซอฟต์</w:t>
      </w:r>
      <w:r w:rsidRPr="00785F0F">
        <w:rPr>
          <w:sz w:val="30"/>
          <w:szCs w:val="30"/>
          <w:cs/>
        </w:rPr>
        <w:t>แวร์นั้นให</w:t>
      </w:r>
      <w:r w:rsidR="00A77B9A" w:rsidRPr="00785F0F">
        <w:rPr>
          <w:sz w:val="30"/>
          <w:szCs w:val="30"/>
          <w:cs/>
        </w:rPr>
        <w:t>้ถือว่า ลิขสิทธิ์ซอฟต์</w:t>
      </w:r>
      <w:r w:rsidRPr="00785F0F">
        <w:rPr>
          <w:sz w:val="30"/>
          <w:szCs w:val="30"/>
          <w:cs/>
        </w:rPr>
        <w:t>แวร์ดังกล่าวเป็นส่วนหนึ่งของอุปกรณ์</w:t>
      </w:r>
    </w:p>
    <w:p w14:paraId="2994D6A8" w14:textId="77777777" w:rsidR="00BD19EE" w:rsidRPr="00785F0F" w:rsidRDefault="00BD19EE" w:rsidP="001467A4">
      <w:pPr>
        <w:ind w:left="1080" w:right="-23"/>
        <w:jc w:val="thaiDistribute"/>
        <w:rPr>
          <w:sz w:val="30"/>
          <w:szCs w:val="30"/>
        </w:rPr>
      </w:pPr>
    </w:p>
    <w:p w14:paraId="4DFBA6C0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ส่วนประกอบของรายการที่ดิน อาคารและอุปกรณ์แต่ละรายการที่มีอายุการให้ประโยชน์ไม่เท่ากัน ต้องบันทึกแต่ละส่วนประกอบที่มีนัยสำคัญแยกต่างหากจากกัน</w:t>
      </w:r>
    </w:p>
    <w:p w14:paraId="4A38E4AC" w14:textId="77777777" w:rsidR="00835588" w:rsidRPr="00785F0F" w:rsidRDefault="00835588" w:rsidP="00B30195">
      <w:pPr>
        <w:ind w:left="1080" w:right="-23"/>
        <w:jc w:val="thaiDistribute"/>
        <w:rPr>
          <w:sz w:val="30"/>
          <w:szCs w:val="30"/>
        </w:rPr>
      </w:pPr>
    </w:p>
    <w:p w14:paraId="03A97AEC" w14:textId="77777777" w:rsidR="00513A6B" w:rsidRPr="00785F0F" w:rsidRDefault="008D0BA8" w:rsidP="00291E65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14:paraId="17DD5A72" w14:textId="77777777" w:rsidR="00A77B9A" w:rsidRPr="00785F0F" w:rsidRDefault="00A77B9A" w:rsidP="00B30195">
      <w:pPr>
        <w:ind w:left="1080" w:right="-23"/>
        <w:jc w:val="thaiDistribute"/>
        <w:rPr>
          <w:sz w:val="30"/>
          <w:szCs w:val="30"/>
        </w:rPr>
      </w:pPr>
    </w:p>
    <w:p w14:paraId="3201EB11" w14:textId="0A792D1C" w:rsidR="004B7AEF" w:rsidRPr="00785F0F" w:rsidRDefault="008D0BA8" w:rsidP="0021066F">
      <w:pPr>
        <w:ind w:left="1080" w:right="-23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สินทรัพย์ที่ตีราคาใหม่</w:t>
      </w:r>
      <w:r w:rsidR="0021066F" w:rsidRPr="00785F0F">
        <w:rPr>
          <w:rFonts w:hint="cs"/>
          <w:i/>
          <w:iCs/>
          <w:sz w:val="30"/>
          <w:szCs w:val="30"/>
          <w:cs/>
        </w:rPr>
        <w:t xml:space="preserve"> </w:t>
      </w:r>
    </w:p>
    <w:p w14:paraId="0EA3B3EF" w14:textId="77777777" w:rsidR="004B7AEF" w:rsidRPr="00785F0F" w:rsidRDefault="004B7AEF" w:rsidP="0021066F">
      <w:pPr>
        <w:ind w:left="1080" w:right="-23"/>
        <w:jc w:val="thaiDistribute"/>
        <w:rPr>
          <w:sz w:val="30"/>
          <w:szCs w:val="30"/>
        </w:rPr>
      </w:pPr>
    </w:p>
    <w:p w14:paraId="393A999D" w14:textId="77777777" w:rsidR="008D0BA8" w:rsidRPr="00785F0F" w:rsidRDefault="008D0BA8" w:rsidP="0021066F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การตีราคาใหม่ดำเนินการโดยผู้เชี่ยวชาญในการประเมินราคาที่มีความเป็นอิสระอย่างสม่ำเสมอ ตามข้อกำหนดในประกาศธนาคารแห่งประเทศไทย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 </w:t>
      </w:r>
    </w:p>
    <w:p w14:paraId="24A9DAF6" w14:textId="77777777" w:rsidR="005E546C" w:rsidRPr="00785F0F" w:rsidRDefault="005E546C" w:rsidP="00ED64C2">
      <w:pPr>
        <w:ind w:left="1080" w:right="-23"/>
        <w:jc w:val="thaiDistribute"/>
        <w:rPr>
          <w:sz w:val="30"/>
          <w:szCs w:val="30"/>
        </w:rPr>
      </w:pPr>
    </w:p>
    <w:p w14:paraId="339FC673" w14:textId="77777777" w:rsidR="00FD3965" w:rsidRPr="00785F0F" w:rsidRDefault="008D0BA8" w:rsidP="00BC5CE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มูลค่าของสินทรัพย์ส่วนที่ตีเพิ่มขึ้นจะบัน</w:t>
      </w:r>
      <w:r w:rsidR="001412E8" w:rsidRPr="00785F0F">
        <w:rPr>
          <w:sz w:val="30"/>
          <w:szCs w:val="30"/>
          <w:cs/>
        </w:rPr>
        <w:t>ทึกไปยังกำไรขาดทุนเบ็ดเสร็จอื่น</w:t>
      </w:r>
      <w:r w:rsidRPr="00785F0F">
        <w:rPr>
          <w:sz w:val="30"/>
          <w:szCs w:val="30"/>
          <w:cs/>
        </w:rPr>
        <w:t xml:space="preserve">และแสดงเป็น “ส่วนเกินทุนจากการตีราคาสินทรัพย์” </w:t>
      </w:r>
      <w:r w:rsidR="009C1E0F" w:rsidRPr="00785F0F">
        <w:rPr>
          <w:sz w:val="30"/>
          <w:szCs w:val="30"/>
          <w:cs/>
        </w:rPr>
        <w:t>ใน</w:t>
      </w:r>
      <w:r w:rsidRPr="00785F0F">
        <w:rPr>
          <w:sz w:val="30"/>
          <w:szCs w:val="30"/>
          <w:cs/>
        </w:rPr>
        <w:t>องค์ประกอบอื่นของส่วนของเจ้าของ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ส่วนเกินจากการตีราคาสินทรัพย์จะถูกตัดบัญชี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ในกรณีที่มีการจำหน่ายสินทรัพย์ที่เคยตีราคาใหม่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0F44D0D8" w14:textId="77777777" w:rsidR="00C77C59" w:rsidRDefault="00C77C59" w:rsidP="00BC5CE8">
      <w:pPr>
        <w:ind w:left="1080" w:right="-23"/>
        <w:jc w:val="thaiDistribute"/>
        <w:rPr>
          <w:sz w:val="30"/>
          <w:szCs w:val="30"/>
        </w:rPr>
      </w:pPr>
    </w:p>
    <w:p w14:paraId="0F8BF403" w14:textId="77777777" w:rsidR="00B30195" w:rsidRDefault="00B30195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214CB30B" w14:textId="2C2E8408" w:rsidR="008D0BA8" w:rsidRPr="00785F0F" w:rsidRDefault="008D0BA8" w:rsidP="008D0BA8">
      <w:pPr>
        <w:ind w:left="1080"/>
        <w:jc w:val="thaiDistribute"/>
        <w:rPr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167D626C" w14:textId="77777777" w:rsidR="008D0BA8" w:rsidRPr="00B30195" w:rsidRDefault="008D0BA8" w:rsidP="008D0BA8">
      <w:pPr>
        <w:ind w:left="1080" w:right="-23"/>
        <w:jc w:val="thaiDistribute"/>
        <w:rPr>
          <w:sz w:val="26"/>
          <w:szCs w:val="26"/>
        </w:rPr>
      </w:pPr>
    </w:p>
    <w:p w14:paraId="63359044" w14:textId="77777777" w:rsidR="00F32663" w:rsidRPr="00785F0F" w:rsidRDefault="008D0BA8" w:rsidP="00D9524E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ธนาคารและบริษัทย่อย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18EC620A" w14:textId="77777777" w:rsidR="007D1C75" w:rsidRPr="00B30195" w:rsidRDefault="007D1C75" w:rsidP="00D9524E">
      <w:pPr>
        <w:ind w:left="1080" w:right="-23"/>
        <w:jc w:val="thaiDistribute"/>
        <w:rPr>
          <w:sz w:val="26"/>
          <w:szCs w:val="26"/>
        </w:rPr>
      </w:pPr>
    </w:p>
    <w:p w14:paraId="3F79CB3C" w14:textId="4407E844" w:rsidR="008D0BA8" w:rsidRPr="00785F0F" w:rsidRDefault="008D0BA8" w:rsidP="00D9524E">
      <w:pPr>
        <w:ind w:left="1080" w:right="-23"/>
        <w:jc w:val="thaiDistribute"/>
        <w:rPr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ค่าเสื่อมราคา</w:t>
      </w:r>
    </w:p>
    <w:p w14:paraId="3E76A014" w14:textId="77777777" w:rsidR="008D0BA8" w:rsidRPr="00B30195" w:rsidRDefault="008D0BA8" w:rsidP="008D0BA8">
      <w:pPr>
        <w:ind w:left="1080" w:right="-23"/>
        <w:jc w:val="thaiDistribute"/>
        <w:rPr>
          <w:sz w:val="26"/>
          <w:szCs w:val="26"/>
        </w:rPr>
      </w:pPr>
    </w:p>
    <w:p w14:paraId="67E7EC97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476C4814" w14:textId="77777777" w:rsidR="00A77B9A" w:rsidRPr="00B30195" w:rsidRDefault="00A77B9A" w:rsidP="009C25E2">
      <w:pPr>
        <w:ind w:left="1080" w:right="-23"/>
        <w:jc w:val="thaiDistribute"/>
        <w:rPr>
          <w:sz w:val="26"/>
          <w:szCs w:val="26"/>
        </w:rPr>
      </w:pPr>
    </w:p>
    <w:p w14:paraId="2015FE56" w14:textId="77777777" w:rsidR="007D1C75" w:rsidRPr="00785F0F" w:rsidRDefault="008D0BA8" w:rsidP="009C25E2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06CADF45" w14:textId="77777777" w:rsidR="003065A8" w:rsidRPr="00B30195" w:rsidRDefault="003065A8" w:rsidP="009C25E2">
      <w:pPr>
        <w:ind w:left="1080" w:right="-23"/>
        <w:jc w:val="thaiDistribute"/>
        <w:rPr>
          <w:sz w:val="26"/>
          <w:szCs w:val="26"/>
        </w:rPr>
      </w:pPr>
    </w:p>
    <w:tbl>
      <w:tblPr>
        <w:tblW w:w="0" w:type="auto"/>
        <w:tblInd w:w="1181" w:type="dxa"/>
        <w:tblLayout w:type="fixed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8D0BA8" w:rsidRPr="00785F0F" w14:paraId="7BE64E3D" w14:textId="77777777" w:rsidTr="00555BF9">
        <w:tc>
          <w:tcPr>
            <w:tcW w:w="5390" w:type="dxa"/>
            <w:shd w:val="clear" w:color="auto" w:fill="auto"/>
            <w:vAlign w:val="bottom"/>
          </w:tcPr>
          <w:p w14:paraId="5AB1C1A0" w14:textId="77777777" w:rsidR="008D0BA8" w:rsidRPr="00785F0F" w:rsidRDefault="008D0BA8" w:rsidP="007213AC">
            <w:pPr>
              <w:ind w:left="-108" w:right="-86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 xml:space="preserve">อาคาร </w:t>
            </w:r>
          </w:p>
        </w:tc>
        <w:tc>
          <w:tcPr>
            <w:tcW w:w="1195" w:type="dxa"/>
            <w:shd w:val="clear" w:color="auto" w:fill="auto"/>
          </w:tcPr>
          <w:p w14:paraId="705DF216" w14:textId="77777777" w:rsidR="008D0BA8" w:rsidRPr="00785F0F" w:rsidRDefault="00E54941" w:rsidP="007213AC">
            <w:pPr>
              <w:tabs>
                <w:tab w:val="center" w:pos="468"/>
                <w:tab w:val="right" w:pos="1065"/>
              </w:tabs>
              <w:ind w:left="-129" w:right="-86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</w:rPr>
              <w:tab/>
            </w:r>
            <w:r w:rsidRPr="00785F0F">
              <w:rPr>
                <w:sz w:val="30"/>
                <w:szCs w:val="30"/>
              </w:rPr>
              <w:tab/>
              <w:t>20</w:t>
            </w:r>
            <w:r w:rsidR="00ED154A" w:rsidRPr="00785F0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785F0F">
              <w:rPr>
                <w:sz w:val="30"/>
                <w:szCs w:val="30"/>
                <w:cs/>
              </w:rPr>
              <w:t>-</w:t>
            </w:r>
            <w:r w:rsidR="00ED154A" w:rsidRPr="00785F0F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785F0F">
              <w:rPr>
                <w:sz w:val="30"/>
                <w:szCs w:val="30"/>
              </w:rPr>
              <w:t>5</w:t>
            </w:r>
            <w:r w:rsidR="008D0BA8" w:rsidRPr="00785F0F">
              <w:rPr>
                <w:sz w:val="30"/>
                <w:szCs w:val="30"/>
              </w:rPr>
              <w:t>0</w:t>
            </w:r>
          </w:p>
        </w:tc>
        <w:tc>
          <w:tcPr>
            <w:tcW w:w="675" w:type="dxa"/>
            <w:shd w:val="clear" w:color="auto" w:fill="auto"/>
          </w:tcPr>
          <w:p w14:paraId="5F1D2376" w14:textId="77777777" w:rsidR="008D0BA8" w:rsidRPr="00785F0F" w:rsidRDefault="008D0BA8" w:rsidP="007213AC">
            <w:pPr>
              <w:ind w:left="-20" w:right="-86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ปี</w:t>
            </w:r>
          </w:p>
        </w:tc>
      </w:tr>
      <w:tr w:rsidR="008D0BA8" w:rsidRPr="00785F0F" w14:paraId="39F35A0E" w14:textId="77777777" w:rsidTr="00555BF9">
        <w:tc>
          <w:tcPr>
            <w:tcW w:w="5390" w:type="dxa"/>
            <w:shd w:val="clear" w:color="auto" w:fill="auto"/>
            <w:vAlign w:val="bottom"/>
          </w:tcPr>
          <w:p w14:paraId="4D547B56" w14:textId="77777777" w:rsidR="008D0BA8" w:rsidRPr="00785F0F" w:rsidRDefault="008D0BA8" w:rsidP="007213AC">
            <w:pPr>
              <w:ind w:left="-108" w:right="-86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95" w:type="dxa"/>
            <w:shd w:val="clear" w:color="auto" w:fill="auto"/>
          </w:tcPr>
          <w:p w14:paraId="3D0C71C7" w14:textId="77777777" w:rsidR="008D0BA8" w:rsidRPr="00785F0F" w:rsidRDefault="008D0BA8" w:rsidP="007213AC">
            <w:pPr>
              <w:tabs>
                <w:tab w:val="center" w:pos="468"/>
                <w:tab w:val="right" w:pos="1065"/>
              </w:tabs>
              <w:ind w:left="-129" w:right="-86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</w:rPr>
              <w:tab/>
            </w:r>
            <w:r w:rsidRPr="00785F0F">
              <w:rPr>
                <w:sz w:val="30"/>
                <w:szCs w:val="30"/>
              </w:rPr>
              <w:tab/>
              <w:t>10</w:t>
            </w:r>
          </w:p>
        </w:tc>
        <w:tc>
          <w:tcPr>
            <w:tcW w:w="675" w:type="dxa"/>
            <w:shd w:val="clear" w:color="auto" w:fill="auto"/>
          </w:tcPr>
          <w:p w14:paraId="2175A979" w14:textId="77777777" w:rsidR="008D0BA8" w:rsidRPr="00785F0F" w:rsidRDefault="008D0BA8" w:rsidP="007213AC">
            <w:pPr>
              <w:ind w:left="-20" w:right="-86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ปี</w:t>
            </w:r>
          </w:p>
        </w:tc>
      </w:tr>
      <w:tr w:rsidR="008D0BA8" w:rsidRPr="00785F0F" w14:paraId="26ECB230" w14:textId="77777777" w:rsidTr="00555BF9">
        <w:tc>
          <w:tcPr>
            <w:tcW w:w="5390" w:type="dxa"/>
            <w:shd w:val="clear" w:color="auto" w:fill="auto"/>
            <w:vAlign w:val="bottom"/>
          </w:tcPr>
          <w:p w14:paraId="47D28F6C" w14:textId="77777777" w:rsidR="008D0BA8" w:rsidRPr="00785F0F" w:rsidRDefault="008D0BA8" w:rsidP="007213AC">
            <w:pPr>
              <w:ind w:left="-108" w:right="-86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เครื่องตกแต่ง ติดตั้ง เครื่องใช้สำนักงาน อุปกรณ์และยานพาหนะ</w:t>
            </w:r>
          </w:p>
        </w:tc>
        <w:tc>
          <w:tcPr>
            <w:tcW w:w="1195" w:type="dxa"/>
            <w:shd w:val="clear" w:color="auto" w:fill="auto"/>
          </w:tcPr>
          <w:p w14:paraId="73D4EEE2" w14:textId="77777777" w:rsidR="008D0BA8" w:rsidRPr="00785F0F" w:rsidRDefault="008D0BA8" w:rsidP="007213AC">
            <w:pPr>
              <w:tabs>
                <w:tab w:val="center" w:pos="468"/>
                <w:tab w:val="right" w:pos="1065"/>
              </w:tabs>
              <w:ind w:left="-129" w:right="-86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</w:rPr>
              <w:tab/>
            </w:r>
            <w:r w:rsidRPr="00785F0F">
              <w:rPr>
                <w:sz w:val="30"/>
                <w:szCs w:val="30"/>
              </w:rPr>
              <w:tab/>
              <w:t>5</w:t>
            </w:r>
          </w:p>
        </w:tc>
        <w:tc>
          <w:tcPr>
            <w:tcW w:w="675" w:type="dxa"/>
            <w:shd w:val="clear" w:color="auto" w:fill="auto"/>
          </w:tcPr>
          <w:p w14:paraId="4ADD4D56" w14:textId="77777777" w:rsidR="008D0BA8" w:rsidRPr="00785F0F" w:rsidRDefault="008D0BA8" w:rsidP="007213AC">
            <w:pPr>
              <w:ind w:left="-20" w:right="-86"/>
            </w:pPr>
            <w:r w:rsidRPr="00785F0F">
              <w:rPr>
                <w:sz w:val="30"/>
                <w:szCs w:val="30"/>
                <w:cs/>
              </w:rPr>
              <w:t>ปี</w:t>
            </w:r>
          </w:p>
        </w:tc>
      </w:tr>
    </w:tbl>
    <w:p w14:paraId="617C9C06" w14:textId="77777777" w:rsidR="008D0BA8" w:rsidRPr="00B30195" w:rsidRDefault="008D0BA8" w:rsidP="008D0BA8">
      <w:pPr>
        <w:ind w:left="1080" w:right="-23"/>
        <w:jc w:val="thaiDistribute"/>
        <w:rPr>
          <w:sz w:val="26"/>
          <w:szCs w:val="26"/>
        </w:rPr>
      </w:pPr>
    </w:p>
    <w:p w14:paraId="047A820D" w14:textId="77777777" w:rsidR="00A77B9A" w:rsidRPr="00785F0F" w:rsidRDefault="005A7890" w:rsidP="00CE6638">
      <w:pPr>
        <w:ind w:left="1080" w:right="-23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>ไม่มีการคิ</w:t>
      </w:r>
      <w:r w:rsidR="00A77B9A" w:rsidRPr="00785F0F">
        <w:rPr>
          <w:sz w:val="30"/>
          <w:szCs w:val="30"/>
          <w:cs/>
        </w:rPr>
        <w:t>ดค่าเสื่อมราคาสำหรับที่ดินและสินทรัพย์ที่อยู่ระหว่างก่อสร้าง</w:t>
      </w:r>
    </w:p>
    <w:p w14:paraId="6ADBE777" w14:textId="77777777" w:rsidR="00A77B9A" w:rsidRPr="00B30195" w:rsidRDefault="00A77B9A" w:rsidP="00CE6638">
      <w:pPr>
        <w:ind w:left="1080" w:right="-23"/>
        <w:jc w:val="thaiDistribute"/>
        <w:rPr>
          <w:sz w:val="26"/>
          <w:szCs w:val="26"/>
        </w:rPr>
      </w:pPr>
    </w:p>
    <w:p w14:paraId="114BA9A8" w14:textId="77777777" w:rsidR="008D0BA8" w:rsidRPr="00785F0F" w:rsidRDefault="008D0BA8" w:rsidP="00CE663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วิธีการคิดค่าเสื่อมราคา อายุการให้ประโยชน์ข</w:t>
      </w:r>
      <w:r w:rsidR="005538A1" w:rsidRPr="00785F0F">
        <w:rPr>
          <w:sz w:val="30"/>
          <w:szCs w:val="30"/>
          <w:cs/>
        </w:rPr>
        <w:t>องสินทรัพย์ และมูลค่าคงเหลือจะได้รับการ</w:t>
      </w:r>
      <w:r w:rsidRPr="00785F0F">
        <w:rPr>
          <w:sz w:val="30"/>
          <w:szCs w:val="30"/>
          <w:cs/>
        </w:rPr>
        <w:t>ทบทวนทุก</w:t>
      </w:r>
      <w:r w:rsidR="007213AC" w:rsidRPr="00785F0F">
        <w:rPr>
          <w:sz w:val="30"/>
          <w:szCs w:val="30"/>
          <w:cs/>
        </w:rPr>
        <w:br/>
      </w:r>
      <w:r w:rsidR="00CE6638" w:rsidRPr="00785F0F">
        <w:rPr>
          <w:sz w:val="30"/>
          <w:szCs w:val="30"/>
          <w:cs/>
        </w:rPr>
        <w:t>สิ้น</w:t>
      </w:r>
      <w:r w:rsidR="003A1FAE" w:rsidRPr="00785F0F">
        <w:rPr>
          <w:sz w:val="30"/>
          <w:szCs w:val="30"/>
          <w:cs/>
        </w:rPr>
        <w:t>รอบ</w:t>
      </w:r>
      <w:r w:rsidR="00812F61" w:rsidRPr="00785F0F">
        <w:rPr>
          <w:sz w:val="30"/>
          <w:szCs w:val="30"/>
          <w:cs/>
        </w:rPr>
        <w:t>ปี</w:t>
      </w:r>
      <w:r w:rsidR="00021A69" w:rsidRPr="00785F0F">
        <w:rPr>
          <w:sz w:val="30"/>
          <w:szCs w:val="30"/>
          <w:cs/>
        </w:rPr>
        <w:t>บัญชี</w:t>
      </w:r>
      <w:r w:rsidRPr="00785F0F">
        <w:rPr>
          <w:sz w:val="30"/>
          <w:szCs w:val="30"/>
          <w:cs/>
        </w:rPr>
        <w:t xml:space="preserve"> และปรับปรุงตามความเหมาะสม</w:t>
      </w:r>
    </w:p>
    <w:p w14:paraId="1EB85B63" w14:textId="77777777" w:rsidR="00513A6B" w:rsidRPr="00B30195" w:rsidRDefault="00513A6B" w:rsidP="009E75F9">
      <w:pPr>
        <w:ind w:left="1080" w:right="-23"/>
        <w:jc w:val="thaiDistribute"/>
        <w:rPr>
          <w:sz w:val="26"/>
          <w:szCs w:val="26"/>
        </w:rPr>
      </w:pPr>
    </w:p>
    <w:p w14:paraId="2196B823" w14:textId="77777777" w:rsidR="008D0BA8" w:rsidRPr="00785F0F" w:rsidRDefault="00A77B9A" w:rsidP="00E767E5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9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ค่าความนิยมและสินทรัพย์ไม่มีตัวตนอื่น</w:t>
      </w:r>
    </w:p>
    <w:p w14:paraId="2E22E205" w14:textId="77777777" w:rsidR="008D0BA8" w:rsidRPr="00B30195" w:rsidRDefault="008D0BA8" w:rsidP="00FD3965">
      <w:pPr>
        <w:ind w:left="1080" w:right="-23"/>
        <w:jc w:val="thaiDistribute"/>
        <w:rPr>
          <w:sz w:val="26"/>
          <w:szCs w:val="26"/>
        </w:rPr>
      </w:pPr>
    </w:p>
    <w:p w14:paraId="0B45A25A" w14:textId="77777777" w:rsidR="008D0BA8" w:rsidRPr="00785F0F" w:rsidRDefault="008D0BA8" w:rsidP="008D0BA8">
      <w:pPr>
        <w:pStyle w:val="BodyText"/>
        <w:ind w:left="1080"/>
        <w:jc w:val="thaiDistribute"/>
        <w:rPr>
          <w:rFonts w:cs="Angsana New"/>
          <w:i/>
          <w:iCs/>
          <w:sz w:val="30"/>
          <w:szCs w:val="30"/>
        </w:rPr>
      </w:pPr>
      <w:r w:rsidRPr="00785F0F">
        <w:rPr>
          <w:rFonts w:cs="Angsana New"/>
          <w:i/>
          <w:iCs/>
          <w:sz w:val="30"/>
          <w:szCs w:val="30"/>
          <w:cs/>
        </w:rPr>
        <w:t>ค่าความนิยม</w:t>
      </w:r>
    </w:p>
    <w:p w14:paraId="09720395" w14:textId="77777777" w:rsidR="00186475" w:rsidRPr="00B30195" w:rsidRDefault="00186475" w:rsidP="009E75F9">
      <w:pPr>
        <w:ind w:left="1080" w:right="-23"/>
        <w:jc w:val="thaiDistribute"/>
        <w:rPr>
          <w:sz w:val="26"/>
          <w:szCs w:val="26"/>
        </w:rPr>
      </w:pPr>
    </w:p>
    <w:p w14:paraId="76001709" w14:textId="77777777" w:rsidR="006C0232" w:rsidRPr="00785F0F" w:rsidRDefault="00CE6638" w:rsidP="00CE663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</w:t>
      </w:r>
      <w:r w:rsidR="00B52C41" w:rsidRPr="00785F0F">
        <w:rPr>
          <w:sz w:val="30"/>
          <w:szCs w:val="30"/>
          <w:cs/>
        </w:rPr>
        <w:br/>
      </w:r>
      <w:r w:rsidRPr="00785F0F">
        <w:rPr>
          <w:sz w:val="30"/>
          <w:szCs w:val="30"/>
          <w:cs/>
        </w:rPr>
        <w:t xml:space="preserve">ค่าความนิยม ได้อธิบายในหมายเหตุประกอบงบการเงินข้อ </w:t>
      </w:r>
      <w:r w:rsidR="00A77B9A" w:rsidRPr="00785F0F">
        <w:rPr>
          <w:sz w:val="30"/>
          <w:szCs w:val="30"/>
        </w:rPr>
        <w:t>3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 xml:space="preserve">1 </w:t>
      </w:r>
      <w:r w:rsidRPr="00785F0F">
        <w:rPr>
          <w:sz w:val="30"/>
          <w:szCs w:val="30"/>
          <w:cs/>
        </w:rPr>
        <w:t>ภายหลังจากการรับรู้เริ่มแรก ค่าความนิยมจ</w:t>
      </w:r>
      <w:r w:rsidR="008E7FE1" w:rsidRPr="00785F0F">
        <w:rPr>
          <w:rFonts w:hint="cs"/>
          <w:sz w:val="30"/>
          <w:szCs w:val="30"/>
          <w:cs/>
        </w:rPr>
        <w:t>ะ</w:t>
      </w:r>
      <w:r w:rsidRPr="00785F0F">
        <w:rPr>
          <w:sz w:val="30"/>
          <w:szCs w:val="30"/>
          <w:cs/>
        </w:rPr>
        <w:t>ถูกวัดมูลค่าด้วยวิธีราคาทุนหัก</w:t>
      </w:r>
      <w:r w:rsidR="00CB7BCF" w:rsidRPr="00785F0F">
        <w:rPr>
          <w:rFonts w:hint="cs"/>
          <w:sz w:val="30"/>
          <w:szCs w:val="30"/>
          <w:cs/>
        </w:rPr>
        <w:t>ผล</w:t>
      </w:r>
      <w:r w:rsidRPr="00785F0F">
        <w:rPr>
          <w:sz w:val="30"/>
          <w:szCs w:val="30"/>
          <w:cs/>
        </w:rPr>
        <w:t xml:space="preserve">ขาดทุนจากการด้อยค่าสะสม ค่าความนิยมได้ถูกทดสอบการด้อยค่าตามที่อธิบายในหมายเหตุประกอบงบการเงินข้อ </w:t>
      </w:r>
      <w:r w:rsidR="00A77B9A" w:rsidRPr="00785F0F">
        <w:rPr>
          <w:sz w:val="30"/>
          <w:szCs w:val="30"/>
        </w:rPr>
        <w:t>3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 xml:space="preserve">10 </w:t>
      </w:r>
      <w:r w:rsidRPr="00785F0F">
        <w:rPr>
          <w:sz w:val="30"/>
          <w:szCs w:val="30"/>
          <w:cs/>
        </w:rPr>
        <w:t>ค่า</w:t>
      </w:r>
      <w:r w:rsidR="00640223" w:rsidRPr="00785F0F">
        <w:rPr>
          <w:sz w:val="30"/>
          <w:szCs w:val="30"/>
          <w:cs/>
        </w:rPr>
        <w:t>ค</w:t>
      </w:r>
      <w:r w:rsidRPr="00785F0F">
        <w:rPr>
          <w:sz w:val="30"/>
          <w:szCs w:val="30"/>
          <w:cs/>
        </w:rPr>
        <w:t>วามนิยมติดลบรับรู้ทันทีในกำไรหรือขาดทุน</w:t>
      </w:r>
    </w:p>
    <w:p w14:paraId="6D623CB0" w14:textId="77777777" w:rsidR="006E24FD" w:rsidRPr="00785F0F" w:rsidRDefault="006E24FD" w:rsidP="006E24FD">
      <w:pPr>
        <w:autoSpaceDE w:val="0"/>
        <w:autoSpaceDN w:val="0"/>
        <w:adjustRightInd w:val="0"/>
        <w:ind w:left="900" w:firstLine="180"/>
        <w:rPr>
          <w:rFonts w:eastAsia="Calibri"/>
          <w:i/>
          <w:iCs/>
          <w:sz w:val="30"/>
          <w:szCs w:val="30"/>
        </w:rPr>
      </w:pPr>
      <w:r w:rsidRPr="00785F0F">
        <w:rPr>
          <w:rFonts w:eastAsia="Calibri" w:hint="cs"/>
          <w:i/>
          <w:iCs/>
          <w:sz w:val="30"/>
          <w:szCs w:val="30"/>
          <w:cs/>
        </w:rPr>
        <w:lastRenderedPageBreak/>
        <w:t>รายจ่ายในการวิจัยและพัฒนา</w:t>
      </w:r>
    </w:p>
    <w:p w14:paraId="6CBF2817" w14:textId="77777777" w:rsidR="006E24FD" w:rsidRPr="00B30195" w:rsidRDefault="006E24FD" w:rsidP="000D4EEF">
      <w:pPr>
        <w:ind w:left="1080" w:right="-23"/>
        <w:jc w:val="thaiDistribute"/>
        <w:rPr>
          <w:sz w:val="30"/>
          <w:szCs w:val="30"/>
        </w:rPr>
      </w:pPr>
    </w:p>
    <w:p w14:paraId="7C71F9CE" w14:textId="77777777" w:rsidR="008D0BA8" w:rsidRPr="00785F0F" w:rsidRDefault="006E24FD" w:rsidP="004B7AEF">
      <w:pPr>
        <w:ind w:left="1080" w:right="-23"/>
        <w:jc w:val="thaiDistribute"/>
        <w:rPr>
          <w:sz w:val="30"/>
          <w:szCs w:val="30"/>
          <w:cs/>
        </w:rPr>
      </w:pPr>
      <w:r w:rsidRPr="00785F0F">
        <w:rPr>
          <w:rFonts w:hint="cs"/>
          <w:sz w:val="30"/>
          <w:szCs w:val="30"/>
          <w:cs/>
        </w:rPr>
        <w:t>รายจ่ายในขั้นตอน</w:t>
      </w:r>
      <w:r w:rsidRPr="00785F0F">
        <w:rPr>
          <w:sz w:val="30"/>
          <w:szCs w:val="30"/>
          <w:cs/>
        </w:rPr>
        <w:t>การวิจัย</w:t>
      </w:r>
      <w:r w:rsidRPr="00785F0F">
        <w:rPr>
          <w:rFonts w:hint="cs"/>
          <w:sz w:val="30"/>
          <w:szCs w:val="30"/>
          <w:cs/>
        </w:rPr>
        <w:t xml:space="preserve"> ได้แก่ ก</w:t>
      </w:r>
      <w:r w:rsidR="00CB7BCF" w:rsidRPr="00785F0F">
        <w:rPr>
          <w:rFonts w:hint="cs"/>
          <w:sz w:val="30"/>
          <w:szCs w:val="30"/>
          <w:cs/>
        </w:rPr>
        <w:t>ารสำรวจตรวจสอบเพื่อให้ได้มาซึ่ง</w:t>
      </w:r>
      <w:r w:rsidRPr="00785F0F">
        <w:rPr>
          <w:rFonts w:hint="cs"/>
          <w:sz w:val="30"/>
          <w:szCs w:val="30"/>
          <w:cs/>
        </w:rPr>
        <w:t xml:space="preserve">ความรู้ความเข้าใจใหม่ทางด้านวิทยาศาสตร์หรือทางด้านเทคนิค </w:t>
      </w:r>
      <w:r w:rsidRPr="00785F0F">
        <w:rPr>
          <w:sz w:val="30"/>
          <w:szCs w:val="30"/>
          <w:cs/>
        </w:rPr>
        <w:t>รับร</w:t>
      </w:r>
      <w:r w:rsidR="004B7AEF" w:rsidRPr="00785F0F">
        <w:rPr>
          <w:sz w:val="30"/>
          <w:szCs w:val="30"/>
          <w:cs/>
        </w:rPr>
        <w:t>ู้ในกำไรหรือขาดทุนเมื่อเกิดขึ้น</w:t>
      </w:r>
    </w:p>
    <w:p w14:paraId="3B8952FD" w14:textId="77777777" w:rsidR="008D0BA8" w:rsidRPr="00785F0F" w:rsidRDefault="008D0BA8" w:rsidP="009E75F9">
      <w:pPr>
        <w:ind w:left="1080" w:right="-23"/>
        <w:jc w:val="thaiDistribute"/>
        <w:rPr>
          <w:sz w:val="30"/>
          <w:szCs w:val="30"/>
        </w:rPr>
      </w:pPr>
    </w:p>
    <w:p w14:paraId="1E419731" w14:textId="3E832871" w:rsidR="00362177" w:rsidRPr="00785F0F" w:rsidRDefault="00362177" w:rsidP="00362177">
      <w:pPr>
        <w:ind w:left="1080" w:right="-23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</w:t>
      </w:r>
      <w:r w:rsidRPr="00785F0F">
        <w:rPr>
          <w:sz w:val="30"/>
          <w:szCs w:val="30"/>
        </w:rPr>
        <w:t xml:space="preserve"> </w:t>
      </w:r>
      <w:r w:rsidRPr="00785F0F">
        <w:rPr>
          <w:rFonts w:hint="cs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</w:t>
      </w:r>
      <w:r w:rsidR="00B30195">
        <w:rPr>
          <w:rFonts w:hint="cs"/>
          <w:sz w:val="30"/>
          <w:szCs w:val="30"/>
          <w:cs/>
        </w:rPr>
        <w:t xml:space="preserve">ทุนการพัฒนาได้อย่างน่าเชื่อถือ </w:t>
      </w:r>
      <w:r w:rsidRPr="00785F0F">
        <w:rPr>
          <w:rFonts w:hint="cs"/>
          <w:sz w:val="30"/>
          <w:szCs w:val="30"/>
          <w:cs/>
        </w:rPr>
        <w:t>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</w:t>
      </w:r>
      <w:r w:rsidR="005B2BB4" w:rsidRPr="00785F0F">
        <w:rPr>
          <w:sz w:val="30"/>
          <w:szCs w:val="30"/>
          <w:cs/>
        </w:rPr>
        <w:t>ธนาคารและบริษัทย่อย</w:t>
      </w:r>
      <w:r w:rsidRPr="00785F0F">
        <w:rPr>
          <w:rFonts w:hint="cs"/>
          <w:sz w:val="30"/>
          <w:szCs w:val="30"/>
          <w:cs/>
        </w:rPr>
        <w:t>มีความตั้งใจและมีทรัพยากรเพียงพอที่จะนำมาใช้เพื่อทำให้การพัฒนาเสร็จสิ้นสมบูรณ์</w:t>
      </w:r>
      <w:r w:rsidRPr="00785F0F">
        <w:rPr>
          <w:sz w:val="30"/>
          <w:szCs w:val="30"/>
        </w:rPr>
        <w:t xml:space="preserve"> </w:t>
      </w:r>
      <w:r w:rsidRPr="00785F0F">
        <w:rPr>
          <w:rFonts w:hint="cs"/>
          <w:sz w:val="30"/>
          <w:szCs w:val="30"/>
          <w:cs/>
        </w:rPr>
        <w:t>และนำสินทร</w:t>
      </w:r>
      <w:r w:rsidR="00B30195">
        <w:rPr>
          <w:rFonts w:hint="cs"/>
          <w:sz w:val="30"/>
          <w:szCs w:val="30"/>
          <w:cs/>
        </w:rPr>
        <w:t>ัพย์มาใช้ประโยชน์หรือนำมาขายได้</w:t>
      </w:r>
      <w:r w:rsidRPr="00785F0F">
        <w:rPr>
          <w:rFonts w:hint="cs"/>
          <w:sz w:val="30"/>
          <w:szCs w:val="30"/>
          <w:cs/>
        </w:rPr>
        <w:t xml:space="preserve"> รายจ่ายในการพัฒนารับรู้เป็นสินทรัพย์รวมถึงต้นทุนสำหรับวัตถุดิบ ต้นทุนแรงงานทางตรง ต้นทุน</w:t>
      </w:r>
      <w:r w:rsidRPr="00785F0F">
        <w:rPr>
          <w:sz w:val="30"/>
          <w:szCs w:val="30"/>
          <w:cs/>
        </w:rPr>
        <w:t>ที่เกี่ยวข้องโดยตรง</w:t>
      </w:r>
      <w:r w:rsidRPr="00785F0F">
        <w:rPr>
          <w:rFonts w:hint="cs"/>
          <w:sz w:val="30"/>
          <w:szCs w:val="30"/>
          <w:cs/>
        </w:rPr>
        <w:t>ในการ</w:t>
      </w:r>
      <w:r w:rsidRPr="00785F0F">
        <w:rPr>
          <w:sz w:val="30"/>
          <w:szCs w:val="30"/>
          <w:cs/>
        </w:rPr>
        <w:t>จัดเตรียมสินทรัพย์เพื่อให้สามารถนำมาใช้ประโยชน์ตามประสงค์</w:t>
      </w:r>
      <w:r w:rsidRPr="00785F0F">
        <w:rPr>
          <w:rFonts w:hint="cs"/>
          <w:sz w:val="30"/>
          <w:szCs w:val="30"/>
          <w:cs/>
        </w:rPr>
        <w:t>และต้นทุนการกู้ยืม</w:t>
      </w:r>
      <w:r w:rsidRPr="00785F0F">
        <w:rPr>
          <w:sz w:val="30"/>
          <w:szCs w:val="30"/>
          <w:cs/>
        </w:rPr>
        <w:t>สามารถนำมารวมเป็นส่วนหนึ่งของราคาทุนของสินทรัพย์</w:t>
      </w:r>
      <w:r w:rsidRPr="00785F0F">
        <w:rPr>
          <w:rFonts w:hint="cs"/>
          <w:sz w:val="30"/>
          <w:szCs w:val="30"/>
          <w:cs/>
        </w:rPr>
        <w:t xml:space="preserve">  รายจ่ายในการพัฒนาอื่น</w:t>
      </w:r>
      <w:r w:rsidRPr="00785F0F">
        <w:rPr>
          <w:sz w:val="30"/>
          <w:szCs w:val="30"/>
          <w:cs/>
        </w:rPr>
        <w:t>รับรู้ในกำไรหรือขาดทุนเมื่อเกิดขึ้น</w:t>
      </w:r>
    </w:p>
    <w:p w14:paraId="55520020" w14:textId="77777777" w:rsidR="00362177" w:rsidRPr="00785F0F" w:rsidRDefault="00362177" w:rsidP="009E75F9">
      <w:pPr>
        <w:ind w:left="1080" w:right="-23"/>
        <w:jc w:val="thaiDistribute"/>
        <w:rPr>
          <w:sz w:val="30"/>
          <w:szCs w:val="30"/>
        </w:rPr>
      </w:pPr>
    </w:p>
    <w:p w14:paraId="45DBB6D9" w14:textId="77777777" w:rsidR="00362177" w:rsidRPr="00785F0F" w:rsidRDefault="00362177" w:rsidP="00362177">
      <w:pPr>
        <w:ind w:left="1080" w:right="-23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>รายจ่ายในการพัฒนาซึ่งรับรู้เป็นสินทรัพย์</w:t>
      </w:r>
      <w:r w:rsidRPr="00785F0F">
        <w:rPr>
          <w:sz w:val="30"/>
          <w:szCs w:val="30"/>
          <w:cs/>
        </w:rPr>
        <w:t>วัดมูลค่า</w:t>
      </w:r>
      <w:r w:rsidRPr="00785F0F">
        <w:rPr>
          <w:rFonts w:hint="cs"/>
          <w:sz w:val="30"/>
          <w:szCs w:val="30"/>
          <w:cs/>
        </w:rPr>
        <w:t>ด้วยราคาทุนหักค่าตัดจำหน่ายสะสมและผลขาดทุนจากการด้อยค่าสะสม</w:t>
      </w:r>
    </w:p>
    <w:p w14:paraId="3F88EB73" w14:textId="77777777" w:rsidR="005E546C" w:rsidRPr="00785F0F" w:rsidRDefault="005E546C" w:rsidP="00362177">
      <w:pPr>
        <w:ind w:left="1080" w:right="-23"/>
        <w:jc w:val="thaiDistribute"/>
        <w:rPr>
          <w:sz w:val="30"/>
          <w:szCs w:val="30"/>
          <w:cs/>
        </w:rPr>
      </w:pPr>
    </w:p>
    <w:p w14:paraId="0F0B48F2" w14:textId="77777777" w:rsidR="00FB7A3C" w:rsidRPr="00785F0F" w:rsidRDefault="00FB7A3C" w:rsidP="00FB7A3C">
      <w:pPr>
        <w:pStyle w:val="BodyText"/>
        <w:ind w:left="1080"/>
        <w:jc w:val="thaiDistribute"/>
        <w:rPr>
          <w:rFonts w:cs="Angsana New"/>
          <w:i/>
          <w:iCs/>
          <w:sz w:val="30"/>
          <w:szCs w:val="30"/>
        </w:rPr>
      </w:pPr>
      <w:r w:rsidRPr="00785F0F">
        <w:rPr>
          <w:rFonts w:cs="Angsana New"/>
          <w:i/>
          <w:iCs/>
          <w:sz w:val="30"/>
          <w:szCs w:val="30"/>
          <w:cs/>
        </w:rPr>
        <w:t>สินทรัพย์ไม่มีตัวตนอื่น ๆ</w:t>
      </w:r>
    </w:p>
    <w:p w14:paraId="3EFA1DF7" w14:textId="77777777" w:rsidR="00FB7A3C" w:rsidRPr="00785F0F" w:rsidRDefault="00FB7A3C" w:rsidP="00FB7A3C">
      <w:pPr>
        <w:ind w:left="1080" w:right="-23"/>
        <w:jc w:val="thaiDistribute"/>
        <w:rPr>
          <w:sz w:val="30"/>
          <w:szCs w:val="30"/>
        </w:rPr>
      </w:pPr>
    </w:p>
    <w:p w14:paraId="1C5C7376" w14:textId="77777777" w:rsidR="008D0BA8" w:rsidRPr="00785F0F" w:rsidRDefault="008D0BA8" w:rsidP="00FB7A3C">
      <w:pPr>
        <w:pStyle w:val="BodyText"/>
        <w:ind w:left="1080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color w:val="auto"/>
          <w:sz w:val="30"/>
          <w:szCs w:val="30"/>
          <w:cs/>
        </w:rPr>
        <w:t>สินทรัพย์ไม่มีตัวตนอื่น ๆ ได้แก่ ค่าลิขสิทธิ์ซอฟ</w:t>
      </w:r>
      <w:r w:rsidR="00A77B9A" w:rsidRPr="00785F0F">
        <w:rPr>
          <w:rFonts w:cs="Angsana New"/>
          <w:color w:val="auto"/>
          <w:sz w:val="30"/>
          <w:szCs w:val="30"/>
          <w:cs/>
        </w:rPr>
        <w:t>ต์</w:t>
      </w:r>
      <w:r w:rsidRPr="00785F0F">
        <w:rPr>
          <w:rFonts w:cs="Angsana New"/>
          <w:color w:val="auto"/>
          <w:sz w:val="30"/>
          <w:szCs w:val="30"/>
          <w:cs/>
        </w:rPr>
        <w:t>แวร์ที่ธนาคารและบริษัทย่อยซื้อมาและมีอายุการ</w:t>
      </w:r>
      <w:r w:rsidR="00FF2BA7" w:rsidRPr="00785F0F">
        <w:rPr>
          <w:rFonts w:cs="Angsana New"/>
          <w:color w:val="auto"/>
          <w:sz w:val="30"/>
          <w:szCs w:val="30"/>
          <w:cs/>
        </w:rPr>
        <w:t>ใช้งาน</w:t>
      </w:r>
      <w:r w:rsidRPr="00785F0F">
        <w:rPr>
          <w:rFonts w:cs="Angsana New"/>
          <w:sz w:val="30"/>
          <w:szCs w:val="30"/>
          <w:cs/>
        </w:rPr>
        <w:t xml:space="preserve">จำกัด </w:t>
      </w:r>
      <w:r w:rsidR="00F61683" w:rsidRPr="00785F0F">
        <w:rPr>
          <w:rFonts w:cs="Angsana New"/>
          <w:sz w:val="30"/>
          <w:szCs w:val="30"/>
          <w:cs/>
        </w:rPr>
        <w:t>วัดมูลค่าด้วยราคาทุน</w:t>
      </w:r>
      <w:r w:rsidRPr="00785F0F">
        <w:rPr>
          <w:rFonts w:cs="Angsana New"/>
          <w:sz w:val="30"/>
          <w:szCs w:val="30"/>
          <w:cs/>
        </w:rPr>
        <w:t>หักค่าตัดจำหน่า</w:t>
      </w:r>
      <w:r w:rsidR="00A77B9A" w:rsidRPr="00785F0F">
        <w:rPr>
          <w:rFonts w:cs="Angsana New"/>
          <w:sz w:val="30"/>
          <w:szCs w:val="30"/>
          <w:cs/>
        </w:rPr>
        <w:t>ยสะสมและ</w:t>
      </w:r>
      <w:r w:rsidR="001412E8" w:rsidRPr="00785F0F">
        <w:rPr>
          <w:rFonts w:cs="Angsana New"/>
          <w:sz w:val="30"/>
          <w:szCs w:val="30"/>
          <w:cs/>
        </w:rPr>
        <w:t>ผล</w:t>
      </w:r>
      <w:r w:rsidR="00A77B9A" w:rsidRPr="00785F0F">
        <w:rPr>
          <w:rFonts w:cs="Angsana New"/>
          <w:sz w:val="30"/>
          <w:szCs w:val="30"/>
          <w:cs/>
        </w:rPr>
        <w:t>ขาดทุนจากการด้อยค่าสะสม</w:t>
      </w:r>
    </w:p>
    <w:p w14:paraId="21C62A78" w14:textId="77777777" w:rsidR="007D1C75" w:rsidRPr="00785F0F" w:rsidRDefault="007D1C75" w:rsidP="009E75F9">
      <w:pPr>
        <w:ind w:left="1080" w:right="-23"/>
        <w:jc w:val="thaiDistribute"/>
        <w:rPr>
          <w:sz w:val="30"/>
          <w:szCs w:val="30"/>
        </w:rPr>
      </w:pPr>
    </w:p>
    <w:p w14:paraId="4A5804B3" w14:textId="77777777" w:rsidR="008D0BA8" w:rsidRPr="00785F0F" w:rsidRDefault="008D0BA8" w:rsidP="008D0BA8">
      <w:pPr>
        <w:pStyle w:val="BodyText"/>
        <w:tabs>
          <w:tab w:val="left" w:pos="1080"/>
        </w:tabs>
        <w:ind w:left="1080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2DB92F54" w14:textId="77777777" w:rsidR="008D0BA8" w:rsidRPr="00785F0F" w:rsidRDefault="008D0BA8" w:rsidP="009E75F9">
      <w:pPr>
        <w:ind w:left="1080" w:right="-23"/>
        <w:jc w:val="thaiDistribute"/>
        <w:rPr>
          <w:sz w:val="30"/>
          <w:szCs w:val="30"/>
        </w:rPr>
      </w:pPr>
    </w:p>
    <w:p w14:paraId="34597D5D" w14:textId="77777777" w:rsidR="008D0BA8" w:rsidRPr="00785F0F" w:rsidRDefault="008D0BA8" w:rsidP="008D0BA8">
      <w:pPr>
        <w:pStyle w:val="BodyText"/>
        <w:tabs>
          <w:tab w:val="left" w:pos="540"/>
        </w:tabs>
        <w:ind w:left="1080" w:right="-25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่เกี่ยวข้องนั้น ค่าใช้จ่ายอื่น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682B1613" w14:textId="77777777" w:rsidR="00A77B9A" w:rsidRPr="00B30195" w:rsidRDefault="00A77B9A" w:rsidP="008D0BA8">
      <w:pPr>
        <w:ind w:left="1080" w:right="-23"/>
        <w:jc w:val="thaiDistribute"/>
        <w:rPr>
          <w:sz w:val="30"/>
          <w:szCs w:val="30"/>
        </w:rPr>
      </w:pPr>
    </w:p>
    <w:p w14:paraId="1F954665" w14:textId="77777777" w:rsidR="00B30195" w:rsidRDefault="00B30195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57FAC712" w14:textId="6DBA4FD3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lastRenderedPageBreak/>
        <w:t>ค่าตัดจำหน่าย</w:t>
      </w:r>
    </w:p>
    <w:p w14:paraId="4AB3D428" w14:textId="77777777" w:rsidR="008D0BA8" w:rsidRPr="00785F0F" w:rsidRDefault="008D0BA8" w:rsidP="005E546C">
      <w:pPr>
        <w:ind w:left="1080" w:right="-23"/>
        <w:jc w:val="thaiDistribute"/>
        <w:rPr>
          <w:sz w:val="30"/>
          <w:szCs w:val="30"/>
        </w:rPr>
      </w:pPr>
    </w:p>
    <w:p w14:paraId="18A37C72" w14:textId="77777777" w:rsidR="006166C3" w:rsidRDefault="008D0BA8" w:rsidP="005E54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ค่าตัดจำหน่ายคำนวณ</w:t>
      </w:r>
      <w:r w:rsidR="001412E8" w:rsidRPr="00785F0F">
        <w:rPr>
          <w:sz w:val="30"/>
          <w:szCs w:val="30"/>
          <w:cs/>
        </w:rPr>
        <w:t>จาก</w:t>
      </w:r>
      <w:r w:rsidRPr="00785F0F">
        <w:rPr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  <w:r w:rsidR="005E546C">
        <w:rPr>
          <w:rFonts w:hint="cs"/>
          <w:sz w:val="30"/>
          <w:szCs w:val="30"/>
          <w:cs/>
        </w:rPr>
        <w:t xml:space="preserve"> </w:t>
      </w:r>
    </w:p>
    <w:p w14:paraId="741F6C61" w14:textId="77777777" w:rsidR="006166C3" w:rsidRDefault="006166C3" w:rsidP="005E546C">
      <w:pPr>
        <w:ind w:left="1080" w:right="-23"/>
        <w:jc w:val="thaiDistribute"/>
        <w:rPr>
          <w:sz w:val="30"/>
          <w:szCs w:val="30"/>
        </w:rPr>
      </w:pPr>
    </w:p>
    <w:p w14:paraId="6E4B2EBB" w14:textId="52E9F316" w:rsidR="008779BF" w:rsidRDefault="008D0BA8" w:rsidP="005E546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</w:t>
      </w:r>
      <w:r w:rsidR="0010367E"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="009C1E0F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ระยะเวลาท</w:t>
      </w:r>
      <w:r w:rsidR="00323A13" w:rsidRPr="00785F0F">
        <w:rPr>
          <w:sz w:val="30"/>
          <w:szCs w:val="30"/>
          <w:cs/>
        </w:rPr>
        <w:t>ี่คาดว่าจะได้รับประโยชน์สำหรับ</w:t>
      </w:r>
      <w:r w:rsidR="00CB7BCF" w:rsidRPr="00785F0F">
        <w:rPr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>ปัจจุบันและปีเปรียบเทียบแสดงได้ดังนี้</w:t>
      </w:r>
    </w:p>
    <w:p w14:paraId="77C9CB46" w14:textId="77777777" w:rsidR="008779BF" w:rsidRPr="006166C3" w:rsidRDefault="008779BF" w:rsidP="008779BF">
      <w:pPr>
        <w:pStyle w:val="BodyText"/>
        <w:tabs>
          <w:tab w:val="left" w:pos="540"/>
        </w:tabs>
        <w:ind w:left="1080" w:right="-25"/>
        <w:jc w:val="thaiDistribute"/>
        <w:rPr>
          <w:rFonts w:cs="Angsana New"/>
          <w:sz w:val="20"/>
          <w:szCs w:val="20"/>
        </w:rPr>
      </w:pPr>
    </w:p>
    <w:tbl>
      <w:tblPr>
        <w:tblW w:w="8865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4482"/>
        <w:gridCol w:w="1080"/>
        <w:gridCol w:w="3303"/>
      </w:tblGrid>
      <w:tr w:rsidR="008D0BA8" w:rsidRPr="00785F0F" w14:paraId="3FC9FCEF" w14:textId="77777777" w:rsidTr="005D7755">
        <w:tc>
          <w:tcPr>
            <w:tcW w:w="4482" w:type="dxa"/>
            <w:shd w:val="clear" w:color="auto" w:fill="auto"/>
          </w:tcPr>
          <w:p w14:paraId="50532C9C" w14:textId="77777777" w:rsidR="008D0BA8" w:rsidRPr="00785F0F" w:rsidRDefault="008D0BA8" w:rsidP="00A77B9A">
            <w:pPr>
              <w:tabs>
                <w:tab w:val="left" w:pos="540"/>
              </w:tabs>
              <w:ind w:left="-108"/>
              <w:jc w:val="both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ค่าลิขสิทธิ์ซอฟ</w:t>
            </w:r>
            <w:r w:rsidR="00A77B9A" w:rsidRPr="00785F0F">
              <w:rPr>
                <w:sz w:val="30"/>
                <w:szCs w:val="30"/>
                <w:cs/>
              </w:rPr>
              <w:t>ต์</w:t>
            </w:r>
            <w:r w:rsidRPr="00785F0F">
              <w:rPr>
                <w:sz w:val="30"/>
                <w:szCs w:val="30"/>
                <w:cs/>
              </w:rPr>
              <w:t>แวร์</w:t>
            </w:r>
          </w:p>
        </w:tc>
        <w:tc>
          <w:tcPr>
            <w:tcW w:w="1080" w:type="dxa"/>
            <w:shd w:val="clear" w:color="auto" w:fill="auto"/>
          </w:tcPr>
          <w:p w14:paraId="21E33A7C" w14:textId="7298E30C" w:rsidR="008D0BA8" w:rsidRPr="00785F0F" w:rsidRDefault="008D0BA8" w:rsidP="008779BF">
            <w:pPr>
              <w:tabs>
                <w:tab w:val="left" w:pos="540"/>
              </w:tabs>
              <w:jc w:val="right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</w:rPr>
              <w:t>5</w:t>
            </w:r>
          </w:p>
        </w:tc>
        <w:tc>
          <w:tcPr>
            <w:tcW w:w="3303" w:type="dxa"/>
            <w:shd w:val="clear" w:color="auto" w:fill="auto"/>
          </w:tcPr>
          <w:p w14:paraId="25476A69" w14:textId="77777777" w:rsidR="008D0BA8" w:rsidRPr="00785F0F" w:rsidRDefault="008D0BA8" w:rsidP="00F010AC">
            <w:pPr>
              <w:tabs>
                <w:tab w:val="left" w:pos="540"/>
              </w:tabs>
              <w:jc w:val="both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ปี</w:t>
            </w:r>
          </w:p>
        </w:tc>
      </w:tr>
    </w:tbl>
    <w:p w14:paraId="30A70511" w14:textId="77777777" w:rsidR="002A4682" w:rsidRPr="006166C3" w:rsidRDefault="002A4682" w:rsidP="009E75F9">
      <w:pPr>
        <w:ind w:left="1080" w:right="-23"/>
        <w:jc w:val="thaiDistribute"/>
        <w:rPr>
          <w:sz w:val="20"/>
          <w:szCs w:val="20"/>
        </w:rPr>
      </w:pPr>
    </w:p>
    <w:p w14:paraId="6EEF1B34" w14:textId="46B5345F" w:rsidR="00A77B9A" w:rsidRPr="00785F0F" w:rsidRDefault="00A77B9A" w:rsidP="009E75F9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ไม่มีการคิดค่าตัดจำหน่ายสำหรับซอฟต์แวร์ที่อยู่ระหว่าง</w:t>
      </w:r>
      <w:r w:rsidR="00323A13" w:rsidRPr="00785F0F">
        <w:rPr>
          <w:sz w:val="30"/>
          <w:szCs w:val="30"/>
          <w:cs/>
        </w:rPr>
        <w:t>การ</w:t>
      </w:r>
      <w:r w:rsidRPr="00785F0F">
        <w:rPr>
          <w:sz w:val="30"/>
          <w:szCs w:val="30"/>
          <w:cs/>
        </w:rPr>
        <w:t>ติดตั้ง</w:t>
      </w:r>
    </w:p>
    <w:p w14:paraId="65F37A52" w14:textId="77777777" w:rsidR="00A77B9A" w:rsidRPr="00785F0F" w:rsidRDefault="00A77B9A" w:rsidP="009E75F9">
      <w:pPr>
        <w:ind w:left="1080" w:right="-23"/>
        <w:jc w:val="thaiDistribute"/>
        <w:rPr>
          <w:sz w:val="30"/>
          <w:szCs w:val="30"/>
        </w:rPr>
      </w:pPr>
    </w:p>
    <w:p w14:paraId="48A8934D" w14:textId="77777777" w:rsidR="008D0BA8" w:rsidRPr="00B4073E" w:rsidRDefault="008D0BA8" w:rsidP="008D0BA8">
      <w:pPr>
        <w:pStyle w:val="BodyText"/>
        <w:tabs>
          <w:tab w:val="left" w:pos="540"/>
        </w:tabs>
        <w:ind w:left="1080" w:right="-25"/>
        <w:jc w:val="thaiDistribute"/>
        <w:rPr>
          <w:rFonts w:cs="Angsana New"/>
          <w:sz w:val="30"/>
          <w:szCs w:val="30"/>
        </w:rPr>
      </w:pPr>
      <w:r w:rsidRPr="00B4073E">
        <w:rPr>
          <w:rFonts w:cs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</w:t>
      </w:r>
      <w:r w:rsidR="00812F61" w:rsidRPr="00B4073E">
        <w:rPr>
          <w:rFonts w:cs="Angsana New"/>
          <w:sz w:val="30"/>
          <w:szCs w:val="30"/>
          <w:cs/>
        </w:rPr>
        <w:t>รอบปี</w:t>
      </w:r>
      <w:r w:rsidR="001412E8" w:rsidRPr="00B4073E">
        <w:rPr>
          <w:rFonts w:cs="Angsana New"/>
          <w:sz w:val="30"/>
          <w:szCs w:val="30"/>
          <w:cs/>
        </w:rPr>
        <w:t>บัญชี</w:t>
      </w:r>
      <w:r w:rsidR="00513A6B" w:rsidRPr="00B4073E">
        <w:rPr>
          <w:rFonts w:cs="Angsana New"/>
          <w:sz w:val="30"/>
          <w:szCs w:val="30"/>
          <w:cs/>
        </w:rPr>
        <w:t>และปรับปรุงตามความเหมาะสม</w:t>
      </w:r>
    </w:p>
    <w:p w14:paraId="0627BFF3" w14:textId="77777777" w:rsidR="008D0BA8" w:rsidRPr="00785F0F" w:rsidRDefault="008D0BA8" w:rsidP="009E75F9">
      <w:pPr>
        <w:ind w:left="1080" w:right="-23"/>
        <w:jc w:val="thaiDistribute"/>
        <w:rPr>
          <w:sz w:val="30"/>
          <w:szCs w:val="30"/>
        </w:rPr>
      </w:pPr>
    </w:p>
    <w:p w14:paraId="169D4444" w14:textId="32962FA5" w:rsidR="008D0BA8" w:rsidRPr="00785F0F" w:rsidRDefault="00165312" w:rsidP="008D0BA8">
      <w:pPr>
        <w:ind w:left="1080" w:right="-25" w:hanging="540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10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การด้อยค่า</w:t>
      </w:r>
    </w:p>
    <w:p w14:paraId="2A509615" w14:textId="77777777" w:rsidR="008D0BA8" w:rsidRPr="00785F0F" w:rsidRDefault="008D0BA8" w:rsidP="009E75F9">
      <w:pPr>
        <w:ind w:left="1080" w:right="-23"/>
        <w:jc w:val="thaiDistribute"/>
        <w:rPr>
          <w:sz w:val="30"/>
          <w:szCs w:val="30"/>
        </w:rPr>
      </w:pPr>
    </w:p>
    <w:p w14:paraId="709A7200" w14:textId="77777777" w:rsidR="007E0D18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ยอดสินทรัพย์ตามบัญชีของธนาคารและบริษัทย่อยได้รับการทบทวน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</w:t>
      </w:r>
      <w:r w:rsidR="0055466F" w:rsidRPr="00785F0F">
        <w:rPr>
          <w:rFonts w:hint="cs"/>
          <w:sz w:val="30"/>
          <w:szCs w:val="30"/>
          <w:cs/>
        </w:rPr>
        <w:t>และสินทรัพย์ไม่มีตัวตนที่มี</w:t>
      </w:r>
      <w:r w:rsidR="00B4422C" w:rsidRPr="00785F0F">
        <w:rPr>
          <w:rFonts w:hint="cs"/>
          <w:sz w:val="30"/>
          <w:szCs w:val="30"/>
          <w:cs/>
        </w:rPr>
        <w:t>อายุการให้ประโยชน์ไม่ทราบแน่นอนหรือ</w:t>
      </w:r>
      <w:r w:rsidR="0055466F" w:rsidRPr="00785F0F">
        <w:rPr>
          <w:rFonts w:hint="cs"/>
          <w:sz w:val="30"/>
          <w:szCs w:val="30"/>
          <w:cs/>
        </w:rPr>
        <w:t xml:space="preserve">ยังไม่พร้อมใช้งาน </w:t>
      </w:r>
      <w:r w:rsidRPr="00785F0F">
        <w:rPr>
          <w:sz w:val="30"/>
          <w:szCs w:val="30"/>
          <w:cs/>
        </w:rPr>
        <w:t>จะประมาณมูลค่าที่คาดว่าจะได้รับคืนทุกปีในช่วงเวลาเดียวกัน</w:t>
      </w:r>
    </w:p>
    <w:p w14:paraId="48F459B8" w14:textId="77777777" w:rsidR="003322B8" w:rsidRPr="00785F0F" w:rsidRDefault="003322B8" w:rsidP="008D0BA8">
      <w:pPr>
        <w:ind w:left="1080" w:right="-23"/>
        <w:jc w:val="thaiDistribute"/>
        <w:rPr>
          <w:sz w:val="30"/>
          <w:szCs w:val="30"/>
        </w:rPr>
      </w:pPr>
    </w:p>
    <w:p w14:paraId="5A355EE5" w14:textId="77777777" w:rsidR="008D0BA8" w:rsidRPr="00785F0F" w:rsidRDefault="008D0BA8" w:rsidP="00D9524E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4C865FDE" w14:textId="77777777" w:rsidR="006E4338" w:rsidRPr="00785F0F" w:rsidRDefault="006E4338" w:rsidP="00D9524E">
      <w:pPr>
        <w:ind w:left="1080" w:right="-23"/>
        <w:jc w:val="thaiDistribute"/>
        <w:rPr>
          <w:sz w:val="30"/>
          <w:szCs w:val="30"/>
        </w:rPr>
      </w:pPr>
    </w:p>
    <w:p w14:paraId="5A1897F8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ซึ่งได้บันทึกในส่วนของเจ้าของ และมีความชัดเจนว่าสินทรัพย์ดังกล่าวมีการด้อยค่า ยอดขาดทุนซึ่งเคยบันทึกในส่วนของเจ้าของจะถูกบันทึกในกำไรหรือขาดทุนโดยไม่ต้องปรับกับยอดสินทรัพย์ทางการเงินดังกล่าว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 ๆ ซึ่งเคยรับรู้แล้วในกำไรหรือขาดทุน</w:t>
      </w:r>
    </w:p>
    <w:p w14:paraId="7AB918E7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29FD4171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</w:p>
    <w:p w14:paraId="73C458B3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คิดลดด้วยอัตราดอกเบี้ยที่แท้จริง </w:t>
      </w:r>
    </w:p>
    <w:p w14:paraId="4E8BC443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</w:p>
    <w:p w14:paraId="62F51448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61DEAF42" w14:textId="77777777" w:rsidR="007050AB" w:rsidRDefault="007050AB" w:rsidP="00323A13">
      <w:pPr>
        <w:ind w:left="1080" w:right="-75"/>
        <w:jc w:val="thaiDistribute"/>
        <w:rPr>
          <w:sz w:val="30"/>
          <w:szCs w:val="30"/>
        </w:rPr>
      </w:pPr>
    </w:p>
    <w:p w14:paraId="34630CE9" w14:textId="386A5229" w:rsidR="007E0D18" w:rsidRPr="00785F0F" w:rsidRDefault="008D0BA8" w:rsidP="00323A13">
      <w:pPr>
        <w:ind w:left="1080" w:right="-7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</w:t>
      </w:r>
      <w:r w:rsidR="00323A13" w:rsidRPr="00785F0F">
        <w:rPr>
          <w:sz w:val="30"/>
          <w:szCs w:val="30"/>
          <w:cs/>
        </w:rPr>
        <w:t>คำนึงถึง</w:t>
      </w:r>
      <w:r w:rsidRPr="00785F0F">
        <w:rPr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 ซึ่งแปรไปตามเวลาและ</w:t>
      </w:r>
      <w:r w:rsidR="00323A13" w:rsidRPr="00785F0F">
        <w:rPr>
          <w:sz w:val="30"/>
          <w:szCs w:val="30"/>
          <w:cs/>
        </w:rPr>
        <w:br/>
      </w:r>
      <w:r w:rsidRPr="00785F0F">
        <w:rPr>
          <w:sz w:val="30"/>
          <w:szCs w:val="30"/>
          <w:cs/>
        </w:rPr>
        <w:t>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</w:t>
      </w:r>
      <w:r w:rsidR="00323A13" w:rsidRPr="00785F0F">
        <w:rPr>
          <w:sz w:val="30"/>
          <w:szCs w:val="30"/>
          <w:cs/>
        </w:rPr>
        <w:br/>
      </w:r>
      <w:r w:rsidRPr="00785F0F">
        <w:rPr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18ECDA9" w14:textId="77777777" w:rsidR="00555BF9" w:rsidRDefault="00555BF9" w:rsidP="008D0BA8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</w:p>
    <w:p w14:paraId="461B5EC6" w14:textId="36F651F1" w:rsidR="008D0BA8" w:rsidRPr="00785F0F" w:rsidRDefault="008D0BA8" w:rsidP="008D0BA8">
      <w:pPr>
        <w:pStyle w:val="BodyText"/>
        <w:ind w:left="1080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iCs/>
          <w:sz w:val="30"/>
          <w:szCs w:val="30"/>
          <w:cs/>
        </w:rPr>
        <w:t>การกลับรายการด้อยค่า</w:t>
      </w:r>
    </w:p>
    <w:p w14:paraId="230FAA92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</w:p>
    <w:p w14:paraId="2B0F784F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</w:t>
      </w:r>
      <w:r w:rsidR="00ED0904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0B873D4D" w14:textId="77777777" w:rsidR="00B05B2E" w:rsidRPr="00785F0F" w:rsidRDefault="00B05B2E" w:rsidP="008D0BA8">
      <w:pPr>
        <w:ind w:left="1080" w:right="-23"/>
        <w:jc w:val="thaiDistribute"/>
        <w:rPr>
          <w:sz w:val="30"/>
          <w:szCs w:val="30"/>
        </w:rPr>
      </w:pPr>
    </w:p>
    <w:p w14:paraId="5E477B34" w14:textId="77777777" w:rsidR="008D0BA8" w:rsidRPr="00785F0F" w:rsidRDefault="008D0BA8" w:rsidP="001412E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ขาดทุนจากการด้อยค่าของค่าความนิยมจะไม่มีการ</w:t>
      </w:r>
      <w:r w:rsidR="00FF2BA7" w:rsidRPr="00785F0F">
        <w:rPr>
          <w:sz w:val="30"/>
          <w:szCs w:val="30"/>
          <w:cs/>
        </w:rPr>
        <w:t>ปรับปรุง</w:t>
      </w:r>
      <w:r w:rsidRPr="00785F0F">
        <w:rPr>
          <w:sz w:val="30"/>
          <w:szCs w:val="30"/>
          <w:cs/>
        </w:rPr>
        <w:t>กลับรายการ 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4293D51" w14:textId="77777777" w:rsidR="00C77C59" w:rsidRDefault="00C77C59" w:rsidP="00B4073E">
      <w:pPr>
        <w:ind w:left="1080" w:right="-23"/>
        <w:jc w:val="thaiDistribute"/>
        <w:rPr>
          <w:sz w:val="30"/>
          <w:szCs w:val="30"/>
        </w:rPr>
      </w:pPr>
    </w:p>
    <w:p w14:paraId="6122B3D2" w14:textId="77777777" w:rsidR="003322B8" w:rsidRPr="00785F0F" w:rsidRDefault="003322B8" w:rsidP="00B4073E">
      <w:pPr>
        <w:ind w:left="1080" w:right="-23"/>
        <w:jc w:val="thaiDistribute"/>
        <w:rPr>
          <w:sz w:val="30"/>
          <w:szCs w:val="30"/>
        </w:rPr>
      </w:pPr>
    </w:p>
    <w:p w14:paraId="138477E2" w14:textId="77777777" w:rsidR="008D0BA8" w:rsidRPr="00785F0F" w:rsidRDefault="00165312" w:rsidP="008D0BA8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lastRenderedPageBreak/>
        <w:t>3</w:t>
      </w:r>
      <w:r w:rsidR="008D0BA8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11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ภาระในการส่งคืนหลักทรัพย์</w:t>
      </w:r>
    </w:p>
    <w:p w14:paraId="5BF7DC29" w14:textId="77777777" w:rsidR="007151A6" w:rsidRPr="00B4073E" w:rsidRDefault="007151A6" w:rsidP="00B4073E">
      <w:pPr>
        <w:ind w:left="1080" w:right="-23"/>
        <w:jc w:val="thaiDistribute"/>
        <w:rPr>
          <w:sz w:val="30"/>
          <w:szCs w:val="30"/>
        </w:rPr>
      </w:pPr>
    </w:p>
    <w:p w14:paraId="4EC60089" w14:textId="77777777" w:rsidR="007151A6" w:rsidRPr="00785F0F" w:rsidRDefault="007151A6" w:rsidP="008D0BA8">
      <w:pPr>
        <w:ind w:left="1080" w:right="-25" w:hanging="540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ab/>
      </w:r>
      <w:r w:rsidR="000C41AC" w:rsidRPr="00785F0F">
        <w:rPr>
          <w:rFonts w:hint="cs"/>
          <w:sz w:val="30"/>
          <w:szCs w:val="30"/>
          <w:cs/>
        </w:rPr>
        <w:t>บริษัทย่อยบันทึ</w:t>
      </w:r>
      <w:r w:rsidRPr="00785F0F">
        <w:rPr>
          <w:rFonts w:hint="cs"/>
          <w:sz w:val="30"/>
          <w:szCs w:val="30"/>
          <w:cs/>
        </w:rPr>
        <w:t>กบัญชีรับรู้ภาระที่ต้องส่งคืนหลักทรัพย์ที่ยืมมาเป็นภาระในการส่งคืนหลักทรัพย์ในงบแสดงฐานะการเงิน</w:t>
      </w:r>
    </w:p>
    <w:p w14:paraId="1D0F7A56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  <w:cs/>
        </w:rPr>
      </w:pPr>
    </w:p>
    <w:p w14:paraId="75D504AA" w14:textId="77777777" w:rsidR="00835588" w:rsidRPr="00785F0F" w:rsidRDefault="008D0BA8" w:rsidP="008D0BA8">
      <w:pPr>
        <w:ind w:left="1080" w:right="-23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รายการดังกล่าวแสดงถึง</w:t>
      </w:r>
      <w:r w:rsidRPr="00785F0F">
        <w:rPr>
          <w:spacing w:val="-4"/>
          <w:sz w:val="30"/>
          <w:szCs w:val="30"/>
          <w:cs/>
        </w:rPr>
        <w:t>ภาระในการส่งคืนหลักทรัพย์</w:t>
      </w:r>
      <w:r w:rsidRPr="00785F0F">
        <w:rPr>
          <w:sz w:val="30"/>
          <w:szCs w:val="30"/>
          <w:cs/>
        </w:rPr>
        <w:t>ค้ำประกัน</w:t>
      </w:r>
      <w:r w:rsidRPr="00785F0F">
        <w:rPr>
          <w:spacing w:val="-4"/>
          <w:sz w:val="30"/>
          <w:szCs w:val="30"/>
          <w:cs/>
        </w:rPr>
        <w:t>ของ</w:t>
      </w:r>
      <w:r w:rsidRPr="00785F0F">
        <w:rPr>
          <w:sz w:val="30"/>
          <w:szCs w:val="30"/>
          <w:cs/>
        </w:rPr>
        <w:t>บริษัทย่อยในรูปแบบหลักทรัพย์ที่วางเป็นประกันการกู้ยืมเงินตามธุรกรรมซื้อคืนภาคเอกชน หรือธุรกรรมการยืมและให้ยืมหลักทรัพย์ ซึ่งหลักทรัพย์ดังกล่าวถูกนำมาใช้สำหรับธุรกรรมการยืมหรือให้ยืมหลักทรัพย์ในอีกทอดหนึ่ง</w:t>
      </w:r>
    </w:p>
    <w:p w14:paraId="0820DC48" w14:textId="77777777" w:rsidR="00835588" w:rsidRPr="00785F0F" w:rsidRDefault="00835588" w:rsidP="00B4073E">
      <w:pPr>
        <w:ind w:left="1080" w:right="-23"/>
        <w:jc w:val="thaiDistribute"/>
        <w:rPr>
          <w:sz w:val="30"/>
          <w:szCs w:val="30"/>
          <w:cs/>
        </w:rPr>
      </w:pPr>
    </w:p>
    <w:p w14:paraId="6FAF66A2" w14:textId="2DF38255" w:rsidR="00A244FB" w:rsidRDefault="008D0BA8" w:rsidP="008D0BA8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กำไรหรือขาดทุนที่เกิดจากการ</w:t>
      </w:r>
      <w:proofErr w:type="spellStart"/>
      <w:r w:rsidRPr="00785F0F">
        <w:rPr>
          <w:sz w:val="30"/>
          <w:szCs w:val="30"/>
          <w:cs/>
        </w:rPr>
        <w:t>ขายชอร์ต</w:t>
      </w:r>
      <w:proofErr w:type="spellEnd"/>
      <w:r w:rsidRPr="00785F0F">
        <w:rPr>
          <w:sz w:val="30"/>
          <w:szCs w:val="30"/>
          <w:cs/>
        </w:rPr>
        <w:t>หลักทรัพย์ถูกรวมอยู่ใน</w:t>
      </w:r>
      <w:r w:rsidR="007151A6" w:rsidRPr="00785F0F">
        <w:rPr>
          <w:rFonts w:hint="cs"/>
          <w:sz w:val="30"/>
          <w:szCs w:val="30"/>
          <w:cs/>
        </w:rPr>
        <w:t>กำไรหรือขาดทุน</w:t>
      </w:r>
      <w:r w:rsidR="00F92888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ค่าธรรมเ</w:t>
      </w:r>
      <w:r w:rsidR="007151A6" w:rsidRPr="00785F0F">
        <w:rPr>
          <w:sz w:val="30"/>
          <w:szCs w:val="30"/>
          <w:cs/>
        </w:rPr>
        <w:t>นียมจากการยืมและให้ยืมหลักทรัพย</w:t>
      </w:r>
      <w:r w:rsidR="007151A6" w:rsidRPr="00785F0F">
        <w:rPr>
          <w:rFonts w:hint="cs"/>
          <w:sz w:val="30"/>
          <w:szCs w:val="30"/>
          <w:cs/>
        </w:rPr>
        <w:t>์บันทึกต</w:t>
      </w:r>
      <w:r w:rsidRPr="00785F0F">
        <w:rPr>
          <w:sz w:val="30"/>
          <w:szCs w:val="30"/>
          <w:cs/>
        </w:rPr>
        <w:t>ามเกณฑ์คงค้าง</w:t>
      </w:r>
    </w:p>
    <w:p w14:paraId="02DC8163" w14:textId="77777777" w:rsidR="005E546C" w:rsidRPr="00785F0F" w:rsidRDefault="005E546C" w:rsidP="008D0BA8">
      <w:pPr>
        <w:ind w:left="1080" w:right="-23"/>
        <w:jc w:val="thaiDistribute"/>
        <w:rPr>
          <w:sz w:val="30"/>
          <w:szCs w:val="30"/>
        </w:rPr>
      </w:pPr>
    </w:p>
    <w:p w14:paraId="46688B98" w14:textId="3338CFBD" w:rsidR="00B94607" w:rsidRPr="00785F0F" w:rsidRDefault="00165312" w:rsidP="00921012">
      <w:pPr>
        <w:ind w:left="1080" w:right="-25" w:hanging="540"/>
        <w:jc w:val="thaiDistribute"/>
        <w:rPr>
          <w:sz w:val="30"/>
          <w:szCs w:val="30"/>
          <w:cs/>
          <w:lang w:val="th-TH"/>
        </w:rPr>
      </w:pPr>
      <w:r w:rsidRPr="00785F0F">
        <w:rPr>
          <w:spacing w:val="-4"/>
          <w:sz w:val="30"/>
          <w:szCs w:val="30"/>
        </w:rPr>
        <w:t>3</w:t>
      </w:r>
      <w:r w:rsidR="00B94607" w:rsidRPr="00785F0F">
        <w:rPr>
          <w:spacing w:val="-4"/>
          <w:sz w:val="30"/>
          <w:szCs w:val="30"/>
          <w:cs/>
        </w:rPr>
        <w:t>.</w:t>
      </w:r>
      <w:r w:rsidR="00B94607" w:rsidRPr="00785F0F">
        <w:rPr>
          <w:spacing w:val="-4"/>
          <w:sz w:val="30"/>
          <w:szCs w:val="30"/>
        </w:rPr>
        <w:t>12</w:t>
      </w:r>
      <w:r w:rsidR="00B94607" w:rsidRPr="00785F0F">
        <w:rPr>
          <w:spacing w:val="-4"/>
          <w:sz w:val="30"/>
          <w:szCs w:val="30"/>
        </w:rPr>
        <w:tab/>
      </w:r>
      <w:r w:rsidR="00B94607" w:rsidRPr="00785F0F">
        <w:rPr>
          <w:sz w:val="30"/>
          <w:szCs w:val="30"/>
          <w:cs/>
          <w:lang w:val="th-TH"/>
        </w:rPr>
        <w:t>ผลประโยชน์</w:t>
      </w:r>
      <w:r w:rsidR="0051398E" w:rsidRPr="00785F0F">
        <w:rPr>
          <w:sz w:val="30"/>
          <w:szCs w:val="30"/>
          <w:cs/>
          <w:lang w:val="th-TH"/>
        </w:rPr>
        <w:t>ของ</w:t>
      </w:r>
      <w:r w:rsidR="00B94607" w:rsidRPr="00785F0F">
        <w:rPr>
          <w:sz w:val="30"/>
          <w:szCs w:val="30"/>
          <w:cs/>
          <w:lang w:val="th-TH"/>
        </w:rPr>
        <w:t>พนักงาน</w:t>
      </w:r>
    </w:p>
    <w:p w14:paraId="33C01365" w14:textId="77777777" w:rsidR="00B4422C" w:rsidRPr="00B4073E" w:rsidRDefault="00B4422C" w:rsidP="00B4073E">
      <w:pPr>
        <w:ind w:left="1080" w:right="-23"/>
        <w:jc w:val="thaiDistribute"/>
        <w:rPr>
          <w:sz w:val="30"/>
          <w:szCs w:val="30"/>
          <w:cs/>
        </w:rPr>
      </w:pPr>
    </w:p>
    <w:p w14:paraId="6AB4E6FA" w14:textId="77777777" w:rsidR="00B4422C" w:rsidRPr="00785F0F" w:rsidRDefault="00B4422C" w:rsidP="00B4422C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785F0F">
        <w:rPr>
          <w:rFonts w:cs="Angsana New"/>
          <w:iCs/>
          <w:sz w:val="30"/>
          <w:szCs w:val="30"/>
          <w:cs/>
        </w:rPr>
        <w:t>โครงการสมทบเงิน</w:t>
      </w:r>
    </w:p>
    <w:p w14:paraId="390DE421" w14:textId="77777777" w:rsidR="00B4422C" w:rsidRPr="00B4073E" w:rsidRDefault="00B4422C" w:rsidP="00B4422C">
      <w:pPr>
        <w:ind w:left="1080" w:right="-23"/>
        <w:jc w:val="thaiDistribute"/>
        <w:rPr>
          <w:sz w:val="30"/>
          <w:szCs w:val="30"/>
        </w:rPr>
      </w:pPr>
    </w:p>
    <w:p w14:paraId="64F5A1A0" w14:textId="5BDF1743" w:rsidR="00B4422C" w:rsidRPr="00785F0F" w:rsidRDefault="00B4422C" w:rsidP="00B4422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</w:t>
      </w:r>
      <w:r w:rsidRPr="00785F0F">
        <w:rPr>
          <w:rFonts w:hint="cs"/>
          <w:sz w:val="30"/>
          <w:szCs w:val="30"/>
          <w:cs/>
        </w:rPr>
        <w:t>ในกำไรหรือขาดทุน</w:t>
      </w:r>
      <w:r w:rsidRPr="00785F0F">
        <w:rPr>
          <w:sz w:val="30"/>
          <w:szCs w:val="30"/>
          <w:cs/>
        </w:rPr>
        <w:t>ในรอบระยะเวลาที่พนักงานได้ทำงานให้กับกิจการ</w:t>
      </w:r>
    </w:p>
    <w:p w14:paraId="3E465696" w14:textId="77777777" w:rsidR="00B4422C" w:rsidRPr="00B4073E" w:rsidRDefault="00B4422C" w:rsidP="00B4422C">
      <w:pPr>
        <w:ind w:left="1080" w:right="-23"/>
        <w:jc w:val="thaiDistribute"/>
        <w:rPr>
          <w:sz w:val="30"/>
          <w:szCs w:val="30"/>
        </w:rPr>
      </w:pPr>
    </w:p>
    <w:p w14:paraId="2B747BB4" w14:textId="77777777" w:rsidR="00B4422C" w:rsidRPr="00785F0F" w:rsidRDefault="00B4422C" w:rsidP="00B4422C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785F0F">
        <w:rPr>
          <w:rFonts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2EBA7F9C" w14:textId="77777777" w:rsidR="00B4422C" w:rsidRPr="00B4073E" w:rsidRDefault="00B4422C" w:rsidP="00B4422C">
      <w:pPr>
        <w:ind w:left="1080" w:right="-23"/>
        <w:jc w:val="thaiDistribute"/>
        <w:rPr>
          <w:sz w:val="30"/>
          <w:szCs w:val="30"/>
        </w:rPr>
      </w:pPr>
    </w:p>
    <w:p w14:paraId="43BE47A2" w14:textId="77777777" w:rsidR="00B4422C" w:rsidRPr="00785F0F" w:rsidRDefault="00B4422C" w:rsidP="00B4422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ภาระผูกพันสุทธิของธนาคารและบริษัทย่อย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CB7BCF" w:rsidRPr="00785F0F">
        <w:rPr>
          <w:rFonts w:hint="cs"/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>ปัจจุบันและ</w:t>
      </w:r>
      <w:r w:rsidR="00CB7BCF" w:rsidRPr="00785F0F">
        <w:rPr>
          <w:rFonts w:hint="cs"/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>ก่อน ๆ ผลประโยชน์ดังกล่าวได้มีการคิดลดกระแสเงินสดเพื่อให้เป็นมูลค่าปัจจุบัน</w:t>
      </w:r>
    </w:p>
    <w:p w14:paraId="75CEE206" w14:textId="77777777" w:rsidR="00B4422C" w:rsidRPr="00B4073E" w:rsidRDefault="00B4422C" w:rsidP="00B4422C">
      <w:pPr>
        <w:ind w:left="1080" w:right="-23"/>
        <w:jc w:val="thaiDistribute"/>
        <w:rPr>
          <w:sz w:val="30"/>
          <w:szCs w:val="30"/>
        </w:rPr>
      </w:pPr>
    </w:p>
    <w:p w14:paraId="1CC1E7A8" w14:textId="77777777" w:rsidR="00B4422C" w:rsidRPr="00785F0F" w:rsidRDefault="00B4422C" w:rsidP="00B4422C">
      <w:pPr>
        <w:ind w:left="1080" w:right="-23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โดยใช้วิธีคิดลดแต่ละหน่วยที่ประมาณการไว้ </w:t>
      </w:r>
    </w:p>
    <w:p w14:paraId="442272AA" w14:textId="77777777" w:rsidR="00212253" w:rsidRPr="00B4073E" w:rsidRDefault="00212253" w:rsidP="00B4422C">
      <w:pPr>
        <w:ind w:left="1080" w:right="-23"/>
        <w:jc w:val="thaiDistribute"/>
        <w:rPr>
          <w:sz w:val="30"/>
          <w:szCs w:val="30"/>
        </w:rPr>
      </w:pPr>
    </w:p>
    <w:p w14:paraId="730F5D6F" w14:textId="77777777" w:rsidR="00B4073E" w:rsidRDefault="00B4073E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30CB93C6" w14:textId="0BA9257A" w:rsidR="00B4422C" w:rsidRPr="00785F0F" w:rsidRDefault="00B4422C" w:rsidP="00B4422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ธนาคารและบริษัทย่อยกำหนดดอกเบี้ยจ่าย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ที่เกี่ยวข้องกับโครงการผลประโยชน์รับรู้รายการในกำไรหรือขาดทุน</w:t>
      </w:r>
    </w:p>
    <w:p w14:paraId="0CF0D47F" w14:textId="77777777" w:rsidR="00B4422C" w:rsidRPr="00B4073E" w:rsidRDefault="00B4422C" w:rsidP="00B4422C">
      <w:pPr>
        <w:ind w:left="1080" w:right="-23"/>
        <w:jc w:val="thaiDistribute"/>
        <w:rPr>
          <w:sz w:val="30"/>
          <w:szCs w:val="30"/>
        </w:rPr>
      </w:pPr>
    </w:p>
    <w:p w14:paraId="0E14BD25" w14:textId="77777777" w:rsidR="00B4422C" w:rsidRDefault="00B4422C" w:rsidP="00B4422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ธนาคารและบริษัทย่อยรับรู้กำไรและขาดทุนจากการจ่ายชำระผลประโยชน์พนักงานเมื่อเกิดขึ้น</w:t>
      </w:r>
    </w:p>
    <w:p w14:paraId="7895ABFC" w14:textId="77777777" w:rsidR="00212253" w:rsidRPr="00785F0F" w:rsidRDefault="00212253" w:rsidP="00B4422C">
      <w:pPr>
        <w:ind w:left="1080" w:right="-23"/>
        <w:jc w:val="thaiDistribute"/>
        <w:rPr>
          <w:sz w:val="30"/>
          <w:szCs w:val="30"/>
        </w:rPr>
      </w:pPr>
    </w:p>
    <w:p w14:paraId="17C125B3" w14:textId="1311EF5C" w:rsidR="00B4422C" w:rsidRPr="00785F0F" w:rsidRDefault="00B4422C" w:rsidP="00B4422C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785F0F">
        <w:rPr>
          <w:rFonts w:cs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67D00570" w14:textId="77777777" w:rsidR="00B4422C" w:rsidRPr="00B4073E" w:rsidRDefault="00B4422C" w:rsidP="00B4422C">
      <w:pPr>
        <w:ind w:left="1080" w:right="-23"/>
        <w:jc w:val="thaiDistribute"/>
        <w:rPr>
          <w:sz w:val="30"/>
          <w:szCs w:val="30"/>
        </w:rPr>
      </w:pPr>
    </w:p>
    <w:p w14:paraId="326D897B" w14:textId="77777777" w:rsidR="00B4422C" w:rsidRPr="00785F0F" w:rsidRDefault="00B4422C" w:rsidP="00B4422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ภาระผูกพันสุทธิของธนาคารและบริษัทย่อยที่เป็นผลประโยชน์ระยะยาวของพนักงานเป็นผลประโยชน์ในอนาคตที่เกิดจากการทำงานของพนักงาน</w:t>
      </w:r>
      <w:r w:rsidR="00CB7BCF" w:rsidRPr="00785F0F">
        <w:rPr>
          <w:sz w:val="30"/>
          <w:szCs w:val="30"/>
          <w:cs/>
        </w:rPr>
        <w:t>ในปีปัจจุบันและปี</w:t>
      </w:r>
      <w:r w:rsidRPr="00785F0F">
        <w:rPr>
          <w:sz w:val="30"/>
          <w:szCs w:val="30"/>
          <w:cs/>
        </w:rPr>
        <w:t>ก่อน 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F400DD3" w14:textId="77777777" w:rsidR="00B4422C" w:rsidRPr="00785F0F" w:rsidRDefault="00B4422C" w:rsidP="00B4422C">
      <w:pPr>
        <w:ind w:left="1080" w:right="-23"/>
        <w:jc w:val="thaiDistribute"/>
        <w:rPr>
          <w:sz w:val="30"/>
          <w:szCs w:val="30"/>
        </w:rPr>
      </w:pPr>
    </w:p>
    <w:p w14:paraId="475F1ED6" w14:textId="77777777" w:rsidR="00CB7BCF" w:rsidRPr="00785F0F" w:rsidRDefault="00CB7BCF" w:rsidP="00CB7BCF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785F0F">
        <w:rPr>
          <w:rFonts w:cs="Angsana New" w:hint="cs"/>
          <w:iCs/>
          <w:sz w:val="30"/>
          <w:szCs w:val="30"/>
          <w:cs/>
        </w:rPr>
        <w:t>ผลประโยชน์เมื่อเลิกจ้าง</w:t>
      </w:r>
    </w:p>
    <w:p w14:paraId="272EC0A6" w14:textId="77777777" w:rsidR="00CB7BCF" w:rsidRPr="00B4073E" w:rsidRDefault="00CB7BCF" w:rsidP="00CB7BCF">
      <w:pPr>
        <w:ind w:left="1080" w:right="-23"/>
        <w:jc w:val="thaiDistribute"/>
        <w:rPr>
          <w:sz w:val="30"/>
          <w:szCs w:val="30"/>
        </w:rPr>
      </w:pPr>
    </w:p>
    <w:p w14:paraId="47A17007" w14:textId="77777777" w:rsidR="00CB7BCF" w:rsidRPr="00785F0F" w:rsidRDefault="00CB7BCF" w:rsidP="00B4422C">
      <w:pPr>
        <w:ind w:left="1080" w:right="-23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>ผลประโยชน์เมื่อเลิกจ้างจะรับรู้เป็นค่าใช้จ่าย เมื่อธนาคารและบริษัทย่อยไม่สามารถยกเลิกข้อเสนอการให้ผลประโยชน์ดังกล่าวได้อีกต่อไป ผลประโยชน์เมื่อเลิกจ้างจะถูกคิดลดกระแสเงินสด</w:t>
      </w:r>
    </w:p>
    <w:p w14:paraId="1753A093" w14:textId="77777777" w:rsidR="00CB7BCF" w:rsidRPr="00785F0F" w:rsidRDefault="00CB7BCF" w:rsidP="00B4422C">
      <w:pPr>
        <w:ind w:left="1080" w:right="-23"/>
        <w:jc w:val="thaiDistribute"/>
        <w:rPr>
          <w:sz w:val="30"/>
          <w:szCs w:val="30"/>
        </w:rPr>
      </w:pPr>
    </w:p>
    <w:p w14:paraId="7E43EDAE" w14:textId="77777777" w:rsidR="00B4422C" w:rsidRPr="00785F0F" w:rsidRDefault="00B4422C" w:rsidP="00B4422C">
      <w:pPr>
        <w:pStyle w:val="BodyText"/>
        <w:ind w:left="1080"/>
        <w:jc w:val="thaiDistribute"/>
        <w:rPr>
          <w:rFonts w:cs="Angsana New"/>
          <w:iCs/>
          <w:sz w:val="30"/>
          <w:szCs w:val="30"/>
        </w:rPr>
      </w:pPr>
      <w:r w:rsidRPr="00785F0F">
        <w:rPr>
          <w:rFonts w:cs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0F023AF4" w14:textId="77777777" w:rsidR="00B4422C" w:rsidRPr="00B4073E" w:rsidRDefault="00B4422C" w:rsidP="00B4422C">
      <w:pPr>
        <w:ind w:left="1080" w:right="-23"/>
        <w:jc w:val="thaiDistribute"/>
        <w:rPr>
          <w:sz w:val="30"/>
          <w:szCs w:val="30"/>
        </w:rPr>
      </w:pPr>
    </w:p>
    <w:p w14:paraId="639C572A" w14:textId="77777777" w:rsidR="00B4422C" w:rsidRPr="00785F0F" w:rsidRDefault="00B4422C" w:rsidP="00B4422C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ธนาคารและบริษัทย่อย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</w:t>
      </w:r>
      <w:r w:rsidRPr="00785F0F">
        <w:rPr>
          <w:rFonts w:hint="cs"/>
          <w:sz w:val="30"/>
          <w:szCs w:val="30"/>
          <w:cs/>
        </w:rPr>
        <w:t>ล</w:t>
      </w:r>
    </w:p>
    <w:p w14:paraId="3BA3BCD7" w14:textId="77777777" w:rsidR="00212253" w:rsidRPr="00B4073E" w:rsidRDefault="00212253" w:rsidP="00B4073E">
      <w:pPr>
        <w:ind w:left="1080" w:right="-23"/>
        <w:jc w:val="thaiDistribute"/>
        <w:rPr>
          <w:sz w:val="30"/>
          <w:szCs w:val="30"/>
          <w:cs/>
        </w:rPr>
      </w:pPr>
    </w:p>
    <w:p w14:paraId="2A6B4E15" w14:textId="5B4A716F" w:rsidR="00B4073E" w:rsidRDefault="00B4073E">
      <w:pPr>
        <w:suppressAutoHyphens w:val="0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55641AE6" w14:textId="77777777" w:rsidR="008D0BA8" w:rsidRPr="00785F0F" w:rsidRDefault="00B4422C" w:rsidP="00B4422C">
      <w:pPr>
        <w:ind w:left="1080" w:right="-25" w:hanging="540"/>
        <w:jc w:val="thaiDistribute"/>
        <w:rPr>
          <w:spacing w:val="-4"/>
          <w:sz w:val="30"/>
          <w:szCs w:val="30"/>
          <w:cs/>
        </w:rPr>
      </w:pPr>
      <w:r w:rsidRPr="00785F0F">
        <w:rPr>
          <w:sz w:val="30"/>
          <w:szCs w:val="30"/>
        </w:rPr>
        <w:lastRenderedPageBreak/>
        <w:t>3.13</w:t>
      </w:r>
      <w:r w:rsidRPr="00785F0F">
        <w:rPr>
          <w:spacing w:val="-4"/>
          <w:sz w:val="30"/>
          <w:szCs w:val="30"/>
        </w:rPr>
        <w:tab/>
      </w:r>
      <w:r w:rsidRPr="00785F0F">
        <w:rPr>
          <w:rFonts w:hint="cs"/>
          <w:spacing w:val="-4"/>
          <w:sz w:val="30"/>
          <w:szCs w:val="30"/>
          <w:cs/>
        </w:rPr>
        <w:t>ประมาณการหนี้สิน</w:t>
      </w:r>
    </w:p>
    <w:p w14:paraId="7C68BD19" w14:textId="77777777" w:rsidR="008D0BA8" w:rsidRPr="00B4073E" w:rsidRDefault="008D0BA8" w:rsidP="00E17C5B">
      <w:pPr>
        <w:ind w:left="1080" w:right="-23"/>
        <w:jc w:val="thaiDistribute"/>
        <w:rPr>
          <w:sz w:val="30"/>
          <w:szCs w:val="30"/>
        </w:rPr>
      </w:pPr>
    </w:p>
    <w:p w14:paraId="592B563A" w14:textId="77777777" w:rsidR="00B4422C" w:rsidRPr="00785F0F" w:rsidRDefault="008D0BA8" w:rsidP="00B4422C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ประมาณการหนี้สินจะรับรู้ก็ต่อเมื่อ</w:t>
      </w:r>
      <w:r w:rsidR="00323A13" w:rsidRPr="00785F0F">
        <w:rPr>
          <w:sz w:val="30"/>
          <w:szCs w:val="30"/>
          <w:cs/>
        </w:rPr>
        <w:t>ธนาคารและบริษัทย่อยมีภาระผูกพัน</w:t>
      </w:r>
      <w:r w:rsidRPr="00785F0F">
        <w:rPr>
          <w:sz w:val="30"/>
          <w:szCs w:val="30"/>
          <w:cs/>
        </w:rPr>
        <w:t>ตามกฎหมาย</w:t>
      </w:r>
      <w:r w:rsidR="00323A13" w:rsidRPr="00785F0F">
        <w:rPr>
          <w:sz w:val="30"/>
          <w:szCs w:val="30"/>
          <w:cs/>
        </w:rPr>
        <w:t>หรือภาระผูกพันจากการอนุมาน</w:t>
      </w:r>
      <w:r w:rsidRPr="00785F0F">
        <w:rPr>
          <w:sz w:val="30"/>
          <w:szCs w:val="30"/>
          <w:cs/>
        </w:rPr>
        <w:t>ที่เกิดขึ้นในปัจจุบัน</w:t>
      </w:r>
      <w:r w:rsidR="00ED0904" w:rsidRPr="00785F0F">
        <w:rPr>
          <w:sz w:val="30"/>
          <w:szCs w:val="30"/>
          <w:cs/>
        </w:rPr>
        <w:t>อันเป็นผลมาจากเหตุการณ์ในอดีต</w:t>
      </w:r>
      <w:r w:rsidR="00323A13" w:rsidRPr="00785F0F">
        <w:rPr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785F0F">
        <w:rPr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1849B0" w:rsidRPr="00785F0F">
        <w:rPr>
          <w:sz w:val="30"/>
          <w:szCs w:val="30"/>
          <w:cs/>
        </w:rPr>
        <w:t>ผูกพัน</w:t>
      </w:r>
      <w:r w:rsidRPr="00785F0F">
        <w:rPr>
          <w:sz w:val="30"/>
          <w:szCs w:val="30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323A13" w:rsidRPr="00785F0F">
        <w:rPr>
          <w:sz w:val="30"/>
          <w:szCs w:val="30"/>
          <w:cs/>
        </w:rPr>
        <w:t>ถึง</w:t>
      </w:r>
      <w:r w:rsidRPr="00785F0F">
        <w:rPr>
          <w:sz w:val="30"/>
          <w:szCs w:val="30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E97C982" w14:textId="77777777" w:rsidR="005644A8" w:rsidRPr="00B4073E" w:rsidRDefault="005644A8" w:rsidP="00B4073E">
      <w:pPr>
        <w:ind w:left="1080" w:right="-23"/>
        <w:jc w:val="thaiDistribute"/>
        <w:rPr>
          <w:sz w:val="30"/>
          <w:szCs w:val="30"/>
        </w:rPr>
      </w:pPr>
    </w:p>
    <w:p w14:paraId="501A6348" w14:textId="77777777" w:rsidR="00B94607" w:rsidRPr="00785F0F" w:rsidRDefault="00165312" w:rsidP="00921012">
      <w:pPr>
        <w:tabs>
          <w:tab w:val="left" w:pos="900"/>
        </w:tabs>
        <w:ind w:left="1080" w:right="-23" w:hanging="540"/>
        <w:jc w:val="thaiDistribute"/>
        <w:rPr>
          <w:spacing w:val="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B94607" w:rsidRPr="00785F0F">
        <w:rPr>
          <w:spacing w:val="-4"/>
          <w:sz w:val="30"/>
          <w:szCs w:val="30"/>
          <w:cs/>
        </w:rPr>
        <w:t>.</w:t>
      </w:r>
      <w:r w:rsidR="00B94607" w:rsidRPr="00785F0F">
        <w:rPr>
          <w:spacing w:val="-4"/>
          <w:sz w:val="30"/>
          <w:szCs w:val="30"/>
        </w:rPr>
        <w:t>14</w:t>
      </w:r>
      <w:r w:rsidR="00B94607" w:rsidRPr="00785F0F">
        <w:rPr>
          <w:spacing w:val="-4"/>
          <w:sz w:val="30"/>
          <w:szCs w:val="30"/>
        </w:rPr>
        <w:tab/>
      </w:r>
      <w:r w:rsidR="00B94607" w:rsidRPr="00785F0F">
        <w:rPr>
          <w:spacing w:val="-4"/>
          <w:sz w:val="30"/>
          <w:szCs w:val="30"/>
        </w:rPr>
        <w:tab/>
      </w:r>
      <w:r w:rsidR="00B94607" w:rsidRPr="00785F0F">
        <w:rPr>
          <w:spacing w:val="-4"/>
          <w:sz w:val="30"/>
          <w:szCs w:val="30"/>
          <w:cs/>
        </w:rPr>
        <w:t>การรับรู้เมื่อเริ่มแรก</w:t>
      </w:r>
    </w:p>
    <w:p w14:paraId="1F5FA018" w14:textId="77777777" w:rsidR="00B94607" w:rsidRPr="00B4073E" w:rsidRDefault="00B94607" w:rsidP="00B4073E">
      <w:pPr>
        <w:ind w:left="1080" w:right="-23"/>
        <w:jc w:val="thaiDistribute"/>
        <w:rPr>
          <w:sz w:val="30"/>
          <w:szCs w:val="30"/>
        </w:rPr>
      </w:pPr>
    </w:p>
    <w:p w14:paraId="00A93956" w14:textId="7647A777" w:rsidR="00BB481F" w:rsidRPr="00785F0F" w:rsidRDefault="00B94607" w:rsidP="007050AB">
      <w:pPr>
        <w:tabs>
          <w:tab w:val="left" w:pos="900"/>
        </w:tabs>
        <w:ind w:left="1080" w:right="-23"/>
        <w:jc w:val="thaiDistribute"/>
        <w:rPr>
          <w:spacing w:val="-4"/>
          <w:sz w:val="28"/>
          <w:szCs w:val="28"/>
        </w:rPr>
      </w:pPr>
      <w:r w:rsidRPr="00785F0F">
        <w:rPr>
          <w:spacing w:val="4"/>
          <w:sz w:val="30"/>
          <w:szCs w:val="30"/>
          <w:cs/>
        </w:rPr>
        <w:t xml:space="preserve">ธนาคารและบริษัทย่อยรับรู้การซื้อและการขายเงินลงทุนในวันที่ชำระราคา </w:t>
      </w:r>
      <w:r w:rsidR="002A0767" w:rsidRPr="00785F0F">
        <w:rPr>
          <w:rFonts w:hint="cs"/>
          <w:spacing w:val="4"/>
          <w:sz w:val="30"/>
          <w:szCs w:val="30"/>
          <w:cs/>
        </w:rPr>
        <w:t>เครื่องมือ</w:t>
      </w:r>
      <w:r w:rsidRPr="00785F0F">
        <w:rPr>
          <w:spacing w:val="4"/>
          <w:sz w:val="30"/>
          <w:szCs w:val="30"/>
          <w:cs/>
        </w:rPr>
        <w:t>ทางการเงินอื่น</w:t>
      </w:r>
      <w:r w:rsidR="005538A1" w:rsidRPr="00785F0F">
        <w:rPr>
          <w:spacing w:val="4"/>
          <w:sz w:val="30"/>
          <w:szCs w:val="30"/>
          <w:cs/>
        </w:rPr>
        <w:t xml:space="preserve"> </w:t>
      </w:r>
      <w:r w:rsidRPr="00785F0F">
        <w:rPr>
          <w:spacing w:val="4"/>
          <w:sz w:val="30"/>
          <w:szCs w:val="30"/>
          <w:cs/>
        </w:rPr>
        <w:t>ๆ รวมทั้งเงินให้สินเชื่อแก่ลูกหนี้ เงินรับฝากและตราสารหนี้ที่ออกและเงินกู้ยืมจะถูกรับรู้ในวันที่เกิดรายการ ซึ่งเป็นวันที่ธนาคารและบริษัทย่อยเป็นคู่สัญญาภายใต้ข้อกำหนดของตราสารทางการเงินนั้น</w:t>
      </w:r>
    </w:p>
    <w:p w14:paraId="5ACD0CE2" w14:textId="77777777" w:rsidR="005E546C" w:rsidRPr="00B4073E" w:rsidRDefault="005E546C" w:rsidP="00B4073E">
      <w:pPr>
        <w:ind w:left="1080" w:right="-23"/>
        <w:jc w:val="thaiDistribute"/>
        <w:rPr>
          <w:sz w:val="30"/>
          <w:szCs w:val="30"/>
        </w:rPr>
      </w:pPr>
    </w:p>
    <w:p w14:paraId="3894C85F" w14:textId="4C1FF6E6" w:rsidR="003E5879" w:rsidRPr="00785F0F" w:rsidRDefault="003E5879" w:rsidP="003E5879">
      <w:pPr>
        <w:tabs>
          <w:tab w:val="left" w:pos="900"/>
        </w:tabs>
        <w:ind w:left="1080" w:right="-23" w:hanging="540"/>
        <w:jc w:val="thaiDistribute"/>
        <w:rPr>
          <w:spacing w:val="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Pr="00785F0F">
        <w:rPr>
          <w:spacing w:val="-4"/>
          <w:sz w:val="30"/>
          <w:szCs w:val="30"/>
          <w:cs/>
        </w:rPr>
        <w:t>.</w:t>
      </w:r>
      <w:r w:rsidRPr="00785F0F">
        <w:rPr>
          <w:spacing w:val="-4"/>
          <w:sz w:val="30"/>
          <w:szCs w:val="30"/>
        </w:rPr>
        <w:t>15</w:t>
      </w:r>
      <w:r w:rsidRPr="00785F0F">
        <w:rPr>
          <w:spacing w:val="-4"/>
          <w:sz w:val="30"/>
          <w:szCs w:val="30"/>
        </w:rPr>
        <w:tab/>
      </w:r>
      <w:r w:rsidRPr="00785F0F">
        <w:rPr>
          <w:spacing w:val="-4"/>
          <w:sz w:val="30"/>
          <w:szCs w:val="30"/>
        </w:rPr>
        <w:tab/>
      </w:r>
      <w:r w:rsidRPr="00785F0F">
        <w:rPr>
          <w:rFonts w:hint="cs"/>
          <w:spacing w:val="-4"/>
          <w:sz w:val="30"/>
          <w:szCs w:val="30"/>
          <w:cs/>
        </w:rPr>
        <w:t>ทุนเรือนหุ้น</w:t>
      </w:r>
    </w:p>
    <w:p w14:paraId="3ED7A6F9" w14:textId="77777777" w:rsidR="003E5879" w:rsidRPr="00B4073E" w:rsidRDefault="003E5879" w:rsidP="00B4073E">
      <w:pPr>
        <w:ind w:left="1080" w:right="-23"/>
        <w:jc w:val="thaiDistribute"/>
        <w:rPr>
          <w:sz w:val="30"/>
          <w:szCs w:val="30"/>
        </w:rPr>
      </w:pPr>
    </w:p>
    <w:p w14:paraId="722D7CB7" w14:textId="77777777" w:rsidR="0047148E" w:rsidRPr="00785F0F" w:rsidRDefault="0047148E" w:rsidP="0047148E">
      <w:pPr>
        <w:tabs>
          <w:tab w:val="left" w:pos="900"/>
        </w:tabs>
        <w:ind w:left="1080" w:right="-23"/>
        <w:jc w:val="thaiDistribute"/>
        <w:rPr>
          <w:i/>
          <w:iCs/>
          <w:spacing w:val="4"/>
          <w:sz w:val="30"/>
          <w:szCs w:val="30"/>
        </w:rPr>
      </w:pPr>
      <w:r w:rsidRPr="00785F0F">
        <w:rPr>
          <w:i/>
          <w:iCs/>
          <w:spacing w:val="4"/>
          <w:sz w:val="30"/>
          <w:szCs w:val="30"/>
          <w:cs/>
        </w:rPr>
        <w:t>หุ้นบุริมสิทธิ</w:t>
      </w:r>
    </w:p>
    <w:p w14:paraId="561665A6" w14:textId="77777777" w:rsidR="0047148E" w:rsidRPr="00B4073E" w:rsidRDefault="0047148E" w:rsidP="00B4073E">
      <w:pPr>
        <w:ind w:left="1080" w:right="-23"/>
        <w:jc w:val="thaiDistribute"/>
        <w:rPr>
          <w:sz w:val="30"/>
          <w:szCs w:val="30"/>
        </w:rPr>
      </w:pPr>
    </w:p>
    <w:p w14:paraId="3446842C" w14:textId="77777777" w:rsidR="0047148E" w:rsidRDefault="0047148E" w:rsidP="0047148E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หุ้นบุริมสิทธิถูกจัดประเภทเป็นทุนหากไม่มีการระบุการบังคับไถ่ถอนหรือให้สิทธิเฉพาะ</w:t>
      </w:r>
      <w:r w:rsidR="00CB7BCF" w:rsidRPr="00785F0F">
        <w:rPr>
          <w:rFonts w:hint="cs"/>
          <w:sz w:val="30"/>
          <w:szCs w:val="30"/>
          <w:cs/>
        </w:rPr>
        <w:t>ธนาคาร</w:t>
      </w:r>
      <w:r w:rsidRPr="00785F0F">
        <w:rPr>
          <w:sz w:val="30"/>
          <w:szCs w:val="30"/>
          <w:cs/>
        </w:rPr>
        <w:t>ในการ</w:t>
      </w:r>
      <w:r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ไถ่ถอน ทั้งนี้การจ่ายเงินปันผลเป็นไปตามดุลยพินิจของผู้ถือหุ้น เงินปันผลของหุ้นประเภทนี้รับรู้เป็นการจัดสรรภายในส่วนของทุนเมื่อได้รับการอนุมัติจากผู้ถือหุ้นของธนาคาร</w:t>
      </w:r>
    </w:p>
    <w:p w14:paraId="223D8EF0" w14:textId="77777777" w:rsidR="00212253" w:rsidRPr="00785F0F" w:rsidRDefault="00212253" w:rsidP="00B4073E">
      <w:pPr>
        <w:ind w:left="1080" w:right="-23"/>
        <w:jc w:val="thaiDistribute"/>
        <w:rPr>
          <w:sz w:val="30"/>
          <w:szCs w:val="30"/>
        </w:rPr>
      </w:pPr>
    </w:p>
    <w:p w14:paraId="67B22567" w14:textId="77777777" w:rsidR="008D0BA8" w:rsidRPr="00785F0F" w:rsidRDefault="008D0BA8" w:rsidP="00921012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785F0F">
        <w:rPr>
          <w:i/>
          <w:iCs/>
          <w:spacing w:val="4"/>
          <w:sz w:val="30"/>
          <w:szCs w:val="30"/>
          <w:cs/>
        </w:rPr>
        <w:t>หุ้นสามัญ</w:t>
      </w:r>
    </w:p>
    <w:p w14:paraId="3851DF0C" w14:textId="77777777" w:rsidR="008D0BA8" w:rsidRPr="00B4073E" w:rsidRDefault="008D0BA8" w:rsidP="00B4073E">
      <w:pPr>
        <w:ind w:left="1080" w:right="-23"/>
        <w:jc w:val="thaiDistribute"/>
        <w:rPr>
          <w:sz w:val="30"/>
          <w:szCs w:val="30"/>
        </w:rPr>
      </w:pPr>
    </w:p>
    <w:p w14:paraId="37E6A826" w14:textId="77777777" w:rsidR="00B1113B" w:rsidRPr="00555BF9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  <w:r w:rsidRPr="00555BF9">
        <w:rPr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 (สุทธิจากผลกระทบทางภาษี) รับรู้เป็นรายการหักจากส่วนของทุน</w:t>
      </w:r>
    </w:p>
    <w:p w14:paraId="5013B2D0" w14:textId="77777777" w:rsidR="00212253" w:rsidRPr="00B4073E" w:rsidRDefault="00212253" w:rsidP="00B4073E">
      <w:pPr>
        <w:ind w:left="1080" w:right="-23"/>
        <w:jc w:val="thaiDistribute"/>
        <w:rPr>
          <w:sz w:val="30"/>
          <w:szCs w:val="30"/>
        </w:rPr>
      </w:pPr>
    </w:p>
    <w:p w14:paraId="0DF19ECD" w14:textId="3821BCDC" w:rsidR="00B4073E" w:rsidRDefault="00B4073E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390D4273" w14:textId="77777777" w:rsidR="008D0BA8" w:rsidRPr="00785F0F" w:rsidRDefault="00165312" w:rsidP="008D0BA8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lastRenderedPageBreak/>
        <w:t>3</w:t>
      </w:r>
      <w:r w:rsidR="008D0BA8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1</w:t>
      </w:r>
      <w:r w:rsidR="00E2596F" w:rsidRPr="00785F0F">
        <w:rPr>
          <w:spacing w:val="-4"/>
          <w:sz w:val="30"/>
          <w:szCs w:val="30"/>
        </w:rPr>
        <w:t>6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รายได้และค่าใช้จ่ายดอกเบี้ย</w:t>
      </w:r>
    </w:p>
    <w:p w14:paraId="4CBAFEC2" w14:textId="77777777" w:rsidR="008D0BA8" w:rsidRPr="00785F0F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14:paraId="3CCC2F2B" w14:textId="77777777" w:rsidR="008D0BA8" w:rsidRPr="00785F0F" w:rsidRDefault="008D0BA8" w:rsidP="00440A10">
      <w:pPr>
        <w:ind w:left="1080" w:right="-23"/>
        <w:jc w:val="thaiDistribute"/>
        <w:rPr>
          <w:spacing w:val="4"/>
          <w:sz w:val="30"/>
          <w:szCs w:val="30"/>
        </w:rPr>
      </w:pPr>
      <w:r w:rsidRPr="00785F0F">
        <w:rPr>
          <w:sz w:val="30"/>
          <w:szCs w:val="30"/>
          <w:cs/>
          <w:lang w:val="th-TH"/>
        </w:rPr>
        <w:t>ธนาคารใช้เกณฑ์คงค้างในการรับรู้รายได้ดอกเบี้ยและส่วนลดจากเงินให้สินเชื่อ ยกเว้นดอกเบี้ยจากเงินให้</w:t>
      </w:r>
      <w:r w:rsidR="0029018C" w:rsidRPr="00785F0F">
        <w:rPr>
          <w:sz w:val="30"/>
          <w:szCs w:val="30"/>
          <w:cs/>
          <w:lang w:val="th-TH"/>
        </w:rPr>
        <w:t xml:space="preserve">สินเชื่อที่ค้างชำระนานเกินกว่า </w:t>
      </w:r>
      <w:r w:rsidR="0029018C" w:rsidRPr="00785F0F">
        <w:rPr>
          <w:rFonts w:hint="cs"/>
          <w:sz w:val="30"/>
          <w:szCs w:val="30"/>
          <w:cs/>
          <w:lang w:val="th-TH"/>
        </w:rPr>
        <w:t>3</w:t>
      </w:r>
      <w:r w:rsidRPr="00785F0F">
        <w:rPr>
          <w:sz w:val="30"/>
          <w:szCs w:val="30"/>
          <w:cs/>
          <w:lang w:val="th-TH"/>
        </w:rPr>
        <w:t xml:space="preserve"> เดือน ณ วันที่ในงบแสดงฐานะการเงิน และดอกเบี้ยจากเงินให้สินเชื่อตามสัญญาปรับโครงสร้างหนี้ที่มีความไม่แน่นอนของความสามารถของลูกหนี้ในการจ่ายชำระจะถือเป็นรายได้ เมื่อได้รับชำระและจะบันทึกบัญชียกเลิ</w:t>
      </w:r>
      <w:r w:rsidR="00713B03" w:rsidRPr="00785F0F">
        <w:rPr>
          <w:sz w:val="30"/>
          <w:szCs w:val="30"/>
          <w:cs/>
          <w:lang w:val="th-TH"/>
        </w:rPr>
        <w:t>ก</w:t>
      </w:r>
      <w:r w:rsidRPr="00785F0F">
        <w:rPr>
          <w:sz w:val="30"/>
          <w:szCs w:val="30"/>
          <w:cs/>
          <w:lang w:val="th-TH"/>
        </w:rPr>
        <w:t>รายได้ดอกเบี้ยค้างรับที่รับรู้เป็นรายได้ไว้แล้วตามเกณฑ์คงค้างออกทั้งหมด ดอกเบี้ยจากรายการระหว่างธนาคารและตลาดเงินและจากเงินลงทุนรับรู้ตามเกณฑ์คงค้าง</w:t>
      </w:r>
    </w:p>
    <w:p w14:paraId="003A6489" w14:textId="77777777" w:rsidR="008D0BA8" w:rsidRPr="00785F0F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14:paraId="5B2F7C10" w14:textId="77777777" w:rsidR="008D0BA8" w:rsidRPr="00785F0F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785F0F">
        <w:rPr>
          <w:sz w:val="30"/>
          <w:szCs w:val="30"/>
          <w:cs/>
          <w:lang w:val="th-TH"/>
        </w:rPr>
        <w:t>ธนาคารรับรู้ค่าใช้จ่ายดอกเบี้ยในกำไรหรือขาดทุนโดยใช้เกณฑ์คงค้าง</w:t>
      </w:r>
    </w:p>
    <w:p w14:paraId="47B756AB" w14:textId="77777777" w:rsidR="008D0BA8" w:rsidRPr="00785F0F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14:paraId="5F84B2B7" w14:textId="77777777" w:rsidR="008D0BA8" w:rsidRPr="00785F0F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ธนาคารและบริษัทย่อยรับรู้รายได้สำหรับลูกหนี้ภายหลังการปรับโครงสร้างหนี้ใหม่ตามเกณฑ์คงค้างเช่นเดียวกับเงินให้สินเชื่อที่กล่าวข้างต้น ยกเว้นหนี้ตามสัญญาปรับโครงสร้างหนี้ที่อยู่ระหว่างการติดตามผลการปฏิบัติตามเงื่อนไขการปรับโครงสร้างหนี้ใหม่ซึ่งจะรับรู้รายได้ตามเกณฑ์เงินสดจนกว่าลูกหนี้จะปฏิบัติตามเงื่อนไขการปรับโคร</w:t>
      </w:r>
      <w:r w:rsidR="0029018C" w:rsidRPr="00785F0F">
        <w:rPr>
          <w:sz w:val="30"/>
          <w:szCs w:val="30"/>
          <w:cs/>
          <w:lang w:val="th-TH"/>
        </w:rPr>
        <w:t xml:space="preserve">งสร้างหนี้ติดต่อกันไม่น้อยกว่า </w:t>
      </w:r>
      <w:r w:rsidR="0029018C" w:rsidRPr="00785F0F">
        <w:rPr>
          <w:rFonts w:hint="cs"/>
          <w:sz w:val="30"/>
          <w:szCs w:val="30"/>
          <w:cs/>
          <w:lang w:val="th-TH"/>
        </w:rPr>
        <w:t>3</w:t>
      </w:r>
      <w:r w:rsidRPr="00785F0F">
        <w:rPr>
          <w:sz w:val="30"/>
          <w:szCs w:val="30"/>
          <w:cs/>
          <w:lang w:val="th-TH"/>
        </w:rPr>
        <w:t xml:space="preserve"> เดือนหรือ </w:t>
      </w:r>
      <w:r w:rsidR="0029018C" w:rsidRPr="00785F0F">
        <w:rPr>
          <w:rFonts w:hint="cs"/>
          <w:sz w:val="30"/>
          <w:szCs w:val="30"/>
          <w:cs/>
          <w:lang w:val="th-TH"/>
        </w:rPr>
        <w:t>3</w:t>
      </w:r>
      <w:r w:rsidRPr="00785F0F">
        <w:rPr>
          <w:sz w:val="30"/>
          <w:szCs w:val="30"/>
          <w:cs/>
          <w:lang w:val="th-TH"/>
        </w:rPr>
        <w:t xml:space="preserve"> งวดการชำระเงินแล้วแต่ระยะเวลาใดจะนานกว่า</w:t>
      </w:r>
    </w:p>
    <w:p w14:paraId="00C8F319" w14:textId="77777777" w:rsidR="00C23B26" w:rsidRPr="00785F0F" w:rsidRDefault="00C23B26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</w:p>
    <w:p w14:paraId="3822A6AD" w14:textId="77777777" w:rsidR="008D0BA8" w:rsidRPr="00785F0F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ในกรณีที่ดอกเบี้ยหรือส่วนลดได้คิดรวมอยู่ในตั๋วเงินหรือเงินให้สินเชื่อแล้ว ดอกเบี้ยหรือส่วนลดดังกล่าวจะตั้งพักไว้และตัดจำหน่ายเป็นรายได้เฉลี่ยเท่า ๆ กัน ตลอดอายุของตั๋วเงินหรือระยะเวลาของเงินให้สินเชื่อนั้น</w:t>
      </w:r>
    </w:p>
    <w:p w14:paraId="1342BE19" w14:textId="4669F706" w:rsidR="00BB481F" w:rsidRPr="00B4073E" w:rsidRDefault="00BB481F" w:rsidP="00B4073E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</w:p>
    <w:p w14:paraId="3B77A02B" w14:textId="67CF3575" w:rsidR="00BD19EE" w:rsidRPr="00785F0F" w:rsidRDefault="00165312" w:rsidP="00BD19EE">
      <w:pPr>
        <w:ind w:left="1080" w:right="-25" w:hanging="540"/>
        <w:jc w:val="thaiDistribute"/>
        <w:rPr>
          <w:spacing w:val="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BD19EE" w:rsidRPr="00785F0F">
        <w:rPr>
          <w:spacing w:val="-4"/>
          <w:sz w:val="30"/>
          <w:szCs w:val="30"/>
          <w:cs/>
        </w:rPr>
        <w:t>.</w:t>
      </w:r>
      <w:r w:rsidR="00BD19EE" w:rsidRPr="00785F0F">
        <w:rPr>
          <w:spacing w:val="-4"/>
          <w:sz w:val="30"/>
          <w:szCs w:val="30"/>
        </w:rPr>
        <w:t>1</w:t>
      </w:r>
      <w:r w:rsidR="00E2596F" w:rsidRPr="00785F0F">
        <w:rPr>
          <w:spacing w:val="-4"/>
          <w:sz w:val="30"/>
          <w:szCs w:val="30"/>
        </w:rPr>
        <w:t>7</w:t>
      </w:r>
      <w:r w:rsidR="00BD19EE" w:rsidRPr="00785F0F">
        <w:rPr>
          <w:spacing w:val="-4"/>
          <w:sz w:val="30"/>
          <w:szCs w:val="30"/>
        </w:rPr>
        <w:tab/>
      </w:r>
      <w:r w:rsidR="00BD19EE" w:rsidRPr="00785F0F">
        <w:rPr>
          <w:spacing w:val="-4"/>
          <w:sz w:val="30"/>
          <w:szCs w:val="30"/>
          <w:cs/>
        </w:rPr>
        <w:t>รายได้จากสัญญาเช่าการเงิน</w:t>
      </w:r>
    </w:p>
    <w:p w14:paraId="77486C82" w14:textId="77777777" w:rsidR="008D0BA8" w:rsidRPr="00785F0F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14:paraId="30779DBB" w14:textId="77777777" w:rsidR="008D0BA8" w:rsidRPr="00785F0F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785F0F">
        <w:rPr>
          <w:sz w:val="30"/>
          <w:szCs w:val="30"/>
          <w:cs/>
        </w:rPr>
        <w:t>ธนาคารรับรู้รายได้จากสัญญาเช่าการเงิน โดยใช้วิธีอัตราดอกเบี้ยที่แท้จริง (</w:t>
      </w:r>
      <w:r w:rsidRPr="00785F0F">
        <w:rPr>
          <w:sz w:val="30"/>
          <w:szCs w:val="30"/>
        </w:rPr>
        <w:t>Effective Interest Method</w:t>
      </w:r>
      <w:r w:rsidRPr="00785F0F">
        <w:rPr>
          <w:sz w:val="30"/>
          <w:szCs w:val="30"/>
          <w:cs/>
        </w:rPr>
        <w:t xml:space="preserve">) </w:t>
      </w:r>
    </w:p>
    <w:p w14:paraId="77EAD4FD" w14:textId="77777777" w:rsidR="008D0BA8" w:rsidRPr="00785F0F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14:paraId="06F9E7BF" w14:textId="77777777" w:rsidR="008D0BA8" w:rsidRPr="00785F0F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รายได้จากลูกหนี้เช่าการเงินที่ค้างชำระนานเกินกว่าสามเดือนนับตั้งแต่วันที่ครบกำหนดชำระจะถูกกลับรายการเพื่อให้เป็นไปตามหลักเกณฑ์ของธนาคารแห่งประเทศไทย</w:t>
      </w:r>
    </w:p>
    <w:p w14:paraId="3C3C4B5A" w14:textId="77777777" w:rsidR="00030C0F" w:rsidRPr="00785F0F" w:rsidRDefault="00030C0F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</w:p>
    <w:p w14:paraId="702381AD" w14:textId="3CE3C9E9" w:rsidR="004B7FFC" w:rsidRPr="00785F0F" w:rsidRDefault="00165312" w:rsidP="004B7FFC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4B7FFC" w:rsidRPr="00785F0F">
        <w:rPr>
          <w:spacing w:val="-4"/>
          <w:sz w:val="30"/>
          <w:szCs w:val="30"/>
          <w:cs/>
        </w:rPr>
        <w:t>.</w:t>
      </w:r>
      <w:r w:rsidR="004B7FFC" w:rsidRPr="00785F0F">
        <w:rPr>
          <w:spacing w:val="-4"/>
          <w:sz w:val="30"/>
          <w:szCs w:val="30"/>
        </w:rPr>
        <w:t>1</w:t>
      </w:r>
      <w:r w:rsidR="00E2596F" w:rsidRPr="00785F0F">
        <w:rPr>
          <w:spacing w:val="-4"/>
          <w:sz w:val="30"/>
          <w:szCs w:val="30"/>
        </w:rPr>
        <w:t>8</w:t>
      </w:r>
      <w:r w:rsidR="004B7FFC" w:rsidRPr="00785F0F">
        <w:rPr>
          <w:spacing w:val="-4"/>
          <w:sz w:val="30"/>
          <w:szCs w:val="30"/>
        </w:rPr>
        <w:tab/>
      </w:r>
      <w:r w:rsidR="004B7FFC" w:rsidRPr="00785F0F">
        <w:rPr>
          <w:spacing w:val="-4"/>
          <w:sz w:val="30"/>
          <w:szCs w:val="30"/>
          <w:cs/>
        </w:rPr>
        <w:t>รายได้ค่าธรรมเนียมและบริการ</w:t>
      </w:r>
    </w:p>
    <w:p w14:paraId="1D32BCB7" w14:textId="77777777" w:rsidR="004B7FFC" w:rsidRPr="00785F0F" w:rsidRDefault="004B7FFC" w:rsidP="00A24A62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</w:p>
    <w:p w14:paraId="3E7E7D7D" w14:textId="77777777" w:rsidR="00B1113B" w:rsidRPr="00785F0F" w:rsidRDefault="004B7FFC" w:rsidP="004B7FFC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ab/>
        <w:t>รายได้ค่าธรรมเนียมและบริการจะรับรู้เมื่อมีการให้บริการที่เกี่ยวข้องแล้ว</w:t>
      </w:r>
    </w:p>
    <w:p w14:paraId="4722E01A" w14:textId="77777777" w:rsidR="00212253" w:rsidRPr="00B4073E" w:rsidRDefault="00212253" w:rsidP="00B4073E">
      <w:pPr>
        <w:tabs>
          <w:tab w:val="left" w:pos="900"/>
        </w:tabs>
        <w:ind w:left="1080" w:right="-23"/>
        <w:jc w:val="thaiDistribute"/>
        <w:rPr>
          <w:sz w:val="30"/>
          <w:szCs w:val="30"/>
        </w:rPr>
      </w:pPr>
    </w:p>
    <w:p w14:paraId="18F432C4" w14:textId="77777777" w:rsidR="00B4073E" w:rsidRDefault="00B4073E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5DF2FBA7" w14:textId="11237961" w:rsidR="008D0BA8" w:rsidRPr="00785F0F" w:rsidRDefault="00165312" w:rsidP="008D0BA8">
      <w:pPr>
        <w:ind w:left="1080" w:right="-25" w:hanging="540"/>
        <w:jc w:val="thaiDistribute"/>
        <w:rPr>
          <w:spacing w:val="4"/>
          <w:sz w:val="30"/>
          <w:szCs w:val="30"/>
        </w:rPr>
      </w:pPr>
      <w:r w:rsidRPr="00785F0F">
        <w:rPr>
          <w:spacing w:val="-4"/>
          <w:sz w:val="30"/>
          <w:szCs w:val="30"/>
        </w:rPr>
        <w:lastRenderedPageBreak/>
        <w:t>3</w:t>
      </w:r>
      <w:r w:rsidR="00030C0F" w:rsidRPr="00785F0F">
        <w:rPr>
          <w:spacing w:val="-4"/>
          <w:sz w:val="30"/>
          <w:szCs w:val="30"/>
          <w:cs/>
        </w:rPr>
        <w:t>.</w:t>
      </w:r>
      <w:r w:rsidR="004B7FFC" w:rsidRPr="00785F0F">
        <w:rPr>
          <w:spacing w:val="-4"/>
          <w:sz w:val="30"/>
          <w:szCs w:val="30"/>
        </w:rPr>
        <w:t>1</w:t>
      </w:r>
      <w:r w:rsidR="00E2596F" w:rsidRPr="00785F0F">
        <w:rPr>
          <w:spacing w:val="-4"/>
          <w:sz w:val="30"/>
          <w:szCs w:val="30"/>
        </w:rPr>
        <w:t>9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รายได้เงินปันผล</w:t>
      </w:r>
    </w:p>
    <w:p w14:paraId="4DAD0ED5" w14:textId="77777777" w:rsidR="008D0BA8" w:rsidRPr="00785F0F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14:paraId="031EE111" w14:textId="77777777" w:rsidR="008D0BA8" w:rsidRPr="00785F0F" w:rsidRDefault="008D0BA8" w:rsidP="008D0BA8">
      <w:pPr>
        <w:tabs>
          <w:tab w:val="left" w:pos="900"/>
        </w:tabs>
        <w:ind w:left="108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</w:rPr>
        <w:t xml:space="preserve">ธนาคารรับรู้รายได้เงินปันผลในกำไรหรือขาดทุนตามเกณฑ์คงค้าง </w:t>
      </w:r>
      <w:r w:rsidRPr="00785F0F">
        <w:rPr>
          <w:sz w:val="30"/>
          <w:szCs w:val="30"/>
          <w:cs/>
          <w:lang w:val="th-TH"/>
        </w:rPr>
        <w:t>ณ วันที่มีสิทธิได้รับเงินปันผล</w:t>
      </w:r>
    </w:p>
    <w:p w14:paraId="52ACFAED" w14:textId="77777777" w:rsidR="006E4A8B" w:rsidRPr="00785F0F" w:rsidRDefault="006E4A8B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  <w:cs/>
        </w:rPr>
      </w:pPr>
    </w:p>
    <w:p w14:paraId="51234751" w14:textId="77777777" w:rsidR="008D0BA8" w:rsidRPr="00785F0F" w:rsidRDefault="00165312" w:rsidP="008D0BA8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4B7FFC" w:rsidRPr="00785F0F">
        <w:rPr>
          <w:spacing w:val="-4"/>
          <w:sz w:val="30"/>
          <w:szCs w:val="30"/>
          <w:cs/>
        </w:rPr>
        <w:t>.</w:t>
      </w:r>
      <w:r w:rsidR="00E2596F" w:rsidRPr="00785F0F">
        <w:rPr>
          <w:spacing w:val="-4"/>
          <w:sz w:val="30"/>
          <w:szCs w:val="30"/>
        </w:rPr>
        <w:t>20</w:t>
      </w:r>
      <w:r w:rsidR="008D0BA8" w:rsidRPr="00785F0F">
        <w:rPr>
          <w:spacing w:val="-4"/>
          <w:sz w:val="30"/>
          <w:szCs w:val="30"/>
        </w:rPr>
        <w:tab/>
      </w:r>
      <w:r w:rsidR="00F45480" w:rsidRPr="00785F0F">
        <w:rPr>
          <w:spacing w:val="-4"/>
          <w:sz w:val="30"/>
          <w:szCs w:val="30"/>
          <w:cs/>
        </w:rPr>
        <w:t>กำไรสุทธิจากธุรกรรมเพื่อค้า</w:t>
      </w:r>
    </w:p>
    <w:p w14:paraId="5173CA83" w14:textId="77777777" w:rsidR="008D0BA8" w:rsidRPr="00785F0F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14:paraId="622CE67E" w14:textId="77777777" w:rsidR="008D0BA8" w:rsidRPr="00785F0F" w:rsidRDefault="00F45480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  <w:r w:rsidRPr="00785F0F">
        <w:rPr>
          <w:color w:val="000000"/>
          <w:sz w:val="30"/>
          <w:szCs w:val="30"/>
          <w:cs/>
        </w:rPr>
        <w:t>กำไรสุทธิจากธุรกรรมเพื่อค้า</w:t>
      </w:r>
      <w:r w:rsidR="002A0767" w:rsidRPr="00785F0F">
        <w:rPr>
          <w:rFonts w:hint="cs"/>
          <w:color w:val="000000"/>
          <w:sz w:val="30"/>
          <w:szCs w:val="30"/>
          <w:cs/>
        </w:rPr>
        <w:t>คำนวณจากการวัดมูลค่ายุติธรรมของเครื่องทางการเงิน</w:t>
      </w:r>
      <w:r w:rsidR="00FB26AB" w:rsidRPr="00785F0F">
        <w:rPr>
          <w:rFonts w:hint="cs"/>
          <w:color w:val="000000"/>
          <w:sz w:val="30"/>
          <w:szCs w:val="30"/>
          <w:cs/>
        </w:rPr>
        <w:t>รับรู้</w:t>
      </w:r>
      <w:r w:rsidR="008D0BA8" w:rsidRPr="00785F0F">
        <w:rPr>
          <w:sz w:val="30"/>
          <w:szCs w:val="30"/>
          <w:cs/>
        </w:rPr>
        <w:t>ในกำไรหรือขาดทุนตามเกณฑ์คงค้าง</w:t>
      </w:r>
    </w:p>
    <w:p w14:paraId="6F9366FB" w14:textId="77777777" w:rsidR="008D0BA8" w:rsidRPr="00785F0F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14:paraId="04E2AB04" w14:textId="77777777" w:rsidR="008D0BA8" w:rsidRPr="00785F0F" w:rsidRDefault="00165312" w:rsidP="00440A10">
      <w:pPr>
        <w:ind w:left="1080" w:right="-25" w:hanging="540"/>
        <w:jc w:val="thaiDistribute"/>
        <w:rPr>
          <w:spacing w:val="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4B7FFC" w:rsidRPr="00785F0F">
        <w:rPr>
          <w:spacing w:val="-4"/>
          <w:sz w:val="30"/>
          <w:szCs w:val="30"/>
          <w:cs/>
        </w:rPr>
        <w:t>.2</w:t>
      </w:r>
      <w:r w:rsidR="00E2596F" w:rsidRPr="00785F0F">
        <w:rPr>
          <w:spacing w:val="-4"/>
          <w:sz w:val="30"/>
          <w:szCs w:val="30"/>
        </w:rPr>
        <w:t>1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เงินสมทบกองทุนสถาบันคุ้มครองเงินฝาก</w:t>
      </w:r>
    </w:p>
    <w:p w14:paraId="06C76770" w14:textId="77777777" w:rsidR="008D0BA8" w:rsidRPr="00785F0F" w:rsidRDefault="008D0BA8" w:rsidP="008D0BA8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14:paraId="2AD7E2E5" w14:textId="77777777" w:rsidR="008D0BA8" w:rsidRPr="00785F0F" w:rsidRDefault="008D0BA8" w:rsidP="008D0BA8">
      <w:pPr>
        <w:ind w:left="1080" w:right="-25"/>
        <w:jc w:val="thaiDistribute"/>
        <w:rPr>
          <w:spacing w:val="4"/>
          <w:sz w:val="30"/>
          <w:szCs w:val="30"/>
        </w:rPr>
      </w:pPr>
      <w:r w:rsidRPr="00785F0F">
        <w:rPr>
          <w:sz w:val="30"/>
          <w:szCs w:val="30"/>
          <w:cs/>
        </w:rPr>
        <w:t>จำนวน</w:t>
      </w:r>
      <w:r w:rsidR="003E2022" w:rsidRPr="00785F0F">
        <w:rPr>
          <w:spacing w:val="-4"/>
          <w:sz w:val="30"/>
          <w:szCs w:val="30"/>
          <w:cs/>
        </w:rPr>
        <w:t>เงิน</w:t>
      </w:r>
      <w:r w:rsidR="00C22E09" w:rsidRPr="00785F0F">
        <w:rPr>
          <w:spacing w:val="-4"/>
          <w:sz w:val="30"/>
          <w:szCs w:val="30"/>
          <w:cs/>
        </w:rPr>
        <w:t>นำส่งเข้า</w:t>
      </w:r>
      <w:r w:rsidR="003E2022" w:rsidRPr="00785F0F">
        <w:rPr>
          <w:spacing w:val="-4"/>
          <w:sz w:val="30"/>
          <w:szCs w:val="30"/>
          <w:cs/>
        </w:rPr>
        <w:t>กองทุนสถาบันคุ้มครองเงินฝาก</w:t>
      </w:r>
      <w:r w:rsidRPr="00785F0F">
        <w:rPr>
          <w:sz w:val="30"/>
          <w:szCs w:val="30"/>
          <w:cs/>
        </w:rPr>
        <w:t>บันทึกเป็นค่าใช้จ่ายตามเกณฑ์คงค้าง</w:t>
      </w:r>
    </w:p>
    <w:p w14:paraId="37282F4D" w14:textId="77777777" w:rsidR="00281AAB" w:rsidRPr="00785F0F" w:rsidRDefault="00281AAB" w:rsidP="00A24A62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14:paraId="1BAB7B16" w14:textId="77777777" w:rsidR="008D0BA8" w:rsidRPr="00785F0F" w:rsidRDefault="00165312" w:rsidP="008D0BA8">
      <w:pPr>
        <w:ind w:left="1080" w:right="-25" w:hanging="540"/>
        <w:jc w:val="thaiDistribute"/>
        <w:rPr>
          <w:spacing w:val="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4B7FFC" w:rsidRPr="00785F0F">
        <w:rPr>
          <w:spacing w:val="-4"/>
          <w:sz w:val="30"/>
          <w:szCs w:val="30"/>
          <w:cs/>
        </w:rPr>
        <w:t>.</w:t>
      </w:r>
      <w:r w:rsidR="004B7FFC" w:rsidRPr="00785F0F">
        <w:rPr>
          <w:spacing w:val="-4"/>
          <w:sz w:val="30"/>
          <w:szCs w:val="30"/>
        </w:rPr>
        <w:t>2</w:t>
      </w:r>
      <w:r w:rsidR="00E2596F" w:rsidRPr="00785F0F">
        <w:rPr>
          <w:spacing w:val="-4"/>
          <w:sz w:val="30"/>
          <w:szCs w:val="30"/>
        </w:rPr>
        <w:t>2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ภาษีเงินได้</w:t>
      </w:r>
    </w:p>
    <w:p w14:paraId="1C9DB3DE" w14:textId="77777777" w:rsidR="008D0BA8" w:rsidRPr="00785F0F" w:rsidRDefault="008D0BA8" w:rsidP="00FD3965">
      <w:pPr>
        <w:tabs>
          <w:tab w:val="left" w:pos="900"/>
        </w:tabs>
        <w:ind w:left="1080" w:right="-23"/>
        <w:jc w:val="thaiDistribute"/>
        <w:rPr>
          <w:spacing w:val="4"/>
          <w:sz w:val="30"/>
          <w:szCs w:val="30"/>
        </w:rPr>
      </w:pPr>
    </w:p>
    <w:p w14:paraId="6909F9F4" w14:textId="77777777" w:rsidR="00835588" w:rsidRPr="00555BF9" w:rsidRDefault="008D0BA8" w:rsidP="00555BF9">
      <w:pPr>
        <w:tabs>
          <w:tab w:val="left" w:pos="900"/>
        </w:tabs>
        <w:ind w:left="1080" w:right="-23"/>
        <w:jc w:val="thaiDistribute"/>
        <w:rPr>
          <w:color w:val="000000"/>
          <w:sz w:val="30"/>
          <w:szCs w:val="30"/>
        </w:rPr>
      </w:pPr>
      <w:r w:rsidRPr="00555BF9">
        <w:rPr>
          <w:color w:val="000000"/>
          <w:sz w:val="30"/>
          <w:szCs w:val="30"/>
          <w:cs/>
        </w:rPr>
        <w:t>ค่าใช้จ่ายภาษีเงินได้สำหรับ</w:t>
      </w:r>
      <w:r w:rsidR="00B4422C" w:rsidRPr="00555BF9">
        <w:rPr>
          <w:rFonts w:hint="cs"/>
          <w:color w:val="000000"/>
          <w:sz w:val="30"/>
          <w:szCs w:val="30"/>
          <w:cs/>
        </w:rPr>
        <w:t>ปี</w:t>
      </w:r>
      <w:r w:rsidRPr="00555BF9">
        <w:rPr>
          <w:color w:val="000000"/>
          <w:sz w:val="30"/>
          <w:szCs w:val="30"/>
          <w:cs/>
        </w:rPr>
        <w:t>ประกอบด้วยภาษีเงินได้ข</w:t>
      </w:r>
      <w:r w:rsidR="0004130A" w:rsidRPr="00555BF9">
        <w:rPr>
          <w:color w:val="000000"/>
          <w:sz w:val="30"/>
          <w:szCs w:val="30"/>
          <w:cs/>
        </w:rPr>
        <w:t>อง</w:t>
      </w:r>
      <w:r w:rsidR="00E2596F" w:rsidRPr="00555BF9">
        <w:rPr>
          <w:rFonts w:hint="cs"/>
          <w:color w:val="000000"/>
          <w:sz w:val="30"/>
          <w:szCs w:val="30"/>
          <w:cs/>
        </w:rPr>
        <w:t>ปี</w:t>
      </w:r>
      <w:r w:rsidR="0004130A" w:rsidRPr="00555BF9">
        <w:rPr>
          <w:color w:val="000000"/>
          <w:sz w:val="30"/>
          <w:szCs w:val="30"/>
          <w:cs/>
        </w:rPr>
        <w:t>ปัจจุบันและภาษีเงินได้รอ</w:t>
      </w:r>
      <w:r w:rsidRPr="00555BF9">
        <w:rPr>
          <w:color w:val="000000"/>
          <w:sz w:val="30"/>
          <w:szCs w:val="30"/>
          <w:cs/>
        </w:rPr>
        <w:t>ตัดบัญชี ภาษี</w:t>
      </w:r>
      <w:r w:rsidR="00E20C42" w:rsidRPr="00555BF9">
        <w:rPr>
          <w:color w:val="000000"/>
          <w:sz w:val="30"/>
          <w:szCs w:val="30"/>
          <w:cs/>
        </w:rPr>
        <w:br/>
      </w:r>
      <w:r w:rsidRPr="00555BF9">
        <w:rPr>
          <w:color w:val="000000"/>
          <w:sz w:val="30"/>
          <w:szCs w:val="30"/>
          <w:cs/>
        </w:rPr>
        <w:t>เงินได้ของ</w:t>
      </w:r>
      <w:r w:rsidR="00CB7BCF" w:rsidRPr="00555BF9">
        <w:rPr>
          <w:color w:val="000000"/>
          <w:sz w:val="30"/>
          <w:szCs w:val="30"/>
          <w:cs/>
        </w:rPr>
        <w:t>ปี</w:t>
      </w:r>
      <w:r w:rsidR="0004130A" w:rsidRPr="00555BF9">
        <w:rPr>
          <w:color w:val="000000"/>
          <w:sz w:val="30"/>
          <w:szCs w:val="30"/>
          <w:cs/>
        </w:rPr>
        <w:t>ปัจจุบันและภาษีเงินได้รอ</w:t>
      </w:r>
      <w:r w:rsidRPr="00555BF9">
        <w:rPr>
          <w:color w:val="000000"/>
          <w:sz w:val="30"/>
          <w:szCs w:val="30"/>
          <w:cs/>
        </w:rPr>
        <w:t>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</w:t>
      </w:r>
      <w:r w:rsidR="00513A6B" w:rsidRPr="00555BF9">
        <w:rPr>
          <w:color w:val="000000"/>
          <w:sz w:val="30"/>
          <w:szCs w:val="30"/>
          <w:cs/>
        </w:rPr>
        <w:t>ี่รับรู้โดยตรงในส่วนของเจ้าของหรือกำไรขาดทุนเบ็ดเสร็จอื่น</w:t>
      </w:r>
    </w:p>
    <w:p w14:paraId="3EC6E939" w14:textId="77777777" w:rsidR="00B4422C" w:rsidRPr="00785F0F" w:rsidRDefault="00B4422C" w:rsidP="008D0BA8">
      <w:pPr>
        <w:ind w:left="1080" w:right="-25"/>
        <w:jc w:val="thaiDistribute"/>
        <w:rPr>
          <w:sz w:val="30"/>
          <w:szCs w:val="30"/>
        </w:rPr>
      </w:pPr>
    </w:p>
    <w:p w14:paraId="6FEDF28A" w14:textId="77777777" w:rsidR="008D0BA8" w:rsidRPr="00785F0F" w:rsidRDefault="008D0BA8" w:rsidP="008F3643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ภาษีเงินได้ของ</w:t>
      </w:r>
      <w:r w:rsidR="00CB7BCF" w:rsidRPr="00785F0F">
        <w:rPr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โดยคำนวณจากกำไรหรือขาดทุนประจำ</w:t>
      </w:r>
      <w:r w:rsidR="00EB7A0D" w:rsidRPr="00785F0F">
        <w:rPr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</w:t>
      </w:r>
      <w:r w:rsidR="00EF027D" w:rsidRPr="00785F0F">
        <w:rPr>
          <w:sz w:val="30"/>
          <w:szCs w:val="30"/>
          <w:cs/>
        </w:rPr>
        <w:t>น</w:t>
      </w:r>
      <w:r w:rsidR="00E2596F" w:rsidRPr="00785F0F">
        <w:rPr>
          <w:rFonts w:hint="cs"/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 xml:space="preserve">ก่อน ๆ </w:t>
      </w:r>
    </w:p>
    <w:p w14:paraId="167E993D" w14:textId="77777777" w:rsidR="00C46F4E" w:rsidRPr="00785F0F" w:rsidRDefault="00C46F4E" w:rsidP="008F3643">
      <w:pPr>
        <w:ind w:left="1080" w:right="-25"/>
        <w:jc w:val="thaiDistribute"/>
        <w:rPr>
          <w:sz w:val="30"/>
          <w:szCs w:val="30"/>
        </w:rPr>
      </w:pPr>
    </w:p>
    <w:p w14:paraId="11C96B71" w14:textId="77777777" w:rsidR="008D0BA8" w:rsidRDefault="0004130A" w:rsidP="008D0BA8">
      <w:pPr>
        <w:ind w:left="1080" w:right="-25"/>
        <w:jc w:val="thaiDistribute"/>
        <w:rPr>
          <w:spacing w:val="-2"/>
          <w:sz w:val="30"/>
          <w:szCs w:val="30"/>
        </w:rPr>
      </w:pPr>
      <w:r w:rsidRPr="00785F0F">
        <w:rPr>
          <w:sz w:val="30"/>
          <w:szCs w:val="30"/>
          <w:cs/>
        </w:rPr>
        <w:t>ภาษีเงินได้รอ</w:t>
      </w:r>
      <w:r w:rsidR="008D0BA8" w:rsidRPr="00785F0F">
        <w:rPr>
          <w:sz w:val="30"/>
          <w:szCs w:val="30"/>
          <w:cs/>
        </w:rPr>
        <w:t>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</w:t>
      </w:r>
      <w:r w:rsidRPr="00785F0F">
        <w:rPr>
          <w:sz w:val="30"/>
          <w:szCs w:val="30"/>
          <w:cs/>
        </w:rPr>
        <w:t>มุ่งหมายทางภาษี ภาษีเงินได้รอ</w:t>
      </w:r>
      <w:r w:rsidR="008D0BA8" w:rsidRPr="00785F0F">
        <w:rPr>
          <w:sz w:val="30"/>
          <w:szCs w:val="30"/>
          <w:cs/>
        </w:rPr>
        <w:t>ตัดบัญชีจะไม่ถูกรับรู้เมื่อ</w:t>
      </w:r>
      <w:r w:rsidR="0047148E" w:rsidRPr="00785F0F">
        <w:rPr>
          <w:sz w:val="30"/>
          <w:szCs w:val="30"/>
          <w:cs/>
        </w:rPr>
        <w:br/>
      </w:r>
      <w:r w:rsidR="008D0BA8" w:rsidRPr="00785F0F">
        <w:rPr>
          <w:sz w:val="30"/>
          <w:szCs w:val="30"/>
          <w:cs/>
        </w:rPr>
        <w:t>เกิดจากผลแตกต่างชั่วคราวต่อไปนี้ การรับรู</w:t>
      </w:r>
      <w:r w:rsidR="00266E12" w:rsidRPr="00785F0F">
        <w:rPr>
          <w:sz w:val="30"/>
          <w:szCs w:val="30"/>
          <w:cs/>
        </w:rPr>
        <w:t>้</w:t>
      </w:r>
      <w:r w:rsidR="008D0BA8" w:rsidRPr="00785F0F">
        <w:rPr>
          <w:sz w:val="30"/>
          <w:szCs w:val="30"/>
          <w:cs/>
        </w:rPr>
        <w:t xml:space="preserve">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  <w:r w:rsidR="008D0BA8" w:rsidRPr="00785F0F">
        <w:rPr>
          <w:spacing w:val="-2"/>
          <w:sz w:val="30"/>
          <w:szCs w:val="30"/>
          <w:cs/>
        </w:rPr>
        <w:t>และผลแตกต่างที่เกี่ย</w:t>
      </w:r>
      <w:r w:rsidR="00921012" w:rsidRPr="00785F0F">
        <w:rPr>
          <w:spacing w:val="-2"/>
          <w:sz w:val="30"/>
          <w:szCs w:val="30"/>
          <w:cs/>
        </w:rPr>
        <w:t>วข้องกับเงินลงทุนในบริษัทย่อย</w:t>
      </w:r>
      <w:r w:rsidR="008D0BA8" w:rsidRPr="00785F0F">
        <w:rPr>
          <w:spacing w:val="-2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14:paraId="07982581" w14:textId="77777777" w:rsidR="005E546C" w:rsidRPr="00785F0F" w:rsidRDefault="005E546C" w:rsidP="008D0BA8">
      <w:pPr>
        <w:ind w:left="1080" w:right="-25"/>
        <w:jc w:val="thaiDistribute"/>
        <w:rPr>
          <w:spacing w:val="-2"/>
          <w:sz w:val="30"/>
          <w:szCs w:val="30"/>
        </w:rPr>
      </w:pPr>
    </w:p>
    <w:p w14:paraId="5A65919A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การวัดมูลค่าของภาษีเงิ</w:t>
      </w:r>
      <w:r w:rsidR="0004130A" w:rsidRPr="00785F0F">
        <w:rPr>
          <w:sz w:val="30"/>
          <w:szCs w:val="30"/>
          <w:cs/>
        </w:rPr>
        <w:t>นได้รอ</w:t>
      </w:r>
      <w:r w:rsidRPr="00785F0F">
        <w:rPr>
          <w:sz w:val="30"/>
          <w:szCs w:val="30"/>
          <w:cs/>
        </w:rPr>
        <w:t xml:space="preserve">ตัดบัญชีต้องสะท้อนถึงผลกระทบทางภาษีที่จะเกิดจากลักษณะวิธีการที่ธนาคารและบริษัทย่อย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</w:t>
      </w:r>
    </w:p>
    <w:p w14:paraId="7450FEBC" w14:textId="77777777" w:rsidR="008D0BA8" w:rsidRPr="00785F0F" w:rsidRDefault="0004130A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ภาษีเงินได้รอ</w:t>
      </w:r>
      <w:r w:rsidR="008D0BA8" w:rsidRPr="00785F0F">
        <w:rPr>
          <w:sz w:val="30"/>
          <w:szCs w:val="30"/>
          <w:cs/>
        </w:rPr>
        <w:t>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6249774B" w14:textId="77777777" w:rsidR="00E17C5B" w:rsidRPr="00555BF9" w:rsidRDefault="00E17C5B" w:rsidP="00A24A62">
      <w:pPr>
        <w:ind w:left="1080" w:right="-25"/>
        <w:jc w:val="thaiDistribute"/>
        <w:rPr>
          <w:sz w:val="30"/>
          <w:szCs w:val="30"/>
        </w:rPr>
      </w:pPr>
    </w:p>
    <w:p w14:paraId="377261F9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ในการกำหนดมูลค่าของภาษีเงินได้ของ</w:t>
      </w:r>
      <w:r w:rsidR="00CB7BCF" w:rsidRPr="00785F0F">
        <w:rPr>
          <w:sz w:val="30"/>
          <w:szCs w:val="30"/>
          <w:cs/>
        </w:rPr>
        <w:t>ปี</w:t>
      </w:r>
      <w:r w:rsidR="0004130A" w:rsidRPr="00785F0F">
        <w:rPr>
          <w:sz w:val="30"/>
          <w:szCs w:val="30"/>
          <w:cs/>
        </w:rPr>
        <w:t>ปัจจุบันและภาษีเงินได้รอ</w:t>
      </w:r>
      <w:r w:rsidRPr="00785F0F">
        <w:rPr>
          <w:sz w:val="30"/>
          <w:szCs w:val="30"/>
          <w:cs/>
        </w:rPr>
        <w:t>ตัดบัญชี ธนาคารและบริษัทย่อย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ธนาคารและบริษัทย่อยเชื่อว่าได้ตั้งภาษีเงินได้ค้างจ่ายเพียงพอสำหรับภาษีเงินได้ที่จะจ่ายในอนาคต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</w:t>
      </w:r>
      <w:r w:rsidR="00A02D4E" w:rsidRPr="00785F0F">
        <w:rPr>
          <w:sz w:val="30"/>
          <w:szCs w:val="30"/>
          <w:cs/>
        </w:rPr>
        <w:t>กหลายปัจจัย รวมถึงการตีความทางกฎ</w:t>
      </w:r>
      <w:r w:rsidRPr="00785F0F">
        <w:rPr>
          <w:sz w:val="30"/>
          <w:szCs w:val="30"/>
          <w:cs/>
        </w:rPr>
        <w:t>หมายภาษี และจากประสบการณ์ในอดีต การประเมินนี้อยู่บนพ</w:t>
      </w:r>
      <w:r w:rsidR="0011607C" w:rsidRPr="00785F0F">
        <w:rPr>
          <w:sz w:val="30"/>
          <w:szCs w:val="30"/>
          <w:cs/>
        </w:rPr>
        <w:t>ื้นฐานการประมาณการและข้อสมมติ</w:t>
      </w:r>
      <w:r w:rsidRPr="00785F0F">
        <w:rPr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 ๆ อาจจะทำให้ธนาคารและบริษัทย่อย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</w:t>
      </w:r>
      <w:r w:rsidR="00CB7BCF" w:rsidRPr="00785F0F">
        <w:rPr>
          <w:sz w:val="30"/>
          <w:szCs w:val="30"/>
          <w:cs/>
        </w:rPr>
        <w:t>นได้ในปี</w:t>
      </w:r>
      <w:r w:rsidRPr="00785F0F">
        <w:rPr>
          <w:sz w:val="30"/>
          <w:szCs w:val="30"/>
          <w:cs/>
        </w:rPr>
        <w:t>ที่เกิดการเปลี่ยนแปลง</w:t>
      </w:r>
    </w:p>
    <w:p w14:paraId="3A254C3F" w14:textId="77777777" w:rsidR="00CA2FA3" w:rsidRPr="00555BF9" w:rsidRDefault="00CA2FA3" w:rsidP="00CA2FA3">
      <w:pPr>
        <w:ind w:left="1080" w:right="-25"/>
        <w:jc w:val="thaiDistribute"/>
        <w:rPr>
          <w:sz w:val="30"/>
          <w:szCs w:val="30"/>
        </w:rPr>
      </w:pPr>
    </w:p>
    <w:p w14:paraId="43EAEEF8" w14:textId="68A67B06" w:rsidR="00B07F6F" w:rsidRPr="00785F0F" w:rsidRDefault="0004130A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สินทรัพย์ภาษีเงินได้รอ</w:t>
      </w:r>
      <w:r w:rsidR="008D0BA8" w:rsidRPr="00785F0F">
        <w:rPr>
          <w:sz w:val="30"/>
          <w:szCs w:val="30"/>
          <w:cs/>
        </w:rPr>
        <w:t>ตั</w:t>
      </w:r>
      <w:r w:rsidRPr="00785F0F">
        <w:rPr>
          <w:sz w:val="30"/>
          <w:szCs w:val="30"/>
          <w:cs/>
        </w:rPr>
        <w:t>ดบัญชีและหนี้สินภาษีเงินได้รอ</w:t>
      </w:r>
      <w:r w:rsidR="008D0BA8" w:rsidRPr="00785F0F">
        <w:rPr>
          <w:sz w:val="30"/>
          <w:szCs w:val="30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</w:t>
      </w:r>
      <w:r w:rsidR="00CB7BCF" w:rsidRPr="00785F0F">
        <w:rPr>
          <w:sz w:val="30"/>
          <w:szCs w:val="30"/>
          <w:cs/>
        </w:rPr>
        <w:t>ปี</w:t>
      </w:r>
      <w:r w:rsidR="008D0BA8" w:rsidRPr="00785F0F">
        <w:rPr>
          <w:sz w:val="30"/>
          <w:szCs w:val="30"/>
          <w:cs/>
        </w:rPr>
        <w:t>ปัจจุบันมาหักกลบกับหนี้สินภาษีเงินได้ของ</w:t>
      </w:r>
      <w:r w:rsidR="00CB7BCF" w:rsidRPr="00785F0F">
        <w:rPr>
          <w:sz w:val="30"/>
          <w:szCs w:val="30"/>
          <w:cs/>
        </w:rPr>
        <w:t>ปี</w:t>
      </w:r>
      <w:r w:rsidR="008D0BA8" w:rsidRPr="00785F0F">
        <w:rPr>
          <w:sz w:val="30"/>
          <w:szCs w:val="30"/>
          <w:cs/>
        </w:rPr>
        <w:t>ปัจจุบันและภาษี</w:t>
      </w:r>
      <w:r w:rsidR="00B4073E">
        <w:rPr>
          <w:sz w:val="30"/>
          <w:szCs w:val="30"/>
        </w:rPr>
        <w:br/>
      </w:r>
      <w:r w:rsidR="008D0BA8" w:rsidRPr="00785F0F">
        <w:rPr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="00CB7BCF" w:rsidRPr="00785F0F">
        <w:rPr>
          <w:sz w:val="30"/>
          <w:szCs w:val="30"/>
          <w:cs/>
        </w:rPr>
        <w:t>ปี</w:t>
      </w:r>
      <w:r w:rsidR="008D0BA8" w:rsidRPr="00785F0F">
        <w:rPr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6DE7105" w14:textId="77777777" w:rsidR="00451164" w:rsidRPr="00B4073E" w:rsidRDefault="00451164" w:rsidP="008D0BA8">
      <w:pPr>
        <w:ind w:left="1080" w:right="-25"/>
        <w:jc w:val="thaiDistribute"/>
        <w:rPr>
          <w:sz w:val="30"/>
          <w:szCs w:val="30"/>
        </w:rPr>
      </w:pPr>
    </w:p>
    <w:p w14:paraId="7C1D8389" w14:textId="77777777" w:rsidR="00FD3965" w:rsidRPr="00785F0F" w:rsidRDefault="0004130A" w:rsidP="00B05B2E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สินทรัพย์ภาษีเงินได้รอ</w:t>
      </w:r>
      <w:r w:rsidR="008D0BA8" w:rsidRPr="00785F0F">
        <w:rPr>
          <w:sz w:val="30"/>
          <w:szCs w:val="30"/>
          <w:cs/>
        </w:rPr>
        <w:t>ตัดบัญชีจะบันทึกต่อเมื่อมีความเป็นไปได้ค่อนข้างแน่ว่ากำไรเพื่อเสียภาษี</w:t>
      </w:r>
      <w:r w:rsidR="00DC6DD4" w:rsidRPr="00785F0F">
        <w:rPr>
          <w:sz w:val="30"/>
          <w:szCs w:val="30"/>
          <w:cs/>
        </w:rPr>
        <w:br/>
      </w:r>
      <w:r w:rsidR="008D0BA8" w:rsidRPr="00785F0F">
        <w:rPr>
          <w:sz w:val="30"/>
          <w:szCs w:val="30"/>
          <w:cs/>
        </w:rPr>
        <w:t xml:space="preserve">ในอนาคตจะมีจำนวนเพียงพอกับการใช้ประโยชน์จากผลแตกต่างชั่วคราวดังกล่าว </w:t>
      </w:r>
      <w:r w:rsidR="00612118" w:rsidRPr="00785F0F">
        <w:rPr>
          <w:rFonts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แล้วอาจมีจำนวนไม่เพียงพอที่จะบันทึกสินทรัพย์ภาษีเงินได้ทั้งจำนวน </w:t>
      </w:r>
      <w:r w:rsidR="008D0BA8" w:rsidRPr="00785F0F">
        <w:rPr>
          <w:sz w:val="30"/>
          <w:szCs w:val="30"/>
          <w:cs/>
        </w:rPr>
        <w:t>สินทรัพย์ภาษีเงินได้รอตัดบัญชีจะถูกทบทวน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34C0D24" w14:textId="77777777" w:rsidR="00B87ADC" w:rsidRPr="00555BF9" w:rsidRDefault="00B87ADC" w:rsidP="00B4073E">
      <w:pPr>
        <w:ind w:left="1080" w:right="-25"/>
        <w:jc w:val="thaiDistribute"/>
        <w:rPr>
          <w:sz w:val="30"/>
          <w:szCs w:val="30"/>
        </w:rPr>
      </w:pPr>
    </w:p>
    <w:p w14:paraId="67A0E6FB" w14:textId="77777777" w:rsidR="008D0BA8" w:rsidRPr="00785F0F" w:rsidRDefault="00165312" w:rsidP="00B87ADC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4B7FFC" w:rsidRPr="00785F0F">
        <w:rPr>
          <w:spacing w:val="-4"/>
          <w:sz w:val="30"/>
          <w:szCs w:val="30"/>
          <w:cs/>
        </w:rPr>
        <w:t>.</w:t>
      </w:r>
      <w:r w:rsidR="004B7FFC" w:rsidRPr="00785F0F">
        <w:rPr>
          <w:spacing w:val="-4"/>
          <w:sz w:val="30"/>
          <w:szCs w:val="30"/>
        </w:rPr>
        <w:t>2</w:t>
      </w:r>
      <w:r w:rsidR="00E2596F" w:rsidRPr="00785F0F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กำไรต่อหุ้น</w:t>
      </w:r>
    </w:p>
    <w:p w14:paraId="22CA2146" w14:textId="77777777" w:rsidR="008D0BA8" w:rsidRPr="00555BF9" w:rsidRDefault="008D0BA8" w:rsidP="008D0BA8">
      <w:pPr>
        <w:ind w:left="1080" w:right="-25"/>
        <w:jc w:val="thaiDistribute"/>
        <w:rPr>
          <w:sz w:val="30"/>
          <w:szCs w:val="30"/>
        </w:rPr>
      </w:pPr>
    </w:p>
    <w:p w14:paraId="3F6B3819" w14:textId="77777777" w:rsidR="00A80EAC" w:rsidRDefault="008D0BA8" w:rsidP="00A80EAC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ตั้งแต่วันที่ </w:t>
      </w:r>
      <w:r w:rsidRPr="00785F0F">
        <w:rPr>
          <w:sz w:val="30"/>
          <w:szCs w:val="30"/>
        </w:rPr>
        <w:t xml:space="preserve">10 </w:t>
      </w:r>
      <w:r w:rsidRPr="00785F0F">
        <w:rPr>
          <w:sz w:val="30"/>
          <w:szCs w:val="30"/>
          <w:cs/>
        </w:rPr>
        <w:t xml:space="preserve">พฤษภาคม </w:t>
      </w:r>
      <w:r w:rsidRPr="00785F0F">
        <w:rPr>
          <w:sz w:val="30"/>
          <w:szCs w:val="30"/>
        </w:rPr>
        <w:t xml:space="preserve">2552 </w:t>
      </w:r>
      <w:r w:rsidRPr="00785F0F">
        <w:rPr>
          <w:sz w:val="30"/>
          <w:szCs w:val="30"/>
          <w:cs/>
        </w:rPr>
        <w:t>บุริมสิทธิของหุ้นบุริมสิทธิได้สิ้นสุดลง หุ้นบุริมสิทธิจึงมีสิทธิเทียบเท่าหุ้นสามัญทุกประการ กำไรต่อหุ้นขั้นพื้นฐานคำนวณ</w:t>
      </w:r>
      <w:r w:rsidR="00CB7BCF" w:rsidRPr="00785F0F">
        <w:rPr>
          <w:rFonts w:hint="cs"/>
          <w:sz w:val="30"/>
          <w:szCs w:val="30"/>
          <w:cs/>
        </w:rPr>
        <w:t>โดยการหาร</w:t>
      </w:r>
      <w:r w:rsidRPr="00785F0F">
        <w:rPr>
          <w:sz w:val="30"/>
          <w:szCs w:val="30"/>
          <w:cs/>
        </w:rPr>
        <w:t>กำไร</w:t>
      </w:r>
      <w:r w:rsidR="008E0789" w:rsidRPr="00785F0F">
        <w:rPr>
          <w:rFonts w:hint="cs"/>
          <w:sz w:val="30"/>
          <w:szCs w:val="30"/>
          <w:cs/>
        </w:rPr>
        <w:t>หรือขาดทุน</w:t>
      </w:r>
      <w:r w:rsidR="007F2559" w:rsidRPr="00785F0F">
        <w:rPr>
          <w:sz w:val="30"/>
          <w:szCs w:val="30"/>
          <w:cs/>
        </w:rPr>
        <w:t>ของผู้ถือหุ้นสามัญของธนาคาร</w:t>
      </w:r>
      <w:r w:rsidRPr="00785F0F">
        <w:rPr>
          <w:sz w:val="30"/>
          <w:szCs w:val="30"/>
          <w:cs/>
        </w:rPr>
        <w:t>ด้วย</w:t>
      </w:r>
      <w:r w:rsidR="008E0789" w:rsidRPr="00785F0F">
        <w:rPr>
          <w:rFonts w:hint="cs"/>
          <w:sz w:val="30"/>
          <w:szCs w:val="30"/>
          <w:cs/>
        </w:rPr>
        <w:t>จำนวน</w:t>
      </w:r>
      <w:r w:rsidRPr="00785F0F">
        <w:rPr>
          <w:sz w:val="30"/>
          <w:szCs w:val="30"/>
          <w:cs/>
        </w:rPr>
        <w:t>หุ้นสามัญและหุ้นบุริมสิทธ</w:t>
      </w:r>
      <w:r w:rsidR="00A80EAC" w:rsidRPr="00785F0F">
        <w:rPr>
          <w:rFonts w:hint="cs"/>
          <w:sz w:val="30"/>
          <w:szCs w:val="30"/>
          <w:cs/>
        </w:rPr>
        <w:t>ิที่ออกจำหน่ายระหว่างปี</w:t>
      </w:r>
    </w:p>
    <w:p w14:paraId="6FBC4D5A" w14:textId="77777777" w:rsidR="00212253" w:rsidRDefault="00212253" w:rsidP="00A80EAC">
      <w:pPr>
        <w:ind w:left="1080" w:right="-25"/>
        <w:jc w:val="thaiDistribute"/>
        <w:rPr>
          <w:sz w:val="30"/>
          <w:szCs w:val="30"/>
        </w:rPr>
      </w:pPr>
    </w:p>
    <w:p w14:paraId="56804A07" w14:textId="1F14000B" w:rsidR="00B4073E" w:rsidRDefault="00B4073E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1F60212A" w14:textId="77777777" w:rsidR="008D0BA8" w:rsidRPr="00785F0F" w:rsidRDefault="00165312" w:rsidP="008D0BA8">
      <w:pPr>
        <w:ind w:left="1080" w:right="-25" w:hanging="540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</w:rPr>
        <w:lastRenderedPageBreak/>
        <w:t>3</w:t>
      </w:r>
      <w:r w:rsidR="004B7FFC" w:rsidRPr="00785F0F">
        <w:rPr>
          <w:spacing w:val="-4"/>
          <w:sz w:val="30"/>
          <w:szCs w:val="30"/>
          <w:cs/>
        </w:rPr>
        <w:t>.</w:t>
      </w:r>
      <w:r w:rsidR="004B7FFC" w:rsidRPr="00785F0F">
        <w:rPr>
          <w:spacing w:val="-4"/>
          <w:sz w:val="30"/>
          <w:szCs w:val="30"/>
        </w:rPr>
        <w:t>2</w:t>
      </w:r>
      <w:r w:rsidR="00E2596F" w:rsidRPr="00785F0F">
        <w:rPr>
          <w:spacing w:val="-4"/>
          <w:sz w:val="30"/>
          <w:szCs w:val="30"/>
        </w:rPr>
        <w:t>4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รายงานทางการเงินจำแนกตามส่วนงาน</w:t>
      </w:r>
    </w:p>
    <w:p w14:paraId="45E4FCB5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</w:p>
    <w:p w14:paraId="7CBF8B49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ผลการดำเนินงานของส่วนงานที่รายงานต่อคณะกรรมการบริหาร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="00FD3965"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การปันส่วนอย่างสมเหตุสมผล</w:t>
      </w:r>
    </w:p>
    <w:p w14:paraId="5B4F600F" w14:textId="77777777" w:rsidR="0047148E" w:rsidRPr="00785F0F" w:rsidRDefault="0047148E" w:rsidP="008D0BA8">
      <w:pPr>
        <w:ind w:left="1080" w:right="-25"/>
        <w:jc w:val="thaiDistribute"/>
        <w:rPr>
          <w:sz w:val="30"/>
          <w:szCs w:val="30"/>
        </w:rPr>
      </w:pPr>
    </w:p>
    <w:p w14:paraId="0F251910" w14:textId="77777777" w:rsidR="008D0BA8" w:rsidRPr="00785F0F" w:rsidRDefault="00165312" w:rsidP="008D0BA8">
      <w:pPr>
        <w:ind w:left="1080" w:right="-25" w:hanging="540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4B7FFC" w:rsidRPr="00785F0F">
        <w:rPr>
          <w:spacing w:val="-4"/>
          <w:sz w:val="30"/>
          <w:szCs w:val="30"/>
          <w:cs/>
        </w:rPr>
        <w:t>.</w:t>
      </w:r>
      <w:r w:rsidR="004B7FFC" w:rsidRPr="00785F0F">
        <w:rPr>
          <w:spacing w:val="-4"/>
          <w:sz w:val="30"/>
          <w:szCs w:val="30"/>
        </w:rPr>
        <w:t>2</w:t>
      </w:r>
      <w:r w:rsidR="00E2596F" w:rsidRPr="00785F0F">
        <w:rPr>
          <w:spacing w:val="-4"/>
          <w:sz w:val="30"/>
          <w:szCs w:val="30"/>
        </w:rPr>
        <w:t>5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เงินตราต่างประเทศ</w:t>
      </w:r>
    </w:p>
    <w:p w14:paraId="1D3F26B9" w14:textId="77777777" w:rsidR="008D0BA8" w:rsidRPr="00785F0F" w:rsidRDefault="008D0BA8" w:rsidP="00FD3965">
      <w:pPr>
        <w:ind w:left="1080" w:right="-25"/>
        <w:jc w:val="thaiDistribute"/>
        <w:rPr>
          <w:sz w:val="30"/>
          <w:szCs w:val="30"/>
        </w:rPr>
      </w:pPr>
    </w:p>
    <w:p w14:paraId="1ABD4B9F" w14:textId="77777777" w:rsidR="008D0BA8" w:rsidRPr="00785F0F" w:rsidRDefault="008D0BA8" w:rsidP="008D0BA8">
      <w:pPr>
        <w:pStyle w:val="BodyText2"/>
        <w:tabs>
          <w:tab w:val="left" w:pos="990"/>
        </w:tabs>
        <w:spacing w:after="0" w:line="240" w:lineRule="atLeast"/>
        <w:ind w:left="1080" w:right="43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6B0AC004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</w:p>
    <w:p w14:paraId="16754E92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CA5320" w:rsidRPr="00785F0F">
        <w:rPr>
          <w:sz w:val="30"/>
          <w:szCs w:val="30"/>
          <w:cs/>
        </w:rPr>
        <w:t>ธนาคาร</w:t>
      </w:r>
      <w:r w:rsidR="004A6C69" w:rsidRPr="00785F0F">
        <w:rPr>
          <w:sz w:val="30"/>
          <w:szCs w:val="30"/>
          <w:cs/>
        </w:rPr>
        <w:t>และบริษัท</w:t>
      </w:r>
      <w:r w:rsidR="004B7FFC" w:rsidRPr="00785F0F">
        <w:rPr>
          <w:sz w:val="30"/>
          <w:szCs w:val="30"/>
          <w:cs/>
        </w:rPr>
        <w:t>ย่อย</w:t>
      </w:r>
      <w:r w:rsidRPr="00785F0F">
        <w:rPr>
          <w:sz w:val="30"/>
          <w:szCs w:val="30"/>
          <w:cs/>
        </w:rPr>
        <w:t xml:space="preserve"> โดยใช้อัตราแลกเปลี่ยน ณ วันที่เกิดรายการ</w:t>
      </w:r>
    </w:p>
    <w:p w14:paraId="2D53E6EB" w14:textId="77777777" w:rsidR="00EB7A0D" w:rsidRPr="00785F0F" w:rsidRDefault="00EB7A0D" w:rsidP="008D0BA8">
      <w:pPr>
        <w:ind w:left="1080" w:right="-25"/>
        <w:jc w:val="thaiDistribute"/>
        <w:rPr>
          <w:sz w:val="30"/>
          <w:szCs w:val="30"/>
        </w:rPr>
      </w:pPr>
    </w:p>
    <w:p w14:paraId="06CEA1D6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</w:t>
      </w:r>
      <w:r w:rsidR="00E17C5B" w:rsidRPr="00785F0F">
        <w:rPr>
          <w:sz w:val="30"/>
          <w:szCs w:val="30"/>
          <w:cs/>
        </w:rPr>
        <w:t>ดยใช้อัตราแลกเปลี่ยน ณ วันนั้น</w:t>
      </w:r>
    </w:p>
    <w:p w14:paraId="22BD4EC8" w14:textId="77777777" w:rsidR="00B4073E" w:rsidRDefault="00B4073E" w:rsidP="008D0BA8">
      <w:pPr>
        <w:ind w:left="1080" w:right="-25"/>
        <w:jc w:val="thaiDistribute"/>
        <w:rPr>
          <w:sz w:val="30"/>
          <w:szCs w:val="30"/>
        </w:rPr>
      </w:pPr>
    </w:p>
    <w:p w14:paraId="402347C3" w14:textId="1ECFBE1E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2484E673" w14:textId="77777777" w:rsidR="00B52C41" w:rsidRPr="00785F0F" w:rsidRDefault="00B52C41" w:rsidP="008D0BA8">
      <w:pPr>
        <w:ind w:left="1080" w:right="-25"/>
        <w:jc w:val="thaiDistribute"/>
        <w:rPr>
          <w:sz w:val="30"/>
          <w:szCs w:val="30"/>
        </w:rPr>
      </w:pPr>
    </w:p>
    <w:p w14:paraId="19897EC1" w14:textId="77777777" w:rsidR="00835588" w:rsidRDefault="001469F9" w:rsidP="001469F9">
      <w:pPr>
        <w:ind w:left="1080" w:right="-25"/>
        <w:jc w:val="thaiDistribute"/>
        <w:rPr>
          <w:color w:val="000000"/>
          <w:sz w:val="30"/>
          <w:szCs w:val="30"/>
        </w:rPr>
      </w:pPr>
      <w:r w:rsidRPr="00785F0F">
        <w:rPr>
          <w:color w:val="000000"/>
          <w:sz w:val="30"/>
          <w:szCs w:val="30"/>
          <w:cs/>
        </w:rPr>
        <w:t>ผลต่างของอัตราแลก</w:t>
      </w:r>
      <w:r w:rsidR="00CB7BCF" w:rsidRPr="00785F0F">
        <w:rPr>
          <w:color w:val="000000"/>
          <w:sz w:val="30"/>
          <w:szCs w:val="30"/>
          <w:cs/>
        </w:rPr>
        <w:t>เปลี่ยนที่เกิดขึ้นจากการแปลงค่า</w:t>
      </w:r>
      <w:r w:rsidRPr="00785F0F">
        <w:rPr>
          <w:color w:val="000000"/>
          <w:sz w:val="30"/>
          <w:szCs w:val="30"/>
          <w:cs/>
        </w:rPr>
        <w:t>ให้รับรู้เ</w:t>
      </w:r>
      <w:r w:rsidR="00BC19A0" w:rsidRPr="00785F0F">
        <w:rPr>
          <w:color w:val="000000"/>
          <w:sz w:val="30"/>
          <w:szCs w:val="30"/>
          <w:cs/>
        </w:rPr>
        <w:t>ป็นกำไรหรือขาดทุนในงวดบัญชีนั้น</w:t>
      </w:r>
    </w:p>
    <w:p w14:paraId="0F248893" w14:textId="77777777" w:rsidR="005E546C" w:rsidRPr="00785F0F" w:rsidRDefault="005E546C" w:rsidP="001469F9">
      <w:pPr>
        <w:ind w:left="1080" w:right="-25"/>
        <w:jc w:val="thaiDistribute"/>
        <w:rPr>
          <w:color w:val="000000"/>
          <w:sz w:val="30"/>
          <w:szCs w:val="30"/>
          <w:cs/>
        </w:rPr>
      </w:pPr>
    </w:p>
    <w:p w14:paraId="4AD075B3" w14:textId="77777777" w:rsidR="008D0BA8" w:rsidRPr="00785F0F" w:rsidRDefault="008D0BA8" w:rsidP="00F71C31">
      <w:pPr>
        <w:pStyle w:val="BodyText2"/>
        <w:tabs>
          <w:tab w:val="left" w:pos="990"/>
        </w:tabs>
        <w:spacing w:after="0" w:line="240" w:lineRule="atLeast"/>
        <w:ind w:left="1080" w:right="43"/>
        <w:jc w:val="thaiDistribute"/>
        <w:rPr>
          <w:spacing w:val="4"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หน่วยงานในต่างประเทศ</w:t>
      </w:r>
    </w:p>
    <w:p w14:paraId="3A4027B9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</w:p>
    <w:p w14:paraId="4A40B9ED" w14:textId="77777777" w:rsidR="001849B0" w:rsidRDefault="008D0BA8" w:rsidP="001849B0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</w:p>
    <w:p w14:paraId="1647A918" w14:textId="77777777" w:rsidR="005E546C" w:rsidRPr="00785F0F" w:rsidRDefault="005E546C" w:rsidP="001849B0">
      <w:pPr>
        <w:ind w:left="1080" w:right="-25"/>
        <w:jc w:val="thaiDistribute"/>
        <w:rPr>
          <w:sz w:val="30"/>
          <w:szCs w:val="30"/>
        </w:rPr>
      </w:pPr>
    </w:p>
    <w:p w14:paraId="44CBE04F" w14:textId="77777777" w:rsidR="00CB137F" w:rsidRPr="00785F0F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5C6916AE" w14:textId="77777777" w:rsidR="00E2596F" w:rsidRPr="00785F0F" w:rsidRDefault="00E2596F" w:rsidP="008D0BA8">
      <w:pPr>
        <w:ind w:left="1080" w:right="-25"/>
        <w:jc w:val="thaiDistribute"/>
        <w:rPr>
          <w:sz w:val="30"/>
          <w:szCs w:val="30"/>
          <w:cs/>
        </w:rPr>
      </w:pPr>
    </w:p>
    <w:p w14:paraId="46980533" w14:textId="77777777" w:rsidR="006B18E3" w:rsidRPr="00785F0F" w:rsidRDefault="008D0BA8" w:rsidP="006B18E3">
      <w:pPr>
        <w:ind w:left="1080" w:right="-2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ผลต่างจากอัตราแลกเปลี่ยนที่เกิดจากการแปลงค่าบันทึกในกำไรขาดทุนเบ็ดเสร็จอื่น และแสดงเป็นรายการผลต่างจากอัตราแลกเปลี่ยนในส่วนของเจ้าของ จนกว่ามีการจำหน่ายเงินลงทุนนั้นออกไป</w:t>
      </w:r>
      <w:r w:rsidR="006B18E3" w:rsidRPr="00785F0F">
        <w:rPr>
          <w:sz w:val="30"/>
          <w:szCs w:val="30"/>
          <w:cs/>
        </w:rPr>
        <w:t xml:space="preserve"> ยกเว้นผลต่างจากการแปลงค่าที่ถูกปันส่วนให้ส่วนได้เสียที่ไม่มีอำนาจควบคุม</w:t>
      </w:r>
    </w:p>
    <w:p w14:paraId="61560EEC" w14:textId="77777777" w:rsidR="006B18E3" w:rsidRPr="00785F0F" w:rsidRDefault="006B18E3" w:rsidP="006B18E3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</w:t>
      </w:r>
      <w:r w:rsidR="009D5961" w:rsidRPr="00785F0F">
        <w:rPr>
          <w:sz w:val="30"/>
          <w:szCs w:val="30"/>
          <w:cs/>
        </w:rPr>
        <w:t>ต้องถูกจัดประเภท</w:t>
      </w:r>
      <w:r w:rsidRPr="00785F0F">
        <w:rPr>
          <w:sz w:val="30"/>
          <w:szCs w:val="30"/>
          <w:cs/>
        </w:rPr>
        <w:t>เป็นกำไรหรือขาดทุน</w:t>
      </w:r>
      <w:r w:rsidR="009D5961" w:rsidRPr="00785F0F">
        <w:rPr>
          <w:sz w:val="30"/>
          <w:szCs w:val="30"/>
          <w:cs/>
        </w:rPr>
        <w:t>โดย</w:t>
      </w:r>
      <w:r w:rsidRPr="00785F0F">
        <w:rPr>
          <w:sz w:val="30"/>
          <w:szCs w:val="30"/>
          <w:cs/>
        </w:rPr>
        <w:t>เป็นส่วนหนึ่งของกำไรขาดทุนจากการจำหน่าย หากธนาคารจำหน่ายส่วนได้เสียในบริษัทย่อย</w:t>
      </w:r>
      <w:r w:rsidR="009D5961" w:rsidRPr="00785F0F">
        <w:rPr>
          <w:sz w:val="30"/>
          <w:szCs w:val="30"/>
          <w:cs/>
        </w:rPr>
        <w:t>เพียงบางส่วนแต่ยังคงมี</w:t>
      </w:r>
      <w:r w:rsidR="00EE11F7" w:rsidRPr="00785F0F">
        <w:rPr>
          <w:sz w:val="30"/>
          <w:szCs w:val="30"/>
          <w:cs/>
        </w:rPr>
        <w:t xml:space="preserve">การควบคุม </w:t>
      </w:r>
      <w:r w:rsidRPr="00785F0F">
        <w:rPr>
          <w:sz w:val="30"/>
          <w:szCs w:val="30"/>
          <w:cs/>
        </w:rPr>
        <w:t>ผลสะสม</w:t>
      </w:r>
      <w:r w:rsidR="00EE11F7" w:rsidRPr="00785F0F">
        <w:rPr>
          <w:sz w:val="30"/>
          <w:szCs w:val="30"/>
          <w:cs/>
        </w:rPr>
        <w:t>ต้องถูกปันสัดส่วน</w:t>
      </w:r>
      <w:r w:rsidRPr="00785F0F">
        <w:rPr>
          <w:sz w:val="30"/>
          <w:szCs w:val="30"/>
          <w:cs/>
        </w:rPr>
        <w:t>ให้กับส่วนของผู้ถือหุ้นที่ไม่มีอำนาจควบคุม หากธนาคารจำหน่ายเงิ</w:t>
      </w:r>
      <w:r w:rsidR="00DE78D2" w:rsidRPr="00785F0F">
        <w:rPr>
          <w:sz w:val="30"/>
          <w:szCs w:val="30"/>
          <w:cs/>
        </w:rPr>
        <w:t>นลงทุนในบริษัทร่วม</w:t>
      </w:r>
      <w:r w:rsidR="007201CA" w:rsidRPr="00785F0F">
        <w:rPr>
          <w:sz w:val="30"/>
          <w:szCs w:val="30"/>
          <w:cs/>
        </w:rPr>
        <w:t>เพียงบางส่วน</w:t>
      </w:r>
      <w:r w:rsidR="00DE78D2" w:rsidRPr="00785F0F">
        <w:rPr>
          <w:sz w:val="30"/>
          <w:szCs w:val="30"/>
          <w:cs/>
        </w:rPr>
        <w:t>โดยที่</w:t>
      </w:r>
      <w:r w:rsidR="00266E12" w:rsidRPr="00785F0F">
        <w:rPr>
          <w:sz w:val="30"/>
          <w:szCs w:val="30"/>
          <w:cs/>
        </w:rPr>
        <w:t>ธนาคาร</w:t>
      </w:r>
      <w:r w:rsidRPr="00785F0F">
        <w:rPr>
          <w:sz w:val="30"/>
          <w:szCs w:val="30"/>
          <w:cs/>
        </w:rPr>
        <w:t>ยังคงมีอิทธิพล</w:t>
      </w:r>
      <w:r w:rsidR="007201CA" w:rsidRPr="00785F0F">
        <w:rPr>
          <w:sz w:val="30"/>
          <w:szCs w:val="30"/>
          <w:cs/>
        </w:rPr>
        <w:t>หรือการควบคุมร่วม</w:t>
      </w:r>
      <w:r w:rsidRPr="00785F0F">
        <w:rPr>
          <w:sz w:val="30"/>
          <w:szCs w:val="30"/>
          <w:cs/>
        </w:rPr>
        <w:t>ที่มีสาร</w:t>
      </w:r>
      <w:r w:rsidR="007201CA" w:rsidRPr="00785F0F">
        <w:rPr>
          <w:sz w:val="30"/>
          <w:szCs w:val="30"/>
          <w:cs/>
        </w:rPr>
        <w:t>ะสำคัญอยู่ ธนาคารต้องจัดประเภทยอด</w:t>
      </w:r>
      <w:r w:rsidRPr="00785F0F">
        <w:rPr>
          <w:sz w:val="30"/>
          <w:szCs w:val="30"/>
          <w:cs/>
        </w:rPr>
        <w:t>สะสมบางส่วนที่เกี่ยวข้องเป็นกำไรหรือขาดทุน</w:t>
      </w:r>
    </w:p>
    <w:p w14:paraId="3D87519F" w14:textId="77777777" w:rsidR="004B7FFC" w:rsidRPr="00785F0F" w:rsidRDefault="004B7FFC" w:rsidP="006B18E3">
      <w:pPr>
        <w:ind w:left="1080" w:right="-25"/>
        <w:jc w:val="thaiDistribute"/>
        <w:rPr>
          <w:sz w:val="30"/>
          <w:szCs w:val="30"/>
        </w:rPr>
      </w:pPr>
    </w:p>
    <w:p w14:paraId="0B530B18" w14:textId="77777777" w:rsidR="00835588" w:rsidRPr="00785F0F" w:rsidRDefault="00EF027D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เมื่อมีการชำระหนี้</w:t>
      </w:r>
      <w:r w:rsidR="008D0BA8" w:rsidRPr="00785F0F">
        <w:rPr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และแสดงเป็นรายการผลต่างจากอัตราแลกเปลี่ยนในส่วนของเจ้าของ จนกว่ามีการจำหน่ายเงินลงทุนนั้นออกไป</w:t>
      </w:r>
    </w:p>
    <w:p w14:paraId="03EC2A6E" w14:textId="77777777" w:rsidR="00BB481F" w:rsidRPr="00785F0F" w:rsidRDefault="00BB481F" w:rsidP="00B4073E">
      <w:pPr>
        <w:ind w:left="1080" w:right="-25"/>
        <w:jc w:val="thaiDistribute"/>
        <w:rPr>
          <w:sz w:val="30"/>
          <w:szCs w:val="30"/>
        </w:rPr>
      </w:pPr>
    </w:p>
    <w:p w14:paraId="44AE826C" w14:textId="77777777" w:rsidR="008D0BA8" w:rsidRPr="00785F0F" w:rsidRDefault="00165312" w:rsidP="008D0BA8">
      <w:pPr>
        <w:ind w:left="1080" w:right="-25" w:hanging="540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EE11F7" w:rsidRPr="00785F0F">
        <w:rPr>
          <w:spacing w:val="-4"/>
          <w:sz w:val="30"/>
          <w:szCs w:val="30"/>
          <w:cs/>
        </w:rPr>
        <w:t>.</w:t>
      </w:r>
      <w:r w:rsidR="00EE11F7" w:rsidRPr="00785F0F">
        <w:rPr>
          <w:spacing w:val="-4"/>
          <w:sz w:val="30"/>
          <w:szCs w:val="30"/>
        </w:rPr>
        <w:t>2</w:t>
      </w:r>
      <w:r w:rsidR="00E2596F" w:rsidRPr="00785F0F">
        <w:rPr>
          <w:spacing w:val="-4"/>
          <w:sz w:val="30"/>
          <w:szCs w:val="30"/>
        </w:rPr>
        <w:t>6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ตราสารอนุพันธ์</w:t>
      </w:r>
    </w:p>
    <w:p w14:paraId="75CE36A2" w14:textId="77777777" w:rsidR="008D0BA8" w:rsidRPr="00B4073E" w:rsidRDefault="008D0BA8" w:rsidP="00D31A09">
      <w:pPr>
        <w:ind w:left="1080" w:right="-25"/>
        <w:jc w:val="thaiDistribute"/>
        <w:rPr>
          <w:sz w:val="30"/>
          <w:szCs w:val="30"/>
        </w:rPr>
      </w:pPr>
    </w:p>
    <w:p w14:paraId="0312D70C" w14:textId="77777777" w:rsidR="008D0BA8" w:rsidRPr="00785F0F" w:rsidRDefault="008D0BA8" w:rsidP="008D0BA8">
      <w:pPr>
        <w:pStyle w:val="BodyText2"/>
        <w:spacing w:after="0" w:line="240" w:lineRule="atLeast"/>
        <w:ind w:left="1080" w:right="4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ตราสารอนุพันธ์มีวิธีการรับรู้รายการดังนี้</w:t>
      </w:r>
    </w:p>
    <w:p w14:paraId="04D093F2" w14:textId="77777777" w:rsidR="00B4422C" w:rsidRPr="00B4073E" w:rsidRDefault="00B4422C" w:rsidP="00D31A09">
      <w:pPr>
        <w:ind w:left="1080" w:right="-25"/>
        <w:jc w:val="thaiDistribute"/>
        <w:rPr>
          <w:sz w:val="30"/>
          <w:szCs w:val="30"/>
        </w:rPr>
      </w:pPr>
    </w:p>
    <w:p w14:paraId="50C86150" w14:textId="77777777" w:rsidR="008D0BA8" w:rsidRPr="00785F0F" w:rsidRDefault="008D0BA8" w:rsidP="00F319A5">
      <w:pPr>
        <w:numPr>
          <w:ilvl w:val="0"/>
          <w:numId w:val="7"/>
        </w:numPr>
        <w:ind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ตราสารอนุพันธ์เพื่อค้าจะถูกบันทึกบัญชี</w:t>
      </w:r>
      <w:r w:rsidR="003008E3" w:rsidRPr="00785F0F">
        <w:rPr>
          <w:rFonts w:hint="cs"/>
          <w:sz w:val="30"/>
          <w:szCs w:val="30"/>
          <w:cs/>
        </w:rPr>
        <w:t>เมื่อเริ่ม</w:t>
      </w:r>
      <w:r w:rsidR="003008E3" w:rsidRPr="00785F0F">
        <w:rPr>
          <w:sz w:val="30"/>
          <w:szCs w:val="30"/>
          <w:cs/>
        </w:rPr>
        <w:t>แรก</w:t>
      </w:r>
      <w:r w:rsidRPr="00785F0F">
        <w:rPr>
          <w:sz w:val="30"/>
          <w:szCs w:val="30"/>
          <w:cs/>
        </w:rPr>
        <w:t>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14:paraId="324A25F3" w14:textId="77777777" w:rsidR="00B4422C" w:rsidRPr="00785F0F" w:rsidRDefault="00B4422C" w:rsidP="00B4422C">
      <w:pPr>
        <w:ind w:left="1440" w:right="-25"/>
        <w:jc w:val="thaiDistribute"/>
        <w:rPr>
          <w:sz w:val="30"/>
          <w:szCs w:val="30"/>
        </w:rPr>
      </w:pPr>
    </w:p>
    <w:p w14:paraId="619EBB69" w14:textId="77777777" w:rsidR="00E07759" w:rsidRPr="00785F0F" w:rsidRDefault="00907225" w:rsidP="00F319A5">
      <w:pPr>
        <w:numPr>
          <w:ilvl w:val="0"/>
          <w:numId w:val="7"/>
        </w:numPr>
        <w:ind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ตราสาร</w:t>
      </w:r>
      <w:r w:rsidR="008D0BA8" w:rsidRPr="00785F0F">
        <w:rPr>
          <w:sz w:val="30"/>
          <w:szCs w:val="30"/>
          <w:cs/>
        </w:rPr>
        <w:t>อนุพันธ์เพื่อป้องกันความเสี่ยง</w:t>
      </w:r>
      <w:r w:rsidR="00CB7BCF" w:rsidRPr="00785F0F">
        <w:rPr>
          <w:rFonts w:hint="cs"/>
          <w:sz w:val="30"/>
          <w:szCs w:val="30"/>
          <w:cs/>
        </w:rPr>
        <w:t xml:space="preserve"> </w:t>
      </w:r>
      <w:r w:rsidR="00E07759" w:rsidRPr="00785F0F">
        <w:rPr>
          <w:sz w:val="30"/>
          <w:szCs w:val="30"/>
          <w:cs/>
        </w:rPr>
        <w:t>ธนาคารรับรู้กำไรหรือขาดทุนจากการเปลี่ยนแปลงในมูลค่ายุติธรรมของตราสารอนุพันธ์ให้สอดคล้องกับการรับรู้รายได้หรือค่าใช้จ่ายของรายการที่ถูกป้องกัน</w:t>
      </w:r>
      <w:r w:rsidR="00FD3965" w:rsidRPr="00785F0F">
        <w:rPr>
          <w:sz w:val="30"/>
          <w:szCs w:val="30"/>
        </w:rPr>
        <w:br/>
      </w:r>
      <w:r w:rsidR="00E07759" w:rsidRPr="00785F0F">
        <w:rPr>
          <w:sz w:val="30"/>
          <w:szCs w:val="30"/>
          <w:cs/>
        </w:rPr>
        <w:t>ความเสี่ยง (</w:t>
      </w:r>
      <w:r w:rsidR="00E07759" w:rsidRPr="00785F0F">
        <w:rPr>
          <w:sz w:val="30"/>
          <w:szCs w:val="30"/>
        </w:rPr>
        <w:t>Hedged Item</w:t>
      </w:r>
      <w:r w:rsidR="00E07759" w:rsidRPr="00785F0F">
        <w:rPr>
          <w:sz w:val="30"/>
          <w:szCs w:val="30"/>
          <w:cs/>
        </w:rPr>
        <w:t>) ดังนี้</w:t>
      </w:r>
    </w:p>
    <w:p w14:paraId="218886B6" w14:textId="77777777" w:rsidR="00E8394D" w:rsidRPr="00785F0F" w:rsidRDefault="00E8394D" w:rsidP="001754AA">
      <w:pPr>
        <w:ind w:left="1440" w:right="-25"/>
        <w:jc w:val="thaiDistribute"/>
        <w:rPr>
          <w:sz w:val="30"/>
          <w:szCs w:val="30"/>
          <w:cs/>
        </w:rPr>
      </w:pPr>
    </w:p>
    <w:p w14:paraId="0DA4A63F" w14:textId="77777777" w:rsidR="00B94607" w:rsidRPr="00785F0F" w:rsidRDefault="00B94607" w:rsidP="00F319A5">
      <w:pPr>
        <w:numPr>
          <w:ilvl w:val="0"/>
          <w:numId w:val="12"/>
        </w:numPr>
        <w:tabs>
          <w:tab w:val="clear" w:pos="1712"/>
        </w:tabs>
        <w:suppressAutoHyphens w:val="0"/>
        <w:ind w:left="1800" w:right="-29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กรณีธนาคารรับรู้รายการที่ถูกป้องกันความเสี่ยงด้วยมูลค่ายุติธรรม ตราสารอนุพันธ์ที่ใช้ป้องกันความเสี่ยงจะรับรู้ด้วยมูลค่ายุติธรรม </w:t>
      </w:r>
    </w:p>
    <w:p w14:paraId="008A8639" w14:textId="77777777" w:rsidR="00B94607" w:rsidRPr="00785F0F" w:rsidRDefault="00B94607" w:rsidP="00F319A5">
      <w:pPr>
        <w:numPr>
          <w:ilvl w:val="0"/>
          <w:numId w:val="12"/>
        </w:numPr>
        <w:tabs>
          <w:tab w:val="clear" w:pos="1712"/>
        </w:tabs>
        <w:suppressAutoHyphens w:val="0"/>
        <w:ind w:left="180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กรณีธนาคารรับรู้รายการที่ถูกป้องกันความเสี่ยงตามเกณฑ์คงค้าง ตราสารอนุพันธ์ที่ใช้ป้องกัน</w:t>
      </w:r>
      <w:r w:rsidR="00E8394D" w:rsidRPr="00785F0F">
        <w:rPr>
          <w:sz w:val="30"/>
          <w:szCs w:val="30"/>
          <w:cs/>
        </w:rPr>
        <w:t xml:space="preserve">  </w:t>
      </w:r>
      <w:r w:rsidRPr="00785F0F">
        <w:rPr>
          <w:sz w:val="30"/>
          <w:szCs w:val="30"/>
          <w:cs/>
        </w:rPr>
        <w:t>ความเสี่ยงจะรับรู้ตามเกณฑ์คงค้าง</w:t>
      </w:r>
    </w:p>
    <w:p w14:paraId="5AEE0BF6" w14:textId="77777777" w:rsidR="00212253" w:rsidRPr="00B4073E" w:rsidRDefault="00212253" w:rsidP="0047148E">
      <w:pPr>
        <w:ind w:left="1080" w:right="-25"/>
        <w:jc w:val="thaiDistribute"/>
        <w:rPr>
          <w:sz w:val="30"/>
          <w:szCs w:val="30"/>
        </w:rPr>
      </w:pPr>
    </w:p>
    <w:p w14:paraId="1ABB7F0D" w14:textId="77777777" w:rsidR="00B4073E" w:rsidRDefault="00B4073E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443D9DEC" w14:textId="73D3ADB2" w:rsidR="00CF693C" w:rsidRPr="00785F0F" w:rsidRDefault="00165312" w:rsidP="00CF693C">
      <w:pPr>
        <w:ind w:left="1080" w:right="-25" w:hanging="540"/>
        <w:jc w:val="thaiDistribute"/>
        <w:rPr>
          <w:sz w:val="30"/>
          <w:szCs w:val="30"/>
          <w:cs/>
          <w:lang w:val="th-TH"/>
        </w:rPr>
      </w:pPr>
      <w:r w:rsidRPr="00785F0F">
        <w:rPr>
          <w:spacing w:val="-4"/>
          <w:sz w:val="30"/>
          <w:szCs w:val="30"/>
        </w:rPr>
        <w:lastRenderedPageBreak/>
        <w:t>3</w:t>
      </w:r>
      <w:r w:rsidR="0085221B" w:rsidRPr="00785F0F">
        <w:rPr>
          <w:spacing w:val="-4"/>
          <w:sz w:val="30"/>
          <w:szCs w:val="30"/>
          <w:cs/>
        </w:rPr>
        <w:t>.</w:t>
      </w:r>
      <w:r w:rsidR="0085221B" w:rsidRPr="00785F0F">
        <w:rPr>
          <w:spacing w:val="-4"/>
          <w:sz w:val="30"/>
          <w:szCs w:val="30"/>
        </w:rPr>
        <w:t>2</w:t>
      </w:r>
      <w:r w:rsidR="00E2596F" w:rsidRPr="00785F0F">
        <w:rPr>
          <w:spacing w:val="-4"/>
          <w:sz w:val="30"/>
          <w:szCs w:val="30"/>
        </w:rPr>
        <w:t>7</w:t>
      </w:r>
      <w:r w:rsidR="00D31A09" w:rsidRPr="00785F0F">
        <w:rPr>
          <w:spacing w:val="-4"/>
          <w:sz w:val="30"/>
          <w:szCs w:val="30"/>
        </w:rPr>
        <w:tab/>
      </w:r>
      <w:r w:rsidR="0085221B" w:rsidRPr="00785F0F">
        <w:rPr>
          <w:sz w:val="30"/>
          <w:szCs w:val="30"/>
          <w:cs/>
          <w:lang w:val="th-TH"/>
        </w:rPr>
        <w:t>การป้องกันความเสี่ยง</w:t>
      </w:r>
    </w:p>
    <w:p w14:paraId="0AE0309E" w14:textId="77777777" w:rsidR="0085221B" w:rsidRPr="00785F0F" w:rsidRDefault="0085221B" w:rsidP="00D31A09">
      <w:pPr>
        <w:ind w:left="1080" w:right="-25"/>
        <w:jc w:val="thaiDistribute"/>
        <w:rPr>
          <w:sz w:val="30"/>
          <w:szCs w:val="30"/>
        </w:rPr>
      </w:pPr>
    </w:p>
    <w:p w14:paraId="55B5D49F" w14:textId="77777777" w:rsidR="0085221B" w:rsidRPr="00785F0F" w:rsidRDefault="0085221B" w:rsidP="0085221B">
      <w:pPr>
        <w:ind w:left="1080"/>
        <w:jc w:val="both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การป้องกันความเสี่ยงจากกระแสเงินสด</w:t>
      </w:r>
    </w:p>
    <w:p w14:paraId="3BAAAC95" w14:textId="77777777" w:rsidR="0085221B" w:rsidRPr="00785F0F" w:rsidRDefault="0085221B" w:rsidP="00D31A09">
      <w:pPr>
        <w:ind w:left="1080" w:right="-25"/>
        <w:jc w:val="thaiDistribute"/>
        <w:rPr>
          <w:sz w:val="30"/>
          <w:szCs w:val="30"/>
        </w:rPr>
      </w:pPr>
    </w:p>
    <w:p w14:paraId="1DAB9B49" w14:textId="77777777" w:rsidR="0085221B" w:rsidRPr="00785F0F" w:rsidRDefault="0085221B" w:rsidP="0085221B">
      <w:pPr>
        <w:ind w:left="10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ในกรณีที่นำตราสารอนุพันธ์มาใช้เพื่อป้องกันการเปลี่ยนแปลงในกระแสเงินสดของรายการสินทรัพย์หรือหนี้สินที่บันทึกในบัญชี หรือของรายการที่คาดว่ามีโอกาสเกิดขึ้นค่อนข้างสูง</w:t>
      </w:r>
      <w:r w:rsidR="00CD2098" w:rsidRPr="00785F0F">
        <w:rPr>
          <w:sz w:val="30"/>
          <w:szCs w:val="30"/>
          <w:cs/>
        </w:rPr>
        <w:t xml:space="preserve">ซึ่งมีผลกระทบต่อกำไรหรือขาดทุน </w:t>
      </w:r>
      <w:r w:rsidRPr="00785F0F">
        <w:rPr>
          <w:sz w:val="30"/>
          <w:szCs w:val="30"/>
          <w:cs/>
        </w:rPr>
        <w:t>การเปลี่ยนแปลงในมูลค่ายุติธรรมของการป้องกันความเสี่ยงกระแสเงินสดเฉพาะส่วนที่มีประสิทธิผลจะรับรู้ในกำไรขาดทุนเบ็ดเสร็จอื่น และแสดงเป็นรายการป้องกันความเสี่ย</w:t>
      </w:r>
      <w:r w:rsidR="00DD592F" w:rsidRPr="00785F0F">
        <w:rPr>
          <w:sz w:val="30"/>
          <w:szCs w:val="30"/>
          <w:cs/>
        </w:rPr>
        <w:t>งกระแสเงินสดในส่วนของ</w:t>
      </w:r>
      <w:r w:rsidR="00827D1B" w:rsidRPr="00785F0F">
        <w:rPr>
          <w:sz w:val="30"/>
          <w:szCs w:val="30"/>
          <w:cs/>
        </w:rPr>
        <w:t>เจ้าของ</w:t>
      </w:r>
      <w:r w:rsidRPr="00785F0F">
        <w:rPr>
          <w:sz w:val="30"/>
          <w:szCs w:val="30"/>
          <w:cs/>
        </w:rPr>
        <w:t xml:space="preserve"> ส่วนที่ไม่มีประสิทธิผลจะรับรู้ทันทีในกำไรหรือขาดทุน</w:t>
      </w:r>
    </w:p>
    <w:p w14:paraId="5B70FA1D" w14:textId="77777777" w:rsidR="00B87ADC" w:rsidRPr="00785F0F" w:rsidRDefault="00B87ADC" w:rsidP="0085221B">
      <w:pPr>
        <w:ind w:left="1080"/>
        <w:jc w:val="thaiDistribute"/>
        <w:rPr>
          <w:sz w:val="30"/>
          <w:szCs w:val="30"/>
        </w:rPr>
      </w:pPr>
    </w:p>
    <w:p w14:paraId="18380606" w14:textId="77777777" w:rsidR="00B61CC6" w:rsidRPr="00785F0F" w:rsidRDefault="0085221B" w:rsidP="00B07F6F">
      <w:pPr>
        <w:ind w:left="10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หากการป้องกันความเสี่ยงของรายการที่คาดว่าจะเกิดขึ้น ทำให้เกิดการรับรู้สินทรัพย์หรือหนี้สินทางการเงิน กำไรหรือขาดทุนที่เกิดจากการป้องกันความเสี่ยงจะถูกรับรู้ในกำไรขาดทุนเบ็ดเสร็จอื่น โดยไม่นำไปรวมไว้ในต้นทุนเริ่มแรกของสินทรัพย์หรือหนี้สินที่ถูกป้องกันความเสี่ยง แต่จะถูกบันทึกใน</w:t>
      </w:r>
      <w:r w:rsidR="00F8098A" w:rsidRPr="00785F0F">
        <w:rPr>
          <w:sz w:val="30"/>
          <w:szCs w:val="30"/>
          <w:cs/>
        </w:rPr>
        <w:t>ส่วนของเจ้าของ</w:t>
      </w:r>
      <w:r w:rsidRPr="00785F0F">
        <w:rPr>
          <w:sz w:val="30"/>
          <w:szCs w:val="30"/>
          <w:cs/>
        </w:rPr>
        <w:t xml:space="preserve"> และ</w:t>
      </w:r>
      <w:r w:rsidR="00F8098A" w:rsidRPr="00785F0F">
        <w:rPr>
          <w:sz w:val="30"/>
          <w:szCs w:val="30"/>
          <w:cs/>
        </w:rPr>
        <w:br/>
      </w:r>
      <w:r w:rsidRPr="00785F0F">
        <w:rPr>
          <w:sz w:val="30"/>
          <w:szCs w:val="30"/>
          <w:cs/>
        </w:rPr>
        <w:t>จะรับรู้ในกำไรหรือขาดทุนเมื่อมีการรับรู้กำไรหรือขาดทุนของสินทรัพย์หรือหนี้สินนั้น เสมือนเป็นการจัดประเภทรายการใหม่</w:t>
      </w:r>
    </w:p>
    <w:p w14:paraId="04FD7298" w14:textId="77777777" w:rsidR="00555BF9" w:rsidRPr="00785F0F" w:rsidRDefault="00555BF9" w:rsidP="00B07F6F">
      <w:pPr>
        <w:ind w:left="1080"/>
        <w:jc w:val="thaiDistribute"/>
        <w:rPr>
          <w:sz w:val="30"/>
          <w:szCs w:val="30"/>
        </w:rPr>
      </w:pPr>
    </w:p>
    <w:p w14:paraId="52B7F5D8" w14:textId="77777777" w:rsidR="008D0BA8" w:rsidRPr="00785F0F" w:rsidRDefault="00165312" w:rsidP="009A293A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5A604B" w:rsidRPr="00785F0F">
        <w:rPr>
          <w:spacing w:val="-4"/>
          <w:sz w:val="30"/>
          <w:szCs w:val="30"/>
          <w:cs/>
        </w:rPr>
        <w:t>.</w:t>
      </w:r>
      <w:r w:rsidR="005A604B" w:rsidRPr="00785F0F">
        <w:rPr>
          <w:spacing w:val="-4"/>
          <w:sz w:val="30"/>
          <w:szCs w:val="30"/>
        </w:rPr>
        <w:t>2</w:t>
      </w:r>
      <w:r w:rsidR="00E2596F" w:rsidRPr="00785F0F">
        <w:rPr>
          <w:spacing w:val="-4"/>
          <w:sz w:val="30"/>
          <w:szCs w:val="30"/>
        </w:rPr>
        <w:t>8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การขายลูกหนี้ตั๋วเงิน</w:t>
      </w:r>
    </w:p>
    <w:p w14:paraId="765F35EF" w14:textId="77777777" w:rsidR="00B4422C" w:rsidRPr="00B4073E" w:rsidRDefault="00B4422C" w:rsidP="00B4073E">
      <w:pPr>
        <w:ind w:left="1080"/>
        <w:jc w:val="thaiDistribute"/>
        <w:rPr>
          <w:sz w:val="30"/>
          <w:szCs w:val="30"/>
        </w:rPr>
      </w:pPr>
    </w:p>
    <w:p w14:paraId="7E7841E5" w14:textId="794DC38A" w:rsidR="00B4422C" w:rsidRPr="00212253" w:rsidRDefault="00B4422C" w:rsidP="00212253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ab/>
      </w:r>
      <w:r w:rsidRPr="00785F0F">
        <w:rPr>
          <w:sz w:val="30"/>
          <w:szCs w:val="30"/>
          <w:cs/>
        </w:rPr>
        <w:t>รายการขายลดตั๋วเงินประเภทผู้ซื้อมีสิทธิไล่เบี้ยซึ่งไม่มีธนาคารพาณิชย์หรือบริษัทเงินทุนรับรองหรือรับ</w:t>
      </w:r>
      <w:proofErr w:type="spellStart"/>
      <w:r w:rsidRPr="00785F0F">
        <w:rPr>
          <w:sz w:val="30"/>
          <w:szCs w:val="30"/>
          <w:cs/>
        </w:rPr>
        <w:t>อาวัล</w:t>
      </w:r>
      <w:proofErr w:type="spellEnd"/>
      <w:r w:rsidRPr="00785F0F">
        <w:rPr>
          <w:sz w:val="30"/>
          <w:szCs w:val="30"/>
          <w:cs/>
        </w:rPr>
        <w:t>เป็นหนี้สินภายใต้บัญชี “ภาระจากการขายลูกหนี้ตั๋วเงิน” บริษัทจะโอนบัญชีเงินให้สินเชื่อตามตั๋วเงินไปหักออกจากบัญชี “ภาระจากการขายลูกหนี้ตั๋วเงิน” เมื่อตั๋วเงินนั้นถึงกำหนดชำระและผู้จ่ายเงินได้จ่ายเงินตาม</w:t>
      </w:r>
      <w:r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ตั๋วเงินแล้ว</w:t>
      </w:r>
    </w:p>
    <w:p w14:paraId="09204DFC" w14:textId="7DABDBC4" w:rsidR="00BB481F" w:rsidRPr="00B4073E" w:rsidRDefault="00BB481F" w:rsidP="00B4073E">
      <w:pPr>
        <w:ind w:left="1080"/>
        <w:jc w:val="thaiDistribute"/>
        <w:rPr>
          <w:sz w:val="30"/>
          <w:szCs w:val="30"/>
        </w:rPr>
      </w:pPr>
    </w:p>
    <w:p w14:paraId="6684D8E3" w14:textId="08503C27" w:rsidR="00B4422C" w:rsidRPr="00785F0F" w:rsidRDefault="00B4422C" w:rsidP="00B4422C">
      <w:pPr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3.29</w:t>
      </w:r>
      <w:r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นโยบายการบัญชีที่สำคัญ</w:t>
      </w:r>
      <w:r w:rsidR="00EA7FE3" w:rsidRPr="00785F0F">
        <w:rPr>
          <w:spacing w:val="-4"/>
          <w:sz w:val="30"/>
          <w:szCs w:val="30"/>
          <w:cs/>
        </w:rPr>
        <w:t>อื่น</w:t>
      </w:r>
      <w:r w:rsidR="008D0BA8" w:rsidRPr="00785F0F">
        <w:rPr>
          <w:spacing w:val="-4"/>
          <w:sz w:val="30"/>
          <w:szCs w:val="30"/>
          <w:cs/>
        </w:rPr>
        <w:t>ของบริษัทย่อยที่เป็นบริษัทประกันชีวิต</w:t>
      </w:r>
    </w:p>
    <w:p w14:paraId="11816F7C" w14:textId="77777777" w:rsidR="00B4422C" w:rsidRPr="00B4073E" w:rsidRDefault="00B4422C" w:rsidP="00B4073E">
      <w:pPr>
        <w:ind w:left="1080"/>
        <w:jc w:val="thaiDistribute"/>
        <w:rPr>
          <w:sz w:val="30"/>
          <w:szCs w:val="30"/>
        </w:rPr>
      </w:pPr>
    </w:p>
    <w:p w14:paraId="2D9E948E" w14:textId="58DD2CDE" w:rsidR="008D0BA8" w:rsidRPr="00785F0F" w:rsidRDefault="00165312" w:rsidP="00B4073E">
      <w:pPr>
        <w:tabs>
          <w:tab w:val="left" w:pos="1800"/>
        </w:tabs>
        <w:ind w:left="1080" w:right="-25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</w:rPr>
        <w:t>3</w:t>
      </w:r>
      <w:r w:rsidR="0047148E" w:rsidRPr="00785F0F">
        <w:rPr>
          <w:spacing w:val="-4"/>
          <w:sz w:val="30"/>
          <w:szCs w:val="30"/>
          <w:cs/>
        </w:rPr>
        <w:t>.</w:t>
      </w:r>
      <w:r w:rsidR="0047148E" w:rsidRPr="00785F0F">
        <w:rPr>
          <w:spacing w:val="-4"/>
          <w:sz w:val="30"/>
          <w:szCs w:val="30"/>
        </w:rPr>
        <w:t>2</w:t>
      </w:r>
      <w:r w:rsidR="00E2596F" w:rsidRPr="00785F0F">
        <w:rPr>
          <w:spacing w:val="-4"/>
          <w:sz w:val="30"/>
          <w:szCs w:val="30"/>
        </w:rPr>
        <w:t>9</w:t>
      </w:r>
      <w:r w:rsidR="008D0BA8" w:rsidRPr="00785F0F">
        <w:rPr>
          <w:spacing w:val="-4"/>
          <w:sz w:val="30"/>
          <w:szCs w:val="30"/>
          <w:cs/>
        </w:rPr>
        <w:t>.</w:t>
      </w:r>
      <w:r w:rsidR="00B4422C" w:rsidRPr="00785F0F">
        <w:rPr>
          <w:spacing w:val="-4"/>
          <w:sz w:val="30"/>
          <w:szCs w:val="30"/>
        </w:rPr>
        <w:t>1</w:t>
      </w:r>
      <w:r w:rsidR="00B4073E">
        <w:rPr>
          <w:spacing w:val="-4"/>
          <w:sz w:val="30"/>
          <w:szCs w:val="30"/>
        </w:rPr>
        <w:tab/>
      </w:r>
      <w:r w:rsidR="00EA7FE3" w:rsidRPr="00785F0F">
        <w:rPr>
          <w:sz w:val="30"/>
          <w:szCs w:val="30"/>
          <w:cs/>
        </w:rPr>
        <w:t>การจัดประเภทของสัญญาประกันภัย และสัญญาลงทุน</w:t>
      </w:r>
    </w:p>
    <w:p w14:paraId="37B5E161" w14:textId="77777777" w:rsidR="00B4422C" w:rsidRPr="00B4073E" w:rsidRDefault="00B4422C" w:rsidP="00B4073E">
      <w:pPr>
        <w:ind w:left="1080"/>
        <w:jc w:val="thaiDistribute"/>
        <w:rPr>
          <w:sz w:val="30"/>
          <w:szCs w:val="30"/>
        </w:rPr>
      </w:pPr>
    </w:p>
    <w:p w14:paraId="57941F41" w14:textId="77777777" w:rsidR="00B4422C" w:rsidRPr="00785F0F" w:rsidRDefault="00B4422C" w:rsidP="00B4422C">
      <w:pPr>
        <w:ind w:left="1800" w:right="-2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บริษัทย่อยได้ออกสัญญาซึ่งมีการโอนความเสี่ยงด้านการรับประกันภัย หรือความเสี่ยงทางการเงิน หรือทั้งสองความเสี่ยง</w:t>
      </w:r>
    </w:p>
    <w:p w14:paraId="35A338AB" w14:textId="77777777" w:rsidR="00212253" w:rsidRPr="00B4073E" w:rsidRDefault="00212253" w:rsidP="00B4422C">
      <w:pPr>
        <w:ind w:left="1800" w:right="-25"/>
        <w:jc w:val="thaiDistribute"/>
        <w:rPr>
          <w:sz w:val="30"/>
          <w:szCs w:val="30"/>
        </w:rPr>
      </w:pPr>
    </w:p>
    <w:p w14:paraId="3A1B552E" w14:textId="77777777" w:rsidR="00B4073E" w:rsidRDefault="00B4073E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AB5F3C9" w14:textId="380F32C4" w:rsidR="00B4422C" w:rsidRPr="00785F0F" w:rsidRDefault="00B4422C" w:rsidP="00B4422C">
      <w:pPr>
        <w:ind w:left="180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สัญญาประกันภัยคือสัญญาที่อยู่ภายใต้เงื่อนไขซึ่งบริษัทย่อยได้รับความเสี่ยงด้านการรับประกันภัยที่มีนัยสำคัญจากผู้เอาประกันภัยโดยตกลงจะชดใช้ค่าสินไหมทดแทนแก่ผู้เอาประกันภัยหรือผู้รับผลประโยชน์อื่น หากเหตุการณ์ในอนาคตอันไม่แน่นอนที่ระบุไว้ (เหตุการณ์ที่เอาประกันภัย) เกิดผลกระทบในทางลบต่อผู้เอาประกันภัยหรือผู้รับผลประโยชน์อื่น ทั้งนี้เมื่อสัญญาถูกจัดประเภทเป็นสัญญาประกันภัยแล้วยังคงเป็นสัญญาประกันภัยเท่ากับเวลาที่เหลือของกรม</w:t>
      </w:r>
      <w:proofErr w:type="spellStart"/>
      <w:r w:rsidRPr="00785F0F">
        <w:rPr>
          <w:sz w:val="30"/>
          <w:szCs w:val="30"/>
          <w:cs/>
        </w:rPr>
        <w:t>ธรรม์</w:t>
      </w:r>
      <w:proofErr w:type="spellEnd"/>
      <w:r w:rsidRPr="00785F0F">
        <w:rPr>
          <w:sz w:val="30"/>
          <w:szCs w:val="30"/>
          <w:cs/>
        </w:rPr>
        <w:t>นั้น ๆ แม้ว่าความเสี่ยงด้านการรับประกันภัยจะลดลงอย่างมีนัยสำคัญในช่วงระยะเวลาดังกล่าว</w:t>
      </w:r>
    </w:p>
    <w:p w14:paraId="015609C4" w14:textId="77777777" w:rsidR="00B4422C" w:rsidRPr="00B4073E" w:rsidRDefault="00B4422C" w:rsidP="00B4422C">
      <w:pPr>
        <w:ind w:left="1800" w:right="-25"/>
        <w:jc w:val="thaiDistribute"/>
        <w:rPr>
          <w:sz w:val="30"/>
          <w:szCs w:val="30"/>
        </w:rPr>
      </w:pPr>
    </w:p>
    <w:p w14:paraId="5CC149F7" w14:textId="77777777" w:rsidR="00B4422C" w:rsidRPr="00785F0F" w:rsidRDefault="00B4422C" w:rsidP="00B4422C">
      <w:pPr>
        <w:ind w:left="180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ัญญาลงทุนคือสัญญาที่ได้โอนความเสี่ยงทางการเงินที่ไม่มีความเสี่ยงด้านการรับประกันภัยที่มีนัยสำคัญ</w:t>
      </w:r>
    </w:p>
    <w:p w14:paraId="7E3F778C" w14:textId="77777777" w:rsidR="00B4422C" w:rsidRPr="00B4073E" w:rsidRDefault="00B4422C" w:rsidP="00B4422C">
      <w:pPr>
        <w:ind w:left="1800" w:right="-25"/>
        <w:jc w:val="thaiDistribute"/>
        <w:rPr>
          <w:sz w:val="30"/>
          <w:szCs w:val="30"/>
        </w:rPr>
      </w:pPr>
    </w:p>
    <w:p w14:paraId="6C521A5E" w14:textId="406532D6" w:rsidR="00B4422C" w:rsidRPr="00785F0F" w:rsidRDefault="00B4422C" w:rsidP="003B779D">
      <w:pPr>
        <w:ind w:left="180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บริษัทย่อยได้นิยามความเสี่ยงด้านการรับประกันภัยที่มีนัยสำคัญว่าเป็นโอกาสภายใต้สถานการณ์</w:t>
      </w:r>
      <w:r w:rsidRPr="00785F0F">
        <w:rPr>
          <w:sz w:val="30"/>
          <w:szCs w:val="30"/>
          <w:cs/>
        </w:rPr>
        <w:br/>
        <w:t>ใด ๆ ที่การจ่ายผลประโยชน์ในกรณีที่เกิดเหตุการณ์ที่เอาประกันภัยจะมีจำนวนเงินมากกว่าระดับนัยสำคัญที่กำหนดไว้ เมื่อเปรียบเทียบกับการจ่ายผลประโยชน์หากไม่มีเหตุการณ์ที่เอาประกันภัยเกิดขึ้น</w:t>
      </w:r>
    </w:p>
    <w:p w14:paraId="24CA6E21" w14:textId="77777777" w:rsidR="00B4422C" w:rsidRPr="00B4073E" w:rsidRDefault="00B4422C" w:rsidP="00B4422C">
      <w:pPr>
        <w:ind w:left="1800" w:right="-25"/>
        <w:jc w:val="thaiDistribute"/>
        <w:rPr>
          <w:sz w:val="30"/>
          <w:szCs w:val="30"/>
        </w:rPr>
      </w:pPr>
    </w:p>
    <w:p w14:paraId="3A451103" w14:textId="77777777" w:rsidR="009A5FC7" w:rsidRDefault="00A23185" w:rsidP="009A5FC7">
      <w:pPr>
        <w:ind w:left="180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บริษัท</w:t>
      </w:r>
      <w:r w:rsidR="008F6C82" w:rsidRPr="00785F0F">
        <w:rPr>
          <w:rFonts w:hint="cs"/>
          <w:sz w:val="30"/>
          <w:szCs w:val="30"/>
          <w:cs/>
        </w:rPr>
        <w:t>ย่อย</w:t>
      </w:r>
      <w:r w:rsidRPr="00785F0F">
        <w:rPr>
          <w:sz w:val="30"/>
          <w:szCs w:val="30"/>
          <w:cs/>
        </w:rPr>
        <w:t>แยกองค์ประกอบที่เป็นการฝากเงินของสัญญาประกันภัย เมื่อเข้าเงื่อนไขทั้งสองข้อต่อไปนี้</w:t>
      </w:r>
    </w:p>
    <w:p w14:paraId="1610A3AE" w14:textId="77777777" w:rsidR="00D87EB7" w:rsidRDefault="00D87EB7" w:rsidP="009A5FC7">
      <w:pPr>
        <w:ind w:left="1800" w:right="-25"/>
        <w:jc w:val="thaiDistribute"/>
        <w:rPr>
          <w:sz w:val="30"/>
          <w:szCs w:val="30"/>
        </w:rPr>
      </w:pPr>
    </w:p>
    <w:p w14:paraId="2BE3C1BE" w14:textId="0CF7C8F7" w:rsidR="00D87EB7" w:rsidRPr="00BA2B76" w:rsidRDefault="00D87EB7" w:rsidP="00F319A5">
      <w:pPr>
        <w:pStyle w:val="ListParagraph"/>
        <w:numPr>
          <w:ilvl w:val="0"/>
          <w:numId w:val="19"/>
        </w:numPr>
        <w:ind w:left="2160"/>
        <w:jc w:val="thaiDistribute"/>
        <w:rPr>
          <w:rFonts w:ascii="Angsana New" w:hAnsi="Angsana New" w:cs="Angsana New"/>
          <w:sz w:val="30"/>
          <w:szCs w:val="30"/>
        </w:rPr>
      </w:pPr>
      <w:r w:rsidRPr="00BA2B76">
        <w:rPr>
          <w:rFonts w:ascii="Angsana New" w:hAnsi="Angsana New" w:cs="Angsana New" w:hint="cs"/>
          <w:sz w:val="30"/>
          <w:szCs w:val="30"/>
          <w:cs/>
        </w:rPr>
        <w:t>บริษัทย่อยสามารถวัดมูลค่าองค์ประกอบที่เป็นการฝากเงิน</w:t>
      </w:r>
      <w:r w:rsidRPr="00BA2B76">
        <w:rPr>
          <w:rFonts w:ascii="Angsana New" w:hAnsi="Angsana New" w:cs="Angsana New"/>
          <w:sz w:val="30"/>
          <w:szCs w:val="30"/>
          <w:cs/>
        </w:rPr>
        <w:t xml:space="preserve"> (</w:t>
      </w:r>
      <w:r w:rsidRPr="00BA2B76">
        <w:rPr>
          <w:rFonts w:ascii="Angsana New" w:hAnsi="Angsana New" w:cs="Angsana New" w:hint="cs"/>
          <w:sz w:val="30"/>
          <w:szCs w:val="30"/>
          <w:cs/>
        </w:rPr>
        <w:t>รวมถึงสิทธิเลือกเวนคืนแฝงใด</w:t>
      </w:r>
      <w:r w:rsidR="00BA2B76">
        <w:rPr>
          <w:rFonts w:ascii="Angsana New" w:hAnsi="Angsana New" w:cs="Angsana New"/>
          <w:sz w:val="30"/>
          <w:szCs w:val="30"/>
        </w:rPr>
        <w:t xml:space="preserve"> </w:t>
      </w:r>
      <w:r w:rsidRPr="00BA2B76">
        <w:rPr>
          <w:rFonts w:ascii="Angsana New" w:hAnsi="Angsana New" w:cs="Angsana New" w:hint="cs"/>
          <w:sz w:val="30"/>
          <w:szCs w:val="30"/>
          <w:cs/>
        </w:rPr>
        <w:t>ๆ</w:t>
      </w:r>
      <w:r w:rsidRPr="00BA2B76">
        <w:rPr>
          <w:rFonts w:ascii="Angsana New" w:hAnsi="Angsana New" w:cs="Angsana New"/>
          <w:sz w:val="30"/>
          <w:szCs w:val="30"/>
          <w:cs/>
        </w:rPr>
        <w:t xml:space="preserve">) </w:t>
      </w:r>
      <w:r w:rsidRPr="00BA2B76">
        <w:rPr>
          <w:rFonts w:ascii="Angsana New" w:hAnsi="Angsana New" w:cs="Angsana New" w:hint="cs"/>
          <w:sz w:val="30"/>
          <w:szCs w:val="30"/>
          <w:cs/>
        </w:rPr>
        <w:t>แยกต่างหากได้</w:t>
      </w:r>
      <w:r w:rsidRPr="00BA2B76">
        <w:rPr>
          <w:rFonts w:ascii="Angsana New" w:hAnsi="Angsana New" w:cs="Angsana New"/>
          <w:sz w:val="30"/>
          <w:szCs w:val="30"/>
          <w:cs/>
        </w:rPr>
        <w:t xml:space="preserve"> (</w:t>
      </w:r>
      <w:r w:rsidRPr="00BA2B76">
        <w:rPr>
          <w:rFonts w:ascii="Angsana New" w:hAnsi="Angsana New" w:cs="Angsana New" w:hint="cs"/>
          <w:sz w:val="30"/>
          <w:szCs w:val="30"/>
          <w:cs/>
        </w:rPr>
        <w:t>กล่าวคือ</w:t>
      </w:r>
      <w:r w:rsidRPr="00BA2B76">
        <w:rPr>
          <w:rFonts w:ascii="Angsana New" w:hAnsi="Angsana New" w:cs="Angsana New"/>
          <w:sz w:val="30"/>
          <w:szCs w:val="30"/>
          <w:cs/>
        </w:rPr>
        <w:t xml:space="preserve"> </w:t>
      </w:r>
      <w:r w:rsidRPr="00BA2B76">
        <w:rPr>
          <w:rFonts w:ascii="Angsana New" w:hAnsi="Angsana New" w:cs="Angsana New" w:hint="cs"/>
          <w:sz w:val="30"/>
          <w:szCs w:val="30"/>
          <w:cs/>
        </w:rPr>
        <w:t>สามารถวัดมูลค่าได้โดยไม่ต้องพิจารณาถึงองค์ประกอบที่เป็นการประกันภัย</w:t>
      </w:r>
      <w:r w:rsidRPr="00BA2B76">
        <w:rPr>
          <w:rFonts w:ascii="Angsana New" w:hAnsi="Angsana New" w:cs="Angsana New"/>
          <w:sz w:val="30"/>
          <w:szCs w:val="30"/>
          <w:cs/>
        </w:rPr>
        <w:t>)</w:t>
      </w:r>
      <w:r w:rsidRPr="00BA2B76">
        <w:rPr>
          <w:rFonts w:ascii="Angsana New" w:hAnsi="Angsana New" w:cs="Angsana New"/>
          <w:sz w:val="30"/>
          <w:szCs w:val="30"/>
        </w:rPr>
        <w:t xml:space="preserve"> </w:t>
      </w:r>
      <w:r w:rsidRPr="00BA2B76">
        <w:rPr>
          <w:rFonts w:ascii="Angsana New" w:hAnsi="Angsana New" w:cs="Angsana New" w:hint="cs"/>
          <w:sz w:val="30"/>
          <w:szCs w:val="30"/>
          <w:cs/>
        </w:rPr>
        <w:t>และ</w:t>
      </w:r>
    </w:p>
    <w:p w14:paraId="4C8E48BE" w14:textId="5B8C690B" w:rsidR="00FD706C" w:rsidRPr="00BA2B76" w:rsidRDefault="009A5FC7" w:rsidP="00F319A5">
      <w:pPr>
        <w:pStyle w:val="ListParagraph"/>
        <w:numPr>
          <w:ilvl w:val="0"/>
          <w:numId w:val="19"/>
        </w:numPr>
        <w:ind w:left="2160"/>
        <w:jc w:val="thaiDistribute"/>
        <w:rPr>
          <w:rFonts w:ascii="Angsana New" w:hAnsi="Angsana New" w:cs="Angsana New"/>
          <w:sz w:val="30"/>
          <w:szCs w:val="30"/>
        </w:rPr>
      </w:pPr>
      <w:r w:rsidRPr="00BA2B76">
        <w:rPr>
          <w:rFonts w:ascii="Angsana New" w:hAnsi="Angsana New" w:cs="Angsana New" w:hint="cs"/>
          <w:sz w:val="30"/>
          <w:szCs w:val="30"/>
          <w:cs/>
        </w:rPr>
        <w:t>นโยบายการบัญชีของบริษัทย่อยไม่ได้กำหนดให้รับรู้ภาร</w:t>
      </w:r>
      <w:r w:rsidR="005E546C" w:rsidRPr="00BA2B76">
        <w:rPr>
          <w:rFonts w:ascii="Angsana New" w:hAnsi="Angsana New" w:cs="Angsana New" w:hint="cs"/>
          <w:sz w:val="30"/>
          <w:szCs w:val="30"/>
          <w:cs/>
        </w:rPr>
        <w:t>ะผูกพันและสิทธิทั้งหมดที่เกิดจาก</w:t>
      </w:r>
      <w:r w:rsidRPr="00BA2B76">
        <w:rPr>
          <w:rFonts w:ascii="Angsana New" w:hAnsi="Angsana New" w:cs="Angsana New" w:hint="cs"/>
          <w:sz w:val="30"/>
          <w:szCs w:val="30"/>
          <w:cs/>
        </w:rPr>
        <w:t>องค์ประกอบที่เป็นการฝากเงิน</w:t>
      </w:r>
    </w:p>
    <w:p w14:paraId="7BFE8DA6" w14:textId="77777777" w:rsidR="00FD706C" w:rsidRPr="00B4073E" w:rsidRDefault="00FD706C" w:rsidP="003B779D">
      <w:pPr>
        <w:ind w:left="1800" w:right="-25"/>
        <w:jc w:val="thaiDistribute"/>
        <w:rPr>
          <w:sz w:val="30"/>
          <w:szCs w:val="30"/>
        </w:rPr>
      </w:pPr>
    </w:p>
    <w:p w14:paraId="446ECC14" w14:textId="098986A1" w:rsidR="00A23185" w:rsidRDefault="00A23185" w:rsidP="003B779D">
      <w:pPr>
        <w:ind w:left="180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จากเงื่อนไขข้างต้น บริษัท</w:t>
      </w:r>
      <w:r w:rsidR="008F6C82" w:rsidRPr="00785F0F">
        <w:rPr>
          <w:rFonts w:hint="cs"/>
          <w:sz w:val="30"/>
          <w:szCs w:val="30"/>
          <w:cs/>
        </w:rPr>
        <w:t>ย่อย</w:t>
      </w:r>
      <w:r w:rsidRPr="00785F0F">
        <w:rPr>
          <w:sz w:val="30"/>
          <w:szCs w:val="30"/>
          <w:cs/>
        </w:rPr>
        <w:t>ได้แยกองค์ประกอบที่เป็นการฝากเงินของสัญญายู</w:t>
      </w:r>
      <w:proofErr w:type="spellStart"/>
      <w:r w:rsidRPr="00785F0F">
        <w:rPr>
          <w:sz w:val="30"/>
          <w:szCs w:val="30"/>
          <w:cs/>
        </w:rPr>
        <w:t>นิตลิงค์</w:t>
      </w:r>
      <w:proofErr w:type="spellEnd"/>
    </w:p>
    <w:p w14:paraId="336C63A0" w14:textId="77777777" w:rsidR="003322B8" w:rsidRDefault="003322B8" w:rsidP="003B779D">
      <w:pPr>
        <w:ind w:left="1800" w:right="-25"/>
        <w:jc w:val="thaiDistribute"/>
        <w:rPr>
          <w:sz w:val="30"/>
          <w:szCs w:val="30"/>
        </w:rPr>
      </w:pPr>
    </w:p>
    <w:p w14:paraId="4D156843" w14:textId="77777777" w:rsidR="00B4073E" w:rsidRDefault="00B4073E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054F823C" w14:textId="46E6CEF3" w:rsidR="007443CB" w:rsidRPr="00785F0F" w:rsidRDefault="00B4422C" w:rsidP="00B4073E">
      <w:pPr>
        <w:tabs>
          <w:tab w:val="left" w:pos="1800"/>
        </w:tabs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3.29.2</w:t>
      </w:r>
      <w:r w:rsidR="00B4073E">
        <w:rPr>
          <w:sz w:val="30"/>
          <w:szCs w:val="30"/>
        </w:rPr>
        <w:tab/>
      </w:r>
      <w:r w:rsidR="007443CB" w:rsidRPr="00785F0F">
        <w:rPr>
          <w:sz w:val="30"/>
          <w:szCs w:val="30"/>
          <w:cs/>
        </w:rPr>
        <w:t>การรับรู้และการวัดมูลค่าของสัญญาประกันภัย</w:t>
      </w:r>
    </w:p>
    <w:p w14:paraId="5643EF3E" w14:textId="77777777" w:rsidR="007443CB" w:rsidRPr="002F4A0E" w:rsidRDefault="007443CB" w:rsidP="007443CB">
      <w:pPr>
        <w:pStyle w:val="BlockQuotation"/>
        <w:tabs>
          <w:tab w:val="left" w:pos="2235"/>
        </w:tabs>
        <w:spacing w:before="0"/>
        <w:ind w:left="1800" w:right="-45"/>
        <w:rPr>
          <w:rFonts w:ascii="Angsana New" w:hAnsi="Angsana New" w:cs="Angsana New"/>
          <w:sz w:val="20"/>
          <w:szCs w:val="20"/>
          <w:lang w:val="en-US"/>
        </w:rPr>
      </w:pPr>
    </w:p>
    <w:p w14:paraId="073E0740" w14:textId="77777777" w:rsidR="007443CB" w:rsidRPr="00785F0F" w:rsidRDefault="007443CB" w:rsidP="007443CB">
      <w:pPr>
        <w:pStyle w:val="BlockQuotation"/>
        <w:spacing w:before="0" w:line="240" w:lineRule="atLeast"/>
        <w:ind w:right="-45" w:firstLine="1260"/>
        <w:rPr>
          <w:rFonts w:ascii="Angsana New" w:hAnsi="Angsana New" w:cs="Angsana New"/>
          <w:i/>
          <w:iCs/>
          <w:sz w:val="30"/>
          <w:szCs w:val="30"/>
          <w:cs/>
        </w:rPr>
      </w:pPr>
      <w:r w:rsidRPr="00785F0F">
        <w:rPr>
          <w:rFonts w:ascii="Angsana New" w:hAnsi="Angsana New" w:cs="Angsana New"/>
          <w:i/>
          <w:iCs/>
          <w:sz w:val="30"/>
          <w:szCs w:val="30"/>
          <w:cs/>
        </w:rPr>
        <w:t xml:space="preserve">เบี้ยประกันภัยค้างรับ </w:t>
      </w:r>
    </w:p>
    <w:p w14:paraId="71A8E10A" w14:textId="77777777" w:rsidR="007443CB" w:rsidRPr="002F4A0E" w:rsidRDefault="007443CB" w:rsidP="007443CB">
      <w:pPr>
        <w:pStyle w:val="BlockQuotation"/>
        <w:tabs>
          <w:tab w:val="left" w:pos="2235"/>
        </w:tabs>
        <w:spacing w:before="0"/>
        <w:ind w:left="1800" w:right="-45"/>
        <w:rPr>
          <w:rFonts w:ascii="Angsana New" w:hAnsi="Angsana New" w:cs="Angsana New"/>
          <w:sz w:val="18"/>
          <w:szCs w:val="18"/>
          <w:cs/>
        </w:rPr>
      </w:pPr>
    </w:p>
    <w:p w14:paraId="76CE1EB6" w14:textId="6757DCA8" w:rsidR="007443CB" w:rsidRPr="00785F0F" w:rsidRDefault="007443CB" w:rsidP="009D7991">
      <w:pPr>
        <w:ind w:left="1800" w:right="-29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เบี้ยประกันภัยค้างรับแสดงด้วยมูลค่าสุทธิที่คาดว่าจะได้รับ โดยบริษัทย่อย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</w:t>
      </w:r>
      <w:r w:rsidRPr="00785F0F">
        <w:rPr>
          <w:spacing w:val="-6"/>
          <w:sz w:val="30"/>
          <w:szCs w:val="30"/>
          <w:cs/>
        </w:rPr>
        <w:t xml:space="preserve">การเก็บเงิน การคาดการณ์เกี่ยวกับการชำระหนี้ในอนาคต และตามสถานะปัจจุบันของเบี้ยประกันภัย  </w:t>
      </w:r>
      <w:r w:rsidRPr="00785F0F">
        <w:rPr>
          <w:sz w:val="30"/>
          <w:szCs w:val="30"/>
          <w:cs/>
        </w:rPr>
        <w:t xml:space="preserve">ค้างรับ ณ วันสิ้นรอบระยะเวลารายงาน </w:t>
      </w:r>
      <w:r w:rsidRPr="00785F0F">
        <w:rPr>
          <w:rStyle w:val="PageNumber"/>
          <w:rFonts w:cs="Angsana New"/>
          <w:sz w:val="30"/>
          <w:szCs w:val="30"/>
          <w:cs/>
        </w:rPr>
        <w:t>เบี้ยประกันภัยค้างรับ</w:t>
      </w:r>
      <w:r w:rsidRPr="00785F0F">
        <w:rPr>
          <w:sz w:val="30"/>
          <w:szCs w:val="30"/>
          <w:cs/>
        </w:rPr>
        <w:t>จะถูกตัดจำหน่ายบัญชี</w:t>
      </w:r>
      <w:r w:rsidR="000217CB" w:rsidRPr="00785F0F">
        <w:rPr>
          <w:rFonts w:hint="cs"/>
          <w:sz w:val="30"/>
          <w:szCs w:val="30"/>
          <w:cs/>
        </w:rPr>
        <w:t>ระหว่าง</w:t>
      </w:r>
      <w:r w:rsidR="00BD1E83">
        <w:rPr>
          <w:rFonts w:hint="cs"/>
          <w:sz w:val="30"/>
          <w:szCs w:val="30"/>
          <w:cs/>
        </w:rPr>
        <w:t>ปี</w:t>
      </w:r>
      <w:r w:rsidR="000217CB" w:rsidRPr="00785F0F">
        <w:rPr>
          <w:sz w:val="30"/>
          <w:szCs w:val="30"/>
          <w:cs/>
        </w:rPr>
        <w:br/>
      </w:r>
      <w:r w:rsidRPr="00785F0F">
        <w:rPr>
          <w:sz w:val="30"/>
          <w:szCs w:val="30"/>
          <w:cs/>
        </w:rPr>
        <w:t>เมื่อทราบว่าเป็นหนี้สูญ</w:t>
      </w:r>
    </w:p>
    <w:p w14:paraId="5C7D237A" w14:textId="77777777" w:rsidR="0047148E" w:rsidRPr="002F4A0E" w:rsidRDefault="0047148E" w:rsidP="002F4A0E">
      <w:pPr>
        <w:pStyle w:val="BlockQuotation"/>
        <w:tabs>
          <w:tab w:val="left" w:pos="2235"/>
        </w:tabs>
        <w:spacing w:before="0"/>
        <w:ind w:left="1800" w:right="-45"/>
        <w:rPr>
          <w:rFonts w:asciiTheme="majorBidi" w:hAnsiTheme="majorBidi" w:cs="Angsana New"/>
          <w:sz w:val="20"/>
          <w:szCs w:val="20"/>
          <w:cs/>
        </w:rPr>
      </w:pPr>
    </w:p>
    <w:p w14:paraId="47C6E6CC" w14:textId="77777777" w:rsidR="007443CB" w:rsidRPr="00785F0F" w:rsidRDefault="007443CB" w:rsidP="007443CB">
      <w:pPr>
        <w:pStyle w:val="BlockQuotation"/>
        <w:spacing w:before="0" w:line="240" w:lineRule="atLeast"/>
        <w:ind w:left="1620" w:right="-45" w:firstLine="18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785F0F">
        <w:rPr>
          <w:rFonts w:ascii="Angsana New" w:hAnsi="Angsana New" w:cs="Angsana New"/>
          <w:i/>
          <w:iCs/>
          <w:sz w:val="30"/>
          <w:szCs w:val="30"/>
          <w:cs/>
        </w:rPr>
        <w:t>สำรองประกันภัยสำหรับสัญญาประกันภัยระยะยาว</w:t>
      </w:r>
    </w:p>
    <w:p w14:paraId="3490F408" w14:textId="77777777" w:rsidR="007443CB" w:rsidRPr="002F4A0E" w:rsidRDefault="007443CB" w:rsidP="002F4A0E">
      <w:pPr>
        <w:pStyle w:val="BlockQuotation"/>
        <w:tabs>
          <w:tab w:val="left" w:pos="2235"/>
        </w:tabs>
        <w:spacing w:before="0"/>
        <w:ind w:left="1800" w:right="-45"/>
        <w:rPr>
          <w:sz w:val="18"/>
          <w:szCs w:val="18"/>
          <w:cs/>
        </w:rPr>
      </w:pPr>
    </w:p>
    <w:p w14:paraId="51942D46" w14:textId="77777777" w:rsidR="002F4A0E" w:rsidRDefault="007443CB" w:rsidP="001001C0">
      <w:pPr>
        <w:pStyle w:val="BlockQuotation"/>
        <w:spacing w:before="0" w:line="240" w:lineRule="atLeast"/>
        <w:ind w:left="180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785F0F">
        <w:rPr>
          <w:rFonts w:ascii="Angsana New" w:hAnsi="Angsana New" w:cs="Angsana New"/>
          <w:sz w:val="30"/>
          <w:szCs w:val="30"/>
          <w:cs/>
        </w:rPr>
        <w:t>สำรองประกันภัยสำหรับสัญญาประกันภัยระยะยาวเป็นหนี้สินสำหรับผลประโยชน์จ่ายตามกรมธรรม์ และค่าสินไหมทดแทนตามสัญญาที่คาดว่าจะเกิดขึ้นในอนาคต และถูกบันทึกเมื่อรับรู้เบี้ยประกันภัย และถูกยกเลิกเมื่อเกิดรายการผลประโยชน์จ่ายตามกรมธรรม์ และค่าสินไหมทดแทน หนี้สินดังกล่าวถูกวัดมูลค่าโดยใช้ข้อสมมติซึ่งได้คำนึงถึงความเหมาะสมของกรมธรรม์ประกันที่มีผลบังคับอยู่ เงินสำรองถูกคำนวณโดยนักคณิตศาสตร์ประกันภัยภายในของบริษัทย่อยโดยใช้วิธีคำนวณสำรองประกันภัยแบบเบี้ยประกันภัยสุทธิโดยใช้ข้อสมมติคือ อัตรามรณกรรม อัตราทุพพลภาพ และอัตราดอกเบี้ยที่คิดลด กับประมาณการค่าใช้จ่ายที่เกี่ยวข้องกับกรมธรรม์ที่จะเกิดขึ้นในอนาคต ซึ่งข้อสมมติดังกล่าวได้ถูกจัดทำขึ้นเมื่อออกแบบผลิตภัณฑ์ประกันชีวิตและตามที่ได้เสนอแก่สำนักงานคณะกรรมการกำกับและส</w:t>
      </w:r>
      <w:r w:rsidR="001001C0" w:rsidRPr="00785F0F">
        <w:rPr>
          <w:rFonts w:ascii="Angsana New" w:hAnsi="Angsana New" w:cs="Angsana New"/>
          <w:sz w:val="30"/>
          <w:szCs w:val="30"/>
          <w:cs/>
        </w:rPr>
        <w:t>่งเสริมการประกอบธุรกิจประกันภัย</w:t>
      </w:r>
      <w:r w:rsidR="001001C0" w:rsidRPr="00785F0F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6FF20E64" w14:textId="77777777" w:rsidR="002F4A0E" w:rsidRPr="002F4A0E" w:rsidRDefault="002F4A0E" w:rsidP="002F4A0E">
      <w:pPr>
        <w:pStyle w:val="BlockQuotation"/>
        <w:tabs>
          <w:tab w:val="left" w:pos="2235"/>
        </w:tabs>
        <w:spacing w:before="0"/>
        <w:ind w:left="1800" w:right="-45"/>
        <w:rPr>
          <w:rFonts w:ascii="Angsana New" w:hAnsi="Angsana New" w:cs="Angsana New"/>
          <w:sz w:val="24"/>
          <w:szCs w:val="24"/>
          <w:lang w:val="en-US"/>
        </w:rPr>
      </w:pPr>
    </w:p>
    <w:p w14:paraId="57C3864E" w14:textId="3C99B643" w:rsidR="00A23185" w:rsidRDefault="00A23185" w:rsidP="001001C0">
      <w:pPr>
        <w:pStyle w:val="BlockQuotation"/>
        <w:spacing w:before="0" w:line="240" w:lineRule="atLeast"/>
        <w:ind w:left="180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785F0F">
        <w:rPr>
          <w:rFonts w:ascii="Angsana New" w:hAnsi="Angsana New" w:cs="Angsana New"/>
          <w:sz w:val="30"/>
          <w:szCs w:val="30"/>
          <w:cs/>
        </w:rPr>
        <w:t>สำหรับสัญญายู</w:t>
      </w:r>
      <w:proofErr w:type="spellStart"/>
      <w:r w:rsidRPr="00785F0F">
        <w:rPr>
          <w:rFonts w:ascii="Angsana New" w:hAnsi="Angsana New" w:cs="Angsana New"/>
          <w:sz w:val="30"/>
          <w:szCs w:val="30"/>
          <w:cs/>
        </w:rPr>
        <w:t>นิตลิงค์</w:t>
      </w:r>
      <w:proofErr w:type="spellEnd"/>
      <w:r w:rsidRPr="00785F0F">
        <w:rPr>
          <w:rFonts w:ascii="Angsana New" w:hAnsi="Angsana New" w:cs="Angsana New"/>
          <w:sz w:val="30"/>
          <w:szCs w:val="30"/>
          <w:cs/>
        </w:rPr>
        <w:t xml:space="preserve"> </w:t>
      </w:r>
      <w:r w:rsidR="001001C0" w:rsidRPr="00785F0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85F0F">
        <w:rPr>
          <w:rFonts w:ascii="Angsana New" w:hAnsi="Angsana New" w:cs="Angsana New"/>
          <w:sz w:val="30"/>
          <w:szCs w:val="30"/>
          <w:cs/>
        </w:rPr>
        <w:t>สำรองสำหรับหน่วยลงทุนคำนวณตามมูลค่าของสินทรัพย์ลงทุนที่ใช้หนุนหน่วยลงทุนที่เกี่ยวข้องกับกรมธรรม์นั้นและสำรองที่ไม่ใช่สำหรับหน่วยลงทุนคำนวณโดยใช้วิธีการคำนวณแบบเบี้ยประกันภัยสุทธิ</w:t>
      </w:r>
    </w:p>
    <w:p w14:paraId="4D0F0B0C" w14:textId="77777777" w:rsidR="00212253" w:rsidRPr="002F4A0E" w:rsidRDefault="00212253" w:rsidP="001001C0">
      <w:pPr>
        <w:pStyle w:val="BlockQuotation"/>
        <w:spacing w:before="0" w:line="240" w:lineRule="atLeast"/>
        <w:ind w:left="1800" w:right="-29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03043555" w14:textId="77777777" w:rsidR="007443CB" w:rsidRPr="00785F0F" w:rsidRDefault="007443CB" w:rsidP="007443CB">
      <w:pPr>
        <w:pStyle w:val="BlockQuotation"/>
        <w:spacing w:before="0" w:line="240" w:lineRule="atLeast"/>
        <w:ind w:left="1620" w:right="-45" w:firstLine="180"/>
        <w:rPr>
          <w:rFonts w:ascii="Angsana New" w:hAnsi="Angsana New" w:cs="Angsana New"/>
          <w:i/>
          <w:iCs/>
          <w:sz w:val="30"/>
          <w:szCs w:val="30"/>
          <w:cs/>
        </w:rPr>
      </w:pPr>
      <w:r w:rsidRPr="00785F0F">
        <w:rPr>
          <w:rFonts w:ascii="Angsana New" w:hAnsi="Angsana New" w:cs="Angsana New"/>
          <w:i/>
          <w:iCs/>
          <w:sz w:val="30"/>
          <w:szCs w:val="30"/>
          <w:cs/>
        </w:rPr>
        <w:t>สำรองค่าสินไหมทดแทนและค่าสินไหมทดแทนค้างจ่าย</w:t>
      </w:r>
    </w:p>
    <w:p w14:paraId="537EACEF" w14:textId="77777777" w:rsidR="007443CB" w:rsidRPr="002F4A0E" w:rsidRDefault="007443CB" w:rsidP="007443CB">
      <w:pPr>
        <w:pStyle w:val="BlockQuotation"/>
        <w:spacing w:before="0" w:line="240" w:lineRule="atLeast"/>
        <w:ind w:left="1800" w:right="-45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14:paraId="3DBD295D" w14:textId="77777777" w:rsidR="0016075E" w:rsidRDefault="007443CB" w:rsidP="0016075E">
      <w:pPr>
        <w:pStyle w:val="BlockQuotation"/>
        <w:spacing w:before="0" w:line="240" w:lineRule="atLeast"/>
        <w:ind w:left="1800" w:right="-29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785F0F">
        <w:rPr>
          <w:rFonts w:ascii="Angsana New" w:hAnsi="Angsana New" w:cs="Angsana New"/>
          <w:sz w:val="30"/>
          <w:szCs w:val="30"/>
          <w:cs/>
          <w:lang w:val="en-US"/>
        </w:rPr>
        <w:t>สำรองค่าสินไหมทดแทนและค่าสินไหมทดแทนค้างจ่ายประกอบด้วย ประมาณการหนี้สินสำหรับประมาณการค่าใช้จ่ายทั้งหมดของ</w:t>
      </w:r>
      <w:r w:rsidRPr="00785F0F">
        <w:rPr>
          <w:rStyle w:val="PageNumber"/>
          <w:rFonts w:ascii="Angsana New" w:hAnsi="Angsana New" w:cs="Angsana New"/>
          <w:sz w:val="30"/>
          <w:szCs w:val="30"/>
          <w:cs/>
        </w:rPr>
        <w:t>สิ</w:t>
      </w:r>
      <w:r w:rsidRPr="00785F0F">
        <w:rPr>
          <w:rFonts w:ascii="Angsana New" w:hAnsi="Angsana New" w:cs="Angsana New"/>
          <w:sz w:val="30"/>
          <w:szCs w:val="30"/>
          <w:cs/>
          <w:lang w:val="en-US"/>
        </w:rPr>
        <w:t>นไหมทดแทนทั้งหมดที่เกิดขึ้นแต่ยังไม่ได้ชำระ ณ วันที่รายงานไม่ว่าจะได้รับรายงานหรือไม่ได้รับรายงานก็ตาม รวมถึงค่าใช้จ่ายในการจัดการค่าสินไหมทดแทนที่เกี่ยวข้องทั้งภายในและภายนอกของสัญญาประกันภัยระยะสั้น ประมาณการหนี้สินสำหรับ</w:t>
      </w:r>
      <w:r w:rsidR="0047148E" w:rsidRPr="00785F0F">
        <w:rPr>
          <w:rFonts w:ascii="Angsana New" w:hAnsi="Angsana New" w:cs="Angsana New"/>
          <w:sz w:val="30"/>
          <w:szCs w:val="30"/>
          <w:lang w:val="en-US"/>
        </w:rPr>
        <w:br/>
      </w:r>
      <w:r w:rsidRPr="00785F0F">
        <w:rPr>
          <w:rFonts w:ascii="Angsana New" w:hAnsi="Angsana New" w:cs="Angsana New"/>
          <w:sz w:val="30"/>
          <w:szCs w:val="30"/>
          <w:cs/>
          <w:lang w:val="en-US"/>
        </w:rPr>
        <w:t>ค่าสินไหมทดแทนถูกประเมินโดยอาศัยประสบการณ์และใช้ข้อมูลในอดีตของบริษัทย่อย ซึ่งคำนวณโดยวิธีประมาณการทางคณิตศาสตร์ประกันภัย และตั้งสำรองสำหรับความเสียหายที่เกิดขึ้นแล้วแต่ยังไม่ได้รับรายงาน</w:t>
      </w:r>
    </w:p>
    <w:p w14:paraId="2512C6B7" w14:textId="77777777" w:rsidR="007443CB" w:rsidRPr="00785F0F" w:rsidRDefault="007443CB" w:rsidP="0016075E">
      <w:pPr>
        <w:pStyle w:val="BlockQuotation"/>
        <w:spacing w:before="0" w:line="240" w:lineRule="atLeast"/>
        <w:ind w:left="1800" w:right="-29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eastAsia="zh-CN"/>
        </w:rPr>
      </w:pPr>
      <w:r w:rsidRPr="00785F0F">
        <w:rPr>
          <w:rFonts w:ascii="Angsana New" w:hAnsi="Angsana New" w:cs="Angsana New" w:hint="cs"/>
          <w:i/>
          <w:iCs/>
          <w:sz w:val="30"/>
          <w:szCs w:val="30"/>
          <w:cs/>
          <w:lang w:val="en-US" w:eastAsia="zh-CN"/>
        </w:rPr>
        <w:lastRenderedPageBreak/>
        <w:t>สำรองเบี้ยประกันภัย</w:t>
      </w:r>
    </w:p>
    <w:p w14:paraId="5C5E10A7" w14:textId="77777777" w:rsidR="007443CB" w:rsidRPr="00B4073E" w:rsidRDefault="007443CB" w:rsidP="00B4073E">
      <w:pPr>
        <w:ind w:left="1800"/>
        <w:jc w:val="thaiDistribute"/>
        <w:rPr>
          <w:sz w:val="30"/>
          <w:szCs w:val="30"/>
        </w:rPr>
      </w:pPr>
    </w:p>
    <w:p w14:paraId="1FB1BD06" w14:textId="77777777" w:rsidR="007443CB" w:rsidRPr="00785F0F" w:rsidRDefault="007443CB" w:rsidP="00930689">
      <w:pPr>
        <w:ind w:left="1800" w:right="-29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สำรองเบี้ยประกันภัยคือสำรองเบี้ยประกันภัยที่ยังไม่ถือเป็นรายได้และถูกคำนวณโดยใช้เบี้ยประกันภัยรับของสัญญาประกันภัยระยะสั้น การประกันภัยกลุ่ม ตามรูปแบบของความเสี่ยงที่ได้รับประกันภัย</w:t>
      </w:r>
    </w:p>
    <w:p w14:paraId="00AD474E" w14:textId="77777777" w:rsidR="0047148E" w:rsidRPr="00212253" w:rsidRDefault="0047148E" w:rsidP="007443CB">
      <w:pPr>
        <w:ind w:left="1800"/>
        <w:jc w:val="thaiDistribute"/>
        <w:rPr>
          <w:sz w:val="30"/>
          <w:szCs w:val="30"/>
        </w:rPr>
      </w:pPr>
    </w:p>
    <w:p w14:paraId="129530B0" w14:textId="77777777" w:rsidR="007443CB" w:rsidRPr="00785F0F" w:rsidRDefault="007443CB" w:rsidP="007443CB">
      <w:pPr>
        <w:ind w:left="1620" w:firstLine="180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ผลประโยชน์ตามกรมธรรม์ประกันภัยค้างจ่าย</w:t>
      </w:r>
    </w:p>
    <w:p w14:paraId="00799002" w14:textId="77777777" w:rsidR="007443CB" w:rsidRPr="00B4073E" w:rsidRDefault="007443CB" w:rsidP="00B4073E">
      <w:pPr>
        <w:ind w:left="1800"/>
        <w:jc w:val="thaiDistribute"/>
        <w:rPr>
          <w:sz w:val="30"/>
          <w:szCs w:val="30"/>
        </w:rPr>
      </w:pPr>
    </w:p>
    <w:p w14:paraId="529640F4" w14:textId="77777777" w:rsidR="007443CB" w:rsidRPr="00785F0F" w:rsidRDefault="007443CB" w:rsidP="00930689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ผลประโยชน์ตามกรมธรรม์ประกันภัยค้างจ่ายเป็นสินไหมทดแทนและหนี้สินผลประโยชน์กับผู้ถือกรมธรรม์ที่เกี่ยวข้องกับการเสียชีวิต การไถ่ถอนกรมธรรม์ก่อนครบกำหนด การครบกำหนดของกรมธรรม์ ผลประโยชน์อื่น ๆ และเงินฝากของผู้ถือกรมธรรม์ประกันภัย รวมถึงดอกเบี้ยค้างจ่ายที่เกี่ยวข้อง ผลประโยชน์ตามกรมธรรม์ประกันภัยค้างจ่ายแสดงในราคาทุน</w:t>
      </w:r>
    </w:p>
    <w:p w14:paraId="6946B6E1" w14:textId="49B552A6" w:rsidR="00A23185" w:rsidRPr="00B4073E" w:rsidRDefault="00A23185" w:rsidP="00B4073E">
      <w:pPr>
        <w:ind w:left="1800"/>
        <w:jc w:val="thaiDistribute"/>
        <w:rPr>
          <w:sz w:val="30"/>
          <w:szCs w:val="30"/>
        </w:rPr>
      </w:pPr>
    </w:p>
    <w:p w14:paraId="58E2C874" w14:textId="77777777" w:rsidR="007443CB" w:rsidRPr="00785F0F" w:rsidRDefault="007443CB" w:rsidP="007443CB">
      <w:pPr>
        <w:ind w:left="1620" w:firstLine="180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หนี้สินอื่นตามกรมธรรม์ประกันภัย</w:t>
      </w:r>
    </w:p>
    <w:p w14:paraId="0F30E781" w14:textId="77777777" w:rsidR="007443CB" w:rsidRPr="00B4073E" w:rsidRDefault="007443CB" w:rsidP="00B4073E">
      <w:pPr>
        <w:ind w:left="1800"/>
        <w:jc w:val="thaiDistribute"/>
        <w:rPr>
          <w:sz w:val="30"/>
          <w:szCs w:val="30"/>
          <w:cs/>
        </w:rPr>
      </w:pPr>
    </w:p>
    <w:p w14:paraId="622DFFC6" w14:textId="77777777" w:rsidR="00B61CC6" w:rsidRDefault="007443CB" w:rsidP="00930689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หนี้สินอื่นตามกรมธรรม์ประกันภัยประกอบด้วยเงินค่าเบี้ยประกันภัยที่รับล่วงหน้าจากผู้เอาประกันภัย และเงินที่บริษัทย่อยต้องจ่ายให้แก่ผู้เอาประกันภัยตามสัญญานอกเหนือจากเงินที่ต้องจ่ายตามเงื่อนไขกรมธรรม์ประกันภัย หนี้สินอื่นตามกรมธรรม์ประกันภัยแสดงในราคาทุน</w:t>
      </w:r>
    </w:p>
    <w:p w14:paraId="35F4BE39" w14:textId="77777777" w:rsidR="00BA2B76" w:rsidRPr="00B4073E" w:rsidRDefault="00BA2B76" w:rsidP="00B4073E">
      <w:pPr>
        <w:ind w:left="1800"/>
        <w:jc w:val="thaiDistribute"/>
        <w:rPr>
          <w:sz w:val="30"/>
          <w:szCs w:val="30"/>
        </w:rPr>
      </w:pPr>
    </w:p>
    <w:p w14:paraId="1B218109" w14:textId="77777777" w:rsidR="007443CB" w:rsidRPr="00785F0F" w:rsidRDefault="007443CB" w:rsidP="002925CD">
      <w:pPr>
        <w:spacing w:line="396" w:lineRule="exact"/>
        <w:ind w:left="1627" w:firstLine="17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5F0F">
        <w:rPr>
          <w:rFonts w:asciiTheme="majorBidi" w:hAnsiTheme="majorBidi" w:cstheme="majorBidi"/>
          <w:i/>
          <w:iCs/>
          <w:sz w:val="30"/>
          <w:szCs w:val="30"/>
          <w:cs/>
        </w:rPr>
        <w:t>เบี้ยประกันภัยรับ และเบี้ยประกันภัยที่ถือเป็นรายได้</w:t>
      </w:r>
    </w:p>
    <w:p w14:paraId="092F967E" w14:textId="77777777" w:rsidR="00555BF9" w:rsidRPr="00B4073E" w:rsidRDefault="00555BF9" w:rsidP="00B4073E">
      <w:pPr>
        <w:ind w:left="1800"/>
        <w:jc w:val="thaiDistribute"/>
        <w:rPr>
          <w:sz w:val="30"/>
          <w:szCs w:val="30"/>
        </w:rPr>
      </w:pPr>
    </w:p>
    <w:p w14:paraId="4F6BA0FA" w14:textId="77777777" w:rsidR="007443CB" w:rsidRPr="00785F0F" w:rsidRDefault="007443CB" w:rsidP="002925CD">
      <w:pPr>
        <w:spacing w:line="396" w:lineRule="exact"/>
        <w:ind w:left="1454" w:firstLine="346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85F0F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สัญญาประกันภัยระยะสั้น</w:t>
      </w:r>
    </w:p>
    <w:p w14:paraId="6F0B8317" w14:textId="77777777" w:rsidR="007443CB" w:rsidRPr="00212253" w:rsidRDefault="007443CB" w:rsidP="002925CD">
      <w:pPr>
        <w:spacing w:line="396" w:lineRule="exact"/>
        <w:ind w:left="1440" w:firstLine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0F541" w14:textId="77777777" w:rsidR="007443CB" w:rsidRPr="00785F0F" w:rsidRDefault="007443CB" w:rsidP="00930689">
      <w:pPr>
        <w:spacing w:line="396" w:lineRule="exact"/>
        <w:ind w:left="18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785F0F">
        <w:rPr>
          <w:rFonts w:asciiTheme="majorBidi" w:hAnsiTheme="majorBidi" w:cstheme="majorBidi"/>
          <w:sz w:val="30"/>
          <w:szCs w:val="30"/>
          <w:cs/>
        </w:rPr>
        <w:t>เบี้ยประกันภัยรับถูกรับรู้เป็นรายได้ ณ วันที่กรมธรรม์มีผลบังคับใช้ และแสดงมูลค่าก่อนเบี้ยประกันภัยเอาต่อ และค่าจ้างและค่าบำเหน็จ</w:t>
      </w:r>
    </w:p>
    <w:p w14:paraId="4ABD87AB" w14:textId="77777777" w:rsidR="007443CB" w:rsidRPr="00B4073E" w:rsidRDefault="007443CB" w:rsidP="00B4073E">
      <w:pPr>
        <w:ind w:left="1800"/>
        <w:jc w:val="thaiDistribute"/>
        <w:rPr>
          <w:sz w:val="30"/>
          <w:szCs w:val="30"/>
        </w:rPr>
      </w:pPr>
    </w:p>
    <w:p w14:paraId="640A88C8" w14:textId="77777777" w:rsidR="007443CB" w:rsidRPr="00785F0F" w:rsidRDefault="007443CB" w:rsidP="00930689">
      <w:pPr>
        <w:spacing w:line="396" w:lineRule="exact"/>
        <w:ind w:left="18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785F0F">
        <w:rPr>
          <w:rFonts w:asciiTheme="majorBidi" w:hAnsiTheme="majorBidi" w:cstheme="majorBidi"/>
          <w:sz w:val="30"/>
          <w:szCs w:val="30"/>
          <w:cs/>
        </w:rPr>
        <w:t>เบี้ยประกันภัยที่ถือเป็นรายได้ประกอบด้วยเบี้ยประกันภัยรับ และการเปลี่ยนแปลงในเงินสำรองเบี้ยประกันภัยที่ยังไม่ถือเป็นรายได้ และถูกรับรู้เป็นรายได้ตามสัดส่วนตลอดระยะเวลาความคุ้มครอง</w:t>
      </w:r>
    </w:p>
    <w:p w14:paraId="26D51988" w14:textId="77777777" w:rsidR="00212253" w:rsidRPr="00B4073E" w:rsidRDefault="00212253" w:rsidP="00B4073E">
      <w:pPr>
        <w:ind w:left="1800"/>
        <w:jc w:val="thaiDistribute"/>
        <w:rPr>
          <w:sz w:val="30"/>
          <w:szCs w:val="30"/>
        </w:rPr>
      </w:pPr>
    </w:p>
    <w:p w14:paraId="6CA1417A" w14:textId="4635815D" w:rsidR="00B4073E" w:rsidRDefault="00B4073E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1FD1A873" w14:textId="77777777" w:rsidR="007443CB" w:rsidRPr="00785F0F" w:rsidRDefault="007443CB" w:rsidP="0016075E">
      <w:pPr>
        <w:spacing w:line="396" w:lineRule="exact"/>
        <w:ind w:left="1080" w:firstLine="7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5F0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สัญญาประกันภัยระยะยาว</w:t>
      </w:r>
    </w:p>
    <w:p w14:paraId="4937FEBF" w14:textId="77777777" w:rsidR="007443CB" w:rsidRPr="00B4073E" w:rsidRDefault="007443CB" w:rsidP="00B4073E">
      <w:pPr>
        <w:ind w:left="1800"/>
        <w:jc w:val="thaiDistribute"/>
        <w:rPr>
          <w:sz w:val="30"/>
          <w:szCs w:val="30"/>
          <w:cs/>
        </w:rPr>
      </w:pPr>
    </w:p>
    <w:p w14:paraId="0434D45C" w14:textId="32D26A3C" w:rsidR="007443CB" w:rsidRPr="00785F0F" w:rsidRDefault="007443CB" w:rsidP="00FF0689">
      <w:pPr>
        <w:spacing w:line="396" w:lineRule="exact"/>
        <w:ind w:left="18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785F0F">
        <w:rPr>
          <w:rFonts w:asciiTheme="majorBidi" w:hAnsiTheme="majorBidi" w:cstheme="majorBidi"/>
          <w:sz w:val="30"/>
          <w:szCs w:val="30"/>
          <w:cs/>
          <w:lang w:val="th-TH"/>
        </w:rPr>
        <w:t>เบี้ยประกันชีวิตปีแรกรับรู้เป็นรายได้เมื่อ</w:t>
      </w:r>
      <w:r w:rsidRPr="00785F0F">
        <w:rPr>
          <w:rFonts w:asciiTheme="majorBidi" w:hAnsiTheme="majorBidi" w:cstheme="majorBidi"/>
          <w:sz w:val="30"/>
          <w:szCs w:val="30"/>
          <w:cs/>
        </w:rPr>
        <w:t>กรมธรรม์มีผลบังคับใช้ (หรือได้รับชำระเบี้ยประกันภัย และกรมธรรม์ประกันภัยได้รับการอนุมัติ)</w:t>
      </w:r>
      <w:r w:rsidRPr="00785F0F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B4073E">
        <w:rPr>
          <w:rFonts w:asciiTheme="majorBidi" w:hAnsiTheme="majorBidi" w:cstheme="majorBidi"/>
          <w:spacing w:val="-2"/>
          <w:sz w:val="30"/>
          <w:szCs w:val="30"/>
          <w:cs/>
        </w:rPr>
        <w:t>สำหรับเบี้ยประกันปีต่อ</w:t>
      </w:r>
      <w:r w:rsidRPr="00785F0F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รับรู้เป็นรายได้เมื่อถึงกำหนดชำระเฉพาะเบี้ยประกันของกรมธรรม์ที่มีผลบังคับใช้อยู่ ณ วันสิ้นรอบระยะเวลารายงาน </w:t>
      </w:r>
      <w:r w:rsidRPr="00785F0F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785F0F">
        <w:rPr>
          <w:rFonts w:asciiTheme="majorBidi" w:hAnsiTheme="majorBidi" w:cstheme="majorBidi"/>
          <w:sz w:val="30"/>
          <w:szCs w:val="30"/>
          <w:cs/>
          <w:lang w:val="th-TH"/>
        </w:rPr>
        <w:t>เบี้ยประกันชีวิตปีแรก และ</w:t>
      </w:r>
      <w:r w:rsidRPr="00785F0F">
        <w:rPr>
          <w:rFonts w:asciiTheme="majorBidi" w:hAnsiTheme="majorBidi" w:cstheme="majorBidi"/>
          <w:spacing w:val="-2"/>
          <w:sz w:val="30"/>
          <w:szCs w:val="30"/>
          <w:cs/>
        </w:rPr>
        <w:t>เบี้ยประกันปีต่อ</w:t>
      </w:r>
      <w:r w:rsidRPr="00785F0F">
        <w:rPr>
          <w:rFonts w:asciiTheme="majorBidi" w:hAnsiTheme="majorBidi" w:cstheme="majorBidi"/>
          <w:sz w:val="30"/>
          <w:szCs w:val="30"/>
          <w:cs/>
        </w:rPr>
        <w:t>แสดงมูลค่าก่อนเบี้ยประกันภัยเอาต่อ และค่าจ้างและค่าบำเหน็จ</w:t>
      </w:r>
    </w:p>
    <w:p w14:paraId="79C38145" w14:textId="77777777" w:rsidR="007443CB" w:rsidRPr="00B4073E" w:rsidRDefault="007443CB" w:rsidP="00B4073E">
      <w:pPr>
        <w:ind w:left="1800"/>
        <w:jc w:val="thaiDistribute"/>
        <w:rPr>
          <w:sz w:val="30"/>
          <w:szCs w:val="30"/>
        </w:rPr>
      </w:pPr>
    </w:p>
    <w:p w14:paraId="5C432894" w14:textId="77777777" w:rsidR="007443CB" w:rsidRPr="00785F0F" w:rsidRDefault="007443CB" w:rsidP="002925CD">
      <w:pPr>
        <w:spacing w:line="396" w:lineRule="exact"/>
        <w:ind w:left="1080" w:firstLine="720"/>
        <w:jc w:val="both"/>
        <w:rPr>
          <w:rFonts w:asciiTheme="majorBidi" w:hAnsiTheme="majorBidi" w:cstheme="majorBidi"/>
          <w:sz w:val="30"/>
          <w:szCs w:val="30"/>
        </w:rPr>
      </w:pPr>
      <w:r w:rsidRPr="00785F0F">
        <w:rPr>
          <w:rFonts w:asciiTheme="majorBidi" w:hAnsiTheme="majorBidi" w:cstheme="majorBidi"/>
          <w:sz w:val="30"/>
          <w:szCs w:val="30"/>
          <w:cs/>
        </w:rPr>
        <w:t>เบี้ยประกันรับล่วงหน้ายังไม่รับรู้เป็นรายได้จนกว่ากรมธรรม์นั้นถึงวันที่ครบกำหนดชำระ</w:t>
      </w:r>
    </w:p>
    <w:p w14:paraId="375C6E4A" w14:textId="77777777" w:rsidR="00BB481F" w:rsidRPr="00785F0F" w:rsidRDefault="00BB481F" w:rsidP="002925CD">
      <w:pPr>
        <w:spacing w:line="396" w:lineRule="exact"/>
        <w:ind w:left="1267" w:firstLine="533"/>
        <w:jc w:val="both"/>
        <w:rPr>
          <w:rFonts w:asciiTheme="majorBidi" w:hAnsiTheme="majorBidi" w:cstheme="majorBidi"/>
          <w:sz w:val="30"/>
          <w:szCs w:val="30"/>
        </w:rPr>
      </w:pPr>
    </w:p>
    <w:p w14:paraId="09C4E0FB" w14:textId="77777777" w:rsidR="007443CB" w:rsidRPr="00785F0F" w:rsidRDefault="00D4745D" w:rsidP="002925CD">
      <w:pPr>
        <w:spacing w:line="396" w:lineRule="exact"/>
        <w:ind w:left="1267" w:firstLine="53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85F0F">
        <w:rPr>
          <w:rFonts w:asciiTheme="majorBidi" w:hAnsiTheme="majorBidi" w:cstheme="majorBidi"/>
          <w:i/>
          <w:iCs/>
          <w:sz w:val="30"/>
          <w:szCs w:val="30"/>
          <w:cs/>
        </w:rPr>
        <w:t>ค่าจ้าง</w:t>
      </w:r>
      <w:r w:rsidR="007443CB" w:rsidRPr="00785F0F">
        <w:rPr>
          <w:rFonts w:asciiTheme="majorBidi" w:hAnsiTheme="majorBidi" w:cstheme="majorBidi"/>
          <w:i/>
          <w:iCs/>
          <w:sz w:val="30"/>
          <w:szCs w:val="30"/>
          <w:cs/>
        </w:rPr>
        <w:t>และค่าบำเหน็จ</w:t>
      </w:r>
    </w:p>
    <w:p w14:paraId="60F7B335" w14:textId="77777777" w:rsidR="007443CB" w:rsidRPr="0065484B" w:rsidRDefault="007443CB" w:rsidP="0065484B">
      <w:pPr>
        <w:ind w:left="1800"/>
        <w:jc w:val="thaiDistribute"/>
        <w:rPr>
          <w:sz w:val="30"/>
          <w:szCs w:val="30"/>
        </w:rPr>
      </w:pPr>
    </w:p>
    <w:p w14:paraId="162C16DA" w14:textId="4C4666AF" w:rsidR="007443CB" w:rsidRPr="00785F0F" w:rsidRDefault="00D4745D" w:rsidP="001635A1">
      <w:pPr>
        <w:spacing w:line="396" w:lineRule="exact"/>
        <w:ind w:left="1454" w:firstLine="346"/>
        <w:jc w:val="both"/>
        <w:rPr>
          <w:rFonts w:asciiTheme="majorBidi" w:hAnsiTheme="majorBidi" w:cstheme="majorBidi"/>
          <w:sz w:val="30"/>
          <w:szCs w:val="30"/>
        </w:rPr>
      </w:pPr>
      <w:r w:rsidRPr="00785F0F">
        <w:rPr>
          <w:rFonts w:asciiTheme="majorBidi" w:hAnsiTheme="majorBidi" w:cstheme="majorBidi"/>
          <w:sz w:val="30"/>
          <w:szCs w:val="30"/>
          <w:cs/>
        </w:rPr>
        <w:t>ค่าจ้าง</w:t>
      </w:r>
      <w:r w:rsidR="007443CB" w:rsidRPr="00785F0F">
        <w:rPr>
          <w:rFonts w:asciiTheme="majorBidi" w:hAnsiTheme="majorBidi" w:cstheme="majorBidi"/>
          <w:sz w:val="30"/>
          <w:szCs w:val="30"/>
          <w:cs/>
        </w:rPr>
        <w:t>และค่าบำเหน็จรับรู้เป็นค่าใช้จ่ายเมื่อเกิดรายการ</w:t>
      </w:r>
    </w:p>
    <w:p w14:paraId="34755DCC" w14:textId="4319E12B" w:rsidR="00FA63B0" w:rsidRPr="0065484B" w:rsidRDefault="00FA63B0" w:rsidP="0065484B">
      <w:pPr>
        <w:ind w:left="1800"/>
        <w:jc w:val="thaiDistribute"/>
        <w:rPr>
          <w:sz w:val="30"/>
          <w:szCs w:val="30"/>
          <w:cs/>
        </w:rPr>
      </w:pPr>
    </w:p>
    <w:p w14:paraId="159C2238" w14:textId="77777777" w:rsidR="007443CB" w:rsidRPr="00785F0F" w:rsidRDefault="007443CB" w:rsidP="009D7991">
      <w:pPr>
        <w:spacing w:line="396" w:lineRule="exact"/>
        <w:ind w:left="1080" w:firstLine="72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785F0F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ผลประโยชน์จ่ายตามกรมธรรม์ประกันภัย และค่าสินไหมทดแทน</w:t>
      </w:r>
    </w:p>
    <w:p w14:paraId="21D98048" w14:textId="77777777" w:rsidR="007443CB" w:rsidRPr="0065484B" w:rsidRDefault="007443CB" w:rsidP="0065484B">
      <w:pPr>
        <w:pStyle w:val="BodyText"/>
        <w:spacing w:line="396" w:lineRule="exact"/>
        <w:ind w:left="1800" w:right="0"/>
        <w:jc w:val="thaiDistribute"/>
        <w:rPr>
          <w:rFonts w:cs="Angsana New"/>
          <w:sz w:val="30"/>
          <w:szCs w:val="30"/>
          <w:cs/>
        </w:rPr>
      </w:pPr>
    </w:p>
    <w:p w14:paraId="301B1E01" w14:textId="77777777" w:rsidR="00B61CC6" w:rsidRPr="00785F0F" w:rsidRDefault="007443CB" w:rsidP="005C0774">
      <w:pPr>
        <w:pStyle w:val="BodyText"/>
        <w:spacing w:line="396" w:lineRule="exact"/>
        <w:ind w:left="1800" w:right="-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5F0F">
        <w:rPr>
          <w:rFonts w:asciiTheme="majorBidi" w:hAnsiTheme="majorBidi" w:cstheme="majorBidi"/>
          <w:sz w:val="30"/>
          <w:szCs w:val="30"/>
          <w:cs/>
        </w:rPr>
        <w:t>ผลประโยชน์จ่ายตามกรมธรรม์ประกันภัย และค่าสินไหมทดแทนปร</w:t>
      </w:r>
      <w:r w:rsidR="004E0B38" w:rsidRPr="00785F0F">
        <w:rPr>
          <w:rFonts w:asciiTheme="majorBidi" w:hAnsiTheme="majorBidi" w:cstheme="majorBidi"/>
          <w:sz w:val="30"/>
          <w:szCs w:val="30"/>
          <w:cs/>
        </w:rPr>
        <w:t>ะกอบไปด้วยผลประโยชน์</w:t>
      </w:r>
      <w:r w:rsidR="004E0B38" w:rsidRPr="00785F0F">
        <w:rPr>
          <w:rFonts w:asciiTheme="majorBidi" w:hAnsiTheme="majorBidi" w:cstheme="majorBidi"/>
          <w:sz w:val="30"/>
          <w:szCs w:val="30"/>
        </w:rPr>
        <w:br/>
      </w:r>
      <w:r w:rsidRPr="00785F0F">
        <w:rPr>
          <w:rFonts w:asciiTheme="majorBidi" w:hAnsiTheme="majorBidi" w:cstheme="majorBidi"/>
          <w:sz w:val="30"/>
          <w:szCs w:val="30"/>
          <w:cs/>
        </w:rPr>
        <w:t>ค่าสินไหมทดแทนและค่าใช้จ่ายในการจัดการค่าสินไหมทดแทนในระหว่างปีสุทธิด้วยการรับคืนจากการรับช่วงสิทธิ และการเปลี่ยนแปลงในประมาณการของสินไหมทดแทนจากสัญญาประกันภัยระยะสั้น ทั้งนี้ผลประโยชน์จ่ายตามกรมธรรม์ประกันภัย และค่าสินไหมทดแทนดังกล่าวจะถูกรับรู้เป็นค่าใช้จ่ายเมื่อเกิดรายการหรือเมื่อได้รับการอนุมัติหรือเมื่อได้รับแจ้งหรือเมื่อครบกำหนดการจ่ายผลประโยชน์ตามที่ระบุไว้ในกรมธรรม์ประกันภัย</w:t>
      </w:r>
    </w:p>
    <w:p w14:paraId="65588BFC" w14:textId="77777777" w:rsidR="00555BF9" w:rsidRPr="0065484B" w:rsidRDefault="00555BF9" w:rsidP="009D7991">
      <w:pPr>
        <w:pStyle w:val="BodyText"/>
        <w:spacing w:line="396" w:lineRule="exact"/>
        <w:ind w:left="1800" w:right="0"/>
        <w:jc w:val="thaiDistribute"/>
        <w:rPr>
          <w:rFonts w:cs="Angsana New"/>
          <w:sz w:val="30"/>
          <w:szCs w:val="30"/>
          <w:cs/>
        </w:rPr>
      </w:pPr>
    </w:p>
    <w:p w14:paraId="04F6FBD7" w14:textId="77777777" w:rsidR="007443CB" w:rsidRPr="00785F0F" w:rsidRDefault="007443CB" w:rsidP="009D7991">
      <w:pPr>
        <w:ind w:left="1620" w:firstLine="180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การประกันภัยต่อ</w:t>
      </w:r>
    </w:p>
    <w:p w14:paraId="1228175D" w14:textId="77777777" w:rsidR="007443CB" w:rsidRPr="0065484B" w:rsidRDefault="007443CB" w:rsidP="0065484B">
      <w:pPr>
        <w:pStyle w:val="BodyText"/>
        <w:spacing w:line="396" w:lineRule="exact"/>
        <w:ind w:left="1800" w:right="0"/>
        <w:jc w:val="thaiDistribute"/>
        <w:rPr>
          <w:rFonts w:cs="Angsana New"/>
          <w:sz w:val="30"/>
          <w:szCs w:val="30"/>
          <w:cs/>
        </w:rPr>
      </w:pPr>
    </w:p>
    <w:p w14:paraId="2714FD5D" w14:textId="77777777" w:rsidR="0016075E" w:rsidRPr="00785F0F" w:rsidRDefault="007443CB" w:rsidP="0016075E">
      <w:pPr>
        <w:pStyle w:val="BodyText"/>
        <w:ind w:left="1800" w:right="0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สินทรัพย์ หนี้สิน รายได้ และค่าใช้จ่าย ที่เกิดจากการทำสัญญาประกันภัยต่อถูกแยกแสดงจากสินทรัพย์ หนี้สิน รายได้ และค่าใช้จ่ายจากสัญญาประกันภัยที่เกี่ยวข้องกัน เพราะการจัดให้มีการประกันภัยต่อไม่ได้เป็นการลดภาระของบริษัทย่อยจากภาระผูกพันโดยตรงที่มีต่อผู้ถือกรมธรรม์ประกันภัย</w:t>
      </w:r>
    </w:p>
    <w:p w14:paraId="03E97208" w14:textId="77777777" w:rsidR="00212253" w:rsidRDefault="00212253" w:rsidP="0016075E">
      <w:pPr>
        <w:pStyle w:val="BodyText"/>
        <w:ind w:left="1800" w:right="0"/>
        <w:jc w:val="thaiDistribute"/>
        <w:rPr>
          <w:rFonts w:cs="Angsana New"/>
          <w:sz w:val="30"/>
          <w:szCs w:val="30"/>
        </w:rPr>
      </w:pPr>
    </w:p>
    <w:p w14:paraId="5CB7AFCA" w14:textId="77777777" w:rsidR="007443CB" w:rsidRPr="00785F0F" w:rsidRDefault="007443CB" w:rsidP="0016075E">
      <w:pPr>
        <w:pStyle w:val="BodyText"/>
        <w:ind w:left="1800" w:right="0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เบี้ยประกันภัยเอาต่อ ส่วนแบ่งการเปลี่ยนแปลงในสำรองเบี้ยประกันภัยที่ยังไม่ถือเป็นรายได้ของ</w:t>
      </w:r>
      <w:r w:rsidR="009D7991" w:rsidRPr="00785F0F">
        <w:rPr>
          <w:rFonts w:cs="Angsana New"/>
          <w:sz w:val="30"/>
          <w:szCs w:val="30"/>
        </w:rPr>
        <w:br/>
      </w:r>
      <w:r w:rsidRPr="00785F0F">
        <w:rPr>
          <w:rFonts w:cs="Angsana New"/>
          <w:sz w:val="30"/>
          <w:szCs w:val="30"/>
          <w:cs/>
        </w:rPr>
        <w:t>ผู้เอาประกันภัยต่อ รายได้ค่าจ้างและค่าบำเหน็จ และผลประโยชน์จ่ายตามกรมธรรม์ประกันภัย</w:t>
      </w:r>
      <w:r w:rsidR="002E4A78" w:rsidRPr="00785F0F">
        <w:rPr>
          <w:rFonts w:cs="Angsana New"/>
          <w:sz w:val="30"/>
          <w:szCs w:val="30"/>
        </w:rPr>
        <w:br/>
      </w:r>
      <w:r w:rsidRPr="00785F0F">
        <w:rPr>
          <w:rFonts w:cs="Angsana New"/>
          <w:sz w:val="30"/>
          <w:szCs w:val="30"/>
          <w:cs/>
        </w:rPr>
        <w:t>ค่าสินไหมทดแทน และค่าใช้จ่ายในการจัดการสินไหมทดแทนรับคืนจากผู้เอาประกันภัยต่อ ถูกรับรู้เป็นค่าใช้จ่ายหรือรายได้ตามรูปแบบของบริการประกันภัยต่อที่รับเมื่อเกิดรายการ</w:t>
      </w:r>
    </w:p>
    <w:p w14:paraId="5D1D9FD7" w14:textId="1493D947" w:rsidR="007443CB" w:rsidRPr="00785F0F" w:rsidRDefault="007443CB" w:rsidP="005C077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lastRenderedPageBreak/>
        <w:t>สินทรัพย์หรือหนี้สินจากการประกันภัยต่อ</w:t>
      </w:r>
      <w:r w:rsidR="003E223F" w:rsidRPr="00785F0F">
        <w:rPr>
          <w:rFonts w:cs="Angsana New"/>
          <w:sz w:val="30"/>
          <w:szCs w:val="30"/>
          <w:cs/>
        </w:rPr>
        <w:t>ถูกรับรู้ในงบแสดงฐานะการเงินซึ่งถูกแสดงภายใต้รายการลูกหนี้จากการประกันภัยต่อ</w:t>
      </w:r>
      <w:r w:rsidRPr="00785F0F">
        <w:rPr>
          <w:rFonts w:cs="Angsana New"/>
          <w:sz w:val="30"/>
          <w:szCs w:val="30"/>
          <w:cs/>
        </w:rPr>
        <w:t xml:space="preserve"> ส่วนแบ่งหนี้สินจากสัญญ</w:t>
      </w:r>
      <w:r w:rsidR="0065484B">
        <w:rPr>
          <w:rFonts w:cs="Angsana New"/>
          <w:sz w:val="30"/>
          <w:szCs w:val="30"/>
          <w:cs/>
        </w:rPr>
        <w:t>าประกันภัยของผู้เอาประกันภัยต่อ</w:t>
      </w:r>
      <w:r w:rsidRPr="00785F0F">
        <w:rPr>
          <w:rFonts w:cs="Angsana New"/>
          <w:sz w:val="30"/>
          <w:szCs w:val="30"/>
          <w:cs/>
        </w:rPr>
        <w:t>และเจ้าหนี้บริษัทประกันภัยต่อ ทั้งนี้ยอดสุทธิ</w:t>
      </w:r>
      <w:r w:rsidR="00DB3BBA" w:rsidRPr="00785F0F">
        <w:rPr>
          <w:rFonts w:cs="Angsana New" w:hint="cs"/>
          <w:sz w:val="30"/>
          <w:szCs w:val="30"/>
          <w:cs/>
        </w:rPr>
        <w:t>สามารถแสดง</w:t>
      </w:r>
      <w:r w:rsidRPr="00785F0F">
        <w:rPr>
          <w:rFonts w:cs="Angsana New"/>
          <w:sz w:val="30"/>
          <w:szCs w:val="30"/>
          <w:cs/>
        </w:rPr>
        <w:t>ในงบแสดงฐานะการเงินได้ก็ต่อเมื่อกิจการมีสิทธิตามกฎหมายในการนำมาหักกลบลบกัน และตั้งใจท</w:t>
      </w:r>
      <w:r w:rsidR="0065484B">
        <w:rPr>
          <w:rFonts w:cs="Angsana New"/>
          <w:sz w:val="30"/>
          <w:szCs w:val="30"/>
          <w:cs/>
        </w:rPr>
        <w:t>ี่จะรับหรือจ่ายชำระด้วยยอดสุทธิ</w:t>
      </w:r>
      <w:r w:rsidRPr="00785F0F">
        <w:rPr>
          <w:rFonts w:cs="Angsana New"/>
          <w:sz w:val="30"/>
          <w:szCs w:val="30"/>
          <w:cs/>
        </w:rPr>
        <w:t>หรือรับชำระรายการสินทรัพย์หรือจ่ายชำระรายการหนี้สินไปพร้อมกัน โดยการวัดมูลค่าของสินทรัพย์จากสัญญาประกันภัยต่อสอดคล้องกับการวัดมูลค่าของสัญญาประกันภัยนั้น ๆ</w:t>
      </w:r>
    </w:p>
    <w:p w14:paraId="5489D40B" w14:textId="77777777" w:rsidR="007443CB" w:rsidRPr="00785F0F" w:rsidRDefault="007443CB" w:rsidP="005C077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</w:p>
    <w:p w14:paraId="46989B23" w14:textId="77777777" w:rsidR="00F0028F" w:rsidRPr="00785F0F" w:rsidRDefault="007443CB" w:rsidP="005C077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จำนวนที่คาดว่าจะได้รับจะถูกประเมินสำหรับวัดการด้อยค่า ณ วันที่รายงาน โดยสินทรัพย์จากการประกันภัยต่อจะถือว่าเกิดการด้อยค่า ถ้ามีหลักฐานอย่างชัดเจนอันเป็นผลจากเหตุการณ์ที่เกิดขึ้นภายหลังการรับสินทรัพย์จากการประกันภัยต่อเมื่อเริ่มแรก ทำให้บริษัทย่อยอาจจะไม่ได้รับจำนวนเงินทั้งหมดตามเงื่อนไขของสัญญา และผลกระทบต่อจำนวนเงินจากเหตุการณ์ที่บริษัทย่อยจะได้รับจากผู้รับประกันภัยต่อ สามารถวัดมูลค่าได้อย่างน่าเชื่อถือ</w:t>
      </w:r>
    </w:p>
    <w:p w14:paraId="214551D3" w14:textId="77777777" w:rsidR="00555BF9" w:rsidRPr="00785F0F" w:rsidRDefault="00555BF9" w:rsidP="005C077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</w:p>
    <w:p w14:paraId="5F1DB1E4" w14:textId="77777777" w:rsidR="007443CB" w:rsidRPr="00785F0F" w:rsidRDefault="007443CB" w:rsidP="007443CB">
      <w:pPr>
        <w:ind w:left="1620" w:firstLine="180"/>
        <w:jc w:val="thaiDistribute"/>
        <w:rPr>
          <w:i/>
          <w:iCs/>
          <w:color w:val="000000"/>
          <w:sz w:val="30"/>
          <w:szCs w:val="30"/>
        </w:rPr>
      </w:pPr>
      <w:r w:rsidRPr="00785F0F">
        <w:rPr>
          <w:i/>
          <w:iCs/>
          <w:color w:val="000000"/>
          <w:sz w:val="30"/>
          <w:szCs w:val="30"/>
          <w:cs/>
        </w:rPr>
        <w:t>การทดสอบความเพียงพอของหนี้สิน</w:t>
      </w:r>
    </w:p>
    <w:p w14:paraId="113E6DD8" w14:textId="77777777" w:rsidR="007443CB" w:rsidRPr="0065484B" w:rsidRDefault="007443CB" w:rsidP="0065484B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</w:p>
    <w:p w14:paraId="2308AE2B" w14:textId="77777777" w:rsidR="007443CB" w:rsidRPr="00785F0F" w:rsidRDefault="007443CB" w:rsidP="007443CB">
      <w:pPr>
        <w:ind w:left="1440" w:firstLine="360"/>
        <w:jc w:val="thaiDistribute"/>
        <w:rPr>
          <w:i/>
          <w:iCs/>
          <w:spacing w:val="-6"/>
          <w:sz w:val="30"/>
          <w:szCs w:val="30"/>
        </w:rPr>
      </w:pPr>
      <w:r w:rsidRPr="00785F0F">
        <w:rPr>
          <w:i/>
          <w:iCs/>
          <w:spacing w:val="-6"/>
          <w:sz w:val="30"/>
          <w:szCs w:val="30"/>
          <w:cs/>
        </w:rPr>
        <w:t>สัญญาประกันภัยระยะสั้น</w:t>
      </w:r>
    </w:p>
    <w:p w14:paraId="1F0E7207" w14:textId="77777777" w:rsidR="007443CB" w:rsidRPr="0065484B" w:rsidRDefault="007443CB" w:rsidP="0065484B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</w:p>
    <w:p w14:paraId="0839382F" w14:textId="77777777" w:rsidR="0016075E" w:rsidRPr="00785F0F" w:rsidRDefault="007443CB" w:rsidP="0016075E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หนี้สินของบริษัทย่อยภายใต้สัญญาประกันภัยระยะสั้นถูกทดสอบความเพียงพอโดยเปรียบเทียบกับประมาณการที่ดีที่สุดของกระแสเงินสดในอนาคตที่เกิดจากสัญญากับมูลค่าตามบัญชีของหนี้สินรวมสำหรับเบี้ยประกันภัยที่ยังไม่ถือเป็นรายได้และค่าสินไหมทดแทนสำหรับกรมธรรม์ที่ยังมีผลบังคับใช้ ณ วันสิ้นรอบระยะเวลารายงาน ซึ่งคำนวณโดยวิธีการทางคณิตศาสตร์ประกันภัย โดยอ้างอิงจาก</w:t>
      </w:r>
      <w:r w:rsidRPr="00785F0F">
        <w:rPr>
          <w:rFonts w:cs="Angsana New"/>
          <w:sz w:val="30"/>
          <w:szCs w:val="30"/>
          <w:cs/>
        </w:rPr>
        <w:br/>
        <w:t>ข้อมูลค่าสินไหมทดแทนในอดีต และหากพบว่ามีจำนวนที่คาดว่าจะไม่เพียงพอ สำรองเพิ่มเติมจะถูกบันทึกเพิ่มในรายการเบี้ยประกันภัยที่ยังไม่ถือเป็นรายได้ หรือค่าสินไหมทดแทน และถูกรับรู้ในกำไรหรือขาดทุน</w:t>
      </w:r>
    </w:p>
    <w:p w14:paraId="7608F091" w14:textId="77777777" w:rsidR="00212253" w:rsidRPr="0065484B" w:rsidRDefault="00212253" w:rsidP="0065484B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</w:p>
    <w:p w14:paraId="5B736922" w14:textId="62A8BFFF" w:rsidR="007443CB" w:rsidRPr="00785F0F" w:rsidRDefault="007443CB" w:rsidP="003065A8">
      <w:pPr>
        <w:suppressAutoHyphens w:val="0"/>
        <w:ind w:left="1080" w:firstLine="720"/>
        <w:rPr>
          <w:sz w:val="30"/>
          <w:szCs w:val="30"/>
        </w:rPr>
      </w:pPr>
      <w:r w:rsidRPr="00785F0F">
        <w:rPr>
          <w:rFonts w:hint="cs"/>
          <w:i/>
          <w:iCs/>
          <w:sz w:val="30"/>
          <w:szCs w:val="30"/>
          <w:cs/>
        </w:rPr>
        <w:t>สัญญาประกันภัยระยะยาว</w:t>
      </w:r>
    </w:p>
    <w:p w14:paraId="75952C05" w14:textId="77777777" w:rsidR="007443CB" w:rsidRPr="0065484B" w:rsidRDefault="007443CB" w:rsidP="0065484B">
      <w:pPr>
        <w:pStyle w:val="BodyText"/>
        <w:ind w:left="1800" w:right="-29"/>
        <w:jc w:val="thaiDistribute"/>
        <w:rPr>
          <w:rFonts w:cs="Angsana New"/>
          <w:sz w:val="30"/>
          <w:szCs w:val="30"/>
          <w:cs/>
        </w:rPr>
      </w:pPr>
    </w:p>
    <w:p w14:paraId="76C6A084" w14:textId="77777777" w:rsidR="007443CB" w:rsidRPr="00785F0F" w:rsidRDefault="007443CB" w:rsidP="00EA5BF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หนี้สินของบริษัทย่อยภายใต้สัญญาประกันภัยระยะยาวถูกทดสอบความเพียงพอโดยเปรียบเทียบประมาณการที่ดีที่สุดของกระแสเงินสดในอนาคตที่เกิดจากสัญญาโดยใช้ข้อสมมติปัจจุบันกับมูลค่าตามบัญชีของหนี้สินรวมสำหรับสำรองประกันภัยสำหรับสัญญาประกันภัยระยะยาว และหากพบว่ามีจำนวนที่คาดว่าจะไม่เพียงพอ สำรองเพิ่มเติมจะถูกบันทึกเพิ่มในรายการสำรองประกันภัยสำหรับสัญญาประกันภัยระยะยาว และถูกรับรู้ในกำไรหรือขาดทุน</w:t>
      </w:r>
    </w:p>
    <w:p w14:paraId="1A771001" w14:textId="77777777" w:rsidR="007443CB" w:rsidRPr="00785F0F" w:rsidRDefault="007443CB" w:rsidP="00EA5BF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lastRenderedPageBreak/>
        <w:t>สำรองเพิ่มเติมสำหรับหนี้สินส่วนที่ไม่เพียงพอจะถูกบันทึก เมื่อสำรองที่ถูกคำนวณโดยใช้วิธีสำรองประกันภัยแบบเบี้ยประกันภัยรวมของกรมธรรม์ประกันภัยที่มีผลบังคับใช้ ณ วันที่รายงาน ซึ่งอ้างอิงจากหลักการประมาณการที่ดีที่สุดมากกว่าหนี้สินที่ถูกคำนวณโดยใช้วิธีสำรองเบี้ยประกันแบบเบี้ยประกันภัยสุทธิ</w:t>
      </w:r>
    </w:p>
    <w:p w14:paraId="64ADB527" w14:textId="77777777" w:rsidR="007443CB" w:rsidRPr="00BA2B76" w:rsidRDefault="007443CB" w:rsidP="00EA5BF4">
      <w:pPr>
        <w:pStyle w:val="BodyText"/>
        <w:ind w:left="1800" w:right="-29"/>
        <w:jc w:val="thaiDistribute"/>
        <w:rPr>
          <w:rFonts w:cs="Angsana New"/>
          <w:sz w:val="30"/>
          <w:szCs w:val="30"/>
        </w:rPr>
      </w:pPr>
    </w:p>
    <w:p w14:paraId="14283EF8" w14:textId="77777777" w:rsidR="00213C20" w:rsidRDefault="007443CB" w:rsidP="00EA5BF4">
      <w:pPr>
        <w:pStyle w:val="BodyText"/>
        <w:ind w:left="1800" w:right="-29"/>
        <w:jc w:val="thaiDistribute"/>
        <w:rPr>
          <w:rFonts w:cs="Angsana New"/>
          <w:b/>
          <w:bCs/>
          <w:spacing w:val="-4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ทั้งนี้ข้อสมมติที่ถูกใช้ในวิธีสำรองเบี้ยประกันแบบเบี้ยประกันภัยรวมเป็นไปตามที่กำหนดในประกาศคณะกรรมการกำกับและส่งเสริมการประกอบธุรกิจประกันภัย เรื่อง การประเมินราคาทรัพย์สินและหนี้สินของบริษัทประกันชีวิต พ.ศ. 2554 ยกเว้นอัตราดอกเบี้ยคิดลดซึ่งบริษัทย่อยได้ใช้อัตราดอกเบี้ยที่ปราศจากความเสี่ยง ณ ปัจจุบันที่ได้ปรับปรุงแล้ว สำหรับวัตถุประสงค์เพื่อการทดสอบความเพียงพอของหนี้สินตามที่ได้ปฏิบัติโดยทั่วไปในอุตสาหกรรมประกันชีวิต</w:t>
      </w:r>
    </w:p>
    <w:p w14:paraId="3C4D1118" w14:textId="77777777" w:rsidR="00213C20" w:rsidRPr="00213C20" w:rsidRDefault="00213C20" w:rsidP="00213C20">
      <w:pPr>
        <w:pStyle w:val="BodyText"/>
        <w:ind w:left="1800" w:right="-29"/>
        <w:jc w:val="thaiDistribute"/>
        <w:rPr>
          <w:rFonts w:cs="Angsana New"/>
          <w:sz w:val="30"/>
          <w:szCs w:val="30"/>
          <w:cs/>
        </w:rPr>
      </w:pPr>
    </w:p>
    <w:p w14:paraId="0E84172D" w14:textId="77777777" w:rsidR="008D0BA8" w:rsidRPr="00785F0F" w:rsidRDefault="007443CB" w:rsidP="008D0BA8">
      <w:pPr>
        <w:tabs>
          <w:tab w:val="left" w:pos="540"/>
        </w:tabs>
        <w:jc w:val="thaiDistribute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t>4</w:t>
      </w:r>
      <w:r w:rsidR="008D0BA8" w:rsidRPr="00785F0F">
        <w:rPr>
          <w:b/>
          <w:bCs/>
          <w:spacing w:val="-4"/>
          <w:sz w:val="30"/>
          <w:szCs w:val="30"/>
        </w:rPr>
        <w:tab/>
      </w:r>
      <w:r w:rsidR="008D0BA8" w:rsidRPr="00785F0F">
        <w:rPr>
          <w:b/>
          <w:bCs/>
          <w:spacing w:val="-4"/>
          <w:sz w:val="30"/>
          <w:szCs w:val="30"/>
          <w:cs/>
        </w:rPr>
        <w:t>การบริหารความเสี่ยง</w:t>
      </w:r>
    </w:p>
    <w:p w14:paraId="7C79D36A" w14:textId="77777777" w:rsidR="00215AC4" w:rsidRPr="0065484B" w:rsidRDefault="00215AC4" w:rsidP="00DD592F">
      <w:pPr>
        <w:tabs>
          <w:tab w:val="left" w:pos="540"/>
        </w:tabs>
        <w:ind w:left="540"/>
        <w:jc w:val="thaiDistribute"/>
        <w:rPr>
          <w:spacing w:val="-4"/>
          <w:sz w:val="30"/>
          <w:szCs w:val="30"/>
        </w:rPr>
      </w:pPr>
    </w:p>
    <w:p w14:paraId="68B080F1" w14:textId="77777777" w:rsidR="008D0BA8" w:rsidRPr="00785F0F" w:rsidRDefault="008D0BA8" w:rsidP="008D0BA8">
      <w:pPr>
        <w:ind w:firstLine="540"/>
        <w:jc w:val="thaiDistribute"/>
        <w:rPr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564F8C12" w14:textId="77777777" w:rsidR="008D0BA8" w:rsidRPr="0065484B" w:rsidRDefault="008D0BA8" w:rsidP="00DD592F">
      <w:pPr>
        <w:tabs>
          <w:tab w:val="left" w:pos="540"/>
        </w:tabs>
        <w:ind w:left="540"/>
        <w:jc w:val="thaiDistribute"/>
        <w:rPr>
          <w:spacing w:val="-4"/>
          <w:sz w:val="30"/>
          <w:szCs w:val="30"/>
        </w:rPr>
      </w:pPr>
    </w:p>
    <w:p w14:paraId="44BD654E" w14:textId="1F8F6044" w:rsidR="008D0BA8" w:rsidRPr="00785F0F" w:rsidRDefault="008D0BA8" w:rsidP="008D0BA8">
      <w:pPr>
        <w:ind w:left="54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ณะกรรมการธนาคารเป็นผู้รับผิดชอบเกี่ยวกับการจัดตั้งและการควบคุมดูแลกรอบการบริหารจัดการความเสี่ยงของธนาคารและบริษัทย่อย คณะกรรมการธนาคารได้จัดตั้ง</w:t>
      </w:r>
      <w:r w:rsidR="00776126">
        <w:rPr>
          <w:rFonts w:hint="cs"/>
          <w:sz w:val="30"/>
          <w:szCs w:val="30"/>
          <w:cs/>
        </w:rPr>
        <w:t>ค</w:t>
      </w:r>
      <w:r w:rsidR="00F90CF8">
        <w:rPr>
          <w:rFonts w:hint="cs"/>
          <w:sz w:val="30"/>
          <w:szCs w:val="30"/>
          <w:cs/>
        </w:rPr>
        <w:t>ณะกรรมการกำกับความเสี่ยง</w:t>
      </w:r>
      <w:r w:rsidR="00776126">
        <w:rPr>
          <w:sz w:val="30"/>
          <w:szCs w:val="30"/>
        </w:rPr>
        <w:t xml:space="preserve"> </w:t>
      </w:r>
      <w:r w:rsidR="00776126" w:rsidRPr="00785F0F">
        <w:rPr>
          <w:sz w:val="30"/>
          <w:szCs w:val="30"/>
          <w:cs/>
        </w:rPr>
        <w:t>คณะกรรมการตรวจสอบ</w:t>
      </w:r>
      <w:r w:rsidR="00776126">
        <w:rPr>
          <w:sz w:val="30"/>
          <w:szCs w:val="30"/>
        </w:rPr>
        <w:t xml:space="preserve"> </w:t>
      </w:r>
      <w:r w:rsidRPr="00785F0F">
        <w:rPr>
          <w:sz w:val="30"/>
          <w:szCs w:val="30"/>
          <w:cs/>
        </w:rPr>
        <w:t xml:space="preserve">คณะกรรมการบริหารสินทรัพย์และหนี้สิน </w:t>
      </w:r>
      <w:r w:rsidR="00CD1A32" w:rsidRPr="00785F0F">
        <w:rPr>
          <w:sz w:val="30"/>
          <w:szCs w:val="30"/>
          <w:cs/>
        </w:rPr>
        <w:t xml:space="preserve">คณะกรรมการบริหารความเสี่ยง </w:t>
      </w:r>
      <w:r w:rsidR="00776126" w:rsidRPr="00785F0F">
        <w:rPr>
          <w:sz w:val="30"/>
          <w:szCs w:val="30"/>
          <w:cs/>
        </w:rPr>
        <w:t>และ</w:t>
      </w:r>
      <w:r w:rsidRPr="00785F0F">
        <w:rPr>
          <w:sz w:val="30"/>
          <w:szCs w:val="30"/>
          <w:cs/>
        </w:rPr>
        <w:t>คณะกรรมการ</w:t>
      </w:r>
      <w:r w:rsidR="00907225" w:rsidRPr="00785F0F">
        <w:rPr>
          <w:sz w:val="30"/>
          <w:szCs w:val="30"/>
          <w:cs/>
        </w:rPr>
        <w:t xml:space="preserve">บริหาร </w:t>
      </w:r>
      <w:r w:rsidRPr="00785F0F">
        <w:rPr>
          <w:sz w:val="30"/>
          <w:szCs w:val="30"/>
          <w:cs/>
        </w:rPr>
        <w:t>ซึ่งมีหน้าที่รับผิดชอบเกี่ยวกับการพัฒนา การนำไปปฏิบัติและการควบคุมดูแลนโยบายการบริหารความเสี่ยงของธนาคารและบริษัทย่อยในด้านที่เฉพาะเจาะจง โดยจะรายงานกิจกรรมการดำเนินงานที่ได้จัดทำต่อคณะกรรมการธนาคารอย่างสม่ำเสมอ</w:t>
      </w:r>
    </w:p>
    <w:p w14:paraId="30E44837" w14:textId="77777777" w:rsidR="007443CB" w:rsidRPr="0065484B" w:rsidRDefault="007443CB" w:rsidP="0065484B">
      <w:pPr>
        <w:tabs>
          <w:tab w:val="left" w:pos="540"/>
        </w:tabs>
        <w:ind w:left="540"/>
        <w:jc w:val="thaiDistribute"/>
        <w:rPr>
          <w:spacing w:val="-4"/>
          <w:sz w:val="30"/>
          <w:szCs w:val="30"/>
        </w:rPr>
      </w:pPr>
    </w:p>
    <w:p w14:paraId="40B32884" w14:textId="77777777" w:rsidR="00545456" w:rsidRPr="00785F0F" w:rsidRDefault="00146FA1" w:rsidP="008025DA">
      <w:pPr>
        <w:autoSpaceDE w:val="0"/>
        <w:autoSpaceDN w:val="0"/>
        <w:adjustRightInd w:val="0"/>
        <w:ind w:left="540"/>
        <w:jc w:val="thaiDistribute"/>
        <w:rPr>
          <w:sz w:val="30"/>
          <w:szCs w:val="30"/>
          <w:lang w:eastAsia="en-US"/>
        </w:rPr>
      </w:pPr>
      <w:r w:rsidRPr="00785F0F">
        <w:rPr>
          <w:sz w:val="30"/>
          <w:szCs w:val="30"/>
          <w:cs/>
          <w:lang w:eastAsia="en-US"/>
        </w:rPr>
        <w:t>นโยบายการบริหารความเสี่ยงของธนาคารและบริษัทย่อย</w:t>
      </w:r>
      <w:r w:rsidR="001D4010" w:rsidRPr="00785F0F">
        <w:rPr>
          <w:sz w:val="30"/>
          <w:szCs w:val="30"/>
          <w:cs/>
          <w:lang w:eastAsia="en-US"/>
        </w:rPr>
        <w:t xml:space="preserve"> </w:t>
      </w:r>
      <w:r w:rsidRPr="00785F0F">
        <w:rPr>
          <w:sz w:val="30"/>
          <w:szCs w:val="30"/>
          <w:cs/>
          <w:lang w:eastAsia="en-US"/>
        </w:rPr>
        <w:t>รวมถึงนโ</w:t>
      </w:r>
      <w:r w:rsidR="001D4010" w:rsidRPr="00785F0F">
        <w:rPr>
          <w:sz w:val="30"/>
          <w:szCs w:val="30"/>
          <w:cs/>
          <w:lang w:eastAsia="en-US"/>
        </w:rPr>
        <w:t>ยบายการประเมินความ</w:t>
      </w:r>
      <w:r w:rsidR="00CD1A32" w:rsidRPr="00785F0F">
        <w:rPr>
          <w:sz w:val="30"/>
          <w:szCs w:val="30"/>
          <w:cs/>
          <w:lang w:eastAsia="en-US"/>
        </w:rPr>
        <w:t>เพียงพอ</w:t>
      </w:r>
      <w:r w:rsidR="001D4010" w:rsidRPr="00785F0F">
        <w:rPr>
          <w:sz w:val="30"/>
          <w:szCs w:val="30"/>
          <w:cs/>
          <w:lang w:eastAsia="en-US"/>
        </w:rPr>
        <w:t>ของเงินกองทุน (</w:t>
      </w:r>
      <w:r w:rsidR="001D4010" w:rsidRPr="00785F0F">
        <w:rPr>
          <w:sz w:val="30"/>
          <w:szCs w:val="30"/>
          <w:lang w:eastAsia="en-US"/>
        </w:rPr>
        <w:t>ICAAP Policy</w:t>
      </w:r>
      <w:r w:rsidR="001D4010" w:rsidRPr="00785F0F">
        <w:rPr>
          <w:sz w:val="30"/>
          <w:szCs w:val="30"/>
          <w:cs/>
          <w:lang w:eastAsia="en-US"/>
        </w:rPr>
        <w:t xml:space="preserve">) </w:t>
      </w:r>
      <w:r w:rsidRPr="00785F0F">
        <w:rPr>
          <w:sz w:val="30"/>
          <w:szCs w:val="30"/>
          <w:cs/>
          <w:lang w:eastAsia="en-US"/>
        </w:rPr>
        <w:t>ได้ถูกจัดทำขึ้นเพื่อระบุและวิเคราะห์ความเสี่ยงที่เกี่ยวกับธนาคารและบริษัทย่อย เพื่อจัดการและควบคุมดูแลความเส</w:t>
      </w:r>
      <w:r w:rsidR="001D4010" w:rsidRPr="00785F0F">
        <w:rPr>
          <w:sz w:val="30"/>
          <w:szCs w:val="30"/>
          <w:cs/>
          <w:lang w:eastAsia="en-US"/>
        </w:rPr>
        <w:t xml:space="preserve">ี่ยงให้อยู่ในขอบเขตที่ยอมรับได้ </w:t>
      </w:r>
      <w:r w:rsidRPr="00785F0F">
        <w:rPr>
          <w:sz w:val="30"/>
          <w:szCs w:val="30"/>
          <w:cs/>
          <w:lang w:eastAsia="en-US"/>
        </w:rPr>
        <w:t>ซึ่งมีการทบทวนอย่างสม่ำเสมอเพื่อสะท้อนถึงการเปลี่ยนแปลงของสภาพตลาด สินค้า และบริการที่ให้แก่ลูกค้า ธนาคารและบริษัทย่อยมุ่งที่จะพัฒนาระเบียบข้อบังคับและการควบคุมโดยผ่านการนำไปปฏิบัติและการควบคุมดูแลนโยบายที่เหมาะสม รวมถึงขั้นตอนการดำเนินงานและการวัดผลเพื่อเพิ่</w:t>
      </w:r>
      <w:r w:rsidR="001D4010" w:rsidRPr="00785F0F">
        <w:rPr>
          <w:sz w:val="30"/>
          <w:szCs w:val="30"/>
          <w:cs/>
          <w:lang w:eastAsia="en-US"/>
        </w:rPr>
        <w:t>มประสิทธิภาพและประสิทธิ</w:t>
      </w:r>
      <w:r w:rsidRPr="00785F0F">
        <w:rPr>
          <w:sz w:val="30"/>
          <w:szCs w:val="30"/>
          <w:cs/>
          <w:lang w:eastAsia="en-US"/>
        </w:rPr>
        <w:t>ผ</w:t>
      </w:r>
      <w:r w:rsidR="001D4010" w:rsidRPr="00785F0F">
        <w:rPr>
          <w:sz w:val="30"/>
          <w:szCs w:val="30"/>
          <w:cs/>
          <w:lang w:eastAsia="en-US"/>
        </w:rPr>
        <w:t>ลของ</w:t>
      </w:r>
      <w:r w:rsidRPr="00785F0F">
        <w:rPr>
          <w:sz w:val="30"/>
          <w:szCs w:val="30"/>
          <w:cs/>
          <w:lang w:eastAsia="en-US"/>
        </w:rPr>
        <w:t>สภาพแวดล้อมการควบคุมภายในเพื่อที่จะให้พนักงานมีความเข้าใจเกี่ยวกับบทบาทและหน้าที่ความรับผิดชอบของตน</w:t>
      </w:r>
    </w:p>
    <w:p w14:paraId="3426352F" w14:textId="77777777" w:rsidR="00A02D4E" w:rsidRDefault="00A02D4E" w:rsidP="00DD592F">
      <w:pPr>
        <w:tabs>
          <w:tab w:val="left" w:pos="540"/>
        </w:tabs>
        <w:ind w:left="540"/>
        <w:jc w:val="thaiDistribute"/>
        <w:rPr>
          <w:spacing w:val="-4"/>
          <w:sz w:val="30"/>
          <w:szCs w:val="30"/>
        </w:rPr>
      </w:pPr>
    </w:p>
    <w:p w14:paraId="25E8E595" w14:textId="77777777" w:rsidR="0065484B" w:rsidRDefault="0065484B">
      <w:pPr>
        <w:suppressAutoHyphens w:val="0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br w:type="page"/>
      </w:r>
    </w:p>
    <w:p w14:paraId="064AC973" w14:textId="77777777" w:rsidR="00F90CF8" w:rsidRDefault="008D0BA8" w:rsidP="00580BA1">
      <w:pPr>
        <w:ind w:left="54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คณะกรรมการตรวจสอบของธนาคารมีหน้าที่รับผิดชอบเกี่ยวกับการควบคุมดูแลการดำเนินงานของธนาคารและบริษัทย่อยให้เป็นไปตามนโยบายและระเบียบที่ถูกต้อง นอกจากนี้หน่วยงานตรวจสอบภายในได้ช่วยคณะกรรมการตรวจสอบของธนาคาร ตรวจสอบการควบคุมและวิธีการควบคุมอย่างสม่ำเสมอ ซึ่งผลการตรวจสอบจะถูกรายงานแก่คณะกรรมการตรวจสอบของธนาคาร</w:t>
      </w:r>
    </w:p>
    <w:p w14:paraId="06BADA33" w14:textId="77777777" w:rsidR="00F90CF8" w:rsidRDefault="00F90CF8" w:rsidP="00580BA1">
      <w:pPr>
        <w:ind w:left="540" w:right="-28"/>
        <w:jc w:val="thaiDistribute"/>
        <w:rPr>
          <w:sz w:val="30"/>
          <w:szCs w:val="30"/>
        </w:rPr>
      </w:pPr>
    </w:p>
    <w:p w14:paraId="38D30EC3" w14:textId="795E24A4" w:rsidR="00EB7A0D" w:rsidRDefault="00F90CF8" w:rsidP="00580BA1">
      <w:pPr>
        <w:ind w:left="540" w:right="-28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คณะกรรมการกำกับความเสี่ยงและคณะกรรมการบริหารความเสี่ยงของธนาคาร </w:t>
      </w:r>
      <w:r>
        <w:rPr>
          <w:sz w:val="30"/>
          <w:szCs w:val="30"/>
          <w:cs/>
        </w:rPr>
        <w:t>มีหน้าที่</w:t>
      </w:r>
      <w:r w:rsidRPr="00785F0F">
        <w:rPr>
          <w:sz w:val="30"/>
          <w:szCs w:val="30"/>
          <w:cs/>
        </w:rPr>
        <w:t>รับผิดชอบเกี่ยวกับการ</w:t>
      </w:r>
      <w:r>
        <w:rPr>
          <w:rFonts w:hint="cs"/>
          <w:sz w:val="30"/>
          <w:szCs w:val="30"/>
          <w:cs/>
        </w:rPr>
        <w:t>ควบคุมดูแล</w:t>
      </w:r>
      <w:r w:rsidRPr="00785F0F">
        <w:rPr>
          <w:sz w:val="30"/>
          <w:szCs w:val="30"/>
          <w:cs/>
        </w:rPr>
        <w:t>กรอบการบริหารความเสี่ยงว่าเหมาะสมหรือไม่ โดยคำนึงถึงความเสี่ยง</w:t>
      </w:r>
      <w:r>
        <w:rPr>
          <w:rFonts w:hint="cs"/>
          <w:sz w:val="30"/>
          <w:szCs w:val="30"/>
          <w:cs/>
        </w:rPr>
        <w:t xml:space="preserve">ในด้านต่าง ๆ </w:t>
      </w:r>
      <w:r w:rsidRPr="00785F0F">
        <w:rPr>
          <w:sz w:val="30"/>
          <w:szCs w:val="30"/>
          <w:cs/>
        </w:rPr>
        <w:t>ที่เกี่ยวข้องกับธนาคารและบริษัทย่อย</w:t>
      </w:r>
    </w:p>
    <w:p w14:paraId="269C6CFD" w14:textId="77777777" w:rsidR="003322B8" w:rsidRPr="00785F0F" w:rsidRDefault="003322B8" w:rsidP="00580BA1">
      <w:pPr>
        <w:ind w:left="540" w:right="-28"/>
        <w:jc w:val="thaiDistribute"/>
        <w:rPr>
          <w:sz w:val="30"/>
          <w:szCs w:val="30"/>
          <w:cs/>
        </w:rPr>
      </w:pPr>
    </w:p>
    <w:p w14:paraId="13EA1BA5" w14:textId="77777777" w:rsidR="008D0BA8" w:rsidRPr="00785F0F" w:rsidRDefault="007443CB" w:rsidP="00EB0706">
      <w:pPr>
        <w:tabs>
          <w:tab w:val="left" w:pos="1080"/>
        </w:tabs>
        <w:ind w:left="540" w:right="-115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4</w:t>
      </w:r>
      <w:r w:rsidR="008D0BA8" w:rsidRPr="00785F0F">
        <w:rPr>
          <w:sz w:val="30"/>
          <w:szCs w:val="30"/>
          <w:cs/>
        </w:rPr>
        <w:t>.</w:t>
      </w:r>
      <w:r w:rsidR="008D0BA8" w:rsidRPr="00785F0F">
        <w:rPr>
          <w:sz w:val="30"/>
          <w:szCs w:val="30"/>
        </w:rPr>
        <w:t>1</w:t>
      </w:r>
      <w:r w:rsidR="00E07759" w:rsidRPr="00785F0F">
        <w:rPr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ความเสี่ยงด้านเครดิต</w:t>
      </w:r>
    </w:p>
    <w:p w14:paraId="17334363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</w:p>
    <w:p w14:paraId="24ACFA85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ความเสี่ยงด้านเครดิต คือ ความเสี่ยงจากการที่ลูกหนี้ไม่สามารถชำระเงินต้นหรือดอกเบี้ยได้ตามสัญญา หรือกรณีที่คู่สัญญาไม่ปฏิบัติตามเงื่อนไข หรือข้อตกลงในสัญญา ทั้งนี้ความเสี่ยงด้านสินเชื่อครอบคลุมไปถึงผลิตภัณฑ์ทางการเงินทุกประเภท ทั้งธุรกรรมที่อยู่บนงบแสดงฐานะการเงิน เช่น เงินให้กู้ยืม เงินเบิกเกินบัญชี ตั๋วเงิน ตลอดจนลูกหนี้ตามสัญญาประเภทอื่น ๆ และธุรกรรมนอกงบแสดงฐานะการเงิน เช่น การซื้อขายอนุพันธ์ หนังสือค้ำประกันประเภทต่าง ๆ เป็นต้น</w:t>
      </w:r>
    </w:p>
    <w:p w14:paraId="1B1373B8" w14:textId="77777777" w:rsidR="00A02D4E" w:rsidRPr="00785F0F" w:rsidRDefault="00A02D4E" w:rsidP="008D0BA8">
      <w:pPr>
        <w:ind w:left="1080" w:right="-25"/>
        <w:jc w:val="thaiDistribute"/>
        <w:rPr>
          <w:sz w:val="30"/>
          <w:szCs w:val="30"/>
        </w:rPr>
      </w:pPr>
    </w:p>
    <w:p w14:paraId="544B248C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ธนาคาร</w:t>
      </w:r>
      <w:r w:rsidR="00EB7A0D" w:rsidRPr="00785F0F">
        <w:rPr>
          <w:sz w:val="30"/>
          <w:szCs w:val="30"/>
          <w:cs/>
        </w:rPr>
        <w:t>และบริษัทย่อย</w:t>
      </w:r>
      <w:r w:rsidRPr="00785F0F">
        <w:rPr>
          <w:sz w:val="30"/>
          <w:szCs w:val="30"/>
          <w:cs/>
        </w:rPr>
        <w:t>จัดโครงสร้างองค์กรด้านสินเชื่อให้มีการถ่วงดุล (</w:t>
      </w:r>
      <w:r w:rsidRPr="00785F0F">
        <w:rPr>
          <w:sz w:val="30"/>
          <w:szCs w:val="30"/>
        </w:rPr>
        <w:t>Check and Balance</w:t>
      </w:r>
      <w:r w:rsidRPr="00785F0F">
        <w:rPr>
          <w:sz w:val="30"/>
          <w:szCs w:val="30"/>
          <w:cs/>
        </w:rPr>
        <w:t>) โดยแยกหน่วยงานธุรกิจกับหน่วยงานอนุมัติสินเชื่อออกจากกันอย่างชัดเจน และกำหนดอำนาจอนุมัติสินเชื่</w:t>
      </w:r>
      <w:r w:rsidR="00ED0904" w:rsidRPr="00785F0F">
        <w:rPr>
          <w:sz w:val="30"/>
          <w:szCs w:val="30"/>
          <w:cs/>
        </w:rPr>
        <w:t>อในแต่ละระดับ</w:t>
      </w:r>
      <w:r w:rsidRPr="00785F0F">
        <w:rPr>
          <w:sz w:val="30"/>
          <w:szCs w:val="30"/>
          <w:cs/>
        </w:rPr>
        <w:t>ตามระดับความเสี่ยง หรือระดับความสูญเสียที่คาดว่าจะเกิดขึ้น ตลอดจนจัดให้มีนโยบาย</w:t>
      </w:r>
      <w:r w:rsidR="00ED0904" w:rsidRPr="00785F0F">
        <w:rPr>
          <w:sz w:val="30"/>
          <w:szCs w:val="30"/>
          <w:cs/>
        </w:rPr>
        <w:t>และหลักเกณฑ์</w:t>
      </w:r>
      <w:r w:rsidRPr="00785F0F">
        <w:rPr>
          <w:sz w:val="30"/>
          <w:szCs w:val="30"/>
          <w:cs/>
        </w:rPr>
        <w:t xml:space="preserve">การบริหารความเสี่ยงด้านเครดิตที่สำคัญต่าง ๆ โดยได้รับอนุมัติจากคณะกรรมการธนาคาร อาทิเช่น </w:t>
      </w:r>
    </w:p>
    <w:p w14:paraId="61C5EC5E" w14:textId="77777777" w:rsidR="002113A3" w:rsidRDefault="002113A3" w:rsidP="00E17C5B">
      <w:pPr>
        <w:ind w:left="1080" w:right="-25"/>
        <w:jc w:val="thaiDistribute"/>
        <w:rPr>
          <w:sz w:val="30"/>
          <w:szCs w:val="30"/>
        </w:rPr>
      </w:pPr>
    </w:p>
    <w:p w14:paraId="0109C65E" w14:textId="77777777" w:rsidR="004D7A2C" w:rsidRPr="00785F0F" w:rsidRDefault="004D7A2C" w:rsidP="004D7A2C">
      <w:pPr>
        <w:ind w:left="1800" w:right="-25" w:hanging="360"/>
        <w:jc w:val="thaiDistribute"/>
        <w:rPr>
          <w:sz w:val="30"/>
          <w:szCs w:val="30"/>
        </w:rPr>
      </w:pPr>
      <w:r w:rsidRPr="00785F0F">
        <w:rPr>
          <w:sz w:val="24"/>
          <w:szCs w:val="24"/>
        </w:rPr>
        <w:sym w:font="Symbol" w:char="F0B7"/>
      </w:r>
      <w:r w:rsidRPr="00785F0F">
        <w:rPr>
          <w:sz w:val="24"/>
          <w:szCs w:val="24"/>
          <w:cs/>
        </w:rPr>
        <w:tab/>
      </w:r>
      <w:r w:rsidRPr="00785F0F">
        <w:rPr>
          <w:sz w:val="30"/>
          <w:szCs w:val="30"/>
          <w:cs/>
        </w:rPr>
        <w:t>แนวนโยบายสินเชื่อ</w:t>
      </w:r>
    </w:p>
    <w:p w14:paraId="6F0BAD0F" w14:textId="77777777" w:rsidR="004D7A2C" w:rsidRPr="00785F0F" w:rsidRDefault="004D7A2C" w:rsidP="00F319A5">
      <w:pPr>
        <w:numPr>
          <w:ilvl w:val="2"/>
          <w:numId w:val="3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นโยบายการประเมินมูลค่าหลักประกันและอสังหาริมทรัพย์รอการขายที่ได้มาจากการชำระหนี้ หรือซื้อจากการขายทอดตลาด</w:t>
      </w:r>
    </w:p>
    <w:p w14:paraId="2DFAF909" w14:textId="77777777" w:rsidR="004D7A2C" w:rsidRPr="00785F0F" w:rsidRDefault="004D7A2C" w:rsidP="00F319A5">
      <w:pPr>
        <w:numPr>
          <w:ilvl w:val="2"/>
          <w:numId w:val="3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นโยบายจัดชั้นสินทรัพย์ การกันเงินสำรอง และการตัดจำหน่ายสินทรัพย์ที่เสียหายออกจากบัญชี</w:t>
      </w:r>
    </w:p>
    <w:p w14:paraId="10309288" w14:textId="77777777" w:rsidR="004D7A2C" w:rsidRPr="00785F0F" w:rsidRDefault="004D7A2C" w:rsidP="00F319A5">
      <w:pPr>
        <w:numPr>
          <w:ilvl w:val="2"/>
          <w:numId w:val="3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นโยบาย</w:t>
      </w:r>
      <w:proofErr w:type="spellStart"/>
      <w:r w:rsidRPr="00785F0F">
        <w:rPr>
          <w:sz w:val="30"/>
          <w:szCs w:val="30"/>
          <w:cs/>
        </w:rPr>
        <w:t>ธรรมาภิ</w:t>
      </w:r>
      <w:proofErr w:type="spellEnd"/>
      <w:r w:rsidRPr="00785F0F">
        <w:rPr>
          <w:sz w:val="30"/>
          <w:szCs w:val="30"/>
          <w:cs/>
        </w:rPr>
        <w:t>บาลแบบจำลองความเสี่ยงด้านเครดิต</w:t>
      </w:r>
    </w:p>
    <w:p w14:paraId="32723117" w14:textId="77777777" w:rsidR="004D7A2C" w:rsidRPr="00785F0F" w:rsidRDefault="004D7A2C" w:rsidP="00F319A5">
      <w:pPr>
        <w:numPr>
          <w:ilvl w:val="2"/>
          <w:numId w:val="3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 xml:space="preserve">การให้ </w:t>
      </w:r>
      <w:r w:rsidRPr="00785F0F">
        <w:rPr>
          <w:sz w:val="30"/>
          <w:szCs w:val="30"/>
        </w:rPr>
        <w:t xml:space="preserve">Rating </w:t>
      </w:r>
      <w:r w:rsidRPr="00785F0F">
        <w:rPr>
          <w:sz w:val="30"/>
          <w:szCs w:val="30"/>
          <w:cs/>
        </w:rPr>
        <w:t>สำหรับลูกหนี้สินเชื่อที่ไม่ใช่ลูกหนี้รายย่อย</w:t>
      </w:r>
    </w:p>
    <w:p w14:paraId="61D21658" w14:textId="77777777" w:rsidR="004D7A2C" w:rsidRPr="00785F0F" w:rsidRDefault="004D7A2C" w:rsidP="00F319A5">
      <w:pPr>
        <w:numPr>
          <w:ilvl w:val="2"/>
          <w:numId w:val="3"/>
        </w:numPr>
        <w:tabs>
          <w:tab w:val="left" w:pos="1800"/>
        </w:tabs>
        <w:ind w:left="2070" w:hanging="630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นโยบายการบริหารความเสี่ยงคู่สัญญา</w:t>
      </w:r>
    </w:p>
    <w:p w14:paraId="53B029C0" w14:textId="77777777" w:rsidR="004D7A2C" w:rsidRPr="00785F0F" w:rsidRDefault="004D7A2C" w:rsidP="00F319A5">
      <w:pPr>
        <w:numPr>
          <w:ilvl w:val="2"/>
          <w:numId w:val="3"/>
        </w:numPr>
        <w:tabs>
          <w:tab w:val="left" w:pos="1800"/>
        </w:tabs>
        <w:ind w:left="2070" w:hanging="63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นโยบายการบริหารความเสี่ยงของประเทศคู่สัญญา</w:t>
      </w:r>
    </w:p>
    <w:p w14:paraId="283E874A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</w:p>
    <w:p w14:paraId="01D8E1E0" w14:textId="77777777" w:rsidR="008D0BA8" w:rsidRDefault="008D0BA8" w:rsidP="008D0BA8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ความเสี่ยงด้านเครดิตมีความแตกต่างกันไปตามประเภทของสินเชื่อ จึงมีการใช้วิธีการวัดระดับความเสี่ยงที่แตกต่างกัน ทั้งการใช้เครื่องมือทางสถิติอย่างง่าย ตลอดจนการใช้เครื่องมือทางสถิติที่มีความซับซ้อนมากขึ้น เพื่อให้สามารถสะท้อนความเสี่ยงในสินเชื่อแต่ละประเภทได้อย่างเหมาะสม</w:t>
      </w:r>
    </w:p>
    <w:p w14:paraId="2BB09FB1" w14:textId="77777777" w:rsidR="00F90CF8" w:rsidRPr="00785F0F" w:rsidRDefault="00F90CF8" w:rsidP="008D0BA8">
      <w:pPr>
        <w:ind w:left="1080" w:right="-25"/>
        <w:jc w:val="thaiDistribute"/>
        <w:rPr>
          <w:sz w:val="30"/>
          <w:szCs w:val="30"/>
        </w:rPr>
      </w:pPr>
    </w:p>
    <w:p w14:paraId="4A2C11DA" w14:textId="5A0DF795" w:rsidR="007263E7" w:rsidRDefault="008D0BA8" w:rsidP="00F0028F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ธนาคาร</w:t>
      </w:r>
      <w:r w:rsidR="00EB7A0D" w:rsidRPr="00785F0F">
        <w:rPr>
          <w:sz w:val="30"/>
          <w:szCs w:val="30"/>
          <w:cs/>
        </w:rPr>
        <w:t>และบริษัทย่อย</w:t>
      </w:r>
      <w:r w:rsidRPr="00785F0F">
        <w:rPr>
          <w:sz w:val="30"/>
          <w:szCs w:val="30"/>
          <w:cs/>
        </w:rPr>
        <w:t>กำหนดให้มีการรายงานความเสี่ยงด้านเครดิตอย่างสม่ำเสมอ ข้อมูลการรายงาน</w:t>
      </w:r>
      <w:r w:rsidR="001B0063" w:rsidRPr="00785F0F">
        <w:rPr>
          <w:sz w:val="30"/>
          <w:szCs w:val="30"/>
          <w:cs/>
        </w:rPr>
        <w:br/>
      </w:r>
      <w:r w:rsidRPr="00785F0F">
        <w:rPr>
          <w:sz w:val="30"/>
          <w:szCs w:val="30"/>
          <w:cs/>
        </w:rPr>
        <w:t>ความเสี่ยงด้านเครดิตของธนาคารและกลุ่มธุรกิจทางการเงิน จะถูกนำเสนอต่อคณะกรรมการบริหารความเสี่ยงเป็นประจำทุกเดือน ทั้งในเรื่องของการขยายตัวสินเชื่อ คุณภาพหนี้ การกระจุกตัวด้านเครดิตและการกระจายการลงทุน เป็นต้น</w:t>
      </w:r>
    </w:p>
    <w:p w14:paraId="64DFE884" w14:textId="77777777" w:rsidR="003322B8" w:rsidRPr="00785F0F" w:rsidRDefault="003322B8" w:rsidP="00F0028F">
      <w:pPr>
        <w:ind w:left="1080" w:right="-25"/>
        <w:jc w:val="thaiDistribute"/>
        <w:rPr>
          <w:sz w:val="30"/>
          <w:szCs w:val="30"/>
        </w:rPr>
      </w:pPr>
    </w:p>
    <w:p w14:paraId="17B5AF57" w14:textId="77777777" w:rsidR="008D0BA8" w:rsidRPr="00785F0F" w:rsidRDefault="007443CB" w:rsidP="0001131A">
      <w:pPr>
        <w:tabs>
          <w:tab w:val="left" w:pos="1080"/>
        </w:tabs>
        <w:ind w:right="-115" w:firstLine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4</w:t>
      </w:r>
      <w:r w:rsidR="008D0BA8" w:rsidRPr="00785F0F">
        <w:rPr>
          <w:sz w:val="30"/>
          <w:szCs w:val="30"/>
          <w:cs/>
        </w:rPr>
        <w:t>.</w:t>
      </w:r>
      <w:r w:rsidR="008D0BA8" w:rsidRPr="00785F0F">
        <w:rPr>
          <w:sz w:val="30"/>
          <w:szCs w:val="30"/>
        </w:rPr>
        <w:t>2</w:t>
      </w:r>
      <w:r w:rsidR="008D0BA8" w:rsidRPr="00785F0F">
        <w:rPr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ความเสี่ยงด้านอัตราดอกเบี้ย</w:t>
      </w:r>
    </w:p>
    <w:p w14:paraId="30145999" w14:textId="77777777" w:rsidR="008D0BA8" w:rsidRPr="00785F0F" w:rsidRDefault="008D0BA8" w:rsidP="008D0BA8">
      <w:pPr>
        <w:ind w:left="1080" w:right="-25"/>
        <w:jc w:val="thaiDistribute"/>
        <w:rPr>
          <w:sz w:val="30"/>
          <w:szCs w:val="30"/>
        </w:rPr>
      </w:pPr>
    </w:p>
    <w:p w14:paraId="17BE16E1" w14:textId="77777777" w:rsidR="00447E7A" w:rsidRPr="00785F0F" w:rsidRDefault="008D0BA8" w:rsidP="00205CB9">
      <w:pPr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ความเสี่ยงด้านอัตราดอกเบี้ย เกิดจากการเปลี่ยนแปลงของอัตราดอกเบี้ย </w:t>
      </w:r>
      <w:r w:rsidR="00405D32" w:rsidRPr="00785F0F">
        <w:rPr>
          <w:sz w:val="30"/>
          <w:szCs w:val="30"/>
          <w:cs/>
        </w:rPr>
        <w:t>อันอาจ</w:t>
      </w:r>
      <w:r w:rsidRPr="00785F0F">
        <w:rPr>
          <w:sz w:val="30"/>
          <w:szCs w:val="30"/>
          <w:cs/>
        </w:rPr>
        <w:t>มีผลให้เกิดความผันผวนต่อรายได้ดอกเบี้ยสุทธิใน</w:t>
      </w:r>
      <w:r w:rsidR="00CB7BCF" w:rsidRPr="00785F0F">
        <w:rPr>
          <w:rFonts w:hint="cs"/>
          <w:sz w:val="30"/>
          <w:szCs w:val="30"/>
          <w:cs/>
        </w:rPr>
        <w:t>ปี</w:t>
      </w:r>
      <w:r w:rsidRPr="00785F0F">
        <w:rPr>
          <w:sz w:val="30"/>
          <w:szCs w:val="30"/>
          <w:cs/>
        </w:rPr>
        <w:t>ปัจจุบันและใ</w:t>
      </w:r>
      <w:r w:rsidR="00DC6DD4" w:rsidRPr="00785F0F">
        <w:rPr>
          <w:sz w:val="30"/>
          <w:szCs w:val="30"/>
          <w:cs/>
        </w:rPr>
        <w:t>น</w:t>
      </w:r>
      <w:r w:rsidRPr="00785F0F">
        <w:rPr>
          <w:sz w:val="30"/>
          <w:szCs w:val="30"/>
          <w:cs/>
        </w:rPr>
        <w:t>อนาคต</w:t>
      </w:r>
      <w:r w:rsidR="00447E7A" w:rsidRPr="00785F0F">
        <w:rPr>
          <w:sz w:val="30"/>
          <w:szCs w:val="30"/>
          <w:cs/>
        </w:rPr>
        <w:t>และ/หรือเกิดความผันผวนต่อมูลค่าทางเศรษฐกิจ</w:t>
      </w:r>
      <w:r w:rsidR="00B5161C" w:rsidRPr="00785F0F">
        <w:rPr>
          <w:sz w:val="30"/>
          <w:szCs w:val="30"/>
          <w:cs/>
        </w:rPr>
        <w:t xml:space="preserve"> ความเสี่ยง</w:t>
      </w:r>
      <w:r w:rsidR="00C53D21" w:rsidRPr="00785F0F">
        <w:rPr>
          <w:sz w:val="30"/>
          <w:szCs w:val="30"/>
          <w:cs/>
        </w:rPr>
        <w:t>ด้าน</w:t>
      </w:r>
      <w:r w:rsidRPr="00785F0F">
        <w:rPr>
          <w:sz w:val="30"/>
          <w:szCs w:val="30"/>
          <w:cs/>
        </w:rPr>
        <w:t>อัตราดอกเบี้ยเกิดจากโครงสร้างและลักษณะของสินทรัพย์ หนี้สิน</w:t>
      </w:r>
      <w:r w:rsidR="00447E7A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ส่วนของเจ้าของ</w:t>
      </w:r>
      <w:r w:rsidR="00A324E6" w:rsidRPr="00785F0F">
        <w:rPr>
          <w:sz w:val="30"/>
          <w:szCs w:val="30"/>
          <w:cs/>
        </w:rPr>
        <w:t>และรายการ</w:t>
      </w:r>
      <w:r w:rsidR="00447E7A" w:rsidRPr="00785F0F">
        <w:rPr>
          <w:sz w:val="30"/>
          <w:szCs w:val="30"/>
          <w:cs/>
        </w:rPr>
        <w:t>นอก</w:t>
      </w:r>
      <w:r w:rsidR="001B0063" w:rsidRPr="00785F0F">
        <w:rPr>
          <w:sz w:val="30"/>
          <w:szCs w:val="30"/>
          <w:cs/>
        </w:rPr>
        <w:br/>
      </w:r>
      <w:r w:rsidR="00447E7A" w:rsidRPr="00785F0F">
        <w:rPr>
          <w:sz w:val="30"/>
          <w:szCs w:val="30"/>
          <w:cs/>
        </w:rPr>
        <w:t>งบ</w:t>
      </w:r>
      <w:r w:rsidR="007F4DAE" w:rsidRPr="00785F0F">
        <w:rPr>
          <w:sz w:val="30"/>
          <w:szCs w:val="30"/>
          <w:cs/>
        </w:rPr>
        <w:t>แสดงฐานะการเงิน</w:t>
      </w:r>
      <w:r w:rsidR="00447E7A" w:rsidRPr="00785F0F">
        <w:rPr>
          <w:sz w:val="30"/>
          <w:szCs w:val="30"/>
          <w:cs/>
        </w:rPr>
        <w:t>ของธนาคาร</w:t>
      </w:r>
      <w:r w:rsidR="00EB7A0D" w:rsidRPr="00785F0F">
        <w:rPr>
          <w:sz w:val="30"/>
          <w:szCs w:val="30"/>
          <w:cs/>
        </w:rPr>
        <w:t>และบริษัทย่อย</w:t>
      </w:r>
    </w:p>
    <w:p w14:paraId="72807679" w14:textId="77777777" w:rsidR="00A02D4E" w:rsidRPr="00785F0F" w:rsidRDefault="00A02D4E" w:rsidP="00447E7A">
      <w:pPr>
        <w:ind w:left="1080" w:right="-25"/>
        <w:jc w:val="thaiDistribute"/>
        <w:rPr>
          <w:sz w:val="30"/>
          <w:szCs w:val="30"/>
          <w:cs/>
        </w:rPr>
      </w:pPr>
    </w:p>
    <w:p w14:paraId="454DFDC3" w14:textId="77777777" w:rsidR="0088595E" w:rsidRPr="00785F0F" w:rsidRDefault="00B5161C" w:rsidP="00A460BB">
      <w:pPr>
        <w:ind w:left="1080" w:right="-28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ธนาคาร</w:t>
      </w:r>
      <w:r w:rsidR="00EB7A0D" w:rsidRPr="00785F0F">
        <w:rPr>
          <w:sz w:val="30"/>
          <w:szCs w:val="30"/>
          <w:cs/>
        </w:rPr>
        <w:t>และบริษัทย่อย</w:t>
      </w:r>
      <w:r w:rsidRPr="00785F0F">
        <w:rPr>
          <w:sz w:val="30"/>
          <w:szCs w:val="30"/>
          <w:cs/>
        </w:rPr>
        <w:t>มีการจัดทำนโยบายเพื่อใช้</w:t>
      </w:r>
      <w:r w:rsidR="008D0BA8" w:rsidRPr="00785F0F">
        <w:rPr>
          <w:sz w:val="30"/>
          <w:szCs w:val="30"/>
          <w:cs/>
        </w:rPr>
        <w:t>ในการบร</w:t>
      </w:r>
      <w:r w:rsidRPr="00785F0F">
        <w:rPr>
          <w:sz w:val="30"/>
          <w:szCs w:val="30"/>
          <w:cs/>
        </w:rPr>
        <w:t>ิหาร</w:t>
      </w:r>
      <w:r w:rsidR="008D0BA8" w:rsidRPr="00785F0F">
        <w:rPr>
          <w:sz w:val="30"/>
          <w:szCs w:val="30"/>
          <w:cs/>
        </w:rPr>
        <w:t>จัดการความเสี่ยง</w:t>
      </w:r>
      <w:r w:rsidRPr="00785F0F">
        <w:rPr>
          <w:sz w:val="30"/>
          <w:szCs w:val="30"/>
          <w:cs/>
        </w:rPr>
        <w:t>ด้านอัตราดอกเบี้ยเพื่อให้มั่นใจว่าความเสี่ยงด้านอัตราดอกเบี้ยอยู่ในระดับที่ยอมรับได้ ธนาคาร</w:t>
      </w:r>
      <w:r w:rsidR="00EB7A0D" w:rsidRPr="00785F0F">
        <w:rPr>
          <w:sz w:val="30"/>
          <w:szCs w:val="30"/>
          <w:cs/>
        </w:rPr>
        <w:t>และบริษัทย่อย</w:t>
      </w:r>
      <w:r w:rsidRPr="00785F0F">
        <w:rPr>
          <w:sz w:val="30"/>
          <w:szCs w:val="30"/>
          <w:cs/>
        </w:rPr>
        <w:t>ได้ใช้ธุรกรรมอนุพั</w:t>
      </w:r>
      <w:r w:rsidR="00405D32" w:rsidRPr="00785F0F">
        <w:rPr>
          <w:sz w:val="30"/>
          <w:szCs w:val="30"/>
          <w:cs/>
        </w:rPr>
        <w:t>น</w:t>
      </w:r>
      <w:r w:rsidRPr="00785F0F">
        <w:rPr>
          <w:sz w:val="30"/>
          <w:szCs w:val="30"/>
          <w:cs/>
        </w:rPr>
        <w:t>ธ์ทางการเงินเป็นส่วนหนึ่งในการบริหารจัดการ</w:t>
      </w:r>
      <w:r w:rsidR="008D0BA8" w:rsidRPr="00785F0F">
        <w:rPr>
          <w:sz w:val="30"/>
          <w:szCs w:val="30"/>
          <w:cs/>
        </w:rPr>
        <w:t>สินทรัพย์และหนี้สินของธนาคารเพื่อป้องกันความเสี่ยงที่อาจจะเกิดขึ้นจาก</w:t>
      </w:r>
      <w:r w:rsidR="00447E7A" w:rsidRPr="00785F0F">
        <w:rPr>
          <w:sz w:val="30"/>
          <w:szCs w:val="30"/>
          <w:cs/>
        </w:rPr>
        <w:t>การเปลี่ยนแปลงของ</w:t>
      </w:r>
      <w:r w:rsidR="008D0BA8" w:rsidRPr="00785F0F">
        <w:rPr>
          <w:sz w:val="30"/>
          <w:szCs w:val="30"/>
          <w:cs/>
        </w:rPr>
        <w:t>อัตราดอกเบี้ย การจัดการความเสี่ยงโดยใช้ตราสารทางการเงินนี้ต้องเป็นไปตามนโยบายและแนวทางที่คณะกรรมการธนาคาร</w:t>
      </w:r>
      <w:r w:rsidR="00E841D2" w:rsidRPr="00785F0F">
        <w:rPr>
          <w:sz w:val="30"/>
          <w:szCs w:val="30"/>
          <w:cs/>
        </w:rPr>
        <w:t>และคณะกรรมการบริหาร</w:t>
      </w:r>
      <w:r w:rsidR="008D0BA8" w:rsidRPr="00785F0F">
        <w:rPr>
          <w:sz w:val="30"/>
          <w:szCs w:val="30"/>
          <w:cs/>
        </w:rPr>
        <w:t>ให้ความเห็นชอบแล้ว รวมถึงมีการควบคุม</w:t>
      </w:r>
      <w:r w:rsidR="0007783D" w:rsidRPr="00785F0F">
        <w:rPr>
          <w:sz w:val="30"/>
          <w:szCs w:val="30"/>
          <w:cs/>
        </w:rPr>
        <w:t>ดูแล</w:t>
      </w:r>
      <w:r w:rsidR="008D0BA8" w:rsidRPr="00785F0F">
        <w:rPr>
          <w:sz w:val="30"/>
          <w:szCs w:val="30"/>
          <w:cs/>
        </w:rPr>
        <w:t>ขั้นตอนการปฏิบัติงานโดยคณะกรรมการบริหารสินทรัพย์และหนี้สินของธนาคา</w:t>
      </w:r>
      <w:r w:rsidR="00C17F66" w:rsidRPr="00785F0F">
        <w:rPr>
          <w:sz w:val="30"/>
          <w:szCs w:val="30"/>
          <w:cs/>
        </w:rPr>
        <w:t>ร</w:t>
      </w:r>
      <w:r w:rsidR="0088595E" w:rsidRPr="00785F0F">
        <w:rPr>
          <w:sz w:val="30"/>
          <w:szCs w:val="30"/>
          <w:cs/>
        </w:rPr>
        <w:br w:type="page"/>
      </w:r>
    </w:p>
    <w:p w14:paraId="5C0CFAC7" w14:textId="77777777" w:rsidR="00F0028F" w:rsidRPr="00785F0F" w:rsidRDefault="00F0028F" w:rsidP="00F0028F">
      <w:pPr>
        <w:ind w:left="108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 xml:space="preserve">ณ วันที่ </w:t>
      </w:r>
      <w:r w:rsidR="00C720D7" w:rsidRPr="00785F0F">
        <w:rPr>
          <w:sz w:val="30"/>
          <w:szCs w:val="30"/>
        </w:rPr>
        <w:t xml:space="preserve">31 </w:t>
      </w:r>
      <w:r w:rsidR="00C720D7"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  <w:cs/>
        </w:rPr>
        <w:t>25</w:t>
      </w:r>
      <w:r w:rsidRPr="00785F0F">
        <w:rPr>
          <w:sz w:val="30"/>
          <w:szCs w:val="30"/>
        </w:rPr>
        <w:t>61</w:t>
      </w:r>
      <w:r w:rsidRPr="00785F0F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แล</w:t>
      </w:r>
      <w:r w:rsidRPr="00785F0F">
        <w:rPr>
          <w:rFonts w:hint="cs"/>
          <w:sz w:val="30"/>
          <w:szCs w:val="30"/>
          <w:cs/>
        </w:rPr>
        <w:t>ะ</w:t>
      </w:r>
      <w:r w:rsidRPr="00785F0F">
        <w:rPr>
          <w:sz w:val="30"/>
          <w:szCs w:val="30"/>
        </w:rPr>
        <w:t xml:space="preserve"> 2560</w:t>
      </w:r>
      <w:r w:rsidRPr="00785F0F">
        <w:rPr>
          <w:sz w:val="30"/>
          <w:szCs w:val="30"/>
          <w:cs/>
        </w:rPr>
        <w:t xml:space="preserve"> สินทรัพย์และหนี้สินทางการเงินที่สำคัญมีระยะเวลาของการเปลี่ยนอัตราดอกเบี้ยดังนี้</w:t>
      </w:r>
    </w:p>
    <w:p w14:paraId="78FD956E" w14:textId="77777777" w:rsidR="00F0028F" w:rsidRPr="0065484B" w:rsidRDefault="00F0028F" w:rsidP="00A460BB">
      <w:pPr>
        <w:ind w:left="1080" w:right="-28"/>
        <w:jc w:val="thaiDistribute"/>
        <w:rPr>
          <w:sz w:val="30"/>
          <w:szCs w:val="30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751"/>
        <w:gridCol w:w="240"/>
        <w:gridCol w:w="828"/>
        <w:gridCol w:w="270"/>
        <w:gridCol w:w="714"/>
        <w:gridCol w:w="239"/>
        <w:gridCol w:w="786"/>
        <w:gridCol w:w="239"/>
        <w:gridCol w:w="759"/>
        <w:gridCol w:w="239"/>
        <w:gridCol w:w="763"/>
        <w:gridCol w:w="240"/>
        <w:gridCol w:w="791"/>
      </w:tblGrid>
      <w:tr w:rsidR="00F0028F" w:rsidRPr="00785F0F" w14:paraId="4D699132" w14:textId="77777777" w:rsidTr="006738E6">
        <w:tc>
          <w:tcPr>
            <w:tcW w:w="1710" w:type="dxa"/>
            <w:shd w:val="clear" w:color="auto" w:fill="auto"/>
            <w:vAlign w:val="bottom"/>
          </w:tcPr>
          <w:p w14:paraId="335AA7CE" w14:textId="77777777" w:rsidR="00F0028F" w:rsidRPr="00785F0F" w:rsidRDefault="00F0028F" w:rsidP="00C7790A">
            <w:pPr>
              <w:tabs>
                <w:tab w:val="left" w:pos="72"/>
                <w:tab w:val="left" w:pos="252"/>
              </w:tabs>
              <w:snapToGrid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37E453A4" w14:textId="77777777" w:rsidR="00F0028F" w:rsidRPr="00785F0F" w:rsidRDefault="00F0028F" w:rsidP="00C7790A">
            <w:pPr>
              <w:jc w:val="center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0028F" w:rsidRPr="00785F0F" w14:paraId="1F9040F9" w14:textId="77777777" w:rsidTr="006738E6">
        <w:tc>
          <w:tcPr>
            <w:tcW w:w="1710" w:type="dxa"/>
            <w:shd w:val="clear" w:color="auto" w:fill="auto"/>
            <w:vAlign w:val="bottom"/>
          </w:tcPr>
          <w:p w14:paraId="65F4041A" w14:textId="77777777" w:rsidR="00F0028F" w:rsidRPr="00785F0F" w:rsidRDefault="00F0028F" w:rsidP="00C7790A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5D4E4A96" w14:textId="77777777" w:rsidR="00F0028F" w:rsidRPr="00785F0F" w:rsidRDefault="00577F12" w:rsidP="00F0028F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</w:rPr>
              <w:t>2</w:t>
            </w:r>
            <w:r w:rsidR="00F0028F" w:rsidRPr="00785F0F">
              <w:rPr>
                <w:sz w:val="22"/>
                <w:szCs w:val="22"/>
                <w:cs/>
                <w:lang w:val="th-TH"/>
              </w:rPr>
              <w:t>561</w:t>
            </w:r>
          </w:p>
        </w:tc>
      </w:tr>
      <w:tr w:rsidR="00F0028F" w:rsidRPr="00785F0F" w14:paraId="650A9ADD" w14:textId="77777777" w:rsidTr="006738E6">
        <w:tc>
          <w:tcPr>
            <w:tcW w:w="1710" w:type="dxa"/>
            <w:shd w:val="clear" w:color="auto" w:fill="auto"/>
            <w:vAlign w:val="bottom"/>
          </w:tcPr>
          <w:p w14:paraId="7C195A2F" w14:textId="77777777" w:rsidR="00F0028F" w:rsidRPr="00785F0F" w:rsidRDefault="00F0028F" w:rsidP="00C7790A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A5B315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6D43021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5473370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78D142D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A4BB693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A7F007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76B03972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198C2BF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C740ECD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689A26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6EE8F2E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8F7965B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D4FCED8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9BEE746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BBB21C0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F0028F" w:rsidRPr="00785F0F" w14:paraId="0BD3B413" w14:textId="77777777" w:rsidTr="006738E6">
        <w:tc>
          <w:tcPr>
            <w:tcW w:w="1710" w:type="dxa"/>
            <w:shd w:val="clear" w:color="auto" w:fill="auto"/>
            <w:vAlign w:val="bottom"/>
          </w:tcPr>
          <w:p w14:paraId="62E40180" w14:textId="77777777" w:rsidR="00F0028F" w:rsidRPr="00785F0F" w:rsidRDefault="00F0028F" w:rsidP="00C7790A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1A76F2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2520DE2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50EB8D7D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79FCDF2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8ACBF70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3915B7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702C1C7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D0E741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C447B1C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A33BA7C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2D8614AB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F0028F" w:rsidRPr="00785F0F" w14:paraId="3C07FAF2" w14:textId="77777777" w:rsidTr="006738E6">
        <w:tc>
          <w:tcPr>
            <w:tcW w:w="1710" w:type="dxa"/>
            <w:shd w:val="clear" w:color="auto" w:fill="auto"/>
            <w:vAlign w:val="bottom"/>
          </w:tcPr>
          <w:p w14:paraId="53AFE91C" w14:textId="77777777" w:rsidR="00F0028F" w:rsidRPr="00785F0F" w:rsidRDefault="00F0028F" w:rsidP="00C7790A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8EB775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ได้ทันที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420C6A3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87151D3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3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E5CFA1A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FF360E2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3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12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D882BC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B1C4ED2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</w:rPr>
              <w:t xml:space="preserve">1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08B70B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162D1ED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เกิน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1C3C06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137A498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EB24313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7C3D9EF" w14:textId="77777777" w:rsidR="00F0028F" w:rsidRPr="00785F0F" w:rsidRDefault="00F0028F" w:rsidP="00C7790A">
            <w:pPr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F8CA234" w14:textId="77777777" w:rsidR="00F0028F" w:rsidRPr="00785F0F" w:rsidRDefault="00F0028F" w:rsidP="00C7790A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313792D0" w14:textId="77777777" w:rsidR="00F0028F" w:rsidRPr="00785F0F" w:rsidRDefault="00F0028F" w:rsidP="00C7790A">
            <w:pPr>
              <w:ind w:left="-87" w:right="-110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F0028F" w:rsidRPr="00785F0F" w14:paraId="4FE17942" w14:textId="77777777" w:rsidTr="006738E6">
        <w:tc>
          <w:tcPr>
            <w:tcW w:w="1710" w:type="dxa"/>
            <w:shd w:val="clear" w:color="auto" w:fill="auto"/>
            <w:vAlign w:val="bottom"/>
          </w:tcPr>
          <w:p w14:paraId="1932F766" w14:textId="77777777" w:rsidR="00F0028F" w:rsidRPr="00785F0F" w:rsidRDefault="00F0028F" w:rsidP="00C7790A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5349C398" w14:textId="77777777" w:rsidR="00F0028F" w:rsidRPr="00785F0F" w:rsidRDefault="00F0028F" w:rsidP="00C7790A">
            <w:pPr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F0028F" w:rsidRPr="00785F0F" w14:paraId="4ADCE183" w14:textId="77777777" w:rsidTr="006738E6">
        <w:tc>
          <w:tcPr>
            <w:tcW w:w="1710" w:type="dxa"/>
            <w:shd w:val="clear" w:color="auto" w:fill="auto"/>
            <w:vAlign w:val="bottom"/>
          </w:tcPr>
          <w:p w14:paraId="17F5A70E" w14:textId="77777777" w:rsidR="00F0028F" w:rsidRPr="00785F0F" w:rsidRDefault="00F0028F" w:rsidP="00C7790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1681E7" w14:textId="77777777" w:rsidR="00F0028F" w:rsidRPr="00785F0F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68824F23" w14:textId="77777777" w:rsidR="00F0028F" w:rsidRPr="00785F0F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6A22D1D8" w14:textId="77777777" w:rsidR="00F0028F" w:rsidRPr="00785F0F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4D94D65" w14:textId="77777777" w:rsidR="00F0028F" w:rsidRPr="00785F0F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2F7AF42F" w14:textId="77777777" w:rsidR="00F0028F" w:rsidRPr="00785F0F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AF67669" w14:textId="77777777" w:rsidR="00F0028F" w:rsidRPr="00785F0F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7C294A9F" w14:textId="77777777" w:rsidR="00F0028F" w:rsidRPr="00785F0F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720A39B" w14:textId="77777777" w:rsidR="00F0028F" w:rsidRPr="00785F0F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1A31563D" w14:textId="77777777" w:rsidR="00F0028F" w:rsidRPr="00785F0F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1C62F55" w14:textId="77777777" w:rsidR="00F0028F" w:rsidRPr="00785F0F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5B12D387" w14:textId="77777777" w:rsidR="00F0028F" w:rsidRPr="00785F0F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7C49C16C" w14:textId="77777777" w:rsidR="00F0028F" w:rsidRPr="00785F0F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48E5534" w14:textId="77777777" w:rsidR="00F0028F" w:rsidRPr="00785F0F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367873A" w14:textId="77777777" w:rsidR="00F0028F" w:rsidRPr="00785F0F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5BBA605" w14:textId="77777777" w:rsidR="00F0028F" w:rsidRPr="00785F0F" w:rsidRDefault="00F0028F" w:rsidP="00C7790A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</w:tr>
      <w:tr w:rsidR="008C232E" w:rsidRPr="00785F0F" w14:paraId="7720EE79" w14:textId="77777777" w:rsidTr="006738E6">
        <w:tc>
          <w:tcPr>
            <w:tcW w:w="1710" w:type="dxa"/>
            <w:shd w:val="clear" w:color="auto" w:fill="auto"/>
            <w:vAlign w:val="bottom"/>
          </w:tcPr>
          <w:p w14:paraId="16C43450" w14:textId="77777777" w:rsidR="008C232E" w:rsidRPr="00785F0F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178CC0" w14:textId="0DC72429" w:rsidR="008C232E" w:rsidRPr="00785F0F" w:rsidRDefault="00D2680D" w:rsidP="00DE0A23">
            <w:pPr>
              <w:tabs>
                <w:tab w:val="decimal" w:pos="234"/>
              </w:tabs>
              <w:snapToGrid w:val="0"/>
              <w:spacing w:line="240" w:lineRule="atLeast"/>
              <w:ind w:left="52" w:hanging="88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227F5142" w14:textId="77777777" w:rsidR="008C232E" w:rsidRPr="00785F0F" w:rsidRDefault="008C232E" w:rsidP="00DE0A23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095D0A9A" w14:textId="0560E8DE" w:rsidR="008C232E" w:rsidRPr="00785F0F" w:rsidRDefault="00804B6E" w:rsidP="00DE0A23">
            <w:pPr>
              <w:tabs>
                <w:tab w:val="decimal" w:pos="163"/>
              </w:tabs>
              <w:snapToGrid w:val="0"/>
              <w:spacing w:line="240" w:lineRule="atLeast"/>
              <w:ind w:left="52" w:hanging="88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16C6AD8" w14:textId="77777777" w:rsidR="008C232E" w:rsidRPr="00785F0F" w:rsidRDefault="008C232E" w:rsidP="00DE0A23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474BC373" w14:textId="71D25181" w:rsidR="008C232E" w:rsidRPr="00785F0F" w:rsidRDefault="00804B6E" w:rsidP="00DE0A23">
            <w:pPr>
              <w:tabs>
                <w:tab w:val="decimal" w:pos="252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95EA98" w14:textId="77777777" w:rsidR="008C232E" w:rsidRPr="00785F0F" w:rsidRDefault="008C232E" w:rsidP="00DE0A23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52559E90" w14:textId="2C8DBF4B" w:rsidR="008C232E" w:rsidRPr="00785F0F" w:rsidRDefault="00804B6E" w:rsidP="005033DD">
            <w:pPr>
              <w:tabs>
                <w:tab w:val="decimal" w:pos="144"/>
              </w:tabs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9B0CFE2" w14:textId="77777777" w:rsidR="008C232E" w:rsidRPr="00785F0F" w:rsidRDefault="008C232E" w:rsidP="00DE0A23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4F23D536" w14:textId="54F07CA2" w:rsidR="008C232E" w:rsidRPr="00785F0F" w:rsidRDefault="00804B6E" w:rsidP="005033DD">
            <w:pPr>
              <w:tabs>
                <w:tab w:val="decimal" w:pos="181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CB756BB" w14:textId="77777777" w:rsidR="008C232E" w:rsidRPr="00785F0F" w:rsidRDefault="008C232E" w:rsidP="00DE0A23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1086FCCF" w14:textId="28EA2B45" w:rsidR="008C232E" w:rsidRPr="00785F0F" w:rsidRDefault="00804B6E" w:rsidP="00D755F8">
            <w:pPr>
              <w:tabs>
                <w:tab w:val="decimal" w:pos="14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59D3F82" w14:textId="77777777" w:rsidR="008C232E" w:rsidRPr="00785F0F" w:rsidRDefault="008C232E" w:rsidP="008C232E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1C9A1B72" w14:textId="70D804C4" w:rsidR="008C232E" w:rsidRPr="00785F0F" w:rsidRDefault="00804B6E" w:rsidP="00875F92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47,117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F1BA740" w14:textId="77777777" w:rsidR="008C232E" w:rsidRPr="00785F0F" w:rsidRDefault="008C232E" w:rsidP="00875F9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2EC1CFD" w14:textId="03806CBB" w:rsidR="008C232E" w:rsidRPr="00785F0F" w:rsidRDefault="00804B6E" w:rsidP="00875F92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47,117</w:t>
            </w:r>
          </w:p>
        </w:tc>
      </w:tr>
      <w:tr w:rsidR="008C232E" w:rsidRPr="00785F0F" w14:paraId="69BF9E0E" w14:textId="77777777" w:rsidTr="006738E6">
        <w:tc>
          <w:tcPr>
            <w:tcW w:w="1710" w:type="dxa"/>
            <w:shd w:val="clear" w:color="auto" w:fill="auto"/>
            <w:vAlign w:val="bottom"/>
          </w:tcPr>
          <w:p w14:paraId="45698C9F" w14:textId="77777777" w:rsidR="008C232E" w:rsidRPr="00785F0F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D44828E" w14:textId="77777777" w:rsidR="008C232E" w:rsidRPr="00785F0F" w:rsidRDefault="008C232E" w:rsidP="008C232E">
            <w:pPr>
              <w:tabs>
                <w:tab w:val="decimal" w:pos="510"/>
              </w:tabs>
              <w:snapToGrid w:val="0"/>
              <w:spacing w:line="240" w:lineRule="atLeas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485176C6" w14:textId="77777777" w:rsidR="008C232E" w:rsidRPr="00785F0F" w:rsidRDefault="008C232E" w:rsidP="008C232E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8466710" w14:textId="77777777" w:rsidR="008C232E" w:rsidRPr="00785F0F" w:rsidRDefault="008C232E" w:rsidP="008C232E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FECC88C" w14:textId="77777777" w:rsidR="008C232E" w:rsidRPr="00785F0F" w:rsidRDefault="008C232E" w:rsidP="008C232E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9D686E3" w14:textId="77777777" w:rsidR="008C232E" w:rsidRPr="00785F0F" w:rsidRDefault="008C232E" w:rsidP="008C232E">
            <w:pPr>
              <w:tabs>
                <w:tab w:val="decimal" w:pos="510"/>
              </w:tabs>
              <w:snapToGrid w:val="0"/>
              <w:spacing w:line="240" w:lineRule="atLeas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019F1D" w14:textId="77777777" w:rsidR="008C232E" w:rsidRPr="00785F0F" w:rsidRDefault="008C232E" w:rsidP="008C232E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7741DDB2" w14:textId="77777777" w:rsidR="008C232E" w:rsidRPr="00785F0F" w:rsidRDefault="008C232E" w:rsidP="008C232E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4E2DE6A" w14:textId="77777777" w:rsidR="008C232E" w:rsidRPr="00785F0F" w:rsidRDefault="008C232E" w:rsidP="008C232E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7E7B5FF2" w14:textId="77777777" w:rsidR="008C232E" w:rsidRPr="00785F0F" w:rsidRDefault="008C232E" w:rsidP="008C232E">
            <w:pPr>
              <w:tabs>
                <w:tab w:val="decimal" w:pos="737"/>
              </w:tabs>
              <w:snapToGrid w:val="0"/>
              <w:spacing w:line="240" w:lineRule="atLeast"/>
              <w:ind w:left="-34" w:hanging="181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1CC624" w14:textId="77777777" w:rsidR="008C232E" w:rsidRPr="00785F0F" w:rsidRDefault="008C232E" w:rsidP="008C232E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10EA3D68" w14:textId="77777777" w:rsidR="008C232E" w:rsidRPr="00785F0F" w:rsidRDefault="008C232E" w:rsidP="008C232E">
            <w:pPr>
              <w:tabs>
                <w:tab w:val="decimal" w:pos="510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5426898" w14:textId="77777777" w:rsidR="008C232E" w:rsidRPr="00785F0F" w:rsidRDefault="008C232E" w:rsidP="008C232E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FB35054" w14:textId="77777777" w:rsidR="008C232E" w:rsidRPr="00785F0F" w:rsidRDefault="008C232E" w:rsidP="008C232E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D1DA0CC" w14:textId="77777777" w:rsidR="008C232E" w:rsidRPr="00785F0F" w:rsidRDefault="008C232E" w:rsidP="008C232E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14:paraId="74AE9CBB" w14:textId="77777777" w:rsidR="008C232E" w:rsidRPr="00785F0F" w:rsidRDefault="008C232E" w:rsidP="008C232E">
            <w:pPr>
              <w:tabs>
                <w:tab w:val="decimal" w:pos="547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8C232E" w:rsidRPr="00785F0F" w14:paraId="5B4116A9" w14:textId="77777777" w:rsidTr="006738E6">
        <w:tc>
          <w:tcPr>
            <w:tcW w:w="1710" w:type="dxa"/>
            <w:shd w:val="clear" w:color="auto" w:fill="auto"/>
            <w:vAlign w:val="bottom"/>
          </w:tcPr>
          <w:p w14:paraId="771F5D1E" w14:textId="77777777" w:rsidR="008C232E" w:rsidRPr="00785F0F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785F0F">
              <w:rPr>
                <w:sz w:val="22"/>
                <w:szCs w:val="22"/>
                <w:cs/>
                <w:lang w:val="th-TH"/>
              </w:rPr>
              <w:t>และตลาดเงิน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9444688" w14:textId="0B1A3388" w:rsidR="008C232E" w:rsidRPr="00785F0F" w:rsidRDefault="00D2680D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04B6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397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1B5281FC" w14:textId="77777777" w:rsidR="008C232E" w:rsidRPr="00785F0F" w:rsidRDefault="008C232E" w:rsidP="00875F9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47516B53" w14:textId="4C900022" w:rsidR="008C232E" w:rsidRPr="00785F0F" w:rsidRDefault="00804B6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332,390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98F33A2" w14:textId="77777777" w:rsidR="008C232E" w:rsidRPr="00785F0F" w:rsidRDefault="008C232E" w:rsidP="00875F9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25BC9795" w14:textId="45D66290" w:rsidR="008C232E" w:rsidRPr="00785F0F" w:rsidRDefault="00804B6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4,368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0FFEC7" w14:textId="77777777" w:rsidR="008C232E" w:rsidRPr="00785F0F" w:rsidRDefault="008C232E" w:rsidP="00875F9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3ADF55B" w14:textId="64FCC9F5" w:rsidR="008C232E" w:rsidRPr="00785F0F" w:rsidRDefault="00804B6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2,517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3AA6E77" w14:textId="77777777" w:rsidR="008C232E" w:rsidRPr="00785F0F" w:rsidRDefault="008C232E" w:rsidP="00875F9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2C5C8CDF" w14:textId="426CA548" w:rsidR="008C232E" w:rsidRPr="00785F0F" w:rsidRDefault="00212253" w:rsidP="003F471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5,</w:t>
            </w:r>
            <w:r w:rsidR="00804B6E">
              <w:rPr>
                <w:sz w:val="22"/>
                <w:szCs w:val="22"/>
                <w:lang w:val="en-GB"/>
              </w:rPr>
              <w:t>8</w:t>
            </w:r>
            <w:r>
              <w:rPr>
                <w:sz w:val="22"/>
                <w:szCs w:val="22"/>
              </w:rPr>
              <w:t>6</w:t>
            </w:r>
            <w:r w:rsidR="00804B6E">
              <w:rPr>
                <w:sz w:val="22"/>
                <w:szCs w:val="22"/>
                <w:lang w:val="en-GB"/>
              </w:rPr>
              <w:t>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94FEFB" w14:textId="77777777" w:rsidR="008C232E" w:rsidRPr="00785F0F" w:rsidRDefault="008C232E" w:rsidP="008C232E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7006D752" w14:textId="7CD717E0" w:rsidR="008C232E" w:rsidRPr="00785F0F" w:rsidRDefault="00804B6E" w:rsidP="00D755F8">
            <w:pPr>
              <w:tabs>
                <w:tab w:val="decimal" w:pos="14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17F539B" w14:textId="77777777" w:rsidR="008C232E" w:rsidRPr="00785F0F" w:rsidRDefault="008C232E" w:rsidP="008C232E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1CB75407" w14:textId="2A3BD44E" w:rsidR="008C232E" w:rsidRPr="00785F0F" w:rsidRDefault="00804B6E" w:rsidP="00875F92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28,613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01F478A" w14:textId="77777777" w:rsidR="008C232E" w:rsidRPr="00785F0F" w:rsidRDefault="008C232E" w:rsidP="00875F9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B085F6A" w14:textId="105E0F5F" w:rsidR="008C232E" w:rsidRPr="00785F0F" w:rsidRDefault="00804B6E" w:rsidP="00875F92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378,152</w:t>
            </w:r>
          </w:p>
        </w:tc>
      </w:tr>
      <w:tr w:rsidR="008C232E" w:rsidRPr="00785F0F" w14:paraId="62E986C4" w14:textId="77777777" w:rsidTr="006738E6">
        <w:tc>
          <w:tcPr>
            <w:tcW w:w="1710" w:type="dxa"/>
            <w:shd w:val="clear" w:color="auto" w:fill="auto"/>
            <w:vAlign w:val="bottom"/>
          </w:tcPr>
          <w:p w14:paraId="6B0F313A" w14:textId="77777777" w:rsidR="008C232E" w:rsidRPr="00785F0F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E0641F" w14:textId="6F0714C9" w:rsidR="008C232E" w:rsidRPr="00785F0F" w:rsidRDefault="00D2680D" w:rsidP="00DE0A23">
            <w:pPr>
              <w:tabs>
                <w:tab w:val="decimal" w:pos="234"/>
              </w:tabs>
              <w:snapToGrid w:val="0"/>
              <w:spacing w:line="240" w:lineRule="atLeast"/>
              <w:ind w:left="52" w:hanging="88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7B6DE262" w14:textId="77777777" w:rsidR="008C232E" w:rsidRPr="00785F0F" w:rsidRDefault="008C232E" w:rsidP="008C232E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4192C3BC" w14:textId="4B61FFAD" w:rsidR="008C232E" w:rsidRPr="00785F0F" w:rsidRDefault="00804B6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35,211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66BE022" w14:textId="77777777" w:rsidR="008C232E" w:rsidRPr="00785F0F" w:rsidRDefault="008C232E" w:rsidP="00875F92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63825436" w14:textId="59D46FEB" w:rsidR="008C232E" w:rsidRPr="00785F0F" w:rsidRDefault="00804B6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182,033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E58FFC" w14:textId="77777777" w:rsidR="008C232E" w:rsidRPr="00785F0F" w:rsidRDefault="008C232E" w:rsidP="00875F92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6D16D66" w14:textId="50DCB11E" w:rsidR="008C232E" w:rsidRPr="00785F0F" w:rsidRDefault="00804B6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99,116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B5E9407" w14:textId="77777777" w:rsidR="008C232E" w:rsidRPr="00785F0F" w:rsidRDefault="008C232E" w:rsidP="00875F92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7661D6A9" w14:textId="22E6782C" w:rsidR="008C232E" w:rsidRPr="00785F0F" w:rsidRDefault="00804B6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227,986</w:t>
            </w:r>
          </w:p>
        </w:tc>
        <w:tc>
          <w:tcPr>
            <w:tcW w:w="239" w:type="dxa"/>
            <w:shd w:val="clear" w:color="auto" w:fill="auto"/>
          </w:tcPr>
          <w:p w14:paraId="227516FE" w14:textId="77777777" w:rsidR="008C232E" w:rsidRPr="00785F0F" w:rsidRDefault="008C232E" w:rsidP="008C232E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00FFE306" w14:textId="62BBD87F" w:rsidR="008C232E" w:rsidRPr="00785F0F" w:rsidRDefault="00804B6E" w:rsidP="00D755F8">
            <w:pPr>
              <w:tabs>
                <w:tab w:val="decimal" w:pos="14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3B4FB00" w14:textId="77777777" w:rsidR="008C232E" w:rsidRPr="00785F0F" w:rsidRDefault="008C232E" w:rsidP="008C232E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10E1415" w14:textId="544C8CFA" w:rsidR="008C232E" w:rsidRPr="00785F0F" w:rsidRDefault="00804B6E" w:rsidP="00875F92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24,508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42529FF" w14:textId="77777777" w:rsidR="008C232E" w:rsidRPr="00785F0F" w:rsidRDefault="008C232E" w:rsidP="00875F92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0C8D03C" w14:textId="06BCB450" w:rsidR="008C232E" w:rsidRPr="00785F0F" w:rsidRDefault="00804B6E" w:rsidP="00053713">
            <w:pPr>
              <w:tabs>
                <w:tab w:val="decimal" w:pos="575"/>
              </w:tabs>
              <w:snapToGrid w:val="0"/>
              <w:spacing w:line="240" w:lineRule="atLeast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568,854</w:t>
            </w:r>
          </w:p>
        </w:tc>
      </w:tr>
      <w:tr w:rsidR="008C232E" w:rsidRPr="00785F0F" w14:paraId="464C9964" w14:textId="77777777" w:rsidTr="006738E6">
        <w:tc>
          <w:tcPr>
            <w:tcW w:w="1710" w:type="dxa"/>
            <w:shd w:val="clear" w:color="auto" w:fill="auto"/>
            <w:vAlign w:val="bottom"/>
          </w:tcPr>
          <w:p w14:paraId="33E40444" w14:textId="77777777" w:rsidR="008C232E" w:rsidRPr="00785F0F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</w:rPr>
              <w:t xml:space="preserve"> </w:t>
            </w: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</w:t>
            </w:r>
            <w:r w:rsidRPr="00785F0F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**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84703B" w14:textId="33742E1F" w:rsidR="008C232E" w:rsidRPr="00785F0F" w:rsidRDefault="00D2680D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990</w:t>
            </w:r>
            <w:r w:rsidR="00804B6E">
              <w:rPr>
                <w:sz w:val="22"/>
                <w:szCs w:val="22"/>
                <w:lang w:val="en-GB"/>
              </w:rPr>
              <w:t>,</w:t>
            </w:r>
            <w:r>
              <w:rPr>
                <w:sz w:val="22"/>
                <w:szCs w:val="22"/>
                <w:lang w:val="en-GB"/>
              </w:rPr>
              <w:t>271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CD264DE" w14:textId="77777777" w:rsidR="008C232E" w:rsidRPr="00785F0F" w:rsidRDefault="008C232E" w:rsidP="00875F9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E7485E4" w14:textId="099A7C33" w:rsidR="008C232E" w:rsidRPr="00785F0F" w:rsidRDefault="00804B6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407,991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74175BD" w14:textId="77777777" w:rsidR="008C232E" w:rsidRPr="00785F0F" w:rsidRDefault="008C232E" w:rsidP="00875F9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654E9B71" w14:textId="1D920076" w:rsidR="008C232E" w:rsidRPr="00C50B81" w:rsidRDefault="008141F4" w:rsidP="00A36BF8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C50B81">
              <w:rPr>
                <w:sz w:val="22"/>
                <w:szCs w:val="22"/>
                <w:lang w:val="en-GB"/>
              </w:rPr>
              <w:t>176,76</w:t>
            </w:r>
            <w:r w:rsidR="00A36BF8" w:rsidRPr="00C50B81"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AE1858" w14:textId="77777777" w:rsidR="008C232E" w:rsidRPr="00C50B81" w:rsidRDefault="008C232E" w:rsidP="00875F9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8E896BA" w14:textId="020E7042" w:rsidR="008C232E" w:rsidRPr="00C50B81" w:rsidRDefault="008141F4" w:rsidP="00A36BF8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C50B81">
              <w:rPr>
                <w:sz w:val="22"/>
                <w:szCs w:val="22"/>
                <w:lang w:val="en-GB"/>
              </w:rPr>
              <w:t>440,8</w:t>
            </w:r>
            <w:r w:rsidR="00A36BF8" w:rsidRPr="00C50B81">
              <w:rPr>
                <w:sz w:val="22"/>
                <w:szCs w:val="22"/>
                <w:lang w:val="en-GB"/>
              </w:rPr>
              <w:t>49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DEB1E3C" w14:textId="77777777" w:rsidR="008C232E" w:rsidRPr="00785F0F" w:rsidRDefault="008C232E" w:rsidP="00875F9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2FF3B445" w14:textId="29D6722A" w:rsidR="008C232E" w:rsidRPr="00785F0F" w:rsidRDefault="00804B6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54,298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357980E" w14:textId="77777777" w:rsidR="008C232E" w:rsidRPr="00785F0F" w:rsidRDefault="008C232E" w:rsidP="00875F9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42711486" w14:textId="6111273C" w:rsidR="008C232E" w:rsidRPr="00785F0F" w:rsidRDefault="00804B6E" w:rsidP="00875F92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70,389</w:t>
            </w:r>
          </w:p>
        </w:tc>
        <w:tc>
          <w:tcPr>
            <w:tcW w:w="239" w:type="dxa"/>
            <w:shd w:val="clear" w:color="auto" w:fill="auto"/>
          </w:tcPr>
          <w:p w14:paraId="072D1E71" w14:textId="77777777" w:rsidR="008C232E" w:rsidRPr="00785F0F" w:rsidRDefault="008C232E" w:rsidP="008C232E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8F58CA5" w14:textId="275AD8D7" w:rsidR="008C232E" w:rsidRPr="00785F0F" w:rsidRDefault="00804B6E" w:rsidP="008C232E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F218D9A" w14:textId="77777777" w:rsidR="008C232E" w:rsidRPr="00785F0F" w:rsidRDefault="008C232E" w:rsidP="008C232E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54229DB" w14:textId="48EB522F" w:rsidR="008C232E" w:rsidRPr="00785F0F" w:rsidRDefault="00804B6E" w:rsidP="00875F92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2,140,561</w:t>
            </w:r>
          </w:p>
        </w:tc>
      </w:tr>
      <w:tr w:rsidR="008C232E" w:rsidRPr="00785F0F" w14:paraId="45AFC0E8" w14:textId="77777777" w:rsidTr="006738E6">
        <w:tc>
          <w:tcPr>
            <w:tcW w:w="1710" w:type="dxa"/>
            <w:shd w:val="clear" w:color="auto" w:fill="auto"/>
            <w:vAlign w:val="bottom"/>
          </w:tcPr>
          <w:p w14:paraId="03A55B36" w14:textId="77777777" w:rsidR="008C232E" w:rsidRPr="00785F0F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A8DDD6" w14:textId="1058A30F" w:rsidR="008C232E" w:rsidRPr="00804B6E" w:rsidRDefault="00804B6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994,668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5E5355EC" w14:textId="77777777" w:rsidR="008C232E" w:rsidRPr="00785F0F" w:rsidRDefault="008C232E" w:rsidP="00875F92">
            <w:pPr>
              <w:tabs>
                <w:tab w:val="decimal" w:pos="594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143040" w14:textId="069B56AB" w:rsidR="008C232E" w:rsidRPr="00785F0F" w:rsidRDefault="00804B6E" w:rsidP="00875F9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775,592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78BE836" w14:textId="77777777" w:rsidR="008C232E" w:rsidRPr="00785F0F" w:rsidRDefault="008C232E" w:rsidP="00875F92">
            <w:pPr>
              <w:tabs>
                <w:tab w:val="decimal" w:pos="594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5814BE" w14:textId="7CE0D2A4" w:rsidR="008C232E" w:rsidRPr="00C50B81" w:rsidRDefault="008141F4" w:rsidP="00A36BF8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C50B81">
              <w:rPr>
                <w:b/>
                <w:bCs/>
                <w:sz w:val="22"/>
                <w:szCs w:val="22"/>
                <w:lang w:val="en-GB"/>
              </w:rPr>
              <w:t>363,16</w:t>
            </w:r>
            <w:r w:rsidR="00A36BF8" w:rsidRPr="00C50B81">
              <w:rPr>
                <w:b/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208E8B" w14:textId="77777777" w:rsidR="008C232E" w:rsidRPr="00C50B81" w:rsidRDefault="008C232E" w:rsidP="00875F92">
            <w:pPr>
              <w:tabs>
                <w:tab w:val="decimal" w:pos="594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095C50" w14:textId="23AEB436" w:rsidR="008C232E" w:rsidRPr="00C50B81" w:rsidRDefault="008141F4" w:rsidP="00A36BF8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C50B81">
              <w:rPr>
                <w:b/>
                <w:bCs/>
                <w:sz w:val="22"/>
                <w:szCs w:val="22"/>
                <w:lang w:val="en-GB"/>
              </w:rPr>
              <w:t>542,48</w:t>
            </w:r>
            <w:r w:rsidR="00A36BF8" w:rsidRPr="00C50B81">
              <w:rPr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D273F9A" w14:textId="77777777" w:rsidR="008C232E" w:rsidRPr="00785F0F" w:rsidRDefault="008C232E" w:rsidP="00875F92">
            <w:pPr>
              <w:tabs>
                <w:tab w:val="decimal" w:pos="594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BFEF47" w14:textId="6A1B0688" w:rsidR="008C232E" w:rsidRPr="00785F0F" w:rsidRDefault="00804B6E" w:rsidP="003F471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288,151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F4B6C35" w14:textId="77777777" w:rsidR="008C232E" w:rsidRPr="00785F0F" w:rsidRDefault="008C232E" w:rsidP="00875F92">
            <w:pPr>
              <w:tabs>
                <w:tab w:val="decimal" w:pos="594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82F8EE" w14:textId="1B13C8F5" w:rsidR="008C232E" w:rsidRPr="00785F0F" w:rsidRDefault="00804B6E" w:rsidP="00875F92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70,389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A94ADD5" w14:textId="77777777" w:rsidR="008C232E" w:rsidRPr="00785F0F" w:rsidRDefault="008C232E" w:rsidP="00875F92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DDA962" w14:textId="17C92817" w:rsidR="008C232E" w:rsidRPr="00785F0F" w:rsidRDefault="00804B6E" w:rsidP="00AF27E5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100,238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6B7E8C0" w14:textId="77777777" w:rsidR="008C232E" w:rsidRPr="00785F0F" w:rsidRDefault="008C232E" w:rsidP="00875F92">
            <w:pPr>
              <w:tabs>
                <w:tab w:val="decimal" w:pos="547"/>
              </w:tabs>
              <w:spacing w:line="240" w:lineRule="atLeast"/>
              <w:ind w:left="-11" w:right="-1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68C08D" w14:textId="5E90F8B8" w:rsidR="008C232E" w:rsidRPr="00785F0F" w:rsidRDefault="00804B6E" w:rsidP="002A558E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3,134,684</w:t>
            </w:r>
          </w:p>
        </w:tc>
      </w:tr>
      <w:tr w:rsidR="008C232E" w:rsidRPr="00785F0F" w14:paraId="0E06A561" w14:textId="77777777" w:rsidTr="006738E6">
        <w:tc>
          <w:tcPr>
            <w:tcW w:w="1710" w:type="dxa"/>
            <w:shd w:val="clear" w:color="auto" w:fill="auto"/>
            <w:vAlign w:val="bottom"/>
          </w:tcPr>
          <w:p w14:paraId="02885C67" w14:textId="77777777" w:rsidR="008C232E" w:rsidRPr="00785F0F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444D7FE8" w14:textId="77777777" w:rsidR="008C232E" w:rsidRPr="00785F0F" w:rsidRDefault="008C232E" w:rsidP="008C232E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51" w:type="dxa"/>
            <w:shd w:val="clear" w:color="auto" w:fill="auto"/>
          </w:tcPr>
          <w:p w14:paraId="6C30D2BA" w14:textId="77777777" w:rsidR="008C232E" w:rsidRPr="00785F0F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8112C8C" w14:textId="77777777" w:rsidR="008C232E" w:rsidRPr="0065484B" w:rsidRDefault="008C232E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14:paraId="35E6BDD1" w14:textId="77777777" w:rsidR="008C232E" w:rsidRPr="00785F0F" w:rsidRDefault="008C232E" w:rsidP="008C232E">
            <w:pPr>
              <w:tabs>
                <w:tab w:val="decimal" w:pos="594"/>
                <w:tab w:val="decimal" w:pos="737"/>
              </w:tabs>
              <w:snapToGrid w:val="0"/>
              <w:spacing w:line="240" w:lineRule="exact"/>
              <w:ind w:right="-180" w:hanging="20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0CD549" w14:textId="77777777" w:rsidR="008C232E" w:rsidRPr="00785F0F" w:rsidRDefault="008C232E" w:rsidP="008C232E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75F53F8" w14:textId="77777777" w:rsidR="008C232E" w:rsidRPr="00785F0F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253413" w14:textId="77777777" w:rsidR="008C232E" w:rsidRPr="00785F0F" w:rsidRDefault="008C232E" w:rsidP="008C232E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314B94B8" w14:textId="77777777" w:rsidR="008C232E" w:rsidRPr="00785F0F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952C30" w14:textId="77777777" w:rsidR="008C232E" w:rsidRPr="00785F0F" w:rsidRDefault="008C232E" w:rsidP="008C232E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64CD0301" w14:textId="77777777" w:rsidR="008C232E" w:rsidRPr="00785F0F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F927D7" w14:textId="77777777" w:rsidR="008C232E" w:rsidRPr="00785F0F" w:rsidRDefault="008C232E" w:rsidP="008C232E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1C7A1ADB" w14:textId="77777777" w:rsidR="008C232E" w:rsidRPr="00785F0F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64FC6F" w14:textId="77777777" w:rsidR="008C232E" w:rsidRPr="00785F0F" w:rsidRDefault="008C232E" w:rsidP="008C232E">
            <w:pPr>
              <w:tabs>
                <w:tab w:val="decimal" w:pos="709"/>
              </w:tabs>
              <w:snapToGrid w:val="0"/>
              <w:spacing w:line="240" w:lineRule="exact"/>
              <w:ind w:left="-11" w:right="-11"/>
              <w:jc w:val="both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434DCA2" w14:textId="77777777" w:rsidR="008C232E" w:rsidRPr="00785F0F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00F012" w14:textId="77777777" w:rsidR="008C232E" w:rsidRPr="00785F0F" w:rsidRDefault="008C232E" w:rsidP="008C232E">
            <w:pPr>
              <w:tabs>
                <w:tab w:val="decimal" w:pos="765"/>
              </w:tabs>
              <w:snapToGrid w:val="0"/>
              <w:spacing w:line="240" w:lineRule="exact"/>
              <w:ind w:left="-11" w:right="21"/>
              <w:jc w:val="both"/>
              <w:rPr>
                <w:sz w:val="22"/>
                <w:szCs w:val="22"/>
              </w:rPr>
            </w:pPr>
          </w:p>
        </w:tc>
      </w:tr>
      <w:tr w:rsidR="008C232E" w:rsidRPr="00785F0F" w14:paraId="022CA12D" w14:textId="77777777" w:rsidTr="006738E6">
        <w:trPr>
          <w:trHeight w:val="245"/>
        </w:trPr>
        <w:tc>
          <w:tcPr>
            <w:tcW w:w="1710" w:type="dxa"/>
            <w:shd w:val="clear" w:color="auto" w:fill="auto"/>
            <w:vAlign w:val="bottom"/>
          </w:tcPr>
          <w:p w14:paraId="30032E9D" w14:textId="77777777" w:rsidR="008C232E" w:rsidRPr="00785F0F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rFonts w:eastAsia="Angsana New"/>
                <w:sz w:val="22"/>
                <w:szCs w:val="22"/>
                <w:cs/>
                <w:lang w:val="th-TH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20159B" w14:textId="0D4A754F" w:rsidR="008C232E" w:rsidRPr="00785F0F" w:rsidRDefault="00804B6E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1,433,554</w:t>
            </w:r>
          </w:p>
        </w:tc>
        <w:tc>
          <w:tcPr>
            <w:tcW w:w="251" w:type="dxa"/>
            <w:shd w:val="clear" w:color="auto" w:fill="auto"/>
          </w:tcPr>
          <w:p w14:paraId="3AE9833F" w14:textId="77777777" w:rsidR="008C232E" w:rsidRPr="00785F0F" w:rsidRDefault="008C232E" w:rsidP="008C232E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2B5CDA9C" w14:textId="400A2584" w:rsidR="008C232E" w:rsidRPr="00785F0F" w:rsidRDefault="00804B6E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316,934</w:t>
            </w:r>
          </w:p>
        </w:tc>
        <w:tc>
          <w:tcPr>
            <w:tcW w:w="240" w:type="dxa"/>
            <w:shd w:val="clear" w:color="auto" w:fill="auto"/>
          </w:tcPr>
          <w:p w14:paraId="243B5A88" w14:textId="77777777" w:rsidR="008C232E" w:rsidRPr="00785F0F" w:rsidRDefault="008C232E" w:rsidP="008C232E">
            <w:pPr>
              <w:tabs>
                <w:tab w:val="decimal" w:pos="547"/>
                <w:tab w:val="decimal" w:pos="594"/>
              </w:tabs>
              <w:spacing w:line="240" w:lineRule="exact"/>
              <w:ind w:left="-34" w:right="-180" w:hanging="181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140CCE4E" w14:textId="24E9FFE1" w:rsidR="008C232E" w:rsidRPr="00785F0F" w:rsidRDefault="00804B6E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335,589</w:t>
            </w:r>
          </w:p>
        </w:tc>
        <w:tc>
          <w:tcPr>
            <w:tcW w:w="270" w:type="dxa"/>
            <w:shd w:val="clear" w:color="auto" w:fill="auto"/>
          </w:tcPr>
          <w:p w14:paraId="4A5330F8" w14:textId="77777777" w:rsidR="008C232E" w:rsidRPr="00785F0F" w:rsidRDefault="008C232E" w:rsidP="008C232E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748A817E" w14:textId="31A9B95C" w:rsidR="008C232E" w:rsidRPr="00785F0F" w:rsidRDefault="00804B6E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5,485</w:t>
            </w:r>
          </w:p>
        </w:tc>
        <w:tc>
          <w:tcPr>
            <w:tcW w:w="239" w:type="dxa"/>
            <w:shd w:val="clear" w:color="auto" w:fill="auto"/>
          </w:tcPr>
          <w:p w14:paraId="0096B218" w14:textId="77777777" w:rsidR="008C232E" w:rsidRPr="00785F0F" w:rsidRDefault="008C232E" w:rsidP="008C232E">
            <w:pPr>
              <w:tabs>
                <w:tab w:val="left" w:pos="0"/>
                <w:tab w:val="decimal" w:pos="510"/>
                <w:tab w:val="decimal" w:pos="709"/>
                <w:tab w:val="decimal" w:pos="737"/>
              </w:tabs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303AE4D0" w14:textId="03A3ED27" w:rsidR="008C232E" w:rsidRPr="00785F0F" w:rsidRDefault="00804B6E" w:rsidP="005033DD">
            <w:pPr>
              <w:tabs>
                <w:tab w:val="decimal" w:pos="181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E68CBD7" w14:textId="77777777" w:rsidR="008C232E" w:rsidRPr="00785F0F" w:rsidRDefault="008C232E" w:rsidP="008C232E">
            <w:pPr>
              <w:tabs>
                <w:tab w:val="left" w:pos="0"/>
                <w:tab w:val="decimal" w:pos="510"/>
                <w:tab w:val="decimal" w:pos="709"/>
                <w:tab w:val="decimal" w:pos="737"/>
              </w:tabs>
              <w:spacing w:line="240" w:lineRule="exact"/>
              <w:ind w:left="92" w:hanging="62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7560D8FF" w14:textId="42CDA2C5" w:rsidR="008C232E" w:rsidRPr="00785F0F" w:rsidRDefault="00804B6E" w:rsidP="00D755F8">
            <w:pPr>
              <w:tabs>
                <w:tab w:val="decimal" w:pos="14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F71A7B9" w14:textId="77777777" w:rsidR="008C232E" w:rsidRPr="00785F0F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63C2C10" w14:textId="4B95173F" w:rsidR="008C232E" w:rsidRPr="0065484B" w:rsidRDefault="00804B6E" w:rsidP="0065484B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 w:rsidRPr="0065484B">
              <w:rPr>
                <w:sz w:val="22"/>
                <w:szCs w:val="22"/>
              </w:rPr>
              <w:t>68,069</w:t>
            </w:r>
          </w:p>
        </w:tc>
        <w:tc>
          <w:tcPr>
            <w:tcW w:w="240" w:type="dxa"/>
            <w:shd w:val="clear" w:color="auto" w:fill="auto"/>
          </w:tcPr>
          <w:p w14:paraId="2D734312" w14:textId="77777777" w:rsidR="008C232E" w:rsidRPr="00785F0F" w:rsidRDefault="008C232E" w:rsidP="008C232E">
            <w:pPr>
              <w:tabs>
                <w:tab w:val="decimal" w:pos="737"/>
              </w:tabs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E0DA8A" w14:textId="20E1142F" w:rsidR="008C232E" w:rsidRPr="00785F0F" w:rsidRDefault="00804B6E" w:rsidP="0065484B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2,159,631</w:t>
            </w:r>
          </w:p>
        </w:tc>
      </w:tr>
      <w:tr w:rsidR="008C232E" w:rsidRPr="00785F0F" w14:paraId="0ADFFBEF" w14:textId="77777777" w:rsidTr="006738E6">
        <w:tc>
          <w:tcPr>
            <w:tcW w:w="1710" w:type="dxa"/>
            <w:shd w:val="clear" w:color="auto" w:fill="auto"/>
            <w:vAlign w:val="bottom"/>
          </w:tcPr>
          <w:p w14:paraId="052FE1F1" w14:textId="77777777" w:rsidR="008C232E" w:rsidRPr="00785F0F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</w:tcPr>
          <w:p w14:paraId="18FB7C93" w14:textId="39DE8EF3" w:rsidR="008C232E" w:rsidRPr="00785F0F" w:rsidRDefault="008C232E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51" w:type="dxa"/>
            <w:shd w:val="clear" w:color="auto" w:fill="auto"/>
          </w:tcPr>
          <w:p w14:paraId="02E6C958" w14:textId="77777777" w:rsidR="008C232E" w:rsidRPr="00785F0F" w:rsidRDefault="008C232E" w:rsidP="008C232E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shd w:val="clear" w:color="auto" w:fill="auto"/>
          </w:tcPr>
          <w:p w14:paraId="6AC6F72A" w14:textId="77777777" w:rsidR="008C232E" w:rsidRPr="00785F0F" w:rsidRDefault="008C232E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14:paraId="6E0505AC" w14:textId="77777777" w:rsidR="008C232E" w:rsidRPr="00785F0F" w:rsidRDefault="008C232E" w:rsidP="008C232E">
            <w:pPr>
              <w:pStyle w:val="BodyTextIndent3"/>
              <w:tabs>
                <w:tab w:val="decimal" w:pos="547"/>
              </w:tabs>
              <w:spacing w:line="240" w:lineRule="exact"/>
              <w:ind w:left="294" w:right="-180" w:hanging="181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14:paraId="51B796F0" w14:textId="77777777" w:rsidR="008C232E" w:rsidRPr="00785F0F" w:rsidRDefault="008C232E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B264DFB" w14:textId="77777777" w:rsidR="008C232E" w:rsidRPr="00785F0F" w:rsidRDefault="008C232E" w:rsidP="008C232E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</w:tcPr>
          <w:p w14:paraId="578A5306" w14:textId="77777777" w:rsidR="008C232E" w:rsidRPr="00785F0F" w:rsidRDefault="008C232E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09FF9E6" w14:textId="77777777" w:rsidR="008C232E" w:rsidRPr="00785F0F" w:rsidRDefault="008C232E" w:rsidP="008C232E">
            <w:pPr>
              <w:tabs>
                <w:tab w:val="decimal" w:pos="510"/>
              </w:tabs>
              <w:snapToGrid w:val="0"/>
              <w:spacing w:line="240" w:lineRule="exac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4442DBE6" w14:textId="77777777" w:rsidR="008C232E" w:rsidRPr="00785F0F" w:rsidRDefault="008C232E" w:rsidP="008C232E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3FADD65" w14:textId="77777777" w:rsidR="008C232E" w:rsidRPr="00785F0F" w:rsidRDefault="008C232E" w:rsidP="008C232E">
            <w:pPr>
              <w:tabs>
                <w:tab w:val="left" w:pos="0"/>
                <w:tab w:val="decimal" w:pos="737"/>
              </w:tabs>
              <w:snapToGrid w:val="0"/>
              <w:spacing w:line="240" w:lineRule="exac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5A0C5989" w14:textId="77777777" w:rsidR="008C232E" w:rsidRPr="00785F0F" w:rsidRDefault="008C232E" w:rsidP="008C232E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26D3C18D" w14:textId="77777777" w:rsidR="008C232E" w:rsidRPr="00785F0F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34" w:hanging="181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24B4FD77" w14:textId="77777777" w:rsidR="008C232E" w:rsidRPr="0065484B" w:rsidRDefault="008C232E" w:rsidP="0065484B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E6C7D65" w14:textId="77777777" w:rsidR="008C232E" w:rsidRPr="00785F0F" w:rsidRDefault="008C232E" w:rsidP="008C232E">
            <w:pPr>
              <w:tabs>
                <w:tab w:val="decimal" w:pos="510"/>
              </w:tabs>
              <w:snapToGrid w:val="0"/>
              <w:spacing w:line="240" w:lineRule="exac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14:paraId="33136A41" w14:textId="77777777" w:rsidR="008C232E" w:rsidRPr="00785F0F" w:rsidRDefault="008C232E" w:rsidP="0065484B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8C232E" w:rsidRPr="00785F0F" w14:paraId="6A57A591" w14:textId="77777777" w:rsidTr="006738E6">
        <w:tc>
          <w:tcPr>
            <w:tcW w:w="1710" w:type="dxa"/>
            <w:shd w:val="clear" w:color="auto" w:fill="auto"/>
            <w:vAlign w:val="bottom"/>
          </w:tcPr>
          <w:p w14:paraId="4DD0BBC4" w14:textId="77777777" w:rsidR="008C232E" w:rsidRPr="00785F0F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785F0F">
              <w:rPr>
                <w:sz w:val="22"/>
                <w:szCs w:val="22"/>
                <w:cs/>
                <w:lang w:val="th-TH"/>
              </w:rPr>
              <w:t>และตลาดเงิน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C03408" w14:textId="63564823" w:rsidR="008C232E" w:rsidRPr="00785F0F" w:rsidRDefault="00804B6E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8,783</w:t>
            </w:r>
          </w:p>
        </w:tc>
        <w:tc>
          <w:tcPr>
            <w:tcW w:w="251" w:type="dxa"/>
            <w:shd w:val="clear" w:color="auto" w:fill="auto"/>
          </w:tcPr>
          <w:p w14:paraId="7798EAF9" w14:textId="77777777" w:rsidR="008C232E" w:rsidRPr="00785F0F" w:rsidRDefault="008C232E" w:rsidP="008C232E">
            <w:pPr>
              <w:tabs>
                <w:tab w:val="decimal" w:pos="547"/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407B4B04" w14:textId="604E1D6E" w:rsidR="008C232E" w:rsidRPr="00785F0F" w:rsidRDefault="00804B6E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cs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95,185</w:t>
            </w:r>
          </w:p>
        </w:tc>
        <w:tc>
          <w:tcPr>
            <w:tcW w:w="240" w:type="dxa"/>
            <w:shd w:val="clear" w:color="auto" w:fill="auto"/>
          </w:tcPr>
          <w:p w14:paraId="54F9BC55" w14:textId="77777777" w:rsidR="008C232E" w:rsidRPr="00785F0F" w:rsidRDefault="008C232E" w:rsidP="008C232E">
            <w:pPr>
              <w:pStyle w:val="BodyTextIndent3"/>
              <w:tabs>
                <w:tab w:val="decimal" w:pos="547"/>
                <w:tab w:val="decimal" w:pos="594"/>
              </w:tabs>
              <w:spacing w:line="240" w:lineRule="exact"/>
              <w:ind w:left="294" w:right="-180" w:hanging="181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0BBAE797" w14:textId="643373AF" w:rsidR="008C232E" w:rsidRPr="00785F0F" w:rsidRDefault="00804B6E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7,550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53561D" w14:textId="77777777" w:rsidR="008C232E" w:rsidRPr="00785F0F" w:rsidRDefault="008C232E" w:rsidP="008C232E">
            <w:pPr>
              <w:tabs>
                <w:tab w:val="decimal" w:pos="0"/>
                <w:tab w:val="decimal" w:pos="54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441B4A3C" w14:textId="5738C05C" w:rsidR="008C232E" w:rsidRPr="00785F0F" w:rsidRDefault="00804B6E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22,633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FBC65F" w14:textId="77777777" w:rsidR="008C232E" w:rsidRPr="00785F0F" w:rsidRDefault="008C232E" w:rsidP="008C232E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06F61DE8" w14:textId="05D7F9A8" w:rsidR="008C232E" w:rsidRPr="00785F0F" w:rsidRDefault="00804B6E" w:rsidP="00626045">
            <w:pPr>
              <w:tabs>
                <w:tab w:val="decimal" w:pos="181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E5F645" w14:textId="77777777" w:rsidR="008C232E" w:rsidRPr="00785F0F" w:rsidRDefault="008C232E" w:rsidP="008C232E">
            <w:pPr>
              <w:tabs>
                <w:tab w:val="left" w:pos="0"/>
                <w:tab w:val="decimal" w:pos="510"/>
                <w:tab w:val="decimal" w:pos="709"/>
                <w:tab w:val="decimal" w:pos="737"/>
              </w:tabs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53257641" w14:textId="499154CB" w:rsidR="008C232E" w:rsidRPr="00785F0F" w:rsidRDefault="00804B6E" w:rsidP="00D755F8">
            <w:pPr>
              <w:tabs>
                <w:tab w:val="decimal" w:pos="146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F367680" w14:textId="77777777" w:rsidR="008C232E" w:rsidRPr="00785F0F" w:rsidRDefault="008C232E" w:rsidP="008C232E">
            <w:pPr>
              <w:tabs>
                <w:tab w:val="decimal" w:pos="737"/>
              </w:tabs>
              <w:spacing w:line="240" w:lineRule="exact"/>
              <w:ind w:left="-34" w:hanging="181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76CF300" w14:textId="3595B6DD" w:rsidR="008C232E" w:rsidRPr="0065484B" w:rsidRDefault="00804B6E" w:rsidP="0065484B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 w:rsidRPr="0065484B">
              <w:rPr>
                <w:sz w:val="22"/>
                <w:szCs w:val="22"/>
              </w:rPr>
              <w:t>8,378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9B3336C" w14:textId="77777777" w:rsidR="008C232E" w:rsidRPr="00785F0F" w:rsidRDefault="008C232E" w:rsidP="008C232E">
            <w:pPr>
              <w:tabs>
                <w:tab w:val="decimal" w:pos="510"/>
              </w:tabs>
              <w:spacing w:line="240" w:lineRule="exac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AC889B5" w14:textId="75D00518" w:rsidR="008C232E" w:rsidRPr="00785F0F" w:rsidRDefault="00804B6E" w:rsidP="0065484B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142,529</w:t>
            </w:r>
          </w:p>
        </w:tc>
      </w:tr>
      <w:tr w:rsidR="008C232E" w:rsidRPr="00785F0F" w14:paraId="635517F1" w14:textId="77777777" w:rsidTr="006738E6">
        <w:trPr>
          <w:trHeight w:val="72"/>
        </w:trPr>
        <w:tc>
          <w:tcPr>
            <w:tcW w:w="1710" w:type="dxa"/>
            <w:shd w:val="clear" w:color="auto" w:fill="auto"/>
            <w:vAlign w:val="bottom"/>
          </w:tcPr>
          <w:p w14:paraId="3F778A16" w14:textId="77777777" w:rsidR="008C232E" w:rsidRPr="00785F0F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</w:rPr>
              <w:t xml:space="preserve">   </w:t>
            </w:r>
            <w:r w:rsidRPr="00785F0F">
              <w:rPr>
                <w:sz w:val="22"/>
                <w:szCs w:val="22"/>
                <w:cs/>
              </w:rPr>
              <w:t>ตราสารหนี้ที่ออกและ</w:t>
            </w:r>
          </w:p>
        </w:tc>
        <w:tc>
          <w:tcPr>
            <w:tcW w:w="810" w:type="dxa"/>
            <w:shd w:val="clear" w:color="auto" w:fill="auto"/>
          </w:tcPr>
          <w:p w14:paraId="67F942BC" w14:textId="60835BA7" w:rsidR="008C232E" w:rsidRPr="00785F0F" w:rsidRDefault="008C232E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51" w:type="dxa"/>
            <w:shd w:val="clear" w:color="auto" w:fill="auto"/>
          </w:tcPr>
          <w:p w14:paraId="608210D8" w14:textId="77777777" w:rsidR="008C232E" w:rsidRPr="00785F0F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78CD138B" w14:textId="4D3760A4" w:rsidR="008C232E" w:rsidRPr="00785F0F" w:rsidRDefault="008C232E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14:paraId="6E73BCF8" w14:textId="77777777" w:rsidR="008C232E" w:rsidRPr="00785F0F" w:rsidRDefault="008C232E" w:rsidP="008C232E">
            <w:pPr>
              <w:pStyle w:val="BodyTextIndent3"/>
              <w:tabs>
                <w:tab w:val="decimal" w:pos="594"/>
              </w:tabs>
              <w:snapToGrid w:val="0"/>
              <w:spacing w:line="240" w:lineRule="exact"/>
              <w:ind w:left="-34" w:right="-180" w:hanging="20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</w:tcPr>
          <w:p w14:paraId="69257180" w14:textId="7D499790" w:rsidR="008C232E" w:rsidRPr="00785F0F" w:rsidRDefault="008C232E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C801BA2" w14:textId="77777777" w:rsidR="008C232E" w:rsidRPr="00785F0F" w:rsidRDefault="008C232E" w:rsidP="008C232E">
            <w:pPr>
              <w:pStyle w:val="BodyTextIndent3"/>
              <w:tabs>
                <w:tab w:val="decimal" w:pos="737"/>
              </w:tabs>
              <w:snapToGrid w:val="0"/>
              <w:spacing w:line="240" w:lineRule="exact"/>
              <w:ind w:left="-34" w:hanging="20"/>
              <w:jc w:val="lef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39B0F16A" w14:textId="77777777" w:rsidR="008C232E" w:rsidRPr="00785F0F" w:rsidRDefault="008C232E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542A47FF" w14:textId="77777777" w:rsidR="008C232E" w:rsidRPr="00785F0F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7518EF54" w14:textId="77777777" w:rsidR="008C232E" w:rsidRPr="00785F0F" w:rsidRDefault="008C232E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58A266B8" w14:textId="77777777" w:rsidR="008C232E" w:rsidRPr="00785F0F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34" w:hanging="2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694B8EC3" w14:textId="77777777" w:rsidR="008C232E" w:rsidRPr="00785F0F" w:rsidRDefault="008C232E" w:rsidP="008C232E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12B0BA97" w14:textId="77777777" w:rsidR="008C232E" w:rsidRPr="00785F0F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20F2EDFA" w14:textId="77777777" w:rsidR="008C232E" w:rsidRPr="0065484B" w:rsidRDefault="008C232E" w:rsidP="0065484B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2A04F5D" w14:textId="77777777" w:rsidR="008C232E" w:rsidRPr="00785F0F" w:rsidRDefault="008C232E" w:rsidP="008C232E">
            <w:pPr>
              <w:tabs>
                <w:tab w:val="decimal" w:pos="0"/>
                <w:tab w:val="decimal" w:pos="539"/>
                <w:tab w:val="decimal" w:pos="737"/>
              </w:tabs>
              <w:snapToGrid w:val="0"/>
              <w:spacing w:line="240" w:lineRule="exact"/>
              <w:ind w:left="8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14:paraId="7B115775" w14:textId="0161BFE1" w:rsidR="008C232E" w:rsidRPr="00785F0F" w:rsidRDefault="008C232E" w:rsidP="0065484B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8C232E" w:rsidRPr="00785F0F" w14:paraId="7CEC4300" w14:textId="77777777" w:rsidTr="006738E6">
        <w:trPr>
          <w:trHeight w:val="72"/>
        </w:trPr>
        <w:tc>
          <w:tcPr>
            <w:tcW w:w="1710" w:type="dxa"/>
            <w:shd w:val="clear" w:color="auto" w:fill="auto"/>
            <w:vAlign w:val="bottom"/>
          </w:tcPr>
          <w:p w14:paraId="52845CE1" w14:textId="77777777" w:rsidR="008C232E" w:rsidRPr="00785F0F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</w:rPr>
              <w:t xml:space="preserve">      </w:t>
            </w:r>
            <w:r w:rsidRPr="00785F0F">
              <w:rPr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EC05E5" w14:textId="130DDD38" w:rsidR="008C232E" w:rsidRPr="00785F0F" w:rsidRDefault="00804B6E" w:rsidP="00F84698">
            <w:pPr>
              <w:tabs>
                <w:tab w:val="decimal" w:pos="234"/>
              </w:tabs>
              <w:snapToGrid w:val="0"/>
              <w:spacing w:line="240" w:lineRule="atLeast"/>
              <w:ind w:left="52" w:hanging="88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BAAFA16" w14:textId="77777777" w:rsidR="008C232E" w:rsidRPr="00785F0F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3948D3F1" w14:textId="6A50EC61" w:rsidR="008C232E" w:rsidRPr="00785F0F" w:rsidRDefault="00212253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15,418</w:t>
            </w:r>
          </w:p>
        </w:tc>
        <w:tc>
          <w:tcPr>
            <w:tcW w:w="240" w:type="dxa"/>
            <w:shd w:val="clear" w:color="auto" w:fill="auto"/>
          </w:tcPr>
          <w:p w14:paraId="39F79600" w14:textId="77777777" w:rsidR="008C232E" w:rsidRPr="00785F0F" w:rsidRDefault="008C232E" w:rsidP="008C232E">
            <w:pPr>
              <w:pStyle w:val="BodyTextIndent3"/>
              <w:tabs>
                <w:tab w:val="decimal" w:pos="0"/>
                <w:tab w:val="decimal" w:pos="547"/>
                <w:tab w:val="decimal" w:pos="594"/>
              </w:tabs>
              <w:spacing w:line="240" w:lineRule="atLeast"/>
              <w:ind w:left="-54" w:right="-180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6A42427B" w14:textId="4C589265" w:rsidR="008C232E" w:rsidRPr="00785F0F" w:rsidRDefault="00212253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43,463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FD69A4" w14:textId="77777777" w:rsidR="008C232E" w:rsidRPr="00785F0F" w:rsidRDefault="008C232E" w:rsidP="008C232E">
            <w:pPr>
              <w:tabs>
                <w:tab w:val="decimal" w:pos="0"/>
                <w:tab w:val="decimal" w:pos="54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6CA5CD8" w14:textId="58723A1E" w:rsidR="008C232E" w:rsidRPr="00785F0F" w:rsidRDefault="00804B6E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28,420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58A104" w14:textId="77777777" w:rsidR="008C232E" w:rsidRPr="00785F0F" w:rsidRDefault="008C232E" w:rsidP="008C232E">
            <w:pPr>
              <w:tabs>
                <w:tab w:val="decimal" w:pos="0"/>
                <w:tab w:val="decimal" w:pos="54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3F25C210" w14:textId="085EDD5D" w:rsidR="008C232E" w:rsidRPr="00785F0F" w:rsidRDefault="00804B6E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20,260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92AEB7" w14:textId="77777777" w:rsidR="008C232E" w:rsidRPr="00785F0F" w:rsidRDefault="008C232E" w:rsidP="003868D1">
            <w:pPr>
              <w:tabs>
                <w:tab w:val="decimal" w:pos="594"/>
                <w:tab w:val="decimal" w:pos="737"/>
              </w:tabs>
              <w:spacing w:line="240" w:lineRule="exact"/>
              <w:ind w:left="-11"/>
              <w:jc w:val="both"/>
              <w:rPr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64456038" w14:textId="5E164A4E" w:rsidR="008C232E" w:rsidRPr="00785F0F" w:rsidRDefault="00804B6E" w:rsidP="00D755F8">
            <w:pPr>
              <w:tabs>
                <w:tab w:val="decimal" w:pos="146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48937F5" w14:textId="77777777" w:rsidR="008C232E" w:rsidRPr="00785F0F" w:rsidRDefault="008C232E" w:rsidP="008C232E">
            <w:pPr>
              <w:tabs>
                <w:tab w:val="decimal" w:pos="510"/>
                <w:tab w:val="decimal" w:pos="737"/>
              </w:tabs>
              <w:spacing w:line="240" w:lineRule="exac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2F349642" w14:textId="182D6C41" w:rsidR="008C232E" w:rsidRPr="0065484B" w:rsidRDefault="00804B6E" w:rsidP="0065484B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65484B">
              <w:rPr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753D2B" w14:textId="77777777" w:rsidR="008C232E" w:rsidRPr="00785F0F" w:rsidRDefault="008C232E" w:rsidP="008C232E">
            <w:pPr>
              <w:tabs>
                <w:tab w:val="decimal" w:pos="0"/>
                <w:tab w:val="decimal" w:pos="539"/>
                <w:tab w:val="decimal" w:pos="737"/>
              </w:tabs>
              <w:spacing w:line="240" w:lineRule="exact"/>
              <w:ind w:left="-11" w:right="-11"/>
              <w:jc w:val="both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FB85046" w14:textId="4860687F" w:rsidR="008C232E" w:rsidRPr="00785F0F" w:rsidRDefault="00804B6E" w:rsidP="0065484B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107,561</w:t>
            </w:r>
          </w:p>
        </w:tc>
      </w:tr>
      <w:tr w:rsidR="008C232E" w:rsidRPr="00785F0F" w14:paraId="73D6AC44" w14:textId="77777777" w:rsidTr="006738E6">
        <w:tc>
          <w:tcPr>
            <w:tcW w:w="1710" w:type="dxa"/>
            <w:shd w:val="clear" w:color="auto" w:fill="auto"/>
            <w:vAlign w:val="bottom"/>
          </w:tcPr>
          <w:p w14:paraId="0ED35256" w14:textId="77777777" w:rsidR="008C232E" w:rsidRPr="00785F0F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C0A601E" w14:textId="4FB16401" w:rsidR="008C232E" w:rsidRPr="0065484B" w:rsidRDefault="00804B6E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</w:rPr>
            </w:pPr>
            <w:r w:rsidRPr="0065484B">
              <w:rPr>
                <w:b/>
                <w:bCs/>
                <w:sz w:val="22"/>
                <w:szCs w:val="22"/>
              </w:rPr>
              <w:t>1,442,337</w:t>
            </w:r>
          </w:p>
        </w:tc>
        <w:tc>
          <w:tcPr>
            <w:tcW w:w="251" w:type="dxa"/>
            <w:shd w:val="clear" w:color="auto" w:fill="auto"/>
          </w:tcPr>
          <w:p w14:paraId="1516458E" w14:textId="77777777" w:rsidR="008C232E" w:rsidRPr="00785F0F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2770638" w14:textId="5417AA4B" w:rsidR="008C232E" w:rsidRPr="00785F0F" w:rsidRDefault="00212253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427,537</w:t>
            </w:r>
          </w:p>
        </w:tc>
        <w:tc>
          <w:tcPr>
            <w:tcW w:w="240" w:type="dxa"/>
            <w:shd w:val="clear" w:color="auto" w:fill="auto"/>
          </w:tcPr>
          <w:p w14:paraId="7B365D92" w14:textId="77777777" w:rsidR="008C232E" w:rsidRPr="00785F0F" w:rsidRDefault="008C232E" w:rsidP="008C232E">
            <w:pPr>
              <w:pStyle w:val="BodyTextIndent3"/>
              <w:tabs>
                <w:tab w:val="decimal" w:pos="526"/>
                <w:tab w:val="decimal" w:pos="594"/>
              </w:tabs>
              <w:snapToGrid w:val="0"/>
              <w:spacing w:line="240" w:lineRule="exact"/>
              <w:ind w:left="-34" w:right="-180" w:hanging="20"/>
              <w:jc w:val="lef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FB091F6" w14:textId="5E7E6749" w:rsidR="008C232E" w:rsidRPr="00785F0F" w:rsidRDefault="00212253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386,602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DC882C" w14:textId="77777777" w:rsidR="008C232E" w:rsidRPr="00785F0F" w:rsidRDefault="008C232E" w:rsidP="008C232E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E60D8ED" w14:textId="1A32676B" w:rsidR="008C232E" w:rsidRPr="00785F0F" w:rsidRDefault="00824B07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56,538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6EC6E1" w14:textId="77777777" w:rsidR="008C232E" w:rsidRPr="00785F0F" w:rsidRDefault="008C232E" w:rsidP="008C232E">
            <w:pPr>
              <w:tabs>
                <w:tab w:val="decimal" w:pos="737"/>
              </w:tabs>
              <w:snapToGrid w:val="0"/>
              <w:spacing w:line="240" w:lineRule="exact"/>
              <w:ind w:left="-54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8D063DB" w14:textId="312C66C4" w:rsidR="008C232E" w:rsidRPr="00785F0F" w:rsidRDefault="00824B07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20,260</w:t>
            </w:r>
          </w:p>
        </w:tc>
        <w:tc>
          <w:tcPr>
            <w:tcW w:w="239" w:type="dxa"/>
            <w:shd w:val="clear" w:color="auto" w:fill="auto"/>
          </w:tcPr>
          <w:p w14:paraId="5D939249" w14:textId="77777777" w:rsidR="008C232E" w:rsidRPr="00785F0F" w:rsidRDefault="008C232E" w:rsidP="008C232E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5FF089" w14:textId="2499E19B" w:rsidR="008C232E" w:rsidRPr="00785F0F" w:rsidRDefault="00824B07" w:rsidP="00D755F8">
            <w:pPr>
              <w:tabs>
                <w:tab w:val="decimal" w:pos="146"/>
              </w:tabs>
              <w:snapToGrid w:val="0"/>
              <w:spacing w:line="240" w:lineRule="atLeast"/>
              <w:ind w:left="92" w:hanging="62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89B6E77" w14:textId="77777777" w:rsidR="008C232E" w:rsidRPr="00785F0F" w:rsidRDefault="008C232E" w:rsidP="008C232E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DE9BBFF" w14:textId="335CE771" w:rsidR="008C232E" w:rsidRPr="0065484B" w:rsidRDefault="00824B07" w:rsidP="0065484B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  <w:r w:rsidRPr="0065484B">
              <w:rPr>
                <w:b/>
                <w:bCs/>
                <w:sz w:val="22"/>
                <w:szCs w:val="22"/>
              </w:rPr>
              <w:t>76,447</w:t>
            </w:r>
          </w:p>
        </w:tc>
        <w:tc>
          <w:tcPr>
            <w:tcW w:w="240" w:type="dxa"/>
            <w:shd w:val="clear" w:color="auto" w:fill="auto"/>
          </w:tcPr>
          <w:p w14:paraId="6ADE1919" w14:textId="77777777" w:rsidR="008C232E" w:rsidRPr="00785F0F" w:rsidRDefault="008C232E" w:rsidP="008C232E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575D0C3" w14:textId="33BB79A5" w:rsidR="008C232E" w:rsidRPr="00785F0F" w:rsidRDefault="00824B07" w:rsidP="0065484B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2,409,721</w:t>
            </w:r>
          </w:p>
        </w:tc>
      </w:tr>
      <w:tr w:rsidR="008C232E" w:rsidRPr="00785F0F" w14:paraId="6AEB4DE5" w14:textId="77777777" w:rsidTr="006738E6">
        <w:trPr>
          <w:trHeight w:val="253"/>
        </w:trPr>
        <w:tc>
          <w:tcPr>
            <w:tcW w:w="1710" w:type="dxa"/>
            <w:shd w:val="clear" w:color="auto" w:fill="auto"/>
            <w:vAlign w:val="bottom"/>
          </w:tcPr>
          <w:p w14:paraId="0D9BAE55" w14:textId="77777777" w:rsidR="008C232E" w:rsidRPr="00785F0F" w:rsidRDefault="008C232E" w:rsidP="008C232E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ผลต่าง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87BAFA6" w14:textId="1DB8C9D4" w:rsidR="008C232E" w:rsidRPr="0065484B" w:rsidRDefault="00804B6E" w:rsidP="0065484B">
            <w:pPr>
              <w:tabs>
                <w:tab w:val="left" w:pos="0"/>
              </w:tabs>
              <w:snapToGrid w:val="0"/>
              <w:spacing w:line="240" w:lineRule="atLeast"/>
              <w:ind w:left="91" w:right="-36" w:hanging="181"/>
              <w:jc w:val="right"/>
              <w:rPr>
                <w:b/>
                <w:bCs/>
                <w:sz w:val="22"/>
                <w:szCs w:val="22"/>
              </w:rPr>
            </w:pPr>
            <w:r w:rsidRPr="0065484B">
              <w:rPr>
                <w:b/>
                <w:bCs/>
                <w:sz w:val="22"/>
                <w:szCs w:val="22"/>
              </w:rPr>
              <w:t>(447,669)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C0E32B2" w14:textId="77777777" w:rsidR="008C232E" w:rsidRPr="00785F0F" w:rsidRDefault="008C232E" w:rsidP="00FD53C7">
            <w:pPr>
              <w:tabs>
                <w:tab w:val="decimal" w:pos="0"/>
                <w:tab w:val="decimal" w:pos="99"/>
                <w:tab w:val="decimal" w:pos="737"/>
              </w:tabs>
              <w:snapToGrid w:val="0"/>
              <w:spacing w:line="240" w:lineRule="exact"/>
              <w:ind w:left="8"/>
              <w:jc w:val="righ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7BBA3C4" w14:textId="5D9B5848" w:rsidR="008C232E" w:rsidRPr="00785F0F" w:rsidRDefault="00212253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348,055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4866C86" w14:textId="77777777" w:rsidR="008C232E" w:rsidRPr="00785F0F" w:rsidRDefault="008C232E" w:rsidP="008C232E">
            <w:pPr>
              <w:pStyle w:val="BodyTextIndent3"/>
              <w:tabs>
                <w:tab w:val="decimal" w:pos="0"/>
                <w:tab w:val="decimal" w:pos="99"/>
                <w:tab w:val="decimal" w:pos="526"/>
                <w:tab w:val="decimal" w:pos="594"/>
              </w:tabs>
              <w:snapToGrid w:val="0"/>
              <w:spacing w:line="240" w:lineRule="exact"/>
              <w:ind w:left="8" w:right="-180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3FE0DC0" w14:textId="57DF5244" w:rsidR="008C232E" w:rsidRPr="00785F0F" w:rsidRDefault="00212253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3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(23,438</w:t>
            </w:r>
            <w:r w:rsidR="00824B07">
              <w:rPr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6233A6" w14:textId="77777777" w:rsidR="008C232E" w:rsidRPr="00785F0F" w:rsidRDefault="008C232E" w:rsidP="008C232E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6644A49" w14:textId="1C343718" w:rsidR="008C232E" w:rsidRPr="00785F0F" w:rsidRDefault="00824B07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485,944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82AA55" w14:textId="77777777" w:rsidR="008C232E" w:rsidRPr="00785F0F" w:rsidRDefault="008C232E" w:rsidP="008C232E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FCD7A95" w14:textId="0F6F4D31" w:rsidR="008C232E" w:rsidRPr="00785F0F" w:rsidRDefault="00824B07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267,891</w:t>
            </w:r>
          </w:p>
        </w:tc>
        <w:tc>
          <w:tcPr>
            <w:tcW w:w="239" w:type="dxa"/>
            <w:shd w:val="clear" w:color="auto" w:fill="auto"/>
          </w:tcPr>
          <w:p w14:paraId="68E4A222" w14:textId="77777777" w:rsidR="008C232E" w:rsidRPr="00785F0F" w:rsidRDefault="008C232E" w:rsidP="008C232E">
            <w:pPr>
              <w:tabs>
                <w:tab w:val="decimal" w:pos="737"/>
              </w:tabs>
              <w:spacing w:line="240" w:lineRule="exact"/>
              <w:ind w:left="-11" w:right="-11" w:hanging="181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62CE3CB" w14:textId="3BF0F810" w:rsidR="008C232E" w:rsidRPr="00785F0F" w:rsidRDefault="00824B07" w:rsidP="0065484B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70,389</w:t>
            </w:r>
          </w:p>
        </w:tc>
        <w:tc>
          <w:tcPr>
            <w:tcW w:w="239" w:type="dxa"/>
            <w:shd w:val="clear" w:color="auto" w:fill="auto"/>
          </w:tcPr>
          <w:p w14:paraId="232BBCBD" w14:textId="77777777" w:rsidR="008C232E" w:rsidRPr="00785F0F" w:rsidRDefault="008C232E" w:rsidP="008C232E">
            <w:pPr>
              <w:tabs>
                <w:tab w:val="decimal" w:pos="709"/>
                <w:tab w:val="decimal" w:pos="737"/>
              </w:tabs>
              <w:spacing w:line="240" w:lineRule="exact"/>
              <w:ind w:left="-11" w:right="-11" w:hanging="181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FF457E7" w14:textId="26695E8C" w:rsidR="008C232E" w:rsidRPr="0065484B" w:rsidRDefault="00824B07" w:rsidP="0065484B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  <w:r w:rsidRPr="0065484B">
              <w:rPr>
                <w:b/>
                <w:bCs/>
                <w:sz w:val="22"/>
                <w:szCs w:val="22"/>
              </w:rPr>
              <w:t>23,791</w:t>
            </w:r>
          </w:p>
        </w:tc>
        <w:tc>
          <w:tcPr>
            <w:tcW w:w="240" w:type="dxa"/>
            <w:shd w:val="clear" w:color="auto" w:fill="auto"/>
          </w:tcPr>
          <w:p w14:paraId="3BDD306E" w14:textId="77777777" w:rsidR="008C232E" w:rsidRPr="00785F0F" w:rsidRDefault="008C232E" w:rsidP="008C232E">
            <w:pPr>
              <w:tabs>
                <w:tab w:val="decimal" w:pos="737"/>
              </w:tabs>
              <w:spacing w:line="240" w:lineRule="exact"/>
              <w:ind w:left="-34" w:hanging="2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F97BAF0" w14:textId="72EEF554" w:rsidR="008C232E" w:rsidRPr="00785F0F" w:rsidRDefault="00824B07" w:rsidP="0065484B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724,963</w:t>
            </w:r>
          </w:p>
        </w:tc>
      </w:tr>
    </w:tbl>
    <w:p w14:paraId="601839AF" w14:textId="77777777" w:rsidR="00F0028F" w:rsidRPr="00785F0F" w:rsidRDefault="00F0028F" w:rsidP="00F0028F">
      <w:pPr>
        <w:rPr>
          <w:sz w:val="22"/>
          <w:szCs w:val="22"/>
        </w:rPr>
      </w:pPr>
    </w:p>
    <w:p w14:paraId="4188F07B" w14:textId="77777777" w:rsidR="00BA2B76" w:rsidRDefault="0088595E" w:rsidP="00BA2B76">
      <w:pPr>
        <w:ind w:left="418" w:hanging="418"/>
        <w:rPr>
          <w:sz w:val="32"/>
          <w:vertAlign w:val="superscript"/>
        </w:rPr>
      </w:pPr>
      <w:r w:rsidRPr="00BA2B76">
        <w:rPr>
          <w:sz w:val="32"/>
          <w:vertAlign w:val="superscript"/>
          <w:cs/>
        </w:rPr>
        <w:t>*</w:t>
      </w:r>
      <w:r w:rsidRPr="00BA2B76">
        <w:rPr>
          <w:sz w:val="32"/>
          <w:vertAlign w:val="superscript"/>
        </w:rPr>
        <w:tab/>
      </w:r>
      <w:r w:rsidRPr="00BA2B76">
        <w:rPr>
          <w:sz w:val="32"/>
          <w:vertAlign w:val="superscript"/>
          <w:cs/>
        </w:rPr>
        <w:t xml:space="preserve">ก่อนหักค่าเผื่อหนี้สงสัยจะสูญจำนวน </w:t>
      </w:r>
      <w:r w:rsidR="00804B6E" w:rsidRPr="00BA2B76">
        <w:rPr>
          <w:sz w:val="32"/>
          <w:vertAlign w:val="superscript"/>
        </w:rPr>
        <w:t>247</w:t>
      </w:r>
      <w:r w:rsidRPr="00BA2B76">
        <w:rPr>
          <w:sz w:val="32"/>
          <w:vertAlign w:val="superscript"/>
          <w:cs/>
        </w:rPr>
        <w:t xml:space="preserve"> ล้านบาท</w:t>
      </w:r>
    </w:p>
    <w:p w14:paraId="22D8498F" w14:textId="3D7E7108" w:rsidR="0088595E" w:rsidRPr="00BA2B76" w:rsidRDefault="0088595E" w:rsidP="00BA2B76">
      <w:pPr>
        <w:ind w:left="418" w:hanging="418"/>
        <w:rPr>
          <w:sz w:val="32"/>
          <w:vertAlign w:val="superscript"/>
        </w:rPr>
      </w:pPr>
      <w:r w:rsidRPr="00BA2B76">
        <w:rPr>
          <w:sz w:val="32"/>
          <w:vertAlign w:val="superscript"/>
          <w:cs/>
        </w:rPr>
        <w:t>**</w:t>
      </w:r>
      <w:r w:rsidRPr="00BA2B76">
        <w:rPr>
          <w:sz w:val="32"/>
          <w:vertAlign w:val="superscript"/>
        </w:rPr>
        <w:tab/>
      </w:r>
      <w:r w:rsidRPr="00BA2B76">
        <w:rPr>
          <w:sz w:val="32"/>
          <w:vertAlign w:val="superscript"/>
          <w:cs/>
        </w:rPr>
        <w:t>สุทธิจากรายได้รอตัดบัญชี</w:t>
      </w:r>
    </w:p>
    <w:p w14:paraId="5E8ABA5B" w14:textId="77777777" w:rsidR="0088595E" w:rsidRPr="00785F0F" w:rsidRDefault="0088595E">
      <w:r w:rsidRPr="00785F0F">
        <w:rPr>
          <w:szCs w:val="36"/>
          <w:cs/>
        </w:rPr>
        <w:br w:type="page"/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751"/>
        <w:gridCol w:w="240"/>
        <w:gridCol w:w="828"/>
        <w:gridCol w:w="270"/>
        <w:gridCol w:w="714"/>
        <w:gridCol w:w="239"/>
        <w:gridCol w:w="786"/>
        <w:gridCol w:w="239"/>
        <w:gridCol w:w="759"/>
        <w:gridCol w:w="239"/>
        <w:gridCol w:w="763"/>
        <w:gridCol w:w="240"/>
        <w:gridCol w:w="791"/>
      </w:tblGrid>
      <w:tr w:rsidR="00C777A8" w:rsidRPr="00785F0F" w14:paraId="3609F9AA" w14:textId="77777777" w:rsidTr="006738E6">
        <w:tc>
          <w:tcPr>
            <w:tcW w:w="1710" w:type="dxa"/>
            <w:shd w:val="clear" w:color="auto" w:fill="auto"/>
            <w:vAlign w:val="bottom"/>
          </w:tcPr>
          <w:p w14:paraId="0B1C12DF" w14:textId="77777777" w:rsidR="00C777A8" w:rsidRPr="00377AC2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4F0CB85F" w14:textId="77777777" w:rsidR="00C777A8" w:rsidRPr="00377AC2" w:rsidRDefault="00C777A8" w:rsidP="00F00093">
            <w:pPr>
              <w:jc w:val="center"/>
              <w:rPr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777A8" w:rsidRPr="00785F0F" w14:paraId="44C681FA" w14:textId="77777777" w:rsidTr="006738E6">
        <w:tc>
          <w:tcPr>
            <w:tcW w:w="1710" w:type="dxa"/>
            <w:shd w:val="clear" w:color="auto" w:fill="auto"/>
            <w:vAlign w:val="bottom"/>
          </w:tcPr>
          <w:p w14:paraId="37BBD0D7" w14:textId="77777777" w:rsidR="00C777A8" w:rsidRPr="00377AC2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3B479907" w14:textId="77777777" w:rsidR="00C777A8" w:rsidRPr="00377AC2" w:rsidRDefault="006D0142" w:rsidP="006D0142">
            <w:pPr>
              <w:jc w:val="center"/>
              <w:rPr>
                <w:b/>
                <w:bCs/>
                <w:sz w:val="22"/>
                <w:szCs w:val="22"/>
                <w:cs/>
              </w:rPr>
            </w:pPr>
            <w:r w:rsidRPr="00377AC2">
              <w:rPr>
                <w:sz w:val="22"/>
                <w:szCs w:val="22"/>
                <w:cs/>
                <w:lang w:val="th-TH"/>
              </w:rPr>
              <w:t>2560</w:t>
            </w:r>
          </w:p>
        </w:tc>
      </w:tr>
      <w:tr w:rsidR="00C777A8" w:rsidRPr="00785F0F" w14:paraId="38152D8A" w14:textId="77777777" w:rsidTr="006738E6">
        <w:tc>
          <w:tcPr>
            <w:tcW w:w="1710" w:type="dxa"/>
            <w:shd w:val="clear" w:color="auto" w:fill="auto"/>
            <w:vAlign w:val="bottom"/>
          </w:tcPr>
          <w:p w14:paraId="0E7524E5" w14:textId="77777777" w:rsidR="00C777A8" w:rsidRPr="00377AC2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152D33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A73C65C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68D802E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D7B267F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880C269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AEFBC0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9FCEB23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6D57742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64CD4C6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8B99CF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2984090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5F1AE28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3B2DFD8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042147F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22191A5D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C777A8" w:rsidRPr="00785F0F" w14:paraId="34EA2E9D" w14:textId="77777777" w:rsidTr="006738E6">
        <w:tc>
          <w:tcPr>
            <w:tcW w:w="1710" w:type="dxa"/>
            <w:shd w:val="clear" w:color="auto" w:fill="auto"/>
            <w:vAlign w:val="bottom"/>
          </w:tcPr>
          <w:p w14:paraId="1F80D31D" w14:textId="77777777" w:rsidR="00C777A8" w:rsidRPr="00377AC2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2FBA0E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E017F9B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5A8932F3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377AC2">
              <w:rPr>
                <w:sz w:val="22"/>
                <w:szCs w:val="22"/>
                <w:cs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7485B8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D3ABDD4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9173FD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41B820E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59486D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23C4250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C899D4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6C23EA6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C777A8" w:rsidRPr="00785F0F" w14:paraId="7A85C0D1" w14:textId="77777777" w:rsidTr="006738E6">
        <w:tc>
          <w:tcPr>
            <w:tcW w:w="1710" w:type="dxa"/>
            <w:shd w:val="clear" w:color="auto" w:fill="auto"/>
            <w:vAlign w:val="bottom"/>
          </w:tcPr>
          <w:p w14:paraId="170AFB61" w14:textId="77777777" w:rsidR="00C777A8" w:rsidRPr="00377AC2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5A7083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ได้ทันที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79B14DF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37CB390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 xml:space="preserve">3 </w:t>
            </w:r>
            <w:r w:rsidRPr="00377AC2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015B3A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9159795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 xml:space="preserve">3 </w:t>
            </w:r>
            <w:r w:rsidRPr="00377AC2">
              <w:rPr>
                <w:sz w:val="22"/>
                <w:szCs w:val="22"/>
                <w:cs/>
              </w:rPr>
              <w:t xml:space="preserve">- </w:t>
            </w:r>
            <w:r w:rsidRPr="00377AC2">
              <w:rPr>
                <w:sz w:val="22"/>
                <w:szCs w:val="22"/>
              </w:rPr>
              <w:t xml:space="preserve">12 </w:t>
            </w:r>
            <w:r w:rsidRPr="00377AC2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653553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61BB9747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377AC2">
              <w:rPr>
                <w:sz w:val="22"/>
                <w:szCs w:val="22"/>
              </w:rPr>
              <w:t xml:space="preserve">1 </w:t>
            </w:r>
            <w:r w:rsidRPr="00377AC2">
              <w:rPr>
                <w:sz w:val="22"/>
                <w:szCs w:val="22"/>
                <w:cs/>
              </w:rPr>
              <w:t xml:space="preserve">- </w:t>
            </w:r>
            <w:r w:rsidRPr="00377AC2">
              <w:rPr>
                <w:sz w:val="22"/>
                <w:szCs w:val="22"/>
              </w:rPr>
              <w:t xml:space="preserve">5 </w:t>
            </w:r>
            <w:r w:rsidRPr="00377AC2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A76EBC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6500A5F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 xml:space="preserve">เกิน </w:t>
            </w:r>
            <w:r w:rsidRPr="00377AC2">
              <w:rPr>
                <w:sz w:val="22"/>
                <w:szCs w:val="22"/>
              </w:rPr>
              <w:t xml:space="preserve">5 </w:t>
            </w:r>
            <w:r w:rsidRPr="00377AC2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AAC3E3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D29D273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7B70B3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29F6496" w14:textId="77777777" w:rsidR="00C777A8" w:rsidRPr="00377AC2" w:rsidRDefault="00C777A8" w:rsidP="00F00093">
            <w:pPr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7E29501" w14:textId="77777777" w:rsidR="00C777A8" w:rsidRPr="00377AC2" w:rsidRDefault="00C777A8" w:rsidP="00F00093">
            <w:pPr>
              <w:snapToGrid w:val="0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A7AF7EB" w14:textId="77777777" w:rsidR="00C777A8" w:rsidRPr="00377AC2" w:rsidRDefault="00C777A8" w:rsidP="00F00093">
            <w:pPr>
              <w:ind w:left="-87" w:right="-110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377AC2">
              <w:rPr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C777A8" w:rsidRPr="00785F0F" w14:paraId="258C89A7" w14:textId="77777777" w:rsidTr="006738E6">
        <w:tc>
          <w:tcPr>
            <w:tcW w:w="1710" w:type="dxa"/>
            <w:shd w:val="clear" w:color="auto" w:fill="auto"/>
            <w:vAlign w:val="bottom"/>
          </w:tcPr>
          <w:p w14:paraId="784318F2" w14:textId="77777777" w:rsidR="00C777A8" w:rsidRPr="00377AC2" w:rsidRDefault="00C777A8" w:rsidP="00F00093">
            <w:pPr>
              <w:tabs>
                <w:tab w:val="left" w:pos="72"/>
                <w:tab w:val="left" w:pos="252"/>
              </w:tabs>
              <w:snapToGrid w:val="0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4120E20B" w14:textId="77777777" w:rsidR="00C777A8" w:rsidRPr="00377AC2" w:rsidRDefault="00C777A8" w:rsidP="00F00093">
            <w:pPr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377AC2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C777A8" w:rsidRPr="00785F0F" w14:paraId="3D052CE2" w14:textId="77777777" w:rsidTr="006738E6">
        <w:tc>
          <w:tcPr>
            <w:tcW w:w="1710" w:type="dxa"/>
            <w:shd w:val="clear" w:color="auto" w:fill="auto"/>
            <w:vAlign w:val="bottom"/>
          </w:tcPr>
          <w:p w14:paraId="1B89945A" w14:textId="77777777" w:rsidR="00C777A8" w:rsidRPr="00377AC2" w:rsidRDefault="00C777A8" w:rsidP="00F00093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80CFB85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7519C0FB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780D48B4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0AB1468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2E3AACBA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C013856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75DAE9C5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A47230D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4618868F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5EEF7D0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2BA5B490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0F0CD587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7A684E04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E85F594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42AE7A3" w14:textId="77777777" w:rsidR="00C777A8" w:rsidRPr="00377AC2" w:rsidRDefault="00C777A8" w:rsidP="00F00093">
            <w:pPr>
              <w:tabs>
                <w:tab w:val="decimal" w:pos="601"/>
              </w:tabs>
              <w:snapToGrid w:val="0"/>
              <w:spacing w:line="280" w:lineRule="exact"/>
              <w:ind w:left="-87" w:right="-110"/>
              <w:jc w:val="right"/>
              <w:rPr>
                <w:sz w:val="22"/>
                <w:szCs w:val="22"/>
              </w:rPr>
            </w:pPr>
          </w:p>
        </w:tc>
      </w:tr>
      <w:tr w:rsidR="006C1CFA" w:rsidRPr="00785F0F" w14:paraId="1E08C3A6" w14:textId="77777777" w:rsidTr="006738E6">
        <w:tc>
          <w:tcPr>
            <w:tcW w:w="1710" w:type="dxa"/>
            <w:shd w:val="clear" w:color="auto" w:fill="auto"/>
            <w:vAlign w:val="bottom"/>
          </w:tcPr>
          <w:p w14:paraId="0A97BDAF" w14:textId="77777777" w:rsidR="006C1CFA" w:rsidRPr="00377AC2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54A568" w14:textId="77777777" w:rsidR="006C1CFA" w:rsidRPr="00377AC2" w:rsidRDefault="006C1CFA" w:rsidP="006C1CFA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1C5A87E3" w14:textId="77777777" w:rsidR="006C1CFA" w:rsidRPr="00377AC2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581BC1BE" w14:textId="77777777" w:rsidR="006C1CFA" w:rsidRPr="00377AC2" w:rsidRDefault="006C1CFA" w:rsidP="006C1CFA">
            <w:pPr>
              <w:tabs>
                <w:tab w:val="decimal" w:pos="510"/>
                <w:tab w:val="decimal" w:pos="712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BE46B4B" w14:textId="77777777" w:rsidR="006C1CFA" w:rsidRPr="00377AC2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44F4EAD9" w14:textId="77777777" w:rsidR="006C1CFA" w:rsidRPr="00377AC2" w:rsidRDefault="006C1CFA" w:rsidP="006C1CFA">
            <w:pPr>
              <w:tabs>
                <w:tab w:val="decimal" w:pos="510"/>
                <w:tab w:val="decimal" w:pos="712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E24F11" w14:textId="77777777" w:rsidR="006C1CFA" w:rsidRPr="00377AC2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EFFF68C" w14:textId="77777777" w:rsidR="006C1CFA" w:rsidRPr="00377AC2" w:rsidRDefault="006C1CFA" w:rsidP="006C1CFA">
            <w:pPr>
              <w:tabs>
                <w:tab w:val="decimal" w:pos="324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CA23B9D" w14:textId="77777777" w:rsidR="006C1CFA" w:rsidRPr="00377AC2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76D5F64F" w14:textId="77777777" w:rsidR="006C1CFA" w:rsidRPr="00377AC2" w:rsidRDefault="006C1CFA" w:rsidP="006C1CFA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95733B5" w14:textId="77777777" w:rsidR="006C1CFA" w:rsidRPr="00377AC2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16755BB" w14:textId="77777777" w:rsidR="006C1CFA" w:rsidRPr="00377AC2" w:rsidRDefault="006C1CFA" w:rsidP="006C1CFA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50E2DE" w14:textId="77777777" w:rsidR="006C1CFA" w:rsidRPr="00377AC2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E1C22E8" w14:textId="77777777" w:rsidR="006C1CFA" w:rsidRPr="00377AC2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40,797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8740A54" w14:textId="77777777" w:rsidR="006C1CFA" w:rsidRPr="00377AC2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06BD0F83" w14:textId="77777777" w:rsidR="006C1CFA" w:rsidRPr="00377AC2" w:rsidRDefault="006C1CFA" w:rsidP="006C1CFA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40,797</w:t>
            </w:r>
          </w:p>
        </w:tc>
      </w:tr>
      <w:tr w:rsidR="006C1CFA" w:rsidRPr="00785F0F" w14:paraId="385E3B66" w14:textId="77777777" w:rsidTr="006738E6">
        <w:tc>
          <w:tcPr>
            <w:tcW w:w="1710" w:type="dxa"/>
            <w:shd w:val="clear" w:color="auto" w:fill="auto"/>
            <w:vAlign w:val="bottom"/>
          </w:tcPr>
          <w:p w14:paraId="51466D7A" w14:textId="77777777" w:rsidR="006C1CFA" w:rsidRPr="00377AC2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E2C7AD" w14:textId="77777777" w:rsidR="006C1CFA" w:rsidRPr="00377AC2" w:rsidRDefault="006C1CFA" w:rsidP="006C1CFA">
            <w:pPr>
              <w:tabs>
                <w:tab w:val="decimal" w:pos="510"/>
              </w:tabs>
              <w:snapToGrid w:val="0"/>
              <w:spacing w:line="240" w:lineRule="atLeas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3812EFF8" w14:textId="77777777" w:rsidR="006C1CFA" w:rsidRPr="00377AC2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98CD8CE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B663D43" w14:textId="77777777" w:rsidR="006C1CFA" w:rsidRPr="00377AC2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C4918CB" w14:textId="77777777" w:rsidR="006C1CFA" w:rsidRPr="00377AC2" w:rsidRDefault="006C1CFA" w:rsidP="006C1CFA">
            <w:pPr>
              <w:tabs>
                <w:tab w:val="decimal" w:pos="510"/>
              </w:tabs>
              <w:snapToGrid w:val="0"/>
              <w:spacing w:line="240" w:lineRule="atLeas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48FB55" w14:textId="77777777" w:rsidR="006C1CFA" w:rsidRPr="00377AC2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39DEF90B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A04FCEE" w14:textId="77777777" w:rsidR="006C1CFA" w:rsidRPr="00377AC2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6C67F972" w14:textId="77777777" w:rsidR="006C1CFA" w:rsidRPr="00377AC2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34" w:hanging="181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BD97316" w14:textId="77777777" w:rsidR="006C1CFA" w:rsidRPr="00377AC2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102109C2" w14:textId="77777777" w:rsidR="006C1CFA" w:rsidRPr="00377AC2" w:rsidRDefault="006C1CFA" w:rsidP="006C1CFA">
            <w:pPr>
              <w:tabs>
                <w:tab w:val="decimal" w:pos="510"/>
                <w:tab w:val="decimal" w:pos="737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800734" w14:textId="77777777" w:rsidR="006C1CFA" w:rsidRPr="00377AC2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0A14AC7" w14:textId="77777777" w:rsidR="006C1CFA" w:rsidRPr="00377AC2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6BE9BEA" w14:textId="77777777" w:rsidR="006C1CFA" w:rsidRPr="00377AC2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14:paraId="0970684E" w14:textId="77777777" w:rsidR="006C1CFA" w:rsidRPr="00377AC2" w:rsidRDefault="006C1CFA" w:rsidP="006C1CFA">
            <w:pPr>
              <w:tabs>
                <w:tab w:val="decimal" w:pos="547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6C1CFA" w:rsidRPr="00785F0F" w14:paraId="17406CF5" w14:textId="77777777" w:rsidTr="006738E6">
        <w:tc>
          <w:tcPr>
            <w:tcW w:w="1710" w:type="dxa"/>
            <w:shd w:val="clear" w:color="auto" w:fill="auto"/>
            <w:vAlign w:val="bottom"/>
          </w:tcPr>
          <w:p w14:paraId="12198156" w14:textId="77777777" w:rsidR="006C1CFA" w:rsidRPr="00377AC2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377AC2">
              <w:rPr>
                <w:sz w:val="22"/>
                <w:szCs w:val="22"/>
                <w:cs/>
                <w:lang w:val="th-TH"/>
              </w:rPr>
              <w:t>และตลาดเงิน</w:t>
            </w:r>
            <w:r w:rsidRPr="00377AC2">
              <w:rPr>
                <w:sz w:val="22"/>
                <w:szCs w:val="22"/>
                <w:cs/>
              </w:rPr>
              <w:t xml:space="preserve"> </w:t>
            </w:r>
            <w:r w:rsidRPr="00377AC2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</w:p>
        </w:tc>
        <w:tc>
          <w:tcPr>
            <w:tcW w:w="810" w:type="dxa"/>
            <w:shd w:val="clear" w:color="auto" w:fill="auto"/>
          </w:tcPr>
          <w:p w14:paraId="77838C71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15,180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0CAFC0D7" w14:textId="77777777" w:rsidR="006C1CFA" w:rsidRPr="00377AC2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4D85C043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270,023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F2DA11C" w14:textId="77777777" w:rsidR="006C1CFA" w:rsidRPr="00377AC2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348A6FB0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3,629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EB7579" w14:textId="77777777" w:rsidR="006C1CFA" w:rsidRPr="00377AC2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0D068830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2,018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EA35C20" w14:textId="77777777" w:rsidR="006C1CFA" w:rsidRPr="00377AC2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6C12046D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4,648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A40AA69" w14:textId="77777777" w:rsidR="006C1CFA" w:rsidRPr="00377AC2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DD62554" w14:textId="77777777" w:rsidR="006C1CFA" w:rsidRPr="00377AC2" w:rsidRDefault="006C1CFA" w:rsidP="006C1CFA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6307A5" w14:textId="77777777" w:rsidR="006C1CFA" w:rsidRPr="00377AC2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31290FCC" w14:textId="77777777" w:rsidR="006C1CFA" w:rsidRPr="00377AC2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21,465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F4FCA32" w14:textId="77777777" w:rsidR="006C1CFA" w:rsidRPr="00377AC2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14:paraId="030CA5C7" w14:textId="77777777" w:rsidR="006C1CFA" w:rsidRPr="00377AC2" w:rsidRDefault="006C1CFA" w:rsidP="006C1CFA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316,963</w:t>
            </w:r>
          </w:p>
        </w:tc>
      </w:tr>
      <w:tr w:rsidR="006C1CFA" w:rsidRPr="00785F0F" w14:paraId="69F3F2B8" w14:textId="77777777" w:rsidTr="006738E6">
        <w:tc>
          <w:tcPr>
            <w:tcW w:w="1710" w:type="dxa"/>
            <w:shd w:val="clear" w:color="auto" w:fill="auto"/>
            <w:vAlign w:val="bottom"/>
          </w:tcPr>
          <w:p w14:paraId="1DA0A62F" w14:textId="77777777" w:rsidR="006C1CFA" w:rsidRPr="00377AC2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71425E0" w14:textId="77777777" w:rsidR="006C1CFA" w:rsidRPr="00377AC2" w:rsidRDefault="006C1CFA" w:rsidP="006C1CFA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1AFDE32F" w14:textId="77777777" w:rsidR="006C1CFA" w:rsidRPr="00377AC2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9014FA1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84,337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5886E3" w14:textId="77777777" w:rsidR="006C1CFA" w:rsidRPr="00377AC2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93BA387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144,281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FD75EA" w14:textId="77777777" w:rsidR="006C1CFA" w:rsidRPr="00377AC2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39A18639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98,655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A7080F" w14:textId="77777777" w:rsidR="006C1CFA" w:rsidRPr="00377AC2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6ECE8A4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212,727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A5901B" w14:textId="77777777" w:rsidR="006C1CFA" w:rsidRPr="00377AC2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F961BF2" w14:textId="77777777" w:rsidR="006C1CFA" w:rsidRPr="00377AC2" w:rsidRDefault="006C1CFA" w:rsidP="006C1CFA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BAFF56" w14:textId="77777777" w:rsidR="006C1CFA" w:rsidRPr="00377AC2" w:rsidRDefault="006C1CFA" w:rsidP="006C1CFA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CE259C9" w14:textId="77777777" w:rsidR="006C1CFA" w:rsidRPr="00377AC2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30,371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29B622A" w14:textId="77777777" w:rsidR="006C1CFA" w:rsidRPr="00377AC2" w:rsidRDefault="006C1CFA" w:rsidP="006C1CF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5E11BFB2" w14:textId="77777777" w:rsidR="006C1CFA" w:rsidRPr="00377AC2" w:rsidRDefault="006C1CFA" w:rsidP="006C1CFA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570,371</w:t>
            </w:r>
          </w:p>
        </w:tc>
      </w:tr>
      <w:tr w:rsidR="006C1CFA" w:rsidRPr="00785F0F" w14:paraId="097C17B1" w14:textId="77777777" w:rsidTr="006738E6">
        <w:tc>
          <w:tcPr>
            <w:tcW w:w="1710" w:type="dxa"/>
            <w:shd w:val="clear" w:color="auto" w:fill="auto"/>
            <w:vAlign w:val="bottom"/>
          </w:tcPr>
          <w:p w14:paraId="4EB35BA1" w14:textId="77777777" w:rsidR="006C1CFA" w:rsidRPr="00377AC2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</w:rPr>
              <w:t xml:space="preserve"> </w:t>
            </w: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</w:t>
            </w:r>
            <w:r w:rsidRPr="00377AC2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377AC2">
              <w:rPr>
                <w:sz w:val="22"/>
                <w:szCs w:val="22"/>
                <w:cs/>
              </w:rPr>
              <w:t xml:space="preserve"> </w:t>
            </w:r>
            <w:r w:rsidRPr="00377AC2">
              <w:rPr>
                <w:sz w:val="22"/>
                <w:szCs w:val="22"/>
                <w:vertAlign w:val="superscript"/>
                <w:cs/>
                <w:lang w:val="th-TH"/>
              </w:rPr>
              <w:t>**</w:t>
            </w:r>
          </w:p>
        </w:tc>
        <w:tc>
          <w:tcPr>
            <w:tcW w:w="810" w:type="dxa"/>
            <w:shd w:val="clear" w:color="auto" w:fill="auto"/>
          </w:tcPr>
          <w:p w14:paraId="51CF00B6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967,200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0D5B1C10" w14:textId="77777777" w:rsidR="006C1CFA" w:rsidRPr="00377AC2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B505266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385,341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37602EC" w14:textId="77777777" w:rsidR="006C1CFA" w:rsidRPr="00377AC2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715AF8EA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180,035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0C1966" w14:textId="77777777" w:rsidR="006C1CFA" w:rsidRPr="00377AC2" w:rsidRDefault="006C1CFA" w:rsidP="00377AC2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D374994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399,538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D0E7F57" w14:textId="77777777" w:rsidR="006C1CFA" w:rsidRPr="00377AC2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0381EE0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37,058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4052AED" w14:textId="77777777" w:rsidR="006C1CFA" w:rsidRPr="00377AC2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54C9EBC" w14:textId="77777777" w:rsidR="006C1CFA" w:rsidRPr="00377AC2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65,560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7728DEE" w14:textId="77777777" w:rsidR="006C1CFA" w:rsidRPr="00377AC2" w:rsidRDefault="006C1CFA" w:rsidP="006C1CF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0BBB210" w14:textId="77777777" w:rsidR="006C1CFA" w:rsidRPr="00377AC2" w:rsidRDefault="006C1CFA" w:rsidP="006C1CFA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BAAD80C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342EFBBC" w14:textId="77777777" w:rsidR="006C1CFA" w:rsidRPr="00377AC2" w:rsidRDefault="006C1CFA" w:rsidP="006C1CFA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2,034,732</w:t>
            </w:r>
          </w:p>
        </w:tc>
      </w:tr>
      <w:tr w:rsidR="006C1CFA" w:rsidRPr="00785F0F" w14:paraId="3AB914A2" w14:textId="77777777" w:rsidTr="006738E6">
        <w:tc>
          <w:tcPr>
            <w:tcW w:w="1710" w:type="dxa"/>
            <w:shd w:val="clear" w:color="auto" w:fill="auto"/>
            <w:vAlign w:val="bottom"/>
          </w:tcPr>
          <w:p w14:paraId="78A5A435" w14:textId="77777777" w:rsidR="006C1CFA" w:rsidRPr="00377AC2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5998D54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77AC2">
              <w:rPr>
                <w:b/>
                <w:bCs/>
                <w:sz w:val="22"/>
                <w:szCs w:val="22"/>
                <w:lang w:val="en-GB"/>
              </w:rPr>
              <w:t>982,380</w:t>
            </w:r>
          </w:p>
        </w:tc>
        <w:tc>
          <w:tcPr>
            <w:tcW w:w="251" w:type="dxa"/>
            <w:shd w:val="clear" w:color="auto" w:fill="auto"/>
          </w:tcPr>
          <w:p w14:paraId="6ECF7D98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9122542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77AC2">
              <w:rPr>
                <w:b/>
                <w:bCs/>
                <w:sz w:val="22"/>
                <w:szCs w:val="22"/>
                <w:lang w:val="en-GB"/>
              </w:rPr>
              <w:t>739,701</w:t>
            </w:r>
          </w:p>
        </w:tc>
        <w:tc>
          <w:tcPr>
            <w:tcW w:w="240" w:type="dxa"/>
            <w:shd w:val="clear" w:color="auto" w:fill="auto"/>
          </w:tcPr>
          <w:p w14:paraId="382C2454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07A6BB5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77AC2">
              <w:rPr>
                <w:b/>
                <w:bCs/>
                <w:sz w:val="22"/>
                <w:szCs w:val="22"/>
                <w:lang w:val="en-GB"/>
              </w:rPr>
              <w:t>327,945</w:t>
            </w:r>
          </w:p>
        </w:tc>
        <w:tc>
          <w:tcPr>
            <w:tcW w:w="270" w:type="dxa"/>
            <w:shd w:val="clear" w:color="auto" w:fill="auto"/>
          </w:tcPr>
          <w:p w14:paraId="4382B347" w14:textId="77777777" w:rsidR="006C1CFA" w:rsidRPr="00377AC2" w:rsidRDefault="006C1CFA" w:rsidP="00377AC2">
            <w:pPr>
              <w:tabs>
                <w:tab w:val="decimal" w:pos="594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824914C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77AC2">
              <w:rPr>
                <w:b/>
                <w:bCs/>
                <w:sz w:val="22"/>
                <w:szCs w:val="22"/>
                <w:lang w:val="en-GB"/>
              </w:rPr>
              <w:t>500,211</w:t>
            </w:r>
          </w:p>
        </w:tc>
        <w:tc>
          <w:tcPr>
            <w:tcW w:w="239" w:type="dxa"/>
            <w:shd w:val="clear" w:color="auto" w:fill="auto"/>
          </w:tcPr>
          <w:p w14:paraId="7DE6D6AA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C63198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77AC2">
              <w:rPr>
                <w:b/>
                <w:bCs/>
                <w:sz w:val="22"/>
                <w:szCs w:val="22"/>
                <w:lang w:val="en-GB"/>
              </w:rPr>
              <w:t>254,433</w:t>
            </w:r>
          </w:p>
        </w:tc>
        <w:tc>
          <w:tcPr>
            <w:tcW w:w="239" w:type="dxa"/>
            <w:shd w:val="clear" w:color="auto" w:fill="auto"/>
          </w:tcPr>
          <w:p w14:paraId="1D69552F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F5B20E" w14:textId="77777777" w:rsidR="006C1CFA" w:rsidRPr="00377AC2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65,560</w:t>
            </w:r>
          </w:p>
        </w:tc>
        <w:tc>
          <w:tcPr>
            <w:tcW w:w="239" w:type="dxa"/>
            <w:shd w:val="clear" w:color="auto" w:fill="auto"/>
          </w:tcPr>
          <w:p w14:paraId="28BCB5F4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A9D16A6" w14:textId="77777777" w:rsidR="006C1CFA" w:rsidRPr="00377AC2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92,633</w:t>
            </w:r>
          </w:p>
        </w:tc>
        <w:tc>
          <w:tcPr>
            <w:tcW w:w="240" w:type="dxa"/>
            <w:shd w:val="clear" w:color="auto" w:fill="auto"/>
          </w:tcPr>
          <w:p w14:paraId="277AC34F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BA381D8" w14:textId="77777777" w:rsidR="006C1CFA" w:rsidRPr="00377AC2" w:rsidRDefault="006C1CFA" w:rsidP="006C1CFA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77AC2">
              <w:rPr>
                <w:b/>
                <w:bCs/>
                <w:sz w:val="22"/>
                <w:szCs w:val="22"/>
                <w:lang w:val="en-GB"/>
              </w:rPr>
              <w:t>2,962,863</w:t>
            </w:r>
          </w:p>
        </w:tc>
      </w:tr>
      <w:tr w:rsidR="006C1CFA" w:rsidRPr="00785F0F" w14:paraId="6B8569AD" w14:textId="77777777" w:rsidTr="006738E6">
        <w:tc>
          <w:tcPr>
            <w:tcW w:w="1710" w:type="dxa"/>
            <w:shd w:val="clear" w:color="auto" w:fill="auto"/>
            <w:vAlign w:val="bottom"/>
          </w:tcPr>
          <w:p w14:paraId="69596A88" w14:textId="77777777" w:rsidR="006C1CFA" w:rsidRPr="00377AC2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2658E1E3" w14:textId="77777777" w:rsidR="006C1CFA" w:rsidRPr="00377AC2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51" w:type="dxa"/>
            <w:shd w:val="clear" w:color="auto" w:fill="auto"/>
          </w:tcPr>
          <w:p w14:paraId="3ADE8C52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B9EAE0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14:paraId="257458FC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868B91" w14:textId="77777777" w:rsidR="006C1CFA" w:rsidRPr="00377AC2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3A53993" w14:textId="77777777" w:rsidR="006C1CFA" w:rsidRPr="00377AC2" w:rsidRDefault="006C1CFA" w:rsidP="00377AC2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9EBF01" w14:textId="77777777" w:rsidR="006C1CFA" w:rsidRPr="00377AC2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791253EA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2A2DF2" w14:textId="77777777" w:rsidR="006C1CFA" w:rsidRPr="00377AC2" w:rsidRDefault="006C1CFA" w:rsidP="006C1CFA">
            <w:pPr>
              <w:tabs>
                <w:tab w:val="decimal" w:pos="594"/>
              </w:tabs>
              <w:snapToGrid w:val="0"/>
              <w:spacing w:line="240" w:lineRule="exac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20317329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41BA1FF" w14:textId="77777777" w:rsidR="006C1CFA" w:rsidRPr="00377AC2" w:rsidRDefault="006C1CFA" w:rsidP="006C1CFA">
            <w:pPr>
              <w:tabs>
                <w:tab w:val="decimal" w:pos="289"/>
              </w:tabs>
              <w:snapToGrid w:val="0"/>
              <w:spacing w:line="240" w:lineRule="exact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53226CA8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AF4BA2" w14:textId="77777777" w:rsidR="006C1CFA" w:rsidRPr="00377AC2" w:rsidRDefault="006C1CFA" w:rsidP="006C1CFA">
            <w:pPr>
              <w:tabs>
                <w:tab w:val="decimal" w:pos="709"/>
              </w:tabs>
              <w:snapToGrid w:val="0"/>
              <w:spacing w:line="240" w:lineRule="exact"/>
              <w:ind w:left="-11" w:right="-11"/>
              <w:jc w:val="both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1F5878D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5E162C" w14:textId="77777777" w:rsidR="006C1CFA" w:rsidRPr="00377AC2" w:rsidRDefault="006C1CFA" w:rsidP="006C1CFA">
            <w:pPr>
              <w:tabs>
                <w:tab w:val="decimal" w:pos="765"/>
              </w:tabs>
              <w:snapToGrid w:val="0"/>
              <w:spacing w:line="240" w:lineRule="exact"/>
              <w:ind w:left="-11" w:right="21"/>
              <w:jc w:val="both"/>
              <w:rPr>
                <w:sz w:val="22"/>
                <w:szCs w:val="22"/>
              </w:rPr>
            </w:pPr>
          </w:p>
        </w:tc>
      </w:tr>
      <w:tr w:rsidR="006C1CFA" w:rsidRPr="00785F0F" w14:paraId="62F77624" w14:textId="77777777" w:rsidTr="006738E6">
        <w:trPr>
          <w:trHeight w:val="245"/>
        </w:trPr>
        <w:tc>
          <w:tcPr>
            <w:tcW w:w="1710" w:type="dxa"/>
            <w:shd w:val="clear" w:color="auto" w:fill="auto"/>
            <w:vAlign w:val="bottom"/>
          </w:tcPr>
          <w:p w14:paraId="78340DED" w14:textId="77777777" w:rsidR="006C1CFA" w:rsidRPr="00377AC2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rFonts w:eastAsia="Angsana New"/>
                <w:sz w:val="22"/>
                <w:szCs w:val="22"/>
                <w:cs/>
                <w:lang w:val="th-TH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เงินรับฝาก</w:t>
            </w:r>
          </w:p>
        </w:tc>
        <w:tc>
          <w:tcPr>
            <w:tcW w:w="810" w:type="dxa"/>
            <w:shd w:val="clear" w:color="auto" w:fill="auto"/>
          </w:tcPr>
          <w:p w14:paraId="00073583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1,300,295</w:t>
            </w:r>
          </w:p>
        </w:tc>
        <w:tc>
          <w:tcPr>
            <w:tcW w:w="251" w:type="dxa"/>
            <w:shd w:val="clear" w:color="auto" w:fill="auto"/>
          </w:tcPr>
          <w:p w14:paraId="2F9C922C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24A06293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317,140</w:t>
            </w:r>
          </w:p>
        </w:tc>
        <w:tc>
          <w:tcPr>
            <w:tcW w:w="240" w:type="dxa"/>
            <w:shd w:val="clear" w:color="auto" w:fill="auto"/>
          </w:tcPr>
          <w:p w14:paraId="37F2788B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6C074FD9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375,980</w:t>
            </w:r>
          </w:p>
        </w:tc>
        <w:tc>
          <w:tcPr>
            <w:tcW w:w="270" w:type="dxa"/>
            <w:shd w:val="clear" w:color="auto" w:fill="auto"/>
          </w:tcPr>
          <w:p w14:paraId="6F8F327D" w14:textId="77777777" w:rsidR="006C1CFA" w:rsidRPr="00377AC2" w:rsidRDefault="006C1CFA" w:rsidP="00377AC2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6390CC96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20,826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0574FA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7D657687" w14:textId="77777777" w:rsidR="006C1CFA" w:rsidRPr="00377AC2" w:rsidRDefault="006C1CFA" w:rsidP="00377AC2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8125D6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4D9541E8" w14:textId="77777777" w:rsidR="006C1CFA" w:rsidRPr="00377AC2" w:rsidRDefault="006C1CFA" w:rsidP="00377AC2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20E3FD7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27B3FDCA" w14:textId="77777777" w:rsidR="006C1CFA" w:rsidRPr="00377AC2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78,216</w:t>
            </w:r>
          </w:p>
        </w:tc>
        <w:tc>
          <w:tcPr>
            <w:tcW w:w="240" w:type="dxa"/>
            <w:shd w:val="clear" w:color="auto" w:fill="auto"/>
          </w:tcPr>
          <w:p w14:paraId="3F1BEA67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14:paraId="2CFC37DA" w14:textId="77777777" w:rsidR="006C1CFA" w:rsidRPr="00377AC2" w:rsidRDefault="006C1CFA" w:rsidP="00377AC2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2,092,457</w:t>
            </w:r>
          </w:p>
        </w:tc>
      </w:tr>
      <w:tr w:rsidR="006C1CFA" w:rsidRPr="00785F0F" w14:paraId="7EEC44CD" w14:textId="77777777" w:rsidTr="006738E6">
        <w:tc>
          <w:tcPr>
            <w:tcW w:w="1710" w:type="dxa"/>
            <w:shd w:val="clear" w:color="auto" w:fill="auto"/>
            <w:vAlign w:val="bottom"/>
          </w:tcPr>
          <w:p w14:paraId="4A7C3C03" w14:textId="77777777" w:rsidR="006C1CFA" w:rsidRPr="00377AC2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</w:tcPr>
          <w:p w14:paraId="1B171F60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611B6902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73986856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14:paraId="38E799B0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27FFC4E3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A310B0A" w14:textId="77777777" w:rsidR="006C1CFA" w:rsidRPr="00377AC2" w:rsidRDefault="006C1CFA" w:rsidP="00377AC2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6681388D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66362BA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2DCF2375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900795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767FD54A" w14:textId="77777777" w:rsidR="006C1CFA" w:rsidRPr="00377AC2" w:rsidRDefault="006C1CFA" w:rsidP="00377AC2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212662F5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58AF1A35" w14:textId="77777777" w:rsidR="006C1CFA" w:rsidRPr="00377AC2" w:rsidRDefault="006C1CFA" w:rsidP="00377AC2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08D4EDA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14:paraId="5816D4BD" w14:textId="77777777" w:rsidR="006C1CFA" w:rsidRPr="00377AC2" w:rsidRDefault="006C1CFA" w:rsidP="00377AC2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6C1CFA" w:rsidRPr="00785F0F" w14:paraId="573D0584" w14:textId="77777777" w:rsidTr="006738E6">
        <w:tc>
          <w:tcPr>
            <w:tcW w:w="1710" w:type="dxa"/>
            <w:shd w:val="clear" w:color="auto" w:fill="auto"/>
            <w:vAlign w:val="bottom"/>
          </w:tcPr>
          <w:p w14:paraId="49186D20" w14:textId="77777777" w:rsidR="006C1CFA" w:rsidRPr="00377AC2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377AC2">
              <w:rPr>
                <w:sz w:val="22"/>
                <w:szCs w:val="22"/>
                <w:cs/>
                <w:lang w:val="th-TH"/>
              </w:rPr>
              <w:t>และตลาดเงิน</w:t>
            </w:r>
          </w:p>
        </w:tc>
        <w:tc>
          <w:tcPr>
            <w:tcW w:w="810" w:type="dxa"/>
            <w:shd w:val="clear" w:color="auto" w:fill="auto"/>
          </w:tcPr>
          <w:p w14:paraId="491F39D1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13,38</w:t>
            </w:r>
            <w:r w:rsidRPr="00377AC2">
              <w:rPr>
                <w:sz w:val="22"/>
                <w:szCs w:val="22"/>
                <w:cs/>
              </w:rPr>
              <w:t>1</w:t>
            </w:r>
          </w:p>
        </w:tc>
        <w:tc>
          <w:tcPr>
            <w:tcW w:w="251" w:type="dxa"/>
            <w:shd w:val="clear" w:color="auto" w:fill="auto"/>
          </w:tcPr>
          <w:p w14:paraId="4DF9F4EC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0935CE17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69,06</w:t>
            </w:r>
            <w:r w:rsidRPr="00377AC2">
              <w:rPr>
                <w:sz w:val="22"/>
                <w:szCs w:val="22"/>
                <w:cs/>
                <w:lang w:val="en-GB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702FFF5A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7C6405F8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2,444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45F90D" w14:textId="77777777" w:rsidR="006C1CFA" w:rsidRPr="00377AC2" w:rsidRDefault="006C1CFA" w:rsidP="00377AC2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2B70283D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3,899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8C46EB3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72D787E4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12,920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851EE0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7AFE6AB0" w14:textId="77777777" w:rsidR="006C1CFA" w:rsidRPr="00377AC2" w:rsidRDefault="006C1CFA" w:rsidP="00377AC2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D4FD0AF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4A058F08" w14:textId="77777777" w:rsidR="006C1CFA" w:rsidRPr="00377AC2" w:rsidRDefault="006C1CFA" w:rsidP="00377AC2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6,867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24D0E5B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14:paraId="712C9AD6" w14:textId="77777777" w:rsidR="006C1CFA" w:rsidRPr="00377AC2" w:rsidRDefault="006C1CFA" w:rsidP="006C1CFA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108,573</w:t>
            </w:r>
          </w:p>
        </w:tc>
      </w:tr>
      <w:tr w:rsidR="006C1CFA" w:rsidRPr="00785F0F" w14:paraId="6F0F783E" w14:textId="77777777" w:rsidTr="006738E6">
        <w:trPr>
          <w:trHeight w:val="72"/>
        </w:trPr>
        <w:tc>
          <w:tcPr>
            <w:tcW w:w="1710" w:type="dxa"/>
            <w:shd w:val="clear" w:color="auto" w:fill="auto"/>
            <w:vAlign w:val="bottom"/>
          </w:tcPr>
          <w:p w14:paraId="5B0989DE" w14:textId="77777777" w:rsidR="006C1CFA" w:rsidRPr="00377AC2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</w:rPr>
              <w:t xml:space="preserve">   </w:t>
            </w:r>
            <w:r w:rsidRPr="00377AC2">
              <w:rPr>
                <w:sz w:val="22"/>
                <w:szCs w:val="22"/>
                <w:cs/>
              </w:rPr>
              <w:t>ตราสารหนี้ที่ออกและ</w:t>
            </w:r>
          </w:p>
        </w:tc>
        <w:tc>
          <w:tcPr>
            <w:tcW w:w="810" w:type="dxa"/>
            <w:shd w:val="clear" w:color="auto" w:fill="auto"/>
          </w:tcPr>
          <w:p w14:paraId="17FAFF97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</w:rPr>
            </w:pPr>
          </w:p>
        </w:tc>
        <w:tc>
          <w:tcPr>
            <w:tcW w:w="251" w:type="dxa"/>
            <w:shd w:val="clear" w:color="auto" w:fill="auto"/>
          </w:tcPr>
          <w:p w14:paraId="132BF396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182C9005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14:paraId="009DD115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416ACE1F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9725DA5" w14:textId="77777777" w:rsidR="006C1CFA" w:rsidRPr="00377AC2" w:rsidRDefault="006C1CFA" w:rsidP="00377AC2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737F54D6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76E68409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04643580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13651617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280D38BD" w14:textId="77777777" w:rsidR="006C1CFA" w:rsidRPr="00377AC2" w:rsidRDefault="006C1CFA" w:rsidP="00377AC2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1E466FF9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0F42579C" w14:textId="77777777" w:rsidR="006C1CFA" w:rsidRPr="00377AC2" w:rsidRDefault="006C1CFA" w:rsidP="00377AC2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7F27BF54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14:paraId="32E3FA8B" w14:textId="77777777" w:rsidR="006C1CFA" w:rsidRPr="00377AC2" w:rsidRDefault="006C1CFA" w:rsidP="00377AC2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</w:p>
        </w:tc>
      </w:tr>
      <w:tr w:rsidR="006C1CFA" w:rsidRPr="00785F0F" w14:paraId="56D3EB1F" w14:textId="77777777" w:rsidTr="006738E6">
        <w:trPr>
          <w:trHeight w:val="72"/>
        </w:trPr>
        <w:tc>
          <w:tcPr>
            <w:tcW w:w="1710" w:type="dxa"/>
            <w:shd w:val="clear" w:color="auto" w:fill="auto"/>
            <w:vAlign w:val="bottom"/>
          </w:tcPr>
          <w:p w14:paraId="3F84C2E2" w14:textId="77777777" w:rsidR="006C1CFA" w:rsidRPr="00377AC2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</w:rPr>
              <w:t xml:space="preserve">      </w:t>
            </w:r>
            <w:r w:rsidRPr="00377AC2">
              <w:rPr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810" w:type="dxa"/>
            <w:shd w:val="clear" w:color="auto" w:fill="auto"/>
          </w:tcPr>
          <w:p w14:paraId="6335225B" w14:textId="77777777" w:rsidR="006C1CFA" w:rsidRPr="00377AC2" w:rsidRDefault="006C1CFA" w:rsidP="006C1CFA">
            <w:pPr>
              <w:tabs>
                <w:tab w:val="decimal" w:pos="510"/>
                <w:tab w:val="decimal" w:pos="709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873D720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5F10A6D6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4,371</w:t>
            </w:r>
          </w:p>
        </w:tc>
        <w:tc>
          <w:tcPr>
            <w:tcW w:w="240" w:type="dxa"/>
            <w:shd w:val="clear" w:color="auto" w:fill="auto"/>
          </w:tcPr>
          <w:p w14:paraId="1CDD5322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71CB0EB3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127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FFD095" w14:textId="77777777" w:rsidR="006C1CFA" w:rsidRPr="00377AC2" w:rsidRDefault="006C1CFA" w:rsidP="00377AC2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shd w:val="clear" w:color="auto" w:fill="auto"/>
          </w:tcPr>
          <w:p w14:paraId="11F198CE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24,773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7FE4E8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517DA2D3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49,267</w:t>
            </w:r>
          </w:p>
        </w:tc>
        <w:tc>
          <w:tcPr>
            <w:tcW w:w="239" w:type="dxa"/>
            <w:shd w:val="clear" w:color="auto" w:fill="auto"/>
          </w:tcPr>
          <w:p w14:paraId="5BDC4CF2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</w:tcPr>
          <w:p w14:paraId="2D80C704" w14:textId="77777777" w:rsidR="006C1CFA" w:rsidRPr="00377AC2" w:rsidRDefault="006C1CFA" w:rsidP="00377AC2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05FBBE5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</w:tcPr>
          <w:p w14:paraId="33B8190F" w14:textId="77777777" w:rsidR="006C1CFA" w:rsidRPr="00377AC2" w:rsidRDefault="006C1CFA" w:rsidP="00377AC2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8A61843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shd w:val="clear" w:color="auto" w:fill="auto"/>
          </w:tcPr>
          <w:p w14:paraId="56FD8493" w14:textId="77777777" w:rsidR="006C1CFA" w:rsidRPr="00377AC2" w:rsidRDefault="006C1CFA" w:rsidP="006C1CFA">
            <w:pPr>
              <w:tabs>
                <w:tab w:val="decimal" w:pos="545"/>
              </w:tabs>
              <w:spacing w:line="240" w:lineRule="atLeast"/>
              <w:ind w:left="-11" w:right="-11"/>
              <w:jc w:val="right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78,538</w:t>
            </w:r>
          </w:p>
        </w:tc>
      </w:tr>
      <w:tr w:rsidR="006C1CFA" w:rsidRPr="00785F0F" w14:paraId="480C4532" w14:textId="77777777" w:rsidTr="006738E6">
        <w:tc>
          <w:tcPr>
            <w:tcW w:w="1710" w:type="dxa"/>
            <w:shd w:val="clear" w:color="auto" w:fill="auto"/>
            <w:vAlign w:val="bottom"/>
          </w:tcPr>
          <w:p w14:paraId="1AEFD76F" w14:textId="77777777" w:rsidR="006C1CFA" w:rsidRPr="00377AC2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7E2888A0" w14:textId="77777777" w:rsidR="006C1CFA" w:rsidRPr="00377AC2" w:rsidRDefault="006C1CFA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77AC2">
              <w:rPr>
                <w:b/>
                <w:bCs/>
                <w:sz w:val="22"/>
                <w:szCs w:val="22"/>
                <w:lang w:val="en-GB"/>
              </w:rPr>
              <w:t>1,313,67</w:t>
            </w:r>
            <w:r w:rsidRPr="00377AC2">
              <w:rPr>
                <w:b/>
                <w:bCs/>
                <w:sz w:val="22"/>
                <w:szCs w:val="22"/>
                <w:cs/>
                <w:lang w:val="en-GB"/>
              </w:rPr>
              <w:t>6</w:t>
            </w:r>
          </w:p>
        </w:tc>
        <w:tc>
          <w:tcPr>
            <w:tcW w:w="251" w:type="dxa"/>
            <w:shd w:val="clear" w:color="auto" w:fill="auto"/>
          </w:tcPr>
          <w:p w14:paraId="740E5104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</w:tcPr>
          <w:p w14:paraId="6447000F" w14:textId="77777777" w:rsidR="006C1CFA" w:rsidRPr="00377AC2" w:rsidRDefault="006C1CFA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77AC2">
              <w:rPr>
                <w:b/>
                <w:bCs/>
                <w:sz w:val="22"/>
                <w:szCs w:val="22"/>
                <w:lang w:val="en-GB"/>
              </w:rPr>
              <w:t>390,57</w:t>
            </w:r>
            <w:r w:rsidRPr="00377AC2">
              <w:rPr>
                <w:b/>
                <w:bCs/>
                <w:sz w:val="22"/>
                <w:szCs w:val="22"/>
                <w:cs/>
                <w:lang w:val="en-GB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12DA3829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</w:tcBorders>
            <w:shd w:val="clear" w:color="auto" w:fill="auto"/>
          </w:tcPr>
          <w:p w14:paraId="58A94845" w14:textId="77777777" w:rsidR="006C1CFA" w:rsidRPr="00377AC2" w:rsidRDefault="006C1CFA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77AC2">
              <w:rPr>
                <w:b/>
                <w:bCs/>
                <w:sz w:val="22"/>
                <w:szCs w:val="22"/>
                <w:lang w:val="en-GB"/>
              </w:rPr>
              <w:t>378,551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4674ED" w14:textId="77777777" w:rsidR="006C1CFA" w:rsidRPr="00377AC2" w:rsidRDefault="006C1CFA" w:rsidP="00377AC2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</w:tcBorders>
            <w:shd w:val="clear" w:color="auto" w:fill="auto"/>
          </w:tcPr>
          <w:p w14:paraId="37009D96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77AC2">
              <w:rPr>
                <w:b/>
                <w:bCs/>
                <w:sz w:val="22"/>
                <w:szCs w:val="22"/>
                <w:lang w:val="en-GB"/>
              </w:rPr>
              <w:t>49,498</w:t>
            </w:r>
          </w:p>
        </w:tc>
        <w:tc>
          <w:tcPr>
            <w:tcW w:w="239" w:type="dxa"/>
            <w:shd w:val="clear" w:color="auto" w:fill="auto"/>
          </w:tcPr>
          <w:p w14:paraId="2DAA5624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</w:tcPr>
          <w:p w14:paraId="7AB763F6" w14:textId="77777777" w:rsidR="006C1CFA" w:rsidRPr="00377AC2" w:rsidRDefault="006C1CFA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77AC2">
              <w:rPr>
                <w:b/>
                <w:bCs/>
                <w:sz w:val="22"/>
                <w:szCs w:val="22"/>
                <w:lang w:val="en-GB"/>
              </w:rPr>
              <w:t>62,187</w:t>
            </w:r>
          </w:p>
        </w:tc>
        <w:tc>
          <w:tcPr>
            <w:tcW w:w="239" w:type="dxa"/>
            <w:shd w:val="clear" w:color="auto" w:fill="auto"/>
          </w:tcPr>
          <w:p w14:paraId="6882E01B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</w:tcPr>
          <w:p w14:paraId="7FDC62DE" w14:textId="77777777" w:rsidR="006C1CFA" w:rsidRPr="00377AC2" w:rsidRDefault="006C1CFA" w:rsidP="00377AC2">
            <w:pPr>
              <w:tabs>
                <w:tab w:val="decimal" w:pos="510"/>
                <w:tab w:val="decimal" w:pos="716"/>
              </w:tabs>
              <w:snapToGrid w:val="0"/>
              <w:spacing w:line="240" w:lineRule="atLeast"/>
              <w:ind w:left="92" w:hanging="62"/>
              <w:jc w:val="center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4C9D08A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</w:tcPr>
          <w:p w14:paraId="0D521B92" w14:textId="77777777" w:rsidR="006C1CFA" w:rsidRPr="00377AC2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85,083</w:t>
            </w:r>
          </w:p>
        </w:tc>
        <w:tc>
          <w:tcPr>
            <w:tcW w:w="240" w:type="dxa"/>
            <w:shd w:val="clear" w:color="auto" w:fill="auto"/>
          </w:tcPr>
          <w:p w14:paraId="21F876EC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</w:tcBorders>
            <w:shd w:val="clear" w:color="auto" w:fill="auto"/>
          </w:tcPr>
          <w:p w14:paraId="53F70F21" w14:textId="77777777" w:rsidR="006C1CFA" w:rsidRPr="00377AC2" w:rsidRDefault="006C1CFA" w:rsidP="006C1CFA">
            <w:pPr>
              <w:tabs>
                <w:tab w:val="decimal" w:pos="559"/>
              </w:tabs>
              <w:spacing w:line="240" w:lineRule="atLeast"/>
              <w:ind w:left="-11" w:right="-11"/>
              <w:jc w:val="right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lang w:val="en-GB"/>
              </w:rPr>
              <w:t>2,279,568</w:t>
            </w:r>
          </w:p>
        </w:tc>
      </w:tr>
      <w:tr w:rsidR="006C1CFA" w:rsidRPr="00785F0F" w14:paraId="2274C537" w14:textId="77777777" w:rsidTr="006738E6">
        <w:trPr>
          <w:trHeight w:val="253"/>
        </w:trPr>
        <w:tc>
          <w:tcPr>
            <w:tcW w:w="1710" w:type="dxa"/>
            <w:shd w:val="clear" w:color="auto" w:fill="auto"/>
            <w:vAlign w:val="bottom"/>
          </w:tcPr>
          <w:p w14:paraId="19C771B3" w14:textId="77777777" w:rsidR="006C1CFA" w:rsidRPr="00377AC2" w:rsidRDefault="006C1CFA" w:rsidP="006C1CFA">
            <w:pPr>
              <w:tabs>
                <w:tab w:val="left" w:pos="72"/>
                <w:tab w:val="left" w:pos="252"/>
              </w:tabs>
              <w:ind w:right="-108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ผลต่าง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3618E09" w14:textId="77777777" w:rsidR="006C1CFA" w:rsidRPr="00377AC2" w:rsidRDefault="006C1CFA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3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377AC2">
              <w:rPr>
                <w:b/>
                <w:bCs/>
                <w:sz w:val="22"/>
                <w:szCs w:val="22"/>
                <w:lang w:val="en-GB"/>
              </w:rPr>
              <w:t>331,29</w:t>
            </w:r>
            <w:r w:rsidRPr="00377AC2">
              <w:rPr>
                <w:b/>
                <w:bCs/>
                <w:sz w:val="22"/>
                <w:szCs w:val="22"/>
                <w:cs/>
                <w:lang w:val="en-GB"/>
              </w:rPr>
              <w:t>6)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092B6FA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7826824" w14:textId="77777777" w:rsidR="006C1CFA" w:rsidRPr="00377AC2" w:rsidRDefault="006C1CFA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77AC2">
              <w:rPr>
                <w:b/>
                <w:bCs/>
                <w:sz w:val="22"/>
                <w:szCs w:val="22"/>
                <w:lang w:val="en-GB"/>
              </w:rPr>
              <w:t>349,12</w:t>
            </w:r>
            <w:r w:rsidRPr="00377AC2">
              <w:rPr>
                <w:b/>
                <w:bCs/>
                <w:sz w:val="22"/>
                <w:szCs w:val="22"/>
                <w:cs/>
                <w:lang w:val="en-GB"/>
              </w:rPr>
              <w:t>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0E20652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A193815" w14:textId="77777777" w:rsidR="006C1CFA" w:rsidRPr="00377AC2" w:rsidRDefault="006C1CFA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3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en-GB"/>
              </w:rPr>
              <w:t>(</w:t>
            </w:r>
            <w:r w:rsidRPr="00377AC2">
              <w:rPr>
                <w:b/>
                <w:bCs/>
                <w:sz w:val="22"/>
                <w:szCs w:val="22"/>
                <w:lang w:val="en-GB"/>
              </w:rPr>
              <w:t>50,606</w:t>
            </w:r>
            <w:r w:rsidRPr="00377AC2">
              <w:rPr>
                <w:b/>
                <w:bCs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892B42" w14:textId="77777777" w:rsidR="006C1CFA" w:rsidRPr="00377AC2" w:rsidRDefault="006C1CFA" w:rsidP="00377AC2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D4D7492" w14:textId="77777777" w:rsidR="006C1CFA" w:rsidRPr="00377AC2" w:rsidRDefault="006C1CFA" w:rsidP="006C1CFA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77AC2">
              <w:rPr>
                <w:b/>
                <w:bCs/>
                <w:sz w:val="22"/>
                <w:szCs w:val="22"/>
                <w:lang w:val="en-GB"/>
              </w:rPr>
              <w:t>450,713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7DC69B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738D94F" w14:textId="77777777" w:rsidR="006C1CFA" w:rsidRPr="00377AC2" w:rsidRDefault="006C1CFA" w:rsidP="0065484B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91" w:right="-6" w:hanging="18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77AC2">
              <w:rPr>
                <w:b/>
                <w:bCs/>
                <w:sz w:val="22"/>
                <w:szCs w:val="22"/>
                <w:lang w:val="en-GB"/>
              </w:rPr>
              <w:t>192,246</w:t>
            </w:r>
          </w:p>
        </w:tc>
        <w:tc>
          <w:tcPr>
            <w:tcW w:w="239" w:type="dxa"/>
            <w:shd w:val="clear" w:color="auto" w:fill="auto"/>
          </w:tcPr>
          <w:p w14:paraId="0AF5A3F6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C9FDC4D" w14:textId="77777777" w:rsidR="006C1CFA" w:rsidRPr="00377AC2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77AC2">
              <w:rPr>
                <w:b/>
                <w:bCs/>
                <w:sz w:val="22"/>
                <w:szCs w:val="22"/>
              </w:rPr>
              <w:t>65,560</w:t>
            </w:r>
          </w:p>
        </w:tc>
        <w:tc>
          <w:tcPr>
            <w:tcW w:w="239" w:type="dxa"/>
            <w:shd w:val="clear" w:color="auto" w:fill="auto"/>
          </w:tcPr>
          <w:p w14:paraId="6BD337D5" w14:textId="77777777" w:rsidR="006C1CFA" w:rsidRPr="00377AC2" w:rsidRDefault="006C1CFA" w:rsidP="00377AC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111D99F" w14:textId="77777777" w:rsidR="006C1CFA" w:rsidRPr="00377AC2" w:rsidRDefault="006C1CFA" w:rsidP="006C1CFA">
            <w:pPr>
              <w:tabs>
                <w:tab w:val="decimal" w:pos="559"/>
              </w:tabs>
              <w:snapToGrid w:val="0"/>
              <w:spacing w:line="240" w:lineRule="atLeast"/>
              <w:jc w:val="right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7,550</w:t>
            </w:r>
          </w:p>
        </w:tc>
        <w:tc>
          <w:tcPr>
            <w:tcW w:w="240" w:type="dxa"/>
            <w:shd w:val="clear" w:color="auto" w:fill="auto"/>
          </w:tcPr>
          <w:p w14:paraId="44D66A53" w14:textId="77777777" w:rsidR="006C1CFA" w:rsidRPr="00377AC2" w:rsidRDefault="006C1CFA" w:rsidP="00377AC2">
            <w:pPr>
              <w:tabs>
                <w:tab w:val="left" w:pos="0"/>
                <w:tab w:val="decimal" w:pos="737"/>
              </w:tabs>
              <w:snapToGrid w:val="0"/>
              <w:spacing w:line="240" w:lineRule="atLeast"/>
              <w:ind w:left="294" w:right="41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0B9C984" w14:textId="77777777" w:rsidR="006C1CFA" w:rsidRPr="00377AC2" w:rsidRDefault="006C1CFA" w:rsidP="006C1CFA">
            <w:pPr>
              <w:tabs>
                <w:tab w:val="decimal" w:pos="559"/>
              </w:tabs>
              <w:spacing w:line="240" w:lineRule="atLeast"/>
              <w:ind w:left="-11" w:right="-11"/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377AC2">
              <w:rPr>
                <w:b/>
                <w:bCs/>
                <w:sz w:val="22"/>
                <w:szCs w:val="22"/>
                <w:lang w:val="en-GB"/>
              </w:rPr>
              <w:t>683,295</w:t>
            </w:r>
          </w:p>
        </w:tc>
      </w:tr>
    </w:tbl>
    <w:p w14:paraId="74BE96FC" w14:textId="2F186837" w:rsidR="008D0BA8" w:rsidRPr="00785F0F" w:rsidRDefault="008D0BA8" w:rsidP="00C777A8">
      <w:pPr>
        <w:rPr>
          <w:sz w:val="8"/>
          <w:szCs w:val="8"/>
        </w:rPr>
      </w:pPr>
    </w:p>
    <w:p w14:paraId="4EB330BD" w14:textId="77777777" w:rsidR="008D0BA8" w:rsidRPr="00785F0F" w:rsidRDefault="008D0BA8" w:rsidP="006738E6">
      <w:pPr>
        <w:spacing w:before="240"/>
        <w:ind w:left="418" w:hanging="418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="00686F7C"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C777A8" w:rsidRPr="00785F0F">
        <w:rPr>
          <w:sz w:val="20"/>
          <w:szCs w:val="20"/>
        </w:rPr>
        <w:t>230</w:t>
      </w:r>
      <w:r w:rsidR="0001718D" w:rsidRPr="00785F0F">
        <w:rPr>
          <w:sz w:val="20"/>
          <w:szCs w:val="20"/>
          <w:cs/>
        </w:rPr>
        <w:t xml:space="preserve"> </w:t>
      </w:r>
      <w:r w:rsidRPr="00785F0F">
        <w:rPr>
          <w:sz w:val="20"/>
          <w:szCs w:val="20"/>
          <w:cs/>
        </w:rPr>
        <w:t>ล้านบาท</w:t>
      </w:r>
    </w:p>
    <w:p w14:paraId="4B61B1C7" w14:textId="77777777" w:rsidR="008D0BA8" w:rsidRPr="00785F0F" w:rsidRDefault="008D0BA8" w:rsidP="006738E6">
      <w:pPr>
        <w:ind w:left="418" w:hanging="418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30"/>
          <w:szCs w:val="30"/>
        </w:rPr>
        <w:tab/>
      </w:r>
      <w:r w:rsidR="006B5E87" w:rsidRPr="00785F0F">
        <w:rPr>
          <w:sz w:val="20"/>
          <w:szCs w:val="20"/>
          <w:cs/>
        </w:rPr>
        <w:t>สุทธิจากรายได้รอตัดบัญชี</w:t>
      </w:r>
    </w:p>
    <w:p w14:paraId="7DEE0771" w14:textId="77777777" w:rsidR="00F0028F" w:rsidRPr="00785F0F" w:rsidRDefault="00F0028F">
      <w:pPr>
        <w:suppressAutoHyphens w:val="0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br w:type="page"/>
      </w:r>
    </w:p>
    <w:tbl>
      <w:tblPr>
        <w:tblW w:w="9709" w:type="dxa"/>
        <w:tblLayout w:type="fixed"/>
        <w:tblLook w:val="0000" w:firstRow="0" w:lastRow="0" w:firstColumn="0" w:lastColumn="0" w:noHBand="0" w:noVBand="0"/>
      </w:tblPr>
      <w:tblGrid>
        <w:gridCol w:w="1800"/>
        <w:gridCol w:w="822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F0028F" w:rsidRPr="00785F0F" w14:paraId="1B6E5FDE" w14:textId="77777777" w:rsidTr="006738E6">
        <w:tc>
          <w:tcPr>
            <w:tcW w:w="1800" w:type="dxa"/>
            <w:shd w:val="clear" w:color="auto" w:fill="auto"/>
            <w:vAlign w:val="bottom"/>
          </w:tcPr>
          <w:p w14:paraId="2FA06653" w14:textId="77777777" w:rsidR="00F0028F" w:rsidRPr="00377AC2" w:rsidRDefault="00F0028F" w:rsidP="00C7790A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378243C3" w14:textId="77777777" w:rsidR="00F0028F" w:rsidRPr="00377AC2" w:rsidRDefault="00F0028F" w:rsidP="00C7790A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F0028F" w:rsidRPr="00785F0F" w14:paraId="34423196" w14:textId="77777777" w:rsidTr="006738E6">
        <w:tc>
          <w:tcPr>
            <w:tcW w:w="1800" w:type="dxa"/>
            <w:shd w:val="clear" w:color="auto" w:fill="auto"/>
            <w:vAlign w:val="bottom"/>
          </w:tcPr>
          <w:p w14:paraId="74607AD2" w14:textId="77777777" w:rsidR="00F0028F" w:rsidRPr="00377AC2" w:rsidRDefault="00F0028F" w:rsidP="00C7790A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3454CCD1" w14:textId="77777777" w:rsidR="00F0028F" w:rsidRPr="00377AC2" w:rsidRDefault="00F0028F" w:rsidP="00F0028F">
            <w:pPr>
              <w:spacing w:line="240" w:lineRule="atLeast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377AC2">
              <w:rPr>
                <w:sz w:val="22"/>
                <w:szCs w:val="22"/>
                <w:cs/>
              </w:rPr>
              <w:t>2561</w:t>
            </w:r>
          </w:p>
        </w:tc>
      </w:tr>
      <w:tr w:rsidR="00F0028F" w:rsidRPr="00785F0F" w14:paraId="52DEFE3A" w14:textId="77777777" w:rsidTr="006738E6">
        <w:tc>
          <w:tcPr>
            <w:tcW w:w="1800" w:type="dxa"/>
            <w:shd w:val="clear" w:color="auto" w:fill="auto"/>
            <w:vAlign w:val="bottom"/>
          </w:tcPr>
          <w:p w14:paraId="6A752227" w14:textId="77777777" w:rsidR="00F0028F" w:rsidRPr="00377AC2" w:rsidRDefault="00F0028F" w:rsidP="00C7790A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2AAC2A21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D90669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5D7BC7F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066F927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49711CAB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3659B40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C019288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35F52A9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AF2DC69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FE78C4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A6BE220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7CEC742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2BEFC74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3E7C0F0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CE18603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F0028F" w:rsidRPr="00785F0F" w14:paraId="2E160864" w14:textId="77777777" w:rsidTr="006738E6">
        <w:tc>
          <w:tcPr>
            <w:tcW w:w="1800" w:type="dxa"/>
            <w:shd w:val="clear" w:color="auto" w:fill="auto"/>
            <w:vAlign w:val="bottom"/>
          </w:tcPr>
          <w:p w14:paraId="4FCBC871" w14:textId="77777777" w:rsidR="00F0028F" w:rsidRPr="00377AC2" w:rsidRDefault="00F0028F" w:rsidP="00C7790A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7D57AEE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D9DB2C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47B9F13D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377AC2">
              <w:rPr>
                <w:sz w:val="22"/>
                <w:szCs w:val="22"/>
                <w:cs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688B39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CB1F049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5BED8B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EB4E335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7D4FE2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E6E4CAB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8802578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72A5544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F0028F" w:rsidRPr="00785F0F" w14:paraId="67CB17CF" w14:textId="77777777" w:rsidTr="006738E6">
        <w:tc>
          <w:tcPr>
            <w:tcW w:w="1800" w:type="dxa"/>
            <w:shd w:val="clear" w:color="auto" w:fill="auto"/>
            <w:vAlign w:val="bottom"/>
          </w:tcPr>
          <w:p w14:paraId="1E4CB361" w14:textId="77777777" w:rsidR="00F0028F" w:rsidRPr="00377AC2" w:rsidRDefault="00F0028F" w:rsidP="00C7790A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F8A5BEA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F50B60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8C26D51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 xml:space="preserve">3 </w:t>
            </w:r>
            <w:r w:rsidRPr="00377AC2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5E8979D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70D3E0D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 xml:space="preserve">3 </w:t>
            </w:r>
            <w:r w:rsidRPr="00377AC2">
              <w:rPr>
                <w:sz w:val="22"/>
                <w:szCs w:val="22"/>
                <w:cs/>
              </w:rPr>
              <w:t xml:space="preserve">- </w:t>
            </w:r>
            <w:r w:rsidRPr="00377AC2">
              <w:rPr>
                <w:sz w:val="22"/>
                <w:szCs w:val="22"/>
              </w:rPr>
              <w:t xml:space="preserve">12 </w:t>
            </w:r>
            <w:r w:rsidRPr="00377AC2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2122E4C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E86EE94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377AC2">
              <w:rPr>
                <w:sz w:val="22"/>
                <w:szCs w:val="22"/>
              </w:rPr>
              <w:t xml:space="preserve">1 </w:t>
            </w:r>
            <w:r w:rsidRPr="00377AC2">
              <w:rPr>
                <w:sz w:val="22"/>
                <w:szCs w:val="22"/>
                <w:cs/>
              </w:rPr>
              <w:t xml:space="preserve">- </w:t>
            </w:r>
            <w:r w:rsidRPr="00377AC2">
              <w:rPr>
                <w:sz w:val="22"/>
                <w:szCs w:val="22"/>
              </w:rPr>
              <w:t xml:space="preserve">5 </w:t>
            </w:r>
            <w:r w:rsidRPr="00377AC2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7B7CDB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171B647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 xml:space="preserve">เกิน </w:t>
            </w:r>
            <w:r w:rsidRPr="00377AC2">
              <w:rPr>
                <w:sz w:val="22"/>
                <w:szCs w:val="22"/>
              </w:rPr>
              <w:t xml:space="preserve">5 </w:t>
            </w:r>
            <w:r w:rsidRPr="00377AC2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6A77AC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97DA59A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46D90C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D01999E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6F30C5" w14:textId="77777777" w:rsidR="00F0028F" w:rsidRPr="00377AC2" w:rsidRDefault="00F0028F" w:rsidP="00C7790A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1AEBE66" w14:textId="77777777" w:rsidR="00F0028F" w:rsidRPr="00377AC2" w:rsidRDefault="00F0028F" w:rsidP="00C7790A">
            <w:pPr>
              <w:spacing w:line="240" w:lineRule="atLeast"/>
              <w:ind w:left="-87" w:right="-110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377AC2">
              <w:rPr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F0028F" w:rsidRPr="00785F0F" w14:paraId="15DF81EB" w14:textId="77777777" w:rsidTr="006738E6">
        <w:tc>
          <w:tcPr>
            <w:tcW w:w="1800" w:type="dxa"/>
            <w:shd w:val="clear" w:color="auto" w:fill="auto"/>
            <w:vAlign w:val="bottom"/>
          </w:tcPr>
          <w:p w14:paraId="755D4859" w14:textId="77777777" w:rsidR="00F0028F" w:rsidRPr="00377AC2" w:rsidRDefault="00F0028F" w:rsidP="00C7790A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16AD6A9B" w14:textId="77777777" w:rsidR="00F0028F" w:rsidRPr="00377AC2" w:rsidRDefault="00F0028F" w:rsidP="00C7790A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377AC2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F0028F" w:rsidRPr="00785F0F" w14:paraId="525C2709" w14:textId="77777777" w:rsidTr="006738E6">
        <w:tc>
          <w:tcPr>
            <w:tcW w:w="1800" w:type="dxa"/>
            <w:shd w:val="clear" w:color="auto" w:fill="auto"/>
            <w:vAlign w:val="bottom"/>
          </w:tcPr>
          <w:p w14:paraId="3A87E465" w14:textId="77777777" w:rsidR="00F0028F" w:rsidRPr="00377AC2" w:rsidRDefault="00F0028F" w:rsidP="00C7790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0A51D03C" w14:textId="77777777" w:rsidR="00F0028F" w:rsidRPr="00377AC2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FAE4398" w14:textId="77777777" w:rsidR="00F0028F" w:rsidRPr="00377AC2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B640817" w14:textId="77777777" w:rsidR="00F0028F" w:rsidRPr="00377AC2" w:rsidRDefault="00F0028F" w:rsidP="00C7790A">
            <w:pPr>
              <w:tabs>
                <w:tab w:val="decimal" w:pos="53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7974D86" w14:textId="77777777" w:rsidR="00F0028F" w:rsidRPr="00377AC2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285C81F" w14:textId="77777777" w:rsidR="00F0028F" w:rsidRPr="00377AC2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15B412E" w14:textId="77777777" w:rsidR="00F0028F" w:rsidRPr="00377AC2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4E0352F" w14:textId="77777777" w:rsidR="00F0028F" w:rsidRPr="00377AC2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865441C" w14:textId="77777777" w:rsidR="00F0028F" w:rsidRPr="00377AC2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FF2BFB6" w14:textId="77777777" w:rsidR="00F0028F" w:rsidRPr="00377AC2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B18547" w14:textId="77777777" w:rsidR="00F0028F" w:rsidRPr="00377AC2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B52DEAA" w14:textId="77777777" w:rsidR="00F0028F" w:rsidRPr="00377AC2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53512DA" w14:textId="77777777" w:rsidR="00F0028F" w:rsidRPr="00377AC2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020E8AC" w14:textId="77777777" w:rsidR="00F0028F" w:rsidRPr="00377AC2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98AE027" w14:textId="77777777" w:rsidR="00F0028F" w:rsidRPr="00377AC2" w:rsidRDefault="00F0028F" w:rsidP="00C7790A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FC637EB" w14:textId="77777777" w:rsidR="00F0028F" w:rsidRPr="00377AC2" w:rsidRDefault="00F0028F" w:rsidP="00C7790A">
            <w:pPr>
              <w:tabs>
                <w:tab w:val="decimal" w:pos="593"/>
              </w:tabs>
              <w:snapToGrid w:val="0"/>
              <w:spacing w:line="240" w:lineRule="atLeast"/>
              <w:ind w:left="-54"/>
              <w:rPr>
                <w:sz w:val="22"/>
                <w:szCs w:val="22"/>
                <w:cs/>
                <w:lang w:val="th-TH"/>
              </w:rPr>
            </w:pPr>
          </w:p>
        </w:tc>
      </w:tr>
      <w:tr w:rsidR="002F5798" w:rsidRPr="00785F0F" w14:paraId="30EC1DAF" w14:textId="77777777" w:rsidTr="006738E6">
        <w:trPr>
          <w:trHeight w:val="173"/>
        </w:trPr>
        <w:tc>
          <w:tcPr>
            <w:tcW w:w="1800" w:type="dxa"/>
            <w:shd w:val="clear" w:color="auto" w:fill="auto"/>
            <w:vAlign w:val="bottom"/>
          </w:tcPr>
          <w:p w14:paraId="345256FE" w14:textId="77777777" w:rsidR="002F5798" w:rsidRPr="00377AC2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5E01621" w14:textId="0E27B7F0" w:rsidR="002F5798" w:rsidRPr="00377AC2" w:rsidRDefault="00824B07" w:rsidP="0009412A">
            <w:pPr>
              <w:tabs>
                <w:tab w:val="decimal" w:pos="414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BDD140" w14:textId="77777777" w:rsidR="002F5798" w:rsidRPr="00377AC2" w:rsidRDefault="002F5798" w:rsidP="002F5798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D112EE2" w14:textId="0EC30C09" w:rsidR="002F5798" w:rsidRPr="00377AC2" w:rsidRDefault="00824B07" w:rsidP="002F5798">
            <w:pPr>
              <w:tabs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407B80" w14:textId="77777777" w:rsidR="002F5798" w:rsidRPr="00377AC2" w:rsidRDefault="002F5798" w:rsidP="002F5798">
            <w:pPr>
              <w:pStyle w:val="BodyTextIndent3"/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jc w:val="lef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FCED0D0" w14:textId="6BB161D9" w:rsidR="002F5798" w:rsidRPr="00377AC2" w:rsidRDefault="00824B07" w:rsidP="0009412A">
            <w:pPr>
              <w:tabs>
                <w:tab w:val="decimal" w:pos="34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2DAA62" w14:textId="77777777" w:rsidR="002F5798" w:rsidRPr="00377AC2" w:rsidRDefault="002F5798" w:rsidP="002F5798">
            <w:pPr>
              <w:pStyle w:val="BodyTextIndent3"/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jc w:val="lef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EEE3DF4" w14:textId="0F03C4F6" w:rsidR="002F5798" w:rsidRPr="00377AC2" w:rsidRDefault="00824B07" w:rsidP="0009412A">
            <w:pPr>
              <w:tabs>
                <w:tab w:val="decimal" w:pos="423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CB9700" w14:textId="77777777" w:rsidR="002F5798" w:rsidRPr="00377AC2" w:rsidRDefault="002F5798" w:rsidP="002F5798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16CC148" w14:textId="1EA7BFE6" w:rsidR="002F5798" w:rsidRPr="00377AC2" w:rsidRDefault="00824B07" w:rsidP="0009412A">
            <w:pPr>
              <w:tabs>
                <w:tab w:val="decimal" w:pos="361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43F984F" w14:textId="77777777" w:rsidR="002F5798" w:rsidRPr="00377AC2" w:rsidRDefault="002F5798" w:rsidP="002F5798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6C2EE88" w14:textId="2479ACAE" w:rsidR="002F5798" w:rsidRPr="00377AC2" w:rsidRDefault="00824B07" w:rsidP="002F5798">
            <w:pPr>
              <w:tabs>
                <w:tab w:val="decimal" w:pos="344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F45BD76" w14:textId="77777777" w:rsidR="002F5798" w:rsidRPr="00377AC2" w:rsidRDefault="002F5798" w:rsidP="002F5798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1821AA1" w14:textId="7027769D" w:rsidR="002F5798" w:rsidRPr="00377AC2" w:rsidRDefault="00824B07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46</w:t>
            </w:r>
            <w:r w:rsidR="006E0419" w:rsidRPr="00377AC2">
              <w:rPr>
                <w:sz w:val="22"/>
                <w:szCs w:val="22"/>
              </w:rPr>
              <w:t>,</w:t>
            </w:r>
            <w:r w:rsidRPr="00377AC2">
              <w:rPr>
                <w:sz w:val="22"/>
                <w:szCs w:val="22"/>
              </w:rPr>
              <w:t>443</w:t>
            </w:r>
          </w:p>
        </w:tc>
        <w:tc>
          <w:tcPr>
            <w:tcW w:w="240" w:type="dxa"/>
            <w:shd w:val="clear" w:color="auto" w:fill="auto"/>
          </w:tcPr>
          <w:p w14:paraId="17446643" w14:textId="77777777" w:rsidR="002F5798" w:rsidRPr="00377AC2" w:rsidRDefault="002F5798" w:rsidP="002F5798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613CEAA" w14:textId="34A9C641" w:rsidR="002F5798" w:rsidRPr="00377AC2" w:rsidRDefault="00824B07" w:rsidP="000B1F7D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46</w:t>
            </w:r>
            <w:r w:rsidR="006E0419" w:rsidRPr="00377AC2">
              <w:rPr>
                <w:sz w:val="22"/>
                <w:szCs w:val="22"/>
              </w:rPr>
              <w:t>,</w:t>
            </w:r>
            <w:r w:rsidRPr="00377AC2">
              <w:rPr>
                <w:sz w:val="22"/>
                <w:szCs w:val="22"/>
              </w:rPr>
              <w:t>443</w:t>
            </w:r>
          </w:p>
        </w:tc>
      </w:tr>
      <w:tr w:rsidR="002F5798" w:rsidRPr="00785F0F" w14:paraId="1033C684" w14:textId="77777777" w:rsidTr="006738E6">
        <w:tc>
          <w:tcPr>
            <w:tcW w:w="1800" w:type="dxa"/>
            <w:shd w:val="clear" w:color="auto" w:fill="auto"/>
            <w:vAlign w:val="bottom"/>
          </w:tcPr>
          <w:p w14:paraId="6D3B98D0" w14:textId="77777777" w:rsidR="002F5798" w:rsidRPr="00377AC2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22626664" w14:textId="77777777" w:rsidR="002F5798" w:rsidRPr="00377AC2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3FEC380" w14:textId="77777777" w:rsidR="002F5798" w:rsidRPr="00377AC2" w:rsidRDefault="002F5798" w:rsidP="002F5798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F9ECFAE" w14:textId="77777777" w:rsidR="002F5798" w:rsidRPr="00377AC2" w:rsidRDefault="002F5798" w:rsidP="002F5798">
            <w:pPr>
              <w:tabs>
                <w:tab w:val="left" w:pos="0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1A92194F" w14:textId="77777777" w:rsidR="002F5798" w:rsidRPr="00377AC2" w:rsidRDefault="002F5798" w:rsidP="002F5798">
            <w:pPr>
              <w:pStyle w:val="BodyTextIndent3"/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1E1B008" w14:textId="77777777" w:rsidR="002F5798" w:rsidRPr="00377AC2" w:rsidRDefault="002F5798" w:rsidP="002F5798">
            <w:pPr>
              <w:tabs>
                <w:tab w:val="decimal" w:pos="612"/>
                <w:tab w:val="decimal" w:pos="698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7A2B15EB" w14:textId="77777777" w:rsidR="002F5798" w:rsidRPr="00377AC2" w:rsidRDefault="002F5798" w:rsidP="002F5798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1F4D1AE" w14:textId="77777777" w:rsidR="002F5798" w:rsidRPr="00377AC2" w:rsidRDefault="002F5798" w:rsidP="002F5798">
            <w:pPr>
              <w:tabs>
                <w:tab w:val="left" w:pos="0"/>
                <w:tab w:val="decimal" w:pos="612"/>
                <w:tab w:val="decimal" w:pos="719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81CDD0D" w14:textId="77777777" w:rsidR="002F5798" w:rsidRPr="00377AC2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5658F138" w14:textId="77777777" w:rsidR="002F5798" w:rsidRPr="00377AC2" w:rsidRDefault="002F5798" w:rsidP="002F5798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D2AE5B5" w14:textId="77777777" w:rsidR="002F5798" w:rsidRPr="00377AC2" w:rsidRDefault="002F5798" w:rsidP="002F5798">
            <w:pPr>
              <w:tabs>
                <w:tab w:val="left" w:pos="0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1BB2DF7" w14:textId="77777777" w:rsidR="002F5798" w:rsidRPr="00377AC2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64DF3512" w14:textId="77777777" w:rsidR="002F5798" w:rsidRPr="00377AC2" w:rsidRDefault="002F5798" w:rsidP="002F5798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203D34C" w14:textId="77777777" w:rsidR="002F5798" w:rsidRPr="00377AC2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7CDE9B1" w14:textId="77777777" w:rsidR="002F5798" w:rsidRPr="00377AC2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418B1866" w14:textId="77777777" w:rsidR="002F5798" w:rsidRPr="00377AC2" w:rsidRDefault="002F5798" w:rsidP="000B1F7D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sz w:val="22"/>
                <w:szCs w:val="22"/>
                <w:cs/>
              </w:rPr>
            </w:pPr>
          </w:p>
        </w:tc>
      </w:tr>
      <w:tr w:rsidR="002F5798" w:rsidRPr="00785F0F" w14:paraId="5AE7F2EC" w14:textId="77777777" w:rsidTr="006738E6">
        <w:trPr>
          <w:trHeight w:val="209"/>
        </w:trPr>
        <w:tc>
          <w:tcPr>
            <w:tcW w:w="1800" w:type="dxa"/>
            <w:shd w:val="clear" w:color="auto" w:fill="auto"/>
            <w:vAlign w:val="bottom"/>
          </w:tcPr>
          <w:p w14:paraId="2D53780B" w14:textId="77777777" w:rsidR="002F5798" w:rsidRPr="00377AC2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377AC2">
              <w:rPr>
                <w:sz w:val="22"/>
                <w:szCs w:val="22"/>
                <w:cs/>
                <w:lang w:val="th-TH"/>
              </w:rPr>
              <w:t>และตลาดเงิน</w:t>
            </w:r>
            <w:r w:rsidRPr="00377AC2">
              <w:rPr>
                <w:sz w:val="22"/>
                <w:szCs w:val="22"/>
                <w:cs/>
              </w:rPr>
              <w:t xml:space="preserve"> </w:t>
            </w:r>
            <w:r w:rsidRPr="00377AC2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7630F969" w14:textId="18F142B5" w:rsidR="002F5798" w:rsidRPr="00377AC2" w:rsidRDefault="00824B07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</w:t>
            </w:r>
            <w:r w:rsidR="006E0419" w:rsidRPr="00377AC2">
              <w:rPr>
                <w:sz w:val="22"/>
                <w:szCs w:val="22"/>
              </w:rPr>
              <w:t>,</w:t>
            </w:r>
            <w:r w:rsidRPr="00377AC2">
              <w:rPr>
                <w:sz w:val="22"/>
                <w:szCs w:val="22"/>
              </w:rPr>
              <w:t>146</w:t>
            </w:r>
          </w:p>
        </w:tc>
        <w:tc>
          <w:tcPr>
            <w:tcW w:w="239" w:type="dxa"/>
            <w:shd w:val="clear" w:color="auto" w:fill="auto"/>
          </w:tcPr>
          <w:p w14:paraId="4FDD32EB" w14:textId="77777777" w:rsidR="002F5798" w:rsidRPr="00377AC2" w:rsidRDefault="002F5798" w:rsidP="002F5798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  <w:cs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3F75249" w14:textId="49517E30" w:rsidR="002F5798" w:rsidRPr="00377AC2" w:rsidRDefault="00824B07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331</w:t>
            </w:r>
            <w:r w:rsidR="006E0419" w:rsidRPr="00377AC2">
              <w:rPr>
                <w:sz w:val="22"/>
                <w:szCs w:val="22"/>
              </w:rPr>
              <w:t>,</w:t>
            </w:r>
            <w:r w:rsidRPr="00377AC2">
              <w:rPr>
                <w:sz w:val="22"/>
                <w:szCs w:val="22"/>
              </w:rPr>
              <w:t>717</w:t>
            </w:r>
          </w:p>
        </w:tc>
        <w:tc>
          <w:tcPr>
            <w:tcW w:w="240" w:type="dxa"/>
            <w:shd w:val="clear" w:color="auto" w:fill="auto"/>
          </w:tcPr>
          <w:p w14:paraId="721CB074" w14:textId="77777777" w:rsidR="002F5798" w:rsidRPr="00377AC2" w:rsidRDefault="002F5798" w:rsidP="002F5798">
            <w:pPr>
              <w:pStyle w:val="BodyTextIndent3"/>
              <w:tabs>
                <w:tab w:val="decimal" w:pos="562"/>
              </w:tabs>
              <w:spacing w:line="240" w:lineRule="atLeast"/>
              <w:ind w:left="-87" w:right="-110"/>
              <w:jc w:val="lef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1AA4EBF" w14:textId="6BAE9125" w:rsidR="002F5798" w:rsidRPr="00377AC2" w:rsidRDefault="00824B07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340</w:t>
            </w:r>
          </w:p>
        </w:tc>
        <w:tc>
          <w:tcPr>
            <w:tcW w:w="239" w:type="dxa"/>
            <w:shd w:val="clear" w:color="auto" w:fill="auto"/>
          </w:tcPr>
          <w:p w14:paraId="0D9BD1ED" w14:textId="77777777" w:rsidR="002F5798" w:rsidRPr="00377AC2" w:rsidRDefault="002F5798" w:rsidP="002F5798">
            <w:pPr>
              <w:tabs>
                <w:tab w:val="decimal" w:pos="709"/>
                <w:tab w:val="decimal" w:pos="737"/>
              </w:tabs>
              <w:spacing w:line="240" w:lineRule="atLeast"/>
              <w:ind w:left="-11" w:right="-11"/>
              <w:jc w:val="both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DD13116" w14:textId="4F54B1FE" w:rsidR="002F5798" w:rsidRPr="00377AC2" w:rsidRDefault="00824B07" w:rsidP="00631A31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</w:t>
            </w:r>
            <w:r w:rsidR="006E0419" w:rsidRPr="00377AC2">
              <w:rPr>
                <w:sz w:val="22"/>
                <w:szCs w:val="22"/>
              </w:rPr>
              <w:t>,</w:t>
            </w:r>
            <w:r w:rsidRPr="00377AC2">
              <w:rPr>
                <w:sz w:val="22"/>
                <w:szCs w:val="22"/>
              </w:rPr>
              <w:t>329</w:t>
            </w:r>
          </w:p>
        </w:tc>
        <w:tc>
          <w:tcPr>
            <w:tcW w:w="239" w:type="dxa"/>
            <w:shd w:val="clear" w:color="auto" w:fill="auto"/>
          </w:tcPr>
          <w:p w14:paraId="4D54F77A" w14:textId="77777777" w:rsidR="002F5798" w:rsidRPr="00377AC2" w:rsidRDefault="002F5798" w:rsidP="00B468A9">
            <w:pPr>
              <w:tabs>
                <w:tab w:val="decimal" w:pos="405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4FA6DF08" w14:textId="4D676646" w:rsidR="002F5798" w:rsidRPr="00377AC2" w:rsidRDefault="00824B07" w:rsidP="0009412A">
            <w:pPr>
              <w:tabs>
                <w:tab w:val="decimal" w:pos="361"/>
              </w:tabs>
              <w:spacing w:line="240" w:lineRule="atLeast"/>
              <w:ind w:left="-87" w:right="-110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FC71C55" w14:textId="77777777" w:rsidR="002F5798" w:rsidRPr="00377AC2" w:rsidRDefault="002F5798" w:rsidP="00B468A9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2496CE55" w14:textId="12CB717C" w:rsidR="002F5798" w:rsidRPr="00377AC2" w:rsidRDefault="00824B07" w:rsidP="00B468A9">
            <w:pPr>
              <w:tabs>
                <w:tab w:val="decimal" w:pos="344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8766A78" w14:textId="77777777" w:rsidR="002F5798" w:rsidRPr="00377AC2" w:rsidRDefault="002F5798" w:rsidP="002F5798">
            <w:pPr>
              <w:tabs>
                <w:tab w:val="decimal" w:pos="522"/>
                <w:tab w:val="decimal" w:pos="737"/>
                <w:tab w:val="decimal" w:pos="778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1DF6466" w14:textId="34FE5E6C" w:rsidR="002F5798" w:rsidRPr="00377AC2" w:rsidRDefault="00824B07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26</w:t>
            </w:r>
            <w:r w:rsidR="006E0419" w:rsidRPr="00377AC2">
              <w:rPr>
                <w:sz w:val="22"/>
                <w:szCs w:val="22"/>
              </w:rPr>
              <w:t>,</w:t>
            </w:r>
            <w:r w:rsidRPr="00377AC2">
              <w:rPr>
                <w:sz w:val="22"/>
                <w:szCs w:val="22"/>
              </w:rPr>
              <w:t>748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21B589F" w14:textId="77777777" w:rsidR="002F5798" w:rsidRPr="00377AC2" w:rsidRDefault="002F5798" w:rsidP="002F5798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E23B51E" w14:textId="68DB005C" w:rsidR="002F5798" w:rsidRPr="00377AC2" w:rsidRDefault="00824B07" w:rsidP="000B1F7D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sz w:val="22"/>
                <w:szCs w:val="22"/>
                <w:cs/>
              </w:rPr>
            </w:pPr>
            <w:r w:rsidRPr="00377AC2">
              <w:rPr>
                <w:sz w:val="22"/>
                <w:szCs w:val="22"/>
              </w:rPr>
              <w:t>362</w:t>
            </w:r>
            <w:r w:rsidR="006E0419" w:rsidRPr="00377AC2">
              <w:rPr>
                <w:sz w:val="22"/>
                <w:szCs w:val="22"/>
              </w:rPr>
              <w:t>,</w:t>
            </w:r>
            <w:r w:rsidRPr="00377AC2">
              <w:rPr>
                <w:sz w:val="22"/>
                <w:szCs w:val="22"/>
              </w:rPr>
              <w:t>280</w:t>
            </w:r>
          </w:p>
        </w:tc>
      </w:tr>
      <w:tr w:rsidR="002F5798" w:rsidRPr="00785F0F" w14:paraId="44C8E7DF" w14:textId="77777777" w:rsidTr="006738E6">
        <w:tc>
          <w:tcPr>
            <w:tcW w:w="1800" w:type="dxa"/>
            <w:shd w:val="clear" w:color="auto" w:fill="auto"/>
            <w:vAlign w:val="bottom"/>
          </w:tcPr>
          <w:p w14:paraId="0F5F3C53" w14:textId="77777777" w:rsidR="002F5798" w:rsidRPr="00377AC2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39A07E7" w14:textId="30C674FD" w:rsidR="002F5798" w:rsidRPr="00377AC2" w:rsidRDefault="00824B07" w:rsidP="0009412A">
            <w:pPr>
              <w:tabs>
                <w:tab w:val="decimal" w:pos="414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72E1B42" w14:textId="77777777" w:rsidR="002F5798" w:rsidRPr="00377AC2" w:rsidRDefault="002F5798" w:rsidP="002F5798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ED893DC" w14:textId="5662D47F" w:rsidR="002F5798" w:rsidRPr="00377AC2" w:rsidRDefault="00824B07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30</w:t>
            </w:r>
            <w:r w:rsidR="006E0419" w:rsidRPr="00377AC2">
              <w:rPr>
                <w:sz w:val="22"/>
                <w:szCs w:val="22"/>
              </w:rPr>
              <w:t>,</w:t>
            </w:r>
            <w:r w:rsidRPr="00377AC2">
              <w:rPr>
                <w:sz w:val="22"/>
                <w:szCs w:val="22"/>
              </w:rPr>
              <w:t>772</w:t>
            </w:r>
          </w:p>
        </w:tc>
        <w:tc>
          <w:tcPr>
            <w:tcW w:w="240" w:type="dxa"/>
            <w:shd w:val="clear" w:color="auto" w:fill="auto"/>
          </w:tcPr>
          <w:p w14:paraId="75AD3370" w14:textId="77777777" w:rsidR="002F5798" w:rsidRPr="00377AC2" w:rsidRDefault="002F5798" w:rsidP="002F5798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09B4BB2" w14:textId="37B22C12" w:rsidR="002F5798" w:rsidRPr="00377AC2" w:rsidRDefault="00824B07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165</w:t>
            </w:r>
            <w:r w:rsidR="006E0419" w:rsidRPr="00377AC2">
              <w:rPr>
                <w:sz w:val="22"/>
                <w:szCs w:val="22"/>
              </w:rPr>
              <w:t>,</w:t>
            </w:r>
            <w:r w:rsidRPr="00377AC2">
              <w:rPr>
                <w:sz w:val="22"/>
                <w:szCs w:val="22"/>
              </w:rPr>
              <w:t>556</w:t>
            </w:r>
          </w:p>
        </w:tc>
        <w:tc>
          <w:tcPr>
            <w:tcW w:w="239" w:type="dxa"/>
            <w:shd w:val="clear" w:color="auto" w:fill="auto"/>
          </w:tcPr>
          <w:p w14:paraId="30B3B6D2" w14:textId="77777777" w:rsidR="002F5798" w:rsidRPr="00377AC2" w:rsidRDefault="002F5798" w:rsidP="002F5798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97950E1" w14:textId="7F3D2D25" w:rsidR="002F5798" w:rsidRPr="00377AC2" w:rsidRDefault="00824B07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48</w:t>
            </w:r>
            <w:r w:rsidR="006E0419" w:rsidRPr="00377AC2">
              <w:rPr>
                <w:sz w:val="22"/>
                <w:szCs w:val="22"/>
              </w:rPr>
              <w:t>,</w:t>
            </w:r>
            <w:r w:rsidRPr="00377AC2">
              <w:rPr>
                <w:sz w:val="22"/>
                <w:szCs w:val="22"/>
              </w:rPr>
              <w:t>180</w:t>
            </w:r>
          </w:p>
        </w:tc>
        <w:tc>
          <w:tcPr>
            <w:tcW w:w="239" w:type="dxa"/>
            <w:shd w:val="clear" w:color="auto" w:fill="auto"/>
          </w:tcPr>
          <w:p w14:paraId="3E20C997" w14:textId="77777777" w:rsidR="002F5798" w:rsidRPr="00377AC2" w:rsidRDefault="002F5798" w:rsidP="002F5798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AE27775" w14:textId="61B3F1EB" w:rsidR="002F5798" w:rsidRPr="00377AC2" w:rsidRDefault="00824B07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19</w:t>
            </w:r>
            <w:r w:rsidR="006E0419" w:rsidRPr="00377AC2">
              <w:rPr>
                <w:sz w:val="22"/>
                <w:szCs w:val="22"/>
              </w:rPr>
              <w:t>,</w:t>
            </w:r>
            <w:r w:rsidRPr="00377AC2">
              <w:rPr>
                <w:sz w:val="22"/>
                <w:szCs w:val="22"/>
              </w:rPr>
              <w:t>590</w:t>
            </w:r>
          </w:p>
        </w:tc>
        <w:tc>
          <w:tcPr>
            <w:tcW w:w="239" w:type="dxa"/>
            <w:shd w:val="clear" w:color="auto" w:fill="auto"/>
          </w:tcPr>
          <w:p w14:paraId="2D0D6F90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77DB9A8" w14:textId="235AE189" w:rsidR="002F5798" w:rsidRPr="00377AC2" w:rsidRDefault="00824B07" w:rsidP="002F5798">
            <w:pPr>
              <w:tabs>
                <w:tab w:val="decimal" w:pos="344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D4853C6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AC2A294" w14:textId="1D79129A" w:rsidR="002F5798" w:rsidRPr="00377AC2" w:rsidRDefault="00824B07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8</w:t>
            </w:r>
            <w:r w:rsidR="006E0419" w:rsidRPr="00377AC2">
              <w:rPr>
                <w:sz w:val="22"/>
                <w:szCs w:val="22"/>
              </w:rPr>
              <w:t>,</w:t>
            </w:r>
            <w:r w:rsidRPr="00377AC2">
              <w:rPr>
                <w:sz w:val="22"/>
                <w:szCs w:val="22"/>
              </w:rPr>
              <w:t>897</w:t>
            </w:r>
          </w:p>
        </w:tc>
        <w:tc>
          <w:tcPr>
            <w:tcW w:w="240" w:type="dxa"/>
            <w:shd w:val="clear" w:color="auto" w:fill="auto"/>
          </w:tcPr>
          <w:p w14:paraId="27E3E4D4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CCE636B" w14:textId="05CEC7FE" w:rsidR="002F5798" w:rsidRPr="00377AC2" w:rsidRDefault="00824B07" w:rsidP="000B1F7D">
            <w:pPr>
              <w:tabs>
                <w:tab w:val="decimal" w:pos="593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272</w:t>
            </w:r>
            <w:r w:rsidR="006E0419" w:rsidRPr="00377AC2">
              <w:rPr>
                <w:sz w:val="22"/>
                <w:szCs w:val="22"/>
              </w:rPr>
              <w:t>,</w:t>
            </w:r>
            <w:r w:rsidRPr="00377AC2">
              <w:rPr>
                <w:sz w:val="22"/>
                <w:szCs w:val="22"/>
              </w:rPr>
              <w:t>995</w:t>
            </w:r>
          </w:p>
        </w:tc>
      </w:tr>
      <w:tr w:rsidR="002F5798" w:rsidRPr="00785F0F" w14:paraId="08D1849D" w14:textId="77777777" w:rsidTr="006738E6">
        <w:tc>
          <w:tcPr>
            <w:tcW w:w="1800" w:type="dxa"/>
            <w:shd w:val="clear" w:color="auto" w:fill="auto"/>
            <w:vAlign w:val="bottom"/>
          </w:tcPr>
          <w:p w14:paraId="6A743458" w14:textId="77777777" w:rsidR="002F5798" w:rsidRPr="00377AC2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377AC2">
              <w:rPr>
                <w:sz w:val="22"/>
                <w:szCs w:val="22"/>
                <w:cs/>
              </w:rPr>
              <w:t xml:space="preserve"> </w:t>
            </w:r>
            <w:r w:rsidRPr="00377AC2">
              <w:rPr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0709081D" w14:textId="2AB911EC" w:rsidR="002F5798" w:rsidRPr="00377AC2" w:rsidRDefault="00824B07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977</w:t>
            </w:r>
            <w:r w:rsidR="006E0419" w:rsidRPr="00377AC2">
              <w:rPr>
                <w:sz w:val="22"/>
                <w:szCs w:val="22"/>
              </w:rPr>
              <w:t>,</w:t>
            </w:r>
            <w:r w:rsidRPr="00377AC2">
              <w:rPr>
                <w:sz w:val="22"/>
                <w:szCs w:val="22"/>
              </w:rPr>
              <w:t>909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88E27B" w14:textId="77777777" w:rsidR="002F5798" w:rsidRPr="00377AC2" w:rsidRDefault="002F5798" w:rsidP="002F5798">
            <w:pPr>
              <w:tabs>
                <w:tab w:val="decimal" w:pos="99"/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E654707" w14:textId="287EFCE8" w:rsidR="002F5798" w:rsidRPr="00377AC2" w:rsidRDefault="00824B07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407</w:t>
            </w:r>
            <w:r w:rsidR="006E0419" w:rsidRPr="00377AC2">
              <w:rPr>
                <w:sz w:val="22"/>
                <w:szCs w:val="22"/>
              </w:rPr>
              <w:t>,</w:t>
            </w:r>
            <w:r w:rsidRPr="00377AC2">
              <w:rPr>
                <w:sz w:val="22"/>
                <w:szCs w:val="22"/>
              </w:rPr>
              <w:t>991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E628FD1" w14:textId="77777777" w:rsidR="002F5798" w:rsidRPr="00377AC2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63413B7" w14:textId="6554A1B2" w:rsidR="002F5798" w:rsidRPr="00377AC2" w:rsidRDefault="00824B07" w:rsidP="005533EA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176</w:t>
            </w:r>
            <w:r w:rsidR="006E0419" w:rsidRPr="00377AC2">
              <w:rPr>
                <w:sz w:val="22"/>
                <w:szCs w:val="22"/>
              </w:rPr>
              <w:t>,</w:t>
            </w:r>
            <w:r w:rsidR="00306C94" w:rsidRPr="00377AC2">
              <w:rPr>
                <w:sz w:val="22"/>
                <w:szCs w:val="22"/>
              </w:rPr>
              <w:t>76</w:t>
            </w:r>
            <w:r w:rsidR="005533EA" w:rsidRPr="00377AC2">
              <w:rPr>
                <w:sz w:val="22"/>
                <w:szCs w:val="22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E519F3" w14:textId="77777777" w:rsidR="002F5798" w:rsidRPr="00377AC2" w:rsidRDefault="002F5798" w:rsidP="002F5798">
            <w:pPr>
              <w:tabs>
                <w:tab w:val="decimal" w:pos="709"/>
              </w:tabs>
              <w:spacing w:line="240" w:lineRule="atLeast"/>
              <w:ind w:left="-11" w:right="-11"/>
              <w:jc w:val="both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E2165E3" w14:textId="6DE6B604" w:rsidR="002F5798" w:rsidRPr="00377AC2" w:rsidRDefault="00824B07" w:rsidP="005533EA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438</w:t>
            </w:r>
            <w:r w:rsidR="006E0419" w:rsidRPr="00377AC2">
              <w:rPr>
                <w:sz w:val="22"/>
                <w:szCs w:val="22"/>
              </w:rPr>
              <w:t>,</w:t>
            </w:r>
            <w:r w:rsidRPr="00377AC2">
              <w:rPr>
                <w:sz w:val="22"/>
                <w:szCs w:val="22"/>
              </w:rPr>
              <w:t>44</w:t>
            </w:r>
            <w:r w:rsidR="005533EA" w:rsidRPr="00377AC2">
              <w:rPr>
                <w:sz w:val="22"/>
                <w:szCs w:val="22"/>
              </w:rPr>
              <w:t>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4EBF7B" w14:textId="77777777" w:rsidR="002F5798" w:rsidRPr="00377AC2" w:rsidRDefault="002F5798" w:rsidP="002F5798">
            <w:pPr>
              <w:tabs>
                <w:tab w:val="decimal" w:pos="709"/>
              </w:tabs>
              <w:spacing w:line="240" w:lineRule="atLeast"/>
              <w:ind w:left="-11" w:right="-11"/>
              <w:jc w:val="both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214C201" w14:textId="3F635B57" w:rsidR="002F5798" w:rsidRPr="00377AC2" w:rsidRDefault="00824B07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54</w:t>
            </w:r>
            <w:r w:rsidR="006E0419" w:rsidRPr="00377AC2">
              <w:rPr>
                <w:sz w:val="22"/>
                <w:szCs w:val="22"/>
              </w:rPr>
              <w:t>,</w:t>
            </w:r>
            <w:r w:rsidRPr="00377AC2">
              <w:rPr>
                <w:sz w:val="22"/>
                <w:szCs w:val="22"/>
              </w:rPr>
              <w:t>298</w:t>
            </w:r>
          </w:p>
        </w:tc>
        <w:tc>
          <w:tcPr>
            <w:tcW w:w="239" w:type="dxa"/>
            <w:shd w:val="clear" w:color="auto" w:fill="auto"/>
          </w:tcPr>
          <w:p w14:paraId="71635E8D" w14:textId="77777777" w:rsidR="002F5798" w:rsidRPr="00377AC2" w:rsidRDefault="002F5798" w:rsidP="002F5798">
            <w:pPr>
              <w:tabs>
                <w:tab w:val="decimal" w:pos="0"/>
                <w:tab w:val="decimal" w:pos="709"/>
                <w:tab w:val="decimal" w:pos="737"/>
              </w:tabs>
              <w:spacing w:line="240" w:lineRule="atLeast"/>
              <w:ind w:left="-11" w:right="-11"/>
              <w:jc w:val="both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C2F3E4A" w14:textId="48CB6EB8" w:rsidR="002F5798" w:rsidRPr="00377AC2" w:rsidRDefault="00824B07" w:rsidP="002F5798">
            <w:pPr>
              <w:tabs>
                <w:tab w:val="decimal" w:pos="543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69</w:t>
            </w:r>
            <w:r w:rsidR="006E0419" w:rsidRPr="00377AC2">
              <w:rPr>
                <w:sz w:val="22"/>
                <w:szCs w:val="22"/>
              </w:rPr>
              <w:t>,</w:t>
            </w:r>
            <w:r w:rsidRPr="00377AC2">
              <w:rPr>
                <w:sz w:val="22"/>
                <w:szCs w:val="22"/>
              </w:rPr>
              <w:t>383</w:t>
            </w:r>
          </w:p>
        </w:tc>
        <w:tc>
          <w:tcPr>
            <w:tcW w:w="239" w:type="dxa"/>
            <w:shd w:val="clear" w:color="auto" w:fill="auto"/>
          </w:tcPr>
          <w:p w14:paraId="0B75590E" w14:textId="77777777" w:rsidR="002F5798" w:rsidRPr="00377AC2" w:rsidRDefault="002F5798" w:rsidP="002F5798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FE61C18" w14:textId="52C88817" w:rsidR="002F5798" w:rsidRPr="00377AC2" w:rsidRDefault="006E0419" w:rsidP="0009412A">
            <w:pPr>
              <w:tabs>
                <w:tab w:val="decimal" w:pos="336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9D08C6D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0A804EB" w14:textId="5F7359EA" w:rsidR="002F5798" w:rsidRPr="00377AC2" w:rsidRDefault="00306C94" w:rsidP="000B1F7D">
            <w:pPr>
              <w:tabs>
                <w:tab w:val="decimal" w:pos="593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2,124,793</w:t>
            </w:r>
          </w:p>
        </w:tc>
      </w:tr>
      <w:tr w:rsidR="002F5798" w:rsidRPr="00785F0F" w14:paraId="369E3B0B" w14:textId="77777777" w:rsidTr="006738E6">
        <w:tc>
          <w:tcPr>
            <w:tcW w:w="1800" w:type="dxa"/>
            <w:shd w:val="clear" w:color="auto" w:fill="auto"/>
            <w:vAlign w:val="bottom"/>
          </w:tcPr>
          <w:p w14:paraId="68D93B52" w14:textId="77777777" w:rsidR="002F5798" w:rsidRPr="00377AC2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C5B325" w14:textId="5DF32A6C" w:rsidR="002F5798" w:rsidRPr="00377AC2" w:rsidRDefault="00824B07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980</w:t>
            </w:r>
            <w:r w:rsidR="006E0419" w:rsidRPr="00377AC2">
              <w:rPr>
                <w:b/>
                <w:bCs/>
                <w:sz w:val="22"/>
                <w:szCs w:val="22"/>
              </w:rPr>
              <w:t>,</w:t>
            </w:r>
            <w:r w:rsidRPr="00377AC2">
              <w:rPr>
                <w:b/>
                <w:bCs/>
                <w:sz w:val="22"/>
                <w:szCs w:val="22"/>
              </w:rPr>
              <w:t>055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768408" w14:textId="77777777" w:rsidR="002F5798" w:rsidRPr="00377AC2" w:rsidRDefault="002F5798" w:rsidP="002F5798">
            <w:pPr>
              <w:tabs>
                <w:tab w:val="decimal" w:pos="99"/>
                <w:tab w:val="decimal" w:pos="612"/>
              </w:tabs>
              <w:spacing w:line="240" w:lineRule="atLeast"/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B40ED5" w14:textId="41E73543" w:rsidR="002F5798" w:rsidRPr="00377AC2" w:rsidRDefault="006E0419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770,480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A9D8D2" w14:textId="77777777" w:rsidR="002F5798" w:rsidRPr="00377AC2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EFC928" w14:textId="1BB73D45" w:rsidR="002F5798" w:rsidRPr="00377AC2" w:rsidRDefault="00306C94" w:rsidP="005533EA">
            <w:pPr>
              <w:tabs>
                <w:tab w:val="decimal" w:pos="56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342,6</w:t>
            </w:r>
            <w:r w:rsidR="005533EA" w:rsidRPr="00377AC2">
              <w:rPr>
                <w:b/>
                <w:bCs/>
                <w:sz w:val="22"/>
                <w:szCs w:val="22"/>
              </w:rPr>
              <w:t>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04C758" w14:textId="77777777" w:rsidR="002F5798" w:rsidRPr="00377AC2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C603D34" w14:textId="5AEDE99C" w:rsidR="002F5798" w:rsidRPr="00377AC2" w:rsidRDefault="006E0419" w:rsidP="005533EA">
            <w:pPr>
              <w:tabs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487,95</w:t>
            </w:r>
            <w:r w:rsidR="005533EA" w:rsidRPr="00377AC2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18E39B" w14:textId="77777777" w:rsidR="002F5798" w:rsidRPr="00377AC2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CE0AAD8" w14:textId="30F87480" w:rsidR="002F5798" w:rsidRPr="00377AC2" w:rsidRDefault="006E0419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73,888</w:t>
            </w:r>
          </w:p>
        </w:tc>
        <w:tc>
          <w:tcPr>
            <w:tcW w:w="239" w:type="dxa"/>
            <w:shd w:val="clear" w:color="auto" w:fill="auto"/>
          </w:tcPr>
          <w:p w14:paraId="7206EBEB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959334" w14:textId="3FC2D880" w:rsidR="002F5798" w:rsidRPr="00377AC2" w:rsidRDefault="006E0419" w:rsidP="002F5798">
            <w:pPr>
              <w:tabs>
                <w:tab w:val="decimal" w:pos="543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69,383</w:t>
            </w:r>
          </w:p>
        </w:tc>
        <w:tc>
          <w:tcPr>
            <w:tcW w:w="239" w:type="dxa"/>
            <w:shd w:val="clear" w:color="auto" w:fill="auto"/>
          </w:tcPr>
          <w:p w14:paraId="1B3CFD0C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DC46FF5" w14:textId="21867F00" w:rsidR="002F5798" w:rsidRPr="00377AC2" w:rsidRDefault="006E0419" w:rsidP="00EE02FA">
            <w:pPr>
              <w:tabs>
                <w:tab w:val="decimal" w:pos="56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82,088</w:t>
            </w:r>
          </w:p>
        </w:tc>
        <w:tc>
          <w:tcPr>
            <w:tcW w:w="240" w:type="dxa"/>
            <w:shd w:val="clear" w:color="auto" w:fill="auto"/>
          </w:tcPr>
          <w:p w14:paraId="4407BF21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3C2682" w14:textId="13EADD59" w:rsidR="002F5798" w:rsidRPr="00377AC2" w:rsidRDefault="00306C94" w:rsidP="000B1F7D">
            <w:pPr>
              <w:tabs>
                <w:tab w:val="decimal" w:pos="593"/>
              </w:tabs>
              <w:snapToGrid w:val="0"/>
              <w:spacing w:line="240" w:lineRule="atLeast"/>
              <w:ind w:left="-54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2,806,511</w:t>
            </w:r>
          </w:p>
        </w:tc>
      </w:tr>
      <w:tr w:rsidR="002F5798" w:rsidRPr="00785F0F" w14:paraId="184B308E" w14:textId="77777777" w:rsidTr="006738E6">
        <w:tc>
          <w:tcPr>
            <w:tcW w:w="1800" w:type="dxa"/>
            <w:shd w:val="clear" w:color="auto" w:fill="auto"/>
            <w:vAlign w:val="bottom"/>
          </w:tcPr>
          <w:p w14:paraId="6F4BEB89" w14:textId="77777777" w:rsidR="002F5798" w:rsidRPr="00377AC2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97DF1B" w14:textId="77777777" w:rsidR="002F5798" w:rsidRPr="00377AC2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356DDDC" w14:textId="77777777" w:rsidR="002F5798" w:rsidRPr="00377AC2" w:rsidRDefault="002F5798" w:rsidP="002F5798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 w:hanging="2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68A0C9A" w14:textId="77777777" w:rsidR="002F5798" w:rsidRPr="00377AC2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191234F5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8659A4" w14:textId="77777777" w:rsidR="002F5798" w:rsidRPr="00377AC2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F29E316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F99C28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6E88A37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0B3819" w14:textId="77777777" w:rsidR="002F5798" w:rsidRPr="00377AC2" w:rsidRDefault="002F5798" w:rsidP="002F5798">
            <w:pPr>
              <w:tabs>
                <w:tab w:val="decimal" w:pos="539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373E1EF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AF7946" w14:textId="77777777" w:rsidR="002F5798" w:rsidRPr="00377AC2" w:rsidRDefault="002F5798" w:rsidP="002F5798">
            <w:pPr>
              <w:tabs>
                <w:tab w:val="decimal" w:pos="0"/>
                <w:tab w:val="decimal" w:pos="612"/>
                <w:tab w:val="decimal" w:pos="737"/>
                <w:tab w:val="decimal" w:pos="768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29CC380A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8EA7A9" w14:textId="77777777" w:rsidR="002F5798" w:rsidRPr="00377AC2" w:rsidRDefault="002F5798" w:rsidP="002F5798">
            <w:pPr>
              <w:tabs>
                <w:tab w:val="decimal" w:pos="612"/>
                <w:tab w:val="decimal" w:pos="780"/>
              </w:tabs>
              <w:spacing w:line="240" w:lineRule="atLeast"/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6DC2B191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230A33" w14:textId="77777777" w:rsidR="002F5798" w:rsidRPr="00377AC2" w:rsidRDefault="002F5798" w:rsidP="000B1F7D">
            <w:pPr>
              <w:tabs>
                <w:tab w:val="decimal" w:pos="593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</w:tr>
      <w:tr w:rsidR="002F5798" w:rsidRPr="00785F0F" w14:paraId="5E4FEF85" w14:textId="77777777" w:rsidTr="006738E6">
        <w:tc>
          <w:tcPr>
            <w:tcW w:w="1800" w:type="dxa"/>
            <w:shd w:val="clear" w:color="auto" w:fill="auto"/>
            <w:vAlign w:val="bottom"/>
          </w:tcPr>
          <w:p w14:paraId="17926BE4" w14:textId="77777777" w:rsidR="002F5798" w:rsidRPr="00377AC2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 xml:space="preserve">เงินรับฝาก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6741B50F" w14:textId="125527F2" w:rsidR="002F5798" w:rsidRPr="00377AC2" w:rsidRDefault="006E0419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1,432,850</w:t>
            </w:r>
          </w:p>
        </w:tc>
        <w:tc>
          <w:tcPr>
            <w:tcW w:w="239" w:type="dxa"/>
            <w:shd w:val="clear" w:color="auto" w:fill="auto"/>
          </w:tcPr>
          <w:p w14:paraId="5ECBF93B" w14:textId="77777777" w:rsidR="002F5798" w:rsidRPr="00377AC2" w:rsidRDefault="002F5798" w:rsidP="002F5798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2254524" w14:textId="35B5981D" w:rsidR="002F5798" w:rsidRPr="00377AC2" w:rsidRDefault="006E0419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316,294</w:t>
            </w:r>
          </w:p>
        </w:tc>
        <w:tc>
          <w:tcPr>
            <w:tcW w:w="240" w:type="dxa"/>
            <w:shd w:val="clear" w:color="auto" w:fill="auto"/>
          </w:tcPr>
          <w:p w14:paraId="7ADA67D1" w14:textId="77777777" w:rsidR="002F5798" w:rsidRPr="00377AC2" w:rsidRDefault="002F5798" w:rsidP="002F5798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7CDB2CA" w14:textId="7A62A735" w:rsidR="002F5798" w:rsidRPr="00377AC2" w:rsidRDefault="006E0419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335,589</w:t>
            </w:r>
          </w:p>
        </w:tc>
        <w:tc>
          <w:tcPr>
            <w:tcW w:w="239" w:type="dxa"/>
            <w:shd w:val="clear" w:color="auto" w:fill="auto"/>
          </w:tcPr>
          <w:p w14:paraId="1950BE96" w14:textId="77777777" w:rsidR="002F5798" w:rsidRPr="00377AC2" w:rsidRDefault="002F5798" w:rsidP="002F5798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9AC33BE" w14:textId="04C53125" w:rsidR="002F5798" w:rsidRPr="00377AC2" w:rsidRDefault="006E0419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5,485</w:t>
            </w:r>
          </w:p>
        </w:tc>
        <w:tc>
          <w:tcPr>
            <w:tcW w:w="239" w:type="dxa"/>
            <w:shd w:val="clear" w:color="auto" w:fill="auto"/>
          </w:tcPr>
          <w:p w14:paraId="6E49E327" w14:textId="77777777" w:rsidR="002F5798" w:rsidRPr="00377AC2" w:rsidRDefault="002F5798" w:rsidP="002F5798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39C34EC" w14:textId="3B28F5D9" w:rsidR="002F5798" w:rsidRPr="00377AC2" w:rsidRDefault="006E0419" w:rsidP="00B06150">
            <w:pPr>
              <w:tabs>
                <w:tab w:val="decimal" w:pos="361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A70EFC" w14:textId="77777777" w:rsidR="002F5798" w:rsidRPr="00377AC2" w:rsidRDefault="002F5798" w:rsidP="00B06150">
            <w:pPr>
              <w:tabs>
                <w:tab w:val="decimal" w:pos="405"/>
                <w:tab w:val="decimal" w:pos="510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5F6BDCD" w14:textId="28190E21" w:rsidR="002F5798" w:rsidRPr="00377AC2" w:rsidRDefault="006E0419" w:rsidP="00B06150">
            <w:pPr>
              <w:tabs>
                <w:tab w:val="decimal" w:pos="344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5DC3CA9" w14:textId="77777777" w:rsidR="002F5798" w:rsidRPr="00377AC2" w:rsidRDefault="002F5798" w:rsidP="002F5798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D0FFB67" w14:textId="47BD3BCA" w:rsidR="002F5798" w:rsidRPr="00377AC2" w:rsidRDefault="006E0419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66,718</w:t>
            </w:r>
          </w:p>
        </w:tc>
        <w:tc>
          <w:tcPr>
            <w:tcW w:w="240" w:type="dxa"/>
            <w:shd w:val="clear" w:color="auto" w:fill="auto"/>
          </w:tcPr>
          <w:p w14:paraId="692CA0B7" w14:textId="77777777" w:rsidR="002F5798" w:rsidRPr="00377AC2" w:rsidRDefault="002F5798" w:rsidP="002F5798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01E87E2" w14:textId="6FCDDDA7" w:rsidR="002F5798" w:rsidRPr="00377AC2" w:rsidRDefault="006E0419" w:rsidP="000B1F7D">
            <w:pPr>
              <w:tabs>
                <w:tab w:val="decimal" w:pos="593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2,156,936</w:t>
            </w:r>
          </w:p>
        </w:tc>
      </w:tr>
      <w:tr w:rsidR="002F5798" w:rsidRPr="00785F0F" w14:paraId="1CC3B127" w14:textId="77777777" w:rsidTr="006738E6">
        <w:tc>
          <w:tcPr>
            <w:tcW w:w="1800" w:type="dxa"/>
            <w:shd w:val="clear" w:color="auto" w:fill="auto"/>
            <w:vAlign w:val="bottom"/>
          </w:tcPr>
          <w:p w14:paraId="3BA4BC6D" w14:textId="77777777" w:rsidR="002F5798" w:rsidRPr="00377AC2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9DD65C8" w14:textId="77777777" w:rsidR="002F5798" w:rsidRPr="00377AC2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7D968EBB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3EE9D6A" w14:textId="77777777" w:rsidR="002F5798" w:rsidRPr="00377AC2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44199A30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53D037F" w14:textId="77777777" w:rsidR="002F5798" w:rsidRPr="00377AC2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0BBF3BB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582298C" w14:textId="77777777" w:rsidR="002F5798" w:rsidRPr="00377AC2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D80A6D1" w14:textId="77777777" w:rsidR="002F5798" w:rsidRPr="00377AC2" w:rsidRDefault="002F5798" w:rsidP="002F5798">
            <w:pPr>
              <w:tabs>
                <w:tab w:val="decimal" w:pos="510"/>
                <w:tab w:val="decimal" w:pos="539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B8C7A4A" w14:textId="47F9AB9B" w:rsidR="002F5798" w:rsidRPr="00377AC2" w:rsidRDefault="002F5798" w:rsidP="00B06150">
            <w:pPr>
              <w:tabs>
                <w:tab w:val="decimal" w:pos="361"/>
              </w:tabs>
              <w:spacing w:line="240" w:lineRule="atLeast"/>
              <w:ind w:left="-87" w:right="-110"/>
              <w:rPr>
                <w:sz w:val="22"/>
                <w:szCs w:val="22"/>
                <w:lang w:val="en-GB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73C44F8" w14:textId="77777777" w:rsidR="002F5798" w:rsidRPr="00377AC2" w:rsidRDefault="002F5798" w:rsidP="00B06150">
            <w:pPr>
              <w:tabs>
                <w:tab w:val="decimal" w:pos="405"/>
                <w:tab w:val="decimal" w:pos="510"/>
                <w:tab w:val="decimal" w:pos="539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E2EC0FF" w14:textId="77777777" w:rsidR="002F5798" w:rsidRPr="00377AC2" w:rsidRDefault="002F5798" w:rsidP="00B06150">
            <w:pPr>
              <w:tabs>
                <w:tab w:val="decimal" w:pos="344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12AEEDDA" w14:textId="77777777" w:rsidR="002F5798" w:rsidRPr="00377AC2" w:rsidRDefault="002F5798" w:rsidP="002F5798">
            <w:pPr>
              <w:tabs>
                <w:tab w:val="decimal" w:pos="510"/>
                <w:tab w:val="decimal" w:pos="539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BE7775F" w14:textId="77777777" w:rsidR="002F5798" w:rsidRPr="00377AC2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9DB53AC" w14:textId="77777777" w:rsidR="002F5798" w:rsidRPr="00377AC2" w:rsidRDefault="002F5798" w:rsidP="002F5798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4E25D75C" w14:textId="77777777" w:rsidR="002F5798" w:rsidRPr="00377AC2" w:rsidRDefault="002F5798" w:rsidP="000B1F7D">
            <w:pPr>
              <w:tabs>
                <w:tab w:val="decimal" w:pos="593"/>
              </w:tabs>
              <w:snapToGrid w:val="0"/>
              <w:spacing w:line="240" w:lineRule="atLeast"/>
              <w:ind w:left="-54"/>
              <w:rPr>
                <w:sz w:val="22"/>
                <w:szCs w:val="22"/>
                <w:cs/>
                <w:lang w:val="th-TH"/>
              </w:rPr>
            </w:pPr>
          </w:p>
        </w:tc>
      </w:tr>
      <w:tr w:rsidR="002F5798" w:rsidRPr="00785F0F" w14:paraId="2D345B12" w14:textId="77777777" w:rsidTr="006738E6">
        <w:tc>
          <w:tcPr>
            <w:tcW w:w="1800" w:type="dxa"/>
            <w:shd w:val="clear" w:color="auto" w:fill="auto"/>
            <w:vAlign w:val="bottom"/>
          </w:tcPr>
          <w:p w14:paraId="1A6FD8A5" w14:textId="77777777" w:rsidR="002F5798" w:rsidRPr="00377AC2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  <w:cs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377AC2">
              <w:rPr>
                <w:sz w:val="22"/>
                <w:szCs w:val="22"/>
                <w:cs/>
                <w:lang w:val="th-TH"/>
              </w:rPr>
              <w:t>และตลาดเงิน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4FD7039D" w14:textId="46F57EA8" w:rsidR="002F5798" w:rsidRPr="00377AC2" w:rsidRDefault="006E0419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10,256</w:t>
            </w:r>
          </w:p>
        </w:tc>
        <w:tc>
          <w:tcPr>
            <w:tcW w:w="239" w:type="dxa"/>
            <w:shd w:val="clear" w:color="auto" w:fill="auto"/>
          </w:tcPr>
          <w:p w14:paraId="06B2776E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  <w:cs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79C5ED4" w14:textId="12994DC1" w:rsidR="002F5798" w:rsidRPr="00377AC2" w:rsidRDefault="006E0419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96,707</w:t>
            </w:r>
          </w:p>
        </w:tc>
        <w:tc>
          <w:tcPr>
            <w:tcW w:w="240" w:type="dxa"/>
            <w:shd w:val="clear" w:color="auto" w:fill="auto"/>
          </w:tcPr>
          <w:p w14:paraId="14EE9068" w14:textId="77777777" w:rsidR="002F5798" w:rsidRPr="00377AC2" w:rsidRDefault="002F5798" w:rsidP="002F5798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F26B1C3" w14:textId="1E428E88" w:rsidR="002F5798" w:rsidRPr="00377AC2" w:rsidRDefault="006E0419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7,550</w:t>
            </w:r>
          </w:p>
        </w:tc>
        <w:tc>
          <w:tcPr>
            <w:tcW w:w="239" w:type="dxa"/>
            <w:shd w:val="clear" w:color="auto" w:fill="auto"/>
          </w:tcPr>
          <w:p w14:paraId="2A7E405C" w14:textId="77777777" w:rsidR="002F5798" w:rsidRPr="00377AC2" w:rsidRDefault="002F5798" w:rsidP="002F5798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877DDF1" w14:textId="1BFB0540" w:rsidR="002F5798" w:rsidRPr="00377AC2" w:rsidRDefault="006E0419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22,633</w:t>
            </w:r>
          </w:p>
        </w:tc>
        <w:tc>
          <w:tcPr>
            <w:tcW w:w="239" w:type="dxa"/>
            <w:shd w:val="clear" w:color="auto" w:fill="auto"/>
          </w:tcPr>
          <w:p w14:paraId="398A3C32" w14:textId="77777777" w:rsidR="002F5798" w:rsidRPr="00377AC2" w:rsidRDefault="002F5798" w:rsidP="002F5798">
            <w:pPr>
              <w:tabs>
                <w:tab w:val="decimal" w:pos="510"/>
                <w:tab w:val="decimal" w:pos="709"/>
              </w:tabs>
              <w:spacing w:line="240" w:lineRule="atLeast"/>
              <w:ind w:left="-11" w:right="-11" w:hanging="62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734153F" w14:textId="3051AA29" w:rsidR="002F5798" w:rsidRPr="00377AC2" w:rsidRDefault="006E0419" w:rsidP="00B06150">
            <w:pPr>
              <w:tabs>
                <w:tab w:val="decimal" w:pos="361"/>
              </w:tabs>
              <w:spacing w:line="240" w:lineRule="atLeast"/>
              <w:ind w:left="-87" w:right="-110"/>
              <w:rPr>
                <w:sz w:val="22"/>
                <w:szCs w:val="22"/>
                <w:lang w:val="en-GB"/>
              </w:rPr>
            </w:pPr>
            <w:r w:rsidRPr="00377AC2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1FC582" w14:textId="77777777" w:rsidR="002F5798" w:rsidRPr="00377AC2" w:rsidRDefault="002F5798" w:rsidP="00B06150">
            <w:pPr>
              <w:tabs>
                <w:tab w:val="decimal" w:pos="405"/>
                <w:tab w:val="decimal" w:pos="510"/>
                <w:tab w:val="decimal" w:pos="778"/>
              </w:tabs>
              <w:snapToGrid w:val="0"/>
              <w:spacing w:line="240" w:lineRule="atLeast"/>
              <w:ind w:hanging="62"/>
              <w:rPr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1E91234" w14:textId="643FBF6F" w:rsidR="002F5798" w:rsidRPr="00377AC2" w:rsidRDefault="006E0419" w:rsidP="00B06150">
            <w:pPr>
              <w:tabs>
                <w:tab w:val="decimal" w:pos="344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56BFFAC" w14:textId="77777777" w:rsidR="002F5798" w:rsidRPr="00377AC2" w:rsidRDefault="002F5798" w:rsidP="002F5798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B3C5ED2" w14:textId="352ED825" w:rsidR="002F5798" w:rsidRPr="00377AC2" w:rsidRDefault="006D6E27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8,45</w:t>
            </w:r>
            <w:r w:rsidR="006E0419" w:rsidRPr="00377AC2">
              <w:rPr>
                <w:sz w:val="22"/>
                <w:szCs w:val="22"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560EA05D" w14:textId="77777777" w:rsidR="002F5798" w:rsidRPr="00377AC2" w:rsidRDefault="002F5798" w:rsidP="002F5798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A2AF637" w14:textId="63AD09F8" w:rsidR="002F5798" w:rsidRPr="00377AC2" w:rsidRDefault="006E0419" w:rsidP="000B1F7D">
            <w:pPr>
              <w:tabs>
                <w:tab w:val="decimal" w:pos="593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14</w:t>
            </w:r>
            <w:r w:rsidR="00212253" w:rsidRPr="00377AC2">
              <w:rPr>
                <w:sz w:val="22"/>
                <w:szCs w:val="22"/>
              </w:rPr>
              <w:t>5</w:t>
            </w:r>
            <w:r w:rsidRPr="00377AC2">
              <w:rPr>
                <w:sz w:val="22"/>
                <w:szCs w:val="22"/>
              </w:rPr>
              <w:t>,599</w:t>
            </w:r>
          </w:p>
        </w:tc>
      </w:tr>
      <w:tr w:rsidR="002F5798" w:rsidRPr="00785F0F" w14:paraId="0251CFD5" w14:textId="77777777" w:rsidTr="006738E6">
        <w:tc>
          <w:tcPr>
            <w:tcW w:w="1800" w:type="dxa"/>
            <w:shd w:val="clear" w:color="auto" w:fill="auto"/>
            <w:vAlign w:val="bottom"/>
          </w:tcPr>
          <w:p w14:paraId="4C969921" w14:textId="77777777" w:rsidR="002F5798" w:rsidRPr="00377AC2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377AC2">
              <w:rPr>
                <w:sz w:val="22"/>
                <w:szCs w:val="22"/>
                <w:cs/>
                <w:lang w:val="th-TH"/>
              </w:rPr>
              <w:t>ตราสารหนี้ที่ออกและ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487D6DCA" w14:textId="77777777" w:rsidR="002F5798" w:rsidRPr="00377AC2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0EE9C051" w14:textId="77777777" w:rsidR="002F5798" w:rsidRPr="00377AC2" w:rsidRDefault="002F5798" w:rsidP="002F5798">
            <w:pPr>
              <w:tabs>
                <w:tab w:val="decimal" w:pos="612"/>
                <w:tab w:val="decimal" w:pos="673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883A66A" w14:textId="77777777" w:rsidR="002F5798" w:rsidRPr="00377AC2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D93F2D2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FD7329D" w14:textId="77777777" w:rsidR="002F5798" w:rsidRPr="00377AC2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1DBD8016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9E797AC" w14:textId="77777777" w:rsidR="002F5798" w:rsidRPr="00377AC2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14B2667F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B12D4C8" w14:textId="77777777" w:rsidR="002F5798" w:rsidRPr="00377AC2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C79AA70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28C63DB" w14:textId="77777777" w:rsidR="002F5798" w:rsidRPr="00377AC2" w:rsidRDefault="002F5798" w:rsidP="002F5798">
            <w:pPr>
              <w:tabs>
                <w:tab w:val="decimal" w:pos="344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7EDF81E0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F866CDA" w14:textId="77777777" w:rsidR="002F5798" w:rsidRPr="00377AC2" w:rsidRDefault="002F5798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430AD869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21D1F98" w14:textId="77777777" w:rsidR="002F5798" w:rsidRPr="00377AC2" w:rsidRDefault="002F5798" w:rsidP="000B1F7D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sz w:val="22"/>
                <w:szCs w:val="22"/>
                <w:cs/>
              </w:rPr>
            </w:pPr>
          </w:p>
        </w:tc>
      </w:tr>
      <w:tr w:rsidR="002F5798" w:rsidRPr="00785F0F" w14:paraId="20B328A3" w14:textId="77777777" w:rsidTr="006738E6">
        <w:tc>
          <w:tcPr>
            <w:tcW w:w="1800" w:type="dxa"/>
            <w:shd w:val="clear" w:color="auto" w:fill="auto"/>
            <w:vAlign w:val="bottom"/>
          </w:tcPr>
          <w:p w14:paraId="179EC80B" w14:textId="77777777" w:rsidR="002F5798" w:rsidRPr="00377AC2" w:rsidRDefault="002F5798" w:rsidP="0036213E">
            <w:pPr>
              <w:tabs>
                <w:tab w:val="left" w:pos="72"/>
                <w:tab w:val="left" w:pos="234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377AC2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377AC2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416D012D" w14:textId="54C0D3B1" w:rsidR="002F5798" w:rsidRPr="00377AC2" w:rsidRDefault="006E0419" w:rsidP="00B06150">
            <w:pPr>
              <w:tabs>
                <w:tab w:val="decimal" w:pos="414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DD2E827" w14:textId="77777777" w:rsidR="002F5798" w:rsidRPr="00377AC2" w:rsidRDefault="002F5798" w:rsidP="002F5798">
            <w:pPr>
              <w:tabs>
                <w:tab w:val="decimal" w:pos="612"/>
                <w:tab w:val="decimal" w:pos="673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F20DA9C" w14:textId="1E48A7F4" w:rsidR="002F5798" w:rsidRPr="00377AC2" w:rsidRDefault="006E0419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14,821</w:t>
            </w:r>
          </w:p>
        </w:tc>
        <w:tc>
          <w:tcPr>
            <w:tcW w:w="240" w:type="dxa"/>
            <w:shd w:val="clear" w:color="auto" w:fill="auto"/>
          </w:tcPr>
          <w:p w14:paraId="5A6F8696" w14:textId="77777777" w:rsidR="002F5798" w:rsidRPr="00377AC2" w:rsidRDefault="002F5798" w:rsidP="002F5798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038B0256" w14:textId="0BE65474" w:rsidR="002F5798" w:rsidRPr="00377AC2" w:rsidRDefault="006E0419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41,918</w:t>
            </w:r>
          </w:p>
        </w:tc>
        <w:tc>
          <w:tcPr>
            <w:tcW w:w="239" w:type="dxa"/>
            <w:shd w:val="clear" w:color="auto" w:fill="auto"/>
          </w:tcPr>
          <w:p w14:paraId="06E5488E" w14:textId="77777777" w:rsidR="002F5798" w:rsidRPr="00377AC2" w:rsidRDefault="002F5798" w:rsidP="002F5798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51D229D" w14:textId="0805338F" w:rsidR="002F5798" w:rsidRPr="00377AC2" w:rsidRDefault="006E0419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29,066</w:t>
            </w:r>
          </w:p>
        </w:tc>
        <w:tc>
          <w:tcPr>
            <w:tcW w:w="239" w:type="dxa"/>
            <w:shd w:val="clear" w:color="auto" w:fill="auto"/>
          </w:tcPr>
          <w:p w14:paraId="69C5AF42" w14:textId="77777777" w:rsidR="002F5798" w:rsidRPr="00377AC2" w:rsidRDefault="002F5798" w:rsidP="002F5798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FE16917" w14:textId="41BCD85D" w:rsidR="002F5798" w:rsidRPr="00377AC2" w:rsidRDefault="006E0419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20,260</w:t>
            </w:r>
          </w:p>
        </w:tc>
        <w:tc>
          <w:tcPr>
            <w:tcW w:w="239" w:type="dxa"/>
            <w:shd w:val="clear" w:color="auto" w:fill="auto"/>
          </w:tcPr>
          <w:p w14:paraId="658989B2" w14:textId="77777777" w:rsidR="002F5798" w:rsidRPr="00377AC2" w:rsidRDefault="002F5798" w:rsidP="002F5798">
            <w:pPr>
              <w:tabs>
                <w:tab w:val="decimal" w:pos="0"/>
                <w:tab w:val="decimal" w:pos="612"/>
                <w:tab w:val="decimal" w:pos="737"/>
                <w:tab w:val="decimal" w:pos="778"/>
              </w:tabs>
              <w:snapToGrid w:val="0"/>
              <w:spacing w:line="240" w:lineRule="atLeast"/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874528B" w14:textId="7C9FEF0B" w:rsidR="002F5798" w:rsidRPr="00377AC2" w:rsidRDefault="006E0419" w:rsidP="00B06150">
            <w:pPr>
              <w:tabs>
                <w:tab w:val="decimal" w:pos="344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18F9961" w14:textId="77777777" w:rsidR="002F5798" w:rsidRPr="00377AC2" w:rsidRDefault="002F5798" w:rsidP="002F5798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CFBF3E2" w14:textId="727BCF0D" w:rsidR="002F5798" w:rsidRPr="00377AC2" w:rsidRDefault="006E0419" w:rsidP="00B06150">
            <w:pPr>
              <w:tabs>
                <w:tab w:val="decimal" w:pos="336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  <w:r w:rsidRPr="00377AC2">
              <w:rPr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8C7F02E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955EEB3" w14:textId="54D83676" w:rsidR="002F5798" w:rsidRPr="00377AC2" w:rsidRDefault="006E0419" w:rsidP="000B1F7D">
            <w:pPr>
              <w:tabs>
                <w:tab w:val="decimal" w:pos="593"/>
              </w:tabs>
              <w:snapToGrid w:val="0"/>
              <w:spacing w:line="240" w:lineRule="atLeast"/>
              <w:ind w:left="-54"/>
              <w:rPr>
                <w:sz w:val="22"/>
                <w:szCs w:val="22"/>
                <w:cs/>
              </w:rPr>
            </w:pPr>
            <w:r w:rsidRPr="00377AC2">
              <w:rPr>
                <w:sz w:val="22"/>
                <w:szCs w:val="22"/>
              </w:rPr>
              <w:t>106,065</w:t>
            </w:r>
          </w:p>
        </w:tc>
      </w:tr>
      <w:tr w:rsidR="002F5798" w:rsidRPr="00785F0F" w14:paraId="26C05721" w14:textId="77777777" w:rsidTr="006738E6">
        <w:tc>
          <w:tcPr>
            <w:tcW w:w="1800" w:type="dxa"/>
            <w:shd w:val="clear" w:color="auto" w:fill="auto"/>
            <w:vAlign w:val="bottom"/>
          </w:tcPr>
          <w:p w14:paraId="142AC65D" w14:textId="77777777" w:rsidR="002F5798" w:rsidRPr="00377AC2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08ACC2" w14:textId="3E25B09E" w:rsidR="002F5798" w:rsidRPr="00377AC2" w:rsidRDefault="006E0419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1,443,106</w:t>
            </w:r>
          </w:p>
        </w:tc>
        <w:tc>
          <w:tcPr>
            <w:tcW w:w="239" w:type="dxa"/>
            <w:shd w:val="clear" w:color="auto" w:fill="auto"/>
          </w:tcPr>
          <w:p w14:paraId="0FD8798D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BBDF59" w14:textId="68DAF5CE" w:rsidR="002F5798" w:rsidRPr="00377AC2" w:rsidRDefault="00212253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427,822</w:t>
            </w:r>
          </w:p>
        </w:tc>
        <w:tc>
          <w:tcPr>
            <w:tcW w:w="240" w:type="dxa"/>
            <w:shd w:val="clear" w:color="auto" w:fill="auto"/>
          </w:tcPr>
          <w:p w14:paraId="08746454" w14:textId="77777777" w:rsidR="002F5798" w:rsidRPr="00377AC2" w:rsidRDefault="002F5798" w:rsidP="002F5798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399BE4" w14:textId="3AB34EE4" w:rsidR="002F5798" w:rsidRPr="00377AC2" w:rsidRDefault="006E0419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385,057</w:t>
            </w:r>
          </w:p>
        </w:tc>
        <w:tc>
          <w:tcPr>
            <w:tcW w:w="239" w:type="dxa"/>
            <w:shd w:val="clear" w:color="auto" w:fill="auto"/>
          </w:tcPr>
          <w:p w14:paraId="611E6E91" w14:textId="77777777" w:rsidR="002F5798" w:rsidRPr="00377AC2" w:rsidRDefault="002F5798" w:rsidP="002F5798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848A83" w14:textId="4A97971E" w:rsidR="002F5798" w:rsidRPr="00377AC2" w:rsidRDefault="006E0419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57,184</w:t>
            </w:r>
          </w:p>
        </w:tc>
        <w:tc>
          <w:tcPr>
            <w:tcW w:w="239" w:type="dxa"/>
            <w:shd w:val="clear" w:color="auto" w:fill="auto"/>
          </w:tcPr>
          <w:p w14:paraId="62C2BBA0" w14:textId="77777777" w:rsidR="002F5798" w:rsidRPr="00377AC2" w:rsidRDefault="002F5798" w:rsidP="002F5798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A4C283" w14:textId="5BBECC9F" w:rsidR="002F5798" w:rsidRPr="00377AC2" w:rsidRDefault="006E0419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20,260</w:t>
            </w:r>
          </w:p>
        </w:tc>
        <w:tc>
          <w:tcPr>
            <w:tcW w:w="239" w:type="dxa"/>
            <w:shd w:val="clear" w:color="auto" w:fill="auto"/>
          </w:tcPr>
          <w:p w14:paraId="42C7102E" w14:textId="77777777" w:rsidR="002F5798" w:rsidRPr="00377AC2" w:rsidRDefault="002F5798" w:rsidP="002F5798">
            <w:pPr>
              <w:tabs>
                <w:tab w:val="decimal" w:pos="0"/>
                <w:tab w:val="decimal" w:pos="778"/>
              </w:tabs>
              <w:snapToGrid w:val="0"/>
              <w:spacing w:line="240" w:lineRule="atLeast"/>
              <w:rPr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</w:tcPr>
          <w:p w14:paraId="69C48076" w14:textId="1EA28484" w:rsidR="002F5798" w:rsidRPr="00377AC2" w:rsidRDefault="006E0419" w:rsidP="002F5798">
            <w:pPr>
              <w:tabs>
                <w:tab w:val="decimal" w:pos="344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2812135" w14:textId="77777777" w:rsidR="002F5798" w:rsidRPr="00377AC2" w:rsidRDefault="002F5798" w:rsidP="002F5798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E3CF23" w14:textId="5EBF3FBF" w:rsidR="002F5798" w:rsidRPr="00377AC2" w:rsidRDefault="006E0419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75,171</w:t>
            </w:r>
          </w:p>
        </w:tc>
        <w:tc>
          <w:tcPr>
            <w:tcW w:w="240" w:type="dxa"/>
            <w:shd w:val="clear" w:color="auto" w:fill="auto"/>
          </w:tcPr>
          <w:p w14:paraId="248E463C" w14:textId="77777777" w:rsidR="002F5798" w:rsidRPr="00377AC2" w:rsidRDefault="002F5798" w:rsidP="002F5798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294172" w14:textId="5D77FA03" w:rsidR="002F5798" w:rsidRPr="00377AC2" w:rsidRDefault="006E0419" w:rsidP="000B1F7D">
            <w:pPr>
              <w:tabs>
                <w:tab w:val="decimal" w:pos="593"/>
              </w:tabs>
              <w:snapToGrid w:val="0"/>
              <w:spacing w:line="240" w:lineRule="atLeast"/>
              <w:ind w:left="-54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2,408,600</w:t>
            </w:r>
          </w:p>
        </w:tc>
      </w:tr>
      <w:tr w:rsidR="002F5798" w:rsidRPr="00785F0F" w14:paraId="573365AC" w14:textId="77777777" w:rsidTr="006738E6">
        <w:tc>
          <w:tcPr>
            <w:tcW w:w="1800" w:type="dxa"/>
            <w:shd w:val="clear" w:color="auto" w:fill="auto"/>
            <w:vAlign w:val="bottom"/>
          </w:tcPr>
          <w:p w14:paraId="3BDB66FB" w14:textId="77777777" w:rsidR="002F5798" w:rsidRPr="00377AC2" w:rsidRDefault="002F5798" w:rsidP="002F5798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  <w:cs/>
                <w:lang w:val="th-TH"/>
              </w:rPr>
              <w:t>ผลต่าง</w:t>
            </w:r>
          </w:p>
        </w:tc>
        <w:tc>
          <w:tcPr>
            <w:tcW w:w="8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B0A6FEE" w14:textId="215F681E" w:rsidR="002F5798" w:rsidRPr="00377AC2" w:rsidRDefault="006E0419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(463,051)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74DD39" w14:textId="77777777" w:rsidR="002F5798" w:rsidRPr="00377AC2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0578C94" w14:textId="40E9C811" w:rsidR="002F5798" w:rsidRPr="00377AC2" w:rsidRDefault="00212253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342,658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9B8DE6E" w14:textId="77777777" w:rsidR="002F5798" w:rsidRPr="00377AC2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43A2BE7" w14:textId="2709B6B7" w:rsidR="002F5798" w:rsidRPr="00377AC2" w:rsidRDefault="006E0419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(42,398)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B32632" w14:textId="77777777" w:rsidR="002F5798" w:rsidRPr="00377AC2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1CD0782" w14:textId="39DE88F1" w:rsidR="002F5798" w:rsidRPr="00377AC2" w:rsidRDefault="006E0419" w:rsidP="005533EA">
            <w:pPr>
              <w:tabs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430,77</w:t>
            </w:r>
            <w:r w:rsidR="005533EA" w:rsidRPr="00377AC2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A5DAAC" w14:textId="77777777" w:rsidR="002F5798" w:rsidRPr="00377AC2" w:rsidRDefault="002F5798" w:rsidP="002F5798">
            <w:pPr>
              <w:tabs>
                <w:tab w:val="decimal" w:pos="61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2C2C728" w14:textId="4ACDFF0F" w:rsidR="002F5798" w:rsidRPr="00377AC2" w:rsidRDefault="006E0419" w:rsidP="002F5798">
            <w:pPr>
              <w:tabs>
                <w:tab w:val="decimal" w:pos="56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53,628</w:t>
            </w:r>
          </w:p>
        </w:tc>
        <w:tc>
          <w:tcPr>
            <w:tcW w:w="239" w:type="dxa"/>
            <w:shd w:val="clear" w:color="auto" w:fill="auto"/>
          </w:tcPr>
          <w:p w14:paraId="655F3F17" w14:textId="77777777" w:rsidR="002F5798" w:rsidRPr="00377AC2" w:rsidRDefault="002F5798" w:rsidP="002F5798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2045556" w14:textId="39C4B7DA" w:rsidR="002F5798" w:rsidRPr="00377AC2" w:rsidRDefault="006E0419" w:rsidP="002F5798">
            <w:pPr>
              <w:tabs>
                <w:tab w:val="decimal" w:pos="543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69,383</w:t>
            </w:r>
          </w:p>
        </w:tc>
        <w:tc>
          <w:tcPr>
            <w:tcW w:w="239" w:type="dxa"/>
            <w:shd w:val="clear" w:color="auto" w:fill="auto"/>
          </w:tcPr>
          <w:p w14:paraId="4B4A8102" w14:textId="77777777" w:rsidR="002F5798" w:rsidRPr="00377AC2" w:rsidRDefault="002F5798" w:rsidP="002F5798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4440F7C" w14:textId="69FD697C" w:rsidR="002F5798" w:rsidRPr="00377AC2" w:rsidRDefault="006E0419" w:rsidP="00EE02FA">
            <w:pPr>
              <w:tabs>
                <w:tab w:val="decimal" w:pos="562"/>
              </w:tabs>
              <w:spacing w:line="240" w:lineRule="atLeast"/>
              <w:ind w:left="-87" w:right="-110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6,917</w:t>
            </w:r>
          </w:p>
        </w:tc>
        <w:tc>
          <w:tcPr>
            <w:tcW w:w="240" w:type="dxa"/>
            <w:shd w:val="clear" w:color="auto" w:fill="auto"/>
          </w:tcPr>
          <w:p w14:paraId="4212AEC9" w14:textId="77777777" w:rsidR="002F5798" w:rsidRPr="00377AC2" w:rsidRDefault="002F5798" w:rsidP="002F5798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1C82B56" w14:textId="36CB9595" w:rsidR="002F5798" w:rsidRPr="00377AC2" w:rsidRDefault="00E47E26" w:rsidP="000B1F7D">
            <w:pPr>
              <w:tabs>
                <w:tab w:val="decimal" w:pos="593"/>
              </w:tabs>
              <w:snapToGrid w:val="0"/>
              <w:spacing w:line="240" w:lineRule="atLeast"/>
              <w:ind w:left="-54"/>
              <w:rPr>
                <w:b/>
                <w:bCs/>
                <w:sz w:val="22"/>
                <w:szCs w:val="22"/>
              </w:rPr>
            </w:pPr>
            <w:r w:rsidRPr="00377AC2">
              <w:rPr>
                <w:b/>
                <w:bCs/>
                <w:sz w:val="22"/>
                <w:szCs w:val="22"/>
              </w:rPr>
              <w:t>397,911</w:t>
            </w:r>
          </w:p>
        </w:tc>
      </w:tr>
    </w:tbl>
    <w:p w14:paraId="69D052BF" w14:textId="77777777" w:rsidR="00F0028F" w:rsidRPr="00785F0F" w:rsidRDefault="00F0028F" w:rsidP="00F0028F">
      <w:pPr>
        <w:ind w:left="90"/>
        <w:rPr>
          <w:sz w:val="30"/>
          <w:szCs w:val="30"/>
        </w:rPr>
      </w:pPr>
    </w:p>
    <w:p w14:paraId="78034C5D" w14:textId="32648C7F" w:rsidR="00F0028F" w:rsidRPr="00785F0F" w:rsidRDefault="00F0028F" w:rsidP="006738E6">
      <w:pPr>
        <w:ind w:left="274" w:hanging="274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6E0419">
        <w:rPr>
          <w:sz w:val="20"/>
          <w:szCs w:val="20"/>
        </w:rPr>
        <w:t>247</w:t>
      </w:r>
      <w:r w:rsidRPr="00785F0F">
        <w:rPr>
          <w:sz w:val="20"/>
          <w:szCs w:val="20"/>
          <w:cs/>
        </w:rPr>
        <w:t xml:space="preserve"> ล้านบาท</w:t>
      </w:r>
    </w:p>
    <w:p w14:paraId="319589F7" w14:textId="77777777" w:rsidR="00F0028F" w:rsidRPr="00785F0F" w:rsidRDefault="00F0028F" w:rsidP="006738E6">
      <w:pPr>
        <w:ind w:left="274" w:hanging="274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</w:p>
    <w:p w14:paraId="50DA9E13" w14:textId="77777777" w:rsidR="005F0A8B" w:rsidRPr="00785F0F" w:rsidRDefault="005F0A8B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</w:rPr>
        <w:br w:type="page"/>
      </w:r>
    </w:p>
    <w:p w14:paraId="6DEF1478" w14:textId="77777777" w:rsidR="008D0BA8" w:rsidRPr="00785F0F" w:rsidRDefault="008D0BA8" w:rsidP="008D0BA8">
      <w:pPr>
        <w:pageBreakBefore/>
        <w:tabs>
          <w:tab w:val="decimal" w:pos="601"/>
        </w:tabs>
        <w:ind w:left="-87" w:right="-110"/>
        <w:rPr>
          <w:sz w:val="2"/>
          <w:szCs w:val="2"/>
        </w:rPr>
      </w:pPr>
    </w:p>
    <w:p w14:paraId="07F12A12" w14:textId="77777777" w:rsidR="008D0BA8" w:rsidRPr="00785F0F" w:rsidRDefault="008D0BA8" w:rsidP="008D0BA8">
      <w:pPr>
        <w:tabs>
          <w:tab w:val="decimal" w:pos="601"/>
        </w:tabs>
        <w:ind w:right="-110"/>
        <w:rPr>
          <w:sz w:val="2"/>
          <w:szCs w:val="2"/>
        </w:rPr>
      </w:pPr>
    </w:p>
    <w:tbl>
      <w:tblPr>
        <w:tblW w:w="9709" w:type="dxa"/>
        <w:tblLayout w:type="fixed"/>
        <w:tblLook w:val="0000" w:firstRow="0" w:lastRow="0" w:firstColumn="0" w:lastColumn="0" w:noHBand="0" w:noVBand="0"/>
      </w:tblPr>
      <w:tblGrid>
        <w:gridCol w:w="1800"/>
        <w:gridCol w:w="822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8D0BA8" w:rsidRPr="00785F0F" w14:paraId="4EB269AC" w14:textId="77777777" w:rsidTr="006738E6">
        <w:tc>
          <w:tcPr>
            <w:tcW w:w="1800" w:type="dxa"/>
            <w:shd w:val="clear" w:color="auto" w:fill="auto"/>
            <w:vAlign w:val="bottom"/>
          </w:tcPr>
          <w:p w14:paraId="49E7AC5C" w14:textId="77777777" w:rsidR="008D0BA8" w:rsidRPr="00785F0F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57CC2B9F" w14:textId="77777777" w:rsidR="008D0BA8" w:rsidRPr="00785F0F" w:rsidRDefault="008D0BA8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8D0BA8" w:rsidRPr="00785F0F" w14:paraId="06189949" w14:textId="77777777" w:rsidTr="006738E6">
        <w:tc>
          <w:tcPr>
            <w:tcW w:w="1800" w:type="dxa"/>
            <w:shd w:val="clear" w:color="auto" w:fill="auto"/>
            <w:vAlign w:val="bottom"/>
          </w:tcPr>
          <w:p w14:paraId="2D8CCF71" w14:textId="77777777" w:rsidR="008D0BA8" w:rsidRPr="00785F0F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0DFEE15E" w14:textId="77777777" w:rsidR="008D0BA8" w:rsidRPr="00785F0F" w:rsidRDefault="00B04E69" w:rsidP="003A3DD8">
            <w:pPr>
              <w:spacing w:line="240" w:lineRule="atLeast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2560</w:t>
            </w:r>
          </w:p>
        </w:tc>
      </w:tr>
      <w:tr w:rsidR="008D0BA8" w:rsidRPr="00785F0F" w14:paraId="01EDE154" w14:textId="77777777" w:rsidTr="006738E6">
        <w:tc>
          <w:tcPr>
            <w:tcW w:w="1800" w:type="dxa"/>
            <w:shd w:val="clear" w:color="auto" w:fill="auto"/>
            <w:vAlign w:val="bottom"/>
          </w:tcPr>
          <w:p w14:paraId="78BD3997" w14:textId="77777777" w:rsidR="008D0BA8" w:rsidRPr="00785F0F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0E575F47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EEDF5D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EFBD1F3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DB1FE9D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081B4BC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AFF791F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5D67885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FDA73A2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A930E94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A32000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B0F90D8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F347713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AC8EE1D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963C30C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333E8E82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8D0BA8" w:rsidRPr="00785F0F" w14:paraId="08C06B9B" w14:textId="77777777" w:rsidTr="006738E6">
        <w:tc>
          <w:tcPr>
            <w:tcW w:w="1800" w:type="dxa"/>
            <w:shd w:val="clear" w:color="auto" w:fill="auto"/>
            <w:vAlign w:val="bottom"/>
          </w:tcPr>
          <w:p w14:paraId="1DEA0DAA" w14:textId="77777777" w:rsidR="008D0BA8" w:rsidRPr="00785F0F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71AE470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BA7794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158A28E8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501256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ADC6713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6B2B3B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E663C6B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28A15F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8C3A4CF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496773B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B69110F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8D0BA8" w:rsidRPr="00785F0F" w14:paraId="796F2289" w14:textId="77777777" w:rsidTr="006738E6">
        <w:tc>
          <w:tcPr>
            <w:tcW w:w="1800" w:type="dxa"/>
            <w:shd w:val="clear" w:color="auto" w:fill="auto"/>
            <w:vAlign w:val="bottom"/>
          </w:tcPr>
          <w:p w14:paraId="58ECD639" w14:textId="77777777" w:rsidR="008D0BA8" w:rsidRPr="00785F0F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0E33C66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90D9E9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804BD13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3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8D65E71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2F1D509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3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12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286BF1E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65EBDAF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</w:rPr>
              <w:t xml:space="preserve">1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B9FCFF8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7CFA3E6C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เกิน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39B391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BAA7EBD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CD1A4A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57645A7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55AD70F" w14:textId="77777777" w:rsidR="008D0BA8" w:rsidRPr="00785F0F" w:rsidRDefault="008D0BA8" w:rsidP="00EA49B3">
            <w:pPr>
              <w:snapToGrid w:val="0"/>
              <w:spacing w:line="240" w:lineRule="atLeast"/>
              <w:ind w:left="-87" w:right="-110"/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8F9278D" w14:textId="77777777" w:rsidR="008D0BA8" w:rsidRPr="00785F0F" w:rsidRDefault="008D0BA8" w:rsidP="00EA49B3">
            <w:pPr>
              <w:spacing w:line="240" w:lineRule="atLeast"/>
              <w:ind w:left="-87" w:right="-110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รวม</w:t>
            </w:r>
          </w:p>
        </w:tc>
      </w:tr>
      <w:tr w:rsidR="008D0BA8" w:rsidRPr="00785F0F" w14:paraId="0F45A042" w14:textId="77777777" w:rsidTr="006738E6">
        <w:tc>
          <w:tcPr>
            <w:tcW w:w="1800" w:type="dxa"/>
            <w:shd w:val="clear" w:color="auto" w:fill="auto"/>
            <w:vAlign w:val="bottom"/>
          </w:tcPr>
          <w:p w14:paraId="378CEB90" w14:textId="77777777" w:rsidR="008D0BA8" w:rsidRPr="00785F0F" w:rsidRDefault="008D0BA8" w:rsidP="00EA49B3">
            <w:pPr>
              <w:tabs>
                <w:tab w:val="left" w:pos="72"/>
                <w:tab w:val="left" w:pos="25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909" w:type="dxa"/>
            <w:gridSpan w:val="15"/>
            <w:shd w:val="clear" w:color="auto" w:fill="auto"/>
            <w:vAlign w:val="bottom"/>
          </w:tcPr>
          <w:p w14:paraId="3435CEA7" w14:textId="77777777" w:rsidR="008D0BA8" w:rsidRPr="00785F0F" w:rsidRDefault="008D0BA8" w:rsidP="00EA49B3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8D0BA8" w:rsidRPr="00785F0F" w14:paraId="1EFFEFE4" w14:textId="77777777" w:rsidTr="006738E6">
        <w:tc>
          <w:tcPr>
            <w:tcW w:w="1800" w:type="dxa"/>
            <w:shd w:val="clear" w:color="auto" w:fill="auto"/>
            <w:vAlign w:val="bottom"/>
          </w:tcPr>
          <w:p w14:paraId="7D21B14E" w14:textId="77777777" w:rsidR="008D0BA8" w:rsidRPr="00785F0F" w:rsidRDefault="008D0BA8" w:rsidP="00EA49B3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09BF96C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ABC4FEB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552C03D" w14:textId="77777777" w:rsidR="008D0BA8" w:rsidRPr="00785F0F" w:rsidRDefault="008D0BA8" w:rsidP="00EA49B3">
            <w:pPr>
              <w:tabs>
                <w:tab w:val="decimal" w:pos="53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2A5C425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C628D11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BCAA5E9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84BA24D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89E48D4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B5CB33A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54731C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8D0FE79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54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4BF20D4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35B39AF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DC0D228" w14:textId="77777777" w:rsidR="008D0BA8" w:rsidRPr="00785F0F" w:rsidRDefault="008D0BA8" w:rsidP="00EA49B3">
            <w:pPr>
              <w:tabs>
                <w:tab w:val="decimal" w:pos="601"/>
              </w:tabs>
              <w:snapToGrid w:val="0"/>
              <w:spacing w:line="240" w:lineRule="atLeast"/>
              <w:ind w:left="-87" w:right="-11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94B0B5F" w14:textId="77777777" w:rsidR="008D0BA8" w:rsidRPr="00785F0F" w:rsidRDefault="008D0BA8" w:rsidP="00EA49B3">
            <w:pPr>
              <w:tabs>
                <w:tab w:val="decimal" w:pos="593"/>
              </w:tabs>
              <w:snapToGrid w:val="0"/>
              <w:spacing w:line="240" w:lineRule="atLeast"/>
              <w:ind w:left="-54"/>
              <w:rPr>
                <w:sz w:val="22"/>
                <w:szCs w:val="22"/>
                <w:cs/>
                <w:lang w:val="th-TH"/>
              </w:rPr>
            </w:pPr>
          </w:p>
        </w:tc>
      </w:tr>
      <w:tr w:rsidR="006C1CFA" w:rsidRPr="00785F0F" w14:paraId="6E2828AA" w14:textId="77777777" w:rsidTr="006738E6">
        <w:tc>
          <w:tcPr>
            <w:tcW w:w="1800" w:type="dxa"/>
            <w:shd w:val="clear" w:color="auto" w:fill="auto"/>
            <w:vAlign w:val="bottom"/>
          </w:tcPr>
          <w:p w14:paraId="5BA2B007" w14:textId="77777777" w:rsidR="006C1CFA" w:rsidRPr="00785F0F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0B47F136" w14:textId="77777777" w:rsidR="006C1CFA" w:rsidRPr="00785F0F" w:rsidRDefault="006C1CFA" w:rsidP="006C1CFA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1FD50F9" w14:textId="77777777" w:rsidR="006C1CFA" w:rsidRPr="00785F0F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E184EAD" w14:textId="77777777" w:rsidR="006C1CFA" w:rsidRPr="00785F0F" w:rsidRDefault="006C1CFA" w:rsidP="006C1CFA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58F241C" w14:textId="77777777" w:rsidR="006C1CFA" w:rsidRPr="00785F0F" w:rsidRDefault="006C1CFA" w:rsidP="006C1CFA">
            <w:pPr>
              <w:pStyle w:val="BodyTextIndent3"/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F68F0CF" w14:textId="77777777" w:rsidR="006C1CFA" w:rsidRPr="00785F0F" w:rsidRDefault="006C1CFA" w:rsidP="006C1CFA">
            <w:pPr>
              <w:tabs>
                <w:tab w:val="decimal" w:pos="270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7EAF63C" w14:textId="77777777" w:rsidR="006C1CFA" w:rsidRPr="00785F0F" w:rsidRDefault="006C1CFA" w:rsidP="006C1CFA">
            <w:pPr>
              <w:pStyle w:val="BodyTextIndent3"/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BF54F1D" w14:textId="77777777" w:rsidR="006C1CFA" w:rsidRPr="00785F0F" w:rsidRDefault="006C1CFA" w:rsidP="006C1CFA">
            <w:pPr>
              <w:tabs>
                <w:tab w:val="decimal" w:pos="351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CE8D3EA" w14:textId="77777777" w:rsidR="006C1CFA" w:rsidRPr="00785F0F" w:rsidRDefault="006C1CFA" w:rsidP="006C1CFA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B16A3AF" w14:textId="77777777" w:rsidR="006C1CFA" w:rsidRPr="00785F0F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E9224B9" w14:textId="77777777" w:rsidR="006C1CFA" w:rsidRPr="00785F0F" w:rsidRDefault="006C1CFA" w:rsidP="006C1CFA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797B73B" w14:textId="77777777" w:rsidR="006C1CFA" w:rsidRPr="00785F0F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25D2D18" w14:textId="77777777" w:rsidR="006C1CFA" w:rsidRPr="00785F0F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B97E9AD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40,591</w:t>
            </w:r>
          </w:p>
        </w:tc>
        <w:tc>
          <w:tcPr>
            <w:tcW w:w="240" w:type="dxa"/>
            <w:shd w:val="clear" w:color="auto" w:fill="auto"/>
          </w:tcPr>
          <w:p w14:paraId="0DEC8AB6" w14:textId="77777777" w:rsidR="006C1CFA" w:rsidRPr="00785F0F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6921B25" w14:textId="77777777" w:rsidR="006C1CFA" w:rsidRPr="00785F0F" w:rsidRDefault="006C1CFA" w:rsidP="006C1CFA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40,591</w:t>
            </w:r>
          </w:p>
        </w:tc>
      </w:tr>
      <w:tr w:rsidR="006C1CFA" w:rsidRPr="00785F0F" w14:paraId="2E025B65" w14:textId="77777777" w:rsidTr="006738E6">
        <w:tc>
          <w:tcPr>
            <w:tcW w:w="1800" w:type="dxa"/>
            <w:shd w:val="clear" w:color="auto" w:fill="auto"/>
            <w:vAlign w:val="bottom"/>
          </w:tcPr>
          <w:p w14:paraId="15ACF3E0" w14:textId="77777777" w:rsidR="006C1CFA" w:rsidRPr="00785F0F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2714A46E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DF4D172" w14:textId="77777777" w:rsidR="006C1CFA" w:rsidRPr="00785F0F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413F92E" w14:textId="77777777" w:rsidR="006C1CFA" w:rsidRPr="00785F0F" w:rsidRDefault="006C1CFA" w:rsidP="006C1CFA">
            <w:pPr>
              <w:tabs>
                <w:tab w:val="left" w:pos="0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D4B095D" w14:textId="77777777" w:rsidR="006C1CFA" w:rsidRPr="00785F0F" w:rsidRDefault="006C1CFA" w:rsidP="006C1CFA">
            <w:pPr>
              <w:pStyle w:val="BodyTextIndent3"/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22B322B5" w14:textId="77777777" w:rsidR="006C1CFA" w:rsidRPr="00785F0F" w:rsidRDefault="006C1CFA" w:rsidP="006C1CFA">
            <w:pPr>
              <w:tabs>
                <w:tab w:val="decimal" w:pos="612"/>
                <w:tab w:val="decimal" w:pos="698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4D473F23" w14:textId="77777777" w:rsidR="006C1CFA" w:rsidRPr="00785F0F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14E0332" w14:textId="77777777" w:rsidR="006C1CFA" w:rsidRPr="00785F0F" w:rsidRDefault="006C1CFA" w:rsidP="006C1CFA">
            <w:pPr>
              <w:tabs>
                <w:tab w:val="left" w:pos="0"/>
                <w:tab w:val="decimal" w:pos="612"/>
                <w:tab w:val="decimal" w:pos="719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8DD7B10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13C71637" w14:textId="77777777" w:rsidR="006C1CFA" w:rsidRPr="00785F0F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7AC0A0E" w14:textId="77777777" w:rsidR="006C1CFA" w:rsidRPr="00785F0F" w:rsidRDefault="006C1CFA" w:rsidP="006C1CFA">
            <w:pPr>
              <w:tabs>
                <w:tab w:val="left" w:pos="0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E0A9F43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788CC7EB" w14:textId="77777777" w:rsidR="006C1CFA" w:rsidRPr="00785F0F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BDE88DE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3358849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27BA37FB" w14:textId="77777777" w:rsidR="006C1CFA" w:rsidRPr="00785F0F" w:rsidRDefault="006C1CFA" w:rsidP="006C1CFA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C1CFA" w:rsidRPr="00785F0F" w14:paraId="019B1827" w14:textId="77777777" w:rsidTr="006738E6">
        <w:tc>
          <w:tcPr>
            <w:tcW w:w="1800" w:type="dxa"/>
            <w:shd w:val="clear" w:color="auto" w:fill="auto"/>
            <w:vAlign w:val="bottom"/>
          </w:tcPr>
          <w:p w14:paraId="2B7908E9" w14:textId="77777777" w:rsidR="006C1CFA" w:rsidRPr="00785F0F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785F0F">
              <w:rPr>
                <w:sz w:val="22"/>
                <w:szCs w:val="22"/>
                <w:cs/>
                <w:lang w:val="th-TH"/>
              </w:rPr>
              <w:t>และตลาดเงิน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D57969A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13,170</w:t>
            </w:r>
          </w:p>
        </w:tc>
        <w:tc>
          <w:tcPr>
            <w:tcW w:w="239" w:type="dxa"/>
            <w:shd w:val="clear" w:color="auto" w:fill="auto"/>
          </w:tcPr>
          <w:p w14:paraId="0439887C" w14:textId="77777777" w:rsidR="006C1CFA" w:rsidRPr="00785F0F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E35BE29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269,439</w:t>
            </w:r>
          </w:p>
        </w:tc>
        <w:tc>
          <w:tcPr>
            <w:tcW w:w="240" w:type="dxa"/>
            <w:shd w:val="clear" w:color="auto" w:fill="auto"/>
          </w:tcPr>
          <w:p w14:paraId="5ECCFED0" w14:textId="77777777" w:rsidR="006C1CFA" w:rsidRPr="00785F0F" w:rsidRDefault="006C1CFA" w:rsidP="006C1CFA">
            <w:pPr>
              <w:pStyle w:val="BodyTextIndent3"/>
              <w:tabs>
                <w:tab w:val="decimal" w:pos="562"/>
              </w:tabs>
              <w:spacing w:line="240" w:lineRule="atLeast"/>
              <w:ind w:left="-87" w:right="-11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9585C2F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763</w:t>
            </w:r>
          </w:p>
        </w:tc>
        <w:tc>
          <w:tcPr>
            <w:tcW w:w="239" w:type="dxa"/>
            <w:shd w:val="clear" w:color="auto" w:fill="auto"/>
          </w:tcPr>
          <w:p w14:paraId="4DD5631F" w14:textId="77777777" w:rsidR="006C1CFA" w:rsidRPr="00785F0F" w:rsidRDefault="006C1CFA" w:rsidP="006C1CFA">
            <w:pPr>
              <w:tabs>
                <w:tab w:val="decimal" w:pos="709"/>
                <w:tab w:val="decimal" w:pos="737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E487368" w14:textId="77777777" w:rsidR="006C1CFA" w:rsidRPr="00785F0F" w:rsidRDefault="006C1CFA" w:rsidP="006C1CFA">
            <w:pPr>
              <w:tabs>
                <w:tab w:val="decimal" w:pos="351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C8019C7" w14:textId="77777777" w:rsidR="006C1CFA" w:rsidRPr="00785F0F" w:rsidRDefault="006C1CFA" w:rsidP="006C1CFA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969953A" w14:textId="77777777" w:rsidR="006C1CFA" w:rsidRPr="00785F0F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28E92CF" w14:textId="77777777" w:rsidR="006C1CFA" w:rsidRPr="00785F0F" w:rsidRDefault="006C1CFA" w:rsidP="006C1CFA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2A2E6A4" w14:textId="77777777" w:rsidR="006C1CFA" w:rsidRPr="00785F0F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E76FA71" w14:textId="77777777" w:rsidR="006C1CFA" w:rsidRPr="00785F0F" w:rsidRDefault="006C1CFA" w:rsidP="006C1CFA">
            <w:pPr>
              <w:tabs>
                <w:tab w:val="decimal" w:pos="522"/>
                <w:tab w:val="decimal" w:pos="737"/>
                <w:tab w:val="decimal" w:pos="778"/>
              </w:tabs>
              <w:spacing w:line="240" w:lineRule="atLeast"/>
              <w:ind w:left="92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572AB3A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20,335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B1F9263" w14:textId="77777777" w:rsidR="006C1CFA" w:rsidRPr="00785F0F" w:rsidRDefault="006C1CFA" w:rsidP="006C1CFA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553F89EC" w14:textId="77777777" w:rsidR="006C1CFA" w:rsidRPr="00785F0F" w:rsidRDefault="006C1CFA" w:rsidP="006C1CFA">
            <w:pPr>
              <w:tabs>
                <w:tab w:val="decimal" w:pos="593"/>
              </w:tabs>
              <w:snapToGrid w:val="0"/>
              <w:spacing w:line="240" w:lineRule="atLeast"/>
              <w:ind w:left="-54" w:right="-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303,707</w:t>
            </w:r>
          </w:p>
        </w:tc>
      </w:tr>
      <w:tr w:rsidR="006C1CFA" w:rsidRPr="00785F0F" w14:paraId="27C165D0" w14:textId="77777777" w:rsidTr="006738E6">
        <w:tc>
          <w:tcPr>
            <w:tcW w:w="1800" w:type="dxa"/>
            <w:shd w:val="clear" w:color="auto" w:fill="auto"/>
            <w:vAlign w:val="bottom"/>
          </w:tcPr>
          <w:p w14:paraId="35FA357C" w14:textId="77777777" w:rsidR="006C1CFA" w:rsidRPr="00785F0F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เงินลงทุนสุทธิ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AE29B0E" w14:textId="77777777" w:rsidR="006C1CFA" w:rsidRPr="00785F0F" w:rsidRDefault="006C1CFA" w:rsidP="006C1CFA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263588E" w14:textId="77777777" w:rsidR="006C1CFA" w:rsidRPr="00785F0F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8490BB6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80,917</w:t>
            </w:r>
          </w:p>
        </w:tc>
        <w:tc>
          <w:tcPr>
            <w:tcW w:w="240" w:type="dxa"/>
            <w:shd w:val="clear" w:color="auto" w:fill="auto"/>
          </w:tcPr>
          <w:p w14:paraId="255333F0" w14:textId="77777777" w:rsidR="006C1CFA" w:rsidRPr="00785F0F" w:rsidRDefault="006C1CFA" w:rsidP="006C1CFA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03FC4A8B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142,249</w:t>
            </w:r>
          </w:p>
        </w:tc>
        <w:tc>
          <w:tcPr>
            <w:tcW w:w="239" w:type="dxa"/>
            <w:shd w:val="clear" w:color="auto" w:fill="auto"/>
          </w:tcPr>
          <w:p w14:paraId="00C46D7F" w14:textId="77777777" w:rsidR="006C1CFA" w:rsidRPr="00785F0F" w:rsidRDefault="006C1CFA" w:rsidP="006C1CFA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AA9610E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55,541</w:t>
            </w:r>
          </w:p>
        </w:tc>
        <w:tc>
          <w:tcPr>
            <w:tcW w:w="239" w:type="dxa"/>
            <w:shd w:val="clear" w:color="auto" w:fill="auto"/>
          </w:tcPr>
          <w:p w14:paraId="1EFD073E" w14:textId="77777777" w:rsidR="006C1CFA" w:rsidRPr="00785F0F" w:rsidRDefault="006C1CFA" w:rsidP="006C1CFA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C0B9A7E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10,414</w:t>
            </w:r>
          </w:p>
        </w:tc>
        <w:tc>
          <w:tcPr>
            <w:tcW w:w="239" w:type="dxa"/>
            <w:shd w:val="clear" w:color="auto" w:fill="auto"/>
          </w:tcPr>
          <w:p w14:paraId="1432C87A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B41B361" w14:textId="77777777" w:rsidR="006C1CFA" w:rsidRPr="00785F0F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28B7FE2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CB5CD74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9,912</w:t>
            </w:r>
          </w:p>
        </w:tc>
        <w:tc>
          <w:tcPr>
            <w:tcW w:w="240" w:type="dxa"/>
            <w:shd w:val="clear" w:color="auto" w:fill="auto"/>
          </w:tcPr>
          <w:p w14:paraId="4597B880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688DECC6" w14:textId="77777777" w:rsidR="006C1CFA" w:rsidRPr="00785F0F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299,033</w:t>
            </w:r>
          </w:p>
        </w:tc>
      </w:tr>
      <w:tr w:rsidR="006C1CFA" w:rsidRPr="00785F0F" w14:paraId="56E47B8A" w14:textId="77777777" w:rsidTr="006738E6">
        <w:tc>
          <w:tcPr>
            <w:tcW w:w="1800" w:type="dxa"/>
            <w:shd w:val="clear" w:color="auto" w:fill="auto"/>
            <w:vAlign w:val="bottom"/>
          </w:tcPr>
          <w:p w14:paraId="416B9608" w14:textId="77777777" w:rsidR="006C1CFA" w:rsidRPr="00785F0F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76796F5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956,586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171DFB" w14:textId="77777777" w:rsidR="006C1CFA" w:rsidRPr="00785F0F" w:rsidRDefault="006C1CFA" w:rsidP="006C1CFA">
            <w:pPr>
              <w:tabs>
                <w:tab w:val="decimal" w:pos="99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DE5EC04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385,341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89C3A61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C788EC6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180,035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0A4594" w14:textId="77777777" w:rsidR="006C1CFA" w:rsidRPr="00785F0F" w:rsidRDefault="006C1CFA" w:rsidP="006C1CFA">
            <w:pPr>
              <w:tabs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D1C1E25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397,509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BD7A69" w14:textId="77777777" w:rsidR="006C1CFA" w:rsidRPr="00785F0F" w:rsidRDefault="006C1CFA" w:rsidP="006C1CFA">
            <w:pPr>
              <w:tabs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20DE97C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37,058</w:t>
            </w:r>
          </w:p>
        </w:tc>
        <w:tc>
          <w:tcPr>
            <w:tcW w:w="239" w:type="dxa"/>
            <w:shd w:val="clear" w:color="auto" w:fill="auto"/>
          </w:tcPr>
          <w:p w14:paraId="3AC2FDA2" w14:textId="77777777" w:rsidR="006C1CFA" w:rsidRPr="00785F0F" w:rsidRDefault="006C1CFA" w:rsidP="006C1CFA">
            <w:pPr>
              <w:tabs>
                <w:tab w:val="decimal" w:pos="0"/>
                <w:tab w:val="decimal" w:pos="709"/>
                <w:tab w:val="decimal" w:pos="737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589038B" w14:textId="77777777" w:rsidR="006C1CFA" w:rsidRPr="00785F0F" w:rsidRDefault="006C1CFA" w:rsidP="006C1CFA">
            <w:pPr>
              <w:tabs>
                <w:tab w:val="decimal" w:pos="54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64,537</w:t>
            </w:r>
          </w:p>
        </w:tc>
        <w:tc>
          <w:tcPr>
            <w:tcW w:w="239" w:type="dxa"/>
            <w:shd w:val="clear" w:color="auto" w:fill="auto"/>
          </w:tcPr>
          <w:p w14:paraId="5459E794" w14:textId="77777777" w:rsidR="006C1CFA" w:rsidRPr="00785F0F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815EAD1" w14:textId="77777777" w:rsidR="006C1CFA" w:rsidRPr="00785F0F" w:rsidRDefault="006C1CFA" w:rsidP="006C1CFA">
            <w:pPr>
              <w:tabs>
                <w:tab w:val="decimal" w:pos="336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BDE036F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F3672F2" w14:textId="77777777" w:rsidR="006C1CFA" w:rsidRPr="00785F0F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2,021,066</w:t>
            </w:r>
          </w:p>
        </w:tc>
      </w:tr>
      <w:tr w:rsidR="006C1CFA" w:rsidRPr="00785F0F" w14:paraId="3E3B51E4" w14:textId="77777777" w:rsidTr="006738E6">
        <w:tc>
          <w:tcPr>
            <w:tcW w:w="1800" w:type="dxa"/>
            <w:shd w:val="clear" w:color="auto" w:fill="auto"/>
            <w:vAlign w:val="bottom"/>
          </w:tcPr>
          <w:p w14:paraId="16643DDE" w14:textId="77777777" w:rsidR="006C1CFA" w:rsidRPr="00785F0F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A6343C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969,756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2E9951" w14:textId="77777777" w:rsidR="006C1CFA" w:rsidRPr="00785F0F" w:rsidRDefault="006C1CFA" w:rsidP="006C1CFA">
            <w:pPr>
              <w:tabs>
                <w:tab w:val="decimal" w:pos="9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BCA91E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735,697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FB0C4EE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7FC0EB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323,047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18C4C5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441ABC1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453,050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67046D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218013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47,472</w:t>
            </w:r>
          </w:p>
        </w:tc>
        <w:tc>
          <w:tcPr>
            <w:tcW w:w="239" w:type="dxa"/>
            <w:shd w:val="clear" w:color="auto" w:fill="auto"/>
          </w:tcPr>
          <w:p w14:paraId="653B0E66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5A4536C" w14:textId="77777777" w:rsidR="006C1CFA" w:rsidRPr="00785F0F" w:rsidRDefault="006C1CFA" w:rsidP="006C1CFA">
            <w:pPr>
              <w:tabs>
                <w:tab w:val="decimal" w:pos="54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64,537</w:t>
            </w:r>
          </w:p>
        </w:tc>
        <w:tc>
          <w:tcPr>
            <w:tcW w:w="239" w:type="dxa"/>
            <w:shd w:val="clear" w:color="auto" w:fill="auto"/>
          </w:tcPr>
          <w:p w14:paraId="2C210D15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FFB6F9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70,838</w:t>
            </w:r>
          </w:p>
        </w:tc>
        <w:tc>
          <w:tcPr>
            <w:tcW w:w="240" w:type="dxa"/>
            <w:shd w:val="clear" w:color="auto" w:fill="auto"/>
          </w:tcPr>
          <w:p w14:paraId="0F1B27DB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D4B548" w14:textId="77777777" w:rsidR="006C1CFA" w:rsidRPr="00785F0F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2,664,397</w:t>
            </w:r>
          </w:p>
        </w:tc>
      </w:tr>
      <w:tr w:rsidR="006C1CFA" w:rsidRPr="00785F0F" w14:paraId="22E84854" w14:textId="77777777" w:rsidTr="006738E6">
        <w:tc>
          <w:tcPr>
            <w:tcW w:w="1800" w:type="dxa"/>
            <w:shd w:val="clear" w:color="auto" w:fill="auto"/>
            <w:vAlign w:val="bottom"/>
          </w:tcPr>
          <w:p w14:paraId="04C15D4A" w14:textId="77777777" w:rsidR="006C1CFA" w:rsidRPr="00785F0F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24A1F9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D6688E0" w14:textId="77777777" w:rsidR="006C1CFA" w:rsidRPr="00785F0F" w:rsidRDefault="006C1CFA" w:rsidP="006C1CFA">
            <w:pPr>
              <w:tabs>
                <w:tab w:val="decimal" w:pos="612"/>
                <w:tab w:val="decimal" w:pos="737"/>
              </w:tabs>
              <w:spacing w:line="240" w:lineRule="atLeast"/>
              <w:ind w:left="-87" w:right="-110" w:hanging="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9DD4CA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EF913EF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7EADC4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ADCE7EE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BA8A59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7A5A5FF4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201BDB" w14:textId="77777777" w:rsidR="006C1CFA" w:rsidRPr="00785F0F" w:rsidRDefault="006C1CFA" w:rsidP="006C1CFA">
            <w:pPr>
              <w:tabs>
                <w:tab w:val="decimal" w:pos="539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02D9A975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469B95" w14:textId="77777777" w:rsidR="006C1CFA" w:rsidRPr="00785F0F" w:rsidRDefault="006C1CFA" w:rsidP="006C1CFA">
            <w:pPr>
              <w:tabs>
                <w:tab w:val="decimal" w:pos="0"/>
                <w:tab w:val="decimal" w:pos="612"/>
                <w:tab w:val="decimal" w:pos="737"/>
                <w:tab w:val="decimal" w:pos="768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76CB982B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998FE5" w14:textId="77777777" w:rsidR="006C1CFA" w:rsidRPr="00785F0F" w:rsidRDefault="006C1CFA" w:rsidP="006C1CFA">
            <w:pPr>
              <w:tabs>
                <w:tab w:val="decimal" w:pos="612"/>
                <w:tab w:val="decimal" w:pos="780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4D324225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206C52" w14:textId="77777777" w:rsidR="006C1CFA" w:rsidRPr="00785F0F" w:rsidRDefault="006C1CFA" w:rsidP="006C1CFA">
            <w:pPr>
              <w:tabs>
                <w:tab w:val="decimal" w:pos="612"/>
                <w:tab w:val="decimal" w:pos="780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C1CFA" w:rsidRPr="00785F0F" w14:paraId="153574A5" w14:textId="77777777" w:rsidTr="006738E6">
        <w:tc>
          <w:tcPr>
            <w:tcW w:w="1800" w:type="dxa"/>
            <w:shd w:val="clear" w:color="auto" w:fill="auto"/>
            <w:vAlign w:val="bottom"/>
          </w:tcPr>
          <w:p w14:paraId="442B7D61" w14:textId="77777777" w:rsidR="006C1CFA" w:rsidRPr="00785F0F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 xml:space="preserve">เงินรับฝาก 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5375DB49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1,296,985</w:t>
            </w:r>
          </w:p>
        </w:tc>
        <w:tc>
          <w:tcPr>
            <w:tcW w:w="239" w:type="dxa"/>
            <w:shd w:val="clear" w:color="auto" w:fill="auto"/>
          </w:tcPr>
          <w:p w14:paraId="6B6A72AF" w14:textId="77777777" w:rsidR="006C1CFA" w:rsidRPr="00785F0F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DBE8461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316,925</w:t>
            </w:r>
          </w:p>
        </w:tc>
        <w:tc>
          <w:tcPr>
            <w:tcW w:w="240" w:type="dxa"/>
            <w:shd w:val="clear" w:color="auto" w:fill="auto"/>
          </w:tcPr>
          <w:p w14:paraId="40E97127" w14:textId="77777777" w:rsidR="006C1CFA" w:rsidRPr="00785F0F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6A6BF02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375,976</w:t>
            </w:r>
          </w:p>
        </w:tc>
        <w:tc>
          <w:tcPr>
            <w:tcW w:w="239" w:type="dxa"/>
            <w:shd w:val="clear" w:color="auto" w:fill="auto"/>
          </w:tcPr>
          <w:p w14:paraId="55FA8166" w14:textId="77777777" w:rsidR="006C1CFA" w:rsidRPr="00785F0F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642FF73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20,826</w:t>
            </w:r>
          </w:p>
        </w:tc>
        <w:tc>
          <w:tcPr>
            <w:tcW w:w="239" w:type="dxa"/>
            <w:shd w:val="clear" w:color="auto" w:fill="auto"/>
          </w:tcPr>
          <w:p w14:paraId="534E86A3" w14:textId="77777777" w:rsidR="006C1CFA" w:rsidRPr="00785F0F" w:rsidRDefault="006C1CFA" w:rsidP="006C1CFA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6900D56" w14:textId="77777777" w:rsidR="006C1CFA" w:rsidRPr="00785F0F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F5C41DB" w14:textId="77777777" w:rsidR="006C1CFA" w:rsidRPr="00785F0F" w:rsidRDefault="006C1CFA" w:rsidP="006C1CFA">
            <w:pPr>
              <w:tabs>
                <w:tab w:val="decimal" w:pos="405"/>
                <w:tab w:val="decimal" w:pos="510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1574F70" w14:textId="77777777" w:rsidR="006C1CFA" w:rsidRPr="00785F0F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D8F7692" w14:textId="77777777" w:rsidR="006C1CFA" w:rsidRPr="00785F0F" w:rsidRDefault="006C1CFA" w:rsidP="006C1CFA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3C494AF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77,178</w:t>
            </w:r>
          </w:p>
        </w:tc>
        <w:tc>
          <w:tcPr>
            <w:tcW w:w="240" w:type="dxa"/>
            <w:shd w:val="clear" w:color="auto" w:fill="auto"/>
          </w:tcPr>
          <w:p w14:paraId="6788C8A6" w14:textId="77777777" w:rsidR="006C1CFA" w:rsidRPr="00785F0F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058688A9" w14:textId="77777777" w:rsidR="006C1CFA" w:rsidRPr="00785F0F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2,087,890</w:t>
            </w:r>
          </w:p>
        </w:tc>
      </w:tr>
      <w:tr w:rsidR="006C1CFA" w:rsidRPr="00785F0F" w14:paraId="2F7C661E" w14:textId="77777777" w:rsidTr="006738E6">
        <w:tc>
          <w:tcPr>
            <w:tcW w:w="1800" w:type="dxa"/>
            <w:shd w:val="clear" w:color="auto" w:fill="auto"/>
            <w:vAlign w:val="bottom"/>
          </w:tcPr>
          <w:p w14:paraId="3EC888BA" w14:textId="77777777" w:rsidR="006C1CFA" w:rsidRPr="00785F0F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2E32168C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297BD91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250532C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7E937D3F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B38D7EA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4EC019ED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AAF84EC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A8B13D1" w14:textId="77777777" w:rsidR="006C1CFA" w:rsidRPr="00785F0F" w:rsidRDefault="006C1CFA" w:rsidP="006C1CFA">
            <w:pPr>
              <w:tabs>
                <w:tab w:val="decimal" w:pos="510"/>
                <w:tab w:val="decimal" w:pos="539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</w:tcPr>
          <w:p w14:paraId="44844112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0C12B07" w14:textId="77777777" w:rsidR="006C1CFA" w:rsidRPr="00785F0F" w:rsidRDefault="006C1CFA" w:rsidP="006C1CFA">
            <w:pPr>
              <w:tabs>
                <w:tab w:val="decimal" w:pos="405"/>
                <w:tab w:val="decimal" w:pos="510"/>
                <w:tab w:val="decimal" w:pos="539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D9C7D11" w14:textId="77777777" w:rsidR="006C1CFA" w:rsidRPr="00785F0F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6776C0A0" w14:textId="77777777" w:rsidR="006C1CFA" w:rsidRPr="00785F0F" w:rsidRDefault="006C1CFA" w:rsidP="006C1CFA">
            <w:pPr>
              <w:tabs>
                <w:tab w:val="decimal" w:pos="510"/>
                <w:tab w:val="decimal" w:pos="539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1C8B6F4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C1FA002" w14:textId="77777777" w:rsidR="006C1CFA" w:rsidRPr="00785F0F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14:paraId="044A3FC0" w14:textId="77777777" w:rsidR="006C1CFA" w:rsidRPr="00785F0F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</w:tr>
      <w:tr w:rsidR="006C1CFA" w:rsidRPr="00785F0F" w14:paraId="3272FFF0" w14:textId="77777777" w:rsidTr="006738E6">
        <w:tc>
          <w:tcPr>
            <w:tcW w:w="1800" w:type="dxa"/>
            <w:shd w:val="clear" w:color="auto" w:fill="auto"/>
            <w:vAlign w:val="bottom"/>
          </w:tcPr>
          <w:p w14:paraId="52665DAC" w14:textId="77777777" w:rsidR="006C1CFA" w:rsidRPr="00785F0F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  <w:cs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785F0F">
              <w:rPr>
                <w:sz w:val="22"/>
                <w:szCs w:val="22"/>
                <w:cs/>
                <w:lang w:val="th-TH"/>
              </w:rPr>
              <w:t>และตลาดเงิน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C2461FB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14,436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CFB37F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D25FCC1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69,06</w:t>
            </w:r>
            <w:r w:rsidRPr="00785F0F"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55E6E59" w14:textId="77777777" w:rsidR="006C1CFA" w:rsidRPr="00785F0F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2BC3E72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2,444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B48DC1" w14:textId="77777777" w:rsidR="006C1CFA" w:rsidRPr="00785F0F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BAF0625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3,899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8B9BE6" w14:textId="77777777" w:rsidR="006C1CFA" w:rsidRPr="00785F0F" w:rsidRDefault="006C1CFA" w:rsidP="006C1CFA">
            <w:pPr>
              <w:tabs>
                <w:tab w:val="decimal" w:pos="510"/>
                <w:tab w:val="decimal" w:pos="709"/>
              </w:tabs>
              <w:spacing w:line="240" w:lineRule="atLeast"/>
              <w:ind w:left="-11" w:right="-11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AE893F5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13,820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80E9D6" w14:textId="77777777" w:rsidR="006C1CFA" w:rsidRPr="00785F0F" w:rsidRDefault="006C1CFA" w:rsidP="006C1CFA">
            <w:pPr>
              <w:tabs>
                <w:tab w:val="decimal" w:pos="405"/>
                <w:tab w:val="decimal" w:pos="510"/>
                <w:tab w:val="decimal" w:pos="778"/>
              </w:tabs>
              <w:snapToGrid w:val="0"/>
              <w:spacing w:line="240" w:lineRule="atLeast"/>
              <w:ind w:hanging="62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7976352" w14:textId="77777777" w:rsidR="006C1CFA" w:rsidRPr="00785F0F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CA43EB" w14:textId="77777777" w:rsidR="006C1CFA" w:rsidRPr="00785F0F" w:rsidRDefault="006C1CFA" w:rsidP="006C1CFA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B9C3D0D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7,251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3DEFBC7" w14:textId="77777777" w:rsidR="006C1CFA" w:rsidRPr="00785F0F" w:rsidRDefault="006C1CFA" w:rsidP="006C1CFA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C6DFC40" w14:textId="77777777" w:rsidR="006C1CFA" w:rsidRPr="00785F0F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110,912</w:t>
            </w:r>
          </w:p>
        </w:tc>
      </w:tr>
      <w:tr w:rsidR="006C1CFA" w:rsidRPr="00785F0F" w14:paraId="63F31394" w14:textId="77777777" w:rsidTr="006738E6">
        <w:tc>
          <w:tcPr>
            <w:tcW w:w="1800" w:type="dxa"/>
            <w:shd w:val="clear" w:color="auto" w:fill="auto"/>
            <w:vAlign w:val="bottom"/>
          </w:tcPr>
          <w:p w14:paraId="00D1681E" w14:textId="77777777" w:rsidR="006C1CFA" w:rsidRPr="00785F0F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ตราสารหนี้ที่ออกและ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7C93F6C6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36F0CC1" w14:textId="77777777" w:rsidR="006C1CFA" w:rsidRPr="00785F0F" w:rsidRDefault="006C1CFA" w:rsidP="006C1CFA">
            <w:pPr>
              <w:tabs>
                <w:tab w:val="decimal" w:pos="612"/>
                <w:tab w:val="decimal" w:pos="673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6493309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137C1D4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7313A885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5434F398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E720309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46EB2A90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6CCBC4A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76044E4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33FA8C9" w14:textId="77777777" w:rsidR="006C1CFA" w:rsidRPr="00785F0F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3C3AE536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3A781951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C701AF5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3C6FD5F" w14:textId="77777777" w:rsidR="006C1CFA" w:rsidRPr="00785F0F" w:rsidRDefault="006C1CFA" w:rsidP="006C1CFA">
            <w:pPr>
              <w:snapToGrid w:val="0"/>
              <w:spacing w:line="240" w:lineRule="atLeast"/>
              <w:ind w:left="-54" w:right="-2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C1CFA" w:rsidRPr="00785F0F" w14:paraId="4F446A2D" w14:textId="77777777" w:rsidTr="006738E6">
        <w:tc>
          <w:tcPr>
            <w:tcW w:w="1800" w:type="dxa"/>
            <w:shd w:val="clear" w:color="auto" w:fill="auto"/>
            <w:vAlign w:val="bottom"/>
          </w:tcPr>
          <w:p w14:paraId="7F430E72" w14:textId="77777777" w:rsidR="006C1CFA" w:rsidRPr="00785F0F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   </w:t>
            </w:r>
            <w:r w:rsidRPr="00785F0F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4A8E2B04" w14:textId="77777777" w:rsidR="006C1CFA" w:rsidRPr="00785F0F" w:rsidRDefault="006C1CFA" w:rsidP="006C1CFA">
            <w:pPr>
              <w:tabs>
                <w:tab w:val="decimal" w:pos="34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B151F2E" w14:textId="77777777" w:rsidR="006C1CFA" w:rsidRPr="00785F0F" w:rsidRDefault="006C1CFA" w:rsidP="006C1CFA">
            <w:pPr>
              <w:tabs>
                <w:tab w:val="decimal" w:pos="612"/>
                <w:tab w:val="decimal" w:pos="673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45A02AE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556</w:t>
            </w:r>
          </w:p>
        </w:tc>
        <w:tc>
          <w:tcPr>
            <w:tcW w:w="240" w:type="dxa"/>
            <w:shd w:val="clear" w:color="auto" w:fill="auto"/>
          </w:tcPr>
          <w:p w14:paraId="0C256DF5" w14:textId="77777777" w:rsidR="006C1CFA" w:rsidRPr="00785F0F" w:rsidRDefault="006C1CFA" w:rsidP="006C1CFA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2F811F2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127</w:t>
            </w:r>
          </w:p>
        </w:tc>
        <w:tc>
          <w:tcPr>
            <w:tcW w:w="239" w:type="dxa"/>
            <w:shd w:val="clear" w:color="auto" w:fill="auto"/>
          </w:tcPr>
          <w:p w14:paraId="51D51E65" w14:textId="77777777" w:rsidR="006C1CFA" w:rsidRPr="00785F0F" w:rsidRDefault="006C1CFA" w:rsidP="006C1CFA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7FBEC58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25,430</w:t>
            </w:r>
          </w:p>
        </w:tc>
        <w:tc>
          <w:tcPr>
            <w:tcW w:w="239" w:type="dxa"/>
            <w:shd w:val="clear" w:color="auto" w:fill="auto"/>
          </w:tcPr>
          <w:p w14:paraId="16A6DC24" w14:textId="77777777" w:rsidR="006C1CFA" w:rsidRPr="00785F0F" w:rsidRDefault="006C1CFA" w:rsidP="006C1CFA">
            <w:pPr>
              <w:tabs>
                <w:tab w:val="decimal" w:pos="0"/>
                <w:tab w:val="decimal" w:pos="562"/>
                <w:tab w:val="decimal" w:pos="612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A580169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49,267</w:t>
            </w:r>
          </w:p>
        </w:tc>
        <w:tc>
          <w:tcPr>
            <w:tcW w:w="239" w:type="dxa"/>
            <w:shd w:val="clear" w:color="auto" w:fill="auto"/>
          </w:tcPr>
          <w:p w14:paraId="3D3AD2B1" w14:textId="77777777" w:rsidR="006C1CFA" w:rsidRPr="00785F0F" w:rsidRDefault="006C1CFA" w:rsidP="006C1CFA">
            <w:pPr>
              <w:tabs>
                <w:tab w:val="decimal" w:pos="0"/>
                <w:tab w:val="decimal" w:pos="612"/>
                <w:tab w:val="decimal" w:pos="737"/>
                <w:tab w:val="decimal" w:pos="778"/>
              </w:tabs>
              <w:snapToGrid w:val="0"/>
              <w:spacing w:line="240" w:lineRule="atLeast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4B196F6" w14:textId="77777777" w:rsidR="006C1CFA" w:rsidRPr="00785F0F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BF919DB" w14:textId="77777777" w:rsidR="006C1CFA" w:rsidRPr="00785F0F" w:rsidRDefault="006C1CFA" w:rsidP="006C1CFA">
            <w:pPr>
              <w:tabs>
                <w:tab w:val="decimal" w:pos="510"/>
                <w:tab w:val="decimal" w:pos="612"/>
              </w:tabs>
              <w:spacing w:line="240" w:lineRule="atLeast"/>
              <w:ind w:left="-87" w:right="-110" w:hanging="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1E61D322" w14:textId="77777777" w:rsidR="006C1CFA" w:rsidRPr="00785F0F" w:rsidRDefault="006C1CFA" w:rsidP="006C1CFA">
            <w:pPr>
              <w:tabs>
                <w:tab w:val="decimal" w:pos="336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9ED7A79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16803380" w14:textId="77777777" w:rsidR="006C1CFA" w:rsidRPr="00785F0F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</w:rPr>
              <w:t>75,380</w:t>
            </w:r>
          </w:p>
        </w:tc>
      </w:tr>
      <w:tr w:rsidR="006C1CFA" w:rsidRPr="00785F0F" w14:paraId="567C5AD2" w14:textId="77777777" w:rsidTr="006738E6">
        <w:tc>
          <w:tcPr>
            <w:tcW w:w="1800" w:type="dxa"/>
            <w:shd w:val="clear" w:color="auto" w:fill="auto"/>
            <w:vAlign w:val="bottom"/>
          </w:tcPr>
          <w:p w14:paraId="0EAA0E6D" w14:textId="77777777" w:rsidR="006C1CFA" w:rsidRPr="00785F0F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F8296A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1,311,421</w:t>
            </w:r>
          </w:p>
        </w:tc>
        <w:tc>
          <w:tcPr>
            <w:tcW w:w="239" w:type="dxa"/>
            <w:shd w:val="clear" w:color="auto" w:fill="auto"/>
          </w:tcPr>
          <w:p w14:paraId="47599BBA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B80EB4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386,54</w:t>
            </w:r>
            <w:r w:rsidRPr="00785F0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3</w:t>
            </w:r>
          </w:p>
        </w:tc>
        <w:tc>
          <w:tcPr>
            <w:tcW w:w="240" w:type="dxa"/>
            <w:shd w:val="clear" w:color="auto" w:fill="auto"/>
          </w:tcPr>
          <w:p w14:paraId="5718EAF4" w14:textId="77777777" w:rsidR="006C1CFA" w:rsidRPr="00785F0F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1FA6B21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378,547</w:t>
            </w:r>
          </w:p>
        </w:tc>
        <w:tc>
          <w:tcPr>
            <w:tcW w:w="239" w:type="dxa"/>
            <w:shd w:val="clear" w:color="auto" w:fill="auto"/>
          </w:tcPr>
          <w:p w14:paraId="2EECBEAF" w14:textId="77777777" w:rsidR="006C1CFA" w:rsidRPr="00785F0F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5C166A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50,155</w:t>
            </w:r>
          </w:p>
        </w:tc>
        <w:tc>
          <w:tcPr>
            <w:tcW w:w="239" w:type="dxa"/>
            <w:shd w:val="clear" w:color="auto" w:fill="auto"/>
          </w:tcPr>
          <w:p w14:paraId="26D4CE5B" w14:textId="77777777" w:rsidR="006C1CFA" w:rsidRPr="00785F0F" w:rsidRDefault="006C1CFA" w:rsidP="006C1CFA">
            <w:pPr>
              <w:tabs>
                <w:tab w:val="decimal" w:pos="0"/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FD3779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63,087</w:t>
            </w:r>
          </w:p>
        </w:tc>
        <w:tc>
          <w:tcPr>
            <w:tcW w:w="239" w:type="dxa"/>
            <w:shd w:val="clear" w:color="auto" w:fill="auto"/>
          </w:tcPr>
          <w:p w14:paraId="29460290" w14:textId="77777777" w:rsidR="006C1CFA" w:rsidRPr="00785F0F" w:rsidRDefault="006C1CFA" w:rsidP="006C1CFA">
            <w:pPr>
              <w:tabs>
                <w:tab w:val="decimal" w:pos="0"/>
                <w:tab w:val="decimal" w:pos="778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DD0D79" w14:textId="77777777" w:rsidR="006C1CFA" w:rsidRPr="00785F0F" w:rsidRDefault="006C1CFA" w:rsidP="006C1CFA">
            <w:pPr>
              <w:tabs>
                <w:tab w:val="decimal" w:pos="344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45ADFE2" w14:textId="77777777" w:rsidR="006C1CFA" w:rsidRPr="00785F0F" w:rsidRDefault="006C1CFA" w:rsidP="006C1CFA">
            <w:pPr>
              <w:tabs>
                <w:tab w:val="decimal" w:pos="405"/>
                <w:tab w:val="decimal" w:pos="737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4B9D91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84,429</w:t>
            </w:r>
          </w:p>
        </w:tc>
        <w:tc>
          <w:tcPr>
            <w:tcW w:w="240" w:type="dxa"/>
            <w:shd w:val="clear" w:color="auto" w:fill="auto"/>
          </w:tcPr>
          <w:p w14:paraId="68E8B3EB" w14:textId="77777777" w:rsidR="006C1CFA" w:rsidRPr="00785F0F" w:rsidRDefault="006C1CFA" w:rsidP="006C1CFA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4B1BF5" w14:textId="77777777" w:rsidR="006C1CFA" w:rsidRPr="00785F0F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2,274,182</w:t>
            </w:r>
          </w:p>
        </w:tc>
      </w:tr>
      <w:tr w:rsidR="006C1CFA" w:rsidRPr="00785F0F" w14:paraId="3DDF12C5" w14:textId="77777777" w:rsidTr="006738E6">
        <w:tc>
          <w:tcPr>
            <w:tcW w:w="1800" w:type="dxa"/>
            <w:shd w:val="clear" w:color="auto" w:fill="auto"/>
            <w:vAlign w:val="bottom"/>
          </w:tcPr>
          <w:p w14:paraId="7BB51BCD" w14:textId="77777777" w:rsidR="006C1CFA" w:rsidRPr="00785F0F" w:rsidRDefault="006C1CFA" w:rsidP="006C1CFA">
            <w:pPr>
              <w:tabs>
                <w:tab w:val="left" w:pos="72"/>
                <w:tab w:val="left" w:pos="252"/>
              </w:tabs>
              <w:spacing w:line="240" w:lineRule="atLeast"/>
              <w:ind w:right="-108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ผลต่าง</w:t>
            </w:r>
          </w:p>
        </w:tc>
        <w:tc>
          <w:tcPr>
            <w:tcW w:w="8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DF88ECA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</w:t>
            </w: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341,665</w:t>
            </w:r>
            <w:r w:rsidRPr="00785F0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8ADD61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15BD823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349,154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B7F80F8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5838428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</w:t>
            </w: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55,500</w:t>
            </w:r>
            <w:r w:rsidRPr="00785F0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71D91C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7A2D432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402,895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B377E0" w14:textId="77777777" w:rsidR="006C1CFA" w:rsidRPr="00785F0F" w:rsidRDefault="006C1CFA" w:rsidP="006C1CFA">
            <w:pPr>
              <w:tabs>
                <w:tab w:val="decimal" w:pos="61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C0AB400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</w:t>
            </w: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15,615</w:t>
            </w:r>
            <w:r w:rsidRPr="00785F0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51A845DB" w14:textId="77777777" w:rsidR="006C1CFA" w:rsidRPr="00785F0F" w:rsidRDefault="006C1CFA" w:rsidP="006C1CFA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F8CC4F1" w14:textId="77777777" w:rsidR="006C1CFA" w:rsidRPr="00785F0F" w:rsidRDefault="006C1CFA" w:rsidP="006C1CFA">
            <w:pPr>
              <w:tabs>
                <w:tab w:val="decimal" w:pos="543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64,537</w:t>
            </w:r>
          </w:p>
        </w:tc>
        <w:tc>
          <w:tcPr>
            <w:tcW w:w="239" w:type="dxa"/>
            <w:shd w:val="clear" w:color="auto" w:fill="auto"/>
          </w:tcPr>
          <w:p w14:paraId="166C17FC" w14:textId="77777777" w:rsidR="006C1CFA" w:rsidRPr="00785F0F" w:rsidRDefault="006C1CFA" w:rsidP="006C1CFA">
            <w:pPr>
              <w:tabs>
                <w:tab w:val="decimal" w:pos="0"/>
                <w:tab w:val="decimal" w:pos="539"/>
                <w:tab w:val="decimal" w:pos="612"/>
                <w:tab w:val="decimal" w:pos="737"/>
              </w:tabs>
              <w:spacing w:line="240" w:lineRule="atLeast"/>
              <w:ind w:left="-87" w:right="-11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BE0EE7F" w14:textId="77777777" w:rsidR="006C1CFA" w:rsidRPr="00785F0F" w:rsidRDefault="006C1CFA" w:rsidP="006C1CFA">
            <w:pPr>
              <w:tabs>
                <w:tab w:val="decimal" w:pos="562"/>
              </w:tabs>
              <w:spacing w:line="240" w:lineRule="atLeast"/>
              <w:ind w:left="-87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</w:t>
            </w: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13,591</w:t>
            </w:r>
            <w:r w:rsidRPr="00785F0F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0F2A50B6" w14:textId="77777777" w:rsidR="006C1CFA" w:rsidRPr="00785F0F" w:rsidRDefault="006C1CFA" w:rsidP="006C1CFA">
            <w:pPr>
              <w:tabs>
                <w:tab w:val="decimal" w:pos="0"/>
                <w:tab w:val="decimal" w:pos="709"/>
              </w:tabs>
              <w:spacing w:line="240" w:lineRule="atLeast"/>
              <w:ind w:left="-11" w:right="-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5671009" w14:textId="77777777" w:rsidR="006C1CFA" w:rsidRPr="00785F0F" w:rsidRDefault="006C1CFA" w:rsidP="006C1CFA">
            <w:pPr>
              <w:tabs>
                <w:tab w:val="decimal" w:pos="612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390,215</w:t>
            </w:r>
          </w:p>
        </w:tc>
      </w:tr>
    </w:tbl>
    <w:p w14:paraId="31DFDFD1" w14:textId="77777777" w:rsidR="008D0BA8" w:rsidRPr="00785F0F" w:rsidRDefault="008D0BA8" w:rsidP="008D0BA8">
      <w:pPr>
        <w:ind w:left="90"/>
        <w:rPr>
          <w:sz w:val="30"/>
          <w:szCs w:val="30"/>
        </w:rPr>
      </w:pPr>
    </w:p>
    <w:p w14:paraId="749A1D01" w14:textId="77777777" w:rsidR="008D0BA8" w:rsidRPr="00785F0F" w:rsidRDefault="008D0BA8" w:rsidP="006738E6">
      <w:pPr>
        <w:ind w:left="274" w:hanging="274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810F79" w:rsidRPr="00785F0F">
        <w:rPr>
          <w:sz w:val="20"/>
          <w:szCs w:val="20"/>
        </w:rPr>
        <w:t>230</w:t>
      </w:r>
      <w:r w:rsidR="00934B2F" w:rsidRPr="00785F0F">
        <w:rPr>
          <w:sz w:val="20"/>
          <w:szCs w:val="20"/>
          <w:cs/>
        </w:rPr>
        <w:t xml:space="preserve"> </w:t>
      </w:r>
      <w:r w:rsidRPr="00785F0F">
        <w:rPr>
          <w:sz w:val="20"/>
          <w:szCs w:val="20"/>
          <w:cs/>
        </w:rPr>
        <w:t>ล้านบาท</w:t>
      </w:r>
    </w:p>
    <w:p w14:paraId="5757A586" w14:textId="77777777" w:rsidR="008D0BA8" w:rsidRPr="00785F0F" w:rsidRDefault="008D0BA8" w:rsidP="006738E6">
      <w:pPr>
        <w:ind w:left="274" w:hanging="274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30"/>
          <w:szCs w:val="30"/>
        </w:rPr>
        <w:tab/>
      </w:r>
      <w:r w:rsidR="006B5E87" w:rsidRPr="00785F0F">
        <w:rPr>
          <w:sz w:val="20"/>
          <w:szCs w:val="20"/>
          <w:cs/>
        </w:rPr>
        <w:t>สุทธิจากรายได้รอตัดบัญชี</w:t>
      </w:r>
    </w:p>
    <w:p w14:paraId="5875F0C0" w14:textId="77777777" w:rsidR="005F0A8B" w:rsidRPr="00785F0F" w:rsidRDefault="005F0A8B">
      <w:pPr>
        <w:suppressAutoHyphens w:val="0"/>
        <w:rPr>
          <w:sz w:val="20"/>
          <w:szCs w:val="20"/>
        </w:rPr>
      </w:pPr>
      <w:r w:rsidRPr="00785F0F">
        <w:rPr>
          <w:sz w:val="20"/>
          <w:szCs w:val="20"/>
        </w:rPr>
        <w:br w:type="page"/>
      </w:r>
    </w:p>
    <w:p w14:paraId="3FA1E53E" w14:textId="77777777" w:rsidR="008D0BA8" w:rsidRPr="00785F0F" w:rsidRDefault="008D0BA8" w:rsidP="008D0BA8">
      <w:pPr>
        <w:pageBreakBefore/>
        <w:ind w:left="1080" w:right="-28"/>
        <w:jc w:val="thaiDistribute"/>
        <w:rPr>
          <w:spacing w:val="-6"/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 xml:space="preserve">ณ วันที่ </w:t>
      </w:r>
      <w:r w:rsidR="00C720D7" w:rsidRPr="00785F0F">
        <w:rPr>
          <w:sz w:val="30"/>
          <w:szCs w:val="30"/>
        </w:rPr>
        <w:t xml:space="preserve">31 </w:t>
      </w:r>
      <w:r w:rsidR="00C720D7" w:rsidRPr="00785F0F">
        <w:rPr>
          <w:sz w:val="30"/>
          <w:szCs w:val="30"/>
          <w:cs/>
        </w:rPr>
        <w:t xml:space="preserve">ธันวาคม </w:t>
      </w:r>
      <w:r w:rsidR="003A3DD8" w:rsidRPr="00785F0F">
        <w:rPr>
          <w:sz w:val="30"/>
          <w:szCs w:val="30"/>
        </w:rPr>
        <w:t>2561</w:t>
      </w:r>
      <w:r w:rsidR="00F0028F" w:rsidRPr="00785F0F">
        <w:rPr>
          <w:rFonts w:hint="cs"/>
          <w:sz w:val="30"/>
          <w:szCs w:val="30"/>
          <w:cs/>
        </w:rPr>
        <w:t xml:space="preserve"> และ </w:t>
      </w:r>
      <w:r w:rsidR="001601A1" w:rsidRPr="00785F0F">
        <w:rPr>
          <w:sz w:val="30"/>
          <w:szCs w:val="30"/>
        </w:rPr>
        <w:t>25</w:t>
      </w:r>
      <w:r w:rsidR="00EE5756" w:rsidRPr="00785F0F">
        <w:rPr>
          <w:sz w:val="30"/>
          <w:szCs w:val="30"/>
        </w:rPr>
        <w:t>60</w:t>
      </w:r>
      <w:r w:rsidR="00EE5756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ดอกเบี</w:t>
      </w:r>
      <w:r w:rsidR="00362F5A" w:rsidRPr="00785F0F">
        <w:rPr>
          <w:sz w:val="30"/>
          <w:szCs w:val="30"/>
          <w:cs/>
        </w:rPr>
        <w:t>้ยรับและดอกเบี้ยจ่ายจากตราสาร</w:t>
      </w:r>
      <w:r w:rsidRPr="00785F0F">
        <w:rPr>
          <w:sz w:val="30"/>
          <w:szCs w:val="30"/>
          <w:cs/>
        </w:rPr>
        <w:t>การเงินมีดังนี้</w:t>
      </w:r>
    </w:p>
    <w:p w14:paraId="40E46027" w14:textId="77777777" w:rsidR="008D0BA8" w:rsidRPr="00785F0F" w:rsidRDefault="008D0BA8" w:rsidP="008D0BA8">
      <w:pPr>
        <w:ind w:left="1080" w:right="-28"/>
        <w:rPr>
          <w:spacing w:val="-6"/>
          <w:sz w:val="30"/>
          <w:szCs w:val="30"/>
        </w:rPr>
      </w:pPr>
    </w:p>
    <w:tbl>
      <w:tblPr>
        <w:tblW w:w="906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240"/>
        <w:gridCol w:w="962"/>
        <w:gridCol w:w="962"/>
        <w:gridCol w:w="961"/>
        <w:gridCol w:w="961"/>
        <w:gridCol w:w="1014"/>
        <w:gridCol w:w="961"/>
      </w:tblGrid>
      <w:tr w:rsidR="008D0BA8" w:rsidRPr="00785F0F" w14:paraId="0FE7AB9E" w14:textId="77777777" w:rsidTr="00F010AC">
        <w:tc>
          <w:tcPr>
            <w:tcW w:w="3240" w:type="dxa"/>
            <w:shd w:val="clear" w:color="auto" w:fill="auto"/>
            <w:vAlign w:val="bottom"/>
          </w:tcPr>
          <w:p w14:paraId="14498FD6" w14:textId="77777777" w:rsidR="008D0BA8" w:rsidRPr="00785F0F" w:rsidRDefault="008D0BA8" w:rsidP="00F010AC">
            <w:pPr>
              <w:snapToGrid w:val="0"/>
              <w:ind w:right="-296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821" w:type="dxa"/>
            <w:gridSpan w:val="6"/>
            <w:shd w:val="clear" w:color="auto" w:fill="auto"/>
            <w:vAlign w:val="bottom"/>
          </w:tcPr>
          <w:p w14:paraId="651FCC26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D0BA8" w:rsidRPr="00785F0F" w14:paraId="6F542609" w14:textId="77777777" w:rsidTr="00F010AC">
        <w:tc>
          <w:tcPr>
            <w:tcW w:w="3240" w:type="dxa"/>
            <w:shd w:val="clear" w:color="auto" w:fill="auto"/>
            <w:vAlign w:val="bottom"/>
          </w:tcPr>
          <w:p w14:paraId="45AF8FC2" w14:textId="77777777" w:rsidR="008D0BA8" w:rsidRPr="00785F0F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2885" w:type="dxa"/>
            <w:gridSpan w:val="3"/>
            <w:shd w:val="clear" w:color="auto" w:fill="auto"/>
            <w:vAlign w:val="bottom"/>
          </w:tcPr>
          <w:p w14:paraId="7B2AEAA0" w14:textId="77777777" w:rsidR="008D0BA8" w:rsidRPr="00785F0F" w:rsidRDefault="00B04E69" w:rsidP="003A3DD8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256</w:t>
            </w:r>
            <w:r w:rsidR="00F0028F" w:rsidRPr="00785F0F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2936" w:type="dxa"/>
            <w:gridSpan w:val="3"/>
            <w:shd w:val="clear" w:color="auto" w:fill="auto"/>
            <w:vAlign w:val="bottom"/>
          </w:tcPr>
          <w:p w14:paraId="38780492" w14:textId="77777777" w:rsidR="008D0BA8" w:rsidRPr="00785F0F" w:rsidRDefault="00B04E69" w:rsidP="003A3DD8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25</w:t>
            </w:r>
            <w:r w:rsidR="00F0028F" w:rsidRPr="00785F0F">
              <w:rPr>
                <w:rFonts w:hint="cs"/>
                <w:sz w:val="24"/>
                <w:szCs w:val="24"/>
                <w:cs/>
              </w:rPr>
              <w:t>60</w:t>
            </w:r>
          </w:p>
        </w:tc>
      </w:tr>
      <w:tr w:rsidR="008D0BA8" w:rsidRPr="00785F0F" w14:paraId="5A7F2AB9" w14:textId="77777777" w:rsidTr="00F010AC">
        <w:tc>
          <w:tcPr>
            <w:tcW w:w="3240" w:type="dxa"/>
            <w:shd w:val="clear" w:color="auto" w:fill="auto"/>
            <w:vAlign w:val="bottom"/>
          </w:tcPr>
          <w:p w14:paraId="0A440EAD" w14:textId="77777777" w:rsidR="008D0BA8" w:rsidRPr="00785F0F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FF3A96F" w14:textId="77777777" w:rsidR="008D0BA8" w:rsidRPr="00785F0F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1B7F611" w14:textId="77777777" w:rsidR="008D0BA8" w:rsidRPr="00785F0F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967D600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5F898029" w14:textId="77777777" w:rsidR="008D0BA8" w:rsidRPr="00785F0F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9068DA5" w14:textId="77777777" w:rsidR="008D0BA8" w:rsidRPr="00785F0F" w:rsidRDefault="008D0BA8" w:rsidP="00F010AC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B74CA3C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อัตราดอกเบี้ย</w:t>
            </w:r>
          </w:p>
        </w:tc>
      </w:tr>
      <w:tr w:rsidR="008D0BA8" w:rsidRPr="00785F0F" w14:paraId="0723EA2C" w14:textId="77777777" w:rsidTr="00F010AC">
        <w:tc>
          <w:tcPr>
            <w:tcW w:w="3240" w:type="dxa"/>
            <w:shd w:val="clear" w:color="auto" w:fill="auto"/>
            <w:vAlign w:val="bottom"/>
          </w:tcPr>
          <w:p w14:paraId="5B96ED9F" w14:textId="77777777" w:rsidR="008D0BA8" w:rsidRPr="00785F0F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826D49D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ยอดถัวเฉลี่ย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4B75B70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593B8757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5BC40286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ยอดถัวเฉลี่ย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9A1BA6E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C79C915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ถัวเฉลี่ย</w:t>
            </w:r>
          </w:p>
        </w:tc>
      </w:tr>
      <w:tr w:rsidR="008D0BA8" w:rsidRPr="00785F0F" w14:paraId="52DD81C0" w14:textId="77777777" w:rsidTr="00F010AC">
        <w:tc>
          <w:tcPr>
            <w:tcW w:w="3240" w:type="dxa"/>
            <w:shd w:val="clear" w:color="auto" w:fill="auto"/>
            <w:vAlign w:val="bottom"/>
          </w:tcPr>
          <w:p w14:paraId="07DB4EAA" w14:textId="77777777" w:rsidR="008D0BA8" w:rsidRPr="00785F0F" w:rsidRDefault="008D0BA8" w:rsidP="00F010AC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03657779" w14:textId="77777777" w:rsidR="008D0BA8" w:rsidRPr="00785F0F" w:rsidRDefault="008D0BA8" w:rsidP="00F010AC">
            <w:pPr>
              <w:ind w:left="-27" w:right="-45"/>
              <w:jc w:val="center"/>
              <w:rPr>
                <w:i/>
                <w:iCs/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66A51AC5" w14:textId="77777777" w:rsidR="008D0BA8" w:rsidRPr="00785F0F" w:rsidRDefault="008D0BA8" w:rsidP="00F010AC">
            <w:pPr>
              <w:ind w:left="-27" w:right="-45"/>
              <w:jc w:val="center"/>
              <w:rPr>
                <w:i/>
                <w:iCs/>
                <w:sz w:val="24"/>
                <w:szCs w:val="24"/>
                <w:cs/>
                <w:lang w:val="th-TH"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75" w:type="dxa"/>
            <w:gridSpan w:val="2"/>
            <w:shd w:val="clear" w:color="auto" w:fill="auto"/>
            <w:vAlign w:val="bottom"/>
          </w:tcPr>
          <w:p w14:paraId="6700F226" w14:textId="77777777" w:rsidR="008D0BA8" w:rsidRPr="00785F0F" w:rsidRDefault="008D0BA8" w:rsidP="00F010AC">
            <w:pPr>
              <w:ind w:left="-108" w:right="-108"/>
              <w:jc w:val="center"/>
              <w:rPr>
                <w:i/>
                <w:iCs/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A567BF0" w14:textId="77777777" w:rsidR="008D0BA8" w:rsidRPr="00785F0F" w:rsidRDefault="008D0BA8" w:rsidP="00F010AC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B04E69" w:rsidRPr="00785F0F" w14:paraId="01C6AD8D" w14:textId="77777777" w:rsidTr="00F010AC">
        <w:trPr>
          <w:trHeight w:val="353"/>
        </w:trPr>
        <w:tc>
          <w:tcPr>
            <w:tcW w:w="3240" w:type="dxa"/>
            <w:shd w:val="clear" w:color="auto" w:fill="auto"/>
            <w:vAlign w:val="bottom"/>
          </w:tcPr>
          <w:p w14:paraId="16C77B3E" w14:textId="77777777" w:rsidR="00B04E69" w:rsidRPr="00785F0F" w:rsidRDefault="00B04E69" w:rsidP="00B04E69">
            <w:pPr>
              <w:pStyle w:val="NormalWeb"/>
              <w:spacing w:before="0" w:after="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DCFC0DA" w14:textId="77777777" w:rsidR="00B04E69" w:rsidRPr="00785F0F" w:rsidRDefault="00B04E69" w:rsidP="00B04E69">
            <w:pPr>
              <w:tabs>
                <w:tab w:val="decimal" w:pos="765"/>
              </w:tabs>
              <w:snapToGrid w:val="0"/>
              <w:ind w:left="-27" w:right="-45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6266867" w14:textId="77777777" w:rsidR="00B04E69" w:rsidRPr="00785F0F" w:rsidRDefault="00B04E69" w:rsidP="00B04E69">
            <w:pPr>
              <w:tabs>
                <w:tab w:val="decimal" w:pos="801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A7FFEFA" w14:textId="77777777" w:rsidR="00B04E69" w:rsidRPr="00785F0F" w:rsidRDefault="00B04E69" w:rsidP="00B04E69">
            <w:pPr>
              <w:tabs>
                <w:tab w:val="decimal" w:pos="745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0B658235" w14:textId="77777777" w:rsidR="00B04E69" w:rsidRPr="00785F0F" w:rsidRDefault="00B04E69" w:rsidP="00B04E69">
            <w:pPr>
              <w:tabs>
                <w:tab w:val="decimal" w:pos="765"/>
              </w:tabs>
              <w:snapToGrid w:val="0"/>
              <w:ind w:left="-27" w:right="-45"/>
              <w:rPr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040E65F" w14:textId="77777777" w:rsidR="00B04E69" w:rsidRPr="00785F0F" w:rsidRDefault="00B04E69" w:rsidP="00B04E69">
            <w:pPr>
              <w:tabs>
                <w:tab w:val="decimal" w:pos="801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4D2B06A" w14:textId="77777777" w:rsidR="00B04E69" w:rsidRPr="00785F0F" w:rsidRDefault="00B04E69" w:rsidP="00B04E69">
            <w:pPr>
              <w:tabs>
                <w:tab w:val="decimal" w:pos="745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</w:tr>
      <w:tr w:rsidR="00347029" w:rsidRPr="00785F0F" w14:paraId="26132334" w14:textId="77777777" w:rsidTr="006127F9">
        <w:tc>
          <w:tcPr>
            <w:tcW w:w="3240" w:type="dxa"/>
            <w:shd w:val="clear" w:color="auto" w:fill="auto"/>
            <w:vAlign w:val="bottom"/>
          </w:tcPr>
          <w:p w14:paraId="3DFCA1EF" w14:textId="77777777" w:rsidR="00347029" w:rsidRPr="00785F0F" w:rsidRDefault="00347029" w:rsidP="00347029">
            <w:pPr>
              <w:rPr>
                <w:sz w:val="24"/>
                <w:szCs w:val="24"/>
                <w:cs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(สินทรัพย์)</w:t>
            </w:r>
          </w:p>
        </w:tc>
        <w:tc>
          <w:tcPr>
            <w:tcW w:w="962" w:type="dxa"/>
            <w:shd w:val="clear" w:color="auto" w:fill="auto"/>
          </w:tcPr>
          <w:p w14:paraId="1FDD3202" w14:textId="7E2AD095" w:rsidR="00347029" w:rsidRPr="00785F0F" w:rsidRDefault="00331B71" w:rsidP="009710CC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347,319</w:t>
            </w:r>
          </w:p>
        </w:tc>
        <w:tc>
          <w:tcPr>
            <w:tcW w:w="962" w:type="dxa"/>
            <w:shd w:val="clear" w:color="auto" w:fill="auto"/>
          </w:tcPr>
          <w:p w14:paraId="03D43B97" w14:textId="07CAA9CA" w:rsidR="00347029" w:rsidRPr="00785F0F" w:rsidRDefault="00331B71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5,456</w:t>
            </w:r>
          </w:p>
        </w:tc>
        <w:tc>
          <w:tcPr>
            <w:tcW w:w="961" w:type="dxa"/>
            <w:shd w:val="clear" w:color="auto" w:fill="auto"/>
          </w:tcPr>
          <w:p w14:paraId="7FFEC08E" w14:textId="59AE2DB9" w:rsidR="00347029" w:rsidRPr="00785F0F" w:rsidRDefault="00331B71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961" w:type="dxa"/>
            <w:shd w:val="clear" w:color="auto" w:fill="auto"/>
          </w:tcPr>
          <w:p w14:paraId="6B2E0A55" w14:textId="77777777" w:rsidR="00347029" w:rsidRPr="00785F0F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286,995</w:t>
            </w:r>
          </w:p>
        </w:tc>
        <w:tc>
          <w:tcPr>
            <w:tcW w:w="1014" w:type="dxa"/>
            <w:shd w:val="clear" w:color="auto" w:fill="auto"/>
          </w:tcPr>
          <w:p w14:paraId="604F5DBB" w14:textId="77777777" w:rsidR="00347029" w:rsidRPr="00785F0F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5,028</w:t>
            </w:r>
          </w:p>
        </w:tc>
        <w:tc>
          <w:tcPr>
            <w:tcW w:w="961" w:type="dxa"/>
            <w:shd w:val="clear" w:color="auto" w:fill="auto"/>
          </w:tcPr>
          <w:p w14:paraId="5FCBBCB4" w14:textId="77777777" w:rsidR="00347029" w:rsidRPr="00785F0F" w:rsidRDefault="00347029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</w:t>
            </w:r>
            <w:r w:rsidRPr="00785F0F">
              <w:rPr>
                <w:sz w:val="24"/>
                <w:szCs w:val="24"/>
                <w:cs/>
              </w:rPr>
              <w:t>.</w:t>
            </w:r>
            <w:r w:rsidRPr="00785F0F">
              <w:rPr>
                <w:sz w:val="24"/>
                <w:szCs w:val="24"/>
              </w:rPr>
              <w:t>8</w:t>
            </w:r>
          </w:p>
        </w:tc>
      </w:tr>
      <w:tr w:rsidR="00347029" w:rsidRPr="00785F0F" w14:paraId="0E29C3D1" w14:textId="77777777" w:rsidTr="006127F9">
        <w:tc>
          <w:tcPr>
            <w:tcW w:w="3240" w:type="dxa"/>
            <w:shd w:val="clear" w:color="auto" w:fill="auto"/>
            <w:vAlign w:val="bottom"/>
          </w:tcPr>
          <w:p w14:paraId="473A4540" w14:textId="77777777" w:rsidR="00347029" w:rsidRPr="00785F0F" w:rsidRDefault="00347029" w:rsidP="00347029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62" w:type="dxa"/>
            <w:shd w:val="clear" w:color="auto" w:fill="auto"/>
          </w:tcPr>
          <w:p w14:paraId="217F8D68" w14:textId="58AEF93F" w:rsidR="00347029" w:rsidRPr="00785F0F" w:rsidRDefault="00331B71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569,612</w:t>
            </w:r>
          </w:p>
        </w:tc>
        <w:tc>
          <w:tcPr>
            <w:tcW w:w="962" w:type="dxa"/>
            <w:shd w:val="clear" w:color="auto" w:fill="auto"/>
          </w:tcPr>
          <w:p w14:paraId="35608A80" w14:textId="1232461A" w:rsidR="00347029" w:rsidRPr="00785F0F" w:rsidRDefault="00331B71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13,495</w:t>
            </w:r>
          </w:p>
        </w:tc>
        <w:tc>
          <w:tcPr>
            <w:tcW w:w="961" w:type="dxa"/>
            <w:shd w:val="clear" w:color="auto" w:fill="auto"/>
          </w:tcPr>
          <w:p w14:paraId="53AE216C" w14:textId="1AB374EB" w:rsidR="00347029" w:rsidRPr="00785F0F" w:rsidRDefault="00331B71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961" w:type="dxa"/>
            <w:shd w:val="clear" w:color="auto" w:fill="auto"/>
          </w:tcPr>
          <w:p w14:paraId="5A450CAA" w14:textId="77777777" w:rsidR="00347029" w:rsidRPr="00785F0F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580,479</w:t>
            </w:r>
          </w:p>
        </w:tc>
        <w:tc>
          <w:tcPr>
            <w:tcW w:w="1014" w:type="dxa"/>
            <w:shd w:val="clear" w:color="auto" w:fill="auto"/>
          </w:tcPr>
          <w:p w14:paraId="2603CD32" w14:textId="77777777" w:rsidR="00347029" w:rsidRPr="00785F0F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13,185</w:t>
            </w:r>
          </w:p>
        </w:tc>
        <w:tc>
          <w:tcPr>
            <w:tcW w:w="961" w:type="dxa"/>
            <w:shd w:val="clear" w:color="auto" w:fill="auto"/>
          </w:tcPr>
          <w:p w14:paraId="7AE3BF2B" w14:textId="77777777" w:rsidR="00347029" w:rsidRPr="00785F0F" w:rsidRDefault="00347029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</w:t>
            </w:r>
            <w:r w:rsidRPr="00785F0F">
              <w:rPr>
                <w:sz w:val="24"/>
                <w:szCs w:val="24"/>
                <w:cs/>
              </w:rPr>
              <w:t>.</w:t>
            </w:r>
            <w:r w:rsidRPr="00785F0F">
              <w:rPr>
                <w:sz w:val="24"/>
                <w:szCs w:val="24"/>
              </w:rPr>
              <w:t>3</w:t>
            </w:r>
          </w:p>
        </w:tc>
      </w:tr>
      <w:tr w:rsidR="00347029" w:rsidRPr="00785F0F" w14:paraId="05E111FC" w14:textId="77777777" w:rsidTr="006127F9">
        <w:tc>
          <w:tcPr>
            <w:tcW w:w="3240" w:type="dxa"/>
            <w:shd w:val="clear" w:color="auto" w:fill="auto"/>
            <w:vAlign w:val="bottom"/>
          </w:tcPr>
          <w:p w14:paraId="7349F1AE" w14:textId="77777777" w:rsidR="00347029" w:rsidRPr="00785F0F" w:rsidRDefault="00347029" w:rsidP="00347029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เงินให้สินเชื่อแก่ลูกหนี้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62" w:type="dxa"/>
            <w:shd w:val="clear" w:color="auto" w:fill="auto"/>
          </w:tcPr>
          <w:p w14:paraId="76C9885C" w14:textId="5A8A94D3" w:rsidR="00347029" w:rsidRPr="00785F0F" w:rsidRDefault="00331B71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2,087,646</w:t>
            </w:r>
          </w:p>
        </w:tc>
        <w:tc>
          <w:tcPr>
            <w:tcW w:w="962" w:type="dxa"/>
            <w:shd w:val="clear" w:color="auto" w:fill="auto"/>
          </w:tcPr>
          <w:p w14:paraId="2C811DD8" w14:textId="7C9F7AF6" w:rsidR="00347029" w:rsidRPr="00785F0F" w:rsidRDefault="00331B71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110,038</w:t>
            </w:r>
          </w:p>
        </w:tc>
        <w:tc>
          <w:tcPr>
            <w:tcW w:w="961" w:type="dxa"/>
            <w:shd w:val="clear" w:color="auto" w:fill="auto"/>
          </w:tcPr>
          <w:p w14:paraId="7062BB03" w14:textId="1E484E6A" w:rsidR="00347029" w:rsidRPr="00785F0F" w:rsidRDefault="00331B71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</w:p>
        </w:tc>
        <w:tc>
          <w:tcPr>
            <w:tcW w:w="961" w:type="dxa"/>
            <w:shd w:val="clear" w:color="auto" w:fill="auto"/>
          </w:tcPr>
          <w:p w14:paraId="16AD503D" w14:textId="77777777" w:rsidR="00347029" w:rsidRPr="00785F0F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1,986,890</w:t>
            </w:r>
          </w:p>
        </w:tc>
        <w:tc>
          <w:tcPr>
            <w:tcW w:w="1014" w:type="dxa"/>
            <w:shd w:val="clear" w:color="auto" w:fill="auto"/>
          </w:tcPr>
          <w:p w14:paraId="11EBE83D" w14:textId="77777777" w:rsidR="00347029" w:rsidRPr="00785F0F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106,812</w:t>
            </w:r>
          </w:p>
        </w:tc>
        <w:tc>
          <w:tcPr>
            <w:tcW w:w="961" w:type="dxa"/>
            <w:shd w:val="clear" w:color="auto" w:fill="auto"/>
          </w:tcPr>
          <w:p w14:paraId="223928DB" w14:textId="77777777" w:rsidR="00347029" w:rsidRPr="00785F0F" w:rsidRDefault="00347029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5</w:t>
            </w:r>
            <w:r w:rsidRPr="00785F0F">
              <w:rPr>
                <w:sz w:val="24"/>
                <w:szCs w:val="24"/>
                <w:cs/>
              </w:rPr>
              <w:t>.</w:t>
            </w:r>
            <w:r w:rsidRPr="00785F0F">
              <w:rPr>
                <w:sz w:val="24"/>
                <w:szCs w:val="24"/>
              </w:rPr>
              <w:t>4</w:t>
            </w:r>
          </w:p>
        </w:tc>
      </w:tr>
      <w:tr w:rsidR="00347029" w:rsidRPr="00785F0F" w14:paraId="77E97C7A" w14:textId="77777777" w:rsidTr="006127F9">
        <w:tc>
          <w:tcPr>
            <w:tcW w:w="3240" w:type="dxa"/>
            <w:shd w:val="clear" w:color="auto" w:fill="auto"/>
            <w:vAlign w:val="bottom"/>
          </w:tcPr>
          <w:p w14:paraId="267B9B68" w14:textId="77777777" w:rsidR="00347029" w:rsidRPr="00785F0F" w:rsidRDefault="00347029" w:rsidP="00347029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62" w:type="dxa"/>
            <w:shd w:val="clear" w:color="auto" w:fill="auto"/>
          </w:tcPr>
          <w:p w14:paraId="6F05BAB9" w14:textId="1CB0C7C8" w:rsidR="00347029" w:rsidRPr="00785F0F" w:rsidRDefault="00331B71" w:rsidP="009710CC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2,126,044</w:t>
            </w:r>
          </w:p>
        </w:tc>
        <w:tc>
          <w:tcPr>
            <w:tcW w:w="962" w:type="dxa"/>
            <w:shd w:val="clear" w:color="auto" w:fill="auto"/>
          </w:tcPr>
          <w:p w14:paraId="49D93229" w14:textId="3E90C878" w:rsidR="00347029" w:rsidRPr="00785F0F" w:rsidRDefault="00331B71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18,301</w:t>
            </w:r>
          </w:p>
        </w:tc>
        <w:tc>
          <w:tcPr>
            <w:tcW w:w="961" w:type="dxa"/>
            <w:shd w:val="clear" w:color="auto" w:fill="auto"/>
          </w:tcPr>
          <w:p w14:paraId="2C66188D" w14:textId="0C4F985B" w:rsidR="00347029" w:rsidRPr="00785F0F" w:rsidRDefault="00331B71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0.9</w:t>
            </w:r>
          </w:p>
        </w:tc>
        <w:tc>
          <w:tcPr>
            <w:tcW w:w="961" w:type="dxa"/>
            <w:shd w:val="clear" w:color="auto" w:fill="auto"/>
          </w:tcPr>
          <w:p w14:paraId="63C8A1E7" w14:textId="77777777" w:rsidR="00347029" w:rsidRPr="00785F0F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2,059,365</w:t>
            </w:r>
          </w:p>
        </w:tc>
        <w:tc>
          <w:tcPr>
            <w:tcW w:w="1014" w:type="dxa"/>
            <w:shd w:val="clear" w:color="auto" w:fill="auto"/>
          </w:tcPr>
          <w:p w14:paraId="22F7FC1A" w14:textId="77777777" w:rsidR="00347029" w:rsidRPr="00785F0F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19,006</w:t>
            </w:r>
          </w:p>
        </w:tc>
        <w:tc>
          <w:tcPr>
            <w:tcW w:w="961" w:type="dxa"/>
            <w:shd w:val="clear" w:color="auto" w:fill="auto"/>
          </w:tcPr>
          <w:p w14:paraId="1E8F3B7A" w14:textId="77777777" w:rsidR="00347029" w:rsidRPr="00785F0F" w:rsidRDefault="00347029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0</w:t>
            </w:r>
            <w:r w:rsidRPr="00785F0F">
              <w:rPr>
                <w:sz w:val="24"/>
                <w:szCs w:val="24"/>
                <w:cs/>
              </w:rPr>
              <w:t>.</w:t>
            </w:r>
            <w:r w:rsidRPr="00785F0F">
              <w:rPr>
                <w:sz w:val="24"/>
                <w:szCs w:val="24"/>
              </w:rPr>
              <w:t>9</w:t>
            </w:r>
          </w:p>
        </w:tc>
      </w:tr>
      <w:tr w:rsidR="00347029" w:rsidRPr="00785F0F" w14:paraId="0AAF4731" w14:textId="77777777" w:rsidTr="006127F9">
        <w:tc>
          <w:tcPr>
            <w:tcW w:w="3240" w:type="dxa"/>
            <w:shd w:val="clear" w:color="auto" w:fill="auto"/>
            <w:vAlign w:val="bottom"/>
          </w:tcPr>
          <w:p w14:paraId="53594742" w14:textId="77777777" w:rsidR="00347029" w:rsidRPr="00785F0F" w:rsidRDefault="00347029" w:rsidP="00347029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962" w:type="dxa"/>
            <w:shd w:val="clear" w:color="auto" w:fill="auto"/>
          </w:tcPr>
          <w:p w14:paraId="230FA165" w14:textId="691E46F5" w:rsidR="00347029" w:rsidRPr="00785F0F" w:rsidRDefault="00331B71" w:rsidP="009710CC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125,551</w:t>
            </w:r>
          </w:p>
        </w:tc>
        <w:tc>
          <w:tcPr>
            <w:tcW w:w="962" w:type="dxa"/>
            <w:shd w:val="clear" w:color="auto" w:fill="auto"/>
          </w:tcPr>
          <w:p w14:paraId="29AF612E" w14:textId="74F506B8" w:rsidR="00347029" w:rsidRPr="00785F0F" w:rsidRDefault="00331B71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1,534</w:t>
            </w:r>
          </w:p>
        </w:tc>
        <w:tc>
          <w:tcPr>
            <w:tcW w:w="961" w:type="dxa"/>
            <w:shd w:val="clear" w:color="auto" w:fill="auto"/>
          </w:tcPr>
          <w:p w14:paraId="482FF21C" w14:textId="47547F73" w:rsidR="00347029" w:rsidRPr="00785F0F" w:rsidRDefault="00331B71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961" w:type="dxa"/>
            <w:shd w:val="clear" w:color="auto" w:fill="auto"/>
          </w:tcPr>
          <w:p w14:paraId="7267F230" w14:textId="77777777" w:rsidR="00347029" w:rsidRPr="00785F0F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104,763</w:t>
            </w:r>
          </w:p>
        </w:tc>
        <w:tc>
          <w:tcPr>
            <w:tcW w:w="1014" w:type="dxa"/>
            <w:shd w:val="clear" w:color="auto" w:fill="auto"/>
          </w:tcPr>
          <w:p w14:paraId="18C3095C" w14:textId="77777777" w:rsidR="00347029" w:rsidRPr="00785F0F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1,218</w:t>
            </w:r>
          </w:p>
        </w:tc>
        <w:tc>
          <w:tcPr>
            <w:tcW w:w="961" w:type="dxa"/>
            <w:shd w:val="clear" w:color="auto" w:fill="auto"/>
          </w:tcPr>
          <w:p w14:paraId="0D4AD3E2" w14:textId="77777777" w:rsidR="00347029" w:rsidRPr="00785F0F" w:rsidRDefault="00347029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</w:t>
            </w:r>
            <w:r w:rsidRPr="00785F0F">
              <w:rPr>
                <w:sz w:val="24"/>
                <w:szCs w:val="24"/>
                <w:cs/>
              </w:rPr>
              <w:t>.</w:t>
            </w:r>
            <w:r w:rsidRPr="00785F0F">
              <w:rPr>
                <w:sz w:val="24"/>
                <w:szCs w:val="24"/>
              </w:rPr>
              <w:t>2</w:t>
            </w:r>
          </w:p>
        </w:tc>
      </w:tr>
      <w:tr w:rsidR="00347029" w:rsidRPr="00785F0F" w14:paraId="1DA26742" w14:textId="77777777" w:rsidTr="006127F9">
        <w:tc>
          <w:tcPr>
            <w:tcW w:w="3240" w:type="dxa"/>
            <w:shd w:val="clear" w:color="auto" w:fill="auto"/>
            <w:vAlign w:val="bottom"/>
          </w:tcPr>
          <w:p w14:paraId="014ADE39" w14:textId="77777777" w:rsidR="00347029" w:rsidRPr="00785F0F" w:rsidRDefault="00347029" w:rsidP="00347029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62" w:type="dxa"/>
            <w:shd w:val="clear" w:color="auto" w:fill="auto"/>
          </w:tcPr>
          <w:p w14:paraId="303BE5C2" w14:textId="7A621050" w:rsidR="00347029" w:rsidRPr="00785F0F" w:rsidRDefault="00331B71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93,049</w:t>
            </w:r>
          </w:p>
        </w:tc>
        <w:tc>
          <w:tcPr>
            <w:tcW w:w="962" w:type="dxa"/>
            <w:shd w:val="clear" w:color="auto" w:fill="auto"/>
          </w:tcPr>
          <w:p w14:paraId="04EA0E09" w14:textId="4E57A2E7" w:rsidR="00347029" w:rsidRPr="00785F0F" w:rsidRDefault="00331B71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3,012</w:t>
            </w:r>
          </w:p>
        </w:tc>
        <w:tc>
          <w:tcPr>
            <w:tcW w:w="961" w:type="dxa"/>
            <w:shd w:val="clear" w:color="auto" w:fill="auto"/>
          </w:tcPr>
          <w:p w14:paraId="222923FC" w14:textId="23F16DE3" w:rsidR="00347029" w:rsidRPr="00785F0F" w:rsidRDefault="00331B71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961" w:type="dxa"/>
            <w:shd w:val="clear" w:color="auto" w:fill="auto"/>
          </w:tcPr>
          <w:p w14:paraId="1F5638ED" w14:textId="77777777" w:rsidR="00347029" w:rsidRPr="00785F0F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92,688</w:t>
            </w:r>
          </w:p>
        </w:tc>
        <w:tc>
          <w:tcPr>
            <w:tcW w:w="1014" w:type="dxa"/>
            <w:shd w:val="clear" w:color="auto" w:fill="auto"/>
          </w:tcPr>
          <w:p w14:paraId="49D2AB09" w14:textId="77777777" w:rsidR="00347029" w:rsidRPr="00785F0F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3,091</w:t>
            </w:r>
          </w:p>
        </w:tc>
        <w:tc>
          <w:tcPr>
            <w:tcW w:w="961" w:type="dxa"/>
            <w:shd w:val="clear" w:color="auto" w:fill="auto"/>
          </w:tcPr>
          <w:p w14:paraId="31F84CAD" w14:textId="77777777" w:rsidR="00347029" w:rsidRPr="00785F0F" w:rsidRDefault="00347029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</w:t>
            </w:r>
            <w:r w:rsidRPr="00785F0F">
              <w:rPr>
                <w:sz w:val="24"/>
                <w:szCs w:val="24"/>
                <w:cs/>
              </w:rPr>
              <w:t>.</w:t>
            </w:r>
            <w:r w:rsidRPr="00785F0F">
              <w:rPr>
                <w:sz w:val="24"/>
                <w:szCs w:val="24"/>
              </w:rPr>
              <w:t>3</w:t>
            </w:r>
          </w:p>
        </w:tc>
      </w:tr>
    </w:tbl>
    <w:p w14:paraId="7A6023B8" w14:textId="77777777" w:rsidR="008D0BA8" w:rsidRPr="00785F0F" w:rsidRDefault="008D0BA8" w:rsidP="008D0BA8">
      <w:pPr>
        <w:ind w:left="1080" w:right="-28"/>
        <w:rPr>
          <w:spacing w:val="-6"/>
          <w:sz w:val="30"/>
          <w:szCs w:val="30"/>
        </w:rPr>
      </w:pPr>
    </w:p>
    <w:tbl>
      <w:tblPr>
        <w:tblW w:w="909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240"/>
        <w:gridCol w:w="962"/>
        <w:gridCol w:w="962"/>
        <w:gridCol w:w="961"/>
        <w:gridCol w:w="961"/>
        <w:gridCol w:w="1014"/>
        <w:gridCol w:w="990"/>
      </w:tblGrid>
      <w:tr w:rsidR="008D0BA8" w:rsidRPr="00785F0F" w14:paraId="69F4C1A2" w14:textId="77777777" w:rsidTr="00447E7A">
        <w:tc>
          <w:tcPr>
            <w:tcW w:w="3240" w:type="dxa"/>
            <w:shd w:val="clear" w:color="auto" w:fill="auto"/>
            <w:vAlign w:val="bottom"/>
          </w:tcPr>
          <w:p w14:paraId="55473464" w14:textId="77777777" w:rsidR="008D0BA8" w:rsidRPr="00785F0F" w:rsidRDefault="008D0BA8" w:rsidP="00F010AC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5850" w:type="dxa"/>
            <w:gridSpan w:val="6"/>
            <w:shd w:val="clear" w:color="auto" w:fill="auto"/>
            <w:vAlign w:val="bottom"/>
          </w:tcPr>
          <w:p w14:paraId="27B1C58F" w14:textId="77777777" w:rsidR="008D0BA8" w:rsidRPr="00785F0F" w:rsidRDefault="008D0BA8" w:rsidP="00F010AC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347029" w:rsidRPr="00785F0F" w14:paraId="128E9C98" w14:textId="77777777" w:rsidTr="00447E7A">
        <w:tc>
          <w:tcPr>
            <w:tcW w:w="3240" w:type="dxa"/>
            <w:shd w:val="clear" w:color="auto" w:fill="auto"/>
            <w:vAlign w:val="bottom"/>
          </w:tcPr>
          <w:p w14:paraId="6DB55704" w14:textId="77777777" w:rsidR="00347029" w:rsidRPr="00785F0F" w:rsidRDefault="00347029" w:rsidP="00347029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2885" w:type="dxa"/>
            <w:gridSpan w:val="3"/>
            <w:shd w:val="clear" w:color="auto" w:fill="auto"/>
            <w:vAlign w:val="bottom"/>
          </w:tcPr>
          <w:p w14:paraId="60D81542" w14:textId="77777777" w:rsidR="00347029" w:rsidRPr="00785F0F" w:rsidRDefault="00347029" w:rsidP="00354F91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256</w:t>
            </w:r>
            <w:r w:rsidRPr="00785F0F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2965" w:type="dxa"/>
            <w:gridSpan w:val="3"/>
            <w:shd w:val="clear" w:color="auto" w:fill="auto"/>
            <w:vAlign w:val="bottom"/>
          </w:tcPr>
          <w:p w14:paraId="5CB478E4" w14:textId="77777777" w:rsidR="00347029" w:rsidRPr="00785F0F" w:rsidRDefault="00347029" w:rsidP="00354F91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25</w:t>
            </w:r>
            <w:r w:rsidRPr="00785F0F">
              <w:rPr>
                <w:rFonts w:hint="cs"/>
                <w:sz w:val="24"/>
                <w:szCs w:val="24"/>
                <w:cs/>
              </w:rPr>
              <w:t>60</w:t>
            </w:r>
          </w:p>
        </w:tc>
      </w:tr>
      <w:tr w:rsidR="00347029" w:rsidRPr="00785F0F" w14:paraId="08A2858B" w14:textId="77777777" w:rsidTr="00447E7A">
        <w:tc>
          <w:tcPr>
            <w:tcW w:w="3240" w:type="dxa"/>
            <w:shd w:val="clear" w:color="auto" w:fill="auto"/>
            <w:vAlign w:val="bottom"/>
          </w:tcPr>
          <w:p w14:paraId="041A3DED" w14:textId="77777777" w:rsidR="00347029" w:rsidRPr="00785F0F" w:rsidRDefault="00347029" w:rsidP="00347029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DC6643E" w14:textId="77777777" w:rsidR="00347029" w:rsidRPr="00785F0F" w:rsidRDefault="00347029" w:rsidP="00347029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F0092BD" w14:textId="77777777" w:rsidR="00347029" w:rsidRPr="00785F0F" w:rsidRDefault="00347029" w:rsidP="00347029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140A2C03" w14:textId="77777777" w:rsidR="00347029" w:rsidRPr="00785F0F" w:rsidRDefault="00347029" w:rsidP="00347029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65473047" w14:textId="77777777" w:rsidR="00347029" w:rsidRPr="00785F0F" w:rsidRDefault="00347029" w:rsidP="00347029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713EEAE" w14:textId="77777777" w:rsidR="00347029" w:rsidRPr="00785F0F" w:rsidRDefault="00347029" w:rsidP="00347029">
            <w:pPr>
              <w:tabs>
                <w:tab w:val="left" w:pos="6570"/>
              </w:tabs>
              <w:snapToGrid w:val="0"/>
              <w:ind w:left="-108" w:right="-108" w:firstLine="1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B86FB6" w14:textId="77777777" w:rsidR="00347029" w:rsidRPr="00785F0F" w:rsidRDefault="00347029" w:rsidP="00347029">
            <w:pPr>
              <w:tabs>
                <w:tab w:val="left" w:pos="6570"/>
              </w:tabs>
              <w:ind w:left="-108" w:right="-108" w:firstLine="18"/>
              <w:jc w:val="center"/>
              <w:rPr>
                <w:spacing w:val="-6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อัตราดอกเบี้ย</w:t>
            </w:r>
          </w:p>
        </w:tc>
      </w:tr>
      <w:tr w:rsidR="00347029" w:rsidRPr="00785F0F" w14:paraId="295F665F" w14:textId="77777777" w:rsidTr="00447E7A">
        <w:tc>
          <w:tcPr>
            <w:tcW w:w="3240" w:type="dxa"/>
            <w:shd w:val="clear" w:color="auto" w:fill="auto"/>
            <w:vAlign w:val="bottom"/>
          </w:tcPr>
          <w:p w14:paraId="5DE9D29A" w14:textId="77777777" w:rsidR="00347029" w:rsidRPr="00785F0F" w:rsidRDefault="00347029" w:rsidP="00347029">
            <w:pPr>
              <w:snapToGrid w:val="0"/>
              <w:ind w:right="-9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E41451E" w14:textId="77777777" w:rsidR="00347029" w:rsidRPr="00785F0F" w:rsidRDefault="00347029" w:rsidP="00347029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ยอดถัวเฉลี่ย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90594AC" w14:textId="77777777" w:rsidR="00347029" w:rsidRPr="00785F0F" w:rsidRDefault="00347029" w:rsidP="00347029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46255F3A" w14:textId="77777777" w:rsidR="00347029" w:rsidRPr="00785F0F" w:rsidRDefault="00347029" w:rsidP="00347029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2C31E9F" w14:textId="77777777" w:rsidR="00347029" w:rsidRPr="00785F0F" w:rsidRDefault="00347029" w:rsidP="00347029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ยอดถัวเฉลี่ย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27A787A" w14:textId="77777777" w:rsidR="00347029" w:rsidRPr="00785F0F" w:rsidRDefault="00347029" w:rsidP="00347029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6CBB6F" w14:textId="77777777" w:rsidR="00347029" w:rsidRPr="00785F0F" w:rsidRDefault="00347029" w:rsidP="00347029">
            <w:pPr>
              <w:tabs>
                <w:tab w:val="left" w:pos="6570"/>
              </w:tabs>
              <w:ind w:left="-108" w:right="-108" w:firstLine="1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ถัวเฉลี่ย</w:t>
            </w:r>
          </w:p>
        </w:tc>
      </w:tr>
      <w:tr w:rsidR="00347029" w:rsidRPr="00785F0F" w14:paraId="1CD89577" w14:textId="77777777" w:rsidTr="00447E7A">
        <w:tc>
          <w:tcPr>
            <w:tcW w:w="3240" w:type="dxa"/>
            <w:shd w:val="clear" w:color="auto" w:fill="auto"/>
            <w:vAlign w:val="bottom"/>
          </w:tcPr>
          <w:p w14:paraId="4BE70435" w14:textId="77777777" w:rsidR="00347029" w:rsidRPr="00785F0F" w:rsidRDefault="00347029" w:rsidP="0034702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24" w:type="dxa"/>
            <w:gridSpan w:val="2"/>
            <w:shd w:val="clear" w:color="auto" w:fill="auto"/>
            <w:vAlign w:val="bottom"/>
          </w:tcPr>
          <w:p w14:paraId="789939D8" w14:textId="77777777" w:rsidR="00347029" w:rsidRPr="00785F0F" w:rsidRDefault="00347029" w:rsidP="00347029">
            <w:pPr>
              <w:ind w:left="-27" w:right="-45"/>
              <w:jc w:val="center"/>
              <w:rPr>
                <w:i/>
                <w:iCs/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94D1672" w14:textId="77777777" w:rsidR="00347029" w:rsidRPr="00785F0F" w:rsidRDefault="00347029" w:rsidP="00347029">
            <w:pPr>
              <w:ind w:left="-27" w:right="-45"/>
              <w:jc w:val="center"/>
              <w:rPr>
                <w:i/>
                <w:iCs/>
                <w:sz w:val="24"/>
                <w:szCs w:val="24"/>
                <w:cs/>
                <w:lang w:val="th-TH"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975" w:type="dxa"/>
            <w:gridSpan w:val="2"/>
            <w:shd w:val="clear" w:color="auto" w:fill="auto"/>
            <w:vAlign w:val="bottom"/>
          </w:tcPr>
          <w:p w14:paraId="0D62DA60" w14:textId="77777777" w:rsidR="00347029" w:rsidRPr="00785F0F" w:rsidRDefault="00347029" w:rsidP="00347029">
            <w:pPr>
              <w:ind w:left="-108" w:right="-108"/>
              <w:jc w:val="center"/>
              <w:rPr>
                <w:i/>
                <w:iCs/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6048E1" w14:textId="77777777" w:rsidR="00347029" w:rsidRPr="00785F0F" w:rsidRDefault="00347029" w:rsidP="00347029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347029" w:rsidRPr="00785F0F" w14:paraId="0077AFF4" w14:textId="77777777" w:rsidTr="00447E7A">
        <w:tc>
          <w:tcPr>
            <w:tcW w:w="3240" w:type="dxa"/>
            <w:shd w:val="clear" w:color="auto" w:fill="auto"/>
            <w:vAlign w:val="bottom"/>
          </w:tcPr>
          <w:p w14:paraId="3BEAB2C6" w14:textId="77777777" w:rsidR="00347029" w:rsidRPr="00785F0F" w:rsidRDefault="00347029" w:rsidP="00347029">
            <w:pPr>
              <w:pStyle w:val="NormalWeb"/>
              <w:spacing w:before="0" w:after="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5D926C7" w14:textId="77777777" w:rsidR="00347029" w:rsidRPr="00785F0F" w:rsidRDefault="00347029" w:rsidP="00347029">
            <w:pPr>
              <w:tabs>
                <w:tab w:val="decimal" w:pos="765"/>
              </w:tabs>
              <w:snapToGrid w:val="0"/>
              <w:ind w:left="-27" w:right="-45"/>
              <w:rPr>
                <w:sz w:val="24"/>
                <w:szCs w:val="24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6B179C1" w14:textId="77777777" w:rsidR="00347029" w:rsidRPr="00785F0F" w:rsidRDefault="00347029" w:rsidP="00347029">
            <w:pPr>
              <w:tabs>
                <w:tab w:val="decimal" w:pos="801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198DCAC" w14:textId="77777777" w:rsidR="00347029" w:rsidRPr="00785F0F" w:rsidRDefault="00347029" w:rsidP="00347029">
            <w:pPr>
              <w:tabs>
                <w:tab w:val="decimal" w:pos="745"/>
              </w:tabs>
              <w:snapToGrid w:val="0"/>
              <w:ind w:left="-27" w:right="-4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0567A1E" w14:textId="77777777" w:rsidR="00347029" w:rsidRPr="00785F0F" w:rsidRDefault="00347029" w:rsidP="00347029">
            <w:pPr>
              <w:tabs>
                <w:tab w:val="decimal" w:pos="680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0979D40" w14:textId="77777777" w:rsidR="00347029" w:rsidRPr="00785F0F" w:rsidRDefault="00347029" w:rsidP="00347029">
            <w:pPr>
              <w:tabs>
                <w:tab w:val="decimal" w:pos="680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787D9C" w14:textId="77777777" w:rsidR="00347029" w:rsidRPr="00785F0F" w:rsidRDefault="00347029" w:rsidP="00347029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</w:tr>
      <w:tr w:rsidR="00347029" w:rsidRPr="00785F0F" w14:paraId="348B3E46" w14:textId="77777777" w:rsidTr="00C7790A">
        <w:tc>
          <w:tcPr>
            <w:tcW w:w="3240" w:type="dxa"/>
            <w:shd w:val="clear" w:color="auto" w:fill="auto"/>
            <w:vAlign w:val="bottom"/>
          </w:tcPr>
          <w:p w14:paraId="0AA5D4CC" w14:textId="77777777" w:rsidR="00347029" w:rsidRPr="00785F0F" w:rsidRDefault="00347029" w:rsidP="00347029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(สินทรัพย์)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6E14F95" w14:textId="771C7ABE" w:rsidR="00347029" w:rsidRPr="00785F0F" w:rsidRDefault="00331B71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332,755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CB6D251" w14:textId="0B499F50" w:rsidR="00347029" w:rsidRPr="00785F0F" w:rsidRDefault="00331B71" w:rsidP="000B1F7D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</w:t>
            </w:r>
            <w:r w:rsidR="000B1F7D">
              <w:rPr>
                <w:sz w:val="24"/>
                <w:szCs w:val="24"/>
              </w:rPr>
              <w:t>0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6CAF650C" w14:textId="5FA9E3CE" w:rsidR="00347029" w:rsidRPr="00785F0F" w:rsidRDefault="00331B71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FC46A02" w14:textId="77777777" w:rsidR="00347029" w:rsidRPr="00785F0F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273,689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D2390E3" w14:textId="77777777" w:rsidR="00347029" w:rsidRPr="00785F0F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4,583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7A3D36" w14:textId="77777777" w:rsidR="00347029" w:rsidRPr="00785F0F" w:rsidRDefault="00347029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</w:t>
            </w:r>
            <w:r w:rsidRPr="00785F0F">
              <w:rPr>
                <w:sz w:val="24"/>
                <w:szCs w:val="24"/>
                <w:cs/>
              </w:rPr>
              <w:t>.</w:t>
            </w:r>
            <w:r w:rsidRPr="00785F0F">
              <w:rPr>
                <w:sz w:val="24"/>
                <w:szCs w:val="24"/>
              </w:rPr>
              <w:t>7</w:t>
            </w:r>
          </w:p>
        </w:tc>
      </w:tr>
      <w:tr w:rsidR="00347029" w:rsidRPr="00785F0F" w14:paraId="36478392" w14:textId="77777777" w:rsidTr="00C7790A">
        <w:tc>
          <w:tcPr>
            <w:tcW w:w="3240" w:type="dxa"/>
            <w:shd w:val="clear" w:color="auto" w:fill="auto"/>
            <w:vAlign w:val="bottom"/>
          </w:tcPr>
          <w:p w14:paraId="5CE0CE5B" w14:textId="77777777" w:rsidR="00347029" w:rsidRPr="00785F0F" w:rsidRDefault="00347029" w:rsidP="00347029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7596B7A" w14:textId="1A249A25" w:rsidR="00347029" w:rsidRPr="00785F0F" w:rsidRDefault="00331B71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286,014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C7CE8CE" w14:textId="782D66FD" w:rsidR="00347029" w:rsidRPr="00785F0F" w:rsidRDefault="00331B71" w:rsidP="000B1F7D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4,21</w:t>
            </w:r>
            <w:r w:rsidR="000B1F7D">
              <w:rPr>
                <w:sz w:val="24"/>
                <w:szCs w:val="24"/>
              </w:rPr>
              <w:t>2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5EFC1D99" w14:textId="77CEFCC0" w:rsidR="00347029" w:rsidRPr="00785F0F" w:rsidRDefault="00331B71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9084CAE" w14:textId="77777777" w:rsidR="00347029" w:rsidRPr="00785F0F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331,055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E725760" w14:textId="77777777" w:rsidR="00347029" w:rsidRPr="00785F0F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4,969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8EBF24" w14:textId="77777777" w:rsidR="00347029" w:rsidRPr="00785F0F" w:rsidRDefault="00347029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</w:t>
            </w:r>
            <w:r w:rsidRPr="00785F0F">
              <w:rPr>
                <w:sz w:val="24"/>
                <w:szCs w:val="24"/>
                <w:cs/>
              </w:rPr>
              <w:t>.</w:t>
            </w:r>
            <w:r w:rsidRPr="00785F0F">
              <w:rPr>
                <w:sz w:val="24"/>
                <w:szCs w:val="24"/>
              </w:rPr>
              <w:t>5</w:t>
            </w:r>
          </w:p>
        </w:tc>
      </w:tr>
      <w:tr w:rsidR="00347029" w:rsidRPr="00785F0F" w14:paraId="38292150" w14:textId="77777777" w:rsidTr="00C7790A">
        <w:tc>
          <w:tcPr>
            <w:tcW w:w="3240" w:type="dxa"/>
            <w:shd w:val="clear" w:color="auto" w:fill="auto"/>
            <w:vAlign w:val="bottom"/>
          </w:tcPr>
          <w:p w14:paraId="708F5A6B" w14:textId="77777777" w:rsidR="00347029" w:rsidRPr="00785F0F" w:rsidRDefault="00347029" w:rsidP="00347029">
            <w:pPr>
              <w:pStyle w:val="NormalWeb"/>
              <w:spacing w:before="0" w:after="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 xml:space="preserve">เงินให้สินเชื่อแก่ลูกหนี้ </w:t>
            </w:r>
            <w:r w:rsidRPr="00785F0F">
              <w:rPr>
                <w:rFonts w:ascii="Angsana New" w:hAnsi="Angsana New" w:cs="Angsana New"/>
                <w:vertAlign w:val="superscript"/>
                <w:cs/>
              </w:rPr>
              <w:t>*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68CA7AB" w14:textId="1F4A3E6F" w:rsidR="00347029" w:rsidRPr="00785F0F" w:rsidRDefault="00331B71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2,072,929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D091B12" w14:textId="18CBA493" w:rsidR="00347029" w:rsidRPr="00785F0F" w:rsidRDefault="00331B71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109,120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160541D" w14:textId="12ACF44C" w:rsidR="00347029" w:rsidRPr="00785F0F" w:rsidRDefault="00331B71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67879674" w14:textId="77777777" w:rsidR="00347029" w:rsidRPr="00785F0F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1,974,166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7A3C9A4" w14:textId="77777777" w:rsidR="00347029" w:rsidRPr="00785F0F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105,991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7B744A" w14:textId="77777777" w:rsidR="00347029" w:rsidRPr="00785F0F" w:rsidRDefault="00347029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5</w:t>
            </w:r>
            <w:r w:rsidRPr="00785F0F">
              <w:rPr>
                <w:sz w:val="24"/>
                <w:szCs w:val="24"/>
                <w:cs/>
              </w:rPr>
              <w:t>.</w:t>
            </w:r>
            <w:r w:rsidRPr="00785F0F">
              <w:rPr>
                <w:sz w:val="24"/>
                <w:szCs w:val="24"/>
              </w:rPr>
              <w:t>4</w:t>
            </w:r>
          </w:p>
        </w:tc>
      </w:tr>
      <w:tr w:rsidR="00347029" w:rsidRPr="00785F0F" w14:paraId="04F10317" w14:textId="77777777" w:rsidTr="00C7790A">
        <w:tc>
          <w:tcPr>
            <w:tcW w:w="3240" w:type="dxa"/>
            <w:shd w:val="clear" w:color="auto" w:fill="auto"/>
            <w:vAlign w:val="bottom"/>
          </w:tcPr>
          <w:p w14:paraId="1CEFB928" w14:textId="77777777" w:rsidR="00347029" w:rsidRPr="00785F0F" w:rsidRDefault="00347029" w:rsidP="00347029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39EE4C3" w14:textId="4F2C7CB4" w:rsidR="00347029" w:rsidRPr="00785F0F" w:rsidRDefault="00331B71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2,122,413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1BACD47" w14:textId="0184FC48" w:rsidR="00347029" w:rsidRPr="00785F0F" w:rsidRDefault="00331B71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18,282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661FEBA" w14:textId="7F9B3483" w:rsidR="00347029" w:rsidRPr="00785F0F" w:rsidRDefault="00331B71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0.9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875E8A2" w14:textId="77777777" w:rsidR="00347029" w:rsidRPr="00785F0F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2,054,672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E6A5821" w14:textId="77777777" w:rsidR="00347029" w:rsidRPr="00785F0F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18,984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C3DC8E" w14:textId="77777777" w:rsidR="00347029" w:rsidRPr="00785F0F" w:rsidRDefault="00347029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0</w:t>
            </w:r>
            <w:r w:rsidRPr="00785F0F">
              <w:rPr>
                <w:sz w:val="24"/>
                <w:szCs w:val="24"/>
                <w:cs/>
              </w:rPr>
              <w:t>.</w:t>
            </w:r>
            <w:r w:rsidRPr="00785F0F">
              <w:rPr>
                <w:sz w:val="24"/>
                <w:szCs w:val="24"/>
              </w:rPr>
              <w:t>9</w:t>
            </w:r>
          </w:p>
        </w:tc>
      </w:tr>
      <w:tr w:rsidR="00347029" w:rsidRPr="00785F0F" w14:paraId="28C94E07" w14:textId="77777777" w:rsidTr="00C7790A">
        <w:tc>
          <w:tcPr>
            <w:tcW w:w="3240" w:type="dxa"/>
            <w:shd w:val="clear" w:color="auto" w:fill="auto"/>
            <w:vAlign w:val="bottom"/>
          </w:tcPr>
          <w:p w14:paraId="2D10321E" w14:textId="77777777" w:rsidR="00347029" w:rsidRPr="00785F0F" w:rsidRDefault="00347029" w:rsidP="00347029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15F7B8B" w14:textId="79DAEE23" w:rsidR="00347029" w:rsidRPr="00785F0F" w:rsidRDefault="00331B71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128,256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7136AC0" w14:textId="1EFE3111" w:rsidR="00347029" w:rsidRPr="00785F0F" w:rsidRDefault="00331B71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1,579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EF306C4" w14:textId="565EE9FE" w:rsidR="00347029" w:rsidRPr="00785F0F" w:rsidRDefault="00331B71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3C575DD4" w14:textId="77777777" w:rsidR="00347029" w:rsidRPr="00785F0F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107,345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EB75292" w14:textId="77777777" w:rsidR="00347029" w:rsidRPr="00785F0F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1,245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E7B2F5" w14:textId="77777777" w:rsidR="00347029" w:rsidRPr="00785F0F" w:rsidRDefault="00347029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</w:t>
            </w:r>
            <w:r w:rsidRPr="00785F0F">
              <w:rPr>
                <w:sz w:val="24"/>
                <w:szCs w:val="24"/>
                <w:cs/>
              </w:rPr>
              <w:t>.</w:t>
            </w:r>
            <w:r w:rsidRPr="00785F0F">
              <w:rPr>
                <w:sz w:val="24"/>
                <w:szCs w:val="24"/>
              </w:rPr>
              <w:t>2</w:t>
            </w:r>
          </w:p>
        </w:tc>
      </w:tr>
      <w:tr w:rsidR="00347029" w:rsidRPr="00785F0F" w14:paraId="583CD283" w14:textId="77777777" w:rsidTr="00C7790A">
        <w:tc>
          <w:tcPr>
            <w:tcW w:w="3240" w:type="dxa"/>
            <w:shd w:val="clear" w:color="auto" w:fill="auto"/>
            <w:vAlign w:val="bottom"/>
          </w:tcPr>
          <w:p w14:paraId="4DC32108" w14:textId="77777777" w:rsidR="00347029" w:rsidRPr="00785F0F" w:rsidRDefault="00347029" w:rsidP="00347029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1D71C7A" w14:textId="3A137B6C" w:rsidR="00347029" w:rsidRPr="00785F0F" w:rsidRDefault="00331B71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90,723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46C55BA" w14:textId="299E4B6C" w:rsidR="00347029" w:rsidRPr="00785F0F" w:rsidRDefault="00331B71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2,930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B219F82" w14:textId="0BEFD391" w:rsidR="00347029" w:rsidRPr="00785F0F" w:rsidRDefault="00331B71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3F0F706" w14:textId="77777777" w:rsidR="00347029" w:rsidRPr="00785F0F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91,016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E416EE1" w14:textId="77777777" w:rsidR="00347029" w:rsidRPr="00785F0F" w:rsidRDefault="00347029" w:rsidP="00347029">
            <w:pPr>
              <w:tabs>
                <w:tab w:val="decimal" w:pos="765"/>
              </w:tabs>
              <w:ind w:left="-27" w:right="-4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3,050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479570" w14:textId="77777777" w:rsidR="00347029" w:rsidRPr="00785F0F" w:rsidRDefault="00347029" w:rsidP="00347029">
            <w:pPr>
              <w:ind w:left="-27" w:right="-4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</w:t>
            </w:r>
            <w:r w:rsidRPr="00785F0F">
              <w:rPr>
                <w:sz w:val="24"/>
                <w:szCs w:val="24"/>
                <w:cs/>
              </w:rPr>
              <w:t>.</w:t>
            </w:r>
            <w:r w:rsidRPr="00785F0F">
              <w:rPr>
                <w:sz w:val="24"/>
                <w:szCs w:val="24"/>
              </w:rPr>
              <w:t>4</w:t>
            </w:r>
          </w:p>
        </w:tc>
      </w:tr>
    </w:tbl>
    <w:p w14:paraId="3064C9DA" w14:textId="77777777" w:rsidR="008D0BA8" w:rsidRPr="00785F0F" w:rsidRDefault="008D0BA8" w:rsidP="008D0BA8">
      <w:pPr>
        <w:ind w:left="1080" w:right="-28"/>
        <w:jc w:val="thaiDistribute"/>
        <w:rPr>
          <w:sz w:val="30"/>
          <w:szCs w:val="30"/>
        </w:rPr>
      </w:pPr>
    </w:p>
    <w:p w14:paraId="25A07701" w14:textId="77777777" w:rsidR="00AD03F0" w:rsidRPr="00785F0F" w:rsidRDefault="008D0BA8" w:rsidP="006738E6">
      <w:pPr>
        <w:tabs>
          <w:tab w:val="left" w:pos="1080"/>
        </w:tabs>
        <w:ind w:left="720" w:firstLine="86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</w:p>
    <w:p w14:paraId="18022DCB" w14:textId="77777777" w:rsidR="00AD03F0" w:rsidRPr="00785F0F" w:rsidRDefault="00AD03F0" w:rsidP="00FD3965">
      <w:pPr>
        <w:ind w:left="1080" w:right="-28"/>
        <w:jc w:val="thaiDistribute"/>
        <w:rPr>
          <w:sz w:val="30"/>
          <w:szCs w:val="30"/>
        </w:rPr>
      </w:pPr>
    </w:p>
    <w:p w14:paraId="26A382B7" w14:textId="77777777" w:rsidR="00CF5A51" w:rsidRPr="00785F0F" w:rsidRDefault="00CF5A51" w:rsidP="00921012">
      <w:pPr>
        <w:tabs>
          <w:tab w:val="left" w:pos="1080"/>
        </w:tabs>
        <w:ind w:left="1080" w:right="-29" w:hanging="540"/>
        <w:rPr>
          <w:spacing w:val="-6"/>
          <w:sz w:val="30"/>
          <w:szCs w:val="30"/>
        </w:rPr>
      </w:pPr>
      <w:r w:rsidRPr="00785F0F">
        <w:rPr>
          <w:spacing w:val="-6"/>
          <w:sz w:val="30"/>
          <w:szCs w:val="30"/>
          <w:cs/>
        </w:rPr>
        <w:br w:type="page"/>
      </w:r>
    </w:p>
    <w:p w14:paraId="69DA6245" w14:textId="77777777" w:rsidR="00AD03F0" w:rsidRPr="00785F0F" w:rsidRDefault="007443CB" w:rsidP="00921012">
      <w:pPr>
        <w:tabs>
          <w:tab w:val="left" w:pos="1080"/>
        </w:tabs>
        <w:ind w:left="1080" w:right="-29" w:hanging="540"/>
        <w:rPr>
          <w:sz w:val="30"/>
          <w:szCs w:val="30"/>
        </w:rPr>
      </w:pPr>
      <w:r w:rsidRPr="00785F0F">
        <w:rPr>
          <w:spacing w:val="-6"/>
          <w:sz w:val="30"/>
          <w:szCs w:val="30"/>
        </w:rPr>
        <w:lastRenderedPageBreak/>
        <w:t>4</w:t>
      </w:r>
      <w:r w:rsidR="00AD03F0" w:rsidRPr="00785F0F">
        <w:rPr>
          <w:spacing w:val="-6"/>
          <w:sz w:val="30"/>
          <w:szCs w:val="30"/>
          <w:cs/>
        </w:rPr>
        <w:t>.</w:t>
      </w:r>
      <w:r w:rsidR="00AD03F0" w:rsidRPr="00785F0F">
        <w:rPr>
          <w:spacing w:val="-6"/>
          <w:sz w:val="30"/>
          <w:szCs w:val="30"/>
        </w:rPr>
        <w:t>3</w:t>
      </w:r>
      <w:r w:rsidR="00AD03F0" w:rsidRPr="00785F0F">
        <w:rPr>
          <w:spacing w:val="-6"/>
          <w:sz w:val="30"/>
          <w:szCs w:val="30"/>
        </w:rPr>
        <w:tab/>
      </w:r>
      <w:r w:rsidR="00AD03F0" w:rsidRPr="00785F0F">
        <w:rPr>
          <w:spacing w:val="-6"/>
          <w:sz w:val="30"/>
          <w:szCs w:val="30"/>
          <w:cs/>
        </w:rPr>
        <w:t>ความเสี่ยงด้านอัตราแลกเปลี่ยน</w:t>
      </w:r>
    </w:p>
    <w:p w14:paraId="79F8EF51" w14:textId="77777777" w:rsidR="00AD03F0" w:rsidRPr="00785F0F" w:rsidRDefault="00AD03F0" w:rsidP="00AD03F0">
      <w:pPr>
        <w:ind w:left="1080" w:right="-28"/>
        <w:jc w:val="thaiDistribute"/>
        <w:rPr>
          <w:sz w:val="22"/>
          <w:szCs w:val="22"/>
        </w:rPr>
      </w:pPr>
    </w:p>
    <w:p w14:paraId="5E01F919" w14:textId="77777777" w:rsidR="00CF5A51" w:rsidRPr="00785F0F" w:rsidRDefault="00AD03F0" w:rsidP="00CF5A51">
      <w:pPr>
        <w:ind w:left="108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ความเสี่ยงด้านอัตราแลกเปลี่ยน คือ ความเสี่ยงที่เกิดจากการเปลี่ยนแปลงของอัตราแลกเปลี่ยนอันอาจมีผลให้มูลค่าของตราสารการเงินเปลี่ยนแปลงไปหรือทำให้เกิดความผันผวนต่อรายได้หรือ</w:t>
      </w:r>
      <w:r w:rsidRPr="00785F0F">
        <w:rPr>
          <w:sz w:val="30"/>
          <w:szCs w:val="30"/>
          <w:cs/>
          <w:lang w:val="th-TH"/>
        </w:rPr>
        <w:t>มู</w:t>
      </w:r>
      <w:r w:rsidRPr="00785F0F">
        <w:rPr>
          <w:sz w:val="30"/>
          <w:szCs w:val="30"/>
          <w:cs/>
        </w:rPr>
        <w:t>ลค่าของสินทรัพย์หรือหนี้สินทางการเงิน</w:t>
      </w:r>
    </w:p>
    <w:p w14:paraId="0CBE2BE5" w14:textId="77777777" w:rsidR="00CF5A51" w:rsidRPr="00785F0F" w:rsidRDefault="00CF5A51" w:rsidP="00CF5A51">
      <w:pPr>
        <w:ind w:left="1080" w:right="-28"/>
        <w:jc w:val="thaiDistribute"/>
        <w:rPr>
          <w:sz w:val="22"/>
          <w:szCs w:val="22"/>
        </w:rPr>
      </w:pPr>
    </w:p>
    <w:p w14:paraId="76A6B4AC" w14:textId="77777777" w:rsidR="008D0BA8" w:rsidRPr="00785F0F" w:rsidRDefault="001D6C80" w:rsidP="00CF5A51">
      <w:pPr>
        <w:ind w:left="1080" w:right="-28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ธ</w:t>
      </w:r>
      <w:r w:rsidR="008D0BA8" w:rsidRPr="00785F0F">
        <w:rPr>
          <w:sz w:val="30"/>
          <w:szCs w:val="30"/>
          <w:cs/>
        </w:rPr>
        <w:t xml:space="preserve">นาคารมีนโยบายจัดการด้านความเสี่ยงของเงินตราต่างประเทศโดยกำหนดวงเงินของฐานะอัตราแลกเปลี่ยน โดยวงเงินเหล่านี้ได้แก่ </w:t>
      </w:r>
      <w:r w:rsidR="008D0BA8" w:rsidRPr="00785F0F">
        <w:rPr>
          <w:sz w:val="30"/>
          <w:szCs w:val="30"/>
        </w:rPr>
        <w:t xml:space="preserve">Net Open Position Limits, Open Position by Currency, Management Action Triggers </w:t>
      </w:r>
      <w:r w:rsidR="008D0BA8" w:rsidRPr="00785F0F">
        <w:rPr>
          <w:sz w:val="30"/>
          <w:szCs w:val="30"/>
          <w:cs/>
        </w:rPr>
        <w:t xml:space="preserve">และ </w:t>
      </w:r>
      <w:r w:rsidR="008D0BA8" w:rsidRPr="00785F0F">
        <w:rPr>
          <w:sz w:val="30"/>
          <w:szCs w:val="30"/>
        </w:rPr>
        <w:t xml:space="preserve">Value at Risk </w:t>
      </w:r>
      <w:r w:rsidR="008D0BA8" w:rsidRPr="00785F0F">
        <w:rPr>
          <w:sz w:val="30"/>
          <w:szCs w:val="30"/>
          <w:cs/>
        </w:rPr>
        <w:t>โดยมีการกำกับดูแลทุกวัน และเป็นไปตามข้อบังคับของธนาคารแห่งประเทศไทยเกี่ยวกับอัตราแลกเปลี่ยน</w:t>
      </w:r>
    </w:p>
    <w:p w14:paraId="746E2B6F" w14:textId="77777777" w:rsidR="008D0BA8" w:rsidRPr="00785F0F" w:rsidRDefault="008D0BA8" w:rsidP="008D0BA8">
      <w:pPr>
        <w:ind w:left="1080" w:right="-28"/>
        <w:jc w:val="thaiDistribute"/>
        <w:rPr>
          <w:sz w:val="22"/>
          <w:szCs w:val="22"/>
          <w:cs/>
        </w:rPr>
      </w:pPr>
    </w:p>
    <w:p w14:paraId="41853264" w14:textId="77777777" w:rsidR="008D0BA8" w:rsidRPr="00785F0F" w:rsidRDefault="008D0BA8" w:rsidP="008D0BA8">
      <w:pPr>
        <w:ind w:left="1080" w:right="-28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</w:rPr>
        <w:t xml:space="preserve">ณ วันที่ </w:t>
      </w:r>
      <w:r w:rsidR="00C720D7" w:rsidRPr="00785F0F">
        <w:rPr>
          <w:sz w:val="30"/>
          <w:szCs w:val="30"/>
        </w:rPr>
        <w:t xml:space="preserve">31 </w:t>
      </w:r>
      <w:r w:rsidR="00C720D7" w:rsidRPr="00785F0F">
        <w:rPr>
          <w:sz w:val="30"/>
          <w:szCs w:val="30"/>
          <w:cs/>
        </w:rPr>
        <w:t xml:space="preserve">ธันวาคม </w:t>
      </w:r>
      <w:r w:rsidR="00347029" w:rsidRPr="00785F0F">
        <w:rPr>
          <w:sz w:val="30"/>
          <w:szCs w:val="30"/>
          <w:cs/>
        </w:rPr>
        <w:t xml:space="preserve">2561 และ </w:t>
      </w:r>
      <w:r w:rsidR="00EE5756" w:rsidRPr="00785F0F">
        <w:rPr>
          <w:sz w:val="30"/>
          <w:szCs w:val="30"/>
          <w:cs/>
        </w:rPr>
        <w:t>2</w:t>
      </w:r>
      <w:r w:rsidR="00EE5756" w:rsidRPr="00785F0F">
        <w:rPr>
          <w:sz w:val="30"/>
          <w:szCs w:val="30"/>
        </w:rPr>
        <w:t>560</w:t>
      </w:r>
      <w:r w:rsidR="003E033E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  <w:lang w:val="th-TH"/>
        </w:rPr>
        <w:t>สินทรัพย์และหนี้สินทางการเงินในสกุลเงินตราต่าง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  <w:lang w:val="th-TH"/>
        </w:rPr>
        <w:t>ๆ ดังนี้</w:t>
      </w:r>
    </w:p>
    <w:p w14:paraId="2DEB03EA" w14:textId="77777777" w:rsidR="008D0BA8" w:rsidRPr="00785F0F" w:rsidRDefault="008D0BA8" w:rsidP="001755F2">
      <w:pPr>
        <w:ind w:left="1080" w:right="-28"/>
        <w:jc w:val="thaiDistribute"/>
        <w:rPr>
          <w:sz w:val="22"/>
          <w:szCs w:val="22"/>
        </w:rPr>
      </w:pP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C35C30" w:rsidRPr="00377AC2" w14:paraId="203E7E95" w14:textId="77777777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C01FCD4" w14:textId="77777777" w:rsidR="00C35C30" w:rsidRPr="00377AC2" w:rsidRDefault="00C35C30" w:rsidP="00C35C30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634D1C2B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C35C30" w:rsidRPr="00377AC2" w14:paraId="7C4D842A" w14:textId="77777777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88ACF41" w14:textId="77777777" w:rsidR="00C35C30" w:rsidRPr="00377AC2" w:rsidRDefault="00C35C30" w:rsidP="00C35C30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203DC223" w14:textId="77777777" w:rsidR="00C35C30" w:rsidRPr="00377AC2" w:rsidRDefault="00C35C30" w:rsidP="00A36B09">
            <w:pPr>
              <w:tabs>
                <w:tab w:val="decimal" w:pos="0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256</w:t>
            </w:r>
            <w:r w:rsidR="00347029" w:rsidRPr="00377AC2">
              <w:rPr>
                <w:sz w:val="24"/>
                <w:szCs w:val="24"/>
                <w:cs/>
                <w:lang w:val="th-TH"/>
              </w:rPr>
              <w:t>1</w:t>
            </w:r>
          </w:p>
        </w:tc>
      </w:tr>
      <w:tr w:rsidR="00FD2E0D" w:rsidRPr="00377AC2" w14:paraId="7BAF47FB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4D43C17" w14:textId="77777777" w:rsidR="00FD2E0D" w:rsidRPr="00377AC2" w:rsidRDefault="00FD2E0D" w:rsidP="00FD2E0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120983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03A12F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4B6390" w14:textId="77777777" w:rsidR="00FD2E0D" w:rsidRPr="00377AC2" w:rsidRDefault="00FD2E0D" w:rsidP="00FD2E0D">
            <w:pPr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D375CD6" w14:textId="77777777" w:rsidR="00FD2E0D" w:rsidRPr="00377AC2" w:rsidRDefault="00FD2E0D" w:rsidP="00FD2E0D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F14931" w14:textId="77777777" w:rsidR="00FD2E0D" w:rsidRPr="00377AC2" w:rsidRDefault="00FD2E0D" w:rsidP="00FD2E0D">
            <w:pPr>
              <w:snapToGrid w:val="0"/>
              <w:spacing w:line="240" w:lineRule="atLeast"/>
              <w:ind w:left="-108" w:right="-108" w:firstLine="5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4691D9A2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456E6DA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E33294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183B7F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FD2E0D" w:rsidRPr="00377AC2" w14:paraId="3E5FD006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E696804" w14:textId="77777777" w:rsidR="00FD2E0D" w:rsidRPr="00377AC2" w:rsidRDefault="00FD2E0D" w:rsidP="00FD2E0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C8106E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2B47E5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71E073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BC87D3" w14:textId="77777777" w:rsidR="00FD2E0D" w:rsidRPr="00377AC2" w:rsidRDefault="00FD2E0D" w:rsidP="00FD2E0D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B380CC" w14:textId="77777777" w:rsidR="00FD2E0D" w:rsidRPr="00377AC2" w:rsidRDefault="00FD2E0D" w:rsidP="00FD2E0D">
            <w:pPr>
              <w:spacing w:line="240" w:lineRule="atLeast"/>
              <w:ind w:right="-6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เยนญี่ปุ่น</w:t>
            </w:r>
          </w:p>
        </w:tc>
        <w:tc>
          <w:tcPr>
            <w:tcW w:w="90" w:type="dxa"/>
          </w:tcPr>
          <w:p w14:paraId="0860CF1B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F5ECBE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สิงคโปร์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87F5C2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EC1149" w14:textId="77777777" w:rsidR="00FD2E0D" w:rsidRPr="00377AC2" w:rsidRDefault="00FD2E0D" w:rsidP="00FD2E0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อื่น ๆ</w:t>
            </w:r>
          </w:p>
        </w:tc>
      </w:tr>
      <w:tr w:rsidR="00C35C30" w:rsidRPr="00377AC2" w14:paraId="74A075F1" w14:textId="77777777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CBC39FD" w14:textId="77777777" w:rsidR="00C35C30" w:rsidRPr="00377AC2" w:rsidRDefault="00C35C30" w:rsidP="00C35C30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</w:tcPr>
          <w:p w14:paraId="5C098782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377AC2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35C30" w:rsidRPr="00377AC2" w14:paraId="020C4268" w14:textId="77777777" w:rsidTr="00C35C30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AD99816" w14:textId="77777777" w:rsidR="00C35C30" w:rsidRPr="00377AC2" w:rsidRDefault="00C35C30" w:rsidP="00C35C30">
            <w:pPr>
              <w:spacing w:line="240" w:lineRule="atLeast"/>
              <w:ind w:left="294" w:hanging="204"/>
              <w:rPr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AC4F73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5709EE2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8C0F1A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42C51D4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4C15BF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58EB1129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4CFE2464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CC6E9A4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FE2634" w14:textId="77777777" w:rsidR="00C35C30" w:rsidRPr="00377AC2" w:rsidRDefault="00C35C30" w:rsidP="00C35C30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6E7242" w:rsidRPr="00377AC2" w14:paraId="7E1FE856" w14:textId="77777777" w:rsidTr="00667AB9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B5C3506" w14:textId="77777777" w:rsidR="006E7242" w:rsidRPr="00377AC2" w:rsidRDefault="006E7242" w:rsidP="006E724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6AE53A" w14:textId="7F079840" w:rsidR="006E7242" w:rsidRPr="00377AC2" w:rsidRDefault="00624D94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1,021</w:t>
            </w:r>
          </w:p>
        </w:tc>
        <w:tc>
          <w:tcPr>
            <w:tcW w:w="90" w:type="dxa"/>
            <w:shd w:val="clear" w:color="auto" w:fill="auto"/>
          </w:tcPr>
          <w:p w14:paraId="1EE89579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BB0DA9" w14:textId="3D9A51A3" w:rsidR="006E7242" w:rsidRPr="00377AC2" w:rsidRDefault="00624D94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181</w:t>
            </w:r>
          </w:p>
        </w:tc>
        <w:tc>
          <w:tcPr>
            <w:tcW w:w="90" w:type="dxa"/>
            <w:shd w:val="clear" w:color="auto" w:fill="auto"/>
          </w:tcPr>
          <w:p w14:paraId="3207E9E8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A53721" w14:textId="4D03A7FA" w:rsidR="006E7242" w:rsidRPr="00377AC2" w:rsidRDefault="00624D94" w:rsidP="006E7242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105</w:t>
            </w:r>
          </w:p>
        </w:tc>
        <w:tc>
          <w:tcPr>
            <w:tcW w:w="90" w:type="dxa"/>
          </w:tcPr>
          <w:p w14:paraId="0140E2A1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42F4DC" w14:textId="6D4B3978" w:rsidR="006E7242" w:rsidRPr="00377AC2" w:rsidRDefault="00624D94" w:rsidP="00667AB9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70B86281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A7D83F" w14:textId="4C335568" w:rsidR="006E7242" w:rsidRPr="00377AC2" w:rsidRDefault="00624D94" w:rsidP="006E7242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280</w:t>
            </w:r>
          </w:p>
        </w:tc>
      </w:tr>
      <w:tr w:rsidR="006E7242" w:rsidRPr="00377AC2" w14:paraId="1104C6CD" w14:textId="77777777" w:rsidTr="00667AB9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9212A66" w14:textId="77777777" w:rsidR="006E7242" w:rsidRPr="00377AC2" w:rsidRDefault="006E7242" w:rsidP="006E724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</w:t>
            </w:r>
            <w:r w:rsidRPr="00377AC2">
              <w:rPr>
                <w:sz w:val="24"/>
                <w:szCs w:val="24"/>
                <w:cs/>
              </w:rPr>
              <w:t xml:space="preserve">ตลาดเงิน </w:t>
            </w:r>
            <w:r w:rsidRPr="00377AC2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6447F8" w14:textId="4AFDA09E" w:rsidR="006E7242" w:rsidRPr="00377AC2" w:rsidRDefault="00624D94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39,072</w:t>
            </w:r>
          </w:p>
        </w:tc>
        <w:tc>
          <w:tcPr>
            <w:tcW w:w="90" w:type="dxa"/>
            <w:shd w:val="clear" w:color="auto" w:fill="auto"/>
          </w:tcPr>
          <w:p w14:paraId="3A29E8C9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D42BE0" w14:textId="38633CD2" w:rsidR="006E7242" w:rsidRPr="00377AC2" w:rsidRDefault="00624D94" w:rsidP="0021225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24</w:t>
            </w:r>
            <w:r w:rsidR="00212253" w:rsidRPr="00377AC2">
              <w:rPr>
                <w:sz w:val="24"/>
                <w:szCs w:val="24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AA42DCF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7E145F" w14:textId="20500780" w:rsidR="006E7242" w:rsidRPr="00377AC2" w:rsidRDefault="00624D94" w:rsidP="006E7242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503</w:t>
            </w:r>
          </w:p>
        </w:tc>
        <w:tc>
          <w:tcPr>
            <w:tcW w:w="90" w:type="dxa"/>
          </w:tcPr>
          <w:p w14:paraId="1AE066DE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D70AC5" w14:textId="79E89F1C" w:rsidR="006E7242" w:rsidRPr="00377AC2" w:rsidRDefault="00624D94" w:rsidP="00667AB9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436</w:t>
            </w:r>
          </w:p>
        </w:tc>
        <w:tc>
          <w:tcPr>
            <w:tcW w:w="90" w:type="dxa"/>
            <w:shd w:val="clear" w:color="auto" w:fill="auto"/>
          </w:tcPr>
          <w:p w14:paraId="2DC50348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1BA137" w14:textId="4E0ADB17" w:rsidR="006E7242" w:rsidRPr="00377AC2" w:rsidRDefault="00624D94" w:rsidP="006E7242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2,052</w:t>
            </w:r>
          </w:p>
        </w:tc>
      </w:tr>
      <w:tr w:rsidR="006E7242" w:rsidRPr="00377AC2" w14:paraId="1C85775C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F4B57D9" w14:textId="77777777" w:rsidR="006E7242" w:rsidRPr="00377AC2" w:rsidRDefault="006E7242" w:rsidP="006E724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761493" w14:textId="7706627F" w:rsidR="006E7242" w:rsidRPr="00377AC2" w:rsidRDefault="00624D94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17,465</w:t>
            </w:r>
          </w:p>
        </w:tc>
        <w:tc>
          <w:tcPr>
            <w:tcW w:w="90" w:type="dxa"/>
            <w:shd w:val="clear" w:color="auto" w:fill="auto"/>
          </w:tcPr>
          <w:p w14:paraId="34FFFEE1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E1CF69" w14:textId="057985E7" w:rsidR="006E7242" w:rsidRPr="00377AC2" w:rsidRDefault="00624D94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5,616</w:t>
            </w:r>
          </w:p>
        </w:tc>
        <w:tc>
          <w:tcPr>
            <w:tcW w:w="90" w:type="dxa"/>
            <w:shd w:val="clear" w:color="auto" w:fill="auto"/>
          </w:tcPr>
          <w:p w14:paraId="00DEC88A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BFFDFE" w14:textId="5DEA6D8C" w:rsidR="006E7242" w:rsidRPr="00377AC2" w:rsidRDefault="00624D94" w:rsidP="006E7242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5,937</w:t>
            </w:r>
          </w:p>
        </w:tc>
        <w:tc>
          <w:tcPr>
            <w:tcW w:w="90" w:type="dxa"/>
          </w:tcPr>
          <w:p w14:paraId="497FEB64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4B7632EB" w14:textId="6C2CF260" w:rsidR="006E7242" w:rsidRPr="00377AC2" w:rsidRDefault="00624D94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882</w:t>
            </w:r>
          </w:p>
        </w:tc>
        <w:tc>
          <w:tcPr>
            <w:tcW w:w="90" w:type="dxa"/>
            <w:shd w:val="clear" w:color="auto" w:fill="auto"/>
          </w:tcPr>
          <w:p w14:paraId="108C482D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B9A1EA" w14:textId="523E12B8" w:rsidR="006E7242" w:rsidRPr="00377AC2" w:rsidRDefault="00624D94" w:rsidP="006E7242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508</w:t>
            </w:r>
          </w:p>
        </w:tc>
      </w:tr>
      <w:tr w:rsidR="006E7242" w:rsidRPr="00377AC2" w14:paraId="3F6B9367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740C6E2" w14:textId="77777777" w:rsidR="006E7242" w:rsidRPr="00377AC2" w:rsidRDefault="006E7242" w:rsidP="006E724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เงินให้สินเชื่อแก่ลูกหนี้</w:t>
            </w:r>
            <w:r w:rsidRPr="00377AC2">
              <w:rPr>
                <w:sz w:val="24"/>
                <w:szCs w:val="24"/>
                <w:cs/>
              </w:rPr>
              <w:t xml:space="preserve"> </w:t>
            </w:r>
            <w:r w:rsidRPr="00377AC2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1AAA5D" w14:textId="28699F06" w:rsidR="006E7242" w:rsidRPr="00377AC2" w:rsidRDefault="00624D94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81,747</w:t>
            </w:r>
          </w:p>
        </w:tc>
        <w:tc>
          <w:tcPr>
            <w:tcW w:w="90" w:type="dxa"/>
            <w:shd w:val="clear" w:color="auto" w:fill="auto"/>
          </w:tcPr>
          <w:p w14:paraId="69067897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4D2BA5" w14:textId="2212B3EE" w:rsidR="006E7242" w:rsidRPr="00377AC2" w:rsidRDefault="00624D94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5,804</w:t>
            </w:r>
          </w:p>
        </w:tc>
        <w:tc>
          <w:tcPr>
            <w:tcW w:w="90" w:type="dxa"/>
            <w:shd w:val="clear" w:color="auto" w:fill="auto"/>
          </w:tcPr>
          <w:p w14:paraId="03903D46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8B6239" w14:textId="60F9444A" w:rsidR="006E7242" w:rsidRPr="00377AC2" w:rsidRDefault="00624D94" w:rsidP="006E7242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148</w:t>
            </w:r>
          </w:p>
        </w:tc>
        <w:tc>
          <w:tcPr>
            <w:tcW w:w="90" w:type="dxa"/>
          </w:tcPr>
          <w:p w14:paraId="3143FC99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183E55E5" w14:textId="1183EAB5" w:rsidR="006E7242" w:rsidRPr="00377AC2" w:rsidRDefault="00624D94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11,074</w:t>
            </w:r>
          </w:p>
        </w:tc>
        <w:tc>
          <w:tcPr>
            <w:tcW w:w="90" w:type="dxa"/>
            <w:shd w:val="clear" w:color="auto" w:fill="auto"/>
          </w:tcPr>
          <w:p w14:paraId="2A7203A4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026F0F" w14:textId="06B4B6BC" w:rsidR="006E7242" w:rsidRPr="00377AC2" w:rsidRDefault="00624D94" w:rsidP="0021225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2,09</w:t>
            </w:r>
            <w:r w:rsidR="00212253" w:rsidRPr="00377AC2">
              <w:rPr>
                <w:sz w:val="24"/>
                <w:szCs w:val="24"/>
              </w:rPr>
              <w:t>8</w:t>
            </w:r>
          </w:p>
        </w:tc>
      </w:tr>
      <w:tr w:rsidR="006E7242" w:rsidRPr="00377AC2" w14:paraId="2B3C2EEB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D02A120" w14:textId="77777777" w:rsidR="006E7242" w:rsidRPr="00377AC2" w:rsidRDefault="006E7242" w:rsidP="006E724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EBFFC7" w14:textId="4BD5C850" w:rsidR="006E7242" w:rsidRPr="00377AC2" w:rsidRDefault="00624D94" w:rsidP="006E7242">
            <w:pPr>
              <w:tabs>
                <w:tab w:val="decimal" w:pos="900"/>
              </w:tabs>
              <w:snapToGrid w:val="0"/>
              <w:ind w:left="-54"/>
              <w:rPr>
                <w:sz w:val="24"/>
                <w:szCs w:val="24"/>
                <w:cs/>
              </w:rPr>
            </w:pPr>
            <w:r w:rsidRPr="00377AC2">
              <w:rPr>
                <w:sz w:val="24"/>
                <w:szCs w:val="24"/>
              </w:rPr>
              <w:t>243</w:t>
            </w:r>
          </w:p>
        </w:tc>
        <w:tc>
          <w:tcPr>
            <w:tcW w:w="90" w:type="dxa"/>
            <w:shd w:val="clear" w:color="auto" w:fill="auto"/>
          </w:tcPr>
          <w:p w14:paraId="60C01CC7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1CF3EE" w14:textId="0A9BBCDB" w:rsidR="006E7242" w:rsidRPr="00377AC2" w:rsidRDefault="00624D94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02C6D20C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74CF02" w14:textId="3D3EDDE8" w:rsidR="006E7242" w:rsidRPr="00377AC2" w:rsidRDefault="00624D94" w:rsidP="00667AB9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C363F7E" w14:textId="77777777" w:rsidR="006E7242" w:rsidRPr="00377AC2" w:rsidRDefault="006E7242" w:rsidP="006E724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2EA55C" w14:textId="2DEB6992" w:rsidR="006E7242" w:rsidRPr="00377AC2" w:rsidRDefault="00624D94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08A7312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6D394D" w14:textId="0064481D" w:rsidR="006E7242" w:rsidRPr="00377AC2" w:rsidRDefault="00212253" w:rsidP="006E7242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</w:t>
            </w:r>
          </w:p>
        </w:tc>
      </w:tr>
      <w:tr w:rsidR="006E7242" w:rsidRPr="00377AC2" w14:paraId="05177FF3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EE0BA8C" w14:textId="77777777" w:rsidR="006E7242" w:rsidRPr="00377AC2" w:rsidRDefault="006E7242" w:rsidP="006E724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E616A25" w14:textId="5211FD2E" w:rsidR="006E7242" w:rsidRPr="00377AC2" w:rsidRDefault="00F50EC3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139,54</w:t>
            </w:r>
            <w:r w:rsidR="00624D94" w:rsidRPr="00377AC2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0A31ECC1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8545D63" w14:textId="7A782A3B" w:rsidR="006E7242" w:rsidRPr="00377AC2" w:rsidRDefault="00212253" w:rsidP="0021225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11,859</w:t>
            </w:r>
          </w:p>
        </w:tc>
        <w:tc>
          <w:tcPr>
            <w:tcW w:w="90" w:type="dxa"/>
            <w:shd w:val="clear" w:color="auto" w:fill="auto"/>
          </w:tcPr>
          <w:p w14:paraId="178F7E6D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6F1DECE" w14:textId="1E6D3080" w:rsidR="006E7242" w:rsidRPr="00377AC2" w:rsidRDefault="00624D94" w:rsidP="006E7242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6,693</w:t>
            </w:r>
          </w:p>
        </w:tc>
        <w:tc>
          <w:tcPr>
            <w:tcW w:w="90" w:type="dxa"/>
          </w:tcPr>
          <w:p w14:paraId="37FD826B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38106D6" w14:textId="0CCFE412" w:rsidR="006E7242" w:rsidRPr="00377AC2" w:rsidRDefault="00624D94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12,437</w:t>
            </w:r>
          </w:p>
        </w:tc>
        <w:tc>
          <w:tcPr>
            <w:tcW w:w="90" w:type="dxa"/>
            <w:shd w:val="clear" w:color="auto" w:fill="auto"/>
          </w:tcPr>
          <w:p w14:paraId="57EFE98D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DFADB3" w14:textId="022AA8EF" w:rsidR="006E7242" w:rsidRPr="00377AC2" w:rsidRDefault="00624D94" w:rsidP="0021225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4,94</w:t>
            </w:r>
            <w:r w:rsidR="00212253" w:rsidRPr="00377AC2">
              <w:rPr>
                <w:b/>
                <w:bCs/>
                <w:sz w:val="24"/>
                <w:szCs w:val="24"/>
              </w:rPr>
              <w:t>3</w:t>
            </w:r>
          </w:p>
        </w:tc>
      </w:tr>
      <w:tr w:rsidR="006E7242" w:rsidRPr="00377AC2" w14:paraId="132B99D8" w14:textId="77777777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1945189" w14:textId="77777777" w:rsidR="006E7242" w:rsidRPr="00377AC2" w:rsidRDefault="006E7242" w:rsidP="006E724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08E0D0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9A58912" w14:textId="77777777" w:rsidR="006E7242" w:rsidRPr="00377AC2" w:rsidRDefault="006E7242" w:rsidP="006E7242">
            <w:pPr>
              <w:pStyle w:val="BodyText2"/>
              <w:tabs>
                <w:tab w:val="decimal" w:pos="526"/>
              </w:tabs>
              <w:snapToGrid w:val="0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883488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A5419B4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6ACF21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6798FC6D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318E0D3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C75E8D4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71CF53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6E7242" w:rsidRPr="00377AC2" w14:paraId="0D0E695D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AB99C29" w14:textId="77777777" w:rsidR="006E7242" w:rsidRPr="00377AC2" w:rsidRDefault="006E7242" w:rsidP="006E724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DA87636" w14:textId="12CD002E" w:rsidR="006E7242" w:rsidRPr="00377AC2" w:rsidRDefault="00624D94" w:rsidP="00582988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49,526</w:t>
            </w:r>
          </w:p>
        </w:tc>
        <w:tc>
          <w:tcPr>
            <w:tcW w:w="90" w:type="dxa"/>
            <w:shd w:val="clear" w:color="auto" w:fill="auto"/>
          </w:tcPr>
          <w:p w14:paraId="12CBBAA1" w14:textId="77777777" w:rsidR="006E7242" w:rsidRPr="00377AC2" w:rsidRDefault="006E7242" w:rsidP="006E7242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C37121" w14:textId="36137001" w:rsidR="006E7242" w:rsidRPr="00377AC2" w:rsidRDefault="00624D94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1,510</w:t>
            </w:r>
          </w:p>
        </w:tc>
        <w:tc>
          <w:tcPr>
            <w:tcW w:w="90" w:type="dxa"/>
            <w:shd w:val="clear" w:color="auto" w:fill="auto"/>
          </w:tcPr>
          <w:p w14:paraId="60D7D322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CB9884" w14:textId="63CECCDF" w:rsidR="006E7242" w:rsidRPr="00377AC2" w:rsidRDefault="00624D94" w:rsidP="006E7242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430</w:t>
            </w:r>
          </w:p>
        </w:tc>
        <w:tc>
          <w:tcPr>
            <w:tcW w:w="90" w:type="dxa"/>
          </w:tcPr>
          <w:p w14:paraId="67A6DFA2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7DE4856" w14:textId="5D315D67" w:rsidR="006E7242" w:rsidRPr="00377AC2" w:rsidRDefault="00624D94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89AFBB" w14:textId="77777777" w:rsidR="006E7242" w:rsidRPr="00377AC2" w:rsidRDefault="006E7242" w:rsidP="006E724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278462" w14:textId="535879EC" w:rsidR="006E7242" w:rsidRPr="00377AC2" w:rsidRDefault="00624D94" w:rsidP="006E7242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1,871</w:t>
            </w:r>
          </w:p>
        </w:tc>
      </w:tr>
      <w:tr w:rsidR="006E7242" w:rsidRPr="00377AC2" w14:paraId="2D08EC53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CECCC61" w14:textId="77777777" w:rsidR="006E7242" w:rsidRPr="00377AC2" w:rsidRDefault="006E7242" w:rsidP="006E724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699CE7" w14:textId="0178CFEA" w:rsidR="006E7242" w:rsidRPr="00377AC2" w:rsidRDefault="00624D94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5,168</w:t>
            </w:r>
          </w:p>
        </w:tc>
        <w:tc>
          <w:tcPr>
            <w:tcW w:w="90" w:type="dxa"/>
            <w:shd w:val="clear" w:color="auto" w:fill="auto"/>
          </w:tcPr>
          <w:p w14:paraId="25B5008B" w14:textId="77777777" w:rsidR="006E7242" w:rsidRPr="00377AC2" w:rsidRDefault="006E7242" w:rsidP="006E7242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E297EF" w14:textId="50A75AE7" w:rsidR="006E7242" w:rsidRPr="00377AC2" w:rsidRDefault="00624D94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111</w:t>
            </w:r>
          </w:p>
        </w:tc>
        <w:tc>
          <w:tcPr>
            <w:tcW w:w="90" w:type="dxa"/>
            <w:shd w:val="clear" w:color="auto" w:fill="auto"/>
          </w:tcPr>
          <w:p w14:paraId="2EEB7195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713F17" w14:textId="0F966C05" w:rsidR="006E7242" w:rsidRPr="00377AC2" w:rsidRDefault="00624D94" w:rsidP="00667AB9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88E26A8" w14:textId="77777777" w:rsidR="006E7242" w:rsidRPr="00377AC2" w:rsidRDefault="006E7242" w:rsidP="006E724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706DB194" w14:textId="49D911F5" w:rsidR="006E7242" w:rsidRPr="00377AC2" w:rsidRDefault="00624D94" w:rsidP="00667AB9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425D99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0D8088" w14:textId="5A39D9C1" w:rsidR="006E7242" w:rsidRPr="00377AC2" w:rsidRDefault="00624D94" w:rsidP="006A28A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507</w:t>
            </w:r>
          </w:p>
        </w:tc>
      </w:tr>
      <w:tr w:rsidR="006E7242" w:rsidRPr="00377AC2" w14:paraId="510B2147" w14:textId="77777777" w:rsidTr="00E10F34">
        <w:trPr>
          <w:cantSplit/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4A5EFD00" w14:textId="77777777" w:rsidR="006E7242" w:rsidRPr="00377AC2" w:rsidRDefault="006E7242" w:rsidP="006E724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1CC277" w14:textId="5D8C92B7" w:rsidR="006E7242" w:rsidRPr="00377AC2" w:rsidRDefault="00624D94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53,479</w:t>
            </w:r>
          </w:p>
        </w:tc>
        <w:tc>
          <w:tcPr>
            <w:tcW w:w="90" w:type="dxa"/>
            <w:shd w:val="clear" w:color="auto" w:fill="auto"/>
          </w:tcPr>
          <w:p w14:paraId="1F5D246D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4B313A" w14:textId="113BA147" w:rsidR="006E7242" w:rsidRPr="00377AC2" w:rsidRDefault="00624D94" w:rsidP="00377AC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06AC70CA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6FAC62" w14:textId="18BAA99A" w:rsidR="006E7242" w:rsidRPr="00377AC2" w:rsidRDefault="00624D94" w:rsidP="00667AB9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734EB83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443BFE78" w14:textId="2792C02B" w:rsidR="006E7242" w:rsidRPr="00377AC2" w:rsidRDefault="00624D94" w:rsidP="00667AB9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9E216D" w14:textId="77777777" w:rsidR="006E7242" w:rsidRPr="00377AC2" w:rsidRDefault="006E7242" w:rsidP="006E7242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7538A6" w14:textId="464928F2" w:rsidR="006E7242" w:rsidRPr="00377AC2" w:rsidRDefault="00624D94" w:rsidP="00377AC2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411</w:t>
            </w:r>
          </w:p>
        </w:tc>
      </w:tr>
      <w:tr w:rsidR="006E7242" w:rsidRPr="00377AC2" w14:paraId="79D98BC9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3088CFE" w14:textId="77777777" w:rsidR="006E7242" w:rsidRPr="00377AC2" w:rsidRDefault="006E7242" w:rsidP="006E7242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</w:r>
            <w:r w:rsidRPr="00377AC2">
              <w:rPr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A15AAD6" w14:textId="7A5520B2" w:rsidR="006E7242" w:rsidRPr="00377AC2" w:rsidRDefault="00624D94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570</w:t>
            </w:r>
          </w:p>
        </w:tc>
        <w:tc>
          <w:tcPr>
            <w:tcW w:w="90" w:type="dxa"/>
            <w:shd w:val="clear" w:color="auto" w:fill="auto"/>
          </w:tcPr>
          <w:p w14:paraId="5C47C748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B4F271" w14:textId="0F203B2F" w:rsidR="006E7242" w:rsidRPr="00377AC2" w:rsidRDefault="00624D94" w:rsidP="00667AB9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C5B85C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3E7D10" w14:textId="4C092BBF" w:rsidR="006E7242" w:rsidRPr="00377AC2" w:rsidRDefault="00624D94" w:rsidP="00667AB9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45087E9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7AB8DB" w14:textId="43E2F522" w:rsidR="006E7242" w:rsidRPr="00377AC2" w:rsidRDefault="00624D94" w:rsidP="00667AB9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1280C7" w14:textId="77777777" w:rsidR="006E7242" w:rsidRPr="00377AC2" w:rsidRDefault="006E7242" w:rsidP="006E7242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E31641" w14:textId="2213BF1B" w:rsidR="006E7242" w:rsidRPr="00377AC2" w:rsidRDefault="00624D94" w:rsidP="006E7242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8</w:t>
            </w:r>
          </w:p>
        </w:tc>
      </w:tr>
      <w:tr w:rsidR="006E7242" w:rsidRPr="00377AC2" w14:paraId="238B5BBE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9D4857F" w14:textId="77777777" w:rsidR="006E7242" w:rsidRPr="00377AC2" w:rsidRDefault="006E7242" w:rsidP="006E724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9122D21" w14:textId="74E5700C" w:rsidR="006E7242" w:rsidRPr="00377AC2" w:rsidRDefault="00624D94" w:rsidP="00A64D2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108,743</w:t>
            </w:r>
          </w:p>
        </w:tc>
        <w:tc>
          <w:tcPr>
            <w:tcW w:w="90" w:type="dxa"/>
            <w:shd w:val="clear" w:color="auto" w:fill="auto"/>
          </w:tcPr>
          <w:p w14:paraId="295A3C95" w14:textId="77777777" w:rsidR="006E7242" w:rsidRPr="00377AC2" w:rsidRDefault="006E7242" w:rsidP="006E7242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5D2E1B2" w14:textId="3AC957AF" w:rsidR="006E7242" w:rsidRPr="00377AC2" w:rsidRDefault="00624D94" w:rsidP="006E724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1,639</w:t>
            </w:r>
          </w:p>
        </w:tc>
        <w:tc>
          <w:tcPr>
            <w:tcW w:w="90" w:type="dxa"/>
            <w:shd w:val="clear" w:color="auto" w:fill="auto"/>
          </w:tcPr>
          <w:p w14:paraId="06291AAC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1F0E404" w14:textId="16E01E13" w:rsidR="006E7242" w:rsidRPr="00377AC2" w:rsidRDefault="00624D94" w:rsidP="006E7242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430</w:t>
            </w:r>
          </w:p>
        </w:tc>
        <w:tc>
          <w:tcPr>
            <w:tcW w:w="90" w:type="dxa"/>
          </w:tcPr>
          <w:p w14:paraId="41685BBF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B94969C" w14:textId="74E2E613" w:rsidR="006E7242" w:rsidRPr="00377AC2" w:rsidRDefault="00624D94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62D1E9" w14:textId="77777777" w:rsidR="006E7242" w:rsidRPr="00377AC2" w:rsidRDefault="006E7242" w:rsidP="006E724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1BBF6B" w14:textId="35C44EB9" w:rsidR="006E7242" w:rsidRPr="00377AC2" w:rsidRDefault="00624D94" w:rsidP="00A64D26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2,797</w:t>
            </w:r>
          </w:p>
        </w:tc>
      </w:tr>
      <w:tr w:rsidR="006E7242" w:rsidRPr="00377AC2" w14:paraId="55B455D2" w14:textId="77777777" w:rsidTr="00E10F34">
        <w:trPr>
          <w:cantSplit/>
          <w:trHeight w:val="334"/>
        </w:trPr>
        <w:tc>
          <w:tcPr>
            <w:tcW w:w="3330" w:type="dxa"/>
            <w:shd w:val="clear" w:color="auto" w:fill="auto"/>
            <w:vAlign w:val="bottom"/>
          </w:tcPr>
          <w:p w14:paraId="344B42C5" w14:textId="77777777" w:rsidR="006E7242" w:rsidRPr="00377AC2" w:rsidRDefault="006E7242" w:rsidP="006E724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64D42A1" w14:textId="210884BB" w:rsidR="006E7242" w:rsidRPr="00377AC2" w:rsidRDefault="00624D94" w:rsidP="00A64D2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30,805</w:t>
            </w:r>
          </w:p>
        </w:tc>
        <w:tc>
          <w:tcPr>
            <w:tcW w:w="90" w:type="dxa"/>
            <w:shd w:val="clear" w:color="auto" w:fill="auto"/>
          </w:tcPr>
          <w:p w14:paraId="1D01E3C5" w14:textId="77777777" w:rsidR="006E7242" w:rsidRPr="00377AC2" w:rsidRDefault="006E7242" w:rsidP="006E7242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C8BC8C4" w14:textId="660B8BF1" w:rsidR="006E7242" w:rsidRPr="00377AC2" w:rsidRDefault="00624D94" w:rsidP="00212253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10,22</w:t>
            </w:r>
            <w:r w:rsidR="00212253" w:rsidRPr="00377AC2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49A1FCFD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673646D" w14:textId="2352AF15" w:rsidR="006E7242" w:rsidRPr="00377AC2" w:rsidRDefault="00624D94" w:rsidP="006E7242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6,263</w:t>
            </w:r>
          </w:p>
        </w:tc>
        <w:tc>
          <w:tcPr>
            <w:tcW w:w="90" w:type="dxa"/>
          </w:tcPr>
          <w:p w14:paraId="73E0A6BA" w14:textId="77777777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C691473" w14:textId="044A2CA7" w:rsidR="006E7242" w:rsidRPr="00377AC2" w:rsidRDefault="00624D94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12,420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424264" w14:textId="77777777" w:rsidR="006E7242" w:rsidRPr="00377AC2" w:rsidRDefault="006E7242" w:rsidP="006E724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6F9BC2A" w14:textId="310F7925" w:rsidR="006E7242" w:rsidRPr="00377AC2" w:rsidRDefault="00624D94" w:rsidP="0021225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  <w:cs/>
              </w:rPr>
            </w:pPr>
            <w:r w:rsidRPr="00377AC2">
              <w:rPr>
                <w:b/>
                <w:bCs/>
                <w:sz w:val="24"/>
                <w:szCs w:val="24"/>
              </w:rPr>
              <w:t>2,14</w:t>
            </w:r>
            <w:r w:rsidR="00212253" w:rsidRPr="00377AC2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6E7242" w:rsidRPr="00377AC2" w14:paraId="068A6520" w14:textId="77777777" w:rsidTr="000B1F7D">
        <w:trPr>
          <w:cantSplit/>
          <w:trHeight w:val="134"/>
        </w:trPr>
        <w:tc>
          <w:tcPr>
            <w:tcW w:w="3330" w:type="dxa"/>
            <w:shd w:val="clear" w:color="auto" w:fill="auto"/>
            <w:vAlign w:val="bottom"/>
          </w:tcPr>
          <w:p w14:paraId="024D4CD5" w14:textId="77777777" w:rsidR="006E7242" w:rsidRPr="00377AC2" w:rsidRDefault="006E7242" w:rsidP="006E724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 xml:space="preserve">รายการนอกงบแสดงฐานะการเงิน </w:t>
            </w:r>
            <w:r w:rsidRPr="00377AC2">
              <w:rPr>
                <w:b/>
                <w:bCs/>
                <w:sz w:val="24"/>
                <w:szCs w:val="24"/>
                <w:cs/>
              </w:rPr>
              <w:t>-</w:t>
            </w: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 xml:space="preserve"> ภาระผูกพัน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14:paraId="6A893E4D" w14:textId="24948D65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E27EF49" w14:textId="77777777" w:rsidR="006E7242" w:rsidRPr="00377AC2" w:rsidRDefault="006E7242" w:rsidP="006E7242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14:paraId="4D138FCC" w14:textId="014DE69C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2805B81" w14:textId="77777777" w:rsidR="006E7242" w:rsidRPr="00377AC2" w:rsidRDefault="006E7242" w:rsidP="006E724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14:paraId="114327E7" w14:textId="35044EC0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85E79B3" w14:textId="77777777" w:rsidR="006E7242" w:rsidRPr="00377AC2" w:rsidRDefault="006E7242" w:rsidP="006E7242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B6F9C06" w14:textId="7F4C812B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3C15D68" w14:textId="77777777" w:rsidR="006E7242" w:rsidRPr="00377AC2" w:rsidRDefault="006E7242" w:rsidP="006E7242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14:paraId="6C2946B4" w14:textId="5AC62A2A" w:rsidR="006E7242" w:rsidRPr="00377AC2" w:rsidRDefault="006E7242" w:rsidP="006E724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</w:tr>
      <w:tr w:rsidR="000B1F7D" w:rsidRPr="00377AC2" w14:paraId="7E398ADC" w14:textId="77777777" w:rsidTr="000B1F7D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6562850" w14:textId="77777777" w:rsidR="000B1F7D" w:rsidRPr="00377AC2" w:rsidRDefault="000B1F7D" w:rsidP="000B1F7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ab/>
              <w:t>(สัญญาแลกเปลี่ยนเงินตรา)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32553491" w14:textId="5155E2A1" w:rsidR="000B1F7D" w:rsidRPr="00377AC2" w:rsidRDefault="000B1F7D" w:rsidP="00377AC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(18,855)</w:t>
            </w:r>
          </w:p>
        </w:tc>
        <w:tc>
          <w:tcPr>
            <w:tcW w:w="90" w:type="dxa"/>
            <w:shd w:val="clear" w:color="auto" w:fill="auto"/>
          </w:tcPr>
          <w:p w14:paraId="09CE7EAA" w14:textId="77777777" w:rsidR="000B1F7D" w:rsidRPr="00377AC2" w:rsidRDefault="000B1F7D" w:rsidP="000B1F7D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51DDE705" w14:textId="564BB36E" w:rsidR="000B1F7D" w:rsidRPr="00377AC2" w:rsidRDefault="000B1F7D" w:rsidP="00377AC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(1,529)</w:t>
            </w:r>
          </w:p>
        </w:tc>
        <w:tc>
          <w:tcPr>
            <w:tcW w:w="90" w:type="dxa"/>
            <w:shd w:val="clear" w:color="auto" w:fill="auto"/>
          </w:tcPr>
          <w:p w14:paraId="48F48B8C" w14:textId="77777777" w:rsidR="000B1F7D" w:rsidRPr="00377AC2" w:rsidRDefault="000B1F7D" w:rsidP="000B1F7D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689A66CE" w14:textId="010DB5E4" w:rsidR="000B1F7D" w:rsidRPr="00377AC2" w:rsidRDefault="000B1F7D" w:rsidP="00377AC2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(6,439)</w:t>
            </w:r>
          </w:p>
        </w:tc>
        <w:tc>
          <w:tcPr>
            <w:tcW w:w="90" w:type="dxa"/>
          </w:tcPr>
          <w:p w14:paraId="0666CABA" w14:textId="77777777" w:rsidR="000B1F7D" w:rsidRPr="00377AC2" w:rsidRDefault="000B1F7D" w:rsidP="000B1F7D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07BE58A" w14:textId="4760A91A" w:rsidR="000B1F7D" w:rsidRPr="00377AC2" w:rsidRDefault="000B1F7D" w:rsidP="000B1F7D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377AC2">
              <w:rPr>
                <w:b/>
                <w:bCs/>
                <w:sz w:val="24"/>
                <w:szCs w:val="24"/>
              </w:rPr>
              <w:t>(11,980)</w:t>
            </w:r>
          </w:p>
        </w:tc>
        <w:tc>
          <w:tcPr>
            <w:tcW w:w="90" w:type="dxa"/>
            <w:shd w:val="clear" w:color="auto" w:fill="auto"/>
          </w:tcPr>
          <w:p w14:paraId="1C2199CE" w14:textId="77777777" w:rsidR="000B1F7D" w:rsidRPr="00377AC2" w:rsidRDefault="000B1F7D" w:rsidP="000B1F7D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50162FEE" w14:textId="68AA134A" w:rsidR="000B1F7D" w:rsidRPr="00377AC2" w:rsidRDefault="000B1F7D" w:rsidP="000B1F7D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(984)</w:t>
            </w:r>
          </w:p>
        </w:tc>
      </w:tr>
    </w:tbl>
    <w:p w14:paraId="00910C1E" w14:textId="77777777" w:rsidR="00D609E2" w:rsidRPr="00785F0F" w:rsidRDefault="00D609E2" w:rsidP="001755F2">
      <w:pPr>
        <w:ind w:left="1080" w:right="-28"/>
        <w:jc w:val="thaiDistribute"/>
        <w:rPr>
          <w:sz w:val="22"/>
          <w:szCs w:val="22"/>
          <w:cs/>
        </w:rPr>
      </w:pPr>
    </w:p>
    <w:p w14:paraId="578A877B" w14:textId="77777777" w:rsidR="008D0BA8" w:rsidRPr="00785F0F" w:rsidRDefault="008D0BA8" w:rsidP="00CD3F70">
      <w:pPr>
        <w:ind w:left="900" w:firstLine="180"/>
        <w:rPr>
          <w:sz w:val="30"/>
          <w:szCs w:val="3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ก่อนหักค่าเผื่อหนี้สงสัยจะสูญ</w:t>
      </w:r>
    </w:p>
    <w:p w14:paraId="787C5671" w14:textId="77777777" w:rsidR="00CF5A51" w:rsidRPr="00785F0F" w:rsidRDefault="008D0BA8" w:rsidP="00CD3F70">
      <w:pPr>
        <w:ind w:left="900" w:firstLine="180"/>
        <w:rPr>
          <w:sz w:val="20"/>
          <w:szCs w:val="20"/>
          <w:cs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  <w:r w:rsidR="00CF5A51" w:rsidRPr="00785F0F">
        <w:rPr>
          <w:sz w:val="20"/>
          <w:szCs w:val="20"/>
          <w:cs/>
        </w:rPr>
        <w:br w:type="page"/>
      </w: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347029" w:rsidRPr="00785F0F" w14:paraId="5A08CE23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50D33C5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7687FD2E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47029" w:rsidRPr="00785F0F" w14:paraId="0F87D590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ED8FB72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0532F905" w14:textId="77777777" w:rsidR="00347029" w:rsidRPr="00785F0F" w:rsidRDefault="00347029" w:rsidP="003E1FDD">
            <w:pPr>
              <w:tabs>
                <w:tab w:val="decimal" w:pos="0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2560</w:t>
            </w:r>
          </w:p>
        </w:tc>
      </w:tr>
      <w:tr w:rsidR="00347029" w:rsidRPr="00785F0F" w14:paraId="1007017C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6918B73F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3AE618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9A0A60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8CCED4" w14:textId="77777777" w:rsidR="00347029" w:rsidRPr="00785F0F" w:rsidRDefault="00347029" w:rsidP="00C7790A">
            <w:pPr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E77F92" w14:textId="77777777" w:rsidR="00347029" w:rsidRPr="00785F0F" w:rsidRDefault="00347029" w:rsidP="00C7790A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15D4BD" w14:textId="77777777" w:rsidR="00347029" w:rsidRPr="00785F0F" w:rsidRDefault="00347029" w:rsidP="00C7790A">
            <w:pPr>
              <w:snapToGrid w:val="0"/>
              <w:spacing w:line="240" w:lineRule="atLeast"/>
              <w:ind w:left="-108" w:right="-108" w:firstLine="5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728F222F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1F68DF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8072054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703751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347029" w:rsidRPr="00785F0F" w14:paraId="16CFA498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7D0AA9D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2E4E8F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8891CC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4E34BF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4A63F9" w14:textId="77777777" w:rsidR="00347029" w:rsidRPr="00785F0F" w:rsidRDefault="00347029" w:rsidP="00C7790A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EA001A" w14:textId="77777777" w:rsidR="00347029" w:rsidRPr="00785F0F" w:rsidRDefault="00347029" w:rsidP="00C7790A">
            <w:pPr>
              <w:spacing w:line="240" w:lineRule="atLeast"/>
              <w:ind w:right="-6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เยนญี่ปุ่น</w:t>
            </w:r>
          </w:p>
        </w:tc>
        <w:tc>
          <w:tcPr>
            <w:tcW w:w="90" w:type="dxa"/>
          </w:tcPr>
          <w:p w14:paraId="6B12CB92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188FFB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rFonts w:hint="cs"/>
                <w:sz w:val="24"/>
                <w:szCs w:val="24"/>
                <w:cs/>
                <w:lang w:val="th-TH"/>
              </w:rPr>
              <w:t>สิงคโปร์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58786A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102105" w14:textId="77777777" w:rsidR="00347029" w:rsidRPr="00785F0F" w:rsidRDefault="00347029" w:rsidP="00C7790A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อื่น ๆ</w:t>
            </w:r>
          </w:p>
        </w:tc>
      </w:tr>
      <w:tr w:rsidR="00347029" w:rsidRPr="00785F0F" w14:paraId="67D8B298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6EA24A6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</w:tcPr>
          <w:p w14:paraId="4F8CCE71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47029" w:rsidRPr="00785F0F" w14:paraId="491B10F3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F48607C" w14:textId="77777777" w:rsidR="00347029" w:rsidRPr="00785F0F" w:rsidRDefault="00347029" w:rsidP="00C7790A">
            <w:pPr>
              <w:spacing w:line="240" w:lineRule="atLeast"/>
              <w:ind w:left="294" w:hanging="204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AA6B23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2DCDB62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D904E3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99D3A7A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D93521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4AD838E3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40B26B8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AD93AE9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B5BCDC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347029" w:rsidRPr="00785F0F" w14:paraId="40A1A87C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E6609A1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</w:tcPr>
          <w:p w14:paraId="1B8C26AE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  <w:tc>
          <w:tcPr>
            <w:tcW w:w="90" w:type="dxa"/>
            <w:shd w:val="clear" w:color="auto" w:fill="auto"/>
          </w:tcPr>
          <w:p w14:paraId="6AB495BC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CE133CD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90" w:type="dxa"/>
            <w:shd w:val="clear" w:color="auto" w:fill="auto"/>
          </w:tcPr>
          <w:p w14:paraId="568D0588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B1A05E0" w14:textId="77777777" w:rsidR="00347029" w:rsidRPr="00785F0F" w:rsidRDefault="00347029" w:rsidP="00C7790A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90" w:type="dxa"/>
          </w:tcPr>
          <w:p w14:paraId="3060498D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F284B4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0AD9EF78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5C48EA8" w14:textId="77777777" w:rsidR="00347029" w:rsidRPr="00785F0F" w:rsidRDefault="00347029" w:rsidP="00C7790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307</w:t>
            </w:r>
          </w:p>
        </w:tc>
      </w:tr>
      <w:tr w:rsidR="00347029" w:rsidRPr="00785F0F" w14:paraId="62E218C2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4C974A4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</w:t>
            </w:r>
            <w:r w:rsidRPr="00785F0F">
              <w:rPr>
                <w:sz w:val="24"/>
                <w:szCs w:val="24"/>
                <w:cs/>
              </w:rPr>
              <w:t xml:space="preserve">ตลาดเงิน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90" w:type="dxa"/>
            <w:shd w:val="clear" w:color="auto" w:fill="auto"/>
          </w:tcPr>
          <w:p w14:paraId="0F8C7805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22,605</w:t>
            </w:r>
          </w:p>
        </w:tc>
        <w:tc>
          <w:tcPr>
            <w:tcW w:w="90" w:type="dxa"/>
            <w:shd w:val="clear" w:color="auto" w:fill="auto"/>
          </w:tcPr>
          <w:p w14:paraId="1AE51363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1257FF3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90" w:type="dxa"/>
            <w:shd w:val="clear" w:color="auto" w:fill="auto"/>
          </w:tcPr>
          <w:p w14:paraId="76AA75F3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47BE1F8" w14:textId="77777777" w:rsidR="00347029" w:rsidRPr="00785F0F" w:rsidRDefault="00347029" w:rsidP="00C7790A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90" w:type="dxa"/>
          </w:tcPr>
          <w:p w14:paraId="1F988FC8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D0B756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585</w:t>
            </w:r>
          </w:p>
        </w:tc>
        <w:tc>
          <w:tcPr>
            <w:tcW w:w="90" w:type="dxa"/>
            <w:shd w:val="clear" w:color="auto" w:fill="auto"/>
          </w:tcPr>
          <w:p w14:paraId="74162340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0533342" w14:textId="77777777" w:rsidR="00347029" w:rsidRPr="00785F0F" w:rsidRDefault="00347029" w:rsidP="00C7790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2,518</w:t>
            </w:r>
          </w:p>
        </w:tc>
      </w:tr>
      <w:tr w:rsidR="00347029" w:rsidRPr="00785F0F" w14:paraId="3E7A3229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6DCA3A5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</w:tcPr>
          <w:p w14:paraId="297EAA43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11,555</w:t>
            </w:r>
          </w:p>
        </w:tc>
        <w:tc>
          <w:tcPr>
            <w:tcW w:w="90" w:type="dxa"/>
            <w:shd w:val="clear" w:color="auto" w:fill="auto"/>
          </w:tcPr>
          <w:p w14:paraId="7B56A474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5EFE75B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2,238</w:t>
            </w:r>
          </w:p>
        </w:tc>
        <w:tc>
          <w:tcPr>
            <w:tcW w:w="90" w:type="dxa"/>
            <w:shd w:val="clear" w:color="auto" w:fill="auto"/>
          </w:tcPr>
          <w:p w14:paraId="1F8B7995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4C415B5" w14:textId="77777777" w:rsidR="00347029" w:rsidRPr="00785F0F" w:rsidRDefault="00347029" w:rsidP="00C7790A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871</w:t>
            </w:r>
          </w:p>
        </w:tc>
        <w:tc>
          <w:tcPr>
            <w:tcW w:w="90" w:type="dxa"/>
          </w:tcPr>
          <w:p w14:paraId="31818CA8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FDE2F2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756</w:t>
            </w:r>
          </w:p>
        </w:tc>
        <w:tc>
          <w:tcPr>
            <w:tcW w:w="90" w:type="dxa"/>
            <w:shd w:val="clear" w:color="auto" w:fill="auto"/>
          </w:tcPr>
          <w:p w14:paraId="13F8368F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451BADB" w14:textId="77777777" w:rsidR="00347029" w:rsidRPr="00785F0F" w:rsidRDefault="00347029" w:rsidP="00C7790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</w:tr>
      <w:tr w:rsidR="00347029" w:rsidRPr="00785F0F" w14:paraId="4BF5E194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0E3171F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เงินให้สินเชื่อแก่ลูกหนี้</w:t>
            </w:r>
            <w:r w:rsidRPr="00785F0F">
              <w:rPr>
                <w:sz w:val="24"/>
                <w:szCs w:val="24"/>
                <w:cs/>
              </w:rPr>
              <w:t xml:space="preserve"> 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990" w:type="dxa"/>
            <w:shd w:val="clear" w:color="auto" w:fill="auto"/>
          </w:tcPr>
          <w:p w14:paraId="52FB045C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98,360</w:t>
            </w:r>
          </w:p>
        </w:tc>
        <w:tc>
          <w:tcPr>
            <w:tcW w:w="90" w:type="dxa"/>
            <w:shd w:val="clear" w:color="auto" w:fill="auto"/>
          </w:tcPr>
          <w:p w14:paraId="02E32042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E59277E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5,512</w:t>
            </w:r>
          </w:p>
        </w:tc>
        <w:tc>
          <w:tcPr>
            <w:tcW w:w="90" w:type="dxa"/>
            <w:shd w:val="clear" w:color="auto" w:fill="auto"/>
          </w:tcPr>
          <w:p w14:paraId="1D4CEA5D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AC7B73F" w14:textId="77777777" w:rsidR="00347029" w:rsidRPr="00785F0F" w:rsidRDefault="00347029" w:rsidP="00C7790A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217</w:t>
            </w:r>
          </w:p>
        </w:tc>
        <w:tc>
          <w:tcPr>
            <w:tcW w:w="90" w:type="dxa"/>
          </w:tcPr>
          <w:p w14:paraId="4ACDADF9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980B3D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11,527</w:t>
            </w:r>
          </w:p>
        </w:tc>
        <w:tc>
          <w:tcPr>
            <w:tcW w:w="90" w:type="dxa"/>
            <w:shd w:val="clear" w:color="auto" w:fill="auto"/>
          </w:tcPr>
          <w:p w14:paraId="16F3FE93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97A17F5" w14:textId="77777777" w:rsidR="00347029" w:rsidRPr="00785F0F" w:rsidRDefault="00347029" w:rsidP="00C7790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1,435</w:t>
            </w:r>
          </w:p>
        </w:tc>
      </w:tr>
      <w:tr w:rsidR="00347029" w:rsidRPr="00785F0F" w14:paraId="3566AD1B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2DBC0DC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33828673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186</w:t>
            </w:r>
          </w:p>
        </w:tc>
        <w:tc>
          <w:tcPr>
            <w:tcW w:w="90" w:type="dxa"/>
            <w:shd w:val="clear" w:color="auto" w:fill="auto"/>
          </w:tcPr>
          <w:p w14:paraId="316CAB0B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30EA807E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2F501DCB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2F93BB2E" w14:textId="77777777" w:rsidR="00347029" w:rsidRPr="00785F0F" w:rsidRDefault="00347029" w:rsidP="000B1F7D">
            <w:pP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180A3A9" w14:textId="77777777" w:rsidR="00347029" w:rsidRPr="00785F0F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F135CF7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4E25004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69246C96" w14:textId="77777777" w:rsidR="00347029" w:rsidRPr="00785F0F" w:rsidRDefault="00347029" w:rsidP="00C7790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347029" w:rsidRPr="00785F0F" w14:paraId="7072A877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F0BACE4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F476A1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133,298</w:t>
            </w:r>
          </w:p>
        </w:tc>
        <w:tc>
          <w:tcPr>
            <w:tcW w:w="90" w:type="dxa"/>
            <w:shd w:val="clear" w:color="auto" w:fill="auto"/>
          </w:tcPr>
          <w:p w14:paraId="6677C31F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B8564CA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8,266</w:t>
            </w:r>
          </w:p>
        </w:tc>
        <w:tc>
          <w:tcPr>
            <w:tcW w:w="90" w:type="dxa"/>
            <w:shd w:val="clear" w:color="auto" w:fill="auto"/>
          </w:tcPr>
          <w:p w14:paraId="67785BC4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F656BDC" w14:textId="77777777" w:rsidR="00347029" w:rsidRPr="00785F0F" w:rsidRDefault="00347029" w:rsidP="00C7790A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1,723</w:t>
            </w:r>
          </w:p>
        </w:tc>
        <w:tc>
          <w:tcPr>
            <w:tcW w:w="90" w:type="dxa"/>
          </w:tcPr>
          <w:p w14:paraId="40E7A1DA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138F440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12,910</w:t>
            </w:r>
          </w:p>
        </w:tc>
        <w:tc>
          <w:tcPr>
            <w:tcW w:w="90" w:type="dxa"/>
            <w:shd w:val="clear" w:color="auto" w:fill="auto"/>
          </w:tcPr>
          <w:p w14:paraId="50FEFCBD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32AF0E" w14:textId="77777777" w:rsidR="00347029" w:rsidRPr="00785F0F" w:rsidRDefault="00347029" w:rsidP="00C7790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4,595</w:t>
            </w:r>
          </w:p>
        </w:tc>
      </w:tr>
      <w:tr w:rsidR="00347029" w:rsidRPr="00785F0F" w14:paraId="11C4D79A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9B5CB26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3F5CA0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FD14EA6" w14:textId="77777777" w:rsidR="00347029" w:rsidRPr="00785F0F" w:rsidRDefault="00347029" w:rsidP="00C7790A">
            <w:pPr>
              <w:pStyle w:val="BodyText2"/>
              <w:tabs>
                <w:tab w:val="decimal" w:pos="526"/>
              </w:tabs>
              <w:snapToGrid w:val="0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C31F0E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78B3388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449AE8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CF7A075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2D36ABE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3B2C460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249069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7029" w:rsidRPr="00785F0F" w14:paraId="0AB2C79A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78FDF0D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</w:tcPr>
          <w:p w14:paraId="756CC0B9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48,108</w:t>
            </w:r>
          </w:p>
        </w:tc>
        <w:tc>
          <w:tcPr>
            <w:tcW w:w="90" w:type="dxa"/>
            <w:shd w:val="clear" w:color="auto" w:fill="auto"/>
          </w:tcPr>
          <w:p w14:paraId="682A7297" w14:textId="77777777" w:rsidR="00347029" w:rsidRPr="00785F0F" w:rsidRDefault="00347029" w:rsidP="00C7790A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F7AEE96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1,125</w:t>
            </w:r>
          </w:p>
        </w:tc>
        <w:tc>
          <w:tcPr>
            <w:tcW w:w="90" w:type="dxa"/>
            <w:shd w:val="clear" w:color="auto" w:fill="auto"/>
          </w:tcPr>
          <w:p w14:paraId="6A1FC143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F462033" w14:textId="77777777" w:rsidR="00347029" w:rsidRPr="00785F0F" w:rsidRDefault="00347029" w:rsidP="00C7790A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542</w:t>
            </w:r>
          </w:p>
        </w:tc>
        <w:tc>
          <w:tcPr>
            <w:tcW w:w="90" w:type="dxa"/>
          </w:tcPr>
          <w:p w14:paraId="204E1DD8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DBAEB9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CAE571" w14:textId="77777777" w:rsidR="00347029" w:rsidRPr="00785F0F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7D1122A" w14:textId="77777777" w:rsidR="00347029" w:rsidRPr="00785F0F" w:rsidRDefault="00347029" w:rsidP="00C7790A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1,410</w:t>
            </w:r>
          </w:p>
        </w:tc>
      </w:tr>
      <w:tr w:rsidR="000B1F7D" w:rsidRPr="00785F0F" w14:paraId="283D97E4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7A01978" w14:textId="77777777" w:rsidR="000B1F7D" w:rsidRPr="00785F0F" w:rsidRDefault="000B1F7D" w:rsidP="000B1F7D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</w:tcPr>
          <w:p w14:paraId="23FDBEC0" w14:textId="77777777" w:rsidR="000B1F7D" w:rsidRPr="00785F0F" w:rsidRDefault="000B1F7D" w:rsidP="000B1F7D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8,250</w:t>
            </w:r>
          </w:p>
        </w:tc>
        <w:tc>
          <w:tcPr>
            <w:tcW w:w="90" w:type="dxa"/>
            <w:shd w:val="clear" w:color="auto" w:fill="auto"/>
          </w:tcPr>
          <w:p w14:paraId="588BA164" w14:textId="77777777" w:rsidR="000B1F7D" w:rsidRPr="00785F0F" w:rsidRDefault="000B1F7D" w:rsidP="000B1F7D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FBB6AC4" w14:textId="77777777" w:rsidR="000B1F7D" w:rsidRPr="00785F0F" w:rsidRDefault="000B1F7D" w:rsidP="000B1F7D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90" w:type="dxa"/>
            <w:shd w:val="clear" w:color="auto" w:fill="auto"/>
          </w:tcPr>
          <w:p w14:paraId="53FBE18E" w14:textId="77777777" w:rsidR="000B1F7D" w:rsidRPr="00785F0F" w:rsidRDefault="000B1F7D" w:rsidP="000B1F7D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108E446" w14:textId="6E38B40B" w:rsidR="000B1F7D" w:rsidRPr="00785F0F" w:rsidRDefault="000B1F7D" w:rsidP="000B1F7D">
            <w:pP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rFonts w:asciiTheme="majorBidi" w:hAnsiTheme="majorBidi"/>
                <w:sz w:val="24"/>
                <w:szCs w:val="24"/>
              </w:rPr>
            </w:pPr>
            <w:r w:rsidRPr="00785F0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D2A032E" w14:textId="77777777" w:rsidR="000B1F7D" w:rsidRPr="00785F0F" w:rsidRDefault="000B1F7D" w:rsidP="000B1F7D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C8ECED" w14:textId="77777777" w:rsidR="000B1F7D" w:rsidRPr="00785F0F" w:rsidRDefault="000B1F7D" w:rsidP="000B1F7D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363702" w14:textId="77777777" w:rsidR="000B1F7D" w:rsidRPr="00785F0F" w:rsidRDefault="000B1F7D" w:rsidP="000B1F7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CE92BAE" w14:textId="77777777" w:rsidR="000B1F7D" w:rsidRPr="00785F0F" w:rsidRDefault="000B1F7D" w:rsidP="000B1F7D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</w:tr>
      <w:tr w:rsidR="000B1F7D" w:rsidRPr="00785F0F" w14:paraId="6F719F98" w14:textId="77777777" w:rsidTr="00C7790A">
        <w:trPr>
          <w:cantSplit/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5DF8CBF6" w14:textId="77777777" w:rsidR="000B1F7D" w:rsidRPr="00785F0F" w:rsidRDefault="000B1F7D" w:rsidP="000B1F7D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</w:tcPr>
          <w:p w14:paraId="2CB576CF" w14:textId="77777777" w:rsidR="000B1F7D" w:rsidRPr="00785F0F" w:rsidRDefault="000B1F7D" w:rsidP="000B1F7D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53,785</w:t>
            </w:r>
          </w:p>
        </w:tc>
        <w:tc>
          <w:tcPr>
            <w:tcW w:w="90" w:type="dxa"/>
            <w:shd w:val="clear" w:color="auto" w:fill="auto"/>
          </w:tcPr>
          <w:p w14:paraId="489B9FE4" w14:textId="77777777" w:rsidR="000B1F7D" w:rsidRPr="00785F0F" w:rsidRDefault="000B1F7D" w:rsidP="000B1F7D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551CC9E" w14:textId="77777777" w:rsidR="000B1F7D" w:rsidRPr="00785F0F" w:rsidRDefault="000B1F7D" w:rsidP="000B1F7D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7E237441" w14:textId="77777777" w:rsidR="000B1F7D" w:rsidRPr="00785F0F" w:rsidRDefault="000B1F7D" w:rsidP="000B1F7D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12FDDEC" w14:textId="6C907AAC" w:rsidR="000B1F7D" w:rsidRPr="00785F0F" w:rsidRDefault="000B1F7D" w:rsidP="000B1F7D">
            <w:pP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rFonts w:asciiTheme="majorBidi" w:hAnsiTheme="majorBidi"/>
                <w:sz w:val="24"/>
                <w:szCs w:val="24"/>
              </w:rPr>
            </w:pPr>
            <w:r w:rsidRPr="00785F0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4616767" w14:textId="77777777" w:rsidR="000B1F7D" w:rsidRPr="00785F0F" w:rsidRDefault="000B1F7D" w:rsidP="000B1F7D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C88486" w14:textId="77777777" w:rsidR="000B1F7D" w:rsidRPr="00785F0F" w:rsidRDefault="000B1F7D" w:rsidP="000B1F7D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910C07" w14:textId="77777777" w:rsidR="000B1F7D" w:rsidRPr="00785F0F" w:rsidRDefault="000B1F7D" w:rsidP="000B1F7D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187526A" w14:textId="77777777" w:rsidR="000B1F7D" w:rsidRPr="00785F0F" w:rsidRDefault="000B1F7D" w:rsidP="000B1F7D">
            <w:pPr>
              <w:tabs>
                <w:tab w:val="decimal" w:pos="58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0B1F7D" w:rsidRPr="00785F0F" w14:paraId="4166C7B7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5048A6B" w14:textId="77777777" w:rsidR="000B1F7D" w:rsidRPr="00785F0F" w:rsidRDefault="000B1F7D" w:rsidP="000B1F7D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</w:r>
            <w:r w:rsidRPr="00785F0F">
              <w:rPr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4A3F22FB" w14:textId="77777777" w:rsidR="000B1F7D" w:rsidRPr="00785F0F" w:rsidRDefault="000B1F7D" w:rsidP="000B1F7D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  <w:tc>
          <w:tcPr>
            <w:tcW w:w="90" w:type="dxa"/>
            <w:shd w:val="clear" w:color="auto" w:fill="auto"/>
          </w:tcPr>
          <w:p w14:paraId="732DD79D" w14:textId="77777777" w:rsidR="000B1F7D" w:rsidRPr="00785F0F" w:rsidRDefault="000B1F7D" w:rsidP="000B1F7D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40B59979" w14:textId="77777777" w:rsidR="000B1F7D" w:rsidRPr="00785F0F" w:rsidRDefault="000B1F7D" w:rsidP="000B1F7D">
            <w:pP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CD7F1E" w14:textId="77777777" w:rsidR="000B1F7D" w:rsidRPr="00785F0F" w:rsidRDefault="000B1F7D" w:rsidP="000B1F7D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1392524E" w14:textId="77777777" w:rsidR="000B1F7D" w:rsidRPr="00785F0F" w:rsidRDefault="000B1F7D" w:rsidP="000B1F7D">
            <w:pPr>
              <w:tabs>
                <w:tab w:val="decimal" w:pos="720"/>
              </w:tabs>
              <w:snapToGrid w:val="0"/>
              <w:spacing w:line="240" w:lineRule="atLeast"/>
              <w:ind w:left="-54"/>
              <w:rPr>
                <w:rFonts w:asciiTheme="majorBidi" w:hAnsiTheme="majorBidi"/>
                <w:sz w:val="24"/>
                <w:szCs w:val="24"/>
              </w:rPr>
            </w:pPr>
            <w:r w:rsidRPr="00785F0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F6C3AD9" w14:textId="77777777" w:rsidR="000B1F7D" w:rsidRPr="00785F0F" w:rsidRDefault="000B1F7D" w:rsidP="000B1F7D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1A7FBC" w14:textId="77777777" w:rsidR="000B1F7D" w:rsidRPr="00785F0F" w:rsidRDefault="000B1F7D" w:rsidP="000B1F7D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A30E29" w14:textId="77777777" w:rsidR="000B1F7D" w:rsidRPr="00785F0F" w:rsidRDefault="000B1F7D" w:rsidP="000B1F7D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476323F2" w14:textId="77777777" w:rsidR="000B1F7D" w:rsidRPr="00785F0F" w:rsidRDefault="000B1F7D" w:rsidP="000B1F7D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</w:tr>
      <w:tr w:rsidR="000B1F7D" w:rsidRPr="00785F0F" w14:paraId="5D6F111D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F08984A" w14:textId="77777777" w:rsidR="000B1F7D" w:rsidRPr="00785F0F" w:rsidRDefault="000B1F7D" w:rsidP="000B1F7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7C71C6F" w14:textId="77777777" w:rsidR="000B1F7D" w:rsidRPr="00785F0F" w:rsidRDefault="000B1F7D" w:rsidP="000B1F7D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110,619</w:t>
            </w:r>
          </w:p>
        </w:tc>
        <w:tc>
          <w:tcPr>
            <w:tcW w:w="90" w:type="dxa"/>
            <w:shd w:val="clear" w:color="auto" w:fill="auto"/>
          </w:tcPr>
          <w:p w14:paraId="1C9AA817" w14:textId="77777777" w:rsidR="000B1F7D" w:rsidRPr="00785F0F" w:rsidRDefault="000B1F7D" w:rsidP="000B1F7D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2F450E" w14:textId="77777777" w:rsidR="000B1F7D" w:rsidRPr="00785F0F" w:rsidRDefault="000B1F7D" w:rsidP="000B1F7D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1,416</w:t>
            </w:r>
          </w:p>
        </w:tc>
        <w:tc>
          <w:tcPr>
            <w:tcW w:w="90" w:type="dxa"/>
            <w:shd w:val="clear" w:color="auto" w:fill="auto"/>
          </w:tcPr>
          <w:p w14:paraId="54792DF5" w14:textId="77777777" w:rsidR="000B1F7D" w:rsidRPr="00785F0F" w:rsidRDefault="000B1F7D" w:rsidP="000B1F7D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E50438" w14:textId="77777777" w:rsidR="000B1F7D" w:rsidRPr="00785F0F" w:rsidRDefault="000B1F7D" w:rsidP="000B1F7D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542</w:t>
            </w:r>
          </w:p>
        </w:tc>
        <w:tc>
          <w:tcPr>
            <w:tcW w:w="90" w:type="dxa"/>
          </w:tcPr>
          <w:p w14:paraId="37DFA79E" w14:textId="77777777" w:rsidR="000B1F7D" w:rsidRPr="00785F0F" w:rsidRDefault="000B1F7D" w:rsidP="000B1F7D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A2E38FC" w14:textId="77777777" w:rsidR="000B1F7D" w:rsidRPr="00785F0F" w:rsidRDefault="000B1F7D" w:rsidP="000B1F7D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4CD430" w14:textId="77777777" w:rsidR="000B1F7D" w:rsidRPr="00785F0F" w:rsidRDefault="000B1F7D" w:rsidP="000B1F7D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7541ED" w14:textId="77777777" w:rsidR="000B1F7D" w:rsidRPr="00785F0F" w:rsidRDefault="000B1F7D" w:rsidP="000B1F7D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1,960</w:t>
            </w:r>
          </w:p>
        </w:tc>
      </w:tr>
      <w:tr w:rsidR="000B1F7D" w:rsidRPr="00785F0F" w14:paraId="6FB946F4" w14:textId="77777777" w:rsidTr="00C7790A">
        <w:trPr>
          <w:cantSplit/>
          <w:trHeight w:val="334"/>
        </w:trPr>
        <w:tc>
          <w:tcPr>
            <w:tcW w:w="3330" w:type="dxa"/>
            <w:shd w:val="clear" w:color="auto" w:fill="auto"/>
            <w:vAlign w:val="bottom"/>
          </w:tcPr>
          <w:p w14:paraId="08F074A8" w14:textId="77777777" w:rsidR="000B1F7D" w:rsidRPr="00785F0F" w:rsidRDefault="000B1F7D" w:rsidP="000B1F7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BB812D2" w14:textId="77777777" w:rsidR="000B1F7D" w:rsidRPr="00785F0F" w:rsidRDefault="000B1F7D" w:rsidP="000B1F7D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22,679</w:t>
            </w:r>
          </w:p>
        </w:tc>
        <w:tc>
          <w:tcPr>
            <w:tcW w:w="90" w:type="dxa"/>
            <w:shd w:val="clear" w:color="auto" w:fill="auto"/>
          </w:tcPr>
          <w:p w14:paraId="2FB6C833" w14:textId="77777777" w:rsidR="000B1F7D" w:rsidRPr="00785F0F" w:rsidRDefault="000B1F7D" w:rsidP="000B1F7D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22B1210" w14:textId="77777777" w:rsidR="000B1F7D" w:rsidRPr="00785F0F" w:rsidRDefault="000B1F7D" w:rsidP="000B1F7D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6,850</w:t>
            </w:r>
          </w:p>
        </w:tc>
        <w:tc>
          <w:tcPr>
            <w:tcW w:w="90" w:type="dxa"/>
            <w:shd w:val="clear" w:color="auto" w:fill="auto"/>
          </w:tcPr>
          <w:p w14:paraId="1960B8DF" w14:textId="77777777" w:rsidR="000B1F7D" w:rsidRPr="00785F0F" w:rsidRDefault="000B1F7D" w:rsidP="000B1F7D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EA0FA4F" w14:textId="77777777" w:rsidR="000B1F7D" w:rsidRPr="00785F0F" w:rsidRDefault="000B1F7D" w:rsidP="000B1F7D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1,181</w:t>
            </w:r>
          </w:p>
        </w:tc>
        <w:tc>
          <w:tcPr>
            <w:tcW w:w="90" w:type="dxa"/>
          </w:tcPr>
          <w:p w14:paraId="70AF847C" w14:textId="77777777" w:rsidR="000B1F7D" w:rsidRPr="00785F0F" w:rsidRDefault="000B1F7D" w:rsidP="000B1F7D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87A7672" w14:textId="77777777" w:rsidR="000B1F7D" w:rsidRPr="00785F0F" w:rsidRDefault="000B1F7D" w:rsidP="000B1F7D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12,908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1EAE62" w14:textId="77777777" w:rsidR="000B1F7D" w:rsidRPr="00785F0F" w:rsidRDefault="000B1F7D" w:rsidP="000B1F7D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D14BD92" w14:textId="77777777" w:rsidR="000B1F7D" w:rsidRPr="00785F0F" w:rsidRDefault="000B1F7D" w:rsidP="000B1F7D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2,635</w:t>
            </w:r>
          </w:p>
        </w:tc>
      </w:tr>
      <w:tr w:rsidR="000B1F7D" w:rsidRPr="00785F0F" w14:paraId="63CEC967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1E3F255" w14:textId="77777777" w:rsidR="000B1F7D" w:rsidRPr="00785F0F" w:rsidRDefault="000B1F7D" w:rsidP="000B1F7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 xml:space="preserve">รายการนอกงบแสดงฐานะการเงิน </w:t>
            </w:r>
            <w:r w:rsidRPr="00785F0F">
              <w:rPr>
                <w:b/>
                <w:bCs/>
                <w:sz w:val="24"/>
                <w:szCs w:val="24"/>
                <w:cs/>
              </w:rPr>
              <w:t>-</w:t>
            </w: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 xml:space="preserve"> ภาระผูกพัน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14:paraId="10D46BBE" w14:textId="77777777" w:rsidR="000B1F7D" w:rsidRPr="00785F0F" w:rsidRDefault="000B1F7D" w:rsidP="000B1F7D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03608BA" w14:textId="77777777" w:rsidR="000B1F7D" w:rsidRPr="00785F0F" w:rsidRDefault="000B1F7D" w:rsidP="000B1F7D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14:paraId="73F9A3F4" w14:textId="77777777" w:rsidR="000B1F7D" w:rsidRPr="00785F0F" w:rsidRDefault="000B1F7D" w:rsidP="000B1F7D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B13C66B" w14:textId="77777777" w:rsidR="000B1F7D" w:rsidRPr="00785F0F" w:rsidRDefault="000B1F7D" w:rsidP="000B1F7D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14:paraId="50AFDD99" w14:textId="77777777" w:rsidR="000B1F7D" w:rsidRPr="00785F0F" w:rsidRDefault="000B1F7D" w:rsidP="000B1F7D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5D5118D" w14:textId="77777777" w:rsidR="000B1F7D" w:rsidRPr="00785F0F" w:rsidRDefault="000B1F7D" w:rsidP="000B1F7D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A0EEEF7" w14:textId="77777777" w:rsidR="000B1F7D" w:rsidRPr="00785F0F" w:rsidRDefault="000B1F7D" w:rsidP="000B1F7D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9F26209" w14:textId="77777777" w:rsidR="000B1F7D" w:rsidRPr="00785F0F" w:rsidRDefault="000B1F7D" w:rsidP="000B1F7D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</w:tcPr>
          <w:p w14:paraId="32A7A0C1" w14:textId="77777777" w:rsidR="000B1F7D" w:rsidRPr="00785F0F" w:rsidRDefault="000B1F7D" w:rsidP="000B1F7D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B1F7D" w:rsidRPr="00785F0F" w14:paraId="3524260C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F116497" w14:textId="77777777" w:rsidR="000B1F7D" w:rsidRPr="00785F0F" w:rsidRDefault="000B1F7D" w:rsidP="000B1F7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ab/>
              <w:t>(สัญญา</w:t>
            </w: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แลกเปลี่ยน</w:t>
            </w:r>
            <w:r w:rsidRPr="00785F0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เงินตรา</w:t>
            </w: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294CA51C" w14:textId="77777777" w:rsidR="000B1F7D" w:rsidRPr="00785F0F" w:rsidRDefault="000B1F7D" w:rsidP="000B1F7D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8,589</w:t>
            </w:r>
            <w:r w:rsidRPr="00785F0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66FC1C" w14:textId="77777777" w:rsidR="000B1F7D" w:rsidRPr="00785F0F" w:rsidRDefault="000B1F7D" w:rsidP="000B1F7D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15E2AF51" w14:textId="77777777" w:rsidR="000B1F7D" w:rsidRPr="00785F0F" w:rsidRDefault="000B1F7D" w:rsidP="000B1F7D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7,461</w:t>
            </w:r>
            <w:r w:rsidRPr="00785F0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6C74B1" w14:textId="77777777" w:rsidR="000B1F7D" w:rsidRPr="00785F0F" w:rsidRDefault="000B1F7D" w:rsidP="000B1F7D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3FC581F8" w14:textId="77777777" w:rsidR="000B1F7D" w:rsidRPr="00785F0F" w:rsidRDefault="000B1F7D" w:rsidP="000B1F7D">
            <w:pPr>
              <w:tabs>
                <w:tab w:val="decimal" w:pos="87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780</w:t>
            </w:r>
          </w:p>
        </w:tc>
        <w:tc>
          <w:tcPr>
            <w:tcW w:w="90" w:type="dxa"/>
          </w:tcPr>
          <w:p w14:paraId="1717CE81" w14:textId="77777777" w:rsidR="000B1F7D" w:rsidRPr="00785F0F" w:rsidRDefault="000B1F7D" w:rsidP="000B1F7D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759E250" w14:textId="77777777" w:rsidR="000B1F7D" w:rsidRPr="00785F0F" w:rsidRDefault="000B1F7D" w:rsidP="000B1F7D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5F0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12,584</w:t>
            </w:r>
            <w:r w:rsidRPr="00785F0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4BDA6D" w14:textId="77777777" w:rsidR="000B1F7D" w:rsidRPr="00785F0F" w:rsidRDefault="000B1F7D" w:rsidP="000B1F7D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</w:tcPr>
          <w:p w14:paraId="5F074663" w14:textId="77777777" w:rsidR="000B1F7D" w:rsidRPr="00785F0F" w:rsidRDefault="000B1F7D" w:rsidP="000B1F7D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1,047</w:t>
            </w:r>
            <w:r w:rsidRPr="00785F0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</w:tbl>
    <w:p w14:paraId="46D46B48" w14:textId="77777777" w:rsidR="00347029" w:rsidRPr="00785F0F" w:rsidRDefault="00347029" w:rsidP="00347029">
      <w:pPr>
        <w:ind w:left="1080" w:right="-28"/>
        <w:jc w:val="thaiDistribute"/>
        <w:rPr>
          <w:sz w:val="30"/>
          <w:szCs w:val="30"/>
          <w:cs/>
        </w:rPr>
      </w:pPr>
    </w:p>
    <w:p w14:paraId="5E248996" w14:textId="77777777" w:rsidR="00347029" w:rsidRPr="00785F0F" w:rsidRDefault="00347029" w:rsidP="00347029">
      <w:pPr>
        <w:ind w:left="900" w:firstLine="180"/>
        <w:rPr>
          <w:sz w:val="30"/>
          <w:szCs w:val="3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ก่อนหักค่าเผื่อหนี้สงสัยจะสูญ</w:t>
      </w:r>
    </w:p>
    <w:p w14:paraId="3ABF36EE" w14:textId="77777777" w:rsidR="003E1FDD" w:rsidRPr="00785F0F" w:rsidRDefault="00347029" w:rsidP="00347029">
      <w:pPr>
        <w:ind w:left="900" w:firstLine="18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  <w:r w:rsidR="003E1FDD" w:rsidRPr="00785F0F">
        <w:rPr>
          <w:sz w:val="20"/>
          <w:szCs w:val="20"/>
          <w:cs/>
        </w:rPr>
        <w:br w:type="page"/>
      </w: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6E4152" w:rsidRPr="00377AC2" w14:paraId="3B81E25B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4AB1077" w14:textId="77777777" w:rsidR="006E4152" w:rsidRPr="00377AC2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41A3946D" w14:textId="77777777" w:rsidR="006E4152" w:rsidRPr="00377AC2" w:rsidRDefault="006E4152" w:rsidP="006E4152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งบการเงินเฉพาะธนาคาร</w:t>
            </w:r>
          </w:p>
        </w:tc>
      </w:tr>
      <w:tr w:rsidR="006E4152" w:rsidRPr="00377AC2" w14:paraId="7B3F0E8E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0D57EDA" w14:textId="77777777" w:rsidR="006E4152" w:rsidRPr="00377AC2" w:rsidRDefault="006E4152" w:rsidP="006E4152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197010BE" w14:textId="77777777" w:rsidR="006E4152" w:rsidRPr="00377AC2" w:rsidRDefault="006E4152" w:rsidP="003E1FDD">
            <w:pPr>
              <w:tabs>
                <w:tab w:val="decimal" w:pos="0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25</w:t>
            </w:r>
            <w:r w:rsidRPr="00377AC2">
              <w:rPr>
                <w:sz w:val="24"/>
                <w:szCs w:val="24"/>
              </w:rPr>
              <w:t>6</w:t>
            </w:r>
            <w:r w:rsidR="00347029" w:rsidRPr="00377AC2">
              <w:rPr>
                <w:sz w:val="24"/>
                <w:szCs w:val="24"/>
                <w:cs/>
              </w:rPr>
              <w:t>1</w:t>
            </w:r>
          </w:p>
        </w:tc>
      </w:tr>
      <w:tr w:rsidR="00FD2E0D" w:rsidRPr="00377AC2" w14:paraId="01343079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D1E5882" w14:textId="77777777" w:rsidR="00FD2E0D" w:rsidRPr="00377AC2" w:rsidRDefault="00FD2E0D" w:rsidP="00FD2E0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363949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4078FD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6E6917" w14:textId="77777777" w:rsidR="00FD2E0D" w:rsidRPr="00377AC2" w:rsidRDefault="00FD2E0D" w:rsidP="00FD2E0D">
            <w:pPr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DC24F67" w14:textId="77777777" w:rsidR="00FD2E0D" w:rsidRPr="00377AC2" w:rsidRDefault="00FD2E0D" w:rsidP="00FD2E0D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6CF729" w14:textId="77777777" w:rsidR="00FD2E0D" w:rsidRPr="00377AC2" w:rsidRDefault="00FD2E0D" w:rsidP="00FD2E0D">
            <w:pPr>
              <w:snapToGrid w:val="0"/>
              <w:spacing w:line="240" w:lineRule="atLeast"/>
              <w:ind w:left="-108" w:right="-108" w:firstLine="5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0952CA72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2D3621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826B1B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53997D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FD2E0D" w:rsidRPr="00377AC2" w14:paraId="22C5D504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A344056" w14:textId="77777777" w:rsidR="00FD2E0D" w:rsidRPr="00377AC2" w:rsidRDefault="00FD2E0D" w:rsidP="00FD2E0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950DCA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3EEEEC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60CD32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ACBB80" w14:textId="77777777" w:rsidR="00FD2E0D" w:rsidRPr="00377AC2" w:rsidRDefault="00FD2E0D" w:rsidP="00FD2E0D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A1EA28" w14:textId="77777777" w:rsidR="00FD2E0D" w:rsidRPr="00377AC2" w:rsidRDefault="00FD2E0D" w:rsidP="00FD2E0D">
            <w:pPr>
              <w:spacing w:line="240" w:lineRule="atLeast"/>
              <w:ind w:right="-6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เยนญี่ปุ่น</w:t>
            </w:r>
          </w:p>
        </w:tc>
        <w:tc>
          <w:tcPr>
            <w:tcW w:w="90" w:type="dxa"/>
          </w:tcPr>
          <w:p w14:paraId="2EA0AD0A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1B2E6C" w14:textId="77777777" w:rsidR="00FD2E0D" w:rsidRPr="00377AC2" w:rsidRDefault="00FD2E0D" w:rsidP="00FD2E0D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สิงคโปร์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D0E49C" w14:textId="77777777" w:rsidR="00FD2E0D" w:rsidRPr="00377AC2" w:rsidRDefault="00FD2E0D" w:rsidP="00FD2E0D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DF2CC9" w14:textId="77777777" w:rsidR="00FD2E0D" w:rsidRPr="00377AC2" w:rsidRDefault="00FD2E0D" w:rsidP="00FD2E0D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>อื่น ๆ</w:t>
            </w:r>
          </w:p>
        </w:tc>
      </w:tr>
      <w:tr w:rsidR="006E4152" w:rsidRPr="00377AC2" w14:paraId="52F9BDB8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A89C48F" w14:textId="77777777" w:rsidR="006E4152" w:rsidRPr="00377AC2" w:rsidRDefault="006E4152" w:rsidP="00CE13B5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</w:tcPr>
          <w:p w14:paraId="32466E14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377AC2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6E4152" w:rsidRPr="00377AC2" w14:paraId="04FD61A7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1F02E7C" w14:textId="77777777" w:rsidR="006E4152" w:rsidRPr="00377AC2" w:rsidRDefault="006E4152" w:rsidP="00CE13B5">
            <w:pPr>
              <w:spacing w:line="240" w:lineRule="atLeast"/>
              <w:ind w:left="294" w:hanging="204"/>
              <w:rPr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342171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8F3B017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B71322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565E2B5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B70E0C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19A2C977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15178B50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3482E90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2F347C" w14:textId="77777777" w:rsidR="006E4152" w:rsidRPr="00377AC2" w:rsidRDefault="006E4152" w:rsidP="00CE13B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F90E06" w:rsidRPr="00377AC2" w14:paraId="3A674AA9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797E6AA" w14:textId="77777777" w:rsidR="00F90E06" w:rsidRPr="00377AC2" w:rsidRDefault="00F90E06" w:rsidP="00F90E06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78B490" w14:textId="2EDBA37B" w:rsidR="00F90E06" w:rsidRPr="00377AC2" w:rsidRDefault="00624D94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368</w:t>
            </w:r>
          </w:p>
        </w:tc>
        <w:tc>
          <w:tcPr>
            <w:tcW w:w="90" w:type="dxa"/>
            <w:shd w:val="clear" w:color="auto" w:fill="auto"/>
          </w:tcPr>
          <w:p w14:paraId="56B3E9FA" w14:textId="77777777" w:rsidR="00F90E06" w:rsidRPr="00377AC2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240AB7" w14:textId="0DB7F7A6" w:rsidR="00F90E06" w:rsidRPr="00377AC2" w:rsidRDefault="00624D94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181</w:t>
            </w:r>
          </w:p>
        </w:tc>
        <w:tc>
          <w:tcPr>
            <w:tcW w:w="90" w:type="dxa"/>
            <w:shd w:val="clear" w:color="auto" w:fill="auto"/>
          </w:tcPr>
          <w:p w14:paraId="34BBE1BA" w14:textId="77777777" w:rsidR="00F90E06" w:rsidRPr="00377AC2" w:rsidRDefault="00F90E06" w:rsidP="00F90E06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CF6ED8" w14:textId="19251603" w:rsidR="00F90E06" w:rsidRPr="00377AC2" w:rsidRDefault="00624D94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105</w:t>
            </w:r>
          </w:p>
        </w:tc>
        <w:tc>
          <w:tcPr>
            <w:tcW w:w="90" w:type="dxa"/>
          </w:tcPr>
          <w:p w14:paraId="7EDC18E0" w14:textId="77777777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5CB3435B" w14:textId="52650C32" w:rsidR="00F90E06" w:rsidRPr="00377AC2" w:rsidRDefault="00624D94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642BEF2B" w14:textId="77777777" w:rsidR="00F90E06" w:rsidRPr="00377AC2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834128" w14:textId="5B26A79E" w:rsidR="00F90E06" w:rsidRPr="00377AC2" w:rsidRDefault="00624D94" w:rsidP="00F90E0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280</w:t>
            </w:r>
          </w:p>
        </w:tc>
      </w:tr>
      <w:tr w:rsidR="00F90E06" w:rsidRPr="00377AC2" w14:paraId="0511980C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7A818E7" w14:textId="77777777" w:rsidR="00F90E06" w:rsidRPr="00377AC2" w:rsidRDefault="00F90E06" w:rsidP="00F90E06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</w:t>
            </w:r>
            <w:r w:rsidRPr="00377AC2">
              <w:rPr>
                <w:sz w:val="24"/>
                <w:szCs w:val="24"/>
                <w:cs/>
              </w:rPr>
              <w:t xml:space="preserve">ตลาดเงิน </w:t>
            </w:r>
            <w:r w:rsidRPr="00377AC2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D011C8" w14:textId="34314966" w:rsidR="00F90E06" w:rsidRPr="00377AC2" w:rsidRDefault="00624D94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33,710</w:t>
            </w:r>
          </w:p>
        </w:tc>
        <w:tc>
          <w:tcPr>
            <w:tcW w:w="90" w:type="dxa"/>
            <w:shd w:val="clear" w:color="auto" w:fill="auto"/>
          </w:tcPr>
          <w:p w14:paraId="27472AE1" w14:textId="77777777" w:rsidR="00F90E06" w:rsidRPr="00377AC2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44D213" w14:textId="65A443B0" w:rsidR="00F90E06" w:rsidRPr="00377AC2" w:rsidRDefault="00624D94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247</w:t>
            </w:r>
          </w:p>
        </w:tc>
        <w:tc>
          <w:tcPr>
            <w:tcW w:w="90" w:type="dxa"/>
            <w:shd w:val="clear" w:color="auto" w:fill="auto"/>
          </w:tcPr>
          <w:p w14:paraId="1B3C2907" w14:textId="77777777" w:rsidR="00F90E06" w:rsidRPr="00377AC2" w:rsidRDefault="00F90E06" w:rsidP="00F90E06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FEAA69" w14:textId="3ECA22EB" w:rsidR="00F90E06" w:rsidRPr="00377AC2" w:rsidRDefault="00624D94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503</w:t>
            </w:r>
          </w:p>
        </w:tc>
        <w:tc>
          <w:tcPr>
            <w:tcW w:w="90" w:type="dxa"/>
          </w:tcPr>
          <w:p w14:paraId="5DDC792D" w14:textId="77777777" w:rsidR="00F90E06" w:rsidRPr="00377AC2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E219713" w14:textId="0991AF83" w:rsidR="00F90E06" w:rsidRPr="00377AC2" w:rsidRDefault="00624D94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436</w:t>
            </w:r>
          </w:p>
        </w:tc>
        <w:tc>
          <w:tcPr>
            <w:tcW w:w="90" w:type="dxa"/>
            <w:shd w:val="clear" w:color="auto" w:fill="auto"/>
          </w:tcPr>
          <w:p w14:paraId="19ADAB0A" w14:textId="77777777" w:rsidR="00F90E06" w:rsidRPr="00377AC2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877148" w14:textId="55B66E0F" w:rsidR="00F90E06" w:rsidRPr="00377AC2" w:rsidRDefault="00624D94" w:rsidP="00F90E0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2,042</w:t>
            </w:r>
          </w:p>
        </w:tc>
      </w:tr>
      <w:tr w:rsidR="00F90E06" w:rsidRPr="00377AC2" w14:paraId="20E4E2DA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F02C361" w14:textId="77777777" w:rsidR="00F90E06" w:rsidRPr="00377AC2" w:rsidRDefault="00F90E06" w:rsidP="00F90E06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0E0A7F" w14:textId="5B6B087B" w:rsidR="00F90E06" w:rsidRPr="00377AC2" w:rsidRDefault="00624D94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9,352</w:t>
            </w:r>
          </w:p>
        </w:tc>
        <w:tc>
          <w:tcPr>
            <w:tcW w:w="90" w:type="dxa"/>
            <w:shd w:val="clear" w:color="auto" w:fill="auto"/>
          </w:tcPr>
          <w:p w14:paraId="4DB5950F" w14:textId="77777777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244215" w14:textId="69C5B377" w:rsidR="00F90E06" w:rsidRPr="00377AC2" w:rsidRDefault="00624D94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14:paraId="6C07ED1A" w14:textId="77777777" w:rsidR="00F90E06" w:rsidRPr="00377AC2" w:rsidRDefault="00F90E06" w:rsidP="00F90E06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1FF79C" w14:textId="1371EF8D" w:rsidR="00F90E06" w:rsidRPr="00377AC2" w:rsidRDefault="00624D94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5,937</w:t>
            </w:r>
          </w:p>
        </w:tc>
        <w:tc>
          <w:tcPr>
            <w:tcW w:w="90" w:type="dxa"/>
          </w:tcPr>
          <w:p w14:paraId="706AC435" w14:textId="77777777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4AF6095C" w14:textId="3506E3CC" w:rsidR="00F90E06" w:rsidRPr="00377AC2" w:rsidRDefault="00624D94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882</w:t>
            </w:r>
          </w:p>
        </w:tc>
        <w:tc>
          <w:tcPr>
            <w:tcW w:w="90" w:type="dxa"/>
            <w:shd w:val="clear" w:color="auto" w:fill="auto"/>
          </w:tcPr>
          <w:p w14:paraId="5BD1DBAC" w14:textId="77777777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E539BE" w14:textId="198A22FF" w:rsidR="00F90E06" w:rsidRPr="00377AC2" w:rsidRDefault="00624D94" w:rsidP="00F90E0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508</w:t>
            </w:r>
          </w:p>
        </w:tc>
      </w:tr>
      <w:tr w:rsidR="00F90E06" w:rsidRPr="00377AC2" w14:paraId="41C822A3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7DF7AD9" w14:textId="77777777" w:rsidR="00F90E06" w:rsidRPr="00377AC2" w:rsidRDefault="00F90E06" w:rsidP="00F90E06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เงินให้สินเชื่อแก่ลูกหนี้</w:t>
            </w:r>
            <w:r w:rsidRPr="00377AC2">
              <w:rPr>
                <w:sz w:val="24"/>
                <w:szCs w:val="24"/>
                <w:cs/>
              </w:rPr>
              <w:t xml:space="preserve"> </w:t>
            </w:r>
            <w:r w:rsidRPr="00377AC2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788C68" w14:textId="25CA42A2" w:rsidR="00F90E06" w:rsidRPr="00377AC2" w:rsidRDefault="00624D94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78,818</w:t>
            </w:r>
          </w:p>
        </w:tc>
        <w:tc>
          <w:tcPr>
            <w:tcW w:w="90" w:type="dxa"/>
            <w:shd w:val="clear" w:color="auto" w:fill="auto"/>
          </w:tcPr>
          <w:p w14:paraId="62AF46C0" w14:textId="77777777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3A0CD6" w14:textId="14FFB0C5" w:rsidR="00F90E06" w:rsidRPr="00377AC2" w:rsidRDefault="00624D94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5,804</w:t>
            </w:r>
          </w:p>
        </w:tc>
        <w:tc>
          <w:tcPr>
            <w:tcW w:w="90" w:type="dxa"/>
            <w:shd w:val="clear" w:color="auto" w:fill="auto"/>
          </w:tcPr>
          <w:p w14:paraId="430B6CD2" w14:textId="77777777" w:rsidR="00F90E06" w:rsidRPr="00377AC2" w:rsidRDefault="00F90E06" w:rsidP="00F90E06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5A9087" w14:textId="02AC3622" w:rsidR="00F90E06" w:rsidRPr="00377AC2" w:rsidRDefault="00624D94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148</w:t>
            </w:r>
          </w:p>
        </w:tc>
        <w:tc>
          <w:tcPr>
            <w:tcW w:w="90" w:type="dxa"/>
          </w:tcPr>
          <w:p w14:paraId="35675586" w14:textId="77777777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5848BE49" w14:textId="52A9120F" w:rsidR="00F90E06" w:rsidRPr="00377AC2" w:rsidRDefault="00624D94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11,074</w:t>
            </w:r>
          </w:p>
        </w:tc>
        <w:tc>
          <w:tcPr>
            <w:tcW w:w="90" w:type="dxa"/>
            <w:shd w:val="clear" w:color="auto" w:fill="auto"/>
          </w:tcPr>
          <w:p w14:paraId="79B8D0BB" w14:textId="77777777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2C8A73" w14:textId="046299E4" w:rsidR="00F90E06" w:rsidRPr="00377AC2" w:rsidRDefault="00624D94" w:rsidP="00F90E0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2,098</w:t>
            </w:r>
          </w:p>
        </w:tc>
      </w:tr>
      <w:tr w:rsidR="00F90E06" w:rsidRPr="00377AC2" w14:paraId="6796C659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5E59E48" w14:textId="77777777" w:rsidR="00F90E06" w:rsidRPr="00377AC2" w:rsidRDefault="00F90E06" w:rsidP="00F90E06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F60C8B" w14:textId="7B1872F2" w:rsidR="00F90E06" w:rsidRPr="00377AC2" w:rsidRDefault="00624D94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228</w:t>
            </w:r>
          </w:p>
        </w:tc>
        <w:tc>
          <w:tcPr>
            <w:tcW w:w="90" w:type="dxa"/>
            <w:shd w:val="clear" w:color="auto" w:fill="auto"/>
          </w:tcPr>
          <w:p w14:paraId="2E4C08EA" w14:textId="77777777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FEB95F" w14:textId="16A8A780" w:rsidR="00F90E06" w:rsidRPr="00377AC2" w:rsidRDefault="00624D94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081A4C7A" w14:textId="77777777" w:rsidR="00F90E06" w:rsidRPr="00377AC2" w:rsidRDefault="00F90E06" w:rsidP="00F90E06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F4AB6D" w14:textId="23A5560C" w:rsidR="00F90E06" w:rsidRPr="00377AC2" w:rsidRDefault="00624D94" w:rsidP="00F90E06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615CE7" w14:textId="77777777" w:rsidR="00F90E06" w:rsidRPr="00377AC2" w:rsidRDefault="00F90E06" w:rsidP="00F90E06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35B767" w14:textId="7D96BB73" w:rsidR="00F90E06" w:rsidRPr="00377AC2" w:rsidRDefault="00624D94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DC9A7B6" w14:textId="77777777" w:rsidR="00F90E06" w:rsidRPr="00377AC2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33BAEB" w14:textId="720E9BE0" w:rsidR="00F90E06" w:rsidRPr="00377AC2" w:rsidRDefault="00624D94" w:rsidP="00F90E0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</w:t>
            </w:r>
          </w:p>
        </w:tc>
      </w:tr>
      <w:tr w:rsidR="00F90E06" w:rsidRPr="00377AC2" w14:paraId="60ED9628" w14:textId="77777777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E4443A3" w14:textId="77777777" w:rsidR="00F90E06" w:rsidRPr="00377AC2" w:rsidRDefault="00F90E06" w:rsidP="00F90E06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E38EFE" w14:textId="4E336C30" w:rsidR="00F90E06" w:rsidRPr="00377AC2" w:rsidRDefault="00624D94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122,476</w:t>
            </w:r>
          </w:p>
        </w:tc>
        <w:tc>
          <w:tcPr>
            <w:tcW w:w="90" w:type="dxa"/>
            <w:shd w:val="clear" w:color="auto" w:fill="auto"/>
          </w:tcPr>
          <w:p w14:paraId="23F18AC1" w14:textId="77777777" w:rsidR="00F90E06" w:rsidRPr="00377AC2" w:rsidRDefault="00F90E06" w:rsidP="00F90E06">
            <w:pPr>
              <w:tabs>
                <w:tab w:val="decimal" w:pos="729"/>
                <w:tab w:val="decimal" w:pos="765"/>
                <w:tab w:val="decimal" w:pos="81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464D7D9" w14:textId="302D200D" w:rsidR="00F90E06" w:rsidRPr="00377AC2" w:rsidRDefault="00624D94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6,276</w:t>
            </w:r>
          </w:p>
        </w:tc>
        <w:tc>
          <w:tcPr>
            <w:tcW w:w="90" w:type="dxa"/>
            <w:shd w:val="clear" w:color="auto" w:fill="auto"/>
          </w:tcPr>
          <w:p w14:paraId="2BB9491E" w14:textId="77777777" w:rsidR="00F90E06" w:rsidRPr="00377AC2" w:rsidRDefault="00F90E06" w:rsidP="00F90E06">
            <w:pPr>
              <w:tabs>
                <w:tab w:val="decimal" w:pos="664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36E0F5" w14:textId="573E7DEE" w:rsidR="00F90E06" w:rsidRPr="00377AC2" w:rsidRDefault="00624D94" w:rsidP="00F90E06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6,693</w:t>
            </w:r>
          </w:p>
        </w:tc>
        <w:tc>
          <w:tcPr>
            <w:tcW w:w="90" w:type="dxa"/>
          </w:tcPr>
          <w:p w14:paraId="1A6107C6" w14:textId="77777777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773F8A5" w14:textId="3B26B6C5" w:rsidR="00F90E06" w:rsidRPr="00377AC2" w:rsidRDefault="00624D94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12,437</w:t>
            </w:r>
          </w:p>
        </w:tc>
        <w:tc>
          <w:tcPr>
            <w:tcW w:w="90" w:type="dxa"/>
            <w:shd w:val="clear" w:color="auto" w:fill="auto"/>
          </w:tcPr>
          <w:p w14:paraId="571690E1" w14:textId="77777777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C0F7C2" w14:textId="5FCADBE4" w:rsidR="00F90E06" w:rsidRPr="00377AC2" w:rsidRDefault="00624D94" w:rsidP="00F90E0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4,933</w:t>
            </w:r>
          </w:p>
        </w:tc>
      </w:tr>
      <w:tr w:rsidR="00F90E06" w:rsidRPr="00377AC2" w14:paraId="54E8F767" w14:textId="77777777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5A65DB7" w14:textId="77777777" w:rsidR="00F90E06" w:rsidRPr="00377AC2" w:rsidRDefault="00F90E06" w:rsidP="00F90E06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65FF83" w14:textId="77777777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60809C0" w14:textId="77777777" w:rsidR="00F90E06" w:rsidRPr="00377AC2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6AD754" w14:textId="77777777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6D37D6B" w14:textId="77777777" w:rsidR="00F90E06" w:rsidRPr="00377AC2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7F4BCA" w14:textId="77777777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208B36A9" w14:textId="77777777" w:rsidR="00F90E06" w:rsidRPr="00377AC2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7BCC6AA" w14:textId="77777777" w:rsidR="00F90E06" w:rsidRPr="00377AC2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01E365C" w14:textId="77777777" w:rsidR="00F90E06" w:rsidRPr="00377AC2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182FA7" w14:textId="77777777" w:rsidR="00F90E06" w:rsidRPr="00377AC2" w:rsidRDefault="00F90E06" w:rsidP="00F90E0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F90E06" w:rsidRPr="00377AC2" w14:paraId="747ACFCA" w14:textId="77777777" w:rsidTr="00CE13B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8680D2D" w14:textId="77777777" w:rsidR="00F90E06" w:rsidRPr="00377AC2" w:rsidRDefault="00F90E06" w:rsidP="00F90E06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CE3A43" w14:textId="6387A534" w:rsidR="00F90E06" w:rsidRPr="00377AC2" w:rsidRDefault="00D87690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43,034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9DD7AE" w14:textId="77777777" w:rsidR="00F90E06" w:rsidRPr="00377AC2" w:rsidRDefault="00F90E06" w:rsidP="00F90E06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682904" w14:textId="65D9A7C9" w:rsidR="00F90E06" w:rsidRPr="00377AC2" w:rsidRDefault="00D87690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1,510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FA7391" w14:textId="77777777" w:rsidR="00F90E06" w:rsidRPr="00377AC2" w:rsidRDefault="00F90E06" w:rsidP="00F90E06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3057D8" w14:textId="31DCF71E" w:rsidR="00F90E06" w:rsidRPr="00377AC2" w:rsidRDefault="00D87690" w:rsidP="00F90E06">
            <w:pPr>
              <w:tabs>
                <w:tab w:val="decimal" w:pos="774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430</w:t>
            </w:r>
          </w:p>
        </w:tc>
        <w:tc>
          <w:tcPr>
            <w:tcW w:w="90" w:type="dxa"/>
          </w:tcPr>
          <w:p w14:paraId="74A6CEF6" w14:textId="77777777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3E5E96DF" w14:textId="2CA899C6" w:rsidR="00F90E06" w:rsidRPr="00377AC2" w:rsidRDefault="00D87690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CECB3E" w14:textId="77777777" w:rsidR="00F90E06" w:rsidRPr="00377AC2" w:rsidRDefault="00F90E06" w:rsidP="00F90E06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57E863" w14:textId="27610005" w:rsidR="00F90E06" w:rsidRPr="00377AC2" w:rsidRDefault="00D87690" w:rsidP="0051044E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1,866</w:t>
            </w:r>
          </w:p>
        </w:tc>
      </w:tr>
      <w:tr w:rsidR="00F90E06" w:rsidRPr="00377AC2" w14:paraId="0756488E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6827092" w14:textId="77777777" w:rsidR="00F90E06" w:rsidRPr="00377AC2" w:rsidRDefault="00F90E06" w:rsidP="00F90E06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255200" w14:textId="56284FBB" w:rsidR="00F90E06" w:rsidRPr="00377AC2" w:rsidRDefault="00D87690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5,376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C7B659" w14:textId="77777777" w:rsidR="00F90E06" w:rsidRPr="00377AC2" w:rsidRDefault="00F90E06" w:rsidP="00F90E06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AB40FD" w14:textId="6606D1D6" w:rsidR="00F90E06" w:rsidRPr="00377AC2" w:rsidRDefault="00D87690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E8D66B" w14:textId="77777777" w:rsidR="00F90E06" w:rsidRPr="00377AC2" w:rsidRDefault="00F90E06" w:rsidP="00F90E06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769CA9" w14:textId="05010A27" w:rsidR="00F90E06" w:rsidRPr="00377AC2" w:rsidRDefault="00D87690" w:rsidP="00F90E06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64FEC6" w14:textId="77777777" w:rsidR="00F90E06" w:rsidRPr="00377AC2" w:rsidRDefault="00F90E06" w:rsidP="00F90E06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448EC3AD" w14:textId="7F9C5CFF" w:rsidR="00F90E06" w:rsidRPr="00377AC2" w:rsidRDefault="00D87690" w:rsidP="00F90E06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F5A435" w14:textId="77777777" w:rsidR="00F90E06" w:rsidRPr="00377AC2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A94F5B" w14:textId="789615E9" w:rsidR="00F90E06" w:rsidRPr="00377AC2" w:rsidRDefault="00D87690" w:rsidP="00F90E0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475</w:t>
            </w:r>
          </w:p>
        </w:tc>
      </w:tr>
      <w:tr w:rsidR="00F90E06" w:rsidRPr="00377AC2" w14:paraId="696CE1B6" w14:textId="77777777" w:rsidTr="00E10F34">
        <w:trPr>
          <w:cantSplit/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142A11AE" w14:textId="77777777" w:rsidR="00F90E06" w:rsidRPr="00377AC2" w:rsidRDefault="00F90E06" w:rsidP="00F90E06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F50C7D" w14:textId="4DAEF611" w:rsidR="00F90E06" w:rsidRPr="00377AC2" w:rsidRDefault="009854F2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54,124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ECEDCD" w14:textId="77777777" w:rsidR="00F90E06" w:rsidRPr="00377AC2" w:rsidRDefault="00F90E06" w:rsidP="00F90E06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6BBBDF" w14:textId="6136FEDB" w:rsidR="00F90E06" w:rsidRPr="00377AC2" w:rsidRDefault="00D87690" w:rsidP="00377AC2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73133127" w14:textId="77777777" w:rsidR="00F90E06" w:rsidRPr="00377AC2" w:rsidRDefault="00F90E06" w:rsidP="00F90E06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518886" w14:textId="13EF1BE4" w:rsidR="00F90E06" w:rsidRPr="00377AC2" w:rsidRDefault="00D87690" w:rsidP="00F90E06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CEF5120" w14:textId="77777777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1408074D" w14:textId="0DA4A00A" w:rsidR="00F90E06" w:rsidRPr="00377AC2" w:rsidRDefault="00D87690" w:rsidP="00F90E06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0CE42D" w14:textId="77777777" w:rsidR="00F90E06" w:rsidRPr="00377AC2" w:rsidRDefault="00F90E06" w:rsidP="00F90E06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9A4599" w14:textId="613CAD20" w:rsidR="00F90E06" w:rsidRPr="00377AC2" w:rsidRDefault="00D87690" w:rsidP="00377AC2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411</w:t>
            </w:r>
          </w:p>
        </w:tc>
      </w:tr>
      <w:tr w:rsidR="00F90E06" w:rsidRPr="00377AC2" w14:paraId="61B3491F" w14:textId="77777777" w:rsidTr="00E10F34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11BE8F3" w14:textId="77777777" w:rsidR="00F90E06" w:rsidRPr="00377AC2" w:rsidRDefault="00F90E06" w:rsidP="00F90E06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  <w:cs/>
                <w:lang w:val="th-TH"/>
              </w:rPr>
              <w:tab/>
            </w:r>
            <w:r w:rsidRPr="00377AC2">
              <w:rPr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C45FFB" w14:textId="5894D89C" w:rsidR="00F90E06" w:rsidRPr="00377AC2" w:rsidRDefault="00D87690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569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A318BE" w14:textId="77777777" w:rsidR="00F90E06" w:rsidRPr="00377AC2" w:rsidRDefault="00F90E06" w:rsidP="00F90E06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F914E8" w14:textId="38CF745C" w:rsidR="00F90E06" w:rsidRPr="00377AC2" w:rsidRDefault="00D87690" w:rsidP="00F90E06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A3C0A2" w14:textId="77777777" w:rsidR="00F90E06" w:rsidRPr="00377AC2" w:rsidRDefault="00F90E06" w:rsidP="00F90E06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21AABE" w14:textId="570DA343" w:rsidR="00F90E06" w:rsidRPr="00377AC2" w:rsidRDefault="00D87690" w:rsidP="00F90E06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2A01516" w14:textId="77777777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55D393" w14:textId="33C7A8D4" w:rsidR="00F90E06" w:rsidRPr="00377AC2" w:rsidRDefault="00D87690" w:rsidP="00F90E06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A25524" w14:textId="77777777" w:rsidR="00F90E06" w:rsidRPr="00377AC2" w:rsidRDefault="00F90E06" w:rsidP="00F90E06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A91C66" w14:textId="3BDFF5A7" w:rsidR="00F90E06" w:rsidRPr="00377AC2" w:rsidRDefault="00D87690" w:rsidP="00F90E0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  <w:r w:rsidRPr="00377AC2">
              <w:rPr>
                <w:sz w:val="24"/>
                <w:szCs w:val="24"/>
              </w:rPr>
              <w:t>8</w:t>
            </w:r>
          </w:p>
        </w:tc>
      </w:tr>
      <w:tr w:rsidR="00F90E06" w:rsidRPr="00377AC2" w14:paraId="62EA13E3" w14:textId="77777777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60922D3" w14:textId="77777777" w:rsidR="00F90E06" w:rsidRPr="00377AC2" w:rsidRDefault="00F90E06" w:rsidP="00F90E06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89B619" w14:textId="6BC6CAA2" w:rsidR="00F90E06" w:rsidRPr="00377AC2" w:rsidRDefault="009854F2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103,103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1B8E76" w14:textId="77777777" w:rsidR="00F90E06" w:rsidRPr="00377AC2" w:rsidRDefault="00F90E06" w:rsidP="00F90E06">
            <w:pPr>
              <w:pStyle w:val="BodyTex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both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35133E" w14:textId="6A06B970" w:rsidR="00F90E06" w:rsidRPr="00377AC2" w:rsidRDefault="00D87690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1,639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300B36" w14:textId="77777777" w:rsidR="00F90E06" w:rsidRPr="00377AC2" w:rsidRDefault="00F90E06" w:rsidP="00F90E06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A2B00B7" w14:textId="413D2C56" w:rsidR="00F90E06" w:rsidRPr="00377AC2" w:rsidRDefault="00D87690" w:rsidP="00F90E06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430</w:t>
            </w:r>
          </w:p>
        </w:tc>
        <w:tc>
          <w:tcPr>
            <w:tcW w:w="90" w:type="dxa"/>
          </w:tcPr>
          <w:p w14:paraId="3EC74E1D" w14:textId="77777777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F0C7C02" w14:textId="7E2E92F3" w:rsidR="00F90E06" w:rsidRPr="00377AC2" w:rsidRDefault="00D87690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FE51E3" w14:textId="77777777" w:rsidR="00F90E06" w:rsidRPr="00377AC2" w:rsidRDefault="00F90E06" w:rsidP="00F90E06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398405D" w14:textId="3A77F78F" w:rsidR="00F90E06" w:rsidRPr="00377AC2" w:rsidRDefault="00D87690" w:rsidP="002944D7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2,760</w:t>
            </w:r>
          </w:p>
        </w:tc>
      </w:tr>
      <w:tr w:rsidR="00F90E06" w:rsidRPr="00377AC2" w14:paraId="2D3DDBF1" w14:textId="77777777" w:rsidTr="00865335">
        <w:trPr>
          <w:cantSplit/>
          <w:trHeight w:val="334"/>
        </w:trPr>
        <w:tc>
          <w:tcPr>
            <w:tcW w:w="3330" w:type="dxa"/>
            <w:shd w:val="clear" w:color="auto" w:fill="auto"/>
            <w:vAlign w:val="bottom"/>
          </w:tcPr>
          <w:p w14:paraId="4909DF14" w14:textId="77777777" w:rsidR="00F90E06" w:rsidRPr="00377AC2" w:rsidRDefault="00F90E06" w:rsidP="00F90E06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ABFE686" w14:textId="15C24DA3" w:rsidR="00F90E06" w:rsidRPr="00377AC2" w:rsidRDefault="009854F2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19,373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FB5781" w14:textId="77777777" w:rsidR="00F90E06" w:rsidRPr="00377AC2" w:rsidRDefault="00F90E06" w:rsidP="00F90E06">
            <w:pPr>
              <w:pStyle w:val="BodyTex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both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B58CBE1" w14:textId="1F04DB5A" w:rsidR="00F90E06" w:rsidRPr="00377AC2" w:rsidRDefault="00D87690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4,637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922C50" w14:textId="77777777" w:rsidR="00F90E06" w:rsidRPr="00377AC2" w:rsidRDefault="00F90E06" w:rsidP="00F90E06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ABACE08" w14:textId="5A1FE394" w:rsidR="00F90E06" w:rsidRPr="00377AC2" w:rsidRDefault="00D87690" w:rsidP="00F90E06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6,263</w:t>
            </w:r>
          </w:p>
        </w:tc>
        <w:tc>
          <w:tcPr>
            <w:tcW w:w="90" w:type="dxa"/>
          </w:tcPr>
          <w:p w14:paraId="4B7EE1FF" w14:textId="77777777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B0CC5A" w14:textId="146A7CBC" w:rsidR="00F90E06" w:rsidRPr="00377AC2" w:rsidRDefault="00D87690" w:rsidP="00F90E0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12,420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9C74EE" w14:textId="77777777" w:rsidR="00F90E06" w:rsidRPr="00377AC2" w:rsidRDefault="00F90E06" w:rsidP="00F90E06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73EBF4E" w14:textId="34AF0C4F" w:rsidR="00F90E06" w:rsidRPr="00377AC2" w:rsidRDefault="00D87690" w:rsidP="002944D7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2,173</w:t>
            </w:r>
          </w:p>
        </w:tc>
      </w:tr>
      <w:tr w:rsidR="00F90E06" w:rsidRPr="00377AC2" w14:paraId="2B6F12E2" w14:textId="77777777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92B86C4" w14:textId="77777777" w:rsidR="00F90E06" w:rsidRPr="00377AC2" w:rsidRDefault="00F90E06" w:rsidP="00F90E06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 xml:space="preserve">รายการนอกงบแสดงฐานะการเงิน </w:t>
            </w:r>
            <w:r w:rsidRPr="00377AC2">
              <w:rPr>
                <w:b/>
                <w:bCs/>
                <w:sz w:val="24"/>
                <w:szCs w:val="24"/>
                <w:cs/>
              </w:rPr>
              <w:t>-</w:t>
            </w: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 xml:space="preserve"> ภาระผูกพัน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5DDDB5A" w14:textId="6BD82166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B34F6D8" w14:textId="77777777" w:rsidR="00F90E06" w:rsidRPr="00377AC2" w:rsidRDefault="00F90E06" w:rsidP="00F90E06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ind w:right="8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EE8C90" w14:textId="2F8DBEA9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F93772F" w14:textId="77777777" w:rsidR="00F90E06" w:rsidRPr="00377AC2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501E1D" w14:textId="5F53DE8D" w:rsidR="00F90E06" w:rsidRPr="00377AC2" w:rsidRDefault="00F90E06" w:rsidP="00F90E06">
            <w:pPr>
              <w:tabs>
                <w:tab w:val="decimal" w:pos="765"/>
              </w:tabs>
              <w:snapToGrid w:val="0"/>
              <w:spacing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7A028CA" w14:textId="77777777" w:rsidR="00F90E06" w:rsidRPr="00377AC2" w:rsidRDefault="00F90E06" w:rsidP="00F90E06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649703A" w14:textId="0790F6AC" w:rsidR="00F90E06" w:rsidRPr="00377AC2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A63264D" w14:textId="77777777" w:rsidR="00F90E06" w:rsidRPr="00377AC2" w:rsidRDefault="00F90E06" w:rsidP="00F90E06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C151E1" w14:textId="08ED02CC" w:rsidR="00F90E06" w:rsidRPr="00377AC2" w:rsidRDefault="00F90E06" w:rsidP="00F90E06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</w:tr>
      <w:tr w:rsidR="000B1F7D" w:rsidRPr="00377AC2" w14:paraId="766C8EA7" w14:textId="77777777" w:rsidTr="00865335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F34428A" w14:textId="7B4FC640" w:rsidR="000B1F7D" w:rsidRPr="00377AC2" w:rsidRDefault="000B1F7D" w:rsidP="000B1F7D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  <w:cs/>
                <w:lang w:val="th-TH"/>
              </w:rPr>
              <w:tab/>
              <w:t>(สัญญาแลกเปลี่ยนเงินตรา)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72E98B2F" w14:textId="6029F08E" w:rsidR="000B1F7D" w:rsidRPr="00377AC2" w:rsidRDefault="000B1F7D" w:rsidP="000B1F7D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(11,871)</w:t>
            </w:r>
          </w:p>
        </w:tc>
        <w:tc>
          <w:tcPr>
            <w:tcW w:w="90" w:type="dxa"/>
            <w:shd w:val="clear" w:color="auto" w:fill="auto"/>
          </w:tcPr>
          <w:p w14:paraId="048D8F3A" w14:textId="77777777" w:rsidR="000B1F7D" w:rsidRPr="00377AC2" w:rsidRDefault="000B1F7D" w:rsidP="000B1F7D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ind w:right="8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5BC4F01" w14:textId="1257E84D" w:rsidR="000B1F7D" w:rsidRPr="00377AC2" w:rsidRDefault="000B1F7D" w:rsidP="000B1F7D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(3,797)</w:t>
            </w:r>
          </w:p>
        </w:tc>
        <w:tc>
          <w:tcPr>
            <w:tcW w:w="90" w:type="dxa"/>
            <w:shd w:val="clear" w:color="auto" w:fill="auto"/>
          </w:tcPr>
          <w:p w14:paraId="642FB646" w14:textId="77777777" w:rsidR="000B1F7D" w:rsidRPr="00377AC2" w:rsidRDefault="000B1F7D" w:rsidP="000B1F7D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15707E43" w14:textId="73F37FAB" w:rsidR="000B1F7D" w:rsidRPr="00377AC2" w:rsidRDefault="000B1F7D" w:rsidP="000B1F7D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(6,439)</w:t>
            </w:r>
          </w:p>
        </w:tc>
        <w:tc>
          <w:tcPr>
            <w:tcW w:w="90" w:type="dxa"/>
          </w:tcPr>
          <w:p w14:paraId="17A89A39" w14:textId="77777777" w:rsidR="000B1F7D" w:rsidRPr="00377AC2" w:rsidRDefault="000B1F7D" w:rsidP="000B1F7D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A3133EE" w14:textId="40803F2E" w:rsidR="000B1F7D" w:rsidRPr="00377AC2" w:rsidRDefault="000B1F7D" w:rsidP="000B1F7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(11,980)</w:t>
            </w:r>
          </w:p>
        </w:tc>
        <w:tc>
          <w:tcPr>
            <w:tcW w:w="90" w:type="dxa"/>
            <w:shd w:val="clear" w:color="auto" w:fill="auto"/>
          </w:tcPr>
          <w:p w14:paraId="0CA20649" w14:textId="77777777" w:rsidR="000B1F7D" w:rsidRPr="00377AC2" w:rsidRDefault="000B1F7D" w:rsidP="000B1F7D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3ED7C34F" w14:textId="33859218" w:rsidR="000B1F7D" w:rsidRPr="00377AC2" w:rsidRDefault="000B1F7D" w:rsidP="000B1F7D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b/>
                <w:bCs/>
                <w:sz w:val="24"/>
                <w:szCs w:val="24"/>
              </w:rPr>
            </w:pPr>
            <w:r w:rsidRPr="00377AC2">
              <w:rPr>
                <w:b/>
                <w:bCs/>
                <w:sz w:val="24"/>
                <w:szCs w:val="24"/>
              </w:rPr>
              <w:t>(984)</w:t>
            </w:r>
          </w:p>
        </w:tc>
      </w:tr>
    </w:tbl>
    <w:p w14:paraId="3DA99E85" w14:textId="77777777" w:rsidR="008D0BA8" w:rsidRPr="00785F0F" w:rsidRDefault="008D0BA8" w:rsidP="00377AC2">
      <w:pPr>
        <w:ind w:left="1080"/>
        <w:rPr>
          <w:sz w:val="30"/>
          <w:szCs w:val="30"/>
        </w:rPr>
      </w:pPr>
    </w:p>
    <w:p w14:paraId="2F3325EA" w14:textId="77777777" w:rsidR="008D0BA8" w:rsidRPr="00785F0F" w:rsidRDefault="008D0BA8" w:rsidP="00CD3F70">
      <w:pPr>
        <w:ind w:left="900" w:firstLine="18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ก่อนหักค่าเผื่อหนี้สงสัยจะสูญ</w:t>
      </w:r>
    </w:p>
    <w:p w14:paraId="5842546E" w14:textId="77777777" w:rsidR="008D0BA8" w:rsidRPr="00785F0F" w:rsidRDefault="008D0BA8" w:rsidP="00CD3F70">
      <w:pPr>
        <w:ind w:left="900" w:firstLine="18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</w:p>
    <w:p w14:paraId="03ADD250" w14:textId="77777777" w:rsidR="005F0A8B" w:rsidRPr="00785F0F" w:rsidRDefault="005F0A8B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</w:rPr>
        <w:br w:type="page"/>
      </w:r>
    </w:p>
    <w:tbl>
      <w:tblPr>
        <w:tblW w:w="0" w:type="auto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347029" w:rsidRPr="00785F0F" w14:paraId="10E25055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E69EC14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00928AC5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งบการเงินเฉพาะธนาคาร</w:t>
            </w:r>
          </w:p>
        </w:tc>
      </w:tr>
      <w:tr w:rsidR="00347029" w:rsidRPr="00785F0F" w14:paraId="39E309EE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5307929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3FA50CA6" w14:textId="77777777" w:rsidR="00347029" w:rsidRPr="00785F0F" w:rsidRDefault="00347029" w:rsidP="00C7790A">
            <w:pPr>
              <w:tabs>
                <w:tab w:val="decimal" w:pos="0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25</w:t>
            </w:r>
            <w:r w:rsidRPr="00785F0F">
              <w:rPr>
                <w:sz w:val="24"/>
                <w:szCs w:val="24"/>
              </w:rPr>
              <w:t>60</w:t>
            </w:r>
          </w:p>
        </w:tc>
      </w:tr>
      <w:tr w:rsidR="00347029" w:rsidRPr="00785F0F" w14:paraId="54459BE8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600D031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3FD4BE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D18146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5924D5" w14:textId="77777777" w:rsidR="00347029" w:rsidRPr="00785F0F" w:rsidRDefault="00347029" w:rsidP="00C7790A">
            <w:pPr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E6E762" w14:textId="77777777" w:rsidR="00347029" w:rsidRPr="00785F0F" w:rsidRDefault="00347029" w:rsidP="00C7790A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475292" w14:textId="77777777" w:rsidR="00347029" w:rsidRPr="00785F0F" w:rsidRDefault="00347029" w:rsidP="00C7790A">
            <w:pPr>
              <w:snapToGrid w:val="0"/>
              <w:spacing w:line="240" w:lineRule="atLeast"/>
              <w:ind w:left="-108" w:right="-108" w:firstLine="5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65379F2D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1E27005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ดอลลาร์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F02E29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27932A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</w:tr>
      <w:tr w:rsidR="00347029" w:rsidRPr="00785F0F" w14:paraId="683003C7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D7AF178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8E486F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สหรัฐ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7D9AE0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AB40F7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ยูโร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E82969" w14:textId="77777777" w:rsidR="00347029" w:rsidRPr="00785F0F" w:rsidRDefault="00347029" w:rsidP="00C7790A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896748" w14:textId="77777777" w:rsidR="00347029" w:rsidRPr="00785F0F" w:rsidRDefault="00347029" w:rsidP="00C7790A">
            <w:pPr>
              <w:spacing w:line="240" w:lineRule="atLeast"/>
              <w:ind w:right="-6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เยนญี่ปุ่น</w:t>
            </w:r>
          </w:p>
        </w:tc>
        <w:tc>
          <w:tcPr>
            <w:tcW w:w="90" w:type="dxa"/>
          </w:tcPr>
          <w:p w14:paraId="254BE93C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3F5F7D" w14:textId="77777777" w:rsidR="00347029" w:rsidRPr="00785F0F" w:rsidRDefault="00347029" w:rsidP="00C7790A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rFonts w:hint="cs"/>
                <w:sz w:val="24"/>
                <w:szCs w:val="24"/>
                <w:cs/>
                <w:lang w:val="th-TH"/>
              </w:rPr>
              <w:t>สิงคโปร์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3F1D32" w14:textId="77777777" w:rsidR="00347029" w:rsidRPr="00785F0F" w:rsidRDefault="00347029" w:rsidP="00C7790A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4FD876" w14:textId="77777777" w:rsidR="00347029" w:rsidRPr="00785F0F" w:rsidRDefault="00347029" w:rsidP="00C7790A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อื่น ๆ</w:t>
            </w:r>
          </w:p>
        </w:tc>
      </w:tr>
      <w:tr w:rsidR="00347029" w:rsidRPr="00785F0F" w14:paraId="78127F72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50DCC20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220" w:type="dxa"/>
            <w:gridSpan w:val="9"/>
          </w:tcPr>
          <w:p w14:paraId="4D5CB181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47029" w:rsidRPr="00785F0F" w14:paraId="08651808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8B03398" w14:textId="77777777" w:rsidR="00347029" w:rsidRPr="00785F0F" w:rsidRDefault="00347029" w:rsidP="00C7790A">
            <w:pPr>
              <w:spacing w:line="240" w:lineRule="atLeast"/>
              <w:ind w:left="294" w:hanging="204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B83FBD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971F055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1DA8F9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3E825DB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0134C0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45517CB2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229956C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0564B7D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9AF2E5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4"/>
                <w:szCs w:val="24"/>
              </w:rPr>
            </w:pPr>
          </w:p>
        </w:tc>
      </w:tr>
      <w:tr w:rsidR="00347029" w:rsidRPr="00785F0F" w14:paraId="2C08D873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957A068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B183C9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  <w:tc>
          <w:tcPr>
            <w:tcW w:w="90" w:type="dxa"/>
            <w:shd w:val="clear" w:color="auto" w:fill="auto"/>
          </w:tcPr>
          <w:p w14:paraId="32196CDE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7258FE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90" w:type="dxa"/>
            <w:shd w:val="clear" w:color="auto" w:fill="auto"/>
          </w:tcPr>
          <w:p w14:paraId="01CCC1AC" w14:textId="77777777" w:rsidR="00347029" w:rsidRPr="00785F0F" w:rsidRDefault="00347029" w:rsidP="00C7790A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2E9C35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90" w:type="dxa"/>
          </w:tcPr>
          <w:p w14:paraId="422B63FD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A7BD60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5F18C4E5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4667CC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</w:tr>
      <w:tr w:rsidR="00347029" w:rsidRPr="00785F0F" w14:paraId="6DD281B5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6A64775C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</w:t>
            </w:r>
            <w:r w:rsidRPr="00785F0F">
              <w:rPr>
                <w:sz w:val="24"/>
                <w:szCs w:val="24"/>
                <w:cs/>
              </w:rPr>
              <w:t xml:space="preserve">ตลาดเงิน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43FE7B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17,355</w:t>
            </w:r>
          </w:p>
        </w:tc>
        <w:tc>
          <w:tcPr>
            <w:tcW w:w="90" w:type="dxa"/>
            <w:shd w:val="clear" w:color="auto" w:fill="auto"/>
          </w:tcPr>
          <w:p w14:paraId="6A868A66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786377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  <w:tc>
          <w:tcPr>
            <w:tcW w:w="90" w:type="dxa"/>
            <w:shd w:val="clear" w:color="auto" w:fill="auto"/>
          </w:tcPr>
          <w:p w14:paraId="138CA21A" w14:textId="77777777" w:rsidR="00347029" w:rsidRPr="00785F0F" w:rsidRDefault="00347029" w:rsidP="00C7790A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337911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90" w:type="dxa"/>
          </w:tcPr>
          <w:p w14:paraId="72B84ECC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B3EF35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585</w:t>
            </w:r>
          </w:p>
        </w:tc>
        <w:tc>
          <w:tcPr>
            <w:tcW w:w="90" w:type="dxa"/>
            <w:shd w:val="clear" w:color="auto" w:fill="auto"/>
          </w:tcPr>
          <w:p w14:paraId="48EC8AE9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99F180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2,498</w:t>
            </w:r>
          </w:p>
        </w:tc>
      </w:tr>
      <w:tr w:rsidR="00347029" w:rsidRPr="00785F0F" w14:paraId="52FE5548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FC6DE29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เงินลงทุนสุทธิ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45A9D4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2,566</w:t>
            </w:r>
          </w:p>
        </w:tc>
        <w:tc>
          <w:tcPr>
            <w:tcW w:w="90" w:type="dxa"/>
            <w:shd w:val="clear" w:color="auto" w:fill="auto"/>
          </w:tcPr>
          <w:p w14:paraId="4A91092D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19D10D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E75A110" w14:textId="77777777" w:rsidR="00347029" w:rsidRPr="00785F0F" w:rsidRDefault="00347029" w:rsidP="00C7790A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B0A545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871</w:t>
            </w:r>
          </w:p>
        </w:tc>
        <w:tc>
          <w:tcPr>
            <w:tcW w:w="90" w:type="dxa"/>
          </w:tcPr>
          <w:p w14:paraId="20C14CB1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A7E942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756</w:t>
            </w:r>
          </w:p>
        </w:tc>
        <w:tc>
          <w:tcPr>
            <w:tcW w:w="90" w:type="dxa"/>
            <w:shd w:val="clear" w:color="auto" w:fill="auto"/>
          </w:tcPr>
          <w:p w14:paraId="6EAC6356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6BDCB1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331</w:t>
            </w:r>
          </w:p>
        </w:tc>
      </w:tr>
      <w:tr w:rsidR="00347029" w:rsidRPr="00785F0F" w14:paraId="078BE0CF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21A82FA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เงินให้สินเชื่อแก่ลูกหนี้</w:t>
            </w:r>
            <w:r w:rsidRPr="00785F0F">
              <w:rPr>
                <w:sz w:val="24"/>
                <w:szCs w:val="24"/>
                <w:cs/>
              </w:rPr>
              <w:t xml:space="preserve"> 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1F5FCD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95,802</w:t>
            </w:r>
          </w:p>
        </w:tc>
        <w:tc>
          <w:tcPr>
            <w:tcW w:w="90" w:type="dxa"/>
            <w:shd w:val="clear" w:color="auto" w:fill="auto"/>
          </w:tcPr>
          <w:p w14:paraId="24AB110C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B9AE1C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5,512</w:t>
            </w:r>
          </w:p>
        </w:tc>
        <w:tc>
          <w:tcPr>
            <w:tcW w:w="90" w:type="dxa"/>
            <w:shd w:val="clear" w:color="auto" w:fill="auto"/>
          </w:tcPr>
          <w:p w14:paraId="5B593D37" w14:textId="77777777" w:rsidR="00347029" w:rsidRPr="00785F0F" w:rsidRDefault="00347029" w:rsidP="00C7790A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8E470B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217</w:t>
            </w:r>
          </w:p>
        </w:tc>
        <w:tc>
          <w:tcPr>
            <w:tcW w:w="90" w:type="dxa"/>
          </w:tcPr>
          <w:p w14:paraId="32481F3A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E2D0AF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11,527</w:t>
            </w:r>
          </w:p>
        </w:tc>
        <w:tc>
          <w:tcPr>
            <w:tcW w:w="90" w:type="dxa"/>
            <w:shd w:val="clear" w:color="auto" w:fill="auto"/>
          </w:tcPr>
          <w:p w14:paraId="7F6C9087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F18BC6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1,435</w:t>
            </w:r>
          </w:p>
        </w:tc>
      </w:tr>
      <w:tr w:rsidR="00347029" w:rsidRPr="00785F0F" w14:paraId="33EDDD31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C3C0952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3E4806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90" w:type="dxa"/>
            <w:shd w:val="clear" w:color="auto" w:fill="auto"/>
          </w:tcPr>
          <w:p w14:paraId="5E5DF671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C4308E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628799D1" w14:textId="77777777" w:rsidR="00347029" w:rsidRPr="00785F0F" w:rsidRDefault="00347029" w:rsidP="00C7790A">
            <w:pPr>
              <w:tabs>
                <w:tab w:val="decimal" w:pos="664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0724C5CA" w14:textId="77777777" w:rsidR="00347029" w:rsidRPr="00785F0F" w:rsidRDefault="00347029" w:rsidP="00C7790A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28C48836" w14:textId="77777777" w:rsidR="00347029" w:rsidRPr="00785F0F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AA5171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1F031D04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7CE86F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347029" w:rsidRPr="00785F0F" w14:paraId="0D08326A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74B65BC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28ABB55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116,289</w:t>
            </w:r>
          </w:p>
        </w:tc>
        <w:tc>
          <w:tcPr>
            <w:tcW w:w="90" w:type="dxa"/>
            <w:shd w:val="clear" w:color="auto" w:fill="auto"/>
          </w:tcPr>
          <w:p w14:paraId="0F418426" w14:textId="77777777" w:rsidR="00347029" w:rsidRPr="00785F0F" w:rsidRDefault="00347029" w:rsidP="00C7790A">
            <w:pPr>
              <w:tabs>
                <w:tab w:val="decimal" w:pos="729"/>
                <w:tab w:val="decimal" w:pos="765"/>
                <w:tab w:val="decimal" w:pos="81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F77583B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6,031</w:t>
            </w:r>
          </w:p>
        </w:tc>
        <w:tc>
          <w:tcPr>
            <w:tcW w:w="90" w:type="dxa"/>
            <w:shd w:val="clear" w:color="auto" w:fill="auto"/>
          </w:tcPr>
          <w:p w14:paraId="0080B2A5" w14:textId="77777777" w:rsidR="00347029" w:rsidRPr="00785F0F" w:rsidRDefault="00347029" w:rsidP="00C7790A">
            <w:pPr>
              <w:tabs>
                <w:tab w:val="decimal" w:pos="664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45203EF" w14:textId="77777777" w:rsidR="00347029" w:rsidRPr="00785F0F" w:rsidRDefault="00347029" w:rsidP="00C7790A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1,723</w:t>
            </w:r>
          </w:p>
        </w:tc>
        <w:tc>
          <w:tcPr>
            <w:tcW w:w="90" w:type="dxa"/>
          </w:tcPr>
          <w:p w14:paraId="396DD72B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5E46EC7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12,910</w:t>
            </w:r>
          </w:p>
        </w:tc>
        <w:tc>
          <w:tcPr>
            <w:tcW w:w="90" w:type="dxa"/>
            <w:shd w:val="clear" w:color="auto" w:fill="auto"/>
          </w:tcPr>
          <w:p w14:paraId="677AA02F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6600762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4,574</w:t>
            </w:r>
          </w:p>
        </w:tc>
      </w:tr>
      <w:tr w:rsidR="00347029" w:rsidRPr="00785F0F" w14:paraId="50A82997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E82D0FF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987ADD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3AE3AEA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16F98D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2706833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5A150F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3E6EAEC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CCF069F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D3DE604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AE02A5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7029" w:rsidRPr="00785F0F" w14:paraId="2FC11CE3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E5061CA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 xml:space="preserve">เงินรับฝาก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C47DB7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42,648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17AE92" w14:textId="77777777" w:rsidR="00347029" w:rsidRPr="00785F0F" w:rsidRDefault="00347029" w:rsidP="00C7790A">
            <w:pPr>
              <w:pStyle w:val="BodyTextInden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90EFC2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1,125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4A9B5A" w14:textId="77777777" w:rsidR="00347029" w:rsidRPr="00785F0F" w:rsidRDefault="00347029" w:rsidP="00C7790A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36962C" w14:textId="77777777" w:rsidR="00347029" w:rsidRPr="00785F0F" w:rsidRDefault="00347029" w:rsidP="00C7790A">
            <w:pPr>
              <w:tabs>
                <w:tab w:val="decimal" w:pos="774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542</w:t>
            </w:r>
          </w:p>
        </w:tc>
        <w:tc>
          <w:tcPr>
            <w:tcW w:w="90" w:type="dxa"/>
          </w:tcPr>
          <w:p w14:paraId="352C04F4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C6DEDA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6045B6" w14:textId="77777777" w:rsidR="00347029" w:rsidRPr="00785F0F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5F1BF9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1,390</w:t>
            </w:r>
          </w:p>
        </w:tc>
      </w:tr>
      <w:tr w:rsidR="00347029" w:rsidRPr="00785F0F" w14:paraId="5FA5A3F1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E7E0CDB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รายการระหว่างธนาคารและตลาดเงิน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BFDF9C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8,315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F24A66" w14:textId="77777777" w:rsidR="00347029" w:rsidRPr="00785F0F" w:rsidRDefault="00347029" w:rsidP="00C7790A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1D0604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7CB4EC" w14:textId="77777777" w:rsidR="00347029" w:rsidRPr="00785F0F" w:rsidRDefault="00347029" w:rsidP="00C7790A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435AA1D" w14:textId="77777777" w:rsidR="00347029" w:rsidRPr="00785F0F" w:rsidRDefault="00347029" w:rsidP="00C7790A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9CBCEFC" w14:textId="77777777" w:rsidR="00347029" w:rsidRPr="00785F0F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D07915" w14:textId="77777777" w:rsidR="00347029" w:rsidRPr="00785F0F" w:rsidRDefault="00347029" w:rsidP="00C7790A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C1E4CF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73AC4C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</w:tr>
      <w:tr w:rsidR="00347029" w:rsidRPr="00785F0F" w14:paraId="1BE4DB84" w14:textId="77777777" w:rsidTr="00C7790A">
        <w:trPr>
          <w:cantSplit/>
          <w:trHeight w:val="70"/>
        </w:trPr>
        <w:tc>
          <w:tcPr>
            <w:tcW w:w="3330" w:type="dxa"/>
            <w:shd w:val="clear" w:color="auto" w:fill="auto"/>
            <w:vAlign w:val="bottom"/>
          </w:tcPr>
          <w:p w14:paraId="708F4790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  <w:t>ตราสารหนี้ที่ออกและเงินกู้ยืม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B9588C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54,442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86C8CE" w14:textId="77777777" w:rsidR="00347029" w:rsidRPr="00785F0F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5D2476D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0F0AEA1B" w14:textId="77777777" w:rsidR="00347029" w:rsidRPr="00785F0F" w:rsidRDefault="00347029" w:rsidP="00C7790A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0C3C88E" w14:textId="77777777" w:rsidR="00347029" w:rsidRPr="00785F0F" w:rsidRDefault="00347029" w:rsidP="00C7790A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1F1B2A5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5F5396" w14:textId="77777777" w:rsidR="00347029" w:rsidRPr="00785F0F" w:rsidRDefault="00347029" w:rsidP="00C7790A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166DB2" w14:textId="77777777" w:rsidR="00347029" w:rsidRPr="00785F0F" w:rsidRDefault="00347029" w:rsidP="00C7790A">
            <w:pPr>
              <w:tabs>
                <w:tab w:val="decimal" w:pos="664"/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B7B1516" w14:textId="77777777" w:rsidR="00347029" w:rsidRPr="00785F0F" w:rsidRDefault="00347029" w:rsidP="00C7790A">
            <w:pPr>
              <w:tabs>
                <w:tab w:val="decimal" w:pos="63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</w:tr>
      <w:tr w:rsidR="00347029" w:rsidRPr="00785F0F" w14:paraId="37EC8E81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5C6075C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ab/>
            </w:r>
            <w:r w:rsidRPr="00785F0F">
              <w:rPr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1514F0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D0FDBA" w14:textId="77777777" w:rsidR="00347029" w:rsidRPr="00785F0F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54A2876F" w14:textId="77777777" w:rsidR="00347029" w:rsidRPr="00785F0F" w:rsidRDefault="00347029" w:rsidP="00C7790A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32965F" w14:textId="77777777" w:rsidR="00347029" w:rsidRPr="00785F0F" w:rsidRDefault="00347029" w:rsidP="00C7790A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01BFADAE" w14:textId="77777777" w:rsidR="00347029" w:rsidRPr="00785F0F" w:rsidRDefault="00347029" w:rsidP="00C7790A">
            <w:pPr>
              <w:tabs>
                <w:tab w:val="decimal" w:pos="54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176A6BB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E72875" w14:textId="77777777" w:rsidR="00347029" w:rsidRPr="00785F0F" w:rsidRDefault="00347029" w:rsidP="00C7790A">
            <w:pPr>
              <w:tabs>
                <w:tab w:val="decimal" w:pos="45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07D6C9" w14:textId="77777777" w:rsidR="00347029" w:rsidRPr="00785F0F" w:rsidRDefault="00347029" w:rsidP="00C7790A">
            <w:pPr>
              <w:tabs>
                <w:tab w:val="decimal" w:pos="648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C7C566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347029" w:rsidRPr="00785F0F" w14:paraId="26DD98FF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923CA67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18753C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105,880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5651E4" w14:textId="77777777" w:rsidR="00347029" w:rsidRPr="00785F0F" w:rsidRDefault="00347029" w:rsidP="00C7790A">
            <w:pPr>
              <w:pStyle w:val="BodyTex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908288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EC41B2" w14:textId="77777777" w:rsidR="00347029" w:rsidRPr="00785F0F" w:rsidRDefault="00347029" w:rsidP="00C7790A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A11C88" w14:textId="77777777" w:rsidR="00347029" w:rsidRPr="00785F0F" w:rsidRDefault="00347029" w:rsidP="00C7790A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542</w:t>
            </w:r>
          </w:p>
        </w:tc>
        <w:tc>
          <w:tcPr>
            <w:tcW w:w="90" w:type="dxa"/>
          </w:tcPr>
          <w:p w14:paraId="4BD09507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BF1FEB1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C49B47" w14:textId="77777777" w:rsidR="00347029" w:rsidRPr="00785F0F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A85B780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1,940</w:t>
            </w:r>
          </w:p>
        </w:tc>
      </w:tr>
      <w:tr w:rsidR="00347029" w:rsidRPr="00785F0F" w14:paraId="0BF430D2" w14:textId="77777777" w:rsidTr="00C7790A">
        <w:trPr>
          <w:cantSplit/>
          <w:trHeight w:val="334"/>
        </w:trPr>
        <w:tc>
          <w:tcPr>
            <w:tcW w:w="3330" w:type="dxa"/>
            <w:shd w:val="clear" w:color="auto" w:fill="auto"/>
            <w:vAlign w:val="bottom"/>
          </w:tcPr>
          <w:p w14:paraId="1E432CE8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รายการในงบแสดงฐานะการเงินสุทธิ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21E7196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10,409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F84EE6" w14:textId="77777777" w:rsidR="00347029" w:rsidRPr="00785F0F" w:rsidRDefault="00347029" w:rsidP="00C7790A">
            <w:pPr>
              <w:pStyle w:val="BodyText3"/>
              <w:tabs>
                <w:tab w:val="decimal" w:pos="526"/>
                <w:tab w:val="decimal" w:pos="765"/>
              </w:tabs>
              <w:snapToGrid w:val="0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4F7AB5E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4,615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75F883" w14:textId="77777777" w:rsidR="00347029" w:rsidRPr="00785F0F" w:rsidRDefault="00347029" w:rsidP="00C7790A">
            <w:pPr>
              <w:tabs>
                <w:tab w:val="decimal" w:pos="664"/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4CB7860" w14:textId="77777777" w:rsidR="00347029" w:rsidRPr="00785F0F" w:rsidRDefault="00347029" w:rsidP="00C7790A">
            <w:pPr>
              <w:tabs>
                <w:tab w:val="decimal" w:pos="783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1,181</w:t>
            </w:r>
          </w:p>
        </w:tc>
        <w:tc>
          <w:tcPr>
            <w:tcW w:w="90" w:type="dxa"/>
          </w:tcPr>
          <w:p w14:paraId="3CD60352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4A31C9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12,908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64D36C" w14:textId="77777777" w:rsidR="00347029" w:rsidRPr="00785F0F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D0FA32F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2,634</w:t>
            </w:r>
          </w:p>
        </w:tc>
      </w:tr>
      <w:tr w:rsidR="00347029" w:rsidRPr="00785F0F" w14:paraId="3EAAABDA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201ADC0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 xml:space="preserve">รายการนอกงบแสดงฐานะการเงิน </w:t>
            </w:r>
            <w:r w:rsidRPr="00785F0F">
              <w:rPr>
                <w:b/>
                <w:bCs/>
                <w:sz w:val="24"/>
                <w:szCs w:val="24"/>
                <w:cs/>
              </w:rPr>
              <w:t>-</w:t>
            </w: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 xml:space="preserve"> ภาระผูกพัน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7360D7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656D386" w14:textId="77777777" w:rsidR="00347029" w:rsidRPr="00785F0F" w:rsidRDefault="00347029" w:rsidP="00C7790A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FD9718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A9A3E47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53D301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CD2A374" w14:textId="77777777" w:rsidR="00347029" w:rsidRPr="00785F0F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7D58E08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6B68A2A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DF757A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47029" w:rsidRPr="00785F0F" w14:paraId="6AF5BC14" w14:textId="77777777" w:rsidTr="00C7790A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348F9E91" w14:textId="77777777" w:rsidR="00347029" w:rsidRPr="00785F0F" w:rsidRDefault="00347029" w:rsidP="00C7790A">
            <w:pPr>
              <w:spacing w:line="240" w:lineRule="atLeast"/>
              <w:ind w:left="294" w:hanging="181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ab/>
              <w:t>(สัญญา</w:t>
            </w:r>
            <w:r w:rsidR="0072269A" w:rsidRPr="00785F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แลกเปลี่ยน</w:t>
            </w:r>
            <w:r w:rsidR="0072269A" w:rsidRPr="00785F0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เงินตรา</w:t>
            </w: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04C2E863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1,973</w:t>
            </w:r>
            <w:r w:rsidRPr="00785F0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59CAEC" w14:textId="77777777" w:rsidR="00347029" w:rsidRPr="00785F0F" w:rsidRDefault="00347029" w:rsidP="00C7790A">
            <w:pPr>
              <w:pStyle w:val="BodyTextIndent3"/>
              <w:tabs>
                <w:tab w:val="decimal" w:pos="526"/>
              </w:tabs>
              <w:snapToGrid w:val="0"/>
              <w:spacing w:line="240" w:lineRule="atLeast"/>
              <w:ind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3CA98F9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5,939</w:t>
            </w:r>
            <w:r w:rsidRPr="00785F0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5B6F1C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4C2592B" w14:textId="77777777" w:rsidR="00347029" w:rsidRPr="00785F0F" w:rsidRDefault="00347029" w:rsidP="00C7790A">
            <w:pPr>
              <w:tabs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780</w:t>
            </w:r>
          </w:p>
        </w:tc>
        <w:tc>
          <w:tcPr>
            <w:tcW w:w="90" w:type="dxa"/>
          </w:tcPr>
          <w:p w14:paraId="4EE391D9" w14:textId="77777777" w:rsidR="00347029" w:rsidRPr="00785F0F" w:rsidRDefault="00347029" w:rsidP="00C7790A">
            <w:pPr>
              <w:tabs>
                <w:tab w:val="decimal" w:pos="737"/>
                <w:tab w:val="decimal" w:pos="765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B5F19C3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12,584</w:t>
            </w:r>
            <w:r w:rsidRPr="00785F0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6BFED7" w14:textId="77777777" w:rsidR="00347029" w:rsidRPr="00785F0F" w:rsidRDefault="00347029" w:rsidP="00C7790A">
            <w:pPr>
              <w:tabs>
                <w:tab w:val="decimal" w:pos="737"/>
              </w:tabs>
              <w:snapToGrid w:val="0"/>
              <w:spacing w:line="240" w:lineRule="atLeast"/>
              <w:ind w:left="-54" w:right="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7C1C765D" w14:textId="77777777" w:rsidR="00347029" w:rsidRPr="00785F0F" w:rsidRDefault="00347029" w:rsidP="00C7790A">
            <w:pPr>
              <w:tabs>
                <w:tab w:val="decimal" w:pos="900"/>
              </w:tabs>
              <w:snapToGrid w:val="0"/>
              <w:spacing w:line="240" w:lineRule="atLeast"/>
              <w:ind w:left="-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1,047</w:t>
            </w:r>
            <w:r w:rsidRPr="00785F0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)</w:t>
            </w:r>
          </w:p>
        </w:tc>
      </w:tr>
    </w:tbl>
    <w:p w14:paraId="703D337D" w14:textId="77777777" w:rsidR="00347029" w:rsidRPr="00785F0F" w:rsidRDefault="00347029" w:rsidP="006909BC">
      <w:pPr>
        <w:ind w:left="1080"/>
        <w:rPr>
          <w:sz w:val="20"/>
          <w:szCs w:val="20"/>
        </w:rPr>
      </w:pPr>
    </w:p>
    <w:p w14:paraId="76ED35B9" w14:textId="77777777" w:rsidR="00347029" w:rsidRPr="00785F0F" w:rsidRDefault="00347029" w:rsidP="00347029">
      <w:pPr>
        <w:ind w:left="900" w:firstLine="18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ก่อนหักค่าเผื่อหนี้สงสัยจะสูญ</w:t>
      </w:r>
    </w:p>
    <w:p w14:paraId="0532E908" w14:textId="77777777" w:rsidR="00347029" w:rsidRPr="00785F0F" w:rsidRDefault="00347029" w:rsidP="00347029">
      <w:pPr>
        <w:ind w:left="900" w:firstLine="18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</w:p>
    <w:p w14:paraId="0D227DE6" w14:textId="77777777" w:rsidR="00A0714D" w:rsidRPr="006909BC" w:rsidRDefault="00A0714D" w:rsidP="006909BC">
      <w:pPr>
        <w:ind w:left="1080" w:right="-28"/>
        <w:jc w:val="thaiDistribute"/>
        <w:rPr>
          <w:sz w:val="30"/>
          <w:szCs w:val="30"/>
        </w:rPr>
      </w:pPr>
    </w:p>
    <w:p w14:paraId="7F44978C" w14:textId="77777777" w:rsidR="008D0BA8" w:rsidRPr="00785F0F" w:rsidRDefault="007443CB" w:rsidP="00BF3707">
      <w:pPr>
        <w:tabs>
          <w:tab w:val="left" w:pos="1080"/>
        </w:tabs>
        <w:ind w:left="900" w:hanging="270"/>
        <w:rPr>
          <w:spacing w:val="-6"/>
          <w:sz w:val="30"/>
          <w:szCs w:val="30"/>
        </w:rPr>
      </w:pPr>
      <w:r w:rsidRPr="00785F0F">
        <w:rPr>
          <w:sz w:val="30"/>
          <w:szCs w:val="30"/>
        </w:rPr>
        <w:t>4</w:t>
      </w:r>
      <w:r w:rsidR="008D0BA8" w:rsidRPr="00785F0F">
        <w:rPr>
          <w:sz w:val="30"/>
          <w:szCs w:val="30"/>
          <w:cs/>
        </w:rPr>
        <w:t>.</w:t>
      </w:r>
      <w:r w:rsidR="008D0BA8" w:rsidRPr="00785F0F">
        <w:rPr>
          <w:sz w:val="30"/>
          <w:szCs w:val="30"/>
        </w:rPr>
        <w:t>4</w:t>
      </w:r>
      <w:r w:rsidR="008D0BA8" w:rsidRPr="00785F0F">
        <w:rPr>
          <w:sz w:val="30"/>
          <w:szCs w:val="30"/>
        </w:rPr>
        <w:tab/>
      </w:r>
      <w:r w:rsidR="00BF3707" w:rsidRPr="00785F0F">
        <w:rPr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ความเสี่ยงด้านราคาตราสารทุน</w:t>
      </w:r>
    </w:p>
    <w:p w14:paraId="0576E281" w14:textId="77777777" w:rsidR="008D0BA8" w:rsidRPr="006909BC" w:rsidRDefault="008D0BA8" w:rsidP="008D0BA8">
      <w:pPr>
        <w:ind w:left="1080" w:right="-28"/>
        <w:jc w:val="thaiDistribute"/>
        <w:rPr>
          <w:sz w:val="30"/>
          <w:szCs w:val="30"/>
        </w:rPr>
      </w:pPr>
    </w:p>
    <w:p w14:paraId="3CDC2017" w14:textId="77777777" w:rsidR="008A1883" w:rsidRPr="00785F0F" w:rsidRDefault="008D0BA8" w:rsidP="00347029">
      <w:pPr>
        <w:ind w:left="108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ความเสี่ยงด้านราคาตราสารทุน คือ ความเสี่ยงที่เกิดจากการเปลี่ยนแปลงราคาหลักทรัพย์ประเภทตราสารทุน หรือหุ้นทุนทำให้เกิดความผันผวนต่อรายได้ หรือมูลค่าของสินทรัพย์ทางการเงิน ธนาคารและบริษัทย่อยมีนโยบายป้องกันความเสี่ยงโดยเน้นนโยบายการลงทุนในหลักทรัพย์ระยะยาว และลงทุนในหลักทรัพย์ที่มีศักยภาพในการเจริญเติบโต หลักทรัพย์ที่สนับสนุนการดำเนินธุรกิจ โดยกำหนดนโยบายให้บริษัทในกลุ่มธุรกิจทางการเงินเฉพาะบริษัทที่มีหน่วยงานกำกับดูแลเป็นการเฉพาะและได้รับอนุญาตให้ประกอบธุรกิจลงทุนในลักษณะการบริหารพอร์ตการลงทุน (</w:t>
      </w:r>
      <w:r w:rsidRPr="00785F0F">
        <w:rPr>
          <w:sz w:val="30"/>
          <w:szCs w:val="30"/>
        </w:rPr>
        <w:t>Portfolio Management</w:t>
      </w:r>
      <w:r w:rsidRPr="00785F0F">
        <w:rPr>
          <w:sz w:val="30"/>
          <w:szCs w:val="30"/>
          <w:cs/>
        </w:rPr>
        <w:t xml:space="preserve">) </w:t>
      </w:r>
      <w:r w:rsidR="003815EE" w:rsidRPr="00785F0F">
        <w:rPr>
          <w:sz w:val="30"/>
          <w:szCs w:val="30"/>
          <w:cs/>
        </w:rPr>
        <w:t>เท่านั้น</w:t>
      </w:r>
      <w:r w:rsidR="0003743C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ที่สามารถทำรายการลงทุนได้ โดยปฏิบัติตามข้อกำหนดและระเบียบต่าง ๆ</w:t>
      </w:r>
      <w:r w:rsidR="003815EE" w:rsidRPr="00785F0F">
        <w:rPr>
          <w:sz w:val="30"/>
          <w:szCs w:val="30"/>
          <w:cs/>
        </w:rPr>
        <w:t xml:space="preserve"> ของทางการที่เกี่ยวข้อง ทั้งนี้</w:t>
      </w:r>
      <w:r w:rsidRPr="00785F0F">
        <w:rPr>
          <w:sz w:val="30"/>
          <w:szCs w:val="30"/>
          <w:cs/>
        </w:rPr>
        <w:t>ธนาคารมีการบริหารและติดตามสภาพตลาดอย่างใกล้ชิด เพื่อนำเสนอข้อมูลแก่ผู้บริหารเพื่อการจัดการที่เหมาะสมและเกิดประโยชน์สูงสุดแก่ธนาคาร</w:t>
      </w:r>
      <w:r w:rsidR="00EC6290" w:rsidRPr="00785F0F">
        <w:rPr>
          <w:sz w:val="30"/>
          <w:szCs w:val="30"/>
          <w:cs/>
        </w:rPr>
        <w:t xml:space="preserve"> </w:t>
      </w:r>
      <w:r w:rsidR="00BD19EE" w:rsidRPr="00785F0F">
        <w:rPr>
          <w:sz w:val="30"/>
          <w:szCs w:val="30"/>
          <w:cs/>
        </w:rPr>
        <w:t>(รายละเอียดของเงินลงทุนในตราสารทุนได้แสดงใน</w:t>
      </w:r>
      <w:r w:rsidR="00EC6290" w:rsidRPr="00785F0F">
        <w:rPr>
          <w:sz w:val="30"/>
          <w:szCs w:val="30"/>
          <w:cs/>
        </w:rPr>
        <w:t xml:space="preserve">หมายเหตุประกอบงบการเงินข้อ </w:t>
      </w:r>
      <w:r w:rsidR="007443CB" w:rsidRPr="00785F0F">
        <w:rPr>
          <w:sz w:val="30"/>
          <w:szCs w:val="30"/>
        </w:rPr>
        <w:t>9</w:t>
      </w:r>
      <w:r w:rsidR="00EC6290" w:rsidRPr="00785F0F">
        <w:rPr>
          <w:sz w:val="30"/>
          <w:szCs w:val="30"/>
          <w:cs/>
        </w:rPr>
        <w:t xml:space="preserve"> และ 1</w:t>
      </w:r>
      <w:r w:rsidR="007443CB" w:rsidRPr="00785F0F">
        <w:rPr>
          <w:sz w:val="30"/>
          <w:szCs w:val="30"/>
        </w:rPr>
        <w:t>0</w:t>
      </w:r>
      <w:r w:rsidR="00BD19EE" w:rsidRPr="00785F0F">
        <w:rPr>
          <w:sz w:val="30"/>
          <w:szCs w:val="30"/>
          <w:cs/>
        </w:rPr>
        <w:t>)</w:t>
      </w:r>
      <w:r w:rsidR="008A1883" w:rsidRPr="00785F0F">
        <w:rPr>
          <w:sz w:val="30"/>
          <w:szCs w:val="30"/>
          <w:cs/>
        </w:rPr>
        <w:br w:type="page"/>
      </w:r>
    </w:p>
    <w:p w14:paraId="63C7F928" w14:textId="77777777" w:rsidR="008D0BA8" w:rsidRPr="00785F0F" w:rsidRDefault="007443CB" w:rsidP="008D0BA8">
      <w:pPr>
        <w:ind w:left="1080" w:right="-115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4</w:t>
      </w:r>
      <w:r w:rsidR="008D0BA8" w:rsidRPr="00785F0F">
        <w:rPr>
          <w:sz w:val="30"/>
          <w:szCs w:val="30"/>
          <w:cs/>
        </w:rPr>
        <w:t>.</w:t>
      </w:r>
      <w:r w:rsidR="008D0BA8" w:rsidRPr="00785F0F">
        <w:rPr>
          <w:sz w:val="30"/>
          <w:szCs w:val="30"/>
        </w:rPr>
        <w:t>5</w:t>
      </w:r>
      <w:r w:rsidR="008D0BA8" w:rsidRPr="00785F0F">
        <w:rPr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ความเสี่ยงด้านสภาพคล่อง</w:t>
      </w:r>
    </w:p>
    <w:p w14:paraId="09AE5577" w14:textId="77777777" w:rsidR="008D0BA8" w:rsidRPr="00785F0F" w:rsidRDefault="008D0BA8" w:rsidP="008D0BA8">
      <w:pPr>
        <w:ind w:left="1080" w:right="-28"/>
        <w:jc w:val="thaiDistribute"/>
        <w:rPr>
          <w:sz w:val="30"/>
          <w:szCs w:val="30"/>
        </w:rPr>
      </w:pPr>
    </w:p>
    <w:p w14:paraId="00117938" w14:textId="77777777" w:rsidR="008D0BA8" w:rsidRPr="00785F0F" w:rsidRDefault="008D0BA8" w:rsidP="008D0BA8">
      <w:pPr>
        <w:ind w:left="108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ความเสี่ยงด้านสภาพคล่อง หมายถึง ความเสี่ยงที่ธนาคารไม่สามารถปฏิบัติตามภาระผูกพันต่าง ๆ เมื่อครบกำหนดได้ เนื่องจากไม่สามารถแปลงสภาพสินทรัพย์หรือ</w:t>
      </w:r>
      <w:r w:rsidR="00405D32" w:rsidRPr="00785F0F">
        <w:rPr>
          <w:sz w:val="30"/>
          <w:szCs w:val="30"/>
          <w:cs/>
        </w:rPr>
        <w:t>ไม่สามารถ</w:t>
      </w:r>
      <w:r w:rsidRPr="00785F0F">
        <w:rPr>
          <w:sz w:val="30"/>
          <w:szCs w:val="30"/>
          <w:cs/>
        </w:rPr>
        <w:t>จัดหาเงินได้เพียงพอตามความต้องการและมีต้นทุนที่เหมาะสมซึ่งอาจทำให้เกิดความเสียหายได้</w:t>
      </w:r>
    </w:p>
    <w:p w14:paraId="39641BA8" w14:textId="77777777" w:rsidR="008D0BA8" w:rsidRPr="00785F0F" w:rsidRDefault="008D0BA8" w:rsidP="008D0BA8">
      <w:pPr>
        <w:ind w:left="1080" w:right="-28"/>
        <w:jc w:val="thaiDistribute"/>
        <w:rPr>
          <w:sz w:val="30"/>
          <w:szCs w:val="30"/>
        </w:rPr>
      </w:pPr>
    </w:p>
    <w:p w14:paraId="5085CC5B" w14:textId="7AFF48DE" w:rsidR="003815EE" w:rsidRPr="00785F0F" w:rsidRDefault="003815EE" w:rsidP="001C33AB">
      <w:pPr>
        <w:ind w:left="108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ในการจัดการ</w:t>
      </w:r>
      <w:r w:rsidR="008D0BA8" w:rsidRPr="00785F0F">
        <w:rPr>
          <w:sz w:val="30"/>
          <w:szCs w:val="30"/>
          <w:cs/>
        </w:rPr>
        <w:t>บริหารความเสี่ยงด้านสภาพคล่อง</w:t>
      </w:r>
      <w:r w:rsidRPr="00785F0F">
        <w:rPr>
          <w:sz w:val="30"/>
          <w:szCs w:val="30"/>
          <w:cs/>
        </w:rPr>
        <w:t>ของธนาคารนั้น</w:t>
      </w:r>
      <w:r w:rsidR="008D0BA8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ธนาคารมีการ</w:t>
      </w:r>
      <w:r w:rsidR="008D0BA8" w:rsidRPr="00785F0F">
        <w:rPr>
          <w:sz w:val="30"/>
          <w:szCs w:val="30"/>
          <w:cs/>
        </w:rPr>
        <w:t>กำหนด</w:t>
      </w:r>
      <w:r w:rsidRPr="00785F0F">
        <w:rPr>
          <w:sz w:val="30"/>
          <w:szCs w:val="30"/>
          <w:cs/>
        </w:rPr>
        <w:t>นโยบาย</w:t>
      </w:r>
      <w:r w:rsidR="008D0BA8" w:rsidRPr="00785F0F">
        <w:rPr>
          <w:sz w:val="30"/>
          <w:szCs w:val="30"/>
          <w:cs/>
        </w:rPr>
        <w:t>การบริหารความเสี่ยง</w:t>
      </w:r>
      <w:r w:rsidRPr="00785F0F">
        <w:rPr>
          <w:sz w:val="30"/>
          <w:szCs w:val="30"/>
          <w:cs/>
        </w:rPr>
        <w:t>ด้านสภาพคล่องซึ่ง</w:t>
      </w:r>
      <w:r w:rsidR="00696B7C" w:rsidRPr="00785F0F">
        <w:rPr>
          <w:sz w:val="30"/>
          <w:szCs w:val="30"/>
          <w:cs/>
        </w:rPr>
        <w:t>ต้อง</w:t>
      </w:r>
      <w:r w:rsidRPr="00785F0F">
        <w:rPr>
          <w:sz w:val="30"/>
          <w:szCs w:val="30"/>
          <w:cs/>
        </w:rPr>
        <w:t>ได้รับการเห็นชอบจากคณะกรรมการธนาคาร ส่วนคณะกรรมการบริหารสินทรัพย์และหนี้สินมีหน้าที่ดูแลให้การ</w:t>
      </w:r>
      <w:r w:rsidR="008D0BA8" w:rsidRPr="00785F0F">
        <w:rPr>
          <w:sz w:val="30"/>
          <w:szCs w:val="30"/>
          <w:cs/>
        </w:rPr>
        <w:t>บริหารความเสี่ยง</w:t>
      </w:r>
      <w:r w:rsidRPr="00785F0F">
        <w:rPr>
          <w:sz w:val="30"/>
          <w:szCs w:val="30"/>
          <w:cs/>
        </w:rPr>
        <w:t>ด้านสภาพคล่องเป็นไปตามนโยบายดังกล่าว</w:t>
      </w:r>
      <w:r w:rsidR="008D0BA8" w:rsidRPr="00785F0F">
        <w:rPr>
          <w:sz w:val="30"/>
          <w:szCs w:val="30"/>
          <w:cs/>
        </w:rPr>
        <w:t xml:space="preserve"> </w:t>
      </w:r>
    </w:p>
    <w:p w14:paraId="37FD9BBF" w14:textId="77777777" w:rsidR="003815EE" w:rsidRPr="00785F0F" w:rsidRDefault="003815EE" w:rsidP="001C33AB">
      <w:pPr>
        <w:ind w:left="1080" w:right="-28"/>
        <w:jc w:val="thaiDistribute"/>
        <w:rPr>
          <w:sz w:val="30"/>
          <w:szCs w:val="30"/>
        </w:rPr>
      </w:pPr>
    </w:p>
    <w:p w14:paraId="174CBC51" w14:textId="77777777" w:rsidR="003815EE" w:rsidRPr="00785F0F" w:rsidRDefault="008D0BA8" w:rsidP="001C33AB">
      <w:pPr>
        <w:ind w:left="108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นอกจากนี้ธนาคารได้มีระบบงานเพื่อรองรับการบริหารสภาพคล่องรายวัน ทั้งสกุลเงินบาทและสกุลเงินตราต่างประเทศ โดยใช้เครื่องมือต่าง ๆ ในการบริหารความเสี่ยง </w:t>
      </w:r>
      <w:r w:rsidR="002A223D" w:rsidRPr="00785F0F">
        <w:rPr>
          <w:sz w:val="30"/>
          <w:szCs w:val="30"/>
          <w:cs/>
        </w:rPr>
        <w:t>เช่น</w:t>
      </w:r>
      <w:r w:rsidRPr="00785F0F">
        <w:rPr>
          <w:sz w:val="30"/>
          <w:szCs w:val="30"/>
          <w:cs/>
        </w:rPr>
        <w:t xml:space="preserve"> รายงานฐานะสภาพคล่องสุทธิรายวัน</w:t>
      </w:r>
      <w:r w:rsidR="007443CB" w:rsidRPr="00785F0F">
        <w:rPr>
          <w:sz w:val="30"/>
          <w:szCs w:val="30"/>
          <w:cs/>
        </w:rPr>
        <w:t xml:space="preserve">        </w:t>
      </w:r>
      <w:r w:rsidRPr="00785F0F">
        <w:rPr>
          <w:sz w:val="30"/>
          <w:szCs w:val="30"/>
          <w:cs/>
        </w:rPr>
        <w:t>ทั้งแบบรายงานที่เป็นตามระยะเวลาคงเหลือก่อนครบกำหนด และรายงานแบบปรับพฤติกรรม</w:t>
      </w:r>
      <w:r w:rsidR="001C33AB" w:rsidRPr="00785F0F">
        <w:rPr>
          <w:sz w:val="30"/>
          <w:szCs w:val="30"/>
          <w:cs/>
        </w:rPr>
        <w:t xml:space="preserve"> รายงานฐานะเงินตราต่างประเทศรายสกุล</w:t>
      </w:r>
      <w:r w:rsidRPr="00785F0F">
        <w:rPr>
          <w:sz w:val="30"/>
          <w:szCs w:val="30"/>
          <w:cs/>
        </w:rPr>
        <w:t xml:space="preserve"> เป็นต้น นอกจากนี้ธนาคารได้กำหนดระดับเพดานความเสี่ยงต่าง ๆ (</w:t>
      </w:r>
      <w:r w:rsidRPr="00785F0F">
        <w:rPr>
          <w:sz w:val="30"/>
          <w:szCs w:val="30"/>
        </w:rPr>
        <w:t>Risk Limit</w:t>
      </w:r>
      <w:r w:rsidRPr="00785F0F">
        <w:rPr>
          <w:sz w:val="30"/>
          <w:szCs w:val="30"/>
          <w:cs/>
        </w:rPr>
        <w:t>) ที่เกี่ยวข้อง เพื่อใช้ในการวัด ติดตาม และควบคุมความเสี่ยงด้านสภาพคล่องให้อยู่ภายใต้ระดับความเสี่ยงที่ธนาคารยอมรับได้ จากนั้นรายงานต่อผู้บริหารของธนาคารให้ทราบเป็นรายวัน</w:t>
      </w:r>
    </w:p>
    <w:p w14:paraId="75E11F4D" w14:textId="77777777" w:rsidR="00A0714D" w:rsidRPr="00785F0F" w:rsidRDefault="00A0714D" w:rsidP="001C33AB">
      <w:pPr>
        <w:ind w:left="1080" w:right="-28"/>
        <w:jc w:val="thaiDistribute"/>
        <w:rPr>
          <w:sz w:val="30"/>
          <w:szCs w:val="30"/>
        </w:rPr>
      </w:pPr>
    </w:p>
    <w:p w14:paraId="587ACFCC" w14:textId="77777777" w:rsidR="000B6CAD" w:rsidRPr="00785F0F" w:rsidRDefault="000B6CAD" w:rsidP="000B6CAD">
      <w:pPr>
        <w:ind w:left="108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ธนาคารได้จัดทำการประเมินผลกระทบด้านสภาพคล่องในภาวะวิกฤติ (</w:t>
      </w:r>
      <w:r w:rsidRPr="00785F0F">
        <w:rPr>
          <w:sz w:val="30"/>
          <w:szCs w:val="30"/>
        </w:rPr>
        <w:t>Stress test</w:t>
      </w:r>
      <w:r w:rsidRPr="00785F0F">
        <w:rPr>
          <w:sz w:val="30"/>
          <w:szCs w:val="30"/>
          <w:cs/>
        </w:rPr>
        <w:t>) อย่างเป็นประจำ ภายใต้สถานการณ์จำลองต่าง ๆ ทั้งที่กำหนดโดยธนาคารแห่งประเทศไทย และที่ธนาคารกำหนดเอง ผลลัพธ์ที่ได้จากการประเมินยังได้ถูกนำมาใช้เป็นส่วนหนึ่งในการจัดทำแผนรองรับเหตุฉุกเฉินด้านสภาพคล่อง (</w:t>
      </w:r>
      <w:r w:rsidRPr="00785F0F">
        <w:rPr>
          <w:sz w:val="30"/>
          <w:szCs w:val="30"/>
        </w:rPr>
        <w:t>Contingency Funding Plan</w:t>
      </w:r>
      <w:r w:rsidRPr="00785F0F">
        <w:rPr>
          <w:sz w:val="30"/>
          <w:szCs w:val="30"/>
          <w:cs/>
        </w:rPr>
        <w:t>) ซึ่งแผนดังกล่าวจะระบุแนวทางปฏิบัติที่เหมาะสมภายใต้สถานการณ์ต่าง ๆ และระบุหน้าที่และความรับผิดชอบอย่างชัดเจนในการจัดการด้านสภาพคล่องภายใต้ภาวะวิกฤติ</w:t>
      </w:r>
    </w:p>
    <w:p w14:paraId="7A82A4A4" w14:textId="77777777" w:rsidR="000B6CAD" w:rsidRPr="00785F0F" w:rsidRDefault="000B6CAD" w:rsidP="000B6CAD">
      <w:pPr>
        <w:ind w:left="1080" w:right="-28"/>
        <w:jc w:val="thaiDistribute"/>
        <w:rPr>
          <w:sz w:val="30"/>
          <w:szCs w:val="30"/>
          <w:cs/>
        </w:rPr>
      </w:pPr>
    </w:p>
    <w:p w14:paraId="00F31820" w14:textId="77777777" w:rsidR="00A27543" w:rsidRPr="00785F0F" w:rsidRDefault="00A27543" w:rsidP="00335F65">
      <w:pPr>
        <w:ind w:left="1080" w:right="-28"/>
        <w:jc w:val="thaiDistribute"/>
        <w:rPr>
          <w:sz w:val="30"/>
          <w:szCs w:val="30"/>
        </w:rPr>
      </w:pPr>
    </w:p>
    <w:p w14:paraId="08F13083" w14:textId="77777777" w:rsidR="00257174" w:rsidRPr="00785F0F" w:rsidRDefault="00257174">
      <w:pPr>
        <w:suppressAutoHyphens w:val="0"/>
        <w:rPr>
          <w:spacing w:val="4"/>
          <w:sz w:val="30"/>
          <w:szCs w:val="30"/>
          <w:cs/>
        </w:rPr>
      </w:pPr>
      <w:r w:rsidRPr="00785F0F">
        <w:rPr>
          <w:spacing w:val="4"/>
          <w:sz w:val="30"/>
          <w:szCs w:val="30"/>
          <w:cs/>
        </w:rPr>
        <w:br w:type="page"/>
      </w:r>
    </w:p>
    <w:p w14:paraId="27DEBD80" w14:textId="77777777" w:rsidR="00EC6290" w:rsidRPr="00785F0F" w:rsidRDefault="00EC6290" w:rsidP="00A6580A">
      <w:pPr>
        <w:ind w:left="1080"/>
        <w:jc w:val="thaiDistribute"/>
        <w:rPr>
          <w:spacing w:val="4"/>
          <w:sz w:val="30"/>
          <w:szCs w:val="30"/>
        </w:rPr>
      </w:pPr>
      <w:r w:rsidRPr="00785F0F">
        <w:rPr>
          <w:spacing w:val="4"/>
          <w:sz w:val="30"/>
          <w:szCs w:val="30"/>
          <w:cs/>
        </w:rPr>
        <w:lastRenderedPageBreak/>
        <w:t>ณ วัน</w:t>
      </w:r>
      <w:r w:rsidR="00A6580A" w:rsidRPr="00785F0F">
        <w:rPr>
          <w:spacing w:val="4"/>
          <w:sz w:val="30"/>
          <w:szCs w:val="30"/>
          <w:cs/>
        </w:rPr>
        <w:t xml:space="preserve">ที่ </w:t>
      </w:r>
      <w:r w:rsidR="00C720D7" w:rsidRPr="00785F0F">
        <w:rPr>
          <w:spacing w:val="4"/>
          <w:sz w:val="30"/>
          <w:szCs w:val="30"/>
        </w:rPr>
        <w:t>31</w:t>
      </w:r>
      <w:r w:rsidR="00C720D7" w:rsidRPr="00785F0F">
        <w:rPr>
          <w:spacing w:val="4"/>
          <w:sz w:val="30"/>
          <w:szCs w:val="30"/>
          <w:cs/>
        </w:rPr>
        <w:t xml:space="preserve"> ธันวาคม </w:t>
      </w:r>
      <w:r w:rsidR="00596C37" w:rsidRPr="00785F0F">
        <w:rPr>
          <w:spacing w:val="4"/>
          <w:sz w:val="30"/>
          <w:szCs w:val="30"/>
        </w:rPr>
        <w:t>2561</w:t>
      </w:r>
      <w:r w:rsidR="00347029" w:rsidRPr="00785F0F">
        <w:rPr>
          <w:rFonts w:hint="cs"/>
          <w:spacing w:val="4"/>
          <w:sz w:val="30"/>
          <w:szCs w:val="30"/>
          <w:cs/>
        </w:rPr>
        <w:t xml:space="preserve"> และ </w:t>
      </w:r>
      <w:r w:rsidR="00B356FE" w:rsidRPr="00785F0F">
        <w:rPr>
          <w:spacing w:val="4"/>
          <w:sz w:val="30"/>
          <w:szCs w:val="30"/>
        </w:rPr>
        <w:t xml:space="preserve">2560 </w:t>
      </w:r>
      <w:r w:rsidR="00A6580A" w:rsidRPr="00785F0F">
        <w:rPr>
          <w:spacing w:val="4"/>
          <w:sz w:val="30"/>
          <w:szCs w:val="30"/>
          <w:cs/>
        </w:rPr>
        <w:t>สินทรัพย์และหนี้สินทางการเงินได้ถูกจัดประเ</w:t>
      </w:r>
      <w:r w:rsidR="00CD3F70" w:rsidRPr="00785F0F">
        <w:rPr>
          <w:spacing w:val="4"/>
          <w:sz w:val="30"/>
          <w:szCs w:val="30"/>
          <w:cs/>
        </w:rPr>
        <w:t>ภทตามระยะเวลาที่ครบกำหนดในสัญญา</w:t>
      </w:r>
      <w:r w:rsidR="00A6580A" w:rsidRPr="00785F0F">
        <w:rPr>
          <w:spacing w:val="4"/>
          <w:sz w:val="30"/>
          <w:szCs w:val="30"/>
          <w:cs/>
        </w:rPr>
        <w:t>ดังนี้</w:t>
      </w:r>
    </w:p>
    <w:p w14:paraId="2718A76A" w14:textId="77777777" w:rsidR="00A6580A" w:rsidRPr="00785F0F" w:rsidRDefault="00A6580A" w:rsidP="00335F65">
      <w:pPr>
        <w:ind w:left="1080" w:right="-28"/>
        <w:jc w:val="thaiDistribute"/>
        <w:rPr>
          <w:sz w:val="30"/>
          <w:szCs w:val="30"/>
        </w:rPr>
      </w:pPr>
    </w:p>
    <w:tbl>
      <w:tblPr>
        <w:tblW w:w="9909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835"/>
        <w:gridCol w:w="90"/>
        <w:gridCol w:w="835"/>
        <w:gridCol w:w="90"/>
        <w:gridCol w:w="835"/>
        <w:gridCol w:w="90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7"/>
        <w:gridCol w:w="79"/>
        <w:gridCol w:w="7"/>
        <w:gridCol w:w="828"/>
        <w:gridCol w:w="7"/>
        <w:gridCol w:w="11"/>
      </w:tblGrid>
      <w:tr w:rsidR="00885712" w:rsidRPr="00785F0F" w14:paraId="2DEA278C" w14:textId="77777777" w:rsidTr="002E4A78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77DB4969" w14:textId="77777777" w:rsidR="00885712" w:rsidRPr="00785F0F" w:rsidRDefault="00885712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317" w:type="dxa"/>
            <w:gridSpan w:val="25"/>
          </w:tcPr>
          <w:p w14:paraId="329C36AC" w14:textId="77777777" w:rsidR="00885712" w:rsidRPr="00785F0F" w:rsidRDefault="00885712" w:rsidP="00EA49B3">
            <w:pPr>
              <w:pStyle w:val="BodyText"/>
              <w:spacing w:line="240" w:lineRule="atLeast"/>
              <w:ind w:left="-108"/>
              <w:jc w:val="center"/>
              <w:rPr>
                <w:rFonts w:cs="Angsana New"/>
                <w:sz w:val="22"/>
                <w:szCs w:val="22"/>
              </w:rPr>
            </w:pPr>
            <w:r w:rsidRPr="00785F0F">
              <w:rPr>
                <w:rFonts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85712" w:rsidRPr="00785F0F" w14:paraId="143B0D95" w14:textId="77777777" w:rsidTr="002E4A78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0AFBEF25" w14:textId="77777777" w:rsidR="00885712" w:rsidRPr="00785F0F" w:rsidRDefault="00885712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317" w:type="dxa"/>
            <w:gridSpan w:val="25"/>
          </w:tcPr>
          <w:p w14:paraId="7E120447" w14:textId="77777777" w:rsidR="00885712" w:rsidRPr="00785F0F" w:rsidRDefault="00885712" w:rsidP="00596C37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256</w:t>
            </w: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1</w:t>
            </w:r>
          </w:p>
        </w:tc>
      </w:tr>
      <w:tr w:rsidR="00F60DA8" w:rsidRPr="00785F0F" w14:paraId="482F36A7" w14:textId="77777777" w:rsidTr="002E4A78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3884D549" w14:textId="77777777" w:rsidR="001F70D4" w:rsidRPr="00785F0F" w:rsidRDefault="001F70D4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AF72849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6D15F65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678" w:type="dxa"/>
            <w:gridSpan w:val="5"/>
            <w:shd w:val="clear" w:color="auto" w:fill="auto"/>
            <w:vAlign w:val="bottom"/>
          </w:tcPr>
          <w:p w14:paraId="39458E97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C7C1C16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04E3AAF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542DF203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1AA3DE7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7B157C7D" w14:textId="77777777" w:rsidR="001F70D4" w:rsidRPr="00785F0F" w:rsidRDefault="001F70D4" w:rsidP="00EA49B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255C2BF" w14:textId="77777777" w:rsidR="001F70D4" w:rsidRPr="00785F0F" w:rsidRDefault="001F70D4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ไม่มี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2F1CD7A7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gridSpan w:val="4"/>
            <w:shd w:val="clear" w:color="auto" w:fill="auto"/>
            <w:vAlign w:val="bottom"/>
          </w:tcPr>
          <w:p w14:paraId="0089F957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F60DA8" w:rsidRPr="00785F0F" w14:paraId="6D7C5D6C" w14:textId="77777777" w:rsidTr="002E4A78">
        <w:trPr>
          <w:gridAfter w:val="2"/>
          <w:wAfter w:w="18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56507969" w14:textId="77777777" w:rsidR="001F70D4" w:rsidRPr="00785F0F" w:rsidRDefault="001F70D4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84EA728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C6F8698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678" w:type="dxa"/>
            <w:gridSpan w:val="5"/>
            <w:shd w:val="clear" w:color="auto" w:fill="auto"/>
            <w:vAlign w:val="bottom"/>
          </w:tcPr>
          <w:p w14:paraId="4D8B3F9F" w14:textId="77777777" w:rsidR="001F70D4" w:rsidRPr="00785F0F" w:rsidRDefault="001F70D4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ครบกำหนดภายใน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2149EC2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C1B7D2D" w14:textId="77777777" w:rsidR="001F70D4" w:rsidRPr="00785F0F" w:rsidRDefault="001F70D4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90" w:type="dxa"/>
            <w:gridSpan w:val="2"/>
          </w:tcPr>
          <w:p w14:paraId="659DF532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7D474CC" w14:textId="77777777" w:rsidR="001F70D4" w:rsidRPr="00785F0F" w:rsidRDefault="005D7469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2C91BD0F" w14:textId="77777777" w:rsidR="001F70D4" w:rsidRPr="00785F0F" w:rsidRDefault="001F70D4" w:rsidP="00EA49B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E0EA12B" w14:textId="77777777" w:rsidR="001F70D4" w:rsidRPr="00785F0F" w:rsidRDefault="001F70D4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กำหนด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4249DBB8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67EE74E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0F4D41" w:rsidRPr="00785F0F" w14:paraId="6E97EB31" w14:textId="77777777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5718DA04" w14:textId="77777777" w:rsidR="001F70D4" w:rsidRPr="00785F0F" w:rsidRDefault="001F70D4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F70A6F0" w14:textId="77777777" w:rsidR="001F70D4" w:rsidRPr="00785F0F" w:rsidRDefault="001F70D4" w:rsidP="00EA49B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C13D12" w14:textId="77777777" w:rsidR="001F70D4" w:rsidRPr="00785F0F" w:rsidRDefault="001F70D4" w:rsidP="00EA49B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350CD5B" w14:textId="77777777" w:rsidR="001F70D4" w:rsidRPr="00785F0F" w:rsidRDefault="001F70D4" w:rsidP="00EA49B3">
            <w:pPr>
              <w:spacing w:line="240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</w:t>
            </w:r>
            <w:r w:rsidRPr="00785F0F">
              <w:rPr>
                <w:sz w:val="22"/>
                <w:szCs w:val="22"/>
                <w:cs/>
                <w:lang w:val="th-TH"/>
              </w:rPr>
              <w:t xml:space="preserve">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E2F287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67EF00C" w14:textId="77777777" w:rsidR="001F70D4" w:rsidRPr="00785F0F" w:rsidRDefault="001F70D4" w:rsidP="00EA49B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3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12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CBCF61" w14:textId="77777777" w:rsidR="001F70D4" w:rsidRPr="00785F0F" w:rsidRDefault="001F70D4" w:rsidP="00EA49B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BDF9FF8" w14:textId="77777777" w:rsidR="001F70D4" w:rsidRPr="00785F0F" w:rsidRDefault="001F70D4" w:rsidP="00EA49B3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1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D08BDDD" w14:textId="77777777" w:rsidR="001F70D4" w:rsidRPr="00785F0F" w:rsidRDefault="001F70D4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368C025" w14:textId="77777777" w:rsidR="001F70D4" w:rsidRPr="00785F0F" w:rsidRDefault="001F70D4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เกิน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90" w:type="dxa"/>
            <w:gridSpan w:val="2"/>
          </w:tcPr>
          <w:p w14:paraId="54A024C1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EAEEDBC" w14:textId="77777777" w:rsidR="001F70D4" w:rsidRPr="00785F0F" w:rsidRDefault="005D7469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37E3152C" w14:textId="77777777" w:rsidR="001F70D4" w:rsidRPr="00785F0F" w:rsidRDefault="001F70D4" w:rsidP="00EA49B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DB00497" w14:textId="77777777" w:rsidR="001F70D4" w:rsidRPr="00785F0F" w:rsidRDefault="001F70D4" w:rsidP="00EA49B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ระยะเวลา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04ACD2E6" w14:textId="77777777" w:rsidR="001F70D4" w:rsidRPr="00785F0F" w:rsidRDefault="001F70D4" w:rsidP="00EA49B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5238450" w14:textId="77777777" w:rsidR="001F70D4" w:rsidRPr="00785F0F" w:rsidRDefault="001F70D4" w:rsidP="00EA49B3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</w:tr>
      <w:tr w:rsidR="003F0EAD" w:rsidRPr="00785F0F" w14:paraId="10186529" w14:textId="77777777" w:rsidTr="006E483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5526BA00" w14:textId="77777777" w:rsidR="003F0EAD" w:rsidRPr="00785F0F" w:rsidRDefault="003F0EAD">
            <w:pPr>
              <w:snapToGrid w:val="0"/>
              <w:spacing w:line="240" w:lineRule="atLeast"/>
              <w:ind w:left="294" w:hanging="18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06" w:type="dxa"/>
            <w:gridSpan w:val="24"/>
          </w:tcPr>
          <w:p w14:paraId="49BA6DF0" w14:textId="77777777" w:rsidR="003F0EAD" w:rsidRPr="00785F0F" w:rsidRDefault="003F0EAD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0F4D41" w:rsidRPr="00785F0F" w14:paraId="3D5CC754" w14:textId="77777777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12ED88A0" w14:textId="77777777" w:rsidR="001F70D4" w:rsidRPr="00785F0F" w:rsidRDefault="001F70D4" w:rsidP="002E4A78">
            <w:pPr>
              <w:tabs>
                <w:tab w:val="left" w:pos="181"/>
              </w:tabs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D9F147A" w14:textId="77777777" w:rsidR="001F70D4" w:rsidRPr="00785F0F" w:rsidRDefault="001F70D4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AE1688F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475006D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79E4491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DB948E3" w14:textId="77777777" w:rsidR="001F70D4" w:rsidRPr="00785F0F" w:rsidRDefault="001F70D4">
            <w:pPr>
              <w:tabs>
                <w:tab w:val="decimal" w:pos="782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82E20FA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CB4020B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0BF3711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2B03D34" w14:textId="77777777" w:rsidR="001F70D4" w:rsidRPr="00785F0F" w:rsidRDefault="001F70D4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0E28A5F2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872F547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7D387FC1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B89FC95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77ABC880" w14:textId="77777777" w:rsidR="001F70D4" w:rsidRPr="00785F0F" w:rsidRDefault="001F70D4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437D7C1" w14:textId="77777777" w:rsidR="001F70D4" w:rsidRPr="00785F0F" w:rsidRDefault="001F70D4">
            <w:pPr>
              <w:tabs>
                <w:tab w:val="decimal" w:pos="816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</w:tr>
      <w:tr w:rsidR="000F4D41" w:rsidRPr="00785F0F" w14:paraId="00D7C893" w14:textId="77777777" w:rsidTr="002E4A78">
        <w:trPr>
          <w:gridAfter w:val="1"/>
          <w:wAfter w:w="11" w:type="dxa"/>
          <w:cantSplit/>
          <w:trHeight w:val="317"/>
        </w:trPr>
        <w:tc>
          <w:tcPr>
            <w:tcW w:w="2592" w:type="dxa"/>
            <w:shd w:val="clear" w:color="auto" w:fill="auto"/>
            <w:vAlign w:val="bottom"/>
          </w:tcPr>
          <w:p w14:paraId="2B57AE8B" w14:textId="77777777" w:rsidR="001F70D4" w:rsidRPr="00785F0F" w:rsidRDefault="001F70D4" w:rsidP="00C610AA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5DCFD9D8" w14:textId="43F4A888" w:rsidR="001F70D4" w:rsidRPr="00785F0F" w:rsidRDefault="007E1D67" w:rsidP="000B1F7D">
            <w:pPr>
              <w:tabs>
                <w:tab w:val="decimal" w:pos="55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E51B06" w14:textId="77777777" w:rsidR="001F70D4" w:rsidRPr="00785F0F" w:rsidRDefault="001F70D4" w:rsidP="00C610AA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54A69B5" w14:textId="1BF24858" w:rsidR="001F70D4" w:rsidRPr="00785F0F" w:rsidRDefault="007E1D67" w:rsidP="00C610AA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C604E6" w14:textId="77777777" w:rsidR="001F70D4" w:rsidRPr="00785F0F" w:rsidRDefault="001F70D4" w:rsidP="00C610AA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lef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1B68B41" w14:textId="38CE10C4" w:rsidR="001F70D4" w:rsidRPr="00785F0F" w:rsidRDefault="007E1D67" w:rsidP="00C610AA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08E9B9" w14:textId="77777777" w:rsidR="001F70D4" w:rsidRPr="00785F0F" w:rsidRDefault="001F70D4" w:rsidP="00C610AA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7FB3605" w14:textId="5465FCE7" w:rsidR="001F70D4" w:rsidRPr="00785F0F" w:rsidRDefault="007E1D67" w:rsidP="00C610AA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B542B85" w14:textId="77777777" w:rsidR="001F70D4" w:rsidRPr="00785F0F" w:rsidRDefault="001F70D4" w:rsidP="00C610AA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7164EA8" w14:textId="15023FF8" w:rsidR="001F70D4" w:rsidRPr="00785F0F" w:rsidRDefault="00A31C44" w:rsidP="00C610AA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7DD4457D" w14:textId="77777777" w:rsidR="001F70D4" w:rsidRPr="00785F0F" w:rsidRDefault="001F70D4" w:rsidP="00F60DA8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37AD108" w14:textId="125CD3E7" w:rsidR="001F70D4" w:rsidRPr="00785F0F" w:rsidRDefault="00A31C44" w:rsidP="00F60DA8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29B20D3A" w14:textId="77777777" w:rsidR="001F70D4" w:rsidRPr="00785F0F" w:rsidRDefault="001F70D4" w:rsidP="00C610A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EB2446F" w14:textId="0D689D26" w:rsidR="001F70D4" w:rsidRPr="00785F0F" w:rsidRDefault="00A31C44" w:rsidP="00C610A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47,117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07F8326A" w14:textId="77777777" w:rsidR="001F70D4" w:rsidRPr="00785F0F" w:rsidRDefault="001F70D4" w:rsidP="00C610AA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7B2C90C" w14:textId="01616704" w:rsidR="001F70D4" w:rsidRPr="00785F0F" w:rsidRDefault="00A31C44" w:rsidP="00C610AA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47,117</w:t>
            </w:r>
          </w:p>
        </w:tc>
      </w:tr>
      <w:tr w:rsidR="003F0EAD" w:rsidRPr="00785F0F" w14:paraId="3293E274" w14:textId="77777777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71366280" w14:textId="77777777" w:rsidR="003F0EAD" w:rsidRPr="00785F0F" w:rsidRDefault="003F0EAD" w:rsidP="003F0EAD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4E6DC40F" w14:textId="4CA124EF" w:rsidR="003F0EAD" w:rsidRPr="00785F0F" w:rsidRDefault="00942982" w:rsidP="003F0EAD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51,607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0746B1" w14:textId="77777777" w:rsidR="003F0EAD" w:rsidRPr="00785F0F" w:rsidRDefault="003F0EAD" w:rsidP="003F0EAD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62FECF0" w14:textId="27FD7325" w:rsidR="003F0EAD" w:rsidRPr="00785F0F" w:rsidRDefault="00A31C44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313,083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A17798" w14:textId="77777777" w:rsidR="003F0EAD" w:rsidRPr="00785F0F" w:rsidRDefault="003F0EAD" w:rsidP="003F0EAD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875FC35" w14:textId="3159D927" w:rsidR="003F0EAD" w:rsidRPr="00785F0F" w:rsidRDefault="00A31C44" w:rsidP="003F0EAD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5925A4" w14:textId="77777777" w:rsidR="003F0EAD" w:rsidRPr="00785F0F" w:rsidRDefault="003F0EAD" w:rsidP="003F0EAD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405DABF" w14:textId="4B7EFD9D" w:rsidR="003F0EAD" w:rsidRPr="00785F0F" w:rsidRDefault="00942982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2,517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FA5A6E2" w14:textId="77777777" w:rsidR="003F0EAD" w:rsidRPr="00785F0F" w:rsidRDefault="003F0EAD" w:rsidP="003F0EAD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0FFE93F" w14:textId="00D1272E" w:rsidR="003F0EAD" w:rsidRPr="00785F0F" w:rsidRDefault="00A31C44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6,500</w:t>
            </w:r>
          </w:p>
        </w:tc>
        <w:tc>
          <w:tcPr>
            <w:tcW w:w="90" w:type="dxa"/>
            <w:gridSpan w:val="2"/>
          </w:tcPr>
          <w:p w14:paraId="74A3D1C0" w14:textId="77777777" w:rsidR="003F0EAD" w:rsidRPr="00785F0F" w:rsidRDefault="003F0EAD" w:rsidP="003F0EA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BB2B7F9" w14:textId="65F4D24E" w:rsidR="003F0EAD" w:rsidRPr="00785F0F" w:rsidRDefault="00A31C44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2248AF30" w14:textId="77777777" w:rsidR="003F0EAD" w:rsidRPr="00785F0F" w:rsidRDefault="003F0EAD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9759535" w14:textId="7C34EF98" w:rsidR="003F0EAD" w:rsidRPr="00785F0F" w:rsidRDefault="00A31C44" w:rsidP="003F0EA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0EEA0B1E" w14:textId="77777777" w:rsidR="003F0EAD" w:rsidRPr="00785F0F" w:rsidRDefault="003F0EAD" w:rsidP="003F0EA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center"/>
          </w:tcPr>
          <w:p w14:paraId="43B930DA" w14:textId="10B9BE60" w:rsidR="003F0EAD" w:rsidRPr="00785F0F" w:rsidRDefault="00A31C44" w:rsidP="003F0EA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378,152</w:t>
            </w:r>
          </w:p>
        </w:tc>
      </w:tr>
      <w:tr w:rsidR="000B1F7D" w:rsidRPr="00785F0F" w14:paraId="062CC64B" w14:textId="77777777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6E634C03" w14:textId="77777777" w:rsidR="000B1F7D" w:rsidRPr="00785F0F" w:rsidRDefault="000B1F7D" w:rsidP="000B1F7D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 xml:space="preserve">เงินลงทุนสุทธิ 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7268010E" w14:textId="58422DDC" w:rsidR="000B1F7D" w:rsidRPr="00785F0F" w:rsidRDefault="000B1F7D" w:rsidP="000B1F7D">
            <w:pPr>
              <w:tabs>
                <w:tab w:val="decimal" w:pos="55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FD5A91" w14:textId="3D2A32B1" w:rsidR="000B1F7D" w:rsidRPr="00785F0F" w:rsidRDefault="000B1F7D" w:rsidP="000B1F7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488367C" w14:textId="3E986AB5" w:rsidR="000B1F7D" w:rsidRPr="00785F0F" w:rsidRDefault="00ED2A2C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9EE34C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282D9EB" w14:textId="79E09A8B" w:rsidR="000B1F7D" w:rsidRPr="00785F0F" w:rsidRDefault="00ED2A2C" w:rsidP="000B1F7D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165,691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EEB0DC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003D360" w14:textId="3BF10D15" w:rsidR="000B1F7D" w:rsidRPr="00785F0F" w:rsidRDefault="00ED2A2C" w:rsidP="00ED2A2C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  <w:r w:rsidR="000B1F7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551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DD0C032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C6A3274" w14:textId="0697E79E" w:rsidR="000B1F7D" w:rsidRPr="00785F0F" w:rsidRDefault="000B1F7D" w:rsidP="00ED2A2C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D2A2C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ED2A2C">
              <w:rPr>
                <w:sz w:val="22"/>
                <w:szCs w:val="22"/>
              </w:rPr>
              <w:t>557</w:t>
            </w:r>
          </w:p>
        </w:tc>
        <w:tc>
          <w:tcPr>
            <w:tcW w:w="90" w:type="dxa"/>
            <w:gridSpan w:val="2"/>
          </w:tcPr>
          <w:p w14:paraId="211E6263" w14:textId="77777777" w:rsidR="000B1F7D" w:rsidRPr="00785F0F" w:rsidRDefault="000B1F7D" w:rsidP="000B1F7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5B12611" w14:textId="39F030DE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180E1333" w14:textId="77777777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F0347C4" w14:textId="043BF99B" w:rsidR="000B1F7D" w:rsidRPr="00785F0F" w:rsidRDefault="00ED2A2C" w:rsidP="00ED2A2C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B1F7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902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6BE52BE7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1D226F1" w14:textId="084C2294" w:rsidR="000B1F7D" w:rsidRPr="00785F0F" w:rsidRDefault="00ED2A2C" w:rsidP="00ED2A2C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273</w:t>
            </w:r>
            <w:r w:rsidR="000B1F7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989</w:t>
            </w:r>
          </w:p>
        </w:tc>
      </w:tr>
      <w:tr w:rsidR="000B1F7D" w:rsidRPr="00785F0F" w14:paraId="344A0A4D" w14:textId="77777777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7EBFDD72" w14:textId="77777777" w:rsidR="000B1F7D" w:rsidRPr="00785F0F" w:rsidRDefault="000B1F7D" w:rsidP="000B1F7D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785F0F">
              <w:rPr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219F5314" w14:textId="32560AE6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202,836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42F90F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C59A9A3" w14:textId="790A2199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327,793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CDAF5A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BCCE112" w14:textId="49DE68E1" w:rsidR="000B1F7D" w:rsidRPr="00785F0F" w:rsidRDefault="000B1F7D" w:rsidP="000B1F7D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223,087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E32D0D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F4450CC" w14:textId="3689E947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662,421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ADC6C5D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53605DA" w14:textId="5C9FFC3A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654,035</w:t>
            </w:r>
          </w:p>
        </w:tc>
        <w:tc>
          <w:tcPr>
            <w:tcW w:w="90" w:type="dxa"/>
            <w:gridSpan w:val="2"/>
          </w:tcPr>
          <w:p w14:paraId="748B3C68" w14:textId="77777777" w:rsidR="000B1F7D" w:rsidRPr="00785F0F" w:rsidRDefault="000B1F7D" w:rsidP="000B1F7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C99552C" w14:textId="25E401EA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70,389</w:t>
            </w:r>
          </w:p>
        </w:tc>
        <w:tc>
          <w:tcPr>
            <w:tcW w:w="90" w:type="dxa"/>
            <w:gridSpan w:val="2"/>
          </w:tcPr>
          <w:p w14:paraId="41654855" w14:textId="77777777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594CC6E" w14:textId="769B77CC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187372DA" w14:textId="77777777" w:rsidR="000B1F7D" w:rsidRPr="00785F0F" w:rsidRDefault="000B1F7D" w:rsidP="000B1F7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009D556" w14:textId="2005F0E0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2,140,561</w:t>
            </w:r>
          </w:p>
        </w:tc>
      </w:tr>
      <w:tr w:rsidR="000B1F7D" w:rsidRPr="00785F0F" w14:paraId="5B768D7A" w14:textId="77777777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1779FF72" w14:textId="77777777" w:rsidR="000B1F7D" w:rsidRPr="00785F0F" w:rsidRDefault="000B1F7D" w:rsidP="000B1F7D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E49793A" w14:textId="78FBDCC6" w:rsidR="000B1F7D" w:rsidRPr="00785F0F" w:rsidRDefault="000B1F7D" w:rsidP="000B1F7D">
            <w:pPr>
              <w:tabs>
                <w:tab w:val="decimal" w:pos="55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BC847B" w14:textId="77777777" w:rsidR="000B1F7D" w:rsidRPr="00785F0F" w:rsidRDefault="000B1F7D" w:rsidP="000B1F7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233376E" w14:textId="14B7DEB9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E23B25" w14:textId="77777777" w:rsidR="000B1F7D" w:rsidRPr="00785F0F" w:rsidRDefault="000B1F7D" w:rsidP="000B1F7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F03DF84" w14:textId="1D669483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A2CC6F" w14:textId="77777777" w:rsidR="000B1F7D" w:rsidRPr="00785F0F" w:rsidRDefault="000B1F7D" w:rsidP="000B1F7D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A896D01" w14:textId="07B21E44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5279F6C" w14:textId="77777777" w:rsidR="000B1F7D" w:rsidRPr="00785F0F" w:rsidRDefault="000B1F7D" w:rsidP="000B1F7D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C1BDDD5" w14:textId="777B5E64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741A07EC" w14:textId="77777777" w:rsidR="000B1F7D" w:rsidRPr="00785F0F" w:rsidRDefault="000B1F7D" w:rsidP="000B1F7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ED6E2" w14:textId="3A456202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3F76502D" w14:textId="77777777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8EEB167" w14:textId="454FD075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38189B34" w14:textId="77777777" w:rsidR="000B1F7D" w:rsidRPr="00785F0F" w:rsidRDefault="000B1F7D" w:rsidP="000B1F7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306EB1D" w14:textId="1EF681E4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3,334</w:t>
            </w:r>
          </w:p>
        </w:tc>
      </w:tr>
      <w:tr w:rsidR="000B1F7D" w:rsidRPr="00785F0F" w14:paraId="4F4822B1" w14:textId="77777777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6E1E6845" w14:textId="77777777" w:rsidR="000B1F7D" w:rsidRPr="00785F0F" w:rsidRDefault="000B1F7D" w:rsidP="000B1F7D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930EF0" w14:textId="01118913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254,443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B0C801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3F5BEC2" w14:textId="640C450D" w:rsidR="000B1F7D" w:rsidRPr="00785F0F" w:rsidRDefault="00ED2A2C" w:rsidP="00ED2A2C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673</w:t>
            </w:r>
            <w:r w:rsidR="000B1F7D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498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A3DDA4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A7A82CA" w14:textId="3FB6A74C" w:rsidR="000B1F7D" w:rsidRPr="00785F0F" w:rsidRDefault="00ED2A2C" w:rsidP="00ED2A2C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393</w:t>
            </w:r>
            <w:r w:rsidR="000B1F7D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223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F871A6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2CC74A" w14:textId="60CDF83D" w:rsidR="000B1F7D" w:rsidRPr="00785F0F" w:rsidRDefault="00ED2A2C" w:rsidP="00ED2A2C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712</w:t>
            </w:r>
            <w:r w:rsidR="000B1F7D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489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6E667DC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02B0DB5" w14:textId="407628F2" w:rsidR="000B1F7D" w:rsidRPr="00785F0F" w:rsidRDefault="00ED2A2C" w:rsidP="00ED2A2C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681</w:t>
            </w:r>
            <w:r w:rsidR="000B1F7D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092</w:t>
            </w:r>
          </w:p>
        </w:tc>
        <w:tc>
          <w:tcPr>
            <w:tcW w:w="90" w:type="dxa"/>
            <w:gridSpan w:val="2"/>
          </w:tcPr>
          <w:p w14:paraId="2EB9A7BB" w14:textId="77777777" w:rsidR="000B1F7D" w:rsidRPr="00785F0F" w:rsidRDefault="000B1F7D" w:rsidP="000B1F7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475A5" w14:textId="690B046B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70,389</w:t>
            </w:r>
          </w:p>
        </w:tc>
        <w:tc>
          <w:tcPr>
            <w:tcW w:w="90" w:type="dxa"/>
            <w:gridSpan w:val="2"/>
          </w:tcPr>
          <w:p w14:paraId="60020412" w14:textId="77777777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630B2B" w14:textId="0B60C18A" w:rsidR="000B1F7D" w:rsidRPr="00785F0F" w:rsidRDefault="00ED2A2C" w:rsidP="00ED2A2C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58</w:t>
            </w:r>
            <w:r w:rsidR="000B1F7D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1AB0484A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D20649" w14:textId="09F88BB8" w:rsidR="000B1F7D" w:rsidRPr="00785F0F" w:rsidRDefault="00ED2A2C" w:rsidP="00ED2A2C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0B1F7D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843</w:t>
            </w:r>
            <w:r w:rsidR="000B1F7D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153</w:t>
            </w:r>
          </w:p>
        </w:tc>
      </w:tr>
      <w:tr w:rsidR="000B1F7D" w:rsidRPr="00785F0F" w14:paraId="403E2EC8" w14:textId="77777777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1D67CA07" w14:textId="77777777" w:rsidR="000B1F7D" w:rsidRPr="00785F0F" w:rsidRDefault="000B1F7D" w:rsidP="000B1F7D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1BE2D56" w14:textId="77777777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7DDF7F5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97E694A" w14:textId="77777777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9A1C52" w14:textId="77777777" w:rsidR="000B1F7D" w:rsidRPr="00785F0F" w:rsidRDefault="000B1F7D" w:rsidP="000B1F7D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03D207F" w14:textId="77777777" w:rsidR="000B1F7D" w:rsidRPr="00785F0F" w:rsidRDefault="000B1F7D" w:rsidP="000B1F7D">
            <w:pPr>
              <w:tabs>
                <w:tab w:val="decimal" w:pos="0"/>
                <w:tab w:val="decimal" w:pos="81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4149682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4DEC20F" w14:textId="77777777" w:rsidR="000B1F7D" w:rsidRPr="00785F0F" w:rsidRDefault="000B1F7D" w:rsidP="000B1F7D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0C78235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0DAED0A" w14:textId="77777777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9C484E8" w14:textId="77777777" w:rsidR="000B1F7D" w:rsidRPr="00785F0F" w:rsidRDefault="000B1F7D" w:rsidP="000B1F7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B7DE4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568963DA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FC87BBB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793FB775" w14:textId="77777777" w:rsidR="000B1F7D" w:rsidRPr="00785F0F" w:rsidRDefault="000B1F7D" w:rsidP="000B1F7D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C6DED88" w14:textId="77777777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</w:tr>
      <w:tr w:rsidR="000B1F7D" w:rsidRPr="00785F0F" w14:paraId="6003E05A" w14:textId="77777777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2C958739" w14:textId="77777777" w:rsidR="000B1F7D" w:rsidRPr="00785F0F" w:rsidRDefault="000B1F7D" w:rsidP="000B1F7D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</w:t>
            </w:r>
            <w:r w:rsidRPr="00785F0F">
              <w:rPr>
                <w:sz w:val="22"/>
                <w:szCs w:val="22"/>
                <w:cs/>
              </w:rPr>
              <w:t>รับ</w:t>
            </w:r>
            <w:r w:rsidRPr="00785F0F">
              <w:rPr>
                <w:sz w:val="22"/>
                <w:szCs w:val="22"/>
                <w:cs/>
                <w:lang w:val="th-TH"/>
              </w:rPr>
              <w:t>ฝาก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7F716401" w14:textId="600A060D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1,486,921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167373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457CAA2" w14:textId="760F739B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320,963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058A1B" w14:textId="77777777" w:rsidR="000B1F7D" w:rsidRPr="00785F0F" w:rsidRDefault="000B1F7D" w:rsidP="000B1F7D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A90252C" w14:textId="539E2C1F" w:rsidR="000B1F7D" w:rsidRPr="00785F0F" w:rsidRDefault="000B1F7D" w:rsidP="000B1F7D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340,038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6EECA18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1CBF500" w14:textId="5087D353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11,709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882EB9F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1961ECE" w14:textId="55845994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5728C231" w14:textId="77777777" w:rsidR="000B1F7D" w:rsidRPr="00785F0F" w:rsidRDefault="000B1F7D" w:rsidP="000B1F7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1AEA738" w14:textId="1B48DE49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3451EBE2" w14:textId="77777777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5D2FD17" w14:textId="1E862512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4A4439D7" w14:textId="77777777" w:rsidR="000B1F7D" w:rsidRPr="00785F0F" w:rsidRDefault="000B1F7D" w:rsidP="000B1F7D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66BC8D2" w14:textId="04ED74C8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2,159,631</w:t>
            </w:r>
          </w:p>
        </w:tc>
      </w:tr>
      <w:tr w:rsidR="000B1F7D" w:rsidRPr="00785F0F" w14:paraId="43150293" w14:textId="77777777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0FC2C227" w14:textId="77777777" w:rsidR="000B1F7D" w:rsidRPr="00785F0F" w:rsidRDefault="000B1F7D" w:rsidP="000B1F7D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D9F0365" w14:textId="5837B1E3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52207F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1B563B5" w14:textId="49D2F30D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81,578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BED9BD" w14:textId="77777777" w:rsidR="000B1F7D" w:rsidRPr="00785F0F" w:rsidRDefault="000B1F7D" w:rsidP="000B1F7D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2B41056" w14:textId="7CDD5F4E" w:rsidR="000B1F7D" w:rsidRPr="00785F0F" w:rsidRDefault="000B1F7D" w:rsidP="000B1F7D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E38390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33B20B9" w14:textId="5CE4CC8B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28,538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E634B52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24D7B20" w14:textId="68AEB1D5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8,450</w:t>
            </w:r>
          </w:p>
        </w:tc>
        <w:tc>
          <w:tcPr>
            <w:tcW w:w="90" w:type="dxa"/>
            <w:gridSpan w:val="2"/>
          </w:tcPr>
          <w:p w14:paraId="21798206" w14:textId="77777777" w:rsidR="000B1F7D" w:rsidRPr="00785F0F" w:rsidRDefault="000B1F7D" w:rsidP="000B1F7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D7DDC59" w14:textId="50720A54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707B16B3" w14:textId="77777777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D22BF19" w14:textId="39680CA2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7909F579" w14:textId="77777777" w:rsidR="000B1F7D" w:rsidRPr="00785F0F" w:rsidRDefault="000B1F7D" w:rsidP="000B1F7D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E1B2988" w14:textId="1ACB66AD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142,529</w:t>
            </w:r>
          </w:p>
        </w:tc>
      </w:tr>
      <w:tr w:rsidR="000B1F7D" w:rsidRPr="00785F0F" w14:paraId="1AB69734" w14:textId="77777777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181095C6" w14:textId="77777777" w:rsidR="000B1F7D" w:rsidRPr="00785F0F" w:rsidRDefault="000B1F7D" w:rsidP="000B1F7D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ตราสารหนี้ที่ออกและ</w:t>
            </w:r>
            <w:r w:rsidRPr="00785F0F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4F4E94A3" w14:textId="0D10E301" w:rsidR="000B1F7D" w:rsidRPr="00785F0F" w:rsidRDefault="000B1F7D" w:rsidP="000B1F7D">
            <w:pPr>
              <w:tabs>
                <w:tab w:val="decimal" w:pos="55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A9048A" w14:textId="77777777" w:rsidR="000B1F7D" w:rsidRPr="00785F0F" w:rsidRDefault="000B1F7D" w:rsidP="000B1F7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31FD503" w14:textId="3CC30939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3B9460" w14:textId="77777777" w:rsidR="000B1F7D" w:rsidRPr="00785F0F" w:rsidRDefault="000B1F7D" w:rsidP="000B1F7D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3B8213B" w14:textId="35E3BD2E" w:rsidR="000B1F7D" w:rsidRPr="00785F0F" w:rsidRDefault="000B1F7D" w:rsidP="000B1F7D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43,462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DFC606" w14:textId="77777777" w:rsidR="000B1F7D" w:rsidRPr="00785F0F" w:rsidRDefault="000B1F7D" w:rsidP="000B1F7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8BCBC1C" w14:textId="10E9300B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28,420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B892F41" w14:textId="77777777" w:rsidR="000B1F7D" w:rsidRPr="00785F0F" w:rsidRDefault="000B1F7D" w:rsidP="000B1F7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8E6831D" w14:textId="57A82560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20,260</w:t>
            </w:r>
          </w:p>
        </w:tc>
        <w:tc>
          <w:tcPr>
            <w:tcW w:w="90" w:type="dxa"/>
            <w:gridSpan w:val="2"/>
          </w:tcPr>
          <w:p w14:paraId="3E40D9B5" w14:textId="77777777" w:rsidR="000B1F7D" w:rsidRPr="00785F0F" w:rsidRDefault="000B1F7D" w:rsidP="000B1F7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8ECDD6D" w14:textId="420313B4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11F7954A" w14:textId="77777777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226E091" w14:textId="67B97B91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08820CB8" w14:textId="77777777" w:rsidR="000B1F7D" w:rsidRPr="00785F0F" w:rsidRDefault="000B1F7D" w:rsidP="000B1F7D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02EB3DB" w14:textId="49674B95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107,561</w:t>
            </w:r>
          </w:p>
        </w:tc>
      </w:tr>
      <w:tr w:rsidR="000B1F7D" w:rsidRPr="00785F0F" w14:paraId="017E9586" w14:textId="77777777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69D353AC" w14:textId="77777777" w:rsidR="000B1F7D" w:rsidRPr="00785F0F" w:rsidRDefault="000B1F7D" w:rsidP="000B1F7D">
            <w:pPr>
              <w:tabs>
                <w:tab w:val="left" w:pos="72"/>
                <w:tab w:val="left" w:pos="188"/>
                <w:tab w:val="left" w:pos="252"/>
              </w:tabs>
              <w:spacing w:line="240" w:lineRule="atLeast"/>
              <w:ind w:left="188" w:right="-10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หนี้สินอื่น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B3DD508" w14:textId="5BE15CD3" w:rsidR="000B1F7D" w:rsidRPr="00785F0F" w:rsidRDefault="000B1F7D" w:rsidP="000B1F7D">
            <w:pPr>
              <w:tabs>
                <w:tab w:val="decimal" w:pos="55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229528" w14:textId="77777777" w:rsidR="000B1F7D" w:rsidRPr="00785F0F" w:rsidRDefault="000B1F7D" w:rsidP="000B1F7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FC1061C" w14:textId="21459ED5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142D33" w14:textId="77777777" w:rsidR="000B1F7D" w:rsidRPr="00785F0F" w:rsidRDefault="000B1F7D" w:rsidP="000B1F7D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016CCE1" w14:textId="700CCB64" w:rsidR="000B1F7D" w:rsidRPr="00785F0F" w:rsidRDefault="000B1F7D" w:rsidP="000B1F7D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BE94ED" w14:textId="77777777" w:rsidR="000B1F7D" w:rsidRPr="00785F0F" w:rsidRDefault="000B1F7D" w:rsidP="000B1F7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B6422FD" w14:textId="7FA79E9D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B9F040D" w14:textId="77777777" w:rsidR="000B1F7D" w:rsidRPr="00785F0F" w:rsidRDefault="000B1F7D" w:rsidP="000B1F7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E6B2CC8" w14:textId="02D5C457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30A1C821" w14:textId="77777777" w:rsidR="000B1F7D" w:rsidRPr="00785F0F" w:rsidRDefault="000B1F7D" w:rsidP="000B1F7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75ACD" w14:textId="0B17BC68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68B348E1" w14:textId="77777777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0FFDAD9" w14:textId="51C645E9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327B7B05" w14:textId="77777777" w:rsidR="000B1F7D" w:rsidRPr="00785F0F" w:rsidRDefault="000B1F7D" w:rsidP="000B1F7D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62B2D88" w14:textId="71D6682C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4,951</w:t>
            </w:r>
          </w:p>
        </w:tc>
      </w:tr>
      <w:tr w:rsidR="000B1F7D" w:rsidRPr="00785F0F" w14:paraId="7BFBFD25" w14:textId="77777777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703AE45B" w14:textId="77777777" w:rsidR="000B1F7D" w:rsidRPr="00785F0F" w:rsidRDefault="000B1F7D" w:rsidP="000B1F7D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E577D7C" w14:textId="6A8700D4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1,504,934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75B7D2" w14:textId="77777777" w:rsidR="000B1F7D" w:rsidRPr="00785F0F" w:rsidRDefault="000B1F7D" w:rsidP="000B1F7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19A87D" w14:textId="06EB2407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420,391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619BE7" w14:textId="77777777" w:rsidR="000B1F7D" w:rsidRPr="00785F0F" w:rsidRDefault="000B1F7D" w:rsidP="000B1F7D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A6B441" w14:textId="22BE0D31" w:rsidR="000B1F7D" w:rsidRPr="00785F0F" w:rsidRDefault="000B1F7D" w:rsidP="000B1F7D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391,660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5DD218" w14:textId="77777777" w:rsidR="000B1F7D" w:rsidRPr="00785F0F" w:rsidRDefault="000B1F7D" w:rsidP="000B1F7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51AA34" w14:textId="68699C63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68,977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1FB4B4F" w14:textId="77777777" w:rsidR="000B1F7D" w:rsidRPr="00785F0F" w:rsidRDefault="000B1F7D" w:rsidP="000B1F7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84D4F0" w14:textId="661BE835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28,710</w:t>
            </w:r>
          </w:p>
        </w:tc>
        <w:tc>
          <w:tcPr>
            <w:tcW w:w="90" w:type="dxa"/>
            <w:gridSpan w:val="2"/>
          </w:tcPr>
          <w:p w14:paraId="32E9F7B8" w14:textId="77777777" w:rsidR="000B1F7D" w:rsidRPr="00785F0F" w:rsidRDefault="000B1F7D" w:rsidP="000B1F7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1237C" w14:textId="28A3975B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764B3D7C" w14:textId="77777777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82BE66" w14:textId="3E74EC7D" w:rsidR="000B1F7D" w:rsidRPr="00785F0F" w:rsidRDefault="000B1F7D" w:rsidP="000B1F7D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15CF2EBE" w14:textId="77777777" w:rsidR="000B1F7D" w:rsidRPr="00785F0F" w:rsidRDefault="000B1F7D" w:rsidP="000B1F7D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40E0C7" w14:textId="24A5CB6A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2,414,672</w:t>
            </w:r>
          </w:p>
        </w:tc>
      </w:tr>
      <w:tr w:rsidR="000B1F7D" w:rsidRPr="00785F0F" w14:paraId="06BCDB09" w14:textId="77777777" w:rsidTr="002E4A78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0D2B5FE4" w14:textId="77777777" w:rsidR="000B1F7D" w:rsidRPr="00785F0F" w:rsidRDefault="000B1F7D" w:rsidP="000B1F7D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ผลต่างสภาพคล่องสุทธิ</w:t>
            </w: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40A7396" w14:textId="409AAF15" w:rsidR="000B1F7D" w:rsidRPr="00785F0F" w:rsidRDefault="000B1F7D" w:rsidP="000B1F7D">
            <w:pPr>
              <w:tabs>
                <w:tab w:val="decimal" w:pos="90"/>
              </w:tabs>
              <w:spacing w:line="240" w:lineRule="atLeast"/>
              <w:ind w:left="-54" w:right="3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(1,250,491)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011F74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6207670" w14:textId="4422F792" w:rsidR="000B1F7D" w:rsidRPr="00785F0F" w:rsidRDefault="00FF04B8" w:rsidP="00FF04B8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253</w:t>
            </w:r>
            <w:r w:rsidR="000B1F7D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107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6C839A" w14:textId="77777777" w:rsidR="000B1F7D" w:rsidRPr="00785F0F" w:rsidRDefault="000B1F7D" w:rsidP="000B1F7D">
            <w:pPr>
              <w:pStyle w:val="Caption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C016769" w14:textId="19FA6A8C" w:rsidR="000B1F7D" w:rsidRPr="00785F0F" w:rsidRDefault="00FF04B8" w:rsidP="00FF04B8">
            <w:pPr>
              <w:tabs>
                <w:tab w:val="decimal" w:pos="81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0B1F7D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563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E91763" w14:textId="77777777" w:rsidR="000B1F7D" w:rsidRPr="00785F0F" w:rsidRDefault="000B1F7D" w:rsidP="000B1F7D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5330E8D" w14:textId="64192721" w:rsidR="000B1F7D" w:rsidRPr="00785F0F" w:rsidRDefault="000B1F7D" w:rsidP="00FF04B8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="00FF04B8">
              <w:rPr>
                <w:b/>
                <w:bCs/>
                <w:sz w:val="22"/>
                <w:szCs w:val="22"/>
              </w:rPr>
              <w:t>43</w:t>
            </w:r>
            <w:r>
              <w:rPr>
                <w:b/>
                <w:bCs/>
                <w:sz w:val="22"/>
                <w:szCs w:val="22"/>
              </w:rPr>
              <w:t>,</w:t>
            </w:r>
            <w:r w:rsidR="00FF04B8">
              <w:rPr>
                <w:b/>
                <w:bCs/>
                <w:sz w:val="22"/>
                <w:szCs w:val="22"/>
              </w:rPr>
              <w:t>512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2C20C0B" w14:textId="77777777" w:rsidR="000B1F7D" w:rsidRPr="00785F0F" w:rsidRDefault="000B1F7D" w:rsidP="000B1F7D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954CD27" w14:textId="20647DBB" w:rsidR="000B1F7D" w:rsidRPr="00785F0F" w:rsidRDefault="00FF04B8" w:rsidP="00FF04B8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652</w:t>
            </w:r>
            <w:r w:rsidR="000B1F7D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382</w:t>
            </w:r>
          </w:p>
        </w:tc>
        <w:tc>
          <w:tcPr>
            <w:tcW w:w="90" w:type="dxa"/>
            <w:gridSpan w:val="2"/>
          </w:tcPr>
          <w:p w14:paraId="154F0BC4" w14:textId="77777777" w:rsidR="000B1F7D" w:rsidRPr="00785F0F" w:rsidRDefault="000B1F7D" w:rsidP="000B1F7D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31355" w14:textId="5B809417" w:rsidR="000B1F7D" w:rsidRPr="00785F0F" w:rsidRDefault="000B1F7D" w:rsidP="000B1F7D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70,389</w:t>
            </w:r>
          </w:p>
        </w:tc>
        <w:tc>
          <w:tcPr>
            <w:tcW w:w="90" w:type="dxa"/>
            <w:gridSpan w:val="2"/>
          </w:tcPr>
          <w:p w14:paraId="03894F0B" w14:textId="77777777" w:rsidR="000B1F7D" w:rsidRPr="00785F0F" w:rsidRDefault="000B1F7D" w:rsidP="000B1F7D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5A9FE16" w14:textId="274D3D70" w:rsidR="000B1F7D" w:rsidRPr="00785F0F" w:rsidRDefault="00FF04B8" w:rsidP="00FF04B8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58</w:t>
            </w:r>
            <w:r w:rsidR="000B1F7D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25856876" w14:textId="77777777" w:rsidR="000B1F7D" w:rsidRPr="00785F0F" w:rsidRDefault="000B1F7D" w:rsidP="000B1F7D">
            <w:pPr>
              <w:pStyle w:val="PlainText"/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A0541E0" w14:textId="79A2D1B2" w:rsidR="000B1F7D" w:rsidRPr="00785F0F" w:rsidRDefault="00FF04B8" w:rsidP="00FF04B8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428</w:t>
            </w:r>
            <w:r w:rsidR="000B1F7D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481</w:t>
            </w:r>
          </w:p>
        </w:tc>
      </w:tr>
    </w:tbl>
    <w:p w14:paraId="162BA5A4" w14:textId="77777777" w:rsidR="008D0BA8" w:rsidRPr="00785F0F" w:rsidRDefault="008D0BA8" w:rsidP="008D0BA8">
      <w:pPr>
        <w:ind w:left="270"/>
        <w:rPr>
          <w:sz w:val="30"/>
          <w:szCs w:val="30"/>
        </w:rPr>
      </w:pPr>
    </w:p>
    <w:p w14:paraId="237E2EFD" w14:textId="1C238C57" w:rsidR="008D0BA8" w:rsidRPr="00785F0F" w:rsidRDefault="008D0BA8" w:rsidP="005348B1">
      <w:pPr>
        <w:ind w:left="540" w:hanging="45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A31C44">
        <w:rPr>
          <w:sz w:val="20"/>
          <w:szCs w:val="20"/>
          <w:lang w:val="en-GB"/>
        </w:rPr>
        <w:t>247</w:t>
      </w:r>
      <w:r w:rsidR="009668B3" w:rsidRPr="00785F0F">
        <w:rPr>
          <w:sz w:val="20"/>
          <w:szCs w:val="20"/>
          <w:cs/>
          <w:lang w:val="en-GB"/>
        </w:rPr>
        <w:t xml:space="preserve"> </w:t>
      </w:r>
      <w:r w:rsidRPr="00785F0F">
        <w:rPr>
          <w:sz w:val="20"/>
          <w:szCs w:val="20"/>
          <w:cs/>
        </w:rPr>
        <w:t>ล้านบาท</w:t>
      </w:r>
    </w:p>
    <w:p w14:paraId="3ADD7268" w14:textId="77777777" w:rsidR="00433F59" w:rsidRPr="00785F0F" w:rsidRDefault="00491107" w:rsidP="005348B1">
      <w:pPr>
        <w:autoSpaceDE w:val="0"/>
        <w:autoSpaceDN w:val="0"/>
        <w:ind w:left="540" w:hanging="450"/>
        <w:rPr>
          <w:sz w:val="20"/>
          <w:szCs w:val="20"/>
          <w:lang w:eastAsia="en-US"/>
        </w:rPr>
      </w:pPr>
      <w:r w:rsidRPr="00785F0F">
        <w:rPr>
          <w:sz w:val="24"/>
          <w:szCs w:val="24"/>
          <w:vertAlign w:val="superscript"/>
          <w:cs/>
        </w:rPr>
        <w:t xml:space="preserve">** </w:t>
      </w:r>
      <w:r w:rsidRPr="00785F0F">
        <w:rPr>
          <w:sz w:val="24"/>
          <w:szCs w:val="24"/>
        </w:rPr>
        <w:tab/>
      </w:r>
      <w:r w:rsidR="00433F59" w:rsidRPr="00785F0F">
        <w:rPr>
          <w:sz w:val="20"/>
          <w:szCs w:val="20"/>
          <w:cs/>
        </w:rPr>
        <w:t>เงินลงทุนของบริ</w:t>
      </w:r>
      <w:r w:rsidR="00D816E5" w:rsidRPr="00785F0F">
        <w:rPr>
          <w:sz w:val="20"/>
          <w:szCs w:val="20"/>
          <w:cs/>
        </w:rPr>
        <w:t>ษัทย่อยที่เป็นบริษัทประกันชีวิต</w:t>
      </w:r>
      <w:r w:rsidR="00433F59" w:rsidRPr="00785F0F">
        <w:rPr>
          <w:sz w:val="20"/>
          <w:szCs w:val="20"/>
          <w:cs/>
        </w:rPr>
        <w:t>ซึ่งส่วนใหญ่ถือไว้เพื่อให้สัมพันธ์กับหนี้สินจากสัญญาประกันภัยไม่ได้แสดงไว้ในตารางดังกล่าวข้างต้น</w:t>
      </w:r>
    </w:p>
    <w:p w14:paraId="5C7AD918" w14:textId="77777777" w:rsidR="008D0BA8" w:rsidRPr="00785F0F" w:rsidRDefault="008D0BA8" w:rsidP="005348B1">
      <w:pPr>
        <w:ind w:left="540" w:hanging="45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="00491107"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  <w:vertAlign w:val="superscript"/>
          <w:cs/>
          <w:lang w:val="th-TH"/>
        </w:rPr>
        <w:t>*</w:t>
      </w:r>
      <w:r w:rsidRPr="00785F0F">
        <w:rPr>
          <w:sz w:val="24"/>
          <w:szCs w:val="24"/>
        </w:rPr>
        <w:tab/>
      </w:r>
      <w:r w:rsidR="00FA4C4E" w:rsidRPr="00785F0F">
        <w:rPr>
          <w:sz w:val="20"/>
          <w:szCs w:val="20"/>
          <w:cs/>
        </w:rPr>
        <w:t>สุทธิจากรายได้รอตัดบัญชี</w:t>
      </w:r>
    </w:p>
    <w:p w14:paraId="6FE75B56" w14:textId="77777777" w:rsidR="005F0A8B" w:rsidRPr="00785F0F" w:rsidRDefault="005F0A8B">
      <w:pPr>
        <w:suppressAutoHyphens w:val="0"/>
        <w:rPr>
          <w:sz w:val="20"/>
          <w:szCs w:val="20"/>
        </w:rPr>
      </w:pPr>
      <w:r w:rsidRPr="00785F0F">
        <w:rPr>
          <w:sz w:val="20"/>
          <w:szCs w:val="20"/>
        </w:rPr>
        <w:br w:type="page"/>
      </w:r>
    </w:p>
    <w:tbl>
      <w:tblPr>
        <w:tblW w:w="9705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792"/>
        <w:gridCol w:w="134"/>
        <w:gridCol w:w="792"/>
        <w:gridCol w:w="108"/>
        <w:gridCol w:w="792"/>
        <w:gridCol w:w="136"/>
        <w:gridCol w:w="720"/>
        <w:gridCol w:w="118"/>
        <w:gridCol w:w="720"/>
        <w:gridCol w:w="154"/>
        <w:gridCol w:w="792"/>
        <w:gridCol w:w="117"/>
        <w:gridCol w:w="792"/>
        <w:gridCol w:w="118"/>
        <w:gridCol w:w="720"/>
      </w:tblGrid>
      <w:tr w:rsidR="006A3AD6" w:rsidRPr="00785F0F" w14:paraId="4B2ECEAA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19A7E87B" w14:textId="77777777" w:rsidR="006A3AD6" w:rsidRPr="00785F0F" w:rsidRDefault="006A3AD6" w:rsidP="00DF73DA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005" w:type="dxa"/>
            <w:gridSpan w:val="15"/>
            <w:shd w:val="clear" w:color="auto" w:fill="auto"/>
            <w:vAlign w:val="bottom"/>
          </w:tcPr>
          <w:p w14:paraId="598E826F" w14:textId="77777777" w:rsidR="006A3AD6" w:rsidRPr="00785F0F" w:rsidRDefault="006A3AD6" w:rsidP="00DF73DA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6A3AD6" w:rsidRPr="00785F0F" w14:paraId="1F800CBA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5DBB30A3" w14:textId="77777777" w:rsidR="006A3AD6" w:rsidRPr="00785F0F" w:rsidRDefault="006A3AD6" w:rsidP="00DF73DA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005" w:type="dxa"/>
            <w:gridSpan w:val="15"/>
            <w:shd w:val="clear" w:color="auto" w:fill="auto"/>
            <w:vAlign w:val="bottom"/>
          </w:tcPr>
          <w:p w14:paraId="7145D818" w14:textId="77777777" w:rsidR="006A3AD6" w:rsidRPr="00785F0F" w:rsidRDefault="006A3AD6" w:rsidP="00DF73DA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2560</w:t>
            </w:r>
          </w:p>
        </w:tc>
      </w:tr>
      <w:tr w:rsidR="006A3AD6" w:rsidRPr="00785F0F" w14:paraId="300398B3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0E7506BA" w14:textId="77777777" w:rsidR="006A3AD6" w:rsidRPr="00785F0F" w:rsidRDefault="006A3AD6" w:rsidP="006A3AD6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3474" w:type="dxa"/>
            <w:gridSpan w:val="7"/>
            <w:shd w:val="clear" w:color="auto" w:fill="auto"/>
            <w:vAlign w:val="bottom"/>
          </w:tcPr>
          <w:p w14:paraId="3A8FC82A" w14:textId="77777777" w:rsidR="006A3AD6" w:rsidRPr="00785F0F" w:rsidRDefault="006A3AD6" w:rsidP="006A3AD6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38FECEBF" w14:textId="77777777" w:rsidR="006A3AD6" w:rsidRPr="00785F0F" w:rsidRDefault="006A3AD6" w:rsidP="006A3AD6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4E46E9" w14:textId="77777777" w:rsidR="006A3AD6" w:rsidRPr="00785F0F" w:rsidRDefault="006A3AD6" w:rsidP="006A3AD6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30032419" w14:textId="77777777" w:rsidR="006A3AD6" w:rsidRPr="00785F0F" w:rsidRDefault="006A3AD6" w:rsidP="006A3AD6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038CA98E" w14:textId="77777777" w:rsidR="006A3AD6" w:rsidRPr="00785F0F" w:rsidRDefault="006A3AD6" w:rsidP="006A3AD6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17" w:type="dxa"/>
          </w:tcPr>
          <w:p w14:paraId="4651513A" w14:textId="77777777" w:rsidR="006A3AD6" w:rsidRPr="00785F0F" w:rsidRDefault="006A3AD6" w:rsidP="006A3AD6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8A5F117" w14:textId="77777777" w:rsidR="006A3AD6" w:rsidRPr="00785F0F" w:rsidRDefault="00B24863" w:rsidP="006A3AD6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ไม่มี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11EE316" w14:textId="77777777" w:rsidR="006A3AD6" w:rsidRPr="00785F0F" w:rsidRDefault="006A3AD6" w:rsidP="006A3AD6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FA93C4" w14:textId="77777777" w:rsidR="006A3AD6" w:rsidRPr="00785F0F" w:rsidRDefault="006A3AD6" w:rsidP="006A3AD6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</w:p>
        </w:tc>
      </w:tr>
      <w:tr w:rsidR="00B24863" w:rsidRPr="00785F0F" w14:paraId="5E275FF4" w14:textId="77777777" w:rsidTr="006E483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1505E458" w14:textId="77777777" w:rsidR="00B24863" w:rsidRPr="00785F0F" w:rsidRDefault="00B24863" w:rsidP="00B24863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E15CB3A" w14:textId="77777777" w:rsidR="00B24863" w:rsidRPr="00785F0F" w:rsidRDefault="00B24863" w:rsidP="00B2486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5223FF2" w14:textId="77777777" w:rsidR="00B24863" w:rsidRPr="00785F0F" w:rsidRDefault="00B24863" w:rsidP="00B2486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2548" w:type="dxa"/>
            <w:gridSpan w:val="5"/>
            <w:shd w:val="clear" w:color="auto" w:fill="auto"/>
            <w:vAlign w:val="bottom"/>
          </w:tcPr>
          <w:p w14:paraId="4DFBF284" w14:textId="77777777" w:rsidR="00B24863" w:rsidRPr="00785F0F" w:rsidRDefault="00B24863" w:rsidP="00B24863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ครบกำหนดภายใน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593965B" w14:textId="77777777" w:rsidR="00B24863" w:rsidRPr="00785F0F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FC0A30" w14:textId="77777777" w:rsidR="00B24863" w:rsidRPr="00785F0F" w:rsidRDefault="00B24863" w:rsidP="00B24863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51F80D7" w14:textId="77777777" w:rsidR="00B24863" w:rsidRPr="00785F0F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549EBB27" w14:textId="77777777" w:rsidR="00B24863" w:rsidRPr="00785F0F" w:rsidRDefault="00B24863" w:rsidP="00B2486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สินเชื่อ</w:t>
            </w:r>
          </w:p>
        </w:tc>
        <w:tc>
          <w:tcPr>
            <w:tcW w:w="117" w:type="dxa"/>
          </w:tcPr>
          <w:p w14:paraId="687EBB88" w14:textId="77777777" w:rsidR="00B24863" w:rsidRPr="00785F0F" w:rsidRDefault="00B24863" w:rsidP="00B2486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0ED2D9E" w14:textId="77777777" w:rsidR="00B24863" w:rsidRPr="00785F0F" w:rsidRDefault="00B24863" w:rsidP="00B2486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กำหนด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5FBDEBE" w14:textId="77777777" w:rsidR="00B24863" w:rsidRPr="00785F0F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9CD86C" w14:textId="77777777" w:rsidR="00B24863" w:rsidRPr="00785F0F" w:rsidRDefault="00B24863" w:rsidP="00B24863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24863" w:rsidRPr="00785F0F" w14:paraId="575264DA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279900BD" w14:textId="77777777" w:rsidR="00B24863" w:rsidRPr="00785F0F" w:rsidRDefault="00B24863" w:rsidP="00B24863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3BE181F" w14:textId="77777777" w:rsidR="00B24863" w:rsidRPr="00785F0F" w:rsidRDefault="00B24863" w:rsidP="00B2486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เมื่อทวงถาม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EB01F5A" w14:textId="77777777" w:rsidR="00B24863" w:rsidRPr="00785F0F" w:rsidRDefault="00B24863" w:rsidP="00B2486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5AF7B1D" w14:textId="77777777" w:rsidR="00B24863" w:rsidRPr="00785F0F" w:rsidRDefault="00B24863" w:rsidP="00B24863">
            <w:pPr>
              <w:spacing w:line="240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</w:t>
            </w:r>
            <w:r w:rsidRPr="00785F0F">
              <w:rPr>
                <w:sz w:val="22"/>
                <w:szCs w:val="22"/>
                <w:cs/>
                <w:lang w:val="th-TH"/>
              </w:rPr>
              <w:t xml:space="preserve">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812E2F3" w14:textId="77777777" w:rsidR="00B24863" w:rsidRPr="00785F0F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7994ED5" w14:textId="77777777" w:rsidR="00B24863" w:rsidRPr="00785F0F" w:rsidRDefault="00B24863" w:rsidP="00B24863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3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12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F7210F4" w14:textId="77777777" w:rsidR="00B24863" w:rsidRPr="00785F0F" w:rsidRDefault="00B24863" w:rsidP="00B24863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0136BC" w14:textId="77777777" w:rsidR="00B24863" w:rsidRPr="00785F0F" w:rsidRDefault="00B24863" w:rsidP="00B24863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1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79D98D2" w14:textId="77777777" w:rsidR="00B24863" w:rsidRPr="00785F0F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FC97EB" w14:textId="77777777" w:rsidR="00B24863" w:rsidRPr="00785F0F" w:rsidRDefault="00B24863" w:rsidP="00B2486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เกิน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0C5CCDDE" w14:textId="77777777" w:rsidR="00B24863" w:rsidRPr="00785F0F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5F5279AA" w14:textId="77777777" w:rsidR="00B24863" w:rsidRPr="00785F0F" w:rsidRDefault="00B24863" w:rsidP="00B2486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ด้อยคุณภาพ</w:t>
            </w:r>
          </w:p>
        </w:tc>
        <w:tc>
          <w:tcPr>
            <w:tcW w:w="117" w:type="dxa"/>
          </w:tcPr>
          <w:p w14:paraId="7A125B8D" w14:textId="77777777" w:rsidR="00B24863" w:rsidRPr="00785F0F" w:rsidRDefault="00B24863" w:rsidP="00B24863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D4F2689" w14:textId="77777777" w:rsidR="00B24863" w:rsidRPr="00785F0F" w:rsidRDefault="00B24863" w:rsidP="00B24863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ระยะเวลา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086286A" w14:textId="77777777" w:rsidR="00B24863" w:rsidRPr="00785F0F" w:rsidRDefault="00B24863" w:rsidP="00B24863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C951C2" w14:textId="77777777" w:rsidR="00B24863" w:rsidRPr="00785F0F" w:rsidRDefault="00B24863" w:rsidP="00B24863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</w:tr>
      <w:tr w:rsidR="00B24863" w:rsidRPr="00785F0F" w14:paraId="463B8168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0EF3F62F" w14:textId="77777777" w:rsidR="00B24863" w:rsidRPr="00785F0F" w:rsidRDefault="00B24863" w:rsidP="00B24863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005" w:type="dxa"/>
            <w:gridSpan w:val="15"/>
            <w:shd w:val="clear" w:color="auto" w:fill="auto"/>
            <w:vAlign w:val="bottom"/>
          </w:tcPr>
          <w:p w14:paraId="40382DA2" w14:textId="77777777" w:rsidR="00B24863" w:rsidRPr="00785F0F" w:rsidRDefault="00B24863" w:rsidP="00B24863">
            <w:pPr>
              <w:tabs>
                <w:tab w:val="decimal" w:pos="816"/>
              </w:tabs>
              <w:snapToGrid w:val="0"/>
              <w:spacing w:line="240" w:lineRule="atLeast"/>
              <w:ind w:left="-54"/>
              <w:jc w:val="center"/>
              <w:rPr>
                <w:i/>
                <w:iCs/>
                <w:sz w:val="22"/>
                <w:szCs w:val="22"/>
              </w:rPr>
            </w:pPr>
            <w:r w:rsidRPr="00785F0F">
              <w:rPr>
                <w:rFonts w:hint="cs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B24863" w:rsidRPr="00785F0F" w14:paraId="4F035049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3E05FA6" w14:textId="77777777" w:rsidR="00B24863" w:rsidRPr="00785F0F" w:rsidRDefault="00B24863" w:rsidP="00B2486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1C26097" w14:textId="77777777" w:rsidR="00B24863" w:rsidRPr="00785F0F" w:rsidRDefault="00B24863" w:rsidP="00B24863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90028F2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62F8636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583C9C3C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84282BD" w14:textId="77777777" w:rsidR="00B24863" w:rsidRPr="00785F0F" w:rsidRDefault="00B24863" w:rsidP="00B24863">
            <w:pPr>
              <w:tabs>
                <w:tab w:val="decimal" w:pos="782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1A9E5771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78D482B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1216635B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EE4357" w14:textId="77777777" w:rsidR="00B24863" w:rsidRPr="00785F0F" w:rsidRDefault="00B24863" w:rsidP="00B24863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729A6407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27FC5176" w14:textId="77777777" w:rsidR="00B24863" w:rsidRPr="00785F0F" w:rsidRDefault="00B24863" w:rsidP="00B24863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7" w:type="dxa"/>
          </w:tcPr>
          <w:p w14:paraId="15CDEB85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7D10404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4893D7DB" w14:textId="77777777" w:rsidR="00B24863" w:rsidRPr="00785F0F" w:rsidRDefault="00B24863" w:rsidP="00B24863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CCD48F" w14:textId="77777777" w:rsidR="00B24863" w:rsidRPr="00785F0F" w:rsidRDefault="00B24863" w:rsidP="00B24863">
            <w:pPr>
              <w:tabs>
                <w:tab w:val="decimal" w:pos="816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</w:tr>
      <w:tr w:rsidR="00B24863" w:rsidRPr="00785F0F" w14:paraId="2244E389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D2BCE5F" w14:textId="77777777" w:rsidR="00B24863" w:rsidRPr="00785F0F" w:rsidRDefault="00B24863" w:rsidP="00B2486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498E1CA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1ABC9B" w14:textId="77777777" w:rsidR="00B24863" w:rsidRPr="00785F0F" w:rsidRDefault="00B24863" w:rsidP="00B2486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4C23EF4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3AF5FCC5" w14:textId="77777777" w:rsidR="00B24863" w:rsidRPr="00785F0F" w:rsidRDefault="00B24863" w:rsidP="00B24863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lef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9EEDB26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2B5A0285" w14:textId="77777777" w:rsidR="00B24863" w:rsidRPr="00785F0F" w:rsidRDefault="00B24863" w:rsidP="00B24863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1F6742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AC918A1" w14:textId="77777777" w:rsidR="00B24863" w:rsidRPr="00785F0F" w:rsidRDefault="00B24863" w:rsidP="00B24863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C2C789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0E6D8D97" w14:textId="77777777" w:rsidR="00B24863" w:rsidRPr="00785F0F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1BDDA3E3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20E500A0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0C55C6B5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40,797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1B4B34B" w14:textId="77777777" w:rsidR="00B24863" w:rsidRPr="00785F0F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C4F1E2A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40,797</w:t>
            </w:r>
          </w:p>
        </w:tc>
      </w:tr>
      <w:tr w:rsidR="00B24863" w:rsidRPr="00785F0F" w14:paraId="0DA6B4D1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7D9D40A" w14:textId="77777777" w:rsidR="00B24863" w:rsidRPr="00785F0F" w:rsidRDefault="00B24863" w:rsidP="00B2486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792" w:type="dxa"/>
            <w:shd w:val="clear" w:color="auto" w:fill="auto"/>
          </w:tcPr>
          <w:p w14:paraId="0AA8523C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35,996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6679006" w14:textId="77777777" w:rsidR="00B24863" w:rsidRPr="00785F0F" w:rsidRDefault="00B24863" w:rsidP="00B24863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7E0D3A46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269,383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C81989F" w14:textId="77777777" w:rsidR="00B24863" w:rsidRPr="00785F0F" w:rsidRDefault="00B24863" w:rsidP="00B24863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72C8FC14" w14:textId="77777777" w:rsidR="00B24863" w:rsidRPr="00785F0F" w:rsidRDefault="00B24863" w:rsidP="00B24863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3,037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237B6FD2" w14:textId="77777777" w:rsidR="00B24863" w:rsidRPr="00785F0F" w:rsidRDefault="00B24863" w:rsidP="00B24863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17D9C23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3,522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ADBC42E" w14:textId="77777777" w:rsidR="00B24863" w:rsidRPr="00785F0F" w:rsidRDefault="00B24863" w:rsidP="00B24863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C01EDE8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5,025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3110A4EA" w14:textId="77777777" w:rsidR="00B24863" w:rsidRPr="00785F0F" w:rsidRDefault="00B24863" w:rsidP="00B24863">
            <w:pPr>
              <w:tabs>
                <w:tab w:val="decimal" w:pos="540"/>
                <w:tab w:val="decimal" w:pos="737"/>
              </w:tabs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6693715C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4170B3C8" w14:textId="77777777" w:rsidR="00B24863" w:rsidRPr="00785F0F" w:rsidRDefault="00B24863" w:rsidP="00B2486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BADE5F0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95AD956" w14:textId="77777777" w:rsidR="00B24863" w:rsidRPr="00785F0F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D50BE71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316,963</w:t>
            </w:r>
          </w:p>
        </w:tc>
      </w:tr>
      <w:tr w:rsidR="00B24863" w:rsidRPr="00785F0F" w14:paraId="4B77B711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F737F81" w14:textId="77777777" w:rsidR="00B24863" w:rsidRPr="00785F0F" w:rsidRDefault="00B24863" w:rsidP="00B2486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 xml:space="preserve">เงินลงทุนสุทธิ 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CEF5FF1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405F7E" w14:textId="77777777" w:rsidR="00B24863" w:rsidRPr="00785F0F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0E9C2E6E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80,937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8ADFAA5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657546C2" w14:textId="77777777" w:rsidR="00B24863" w:rsidRPr="00785F0F" w:rsidRDefault="00B24863" w:rsidP="00B24863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141,856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F2870DE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D7EE02C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55,552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76AC48F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6039437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10,414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6259DBF8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2C5898B4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5DE70289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0259371C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17,010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33A3F1E2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383343C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305,769</w:t>
            </w:r>
          </w:p>
        </w:tc>
      </w:tr>
      <w:tr w:rsidR="00B24863" w:rsidRPr="00785F0F" w14:paraId="66562B09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AB6D5C6" w14:textId="77777777" w:rsidR="00B24863" w:rsidRPr="00785F0F" w:rsidRDefault="00B24863" w:rsidP="00B2486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785F0F">
              <w:rPr>
                <w:sz w:val="22"/>
                <w:szCs w:val="22"/>
                <w:vertAlign w:val="superscript"/>
                <w:cs/>
              </w:rPr>
              <w:t>**</w:t>
            </w:r>
          </w:p>
        </w:tc>
        <w:tc>
          <w:tcPr>
            <w:tcW w:w="792" w:type="dxa"/>
            <w:shd w:val="clear" w:color="auto" w:fill="auto"/>
          </w:tcPr>
          <w:p w14:paraId="6333FB86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184,635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45216A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631FC243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284,683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46C6D9D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5EB601BD" w14:textId="77777777" w:rsidR="00B24863" w:rsidRPr="00785F0F" w:rsidRDefault="00B24863" w:rsidP="00B24863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202,501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76DAA79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5318C45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672,588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28DF0244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E66C452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624,765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17863A8F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13813F57" w14:textId="77777777" w:rsidR="00B24863" w:rsidRPr="00785F0F" w:rsidRDefault="00B24863" w:rsidP="00B24863">
            <w:pPr>
              <w:tabs>
                <w:tab w:val="decimal" w:pos="658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</w:rPr>
              <w:t>65,560</w:t>
            </w:r>
          </w:p>
        </w:tc>
        <w:tc>
          <w:tcPr>
            <w:tcW w:w="117" w:type="dxa"/>
          </w:tcPr>
          <w:p w14:paraId="6067B9B4" w14:textId="77777777" w:rsidR="00B24863" w:rsidRPr="00785F0F" w:rsidRDefault="00B24863" w:rsidP="00B2486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64C2B13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331D34F8" w14:textId="77777777" w:rsidR="00B24863" w:rsidRPr="00785F0F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285E95C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2,034,732</w:t>
            </w:r>
          </w:p>
        </w:tc>
      </w:tr>
      <w:tr w:rsidR="00B24863" w:rsidRPr="00785F0F" w14:paraId="71611A30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12BDF674" w14:textId="77777777" w:rsidR="00B24863" w:rsidRPr="00785F0F" w:rsidRDefault="00B24863" w:rsidP="00B24863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CA48620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BA4620" w14:textId="77777777" w:rsidR="00B24863" w:rsidRPr="00785F0F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7B2124EB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3,328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41924FC5" w14:textId="77777777" w:rsidR="00B24863" w:rsidRPr="00785F0F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50B10E9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494740A" w14:textId="77777777" w:rsidR="00B24863" w:rsidRPr="00785F0F" w:rsidRDefault="00B24863" w:rsidP="00B24863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3482B8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F879393" w14:textId="77777777" w:rsidR="00B24863" w:rsidRPr="00785F0F" w:rsidRDefault="00B24863" w:rsidP="00B24863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355A3A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0CD3253C" w14:textId="77777777" w:rsidR="00B24863" w:rsidRPr="00785F0F" w:rsidRDefault="00B24863" w:rsidP="00B24863">
            <w:pPr>
              <w:tabs>
                <w:tab w:val="decimal" w:pos="51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B483130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3B93AF5E" w14:textId="77777777" w:rsidR="00B24863" w:rsidRPr="00785F0F" w:rsidRDefault="00B24863" w:rsidP="00B2486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BBB7414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160EF51" w14:textId="77777777" w:rsidR="00B24863" w:rsidRPr="00785F0F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EC9DE48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3,328</w:t>
            </w:r>
          </w:p>
        </w:tc>
      </w:tr>
      <w:tr w:rsidR="00B24863" w:rsidRPr="00785F0F" w14:paraId="42DAEB75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35369FD2" w14:textId="77777777" w:rsidR="00B24863" w:rsidRPr="00785F0F" w:rsidRDefault="00B24863" w:rsidP="00B2486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9E02D9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220,631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7E00437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0E9376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638,331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623BFBC5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2368F9B" w14:textId="77777777" w:rsidR="00B24863" w:rsidRPr="00785F0F" w:rsidRDefault="00B24863" w:rsidP="00B24863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347,394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22FFB62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CBC2C8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731,662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4FC46F3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3ABF61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640,204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11CCC3AF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777BC313" w14:textId="77777777" w:rsidR="00B24863" w:rsidRPr="00785F0F" w:rsidRDefault="00B24863" w:rsidP="00B24863">
            <w:pPr>
              <w:tabs>
                <w:tab w:val="decimal" w:pos="658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65,560</w:t>
            </w:r>
          </w:p>
        </w:tc>
        <w:tc>
          <w:tcPr>
            <w:tcW w:w="117" w:type="dxa"/>
          </w:tcPr>
          <w:p w14:paraId="61F79A13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DEB393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57,807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49C0516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7C1267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2,701,589</w:t>
            </w:r>
          </w:p>
        </w:tc>
      </w:tr>
      <w:tr w:rsidR="00B24863" w:rsidRPr="00785F0F" w14:paraId="621D6EFC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387D2E0" w14:textId="77777777" w:rsidR="00B24863" w:rsidRPr="00785F0F" w:rsidRDefault="00B24863" w:rsidP="00B24863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CB1C060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A2E1D61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62A11D7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26FB4BD6" w14:textId="77777777" w:rsidR="00B24863" w:rsidRPr="00785F0F" w:rsidRDefault="00B24863" w:rsidP="00B2486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1990558" w14:textId="77777777" w:rsidR="00B24863" w:rsidRPr="00785F0F" w:rsidRDefault="00B24863" w:rsidP="00B24863">
            <w:pPr>
              <w:tabs>
                <w:tab w:val="decimal" w:pos="0"/>
                <w:tab w:val="decimal" w:pos="81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366EC814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FE6934" w14:textId="77777777" w:rsidR="00B24863" w:rsidRPr="00785F0F" w:rsidRDefault="00B24863" w:rsidP="00B24863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0516C3BD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5FE6F3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5B2BE872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3E813408" w14:textId="77777777" w:rsidR="00B24863" w:rsidRPr="00785F0F" w:rsidRDefault="00B24863" w:rsidP="00B24863">
            <w:pPr>
              <w:tabs>
                <w:tab w:val="decimal" w:pos="658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117" w:type="dxa"/>
          </w:tcPr>
          <w:p w14:paraId="7DB5EFD8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7BF229C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0A9F9F4E" w14:textId="77777777" w:rsidR="00B24863" w:rsidRPr="00785F0F" w:rsidRDefault="00B24863" w:rsidP="00B2486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AF24A4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</w:tr>
      <w:tr w:rsidR="00B24863" w:rsidRPr="00785F0F" w14:paraId="0E425E45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1E37975C" w14:textId="77777777" w:rsidR="00B24863" w:rsidRPr="00785F0F" w:rsidRDefault="00B24863" w:rsidP="00B2486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</w:t>
            </w:r>
            <w:r w:rsidRPr="00785F0F">
              <w:rPr>
                <w:sz w:val="22"/>
                <w:szCs w:val="22"/>
                <w:cs/>
              </w:rPr>
              <w:t>รับ</w:t>
            </w:r>
            <w:r w:rsidRPr="00785F0F">
              <w:rPr>
                <w:sz w:val="22"/>
                <w:szCs w:val="22"/>
                <w:cs/>
                <w:lang w:val="th-TH"/>
              </w:rPr>
              <w:t>ฝาก</w:t>
            </w:r>
          </w:p>
        </w:tc>
        <w:tc>
          <w:tcPr>
            <w:tcW w:w="792" w:type="dxa"/>
            <w:shd w:val="clear" w:color="auto" w:fill="auto"/>
          </w:tcPr>
          <w:p w14:paraId="55B667C8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1,360,166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B848CF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25CE0F48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324,417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6D2D0E14" w14:textId="77777777" w:rsidR="00B24863" w:rsidRPr="00785F0F" w:rsidRDefault="00B24863" w:rsidP="00B2486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7481F5B2" w14:textId="77777777" w:rsidR="00B24863" w:rsidRPr="00785F0F" w:rsidRDefault="00B24863" w:rsidP="00B24863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382,032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8BBA52D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1BC7E66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25,842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749DABC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59234F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1AC4C56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9F979BF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72C093FD" w14:textId="77777777" w:rsidR="00B24863" w:rsidRPr="00785F0F" w:rsidRDefault="00B24863" w:rsidP="00B2486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0FA37A3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A354340" w14:textId="77777777" w:rsidR="00B24863" w:rsidRPr="00785F0F" w:rsidRDefault="00B24863" w:rsidP="00B2486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861E2B0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2,092,457</w:t>
            </w:r>
          </w:p>
        </w:tc>
      </w:tr>
      <w:tr w:rsidR="00B24863" w:rsidRPr="00785F0F" w14:paraId="0E55E632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232738DC" w14:textId="77777777" w:rsidR="00B24863" w:rsidRPr="00785F0F" w:rsidRDefault="00B24863" w:rsidP="00B2486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792" w:type="dxa"/>
            <w:shd w:val="clear" w:color="auto" w:fill="auto"/>
          </w:tcPr>
          <w:p w14:paraId="32BD27D0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20,248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DAD32E0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18858CD3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63,777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6783F23" w14:textId="77777777" w:rsidR="00B24863" w:rsidRPr="00785F0F" w:rsidRDefault="00B24863" w:rsidP="00B2486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5E1AFC4D" w14:textId="77777777" w:rsidR="00B24863" w:rsidRPr="00785F0F" w:rsidRDefault="00B24863" w:rsidP="00B24863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2,990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4C4E06F7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86E0845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8,638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0403766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A9A3952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12,920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2995BC88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06E7AA8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59646349" w14:textId="77777777" w:rsidR="00B24863" w:rsidRPr="00785F0F" w:rsidRDefault="00B24863" w:rsidP="00B2486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B41C2DB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24DD3582" w14:textId="77777777" w:rsidR="00B24863" w:rsidRPr="00785F0F" w:rsidRDefault="00B24863" w:rsidP="00B2486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55A9012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108,573</w:t>
            </w:r>
          </w:p>
        </w:tc>
      </w:tr>
      <w:tr w:rsidR="00B24863" w:rsidRPr="00785F0F" w14:paraId="683235BA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106CD5F9" w14:textId="77777777" w:rsidR="00B24863" w:rsidRPr="00785F0F" w:rsidRDefault="00B24863" w:rsidP="00B24863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ตราสารหนี้ที่ออกและ</w:t>
            </w:r>
            <w:r w:rsidRPr="00785F0F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A5961B6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2065C0F" w14:textId="77777777" w:rsidR="00B24863" w:rsidRPr="00785F0F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1906763B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4,371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7F2738D" w14:textId="77777777" w:rsidR="00B24863" w:rsidRPr="00785F0F" w:rsidRDefault="00B24863" w:rsidP="00B2486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1B47B1F4" w14:textId="77777777" w:rsidR="00B24863" w:rsidRPr="00785F0F" w:rsidRDefault="00B24863" w:rsidP="00B24863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127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2882AD4B" w14:textId="77777777" w:rsidR="00B24863" w:rsidRPr="00785F0F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83ECCF2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24,773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C492A51" w14:textId="77777777" w:rsidR="00B24863" w:rsidRPr="00785F0F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DE94D6C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49,267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A4C2CEE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57649AAC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498EAE32" w14:textId="77777777" w:rsidR="00B24863" w:rsidRPr="00785F0F" w:rsidRDefault="00B24863" w:rsidP="00B2486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1BD9BB8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20B965E" w14:textId="77777777" w:rsidR="00B24863" w:rsidRPr="00785F0F" w:rsidRDefault="00B24863" w:rsidP="00B2486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1947AA6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78,538</w:t>
            </w:r>
          </w:p>
        </w:tc>
      </w:tr>
      <w:tr w:rsidR="00B24863" w:rsidRPr="00785F0F" w14:paraId="4F2BE595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944117C" w14:textId="77777777" w:rsidR="00B24863" w:rsidRPr="00785F0F" w:rsidRDefault="00B24863" w:rsidP="00B24863">
            <w:pPr>
              <w:tabs>
                <w:tab w:val="left" w:pos="72"/>
                <w:tab w:val="left" w:pos="188"/>
                <w:tab w:val="left" w:pos="252"/>
              </w:tabs>
              <w:spacing w:line="240" w:lineRule="atLeast"/>
              <w:ind w:left="188" w:right="-10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หนี้สินอื่น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35FB7FB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2214A4" w14:textId="77777777" w:rsidR="00B24863" w:rsidRPr="00785F0F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487EA62D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892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3DB9FAF1" w14:textId="77777777" w:rsidR="00B24863" w:rsidRPr="00785F0F" w:rsidRDefault="00B24863" w:rsidP="00B2486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22DCCD4A" w14:textId="77777777" w:rsidR="00B24863" w:rsidRPr="00785F0F" w:rsidRDefault="00B24863" w:rsidP="00B24863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3,491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BBC4C47" w14:textId="77777777" w:rsidR="00B24863" w:rsidRPr="00785F0F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1C702B4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51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ABF9519" w14:textId="77777777" w:rsidR="00B24863" w:rsidRPr="00785F0F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C7B488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42656DB8" w14:textId="77777777" w:rsidR="00B24863" w:rsidRPr="00785F0F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82EFB0C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4D61C59D" w14:textId="77777777" w:rsidR="00B24863" w:rsidRPr="00785F0F" w:rsidRDefault="00B24863" w:rsidP="00B24863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AE6F219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8E28FA9" w14:textId="77777777" w:rsidR="00B24863" w:rsidRPr="00785F0F" w:rsidRDefault="00B24863" w:rsidP="00B24863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6AE136C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4,434</w:t>
            </w:r>
          </w:p>
        </w:tc>
      </w:tr>
      <w:tr w:rsidR="00B24863" w:rsidRPr="00785F0F" w14:paraId="69447822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2136CAE" w14:textId="77777777" w:rsidR="00B24863" w:rsidRPr="00785F0F" w:rsidRDefault="00B24863" w:rsidP="00B2486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E3D2A1A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1,380,414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84E796" w14:textId="77777777" w:rsidR="00B24863" w:rsidRPr="00785F0F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B52B8D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393,457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55493B1" w14:textId="77777777" w:rsidR="00B24863" w:rsidRPr="00785F0F" w:rsidRDefault="00B24863" w:rsidP="00B24863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8B2D47B" w14:textId="77777777" w:rsidR="00B24863" w:rsidRPr="00785F0F" w:rsidRDefault="00B24863" w:rsidP="00B24863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388,640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6F8E2ABA" w14:textId="77777777" w:rsidR="00B24863" w:rsidRPr="00785F0F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C0A1CAE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59,304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AFB0378" w14:textId="77777777" w:rsidR="00B24863" w:rsidRPr="00785F0F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AC0FEA4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62,187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18F5B0B9" w14:textId="77777777" w:rsidR="00B24863" w:rsidRPr="00785F0F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896633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7" w:type="dxa"/>
          </w:tcPr>
          <w:p w14:paraId="462286D2" w14:textId="77777777" w:rsidR="00B24863" w:rsidRPr="00785F0F" w:rsidRDefault="00B24863" w:rsidP="00B24863">
            <w:pPr>
              <w:tabs>
                <w:tab w:val="decimal" w:pos="5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59B0D64" w14:textId="77777777" w:rsidR="00B24863" w:rsidRPr="00785F0F" w:rsidRDefault="00B24863" w:rsidP="00B24863">
            <w:pPr>
              <w:tabs>
                <w:tab w:val="decimal" w:pos="4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185D8CC6" w14:textId="77777777" w:rsidR="00B24863" w:rsidRPr="00785F0F" w:rsidRDefault="00B24863" w:rsidP="00B24863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EE3A6E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2,284,002</w:t>
            </w:r>
          </w:p>
        </w:tc>
      </w:tr>
      <w:tr w:rsidR="00B24863" w:rsidRPr="00785F0F" w14:paraId="59A43353" w14:textId="77777777" w:rsidTr="002E4A7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02C198F5" w14:textId="77777777" w:rsidR="00B24863" w:rsidRPr="00785F0F" w:rsidRDefault="00B24863" w:rsidP="00B24863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ผลต่างสภาพคล่องสุทธิ</w:t>
            </w: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81591FF" w14:textId="77777777" w:rsidR="00B24863" w:rsidRPr="00785F0F" w:rsidRDefault="00B24863" w:rsidP="00B24863">
            <w:pPr>
              <w:tabs>
                <w:tab w:val="decimal" w:pos="90"/>
              </w:tabs>
              <w:spacing w:line="240" w:lineRule="atLeast"/>
              <w:ind w:left="-54" w:right="90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 xml:space="preserve">  (</w:t>
            </w:r>
            <w:r w:rsidRPr="00785F0F">
              <w:rPr>
                <w:b/>
                <w:bCs/>
                <w:sz w:val="22"/>
                <w:szCs w:val="22"/>
              </w:rPr>
              <w:t>1,159,783</w:t>
            </w:r>
            <w:r w:rsidRPr="00785F0F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8EB6CF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4080581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244,874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2C80BB1" w14:textId="77777777" w:rsidR="00B24863" w:rsidRPr="00785F0F" w:rsidRDefault="00B24863" w:rsidP="00B24863">
            <w:pPr>
              <w:pStyle w:val="Caption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F75595E" w14:textId="545D7F9B" w:rsidR="00B24863" w:rsidRPr="00785F0F" w:rsidRDefault="00B24863" w:rsidP="00B24863">
            <w:pPr>
              <w:tabs>
                <w:tab w:val="decimal" w:pos="81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(</w:t>
            </w:r>
            <w:r w:rsidRPr="00785F0F">
              <w:rPr>
                <w:b/>
                <w:bCs/>
                <w:sz w:val="22"/>
                <w:szCs w:val="22"/>
              </w:rPr>
              <w:t>41,246</w:t>
            </w:r>
            <w:r w:rsidRPr="00785F0F">
              <w:rPr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3F263B6" w14:textId="77777777" w:rsidR="00B24863" w:rsidRPr="00785F0F" w:rsidRDefault="00B24863" w:rsidP="00B24863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4E7FA8E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672,358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28417B2" w14:textId="77777777" w:rsidR="00B24863" w:rsidRPr="00785F0F" w:rsidRDefault="00B24863" w:rsidP="00B24863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08DAFC1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578,017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69C3968" w14:textId="77777777" w:rsidR="00B24863" w:rsidRPr="00785F0F" w:rsidRDefault="00B24863" w:rsidP="00B24863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625347C3" w14:textId="77777777" w:rsidR="00B24863" w:rsidRPr="00785F0F" w:rsidRDefault="00B24863" w:rsidP="00B24863">
            <w:pPr>
              <w:tabs>
                <w:tab w:val="decimal" w:pos="658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65,560</w:t>
            </w:r>
          </w:p>
        </w:tc>
        <w:tc>
          <w:tcPr>
            <w:tcW w:w="117" w:type="dxa"/>
          </w:tcPr>
          <w:p w14:paraId="2FF4DCC8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FC6AF6F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57,807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44519CD" w14:textId="77777777" w:rsidR="00B24863" w:rsidRPr="00785F0F" w:rsidRDefault="00B24863" w:rsidP="00B24863">
            <w:pPr>
              <w:pStyle w:val="PlainText"/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9FBBD91" w14:textId="77777777" w:rsidR="00B24863" w:rsidRPr="00785F0F" w:rsidRDefault="00B24863" w:rsidP="00B24863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417,587</w:t>
            </w:r>
          </w:p>
        </w:tc>
      </w:tr>
    </w:tbl>
    <w:p w14:paraId="0B51D438" w14:textId="77777777" w:rsidR="0024036C" w:rsidRPr="00785F0F" w:rsidRDefault="0024036C" w:rsidP="0024036C">
      <w:pPr>
        <w:ind w:left="270"/>
        <w:rPr>
          <w:sz w:val="30"/>
          <w:szCs w:val="30"/>
        </w:rPr>
      </w:pPr>
    </w:p>
    <w:p w14:paraId="5D470C62" w14:textId="77777777" w:rsidR="0024036C" w:rsidRPr="00785F0F" w:rsidRDefault="0024036C" w:rsidP="00857755">
      <w:pPr>
        <w:ind w:left="540" w:hanging="45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Pr="00785F0F">
        <w:rPr>
          <w:sz w:val="20"/>
          <w:szCs w:val="20"/>
          <w:lang w:val="en-GB"/>
        </w:rPr>
        <w:t>230</w:t>
      </w:r>
      <w:r w:rsidRPr="00785F0F">
        <w:rPr>
          <w:sz w:val="20"/>
          <w:szCs w:val="20"/>
          <w:cs/>
          <w:lang w:val="en-GB"/>
        </w:rPr>
        <w:t xml:space="preserve"> </w:t>
      </w:r>
      <w:r w:rsidRPr="00785F0F">
        <w:rPr>
          <w:sz w:val="20"/>
          <w:szCs w:val="20"/>
          <w:cs/>
        </w:rPr>
        <w:t>ล้านบาท</w:t>
      </w:r>
    </w:p>
    <w:p w14:paraId="09B2F39B" w14:textId="77777777" w:rsidR="0024036C" w:rsidRPr="00785F0F" w:rsidRDefault="0024036C" w:rsidP="00857755">
      <w:pPr>
        <w:autoSpaceDE w:val="0"/>
        <w:autoSpaceDN w:val="0"/>
        <w:ind w:left="540" w:hanging="450"/>
        <w:rPr>
          <w:sz w:val="20"/>
          <w:szCs w:val="20"/>
          <w:lang w:eastAsia="en-US"/>
        </w:rPr>
      </w:pPr>
      <w:r w:rsidRPr="00785F0F">
        <w:rPr>
          <w:sz w:val="24"/>
          <w:szCs w:val="24"/>
          <w:vertAlign w:val="superscript"/>
          <w:cs/>
        </w:rPr>
        <w:t xml:space="preserve">** 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</w:rPr>
        <w:t>เงินลงทุนของบริษัทย่อยที่เป็นบริษัทประกันชีวิตซึ่งส่วนใหญ่ถือไว้เพื่อให้สัมพันธ์กับหนี้สินจากสัญญาประกันภัยไม่ได้แสดงไว้ในตารางดังกล่าวข้างต้น</w:t>
      </w:r>
    </w:p>
    <w:p w14:paraId="31383948" w14:textId="77777777" w:rsidR="005F0A8B" w:rsidRPr="00785F0F" w:rsidRDefault="0024036C" w:rsidP="00857755">
      <w:pPr>
        <w:ind w:left="540" w:hanging="450"/>
        <w:rPr>
          <w:sz w:val="20"/>
          <w:szCs w:val="20"/>
          <w:cs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24"/>
          <w:szCs w:val="24"/>
          <w:vertAlign w:val="superscript"/>
          <w:cs/>
          <w:lang w:val="th-TH"/>
        </w:rPr>
        <w:t>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</w:p>
    <w:p w14:paraId="54FA4CEE" w14:textId="77777777" w:rsidR="005F0A8B" w:rsidRPr="00785F0F" w:rsidRDefault="005F0A8B">
      <w:pPr>
        <w:suppressAutoHyphens w:val="0"/>
        <w:rPr>
          <w:sz w:val="20"/>
          <w:szCs w:val="20"/>
          <w:cs/>
        </w:rPr>
      </w:pPr>
      <w:r w:rsidRPr="00785F0F">
        <w:rPr>
          <w:sz w:val="20"/>
          <w:szCs w:val="20"/>
          <w:cs/>
        </w:rPr>
        <w:br w:type="page"/>
      </w:r>
    </w:p>
    <w:tbl>
      <w:tblPr>
        <w:tblW w:w="9909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835"/>
        <w:gridCol w:w="90"/>
        <w:gridCol w:w="835"/>
        <w:gridCol w:w="90"/>
        <w:gridCol w:w="835"/>
        <w:gridCol w:w="90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7"/>
        <w:gridCol w:w="79"/>
        <w:gridCol w:w="7"/>
        <w:gridCol w:w="828"/>
        <w:gridCol w:w="7"/>
        <w:gridCol w:w="11"/>
      </w:tblGrid>
      <w:tr w:rsidR="002337C6" w:rsidRPr="00785F0F" w14:paraId="4FC6BFEF" w14:textId="77777777" w:rsidTr="00857755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21663522" w14:textId="77777777" w:rsidR="002337C6" w:rsidRPr="00785F0F" w:rsidRDefault="002337C6" w:rsidP="00D279F5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317" w:type="dxa"/>
            <w:gridSpan w:val="25"/>
          </w:tcPr>
          <w:p w14:paraId="691117B1" w14:textId="77777777" w:rsidR="002337C6" w:rsidRPr="00785F0F" w:rsidRDefault="002337C6" w:rsidP="00D279F5">
            <w:pPr>
              <w:pStyle w:val="BodyText"/>
              <w:spacing w:line="240" w:lineRule="atLeast"/>
              <w:ind w:left="-108"/>
              <w:jc w:val="center"/>
              <w:rPr>
                <w:rFonts w:cs="Angsana New"/>
                <w:sz w:val="22"/>
                <w:szCs w:val="22"/>
              </w:rPr>
            </w:pPr>
            <w:r w:rsidRPr="00785F0F">
              <w:rPr>
                <w:rFonts w:cs="Angsan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2337C6" w:rsidRPr="00785F0F" w14:paraId="69031047" w14:textId="77777777" w:rsidTr="00857755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16BE1D7A" w14:textId="77777777" w:rsidR="002337C6" w:rsidRPr="00785F0F" w:rsidRDefault="002337C6" w:rsidP="00D279F5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317" w:type="dxa"/>
            <w:gridSpan w:val="25"/>
          </w:tcPr>
          <w:p w14:paraId="167D8925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256</w:t>
            </w: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1</w:t>
            </w:r>
          </w:p>
        </w:tc>
      </w:tr>
      <w:tr w:rsidR="002337C6" w:rsidRPr="00785F0F" w14:paraId="560CBDFD" w14:textId="77777777" w:rsidTr="00857755">
        <w:trPr>
          <w:cantSplit/>
        </w:trPr>
        <w:tc>
          <w:tcPr>
            <w:tcW w:w="2592" w:type="dxa"/>
            <w:shd w:val="clear" w:color="auto" w:fill="auto"/>
            <w:vAlign w:val="bottom"/>
          </w:tcPr>
          <w:p w14:paraId="35946AB5" w14:textId="77777777" w:rsidR="002337C6" w:rsidRPr="00785F0F" w:rsidRDefault="002337C6" w:rsidP="00D279F5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9CE5F59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D2C98A6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678" w:type="dxa"/>
            <w:gridSpan w:val="5"/>
            <w:shd w:val="clear" w:color="auto" w:fill="auto"/>
            <w:vAlign w:val="bottom"/>
          </w:tcPr>
          <w:p w14:paraId="52E8DE70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AAA4920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1C433AF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5EFF78FE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9D19FDD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49EEA7DE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3AACD88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ไม่มี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2A9BCB1A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gridSpan w:val="4"/>
            <w:shd w:val="clear" w:color="auto" w:fill="auto"/>
            <w:vAlign w:val="bottom"/>
          </w:tcPr>
          <w:p w14:paraId="35CB5F1D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2337C6" w:rsidRPr="00785F0F" w14:paraId="6B55D088" w14:textId="77777777" w:rsidTr="00857755">
        <w:trPr>
          <w:gridAfter w:val="2"/>
          <w:wAfter w:w="18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41E186AD" w14:textId="77777777" w:rsidR="002337C6" w:rsidRPr="00785F0F" w:rsidRDefault="002337C6" w:rsidP="00D279F5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3F866AE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B87CDCA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2678" w:type="dxa"/>
            <w:gridSpan w:val="5"/>
            <w:shd w:val="clear" w:color="auto" w:fill="auto"/>
            <w:vAlign w:val="bottom"/>
          </w:tcPr>
          <w:p w14:paraId="53EEC182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ครบกำหนดภายใน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9826D46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BA6D01F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90" w:type="dxa"/>
            <w:gridSpan w:val="2"/>
          </w:tcPr>
          <w:p w14:paraId="798B3037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BC5B107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1A254DE9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42A9A92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กำหนด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11788BFD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89F1E2F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2337C6" w:rsidRPr="00785F0F" w14:paraId="715C32A8" w14:textId="77777777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562DDAFB" w14:textId="77777777" w:rsidR="002337C6" w:rsidRPr="00785F0F" w:rsidRDefault="002337C6" w:rsidP="00D279F5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836A67A" w14:textId="77777777" w:rsidR="002337C6" w:rsidRPr="00785F0F" w:rsidRDefault="002337C6" w:rsidP="00D279F5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9D6140" w14:textId="77777777" w:rsidR="002337C6" w:rsidRPr="00785F0F" w:rsidRDefault="002337C6" w:rsidP="00D279F5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7A8A04D" w14:textId="77777777" w:rsidR="002337C6" w:rsidRPr="00785F0F" w:rsidRDefault="002337C6" w:rsidP="00D279F5">
            <w:pPr>
              <w:spacing w:line="240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</w:t>
            </w:r>
            <w:r w:rsidRPr="00785F0F">
              <w:rPr>
                <w:sz w:val="22"/>
                <w:szCs w:val="22"/>
                <w:cs/>
                <w:lang w:val="th-TH"/>
              </w:rPr>
              <w:t xml:space="preserve">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1A91D3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5591C0D" w14:textId="77777777" w:rsidR="002337C6" w:rsidRPr="00785F0F" w:rsidRDefault="002337C6" w:rsidP="00D279F5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3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12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95F4BD" w14:textId="77777777" w:rsidR="002337C6" w:rsidRPr="00785F0F" w:rsidRDefault="002337C6" w:rsidP="00D279F5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1DAE494" w14:textId="77777777" w:rsidR="002337C6" w:rsidRPr="00785F0F" w:rsidRDefault="002337C6" w:rsidP="00D279F5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1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57FED83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7C79C13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เกิน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90" w:type="dxa"/>
            <w:gridSpan w:val="2"/>
          </w:tcPr>
          <w:p w14:paraId="2FBB4471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E3D7E17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581B066E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FD28E24" w14:textId="77777777" w:rsidR="002337C6" w:rsidRPr="00785F0F" w:rsidRDefault="002337C6" w:rsidP="00D279F5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ระยะเวลา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6BA3CF4C" w14:textId="77777777" w:rsidR="002337C6" w:rsidRPr="00785F0F" w:rsidRDefault="002337C6" w:rsidP="00D279F5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65476BF" w14:textId="77777777" w:rsidR="002337C6" w:rsidRPr="00785F0F" w:rsidRDefault="002337C6" w:rsidP="00D279F5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</w:tr>
      <w:tr w:rsidR="009B6466" w:rsidRPr="00785F0F" w14:paraId="047B1C9A" w14:textId="77777777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79105CDA" w14:textId="77777777" w:rsidR="009B6466" w:rsidRPr="00785F0F" w:rsidRDefault="009B6466" w:rsidP="00D279F5">
            <w:pPr>
              <w:snapToGrid w:val="0"/>
              <w:spacing w:line="240" w:lineRule="atLeast"/>
              <w:ind w:left="294" w:hanging="181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06" w:type="dxa"/>
            <w:gridSpan w:val="24"/>
          </w:tcPr>
          <w:p w14:paraId="03C700EC" w14:textId="77777777" w:rsidR="009B6466" w:rsidRPr="00785F0F" w:rsidRDefault="009B6466" w:rsidP="00D279F5">
            <w:pPr>
              <w:spacing w:line="240" w:lineRule="atLeast"/>
              <w:ind w:left="-5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2337C6" w:rsidRPr="00785F0F" w14:paraId="2DFD00AE" w14:textId="77777777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020502A3" w14:textId="77777777" w:rsidR="002337C6" w:rsidRPr="00785F0F" w:rsidRDefault="002337C6" w:rsidP="00D279F5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1542CDA8" w14:textId="77777777" w:rsidR="002337C6" w:rsidRPr="00785F0F" w:rsidRDefault="002337C6" w:rsidP="00D279F5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ED8607A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DFA0CE1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CCCBE13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5A4AA6E" w14:textId="77777777" w:rsidR="002337C6" w:rsidRPr="00785F0F" w:rsidRDefault="002337C6" w:rsidP="00D279F5">
            <w:pPr>
              <w:tabs>
                <w:tab w:val="decimal" w:pos="782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92B1B65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5C6DEF1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96370BC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6E8A414" w14:textId="77777777" w:rsidR="002337C6" w:rsidRPr="00785F0F" w:rsidRDefault="002337C6" w:rsidP="00D279F5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5EB6D8F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3D6B5B5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5F05A16A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60E5657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1F134AF5" w14:textId="77777777" w:rsidR="002337C6" w:rsidRPr="00785F0F" w:rsidRDefault="002337C6" w:rsidP="00D279F5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22F5C84" w14:textId="77777777" w:rsidR="002337C6" w:rsidRPr="00785F0F" w:rsidRDefault="002337C6" w:rsidP="00D279F5">
            <w:pPr>
              <w:tabs>
                <w:tab w:val="decimal" w:pos="816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</w:tr>
      <w:tr w:rsidR="002337C6" w:rsidRPr="00785F0F" w14:paraId="59875152" w14:textId="77777777" w:rsidTr="00857755">
        <w:trPr>
          <w:gridAfter w:val="1"/>
          <w:wAfter w:w="11" w:type="dxa"/>
          <w:cantSplit/>
          <w:trHeight w:val="317"/>
        </w:trPr>
        <w:tc>
          <w:tcPr>
            <w:tcW w:w="2592" w:type="dxa"/>
            <w:shd w:val="clear" w:color="auto" w:fill="auto"/>
            <w:vAlign w:val="bottom"/>
          </w:tcPr>
          <w:p w14:paraId="5E0FED0C" w14:textId="77777777" w:rsidR="002337C6" w:rsidRPr="00785F0F" w:rsidRDefault="002337C6" w:rsidP="002337C6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2405DD66" w14:textId="0B48B62E" w:rsidR="002337C6" w:rsidRPr="00785F0F" w:rsidRDefault="00A31C44" w:rsidP="002337C6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0B4516" w14:textId="77777777" w:rsidR="002337C6" w:rsidRPr="00785F0F" w:rsidRDefault="002337C6" w:rsidP="002337C6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B6604DB" w14:textId="7F81B489" w:rsidR="002337C6" w:rsidRPr="00785F0F" w:rsidRDefault="00A31C44" w:rsidP="002337C6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D51150" w14:textId="77777777" w:rsidR="002337C6" w:rsidRPr="00785F0F" w:rsidRDefault="002337C6" w:rsidP="002337C6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lef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1005F60B" w14:textId="2DF7E3F5" w:rsidR="002337C6" w:rsidRPr="00785F0F" w:rsidRDefault="00A31C44" w:rsidP="002337C6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BCBE84" w14:textId="77777777" w:rsidR="002337C6" w:rsidRPr="00785F0F" w:rsidRDefault="002337C6" w:rsidP="002337C6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6E5A27A" w14:textId="19F0EEF8" w:rsidR="002337C6" w:rsidRPr="00785F0F" w:rsidRDefault="00A31C44" w:rsidP="002337C6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296D19B" w14:textId="77777777" w:rsidR="002337C6" w:rsidRPr="00785F0F" w:rsidRDefault="002337C6" w:rsidP="002337C6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EF3CC05" w14:textId="4B0C6614" w:rsidR="002337C6" w:rsidRPr="00785F0F" w:rsidRDefault="00A31C44" w:rsidP="002337C6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19E6DC2C" w14:textId="77777777" w:rsidR="002337C6" w:rsidRPr="00785F0F" w:rsidRDefault="002337C6" w:rsidP="002337C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899543B" w14:textId="35B4D9C5" w:rsidR="002337C6" w:rsidRPr="00785F0F" w:rsidRDefault="00A31C44" w:rsidP="002337C6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3D4149E1" w14:textId="77777777" w:rsidR="002337C6" w:rsidRPr="00785F0F" w:rsidRDefault="002337C6" w:rsidP="002337C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CBC0C8A" w14:textId="127DAEEB" w:rsidR="002337C6" w:rsidRPr="00785F0F" w:rsidRDefault="00A31C44" w:rsidP="002337C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  <w:r w:rsidR="00B77FB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443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2539CEC5" w14:textId="77777777" w:rsidR="002337C6" w:rsidRPr="00785F0F" w:rsidRDefault="002337C6" w:rsidP="002337C6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5BE1DBB" w14:textId="7AAC1A1A" w:rsidR="002337C6" w:rsidRPr="00785F0F" w:rsidRDefault="00A31C44" w:rsidP="002337C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  <w:r w:rsidR="00B77FB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443</w:t>
            </w:r>
          </w:p>
        </w:tc>
      </w:tr>
      <w:tr w:rsidR="002337C6" w:rsidRPr="00785F0F" w14:paraId="050F3AF9" w14:textId="77777777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37478E15" w14:textId="77777777" w:rsidR="002337C6" w:rsidRPr="00785F0F" w:rsidRDefault="002337C6" w:rsidP="002337C6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4F22868E" w14:textId="4C8624CF" w:rsidR="002337C6" w:rsidRPr="00785F0F" w:rsidRDefault="00A31C44" w:rsidP="002337C6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  <w:r w:rsidR="00B77FB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90E800" w14:textId="77777777" w:rsidR="002337C6" w:rsidRPr="00785F0F" w:rsidRDefault="002337C6" w:rsidP="002337C6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4212FDA" w14:textId="513F0971" w:rsidR="002337C6" w:rsidRPr="00785F0F" w:rsidRDefault="00A31C44" w:rsidP="002337C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</w:t>
            </w:r>
            <w:r w:rsidR="00B77FB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358EBF" w14:textId="77777777" w:rsidR="002337C6" w:rsidRPr="00785F0F" w:rsidRDefault="002337C6" w:rsidP="002337C6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9B1F2FB" w14:textId="7613A18B" w:rsidR="002337C6" w:rsidRPr="00785F0F" w:rsidRDefault="00A31C44" w:rsidP="002337C6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C34680" w14:textId="77777777" w:rsidR="002337C6" w:rsidRPr="00785F0F" w:rsidRDefault="002337C6" w:rsidP="002337C6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07462A3" w14:textId="534D4AA2" w:rsidR="002337C6" w:rsidRPr="00785F0F" w:rsidRDefault="00A31C44" w:rsidP="002337C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77FB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328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BF8BB4B" w14:textId="77777777" w:rsidR="002337C6" w:rsidRPr="00785F0F" w:rsidRDefault="002337C6" w:rsidP="002337C6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035E8F1" w14:textId="4B5312AD" w:rsidR="002337C6" w:rsidRPr="00785F0F" w:rsidRDefault="00A31C44" w:rsidP="006E3B3E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2F361DF9" w14:textId="77777777" w:rsidR="002337C6" w:rsidRPr="00785F0F" w:rsidRDefault="002337C6" w:rsidP="006E3B3E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A28AAAE" w14:textId="4D005F4C" w:rsidR="002337C6" w:rsidRPr="00785F0F" w:rsidRDefault="00A31C44" w:rsidP="006E3B3E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1528B98B" w14:textId="77777777" w:rsidR="002337C6" w:rsidRPr="00785F0F" w:rsidRDefault="002337C6" w:rsidP="002337C6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662C54A" w14:textId="2254C865" w:rsidR="002337C6" w:rsidRPr="00785F0F" w:rsidRDefault="00A31C44" w:rsidP="002337C6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26377FC7" w14:textId="77777777" w:rsidR="002337C6" w:rsidRPr="00785F0F" w:rsidRDefault="002337C6" w:rsidP="002337C6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A2DAB3E" w14:textId="37724225" w:rsidR="002337C6" w:rsidRPr="00785F0F" w:rsidRDefault="00A31C44" w:rsidP="002337C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362</w:t>
            </w:r>
            <w:r w:rsidR="00B77FB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280</w:t>
            </w:r>
          </w:p>
        </w:tc>
      </w:tr>
      <w:tr w:rsidR="002337C6" w:rsidRPr="00785F0F" w14:paraId="65A8204C" w14:textId="77777777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345626F1" w14:textId="77777777" w:rsidR="002337C6" w:rsidRPr="00785F0F" w:rsidRDefault="002337C6" w:rsidP="002337C6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 xml:space="preserve">เงินลงทุนสุทธิ 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820C623" w14:textId="5A696693" w:rsidR="002337C6" w:rsidRPr="00785F0F" w:rsidRDefault="00A31C44" w:rsidP="002337C6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5E1DB5" w14:textId="77777777" w:rsidR="002337C6" w:rsidRPr="00785F0F" w:rsidRDefault="002337C6" w:rsidP="002337C6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1A67F4C" w14:textId="7A5A11A2" w:rsidR="002337C6" w:rsidRPr="00785F0F" w:rsidRDefault="00A31C44" w:rsidP="002337C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B77FB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6E5894" w14:textId="77777777" w:rsidR="002337C6" w:rsidRPr="00785F0F" w:rsidRDefault="002337C6" w:rsidP="002337C6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3491B07" w14:textId="3EB57B70" w:rsidR="002337C6" w:rsidRPr="00785F0F" w:rsidRDefault="00A31C44" w:rsidP="002337C6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</w:t>
            </w:r>
            <w:r w:rsidR="00B77FB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9EBFB9" w14:textId="77777777" w:rsidR="002337C6" w:rsidRPr="00785F0F" w:rsidRDefault="002337C6" w:rsidP="002337C6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32DF06E" w14:textId="04E4EADF" w:rsidR="002337C6" w:rsidRPr="00785F0F" w:rsidRDefault="00A31C44" w:rsidP="002337C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  <w:r w:rsidR="00B77FBE">
              <w:rPr>
                <w:sz w:val="22"/>
                <w:szCs w:val="22"/>
              </w:rPr>
              <w:t>,</w:t>
            </w:r>
            <w:r w:rsidR="008141F4">
              <w:rPr>
                <w:sz w:val="22"/>
                <w:szCs w:val="22"/>
              </w:rPr>
              <w:t>180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46D65BC" w14:textId="77777777" w:rsidR="002337C6" w:rsidRPr="00785F0F" w:rsidRDefault="002337C6" w:rsidP="002337C6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3E49280" w14:textId="544BA038" w:rsidR="002337C6" w:rsidRPr="00785F0F" w:rsidRDefault="00A31C44" w:rsidP="002337C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B77FB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590</w:t>
            </w:r>
          </w:p>
        </w:tc>
        <w:tc>
          <w:tcPr>
            <w:tcW w:w="90" w:type="dxa"/>
            <w:gridSpan w:val="2"/>
          </w:tcPr>
          <w:p w14:paraId="32D501A2" w14:textId="77777777" w:rsidR="002337C6" w:rsidRPr="00785F0F" w:rsidRDefault="002337C6" w:rsidP="002337C6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0AC621E" w14:textId="699B4BCE" w:rsidR="002337C6" w:rsidRPr="00785F0F" w:rsidRDefault="00A31C44" w:rsidP="002337C6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603CF090" w14:textId="77777777" w:rsidR="002337C6" w:rsidRPr="00785F0F" w:rsidRDefault="002337C6" w:rsidP="002337C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CE5B216" w14:textId="41BD33EC" w:rsidR="002337C6" w:rsidRPr="00785F0F" w:rsidRDefault="00B77FBE" w:rsidP="002337C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8,897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32EDAD71" w14:textId="77777777" w:rsidR="002337C6" w:rsidRPr="00785F0F" w:rsidRDefault="002337C6" w:rsidP="002337C6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3238B69" w14:textId="7D205986" w:rsidR="002337C6" w:rsidRPr="00785F0F" w:rsidRDefault="008141F4" w:rsidP="002337C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272,995</w:t>
            </w:r>
          </w:p>
        </w:tc>
      </w:tr>
      <w:tr w:rsidR="005348B1" w:rsidRPr="00785F0F" w14:paraId="65CBD7E4" w14:textId="77777777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7DEBE5B0" w14:textId="77777777" w:rsidR="005348B1" w:rsidRPr="00785F0F" w:rsidRDefault="005348B1" w:rsidP="005348B1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5DD78839" w14:textId="3E08CF8B" w:rsidR="005348B1" w:rsidRPr="00785F0F" w:rsidRDefault="00A31C44" w:rsidP="005348B1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</w:t>
            </w:r>
            <w:r w:rsidR="00B77FBE">
              <w:rPr>
                <w:sz w:val="22"/>
                <w:szCs w:val="22"/>
              </w:rPr>
              <w:t>,</w:t>
            </w:r>
            <w:r w:rsidR="00306C94">
              <w:rPr>
                <w:sz w:val="22"/>
                <w:szCs w:val="22"/>
              </w:rPr>
              <w:t>475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91D324" w14:textId="77777777" w:rsidR="005348B1" w:rsidRPr="00785F0F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55DDD26" w14:textId="6C636F08" w:rsidR="005348B1" w:rsidRPr="00785F0F" w:rsidRDefault="00A31C44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</w:t>
            </w:r>
            <w:r w:rsidR="00B77FB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F9E92C" w14:textId="77777777" w:rsidR="005348B1" w:rsidRPr="00785F0F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A732C2D" w14:textId="0EE7442A" w:rsidR="005348B1" w:rsidRPr="00785F0F" w:rsidRDefault="00942982" w:rsidP="005348B1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  <w:r w:rsidR="00A31C44">
              <w:rPr>
                <w:sz w:val="22"/>
                <w:szCs w:val="22"/>
              </w:rPr>
              <w:t>3</w:t>
            </w:r>
            <w:r w:rsidR="00B77FBE">
              <w:rPr>
                <w:sz w:val="22"/>
                <w:szCs w:val="22"/>
              </w:rPr>
              <w:t>,</w:t>
            </w:r>
            <w:r w:rsidR="00A31C44">
              <w:rPr>
                <w:sz w:val="22"/>
                <w:szCs w:val="22"/>
              </w:rPr>
              <w:t>087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72A978" w14:textId="77777777" w:rsidR="005348B1" w:rsidRPr="00785F0F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CDC2274" w14:textId="28252CEE" w:rsidR="005348B1" w:rsidRPr="00785F0F" w:rsidRDefault="00A31C44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</w:t>
            </w:r>
            <w:r w:rsidR="00B77FB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020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422AF62" w14:textId="77777777" w:rsidR="005348B1" w:rsidRPr="00785F0F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1AF0404" w14:textId="6FD18797" w:rsidR="005348B1" w:rsidRPr="00785F0F" w:rsidRDefault="00A31C44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654</w:t>
            </w:r>
            <w:r w:rsidR="00B77FB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035</w:t>
            </w:r>
          </w:p>
        </w:tc>
        <w:tc>
          <w:tcPr>
            <w:tcW w:w="90" w:type="dxa"/>
            <w:gridSpan w:val="2"/>
          </w:tcPr>
          <w:p w14:paraId="7239D6E1" w14:textId="77777777" w:rsidR="005348B1" w:rsidRPr="00785F0F" w:rsidRDefault="005348B1" w:rsidP="005348B1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FF5763E" w14:textId="744E61A0" w:rsidR="005348B1" w:rsidRPr="00785F0F" w:rsidRDefault="00B77FBE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69,383</w:t>
            </w:r>
          </w:p>
        </w:tc>
        <w:tc>
          <w:tcPr>
            <w:tcW w:w="90" w:type="dxa"/>
            <w:gridSpan w:val="2"/>
          </w:tcPr>
          <w:p w14:paraId="76C5EFC7" w14:textId="77777777" w:rsidR="005348B1" w:rsidRPr="00785F0F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28C9B88" w14:textId="25102507" w:rsidR="005348B1" w:rsidRPr="00785F0F" w:rsidRDefault="00B77FBE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07377C2A" w14:textId="77777777" w:rsidR="005348B1" w:rsidRPr="00785F0F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6A2FCDE" w14:textId="496967D8" w:rsidR="005348B1" w:rsidRPr="00785F0F" w:rsidRDefault="00306C94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2,124,793</w:t>
            </w:r>
          </w:p>
        </w:tc>
      </w:tr>
      <w:tr w:rsidR="005348B1" w:rsidRPr="00785F0F" w14:paraId="325C6A15" w14:textId="77777777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582640C9" w14:textId="77777777" w:rsidR="005348B1" w:rsidRPr="00785F0F" w:rsidRDefault="005348B1" w:rsidP="005348B1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4E903BA1" w14:textId="0F6CDEB4" w:rsidR="005348B1" w:rsidRPr="00785F0F" w:rsidRDefault="00A31C44" w:rsidP="005348B1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4C7CD0" w14:textId="77777777" w:rsidR="005348B1" w:rsidRPr="00785F0F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75CEB91" w14:textId="1A918CD1" w:rsidR="005348B1" w:rsidRPr="00785F0F" w:rsidRDefault="00A31C44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77FBE">
              <w:rPr>
                <w:sz w:val="22"/>
                <w:szCs w:val="22"/>
              </w:rPr>
              <w:t>,</w:t>
            </w:r>
            <w:r w:rsidR="00306C94">
              <w:rPr>
                <w:sz w:val="22"/>
                <w:szCs w:val="22"/>
              </w:rPr>
              <w:t>028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C5CF67" w14:textId="77777777" w:rsidR="005348B1" w:rsidRPr="00785F0F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9B25EF5" w14:textId="46127C3A" w:rsidR="005348B1" w:rsidRPr="00785F0F" w:rsidRDefault="00A31C44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F1D436" w14:textId="77777777" w:rsidR="005348B1" w:rsidRPr="00785F0F" w:rsidRDefault="005348B1" w:rsidP="005348B1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A671B72" w14:textId="7272B087" w:rsidR="005348B1" w:rsidRPr="00785F0F" w:rsidRDefault="00A31C44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094B9C2" w14:textId="77777777" w:rsidR="005348B1" w:rsidRPr="00785F0F" w:rsidRDefault="005348B1" w:rsidP="005348B1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4A71D0B" w14:textId="0C1EA274" w:rsidR="005348B1" w:rsidRPr="00785F0F" w:rsidRDefault="00A31C44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4A121978" w14:textId="77777777" w:rsidR="005348B1" w:rsidRPr="00785F0F" w:rsidRDefault="005348B1" w:rsidP="005348B1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7EEC8" w14:textId="5499CFE5" w:rsidR="005348B1" w:rsidRPr="00785F0F" w:rsidRDefault="00B77FBE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35402E7F" w14:textId="77777777" w:rsidR="005348B1" w:rsidRPr="00785F0F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A448EAE" w14:textId="77693237" w:rsidR="005348B1" w:rsidRPr="00785F0F" w:rsidRDefault="00B77FBE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3322B388" w14:textId="77777777" w:rsidR="005348B1" w:rsidRPr="00785F0F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54E27DF" w14:textId="0193FD7E" w:rsidR="005348B1" w:rsidRPr="00785F0F" w:rsidRDefault="00306C94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3,028</w:t>
            </w:r>
          </w:p>
        </w:tc>
      </w:tr>
      <w:tr w:rsidR="005348B1" w:rsidRPr="00785F0F" w14:paraId="1F289C95" w14:textId="77777777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1E5E79D4" w14:textId="77777777" w:rsidR="005348B1" w:rsidRPr="00785F0F" w:rsidRDefault="005348B1" w:rsidP="005348B1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9747775" w14:textId="1972928D" w:rsidR="005348B1" w:rsidRPr="00785F0F" w:rsidRDefault="00A31C44" w:rsidP="008141F4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239</w:t>
            </w:r>
            <w:r w:rsidR="00B77FBE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48</w:t>
            </w:r>
            <w:r w:rsidR="008141F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179B3E" w14:textId="77777777" w:rsidR="005348B1" w:rsidRPr="00785F0F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AB8E43" w14:textId="7D2F0D99" w:rsidR="005348B1" w:rsidRPr="00785F0F" w:rsidRDefault="00A31C44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673</w:t>
            </w:r>
            <w:r w:rsidR="00B77FBE">
              <w:rPr>
                <w:b/>
                <w:bCs/>
                <w:sz w:val="22"/>
                <w:szCs w:val="22"/>
              </w:rPr>
              <w:t>,</w:t>
            </w:r>
            <w:r w:rsidR="008141F4">
              <w:rPr>
                <w:b/>
                <w:bCs/>
                <w:sz w:val="22"/>
                <w:szCs w:val="22"/>
              </w:rPr>
              <w:t>198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7D7A2D" w14:textId="77777777" w:rsidR="005348B1" w:rsidRPr="00785F0F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C50863" w14:textId="195D5229" w:rsidR="005348B1" w:rsidRPr="00785F0F" w:rsidRDefault="00A31C44" w:rsidP="005348B1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388</w:t>
            </w:r>
            <w:r w:rsidR="00B77FBE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983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DF7125" w14:textId="77777777" w:rsidR="005348B1" w:rsidRPr="00785F0F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044E3E" w14:textId="43C93673" w:rsidR="005348B1" w:rsidRPr="00785F0F" w:rsidRDefault="00A31C44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709</w:t>
            </w:r>
            <w:r w:rsidR="00B77FBE">
              <w:rPr>
                <w:b/>
                <w:bCs/>
                <w:sz w:val="22"/>
                <w:szCs w:val="22"/>
              </w:rPr>
              <w:t>,</w:t>
            </w:r>
            <w:r w:rsidR="008141F4">
              <w:rPr>
                <w:b/>
                <w:bCs/>
                <w:sz w:val="22"/>
                <w:szCs w:val="22"/>
              </w:rPr>
              <w:t>528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43A6F8A" w14:textId="77777777" w:rsidR="005348B1" w:rsidRPr="00785F0F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0D5B625" w14:textId="78D3C8F6" w:rsidR="005348B1" w:rsidRPr="00785F0F" w:rsidRDefault="00A31C44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673</w:t>
            </w:r>
            <w:r w:rsidR="00B77FBE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625</w:t>
            </w:r>
          </w:p>
        </w:tc>
        <w:tc>
          <w:tcPr>
            <w:tcW w:w="90" w:type="dxa"/>
            <w:gridSpan w:val="2"/>
          </w:tcPr>
          <w:p w14:paraId="31B983B2" w14:textId="77777777" w:rsidR="005348B1" w:rsidRPr="00785F0F" w:rsidRDefault="005348B1" w:rsidP="005348B1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FE0228" w14:textId="7E043CCB" w:rsidR="005348B1" w:rsidRPr="00785F0F" w:rsidRDefault="00B77FBE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69,383</w:t>
            </w:r>
          </w:p>
        </w:tc>
        <w:tc>
          <w:tcPr>
            <w:tcW w:w="90" w:type="dxa"/>
            <w:gridSpan w:val="2"/>
          </w:tcPr>
          <w:p w14:paraId="0FA57EBE" w14:textId="77777777" w:rsidR="005348B1" w:rsidRPr="00785F0F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AFBFA11" w14:textId="039D39C0" w:rsidR="005348B1" w:rsidRPr="00785F0F" w:rsidRDefault="00B77FBE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55,340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0FB53D1D" w14:textId="77777777" w:rsidR="005348B1" w:rsidRPr="00785F0F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F63A55" w14:textId="63CA9181" w:rsidR="005348B1" w:rsidRPr="00785F0F" w:rsidRDefault="008141F4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2,809,539</w:t>
            </w:r>
          </w:p>
        </w:tc>
      </w:tr>
      <w:tr w:rsidR="005348B1" w:rsidRPr="00785F0F" w14:paraId="3C3F0E10" w14:textId="77777777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740BC177" w14:textId="77777777" w:rsidR="005348B1" w:rsidRPr="00785F0F" w:rsidRDefault="005348B1" w:rsidP="005348B1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0209DB0F" w14:textId="77777777" w:rsidR="005348B1" w:rsidRPr="00785F0F" w:rsidRDefault="005348B1" w:rsidP="005348B1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F25866C" w14:textId="77777777" w:rsidR="005348B1" w:rsidRPr="00785F0F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DA2AB03" w14:textId="77777777" w:rsidR="005348B1" w:rsidRPr="00785F0F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4877167" w14:textId="77777777" w:rsidR="005348B1" w:rsidRPr="00785F0F" w:rsidRDefault="005348B1" w:rsidP="005348B1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B1631B2" w14:textId="77777777" w:rsidR="005348B1" w:rsidRPr="00785F0F" w:rsidRDefault="005348B1" w:rsidP="005348B1">
            <w:pPr>
              <w:tabs>
                <w:tab w:val="decimal" w:pos="0"/>
                <w:tab w:val="decimal" w:pos="81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D7D32C3" w14:textId="77777777" w:rsidR="005348B1" w:rsidRPr="00785F0F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711260E" w14:textId="77777777" w:rsidR="005348B1" w:rsidRPr="00785F0F" w:rsidRDefault="005348B1" w:rsidP="005348B1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7ED97F1" w14:textId="77777777" w:rsidR="005348B1" w:rsidRPr="00785F0F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0EABC83" w14:textId="77777777" w:rsidR="005348B1" w:rsidRPr="00785F0F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084EBDC4" w14:textId="77777777" w:rsidR="005348B1" w:rsidRPr="00785F0F" w:rsidRDefault="005348B1" w:rsidP="005348B1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2C951" w14:textId="77777777" w:rsidR="005348B1" w:rsidRPr="00785F0F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6481FC58" w14:textId="77777777" w:rsidR="005348B1" w:rsidRPr="00785F0F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9BAA697" w14:textId="77777777" w:rsidR="005348B1" w:rsidRPr="00785F0F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3895DAE7" w14:textId="77777777" w:rsidR="005348B1" w:rsidRPr="00785F0F" w:rsidRDefault="005348B1" w:rsidP="005348B1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7FBA6E8" w14:textId="77777777" w:rsidR="005348B1" w:rsidRPr="00785F0F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</w:tr>
      <w:tr w:rsidR="005348B1" w:rsidRPr="00785F0F" w14:paraId="5E2C484C" w14:textId="77777777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5A0B5859" w14:textId="77777777" w:rsidR="005348B1" w:rsidRPr="00785F0F" w:rsidRDefault="005348B1" w:rsidP="005348B1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</w:t>
            </w:r>
            <w:r w:rsidRPr="00785F0F">
              <w:rPr>
                <w:sz w:val="22"/>
                <w:szCs w:val="22"/>
                <w:cs/>
              </w:rPr>
              <w:t>รับ</w:t>
            </w:r>
            <w:r w:rsidRPr="00785F0F">
              <w:rPr>
                <w:sz w:val="22"/>
                <w:szCs w:val="22"/>
                <w:cs/>
                <w:lang w:val="th-TH"/>
              </w:rPr>
              <w:t>ฝาก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004934B0" w14:textId="2A34E222" w:rsidR="005348B1" w:rsidRPr="00785F0F" w:rsidRDefault="00B77FBE" w:rsidP="005348B1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1,484,867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76FC10" w14:textId="77777777" w:rsidR="005348B1" w:rsidRPr="00785F0F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6B0A729" w14:textId="2CAB9B56" w:rsidR="005348B1" w:rsidRPr="00785F0F" w:rsidRDefault="00B77FBE" w:rsidP="00E47E2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320,32</w:t>
            </w:r>
            <w:r w:rsidR="00E47E26">
              <w:rPr>
                <w:sz w:val="22"/>
                <w:szCs w:val="22"/>
              </w:rPr>
              <w:t>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09C4B0" w14:textId="77777777" w:rsidR="005348B1" w:rsidRPr="00785F0F" w:rsidRDefault="005348B1" w:rsidP="005348B1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BCB7C76" w14:textId="5636BA7B" w:rsidR="005348B1" w:rsidRPr="00785F0F" w:rsidRDefault="00B77FBE" w:rsidP="005348B1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340,038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72A39E" w14:textId="77777777" w:rsidR="005348B1" w:rsidRPr="00785F0F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0FBBBB0" w14:textId="6F8BA7F7" w:rsidR="005348B1" w:rsidRPr="00785F0F" w:rsidRDefault="00942982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11,709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45C403A" w14:textId="77777777" w:rsidR="005348B1" w:rsidRPr="00785F0F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218E37C" w14:textId="3CD1983A" w:rsidR="005348B1" w:rsidRPr="00785F0F" w:rsidRDefault="00B77FBE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4FDBF3E6" w14:textId="77777777" w:rsidR="005348B1" w:rsidRPr="00785F0F" w:rsidRDefault="005348B1" w:rsidP="005348B1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4288EF4" w14:textId="46FD421D" w:rsidR="005348B1" w:rsidRPr="00785F0F" w:rsidRDefault="00B77FBE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6300FCA8" w14:textId="77777777" w:rsidR="005348B1" w:rsidRPr="00785F0F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7E9A6F4" w14:textId="6EE7014C" w:rsidR="005348B1" w:rsidRPr="00785F0F" w:rsidRDefault="00B77FBE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19B6A407" w14:textId="77777777" w:rsidR="005348B1" w:rsidRPr="00785F0F" w:rsidRDefault="005348B1" w:rsidP="005348B1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EBF5BAA" w14:textId="75A367E7" w:rsidR="005348B1" w:rsidRPr="00785F0F" w:rsidRDefault="00FF04B8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2,156,936</w:t>
            </w:r>
          </w:p>
        </w:tc>
      </w:tr>
      <w:tr w:rsidR="005348B1" w:rsidRPr="00785F0F" w14:paraId="20A1BF52" w14:textId="77777777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63DE66A5" w14:textId="77777777" w:rsidR="005348B1" w:rsidRPr="00785F0F" w:rsidRDefault="005348B1" w:rsidP="005348B1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614BC61" w14:textId="0EC6CC22" w:rsidR="005348B1" w:rsidRPr="00785F0F" w:rsidRDefault="00B77FBE" w:rsidP="005348B1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19,561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8BB96B" w14:textId="77777777" w:rsidR="005348B1" w:rsidRPr="00785F0F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F551217" w14:textId="7ADC5CCD" w:rsidR="005348B1" w:rsidRPr="00785F0F" w:rsidRDefault="00B77FBE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81,750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A3DC7D" w14:textId="77777777" w:rsidR="005348B1" w:rsidRPr="00785F0F" w:rsidRDefault="005348B1" w:rsidP="005348B1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24E82F9" w14:textId="1CE69D8C" w:rsidR="005348B1" w:rsidRPr="00785F0F" w:rsidRDefault="00B77FBE" w:rsidP="005348B1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0362F3" w14:textId="77777777" w:rsidR="005348B1" w:rsidRPr="00785F0F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1F7CB9D" w14:textId="2ABF6F05" w:rsidR="005348B1" w:rsidRPr="00785F0F" w:rsidRDefault="00B77FBE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28,538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A4AF684" w14:textId="77777777" w:rsidR="005348B1" w:rsidRPr="00785F0F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8DFED70" w14:textId="3CB25C26" w:rsidR="005348B1" w:rsidRPr="00785F0F" w:rsidRDefault="00B77FBE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9,800</w:t>
            </w:r>
          </w:p>
        </w:tc>
        <w:tc>
          <w:tcPr>
            <w:tcW w:w="90" w:type="dxa"/>
            <w:gridSpan w:val="2"/>
          </w:tcPr>
          <w:p w14:paraId="51A4B71B" w14:textId="77777777" w:rsidR="005348B1" w:rsidRPr="00785F0F" w:rsidRDefault="005348B1" w:rsidP="005348B1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7116359" w14:textId="7CDE25B4" w:rsidR="005348B1" w:rsidRPr="00785F0F" w:rsidRDefault="00B77FBE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311D0D52" w14:textId="77777777" w:rsidR="005348B1" w:rsidRPr="00785F0F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294E146" w14:textId="2F29B772" w:rsidR="005348B1" w:rsidRPr="00785F0F" w:rsidRDefault="00B77FBE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64931624" w14:textId="77777777" w:rsidR="005348B1" w:rsidRPr="00785F0F" w:rsidRDefault="005348B1" w:rsidP="005348B1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9C54980" w14:textId="100068A2" w:rsidR="005348B1" w:rsidRPr="00785F0F" w:rsidRDefault="00B77FBE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145,599</w:t>
            </w:r>
          </w:p>
        </w:tc>
      </w:tr>
      <w:tr w:rsidR="005348B1" w:rsidRPr="00785F0F" w14:paraId="6DB87537" w14:textId="77777777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78355E2A" w14:textId="77777777" w:rsidR="005348B1" w:rsidRPr="00785F0F" w:rsidRDefault="005348B1" w:rsidP="005348B1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ตราสารหนี้ที่ออกและ</w:t>
            </w:r>
            <w:r w:rsidRPr="00785F0F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26A65FF" w14:textId="741A2D55" w:rsidR="005348B1" w:rsidRPr="00785F0F" w:rsidRDefault="00B77FBE" w:rsidP="005348B1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D7C17A" w14:textId="77777777" w:rsidR="005348B1" w:rsidRPr="00785F0F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E2636FF" w14:textId="72E128CB" w:rsidR="005348B1" w:rsidRPr="00785F0F" w:rsidRDefault="00B77FBE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1887A9" w14:textId="77777777" w:rsidR="005348B1" w:rsidRPr="00785F0F" w:rsidRDefault="005348B1" w:rsidP="005348B1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71952FC" w14:textId="5E4BCC39" w:rsidR="005348B1" w:rsidRPr="00785F0F" w:rsidRDefault="00B77FBE" w:rsidP="005348B1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41,918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91594D" w14:textId="77777777" w:rsidR="005348B1" w:rsidRPr="00785F0F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01BAAF4" w14:textId="0D12EB89" w:rsidR="005348B1" w:rsidRPr="00785F0F" w:rsidRDefault="00B77FBE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29,066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07A0D2A" w14:textId="77777777" w:rsidR="005348B1" w:rsidRPr="00785F0F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557B26A" w14:textId="448851AE" w:rsidR="005348B1" w:rsidRPr="00785F0F" w:rsidRDefault="00B77FBE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20,260</w:t>
            </w:r>
          </w:p>
        </w:tc>
        <w:tc>
          <w:tcPr>
            <w:tcW w:w="90" w:type="dxa"/>
            <w:gridSpan w:val="2"/>
          </w:tcPr>
          <w:p w14:paraId="00646228" w14:textId="77777777" w:rsidR="005348B1" w:rsidRPr="00785F0F" w:rsidRDefault="005348B1" w:rsidP="005348B1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6163D3F" w14:textId="71595C0E" w:rsidR="005348B1" w:rsidRPr="00785F0F" w:rsidRDefault="00B77FBE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3E3873E1" w14:textId="77777777" w:rsidR="005348B1" w:rsidRPr="00785F0F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6C2465F" w14:textId="6E6F6D66" w:rsidR="005348B1" w:rsidRPr="00785F0F" w:rsidRDefault="00B77FBE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361276DD" w14:textId="77777777" w:rsidR="005348B1" w:rsidRPr="00785F0F" w:rsidRDefault="005348B1" w:rsidP="005348B1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D66D9A4" w14:textId="77624510" w:rsidR="005348B1" w:rsidRPr="00785F0F" w:rsidRDefault="00B77FBE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106,065</w:t>
            </w:r>
          </w:p>
        </w:tc>
      </w:tr>
      <w:tr w:rsidR="005348B1" w:rsidRPr="00785F0F" w14:paraId="1D52AA74" w14:textId="77777777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5875BCEF" w14:textId="77777777" w:rsidR="005348B1" w:rsidRPr="00785F0F" w:rsidRDefault="005348B1" w:rsidP="005348B1">
            <w:pPr>
              <w:tabs>
                <w:tab w:val="left" w:pos="72"/>
                <w:tab w:val="left" w:pos="188"/>
                <w:tab w:val="left" w:pos="252"/>
              </w:tabs>
              <w:spacing w:line="240" w:lineRule="atLeast"/>
              <w:ind w:left="188" w:right="-10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หนี้สินอื่น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7DE03B4" w14:textId="2B4A03BA" w:rsidR="005348B1" w:rsidRPr="00785F0F" w:rsidRDefault="00B77FBE" w:rsidP="005348B1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40D2ED" w14:textId="77777777" w:rsidR="005348B1" w:rsidRPr="00785F0F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0E8B353" w14:textId="2A47D3AE" w:rsidR="005348B1" w:rsidRPr="00785F0F" w:rsidRDefault="000B1F7D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346033" w14:textId="77777777" w:rsidR="005348B1" w:rsidRPr="00785F0F" w:rsidRDefault="005348B1" w:rsidP="005348B1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65B77B2" w14:textId="21E160D0" w:rsidR="005348B1" w:rsidRPr="00785F0F" w:rsidRDefault="00B77FBE" w:rsidP="005348B1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0BA21C" w14:textId="77777777" w:rsidR="005348B1" w:rsidRPr="00785F0F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F56D9B9" w14:textId="0E127BE1" w:rsidR="005348B1" w:rsidRPr="00785F0F" w:rsidRDefault="00B77FBE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1EB67FA" w14:textId="77777777" w:rsidR="005348B1" w:rsidRPr="00785F0F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F008629" w14:textId="09EB3A75" w:rsidR="005348B1" w:rsidRPr="00785F0F" w:rsidRDefault="00B77FBE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1227B069" w14:textId="77777777" w:rsidR="005348B1" w:rsidRPr="00785F0F" w:rsidRDefault="005348B1" w:rsidP="005348B1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76AA3" w14:textId="0C2D740F" w:rsidR="005348B1" w:rsidRPr="00785F0F" w:rsidRDefault="00B77FBE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0CB2B56D" w14:textId="77777777" w:rsidR="005348B1" w:rsidRPr="00785F0F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EE6D1A4" w14:textId="43C4CBDB" w:rsidR="005348B1" w:rsidRPr="00785F0F" w:rsidRDefault="00B77FBE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38055F83" w14:textId="77777777" w:rsidR="005348B1" w:rsidRPr="00785F0F" w:rsidRDefault="005348B1" w:rsidP="005348B1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12E03C0" w14:textId="40B19307" w:rsidR="005348B1" w:rsidRPr="00785F0F" w:rsidRDefault="00B77FBE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5,008</w:t>
            </w:r>
          </w:p>
        </w:tc>
      </w:tr>
      <w:tr w:rsidR="005348B1" w:rsidRPr="00785F0F" w14:paraId="446D2DDF" w14:textId="77777777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0761E57B" w14:textId="77777777" w:rsidR="005348B1" w:rsidRPr="00785F0F" w:rsidRDefault="005348B1" w:rsidP="005348B1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AD6225" w14:textId="34FDFC5A" w:rsidR="005348B1" w:rsidRPr="00785F0F" w:rsidRDefault="00B77FBE" w:rsidP="005348B1">
            <w:pPr>
              <w:tabs>
                <w:tab w:val="decimal" w:pos="0"/>
              </w:tabs>
              <w:spacing w:line="240" w:lineRule="atLeast"/>
              <w:ind w:left="-54" w:right="9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1,504,428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9B03B5" w14:textId="77777777" w:rsidR="005348B1" w:rsidRPr="00785F0F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CE9D732" w14:textId="2E475771" w:rsidR="005348B1" w:rsidRPr="00785F0F" w:rsidRDefault="00B77FBE" w:rsidP="00E47E2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419,38</w:t>
            </w:r>
            <w:r w:rsidR="00E47E2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F18BF4" w14:textId="77777777" w:rsidR="005348B1" w:rsidRPr="00785F0F" w:rsidRDefault="005348B1" w:rsidP="005348B1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92F3F9" w14:textId="2F927D65" w:rsidR="005348B1" w:rsidRPr="00785F0F" w:rsidRDefault="00B77FBE" w:rsidP="005348B1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390,116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A65340" w14:textId="77777777" w:rsidR="005348B1" w:rsidRPr="00785F0F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D49625" w14:textId="30AD9959" w:rsidR="005348B1" w:rsidRPr="00785F0F" w:rsidRDefault="00942982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69,623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390BF64" w14:textId="77777777" w:rsidR="005348B1" w:rsidRPr="00785F0F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30B30C6" w14:textId="24073BA8" w:rsidR="005348B1" w:rsidRPr="00785F0F" w:rsidRDefault="00B77FBE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30,060</w:t>
            </w:r>
          </w:p>
        </w:tc>
        <w:tc>
          <w:tcPr>
            <w:tcW w:w="90" w:type="dxa"/>
            <w:gridSpan w:val="2"/>
          </w:tcPr>
          <w:p w14:paraId="0F5B1DC9" w14:textId="77777777" w:rsidR="005348B1" w:rsidRPr="00785F0F" w:rsidRDefault="005348B1" w:rsidP="005348B1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25341" w14:textId="46CA1760" w:rsidR="005348B1" w:rsidRPr="00785F0F" w:rsidRDefault="00B77FBE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4990B709" w14:textId="77777777" w:rsidR="005348B1" w:rsidRPr="00785F0F" w:rsidRDefault="005348B1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FCAA69D" w14:textId="6FCD5650" w:rsidR="005348B1" w:rsidRPr="00785F0F" w:rsidRDefault="00B77FBE" w:rsidP="005348B1">
            <w:pPr>
              <w:tabs>
                <w:tab w:val="decimal" w:pos="5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2C66C6C7" w14:textId="77777777" w:rsidR="005348B1" w:rsidRPr="00785F0F" w:rsidRDefault="005348B1" w:rsidP="005348B1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E48FCA" w14:textId="672E5050" w:rsidR="005348B1" w:rsidRPr="00785F0F" w:rsidRDefault="00FF04B8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2,413,608</w:t>
            </w:r>
          </w:p>
        </w:tc>
      </w:tr>
      <w:tr w:rsidR="005348B1" w:rsidRPr="00785F0F" w14:paraId="699A085A" w14:textId="77777777" w:rsidTr="00857755">
        <w:trPr>
          <w:gridAfter w:val="1"/>
          <w:wAfter w:w="11" w:type="dxa"/>
          <w:cantSplit/>
        </w:trPr>
        <w:tc>
          <w:tcPr>
            <w:tcW w:w="2592" w:type="dxa"/>
            <w:shd w:val="clear" w:color="auto" w:fill="auto"/>
            <w:vAlign w:val="bottom"/>
          </w:tcPr>
          <w:p w14:paraId="2B8596A9" w14:textId="77777777" w:rsidR="005348B1" w:rsidRPr="00785F0F" w:rsidRDefault="005348B1" w:rsidP="005348B1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ผลต่างสภาพคล่องสุทธิ</w:t>
            </w: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EF19248" w14:textId="534C73FC" w:rsidR="005348B1" w:rsidRPr="00785F0F" w:rsidRDefault="00B77FBE" w:rsidP="005348B1">
            <w:pPr>
              <w:tabs>
                <w:tab w:val="decimal" w:pos="90"/>
              </w:tabs>
              <w:spacing w:line="240" w:lineRule="atLeast"/>
              <w:ind w:left="-54" w:right="38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(1</w:t>
            </w:r>
            <w:r w:rsidR="000B1F7D">
              <w:rPr>
                <w:b/>
                <w:bCs/>
                <w:sz w:val="22"/>
                <w:szCs w:val="22"/>
              </w:rPr>
              <w:t>,</w:t>
            </w:r>
            <w:r w:rsidR="008141F4">
              <w:rPr>
                <w:b/>
                <w:bCs/>
                <w:sz w:val="22"/>
                <w:szCs w:val="22"/>
              </w:rPr>
              <w:t>264,946</w:t>
            </w:r>
            <w:r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85B989" w14:textId="77777777" w:rsidR="005348B1" w:rsidRPr="00785F0F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2B8D65" w14:textId="47A1D986" w:rsidR="005348B1" w:rsidRPr="00785F0F" w:rsidRDefault="008141F4" w:rsidP="00E47E26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253,81</w:t>
            </w:r>
            <w:r w:rsidR="00E47E26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DC2041" w14:textId="77777777" w:rsidR="005348B1" w:rsidRPr="00785F0F" w:rsidRDefault="005348B1" w:rsidP="005348B1">
            <w:pPr>
              <w:pStyle w:val="Caption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5CE18CE" w14:textId="1D6E67D8" w:rsidR="005348B1" w:rsidRPr="00785F0F" w:rsidRDefault="00B77FBE" w:rsidP="005348B1">
            <w:pPr>
              <w:tabs>
                <w:tab w:val="decimal" w:pos="81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(1,133)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9A83B6" w14:textId="77777777" w:rsidR="005348B1" w:rsidRPr="00785F0F" w:rsidRDefault="005348B1" w:rsidP="005348B1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8BB8DAB" w14:textId="06762374" w:rsidR="005348B1" w:rsidRPr="00785F0F" w:rsidRDefault="008141F4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639,905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E36CDF0" w14:textId="77777777" w:rsidR="005348B1" w:rsidRPr="00785F0F" w:rsidRDefault="005348B1" w:rsidP="005348B1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7872A7C" w14:textId="1A7C0CE4" w:rsidR="005348B1" w:rsidRPr="00785F0F" w:rsidRDefault="00B77FBE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643,565</w:t>
            </w:r>
          </w:p>
        </w:tc>
        <w:tc>
          <w:tcPr>
            <w:tcW w:w="90" w:type="dxa"/>
            <w:gridSpan w:val="2"/>
          </w:tcPr>
          <w:p w14:paraId="677596A9" w14:textId="77777777" w:rsidR="005348B1" w:rsidRPr="00785F0F" w:rsidRDefault="005348B1" w:rsidP="005348B1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1B367" w14:textId="27D7BD0B" w:rsidR="005348B1" w:rsidRPr="00785F0F" w:rsidRDefault="00B77FBE" w:rsidP="005348B1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69,383</w:t>
            </w:r>
          </w:p>
        </w:tc>
        <w:tc>
          <w:tcPr>
            <w:tcW w:w="90" w:type="dxa"/>
            <w:gridSpan w:val="2"/>
          </w:tcPr>
          <w:p w14:paraId="18EC4060" w14:textId="77777777" w:rsidR="005348B1" w:rsidRPr="00785F0F" w:rsidRDefault="005348B1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A6E6111" w14:textId="2DC2DE52" w:rsidR="005348B1" w:rsidRPr="00785F0F" w:rsidRDefault="00B77FBE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55,340</w:t>
            </w:r>
          </w:p>
        </w:tc>
        <w:tc>
          <w:tcPr>
            <w:tcW w:w="86" w:type="dxa"/>
            <w:gridSpan w:val="2"/>
            <w:shd w:val="clear" w:color="auto" w:fill="auto"/>
            <w:vAlign w:val="bottom"/>
          </w:tcPr>
          <w:p w14:paraId="378E99E0" w14:textId="77777777" w:rsidR="005348B1" w:rsidRPr="00785F0F" w:rsidRDefault="005348B1" w:rsidP="005348B1">
            <w:pPr>
              <w:pStyle w:val="PlainText"/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4B1F1E6" w14:textId="5601C176" w:rsidR="005348B1" w:rsidRPr="00785F0F" w:rsidRDefault="008141F4" w:rsidP="005348B1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395,931</w:t>
            </w:r>
          </w:p>
        </w:tc>
      </w:tr>
    </w:tbl>
    <w:p w14:paraId="553F5204" w14:textId="77777777" w:rsidR="002337C6" w:rsidRPr="00785F0F" w:rsidRDefault="002337C6" w:rsidP="008D0BA8">
      <w:pPr>
        <w:ind w:left="270"/>
        <w:rPr>
          <w:sz w:val="30"/>
          <w:szCs w:val="30"/>
        </w:rPr>
      </w:pPr>
    </w:p>
    <w:p w14:paraId="793A3DD0" w14:textId="65BB0728" w:rsidR="008D0BA8" w:rsidRPr="00785F0F" w:rsidRDefault="008D0BA8" w:rsidP="005348B1">
      <w:pPr>
        <w:ind w:left="540" w:hanging="45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ก่อนหักค่าเผื่อหนี้สงสัยจะสูญจำนวน</w:t>
      </w:r>
      <w:r w:rsidR="009668B3" w:rsidRPr="00785F0F">
        <w:rPr>
          <w:sz w:val="20"/>
          <w:szCs w:val="20"/>
          <w:cs/>
        </w:rPr>
        <w:t xml:space="preserve"> </w:t>
      </w:r>
      <w:r w:rsidR="00B77FBE">
        <w:rPr>
          <w:sz w:val="20"/>
          <w:szCs w:val="20"/>
        </w:rPr>
        <w:t>247</w:t>
      </w:r>
      <w:r w:rsidR="009668B3" w:rsidRPr="00785F0F">
        <w:rPr>
          <w:sz w:val="20"/>
          <w:szCs w:val="20"/>
          <w:cs/>
        </w:rPr>
        <w:t xml:space="preserve"> </w:t>
      </w:r>
      <w:r w:rsidRPr="00785F0F">
        <w:rPr>
          <w:sz w:val="20"/>
          <w:szCs w:val="20"/>
          <w:cs/>
        </w:rPr>
        <w:t>ล้านบาท</w:t>
      </w:r>
    </w:p>
    <w:p w14:paraId="4A625703" w14:textId="77777777" w:rsidR="008D0BA8" w:rsidRPr="00785F0F" w:rsidRDefault="008D0BA8" w:rsidP="005348B1">
      <w:pPr>
        <w:ind w:left="540" w:hanging="45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  <w:vertAlign w:val="superscript"/>
          <w:cs/>
          <w:lang w:val="th-TH"/>
        </w:rPr>
        <w:t>*</w:t>
      </w:r>
      <w:r w:rsidRPr="00785F0F">
        <w:rPr>
          <w:sz w:val="24"/>
          <w:szCs w:val="24"/>
        </w:rPr>
        <w:tab/>
      </w:r>
      <w:r w:rsidR="00FA4C4E" w:rsidRPr="00785F0F">
        <w:rPr>
          <w:sz w:val="20"/>
          <w:szCs w:val="20"/>
          <w:cs/>
        </w:rPr>
        <w:t>สุทธิจากรายได้รอตัดบัญชี</w:t>
      </w:r>
    </w:p>
    <w:p w14:paraId="39B0F112" w14:textId="77777777" w:rsidR="008D0BA8" w:rsidRPr="00785F0F" w:rsidRDefault="008D0BA8" w:rsidP="008D0BA8">
      <w:pPr>
        <w:ind w:left="270"/>
        <w:rPr>
          <w:sz w:val="30"/>
          <w:szCs w:val="30"/>
        </w:rPr>
      </w:pPr>
    </w:p>
    <w:p w14:paraId="541D175B" w14:textId="77777777" w:rsidR="008D0BA8" w:rsidRPr="00785F0F" w:rsidRDefault="008D0BA8" w:rsidP="008D0BA8">
      <w:pPr>
        <w:ind w:left="270"/>
        <w:rPr>
          <w:sz w:val="30"/>
          <w:szCs w:val="30"/>
        </w:rPr>
      </w:pPr>
    </w:p>
    <w:p w14:paraId="7B15D366" w14:textId="77777777" w:rsidR="008D0BA8" w:rsidRPr="00785F0F" w:rsidRDefault="008D0BA8" w:rsidP="008D0BA8">
      <w:pPr>
        <w:pageBreakBefore/>
        <w:ind w:right="36"/>
        <w:rPr>
          <w:sz w:val="2"/>
          <w:szCs w:val="2"/>
        </w:rPr>
      </w:pPr>
    </w:p>
    <w:tbl>
      <w:tblPr>
        <w:tblW w:w="9705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792"/>
        <w:gridCol w:w="134"/>
        <w:gridCol w:w="792"/>
        <w:gridCol w:w="108"/>
        <w:gridCol w:w="792"/>
        <w:gridCol w:w="136"/>
        <w:gridCol w:w="720"/>
        <w:gridCol w:w="118"/>
        <w:gridCol w:w="720"/>
        <w:gridCol w:w="154"/>
        <w:gridCol w:w="792"/>
        <w:gridCol w:w="117"/>
        <w:gridCol w:w="792"/>
        <w:gridCol w:w="118"/>
        <w:gridCol w:w="720"/>
      </w:tblGrid>
      <w:tr w:rsidR="00E80E94" w:rsidRPr="00785F0F" w14:paraId="42FB16AB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0F5BEBFD" w14:textId="77777777" w:rsidR="00E80E94" w:rsidRPr="00785F0F" w:rsidRDefault="00E80E94" w:rsidP="00604156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005" w:type="dxa"/>
            <w:gridSpan w:val="15"/>
            <w:shd w:val="clear" w:color="auto" w:fill="auto"/>
            <w:vAlign w:val="bottom"/>
          </w:tcPr>
          <w:p w14:paraId="54790D2B" w14:textId="77777777" w:rsidR="00E80E94" w:rsidRPr="00785F0F" w:rsidRDefault="00E80E94" w:rsidP="007806FE">
            <w:pPr>
              <w:spacing w:line="240" w:lineRule="atLeast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785F0F">
              <w:rPr>
                <w:rFonts w:hint="cs"/>
                <w:b/>
                <w:bCs/>
                <w:sz w:val="22"/>
                <w:szCs w:val="22"/>
                <w:cs/>
              </w:rPr>
              <w:t>งบการเงิน</w:t>
            </w:r>
            <w:r w:rsidR="007806FE" w:rsidRPr="00785F0F">
              <w:rPr>
                <w:rFonts w:hint="cs"/>
                <w:b/>
                <w:bCs/>
                <w:sz w:val="22"/>
                <w:szCs w:val="22"/>
                <w:cs/>
              </w:rPr>
              <w:t>เฉพาะธนาคาร</w:t>
            </w:r>
          </w:p>
        </w:tc>
      </w:tr>
      <w:tr w:rsidR="00E80E94" w:rsidRPr="00785F0F" w14:paraId="1742A32E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35A1751D" w14:textId="77777777" w:rsidR="00E80E94" w:rsidRPr="00785F0F" w:rsidRDefault="00E80E94" w:rsidP="00604156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005" w:type="dxa"/>
            <w:gridSpan w:val="15"/>
            <w:shd w:val="clear" w:color="auto" w:fill="auto"/>
            <w:vAlign w:val="bottom"/>
          </w:tcPr>
          <w:p w14:paraId="0E16AEF5" w14:textId="77777777" w:rsidR="00E80E94" w:rsidRPr="00785F0F" w:rsidRDefault="00E80E94" w:rsidP="00604156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2560</w:t>
            </w:r>
          </w:p>
        </w:tc>
      </w:tr>
      <w:tr w:rsidR="00E80E94" w:rsidRPr="00785F0F" w14:paraId="2E187846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27ADBB2" w14:textId="77777777" w:rsidR="00E80E94" w:rsidRPr="00785F0F" w:rsidRDefault="00E80E94" w:rsidP="00604156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3474" w:type="dxa"/>
            <w:gridSpan w:val="7"/>
            <w:shd w:val="clear" w:color="auto" w:fill="auto"/>
            <w:vAlign w:val="bottom"/>
          </w:tcPr>
          <w:p w14:paraId="6E4B4082" w14:textId="77777777" w:rsidR="00E80E94" w:rsidRPr="00785F0F" w:rsidRDefault="00E80E94" w:rsidP="00604156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57F6BD60" w14:textId="77777777" w:rsidR="00E80E94" w:rsidRPr="00785F0F" w:rsidRDefault="00E80E94" w:rsidP="00604156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CBF959" w14:textId="77777777" w:rsidR="00E80E94" w:rsidRPr="00785F0F" w:rsidRDefault="00E80E94" w:rsidP="00604156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3F298D45" w14:textId="77777777" w:rsidR="00E80E94" w:rsidRPr="00785F0F" w:rsidRDefault="00E80E94" w:rsidP="00604156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381D63E9" w14:textId="77777777" w:rsidR="00E80E94" w:rsidRPr="00785F0F" w:rsidRDefault="00E80E94" w:rsidP="00604156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17" w:type="dxa"/>
          </w:tcPr>
          <w:p w14:paraId="5A8EC54C" w14:textId="77777777" w:rsidR="00E80E94" w:rsidRPr="00785F0F" w:rsidRDefault="00E80E94" w:rsidP="00604156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233E4C7" w14:textId="77777777" w:rsidR="00E80E94" w:rsidRPr="00785F0F" w:rsidRDefault="0047032F" w:rsidP="00604156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ไม่มี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BDC7CEA" w14:textId="77777777" w:rsidR="00E80E94" w:rsidRPr="00785F0F" w:rsidRDefault="00E80E94" w:rsidP="00604156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B0CF96" w14:textId="77777777" w:rsidR="00E80E94" w:rsidRPr="00785F0F" w:rsidRDefault="00E80E94" w:rsidP="00604156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</w:p>
        </w:tc>
      </w:tr>
      <w:tr w:rsidR="0047032F" w:rsidRPr="00785F0F" w14:paraId="792EDC29" w14:textId="77777777" w:rsidTr="006E4838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BCAD38B" w14:textId="77777777" w:rsidR="0047032F" w:rsidRPr="00785F0F" w:rsidRDefault="0047032F" w:rsidP="0047032F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F226B97" w14:textId="77777777" w:rsidR="0047032F" w:rsidRPr="00785F0F" w:rsidRDefault="0047032F" w:rsidP="0047032F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6864F81" w14:textId="77777777" w:rsidR="0047032F" w:rsidRPr="00785F0F" w:rsidRDefault="0047032F" w:rsidP="0047032F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2548" w:type="dxa"/>
            <w:gridSpan w:val="5"/>
            <w:shd w:val="clear" w:color="auto" w:fill="auto"/>
            <w:vAlign w:val="bottom"/>
          </w:tcPr>
          <w:p w14:paraId="79A4E4EC" w14:textId="77777777" w:rsidR="0047032F" w:rsidRPr="00785F0F" w:rsidRDefault="0047032F" w:rsidP="0047032F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ครบกำหนดภายใน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5EF2280" w14:textId="77777777" w:rsidR="0047032F" w:rsidRPr="00785F0F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0B7094" w14:textId="77777777" w:rsidR="0047032F" w:rsidRPr="00785F0F" w:rsidRDefault="0047032F" w:rsidP="0047032F">
            <w:pPr>
              <w:spacing w:line="240" w:lineRule="atLeast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0BEA9CB5" w14:textId="77777777" w:rsidR="0047032F" w:rsidRPr="00785F0F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428A9569" w14:textId="77777777" w:rsidR="0047032F" w:rsidRPr="00785F0F" w:rsidRDefault="0047032F" w:rsidP="0047032F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สินเชื่อ</w:t>
            </w:r>
          </w:p>
        </w:tc>
        <w:tc>
          <w:tcPr>
            <w:tcW w:w="117" w:type="dxa"/>
          </w:tcPr>
          <w:p w14:paraId="5992BCD1" w14:textId="77777777" w:rsidR="0047032F" w:rsidRPr="00785F0F" w:rsidRDefault="0047032F" w:rsidP="0047032F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D628D1E" w14:textId="77777777" w:rsidR="0047032F" w:rsidRPr="00785F0F" w:rsidRDefault="0047032F" w:rsidP="0047032F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กำหนด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8CCA704" w14:textId="77777777" w:rsidR="0047032F" w:rsidRPr="00785F0F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302CAD" w14:textId="77777777" w:rsidR="0047032F" w:rsidRPr="00785F0F" w:rsidRDefault="0047032F" w:rsidP="0047032F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7032F" w:rsidRPr="00785F0F" w14:paraId="7403D9CA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15C0FFA4" w14:textId="77777777" w:rsidR="0047032F" w:rsidRPr="00785F0F" w:rsidRDefault="0047032F" w:rsidP="0047032F">
            <w:pPr>
              <w:snapToGrid w:val="0"/>
              <w:spacing w:line="240" w:lineRule="atLeast"/>
              <w:ind w:left="294" w:hanging="181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81BFC0A" w14:textId="77777777" w:rsidR="0047032F" w:rsidRPr="00785F0F" w:rsidRDefault="0047032F" w:rsidP="0047032F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เมื่อทวงถาม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4A0CDB8" w14:textId="77777777" w:rsidR="0047032F" w:rsidRPr="00785F0F" w:rsidRDefault="0047032F" w:rsidP="0047032F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800EDA0" w14:textId="77777777" w:rsidR="0047032F" w:rsidRPr="00785F0F" w:rsidRDefault="0047032F" w:rsidP="0047032F">
            <w:pPr>
              <w:spacing w:line="240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</w:t>
            </w:r>
            <w:r w:rsidRPr="00785F0F">
              <w:rPr>
                <w:sz w:val="22"/>
                <w:szCs w:val="22"/>
                <w:cs/>
                <w:lang w:val="th-TH"/>
              </w:rPr>
              <w:t xml:space="preserve">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6A8EE8A" w14:textId="77777777" w:rsidR="0047032F" w:rsidRPr="00785F0F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9D3EEAF" w14:textId="77777777" w:rsidR="0047032F" w:rsidRPr="00785F0F" w:rsidRDefault="0047032F" w:rsidP="0047032F">
            <w:pPr>
              <w:spacing w:line="240" w:lineRule="atLeast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3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12 </w:t>
            </w:r>
            <w:r w:rsidRPr="00785F0F">
              <w:rPr>
                <w:sz w:val="22"/>
                <w:szCs w:val="22"/>
                <w:cs/>
              </w:rPr>
              <w:t>เดือน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0278A584" w14:textId="77777777" w:rsidR="0047032F" w:rsidRPr="00785F0F" w:rsidRDefault="0047032F" w:rsidP="0047032F">
            <w:pPr>
              <w:pStyle w:val="BodyText"/>
              <w:snapToGrid w:val="0"/>
              <w:spacing w:line="240" w:lineRule="atLeast"/>
              <w:ind w:left="-108"/>
              <w:jc w:val="center"/>
              <w:rPr>
                <w:rFonts w:cs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7268AE" w14:textId="77777777" w:rsidR="0047032F" w:rsidRPr="00785F0F" w:rsidRDefault="0047032F" w:rsidP="0047032F">
            <w:pPr>
              <w:spacing w:line="240" w:lineRule="atLeast"/>
              <w:ind w:left="-108" w:right="-108" w:firstLine="5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 xml:space="preserve">1 </w:t>
            </w:r>
            <w:r w:rsidRPr="00785F0F">
              <w:rPr>
                <w:sz w:val="22"/>
                <w:szCs w:val="22"/>
                <w:cs/>
              </w:rPr>
              <w:t xml:space="preserve">-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526D019" w14:textId="77777777" w:rsidR="0047032F" w:rsidRPr="00785F0F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0A4DB7" w14:textId="77777777" w:rsidR="0047032F" w:rsidRPr="00785F0F" w:rsidRDefault="0047032F" w:rsidP="0047032F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เกิน </w:t>
            </w:r>
            <w:r w:rsidRPr="00785F0F">
              <w:rPr>
                <w:sz w:val="22"/>
                <w:szCs w:val="22"/>
              </w:rPr>
              <w:t xml:space="preserve">5 </w:t>
            </w:r>
            <w:r w:rsidRPr="00785F0F">
              <w:rPr>
                <w:sz w:val="22"/>
                <w:szCs w:val="22"/>
                <w:cs/>
              </w:rPr>
              <w:t>ปี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2F5417E9" w14:textId="77777777" w:rsidR="0047032F" w:rsidRPr="00785F0F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4826027C" w14:textId="77777777" w:rsidR="0047032F" w:rsidRPr="00785F0F" w:rsidRDefault="0047032F" w:rsidP="0047032F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ด้อยคุณภาพ</w:t>
            </w:r>
          </w:p>
        </w:tc>
        <w:tc>
          <w:tcPr>
            <w:tcW w:w="117" w:type="dxa"/>
          </w:tcPr>
          <w:p w14:paraId="753A3BC4" w14:textId="77777777" w:rsidR="0047032F" w:rsidRPr="00785F0F" w:rsidRDefault="0047032F" w:rsidP="0047032F">
            <w:pPr>
              <w:spacing w:line="240" w:lineRule="atLeas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613BD8C" w14:textId="77777777" w:rsidR="0047032F" w:rsidRPr="00785F0F" w:rsidRDefault="0047032F" w:rsidP="0047032F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ระยะเวลา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E5B7AB3" w14:textId="77777777" w:rsidR="0047032F" w:rsidRPr="00785F0F" w:rsidRDefault="0047032F" w:rsidP="0047032F">
            <w:pPr>
              <w:snapToGrid w:val="0"/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7F12E0" w14:textId="77777777" w:rsidR="0047032F" w:rsidRPr="00785F0F" w:rsidRDefault="0047032F" w:rsidP="0047032F">
            <w:pPr>
              <w:spacing w:line="240" w:lineRule="atLeast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</w:tr>
      <w:tr w:rsidR="0047032F" w:rsidRPr="00785F0F" w14:paraId="2B0E5377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52C6FFFC" w14:textId="77777777" w:rsidR="0047032F" w:rsidRPr="00785F0F" w:rsidRDefault="0047032F" w:rsidP="0047032F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</w:p>
        </w:tc>
        <w:tc>
          <w:tcPr>
            <w:tcW w:w="7005" w:type="dxa"/>
            <w:gridSpan w:val="15"/>
            <w:shd w:val="clear" w:color="auto" w:fill="auto"/>
            <w:vAlign w:val="bottom"/>
          </w:tcPr>
          <w:p w14:paraId="37574C13" w14:textId="77777777" w:rsidR="0047032F" w:rsidRPr="00785F0F" w:rsidRDefault="0047032F" w:rsidP="0047032F">
            <w:pPr>
              <w:tabs>
                <w:tab w:val="decimal" w:pos="816"/>
              </w:tabs>
              <w:snapToGrid w:val="0"/>
              <w:spacing w:line="240" w:lineRule="atLeast"/>
              <w:ind w:left="-54"/>
              <w:jc w:val="center"/>
              <w:rPr>
                <w:i/>
                <w:iCs/>
                <w:sz w:val="22"/>
                <w:szCs w:val="22"/>
              </w:rPr>
            </w:pPr>
            <w:r w:rsidRPr="00785F0F">
              <w:rPr>
                <w:rFonts w:hint="cs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47032F" w:rsidRPr="00785F0F" w14:paraId="19433137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5FA4B88C" w14:textId="77777777" w:rsidR="0047032F" w:rsidRPr="00785F0F" w:rsidRDefault="0047032F" w:rsidP="0047032F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D48B52A" w14:textId="77777777" w:rsidR="0047032F" w:rsidRPr="00785F0F" w:rsidRDefault="0047032F" w:rsidP="0047032F">
            <w:pPr>
              <w:tabs>
                <w:tab w:val="decimal" w:pos="810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95AF215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1060A10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4FBCDA28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B0A2246" w14:textId="77777777" w:rsidR="0047032F" w:rsidRPr="00785F0F" w:rsidRDefault="0047032F" w:rsidP="0047032F">
            <w:pPr>
              <w:tabs>
                <w:tab w:val="decimal" w:pos="782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6ED1A6ED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FDC795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51DE9823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7F5E0A" w14:textId="77777777" w:rsidR="0047032F" w:rsidRPr="00785F0F" w:rsidRDefault="0047032F" w:rsidP="0047032F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284791FB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5CB816AF" w14:textId="77777777" w:rsidR="0047032F" w:rsidRPr="00785F0F" w:rsidRDefault="0047032F" w:rsidP="0047032F">
            <w:pPr>
              <w:tabs>
                <w:tab w:val="decimal" w:pos="804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7" w:type="dxa"/>
            <w:vAlign w:val="bottom"/>
          </w:tcPr>
          <w:p w14:paraId="1D4B22E0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685A30B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2FCCDBA0" w14:textId="77777777" w:rsidR="0047032F" w:rsidRPr="00785F0F" w:rsidRDefault="0047032F" w:rsidP="0047032F">
            <w:pPr>
              <w:tabs>
                <w:tab w:val="decimal" w:pos="737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1261EA" w14:textId="77777777" w:rsidR="0047032F" w:rsidRPr="00785F0F" w:rsidRDefault="0047032F" w:rsidP="0047032F">
            <w:pPr>
              <w:tabs>
                <w:tab w:val="decimal" w:pos="816"/>
              </w:tabs>
              <w:snapToGrid w:val="0"/>
              <w:spacing w:line="240" w:lineRule="atLeast"/>
              <w:ind w:left="-54"/>
              <w:rPr>
                <w:sz w:val="22"/>
                <w:szCs w:val="22"/>
              </w:rPr>
            </w:pPr>
          </w:p>
        </w:tc>
      </w:tr>
      <w:tr w:rsidR="0047032F" w:rsidRPr="00785F0F" w14:paraId="7970B098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1C3D157" w14:textId="77777777" w:rsidR="0047032F" w:rsidRPr="00785F0F" w:rsidRDefault="0047032F" w:rsidP="0047032F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เงินสด</w:t>
            </w:r>
          </w:p>
        </w:tc>
        <w:tc>
          <w:tcPr>
            <w:tcW w:w="792" w:type="dxa"/>
            <w:shd w:val="clear" w:color="auto" w:fill="auto"/>
          </w:tcPr>
          <w:p w14:paraId="1042BF97" w14:textId="77777777" w:rsidR="0047032F" w:rsidRPr="00785F0F" w:rsidRDefault="0047032F" w:rsidP="0047032F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BBCB42F" w14:textId="77777777" w:rsidR="0047032F" w:rsidRPr="00785F0F" w:rsidRDefault="0047032F" w:rsidP="0047032F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41594EFC" w14:textId="77777777" w:rsidR="0047032F" w:rsidRPr="00785F0F" w:rsidRDefault="0047032F" w:rsidP="0047032F">
            <w:pPr>
              <w:tabs>
                <w:tab w:val="decimal" w:pos="514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A37E035" w14:textId="77777777" w:rsidR="0047032F" w:rsidRPr="00785F0F" w:rsidRDefault="0047032F" w:rsidP="0047032F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lef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6CA10FBE" w14:textId="77777777" w:rsidR="0047032F" w:rsidRPr="00785F0F" w:rsidRDefault="0047032F" w:rsidP="0047032F">
            <w:pPr>
              <w:tabs>
                <w:tab w:val="decimal" w:pos="424"/>
              </w:tabs>
              <w:spacing w:line="240" w:lineRule="atLeast"/>
              <w:ind w:left="-54" w:right="114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9E5D897" w14:textId="77777777" w:rsidR="0047032F" w:rsidRPr="00785F0F" w:rsidRDefault="0047032F" w:rsidP="0047032F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1B320B4" w14:textId="77777777" w:rsidR="0047032F" w:rsidRPr="00785F0F" w:rsidRDefault="0047032F" w:rsidP="0047032F">
            <w:pPr>
              <w:tabs>
                <w:tab w:val="decimal" w:pos="396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FFA5901" w14:textId="77777777" w:rsidR="0047032F" w:rsidRPr="00785F0F" w:rsidRDefault="0047032F" w:rsidP="0047032F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2355D5F" w14:textId="77777777" w:rsidR="0047032F" w:rsidRPr="00785F0F" w:rsidRDefault="0047032F" w:rsidP="0047032F">
            <w:pPr>
              <w:tabs>
                <w:tab w:val="decimal" w:pos="36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644BE678" w14:textId="77777777" w:rsidR="0047032F" w:rsidRPr="00785F0F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4ED56515" w14:textId="77777777" w:rsidR="0047032F" w:rsidRPr="00785F0F" w:rsidRDefault="0047032F" w:rsidP="0047032F">
            <w:pPr>
              <w:tabs>
                <w:tab w:val="decimal" w:pos="394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6B93A826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1AA6ABA0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40,591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712C94F" w14:textId="77777777" w:rsidR="0047032F" w:rsidRPr="00785F0F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6C1874E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40,591</w:t>
            </w:r>
          </w:p>
        </w:tc>
      </w:tr>
      <w:tr w:rsidR="0047032F" w:rsidRPr="00785F0F" w14:paraId="39AE09F9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333C1C2" w14:textId="77777777" w:rsidR="0047032F" w:rsidRPr="00785F0F" w:rsidRDefault="0047032F" w:rsidP="0047032F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792" w:type="dxa"/>
            <w:shd w:val="clear" w:color="auto" w:fill="auto"/>
          </w:tcPr>
          <w:p w14:paraId="239D2A23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33,438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664187" w14:textId="77777777" w:rsidR="0047032F" w:rsidRPr="00785F0F" w:rsidRDefault="0047032F" w:rsidP="0047032F">
            <w:pPr>
              <w:tabs>
                <w:tab w:val="decimal" w:pos="510"/>
                <w:tab w:val="decimal" w:pos="540"/>
                <w:tab w:val="decimal" w:pos="73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70ECB673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268,769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442054E2" w14:textId="77777777" w:rsidR="0047032F" w:rsidRPr="00785F0F" w:rsidRDefault="0047032F" w:rsidP="0047032F">
            <w:pPr>
              <w:pStyle w:val="BodyTextIndent3"/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27654CBA" w14:textId="77777777" w:rsidR="0047032F" w:rsidRPr="00785F0F" w:rsidRDefault="0047032F" w:rsidP="0047032F">
            <w:pPr>
              <w:tabs>
                <w:tab w:val="decimal" w:pos="424"/>
              </w:tabs>
              <w:spacing w:line="240" w:lineRule="atLeast"/>
              <w:ind w:left="-54" w:right="114"/>
              <w:rPr>
                <w:sz w:val="22"/>
                <w:szCs w:val="22"/>
              </w:rPr>
            </w:pPr>
            <w:r w:rsidRPr="00785F0F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43D4140" w14:textId="77777777" w:rsidR="0047032F" w:rsidRPr="00785F0F" w:rsidRDefault="0047032F" w:rsidP="0047032F">
            <w:pPr>
              <w:tabs>
                <w:tab w:val="decimal" w:pos="510"/>
                <w:tab w:val="decimal" w:pos="557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CFD319A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1,500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864DCCD" w14:textId="77777777" w:rsidR="0047032F" w:rsidRPr="00785F0F" w:rsidRDefault="0047032F" w:rsidP="0047032F">
            <w:pPr>
              <w:tabs>
                <w:tab w:val="decimal" w:pos="510"/>
                <w:tab w:val="decimal" w:pos="540"/>
              </w:tabs>
              <w:spacing w:line="240" w:lineRule="atLeast"/>
              <w:ind w:left="92" w:hanging="62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077880D" w14:textId="77777777" w:rsidR="0047032F" w:rsidRPr="00785F0F" w:rsidRDefault="0047032F" w:rsidP="0047032F">
            <w:pPr>
              <w:tabs>
                <w:tab w:val="decimal" w:pos="368"/>
              </w:tabs>
              <w:spacing w:line="240" w:lineRule="atLeast"/>
              <w:ind w:right="134"/>
              <w:rPr>
                <w:rFonts w:asciiTheme="majorBidi" w:hAnsiTheme="majorBidi" w:cstheme="majorBidi"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64AB43EC" w14:textId="77777777" w:rsidR="0047032F" w:rsidRPr="00785F0F" w:rsidRDefault="0047032F" w:rsidP="0047032F">
            <w:pPr>
              <w:tabs>
                <w:tab w:val="decimal" w:pos="540"/>
                <w:tab w:val="decimal" w:pos="737"/>
              </w:tabs>
              <w:spacing w:line="240" w:lineRule="atLeast"/>
              <w:ind w:left="-54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19598F7A" w14:textId="77777777" w:rsidR="0047032F" w:rsidRPr="00785F0F" w:rsidRDefault="0047032F" w:rsidP="0047032F">
            <w:pPr>
              <w:tabs>
                <w:tab w:val="decimal" w:pos="394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1BE1ED86" w14:textId="77777777" w:rsidR="0047032F" w:rsidRPr="00785F0F" w:rsidRDefault="0047032F" w:rsidP="0047032F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4561FBFB" w14:textId="77777777" w:rsidR="0047032F" w:rsidRPr="00785F0F" w:rsidRDefault="0047032F" w:rsidP="0047032F">
            <w:pPr>
              <w:tabs>
                <w:tab w:val="decimal" w:pos="475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B0C9EE7" w14:textId="77777777" w:rsidR="0047032F" w:rsidRPr="00785F0F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E38F224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303,707</w:t>
            </w:r>
          </w:p>
        </w:tc>
      </w:tr>
      <w:tr w:rsidR="0047032F" w:rsidRPr="00785F0F" w14:paraId="5C4E7DAA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4C16674" w14:textId="77777777" w:rsidR="0047032F" w:rsidRPr="00785F0F" w:rsidRDefault="0047032F" w:rsidP="0047032F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 xml:space="preserve">เงินลงทุนสุทธิ </w:t>
            </w:r>
          </w:p>
        </w:tc>
        <w:tc>
          <w:tcPr>
            <w:tcW w:w="792" w:type="dxa"/>
            <w:shd w:val="clear" w:color="auto" w:fill="auto"/>
          </w:tcPr>
          <w:p w14:paraId="6A84578A" w14:textId="77777777" w:rsidR="0047032F" w:rsidRPr="00785F0F" w:rsidRDefault="0047032F" w:rsidP="0047032F">
            <w:pPr>
              <w:tabs>
                <w:tab w:val="decimal" w:pos="450"/>
              </w:tabs>
              <w:spacing w:line="240" w:lineRule="atLeast"/>
              <w:ind w:left="-54" w:right="134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1F3C72" w14:textId="77777777" w:rsidR="0047032F" w:rsidRPr="00785F0F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335ED029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80,917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7647A5A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44B6B725" w14:textId="77777777" w:rsidR="0047032F" w:rsidRPr="00785F0F" w:rsidRDefault="0047032F" w:rsidP="0047032F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142,249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09CE839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E85AE1F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55,541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3975A5D1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167127F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10,414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1A3D8E98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46942BD2" w14:textId="77777777" w:rsidR="0047032F" w:rsidRPr="00785F0F" w:rsidRDefault="0047032F" w:rsidP="0047032F">
            <w:pPr>
              <w:tabs>
                <w:tab w:val="decimal" w:pos="394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3D61DF85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6EC8CF0D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9,912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28BC087B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09E19BE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299,033</w:t>
            </w:r>
          </w:p>
        </w:tc>
      </w:tr>
      <w:tr w:rsidR="0047032F" w:rsidRPr="00785F0F" w14:paraId="5924CD84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A37D553" w14:textId="77777777" w:rsidR="0047032F" w:rsidRPr="00785F0F" w:rsidRDefault="0047032F" w:rsidP="0047032F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เงินให้สินเชื่อแก่ลูกหนี้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792" w:type="dxa"/>
            <w:shd w:val="clear" w:color="auto" w:fill="auto"/>
          </w:tcPr>
          <w:p w14:paraId="5AFFA093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174,022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C015ED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3315D581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284,683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67AC7660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5E4629C6" w14:textId="77777777" w:rsidR="0047032F" w:rsidRPr="00785F0F" w:rsidRDefault="0047032F" w:rsidP="0047032F">
            <w:pPr>
              <w:tabs>
                <w:tab w:val="decimal" w:pos="810"/>
              </w:tabs>
              <w:spacing w:line="240" w:lineRule="atLeast"/>
              <w:ind w:left="-54" w:right="90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202,501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44BD7628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36AC595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670,558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222AB1EF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AF8D844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624,765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178D9C9F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2EBE332A" w14:textId="77777777" w:rsidR="0047032F" w:rsidRPr="00785F0F" w:rsidRDefault="0047032F" w:rsidP="0047032F">
            <w:pPr>
              <w:tabs>
                <w:tab w:val="decimal" w:pos="658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</w:rPr>
              <w:t>64,537</w:t>
            </w:r>
          </w:p>
        </w:tc>
        <w:tc>
          <w:tcPr>
            <w:tcW w:w="117" w:type="dxa"/>
            <w:vAlign w:val="bottom"/>
          </w:tcPr>
          <w:p w14:paraId="51BD9CF6" w14:textId="77777777" w:rsidR="0047032F" w:rsidRPr="00785F0F" w:rsidRDefault="0047032F" w:rsidP="0047032F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723B66E0" w14:textId="77777777" w:rsidR="0047032F" w:rsidRPr="00785F0F" w:rsidRDefault="0047032F" w:rsidP="0047032F">
            <w:pPr>
              <w:tabs>
                <w:tab w:val="decimal" w:pos="475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BE69396" w14:textId="77777777" w:rsidR="0047032F" w:rsidRPr="00785F0F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7B8D735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2,021,066</w:t>
            </w:r>
          </w:p>
        </w:tc>
      </w:tr>
      <w:tr w:rsidR="0047032F" w:rsidRPr="00785F0F" w14:paraId="67D559CF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3ED22CE" w14:textId="77777777" w:rsidR="0047032F" w:rsidRPr="00785F0F" w:rsidRDefault="0047032F" w:rsidP="0047032F">
            <w:pPr>
              <w:tabs>
                <w:tab w:val="left" w:pos="188"/>
              </w:tabs>
              <w:spacing w:line="240" w:lineRule="atLeast"/>
              <w:ind w:left="18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ดอกเบี้ยค้างรับ</w:t>
            </w:r>
          </w:p>
        </w:tc>
        <w:tc>
          <w:tcPr>
            <w:tcW w:w="792" w:type="dxa"/>
            <w:shd w:val="clear" w:color="auto" w:fill="auto"/>
          </w:tcPr>
          <w:p w14:paraId="6B5D4194" w14:textId="77777777" w:rsidR="0047032F" w:rsidRPr="00785F0F" w:rsidRDefault="0047032F" w:rsidP="0047032F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A9B7A2" w14:textId="77777777" w:rsidR="0047032F" w:rsidRPr="00785F0F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50F6BF35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2,964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51229C0" w14:textId="77777777" w:rsidR="0047032F" w:rsidRPr="00785F0F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44D867E4" w14:textId="77777777" w:rsidR="0047032F" w:rsidRPr="00785F0F" w:rsidRDefault="0047032F" w:rsidP="0047032F">
            <w:pPr>
              <w:tabs>
                <w:tab w:val="decimal" w:pos="424"/>
              </w:tabs>
              <w:spacing w:line="240" w:lineRule="atLeast"/>
              <w:ind w:left="-54" w:right="114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D16780F" w14:textId="77777777" w:rsidR="0047032F" w:rsidRPr="00785F0F" w:rsidRDefault="0047032F" w:rsidP="0047032F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208B650" w14:textId="77777777" w:rsidR="0047032F" w:rsidRPr="00785F0F" w:rsidRDefault="0047032F" w:rsidP="0047032F">
            <w:pPr>
              <w:tabs>
                <w:tab w:val="decimal" w:pos="396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4346CCE4" w14:textId="77777777" w:rsidR="0047032F" w:rsidRPr="00785F0F" w:rsidRDefault="0047032F" w:rsidP="0047032F">
            <w:pPr>
              <w:tabs>
                <w:tab w:val="decimal" w:pos="510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E2F18A7" w14:textId="77777777" w:rsidR="0047032F" w:rsidRPr="00785F0F" w:rsidRDefault="0047032F" w:rsidP="0047032F">
            <w:pPr>
              <w:tabs>
                <w:tab w:val="decimal" w:pos="36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3FD17FA2" w14:textId="77777777" w:rsidR="0047032F" w:rsidRPr="00785F0F" w:rsidRDefault="0047032F" w:rsidP="0047032F">
            <w:pPr>
              <w:tabs>
                <w:tab w:val="decimal" w:pos="510"/>
                <w:tab w:val="decimal" w:pos="737"/>
              </w:tabs>
              <w:spacing w:line="240" w:lineRule="atLeast"/>
              <w:ind w:left="92" w:hanging="62"/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631A2FD5" w14:textId="77777777" w:rsidR="0047032F" w:rsidRPr="00785F0F" w:rsidRDefault="0047032F" w:rsidP="0047032F">
            <w:pPr>
              <w:tabs>
                <w:tab w:val="decimal" w:pos="394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7EA9F13E" w14:textId="77777777" w:rsidR="0047032F" w:rsidRPr="00785F0F" w:rsidRDefault="0047032F" w:rsidP="0047032F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5898C2D2" w14:textId="77777777" w:rsidR="0047032F" w:rsidRPr="00785F0F" w:rsidRDefault="0047032F" w:rsidP="0047032F">
            <w:pPr>
              <w:tabs>
                <w:tab w:val="decimal" w:pos="475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776D052" w14:textId="77777777" w:rsidR="0047032F" w:rsidRPr="00785F0F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422D86B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2,964</w:t>
            </w:r>
          </w:p>
        </w:tc>
      </w:tr>
      <w:tr w:rsidR="0047032F" w:rsidRPr="00785F0F" w14:paraId="076FED27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7EE34B56" w14:textId="77777777" w:rsidR="0047032F" w:rsidRPr="00785F0F" w:rsidRDefault="0047032F" w:rsidP="0047032F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รวมสินทรัพย์ทางการเงิน</w:t>
            </w: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CE2D15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207,460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A46ECC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3B5ECE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637,333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3B0BE62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E847C41" w14:textId="77777777" w:rsidR="0047032F" w:rsidRPr="00785F0F" w:rsidRDefault="0047032F" w:rsidP="0047032F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344,750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B9FD4D5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DB4B5BC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727,599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18ACDCA5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A99566C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635,179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279534B8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22143543" w14:textId="77777777" w:rsidR="0047032F" w:rsidRPr="00785F0F" w:rsidRDefault="0047032F" w:rsidP="0047032F">
            <w:pPr>
              <w:tabs>
                <w:tab w:val="decimal" w:pos="65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64,537</w:t>
            </w:r>
          </w:p>
        </w:tc>
        <w:tc>
          <w:tcPr>
            <w:tcW w:w="117" w:type="dxa"/>
            <w:vAlign w:val="bottom"/>
          </w:tcPr>
          <w:p w14:paraId="7C4C0A93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3EB54C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50,503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CBDDCE1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CF8D62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2,667,361</w:t>
            </w:r>
          </w:p>
        </w:tc>
      </w:tr>
      <w:tr w:rsidR="0047032F" w:rsidRPr="00785F0F" w14:paraId="228E950F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BE9B114" w14:textId="77777777" w:rsidR="0047032F" w:rsidRPr="00785F0F" w:rsidRDefault="0047032F" w:rsidP="0047032F">
            <w:pPr>
              <w:spacing w:line="240" w:lineRule="atLeast"/>
              <w:ind w:left="294" w:hanging="181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หนี้สินทางการเงิน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F3B4A24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0984D47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DD95C8F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66C0A387" w14:textId="77777777" w:rsidR="0047032F" w:rsidRPr="00785F0F" w:rsidRDefault="0047032F" w:rsidP="0047032F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74E5A1F" w14:textId="77777777" w:rsidR="0047032F" w:rsidRPr="00785F0F" w:rsidRDefault="0047032F" w:rsidP="0047032F">
            <w:pPr>
              <w:tabs>
                <w:tab w:val="decimal" w:pos="0"/>
                <w:tab w:val="decimal" w:pos="810"/>
              </w:tabs>
              <w:spacing w:line="240" w:lineRule="atLeast"/>
              <w:ind w:left="-54" w:right="90"/>
              <w:jc w:val="right"/>
              <w:rPr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  <w:vAlign w:val="bottom"/>
          </w:tcPr>
          <w:p w14:paraId="63E41633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34928C" w14:textId="77777777" w:rsidR="0047032F" w:rsidRPr="00785F0F" w:rsidRDefault="0047032F" w:rsidP="0047032F">
            <w:pPr>
              <w:tabs>
                <w:tab w:val="decimal" w:pos="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3BE6CD8A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680851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54" w:type="dxa"/>
            <w:shd w:val="clear" w:color="auto" w:fill="auto"/>
            <w:vAlign w:val="bottom"/>
          </w:tcPr>
          <w:p w14:paraId="5213D574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DF0AEA9" w14:textId="77777777" w:rsidR="0047032F" w:rsidRPr="00785F0F" w:rsidRDefault="0047032F" w:rsidP="0047032F">
            <w:pPr>
              <w:tabs>
                <w:tab w:val="decimal" w:pos="658"/>
              </w:tabs>
              <w:spacing w:line="240" w:lineRule="atLeast"/>
              <w:ind w:right="134"/>
              <w:rPr>
                <w:sz w:val="22"/>
                <w:szCs w:val="22"/>
              </w:rPr>
            </w:pPr>
          </w:p>
        </w:tc>
        <w:tc>
          <w:tcPr>
            <w:tcW w:w="117" w:type="dxa"/>
            <w:vAlign w:val="bottom"/>
          </w:tcPr>
          <w:p w14:paraId="75697C55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AD3BB24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118" w:type="dxa"/>
            <w:shd w:val="clear" w:color="auto" w:fill="auto"/>
            <w:vAlign w:val="bottom"/>
          </w:tcPr>
          <w:p w14:paraId="57BF546E" w14:textId="77777777" w:rsidR="0047032F" w:rsidRPr="00785F0F" w:rsidRDefault="0047032F" w:rsidP="0047032F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16DFA5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</w:tr>
      <w:tr w:rsidR="0047032F" w:rsidRPr="00785F0F" w14:paraId="0D113680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52F92B4D" w14:textId="77777777" w:rsidR="0047032F" w:rsidRPr="00785F0F" w:rsidRDefault="0047032F" w:rsidP="0047032F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เงิน</w:t>
            </w:r>
            <w:r w:rsidRPr="00785F0F">
              <w:rPr>
                <w:sz w:val="22"/>
                <w:szCs w:val="22"/>
                <w:cs/>
              </w:rPr>
              <w:t>รับ</w:t>
            </w:r>
            <w:r w:rsidRPr="00785F0F">
              <w:rPr>
                <w:sz w:val="22"/>
                <w:szCs w:val="22"/>
                <w:cs/>
                <w:lang w:val="th-TH"/>
              </w:rPr>
              <w:t>ฝาก</w:t>
            </w:r>
          </w:p>
        </w:tc>
        <w:tc>
          <w:tcPr>
            <w:tcW w:w="792" w:type="dxa"/>
            <w:shd w:val="clear" w:color="auto" w:fill="auto"/>
          </w:tcPr>
          <w:p w14:paraId="3BFF146C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1,355,818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BF38D8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19F4867F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324,202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4D86950" w14:textId="77777777" w:rsidR="0047032F" w:rsidRPr="00785F0F" w:rsidRDefault="0047032F" w:rsidP="0047032F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0D4CFE3A" w14:textId="77777777" w:rsidR="0047032F" w:rsidRPr="00785F0F" w:rsidRDefault="0047032F" w:rsidP="0047032F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382,028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DC1BA94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C1FB2DA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25,842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171D5567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B61FBCD" w14:textId="77777777" w:rsidR="0047032F" w:rsidRPr="00785F0F" w:rsidRDefault="0047032F" w:rsidP="0047032F">
            <w:pPr>
              <w:tabs>
                <w:tab w:val="decimal" w:pos="36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5905C7D4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4DD0007C" w14:textId="77777777" w:rsidR="0047032F" w:rsidRPr="00785F0F" w:rsidRDefault="0047032F" w:rsidP="0047032F">
            <w:pPr>
              <w:tabs>
                <w:tab w:val="decimal" w:pos="394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3FAF612D" w14:textId="77777777" w:rsidR="0047032F" w:rsidRPr="00785F0F" w:rsidRDefault="0047032F" w:rsidP="0047032F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462FC3CE" w14:textId="77777777" w:rsidR="0047032F" w:rsidRPr="00785F0F" w:rsidRDefault="0047032F" w:rsidP="0047032F">
            <w:pPr>
              <w:tabs>
                <w:tab w:val="decimal" w:pos="475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3177821D" w14:textId="77777777" w:rsidR="0047032F" w:rsidRPr="00785F0F" w:rsidRDefault="0047032F" w:rsidP="0047032F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0C768ED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2,087,890</w:t>
            </w:r>
          </w:p>
        </w:tc>
      </w:tr>
      <w:tr w:rsidR="0047032F" w:rsidRPr="00785F0F" w14:paraId="28F131F5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8647D47" w14:textId="77777777" w:rsidR="0047032F" w:rsidRPr="00785F0F" w:rsidRDefault="0047032F" w:rsidP="0047032F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รายการระหว่างธนาคารและตลาดเงิน</w:t>
            </w:r>
          </w:p>
        </w:tc>
        <w:tc>
          <w:tcPr>
            <w:tcW w:w="792" w:type="dxa"/>
            <w:shd w:val="clear" w:color="auto" w:fill="auto"/>
          </w:tcPr>
          <w:p w14:paraId="7226F025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21,687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D7B619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2071C443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63,777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4782F663" w14:textId="77777777" w:rsidR="0047032F" w:rsidRPr="00785F0F" w:rsidRDefault="0047032F" w:rsidP="0047032F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063308B6" w14:textId="77777777" w:rsidR="0047032F" w:rsidRPr="00785F0F" w:rsidRDefault="0047032F" w:rsidP="0047032F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2,990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6EE1F24D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D19590C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8,638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07A22EA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89A20BB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13,820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7BE688D6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561C7C6B" w14:textId="77777777" w:rsidR="0047032F" w:rsidRPr="00785F0F" w:rsidRDefault="0047032F" w:rsidP="0047032F">
            <w:pPr>
              <w:tabs>
                <w:tab w:val="decimal" w:pos="394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1DDDE652" w14:textId="77777777" w:rsidR="0047032F" w:rsidRPr="00785F0F" w:rsidRDefault="0047032F" w:rsidP="0047032F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64D99C46" w14:textId="77777777" w:rsidR="0047032F" w:rsidRPr="00785F0F" w:rsidRDefault="0047032F" w:rsidP="0047032F">
            <w:pPr>
              <w:tabs>
                <w:tab w:val="decimal" w:pos="475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B4D0406" w14:textId="77777777" w:rsidR="0047032F" w:rsidRPr="00785F0F" w:rsidRDefault="0047032F" w:rsidP="0047032F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49FFE72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110,912</w:t>
            </w:r>
          </w:p>
        </w:tc>
      </w:tr>
      <w:tr w:rsidR="0047032F" w:rsidRPr="00785F0F" w14:paraId="14952914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481655FA" w14:textId="77777777" w:rsidR="0047032F" w:rsidRPr="00785F0F" w:rsidRDefault="0047032F" w:rsidP="0047032F">
            <w:pPr>
              <w:tabs>
                <w:tab w:val="left" w:pos="188"/>
              </w:tabs>
              <w:spacing w:line="240" w:lineRule="atLeast"/>
              <w:ind w:left="18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ตราสารหนี้ที่ออกและ</w:t>
            </w:r>
            <w:r w:rsidRPr="00785F0F">
              <w:rPr>
                <w:sz w:val="22"/>
                <w:szCs w:val="22"/>
                <w:cs/>
                <w:lang w:val="th-TH"/>
              </w:rPr>
              <w:t>เงินกู้ยืม</w:t>
            </w:r>
          </w:p>
        </w:tc>
        <w:tc>
          <w:tcPr>
            <w:tcW w:w="792" w:type="dxa"/>
            <w:shd w:val="clear" w:color="auto" w:fill="auto"/>
          </w:tcPr>
          <w:p w14:paraId="1BED26B9" w14:textId="77777777" w:rsidR="0047032F" w:rsidRPr="00785F0F" w:rsidRDefault="0047032F" w:rsidP="0047032F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F344F2" w14:textId="77777777" w:rsidR="0047032F" w:rsidRPr="00785F0F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56A8EB87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556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9607E60" w14:textId="77777777" w:rsidR="0047032F" w:rsidRPr="00785F0F" w:rsidRDefault="0047032F" w:rsidP="0047032F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75DCE4AA" w14:textId="77777777" w:rsidR="0047032F" w:rsidRPr="00785F0F" w:rsidRDefault="0047032F" w:rsidP="0047032F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127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363D4C03" w14:textId="77777777" w:rsidR="0047032F" w:rsidRPr="00785F0F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899EB79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25,430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3EB7FBC" w14:textId="77777777" w:rsidR="0047032F" w:rsidRPr="00785F0F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2C903606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49,267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33755F38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14:paraId="38D2B56B" w14:textId="77777777" w:rsidR="0047032F" w:rsidRPr="00785F0F" w:rsidRDefault="0047032F" w:rsidP="0047032F">
            <w:pPr>
              <w:tabs>
                <w:tab w:val="decimal" w:pos="394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0686AE0E" w14:textId="77777777" w:rsidR="0047032F" w:rsidRPr="00785F0F" w:rsidRDefault="0047032F" w:rsidP="0047032F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77CFFCF0" w14:textId="77777777" w:rsidR="0047032F" w:rsidRPr="00785F0F" w:rsidRDefault="0047032F" w:rsidP="0047032F">
            <w:pPr>
              <w:tabs>
                <w:tab w:val="decimal" w:pos="475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012789B0" w14:textId="77777777" w:rsidR="0047032F" w:rsidRPr="00785F0F" w:rsidRDefault="0047032F" w:rsidP="0047032F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4D9DA36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75,380</w:t>
            </w:r>
          </w:p>
        </w:tc>
      </w:tr>
      <w:tr w:rsidR="0047032F" w:rsidRPr="00785F0F" w14:paraId="7EDC1CDE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3955B2F1" w14:textId="77777777" w:rsidR="0047032F" w:rsidRPr="00785F0F" w:rsidRDefault="0047032F" w:rsidP="0047032F">
            <w:pPr>
              <w:tabs>
                <w:tab w:val="left" w:pos="72"/>
                <w:tab w:val="left" w:pos="188"/>
                <w:tab w:val="left" w:pos="252"/>
              </w:tabs>
              <w:spacing w:line="240" w:lineRule="atLeast"/>
              <w:ind w:left="188" w:right="-108" w:hanging="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หนี้สินอื่น</w:t>
            </w:r>
          </w:p>
        </w:tc>
        <w:tc>
          <w:tcPr>
            <w:tcW w:w="792" w:type="dxa"/>
            <w:shd w:val="clear" w:color="auto" w:fill="auto"/>
          </w:tcPr>
          <w:p w14:paraId="27BE96C0" w14:textId="77777777" w:rsidR="0047032F" w:rsidRPr="00785F0F" w:rsidRDefault="0047032F" w:rsidP="0047032F">
            <w:pPr>
              <w:tabs>
                <w:tab w:val="decimal" w:pos="450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AA1D5D" w14:textId="77777777" w:rsidR="0047032F" w:rsidRPr="00785F0F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7A355BE9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Pr="00785F0F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6C1405C2" w14:textId="77777777" w:rsidR="0047032F" w:rsidRPr="00785F0F" w:rsidRDefault="0047032F" w:rsidP="0047032F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572DD717" w14:textId="77777777" w:rsidR="0047032F" w:rsidRPr="00785F0F" w:rsidRDefault="0047032F" w:rsidP="0047032F">
            <w:pPr>
              <w:tabs>
                <w:tab w:val="decimal" w:pos="810"/>
              </w:tabs>
              <w:spacing w:line="240" w:lineRule="atLeast"/>
              <w:ind w:left="-54" w:right="90"/>
              <w:jc w:val="both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3,49</w:t>
            </w:r>
            <w:r w:rsidRPr="00785F0F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14A171B0" w14:textId="77777777" w:rsidR="0047032F" w:rsidRPr="00785F0F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109328BC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88E65D2" w14:textId="77777777" w:rsidR="0047032F" w:rsidRPr="00785F0F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9E52BF8" w14:textId="77777777" w:rsidR="0047032F" w:rsidRPr="00785F0F" w:rsidRDefault="0047032F" w:rsidP="0047032F">
            <w:pPr>
              <w:tabs>
                <w:tab w:val="decimal" w:pos="368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37D4742E" w14:textId="77777777" w:rsidR="0047032F" w:rsidRPr="00785F0F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6C79CD31" w14:textId="77777777" w:rsidR="0047032F" w:rsidRPr="00785F0F" w:rsidRDefault="0047032F" w:rsidP="0047032F">
            <w:pPr>
              <w:tabs>
                <w:tab w:val="decimal" w:pos="394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17C1D1C1" w14:textId="77777777" w:rsidR="0047032F" w:rsidRPr="00785F0F" w:rsidRDefault="0047032F" w:rsidP="0047032F">
            <w:pPr>
              <w:tabs>
                <w:tab w:val="decimal" w:pos="550"/>
              </w:tabs>
              <w:spacing w:line="240" w:lineRule="atLeast"/>
              <w:ind w:right="134"/>
              <w:rPr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0198A3D2" w14:textId="77777777" w:rsidR="0047032F" w:rsidRPr="00785F0F" w:rsidRDefault="0047032F" w:rsidP="0047032F">
            <w:pPr>
              <w:tabs>
                <w:tab w:val="decimal" w:pos="475"/>
              </w:tabs>
              <w:spacing w:line="240" w:lineRule="atLeast"/>
              <w:ind w:right="134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57D1666F" w14:textId="77777777" w:rsidR="0047032F" w:rsidRPr="00785F0F" w:rsidRDefault="0047032F" w:rsidP="0047032F">
            <w:pPr>
              <w:pStyle w:val="Header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753A48B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sz w:val="22"/>
                <w:szCs w:val="22"/>
              </w:rPr>
              <w:t>4,433</w:t>
            </w:r>
          </w:p>
        </w:tc>
      </w:tr>
      <w:tr w:rsidR="0047032F" w:rsidRPr="00785F0F" w14:paraId="72E8C56C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5D4C6F93" w14:textId="77777777" w:rsidR="0047032F" w:rsidRPr="00785F0F" w:rsidRDefault="0047032F" w:rsidP="0047032F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รวมหนี้สินทางการเงิน</w:t>
            </w: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614F37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134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1,377,505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28D1A4" w14:textId="77777777" w:rsidR="0047032F" w:rsidRPr="00785F0F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FF4031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389,42</w:t>
            </w:r>
            <w:r w:rsidRPr="00785F0F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6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1B4E79CF" w14:textId="77777777" w:rsidR="0047032F" w:rsidRPr="00785F0F" w:rsidRDefault="0047032F" w:rsidP="0047032F">
            <w:pPr>
              <w:pStyle w:val="BodyTextIndent3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A3C428" w14:textId="77777777" w:rsidR="0047032F" w:rsidRPr="00785F0F" w:rsidRDefault="0047032F" w:rsidP="0047032F">
            <w:pPr>
              <w:tabs>
                <w:tab w:val="decimal" w:pos="810"/>
              </w:tabs>
              <w:spacing w:line="240" w:lineRule="atLeast"/>
              <w:ind w:left="-54" w:right="90"/>
              <w:rPr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388,636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21A8F0B9" w14:textId="77777777" w:rsidR="0047032F" w:rsidRPr="00785F0F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27B9E7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59,961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3413C4CF" w14:textId="77777777" w:rsidR="0047032F" w:rsidRPr="00785F0F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57216A2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63,087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34DB3219" w14:textId="77777777" w:rsidR="0047032F" w:rsidRPr="00785F0F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581DBCA0" w14:textId="77777777" w:rsidR="0047032F" w:rsidRPr="00785F0F" w:rsidRDefault="0047032F" w:rsidP="0047032F">
            <w:pPr>
              <w:tabs>
                <w:tab w:val="decimal" w:pos="394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  <w:cs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17" w:type="dxa"/>
            <w:vAlign w:val="bottom"/>
          </w:tcPr>
          <w:p w14:paraId="07DA3446" w14:textId="77777777" w:rsidR="0047032F" w:rsidRPr="00785F0F" w:rsidRDefault="0047032F" w:rsidP="0047032F">
            <w:pPr>
              <w:tabs>
                <w:tab w:val="decimal" w:pos="550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914155B" w14:textId="77777777" w:rsidR="0047032F" w:rsidRPr="00785F0F" w:rsidRDefault="0047032F" w:rsidP="0047032F">
            <w:pPr>
              <w:tabs>
                <w:tab w:val="decimal" w:pos="475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7284192D" w14:textId="77777777" w:rsidR="0047032F" w:rsidRPr="00785F0F" w:rsidRDefault="0047032F" w:rsidP="0047032F">
            <w:pPr>
              <w:tabs>
                <w:tab w:val="decimal" w:pos="0"/>
                <w:tab w:val="decimal" w:pos="540"/>
                <w:tab w:val="decimal" w:pos="737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C6BA60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2,278,615</w:t>
            </w:r>
          </w:p>
        </w:tc>
      </w:tr>
      <w:tr w:rsidR="0047032F" w:rsidRPr="00785F0F" w14:paraId="2A2191E5" w14:textId="77777777" w:rsidTr="005348B1">
        <w:trPr>
          <w:cantSplit/>
        </w:trPr>
        <w:tc>
          <w:tcPr>
            <w:tcW w:w="2700" w:type="dxa"/>
            <w:shd w:val="clear" w:color="auto" w:fill="auto"/>
            <w:vAlign w:val="bottom"/>
          </w:tcPr>
          <w:p w14:paraId="66EAA430" w14:textId="77777777" w:rsidR="0047032F" w:rsidRPr="00785F0F" w:rsidRDefault="0047032F" w:rsidP="0047032F">
            <w:pPr>
              <w:spacing w:line="240" w:lineRule="atLeast"/>
              <w:ind w:left="294" w:hanging="181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ผลต่างสภาพคล่องสุทธิ</w:t>
            </w: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2A9AB44" w14:textId="77777777" w:rsidR="0047032F" w:rsidRPr="00785F0F" w:rsidRDefault="0047032F" w:rsidP="0047032F">
            <w:pPr>
              <w:tabs>
                <w:tab w:val="decimal" w:pos="90"/>
              </w:tabs>
              <w:spacing w:line="240" w:lineRule="atLeast"/>
              <w:ind w:left="-54" w:right="90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 (</w:t>
            </w: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1,170,045</w:t>
            </w: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1C23C6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C953521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247,907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323F06E" w14:textId="77777777" w:rsidR="0047032F" w:rsidRPr="00785F0F" w:rsidRDefault="0047032F" w:rsidP="0047032F">
            <w:pPr>
              <w:pStyle w:val="Caption"/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4CB83B4" w14:textId="3A26B657" w:rsidR="0047032F" w:rsidRPr="00785F0F" w:rsidRDefault="0047032F" w:rsidP="006909BC">
            <w:pPr>
              <w:tabs>
                <w:tab w:val="decimal" w:pos="810"/>
              </w:tabs>
              <w:spacing w:line="240" w:lineRule="atLeast"/>
              <w:ind w:right="79"/>
              <w:rPr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43,886</w:t>
            </w: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7E885EC3" w14:textId="77777777" w:rsidR="0047032F" w:rsidRPr="00785F0F" w:rsidRDefault="0047032F" w:rsidP="0047032F">
            <w:pPr>
              <w:tabs>
                <w:tab w:val="decimal" w:pos="0"/>
                <w:tab w:val="decimal" w:pos="54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0A85EE4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667,638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664D3B00" w14:textId="77777777" w:rsidR="0047032F" w:rsidRPr="00785F0F" w:rsidRDefault="0047032F" w:rsidP="0047032F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BDD579A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572,092</w:t>
            </w:r>
          </w:p>
        </w:tc>
        <w:tc>
          <w:tcPr>
            <w:tcW w:w="154" w:type="dxa"/>
            <w:shd w:val="clear" w:color="auto" w:fill="auto"/>
            <w:vAlign w:val="bottom"/>
          </w:tcPr>
          <w:p w14:paraId="3576784D" w14:textId="77777777" w:rsidR="0047032F" w:rsidRPr="00785F0F" w:rsidRDefault="0047032F" w:rsidP="0047032F">
            <w:pPr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1CF1F525" w14:textId="77777777" w:rsidR="0047032F" w:rsidRPr="00785F0F" w:rsidRDefault="0047032F" w:rsidP="0047032F">
            <w:pPr>
              <w:tabs>
                <w:tab w:val="decimal" w:pos="658"/>
              </w:tabs>
              <w:spacing w:line="240" w:lineRule="atLeast"/>
              <w:ind w:right="134"/>
              <w:rPr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64,537</w:t>
            </w:r>
          </w:p>
        </w:tc>
        <w:tc>
          <w:tcPr>
            <w:tcW w:w="117" w:type="dxa"/>
            <w:vAlign w:val="bottom"/>
          </w:tcPr>
          <w:p w14:paraId="095657BF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07102EB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50,503</w:t>
            </w:r>
          </w:p>
        </w:tc>
        <w:tc>
          <w:tcPr>
            <w:tcW w:w="118" w:type="dxa"/>
            <w:shd w:val="clear" w:color="auto" w:fill="auto"/>
            <w:vAlign w:val="bottom"/>
          </w:tcPr>
          <w:p w14:paraId="1A89C49E" w14:textId="77777777" w:rsidR="0047032F" w:rsidRPr="00785F0F" w:rsidRDefault="0047032F" w:rsidP="0047032F">
            <w:pPr>
              <w:pStyle w:val="PlainText"/>
              <w:tabs>
                <w:tab w:val="decimal" w:pos="0"/>
                <w:tab w:val="decimal" w:pos="540"/>
                <w:tab w:val="decimal" w:pos="762"/>
              </w:tabs>
              <w:spacing w:line="240" w:lineRule="atLeast"/>
              <w:ind w:left="-54" w:right="7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248B3AC" w14:textId="77777777" w:rsidR="0047032F" w:rsidRPr="00785F0F" w:rsidRDefault="0047032F" w:rsidP="0047032F">
            <w:pPr>
              <w:tabs>
                <w:tab w:val="decimal" w:pos="0"/>
              </w:tabs>
              <w:spacing w:line="240" w:lineRule="atLeast"/>
              <w:ind w:left="-54" w:right="79"/>
              <w:jc w:val="right"/>
              <w:rPr>
                <w:b/>
                <w:bCs/>
                <w:sz w:val="22"/>
                <w:szCs w:val="22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388,746</w:t>
            </w:r>
          </w:p>
        </w:tc>
      </w:tr>
    </w:tbl>
    <w:p w14:paraId="64E6D1CF" w14:textId="77777777" w:rsidR="0024036C" w:rsidRPr="00785F0F" w:rsidRDefault="0024036C" w:rsidP="0024036C">
      <w:pPr>
        <w:ind w:left="270"/>
        <w:rPr>
          <w:sz w:val="30"/>
          <w:szCs w:val="30"/>
        </w:rPr>
      </w:pPr>
    </w:p>
    <w:p w14:paraId="060BE751" w14:textId="77777777" w:rsidR="008D0BA8" w:rsidRPr="00785F0F" w:rsidRDefault="008D0BA8" w:rsidP="005348B1">
      <w:pPr>
        <w:ind w:left="540" w:hanging="450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 xml:space="preserve">ก่อนหักค่าเผื่อหนี้สงสัยจะสูญจำนวน </w:t>
      </w:r>
      <w:r w:rsidR="000578E5" w:rsidRPr="00785F0F">
        <w:rPr>
          <w:sz w:val="20"/>
          <w:szCs w:val="20"/>
        </w:rPr>
        <w:t>230</w:t>
      </w:r>
      <w:r w:rsidRPr="00785F0F">
        <w:rPr>
          <w:sz w:val="20"/>
          <w:szCs w:val="20"/>
          <w:cs/>
        </w:rPr>
        <w:t xml:space="preserve"> ล้านบาท</w:t>
      </w:r>
    </w:p>
    <w:p w14:paraId="11B5BE3C" w14:textId="77777777" w:rsidR="008D0BA8" w:rsidRPr="00785F0F" w:rsidRDefault="008D0BA8" w:rsidP="005348B1">
      <w:pPr>
        <w:ind w:left="540" w:hanging="450"/>
        <w:rPr>
          <w:sz w:val="20"/>
          <w:szCs w:val="20"/>
          <w:cs/>
          <w:lang w:val="th-TH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  <w:vertAlign w:val="superscript"/>
          <w:cs/>
          <w:lang w:val="th-TH"/>
        </w:rPr>
        <w:t>*</w:t>
      </w:r>
      <w:r w:rsidRPr="00785F0F">
        <w:rPr>
          <w:sz w:val="24"/>
          <w:szCs w:val="24"/>
        </w:rPr>
        <w:tab/>
      </w:r>
      <w:r w:rsidR="00FA4C4E" w:rsidRPr="00785F0F">
        <w:rPr>
          <w:sz w:val="20"/>
          <w:szCs w:val="20"/>
          <w:cs/>
        </w:rPr>
        <w:t>สุทธิจากรายได้รอตัดบัญชี</w:t>
      </w:r>
    </w:p>
    <w:p w14:paraId="044FB2EE" w14:textId="77777777" w:rsidR="008D0BA8" w:rsidRPr="00785F0F" w:rsidRDefault="008D0BA8" w:rsidP="008D0BA8">
      <w:pPr>
        <w:ind w:left="540" w:right="-28"/>
        <w:jc w:val="thaiDistribute"/>
        <w:rPr>
          <w:sz w:val="30"/>
          <w:szCs w:val="30"/>
        </w:rPr>
      </w:pPr>
    </w:p>
    <w:p w14:paraId="0090119B" w14:textId="4821CFB2" w:rsidR="00E34FE1" w:rsidRPr="00785F0F" w:rsidRDefault="00E34FE1" w:rsidP="00E34FE1">
      <w:pPr>
        <w:ind w:left="54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C720D7" w:rsidRPr="00785F0F">
        <w:rPr>
          <w:sz w:val="30"/>
          <w:szCs w:val="30"/>
        </w:rPr>
        <w:t xml:space="preserve">31 </w:t>
      </w:r>
      <w:r w:rsidR="00C720D7" w:rsidRPr="00785F0F">
        <w:rPr>
          <w:rFonts w:hint="cs"/>
          <w:sz w:val="30"/>
          <w:szCs w:val="30"/>
          <w:cs/>
        </w:rPr>
        <w:t>ธันวาคม</w:t>
      </w:r>
      <w:r w:rsidR="00C720D7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ธนาคารมีอัตราส่วนสภาพคล่อง (สินทรัพย์สภาพคล่องต่อเงินรับฝากรวม) ร้อยละ</w:t>
      </w:r>
      <w:r w:rsidR="008E672B">
        <w:rPr>
          <w:sz w:val="30"/>
          <w:szCs w:val="30"/>
          <w:lang w:val="en-GB"/>
        </w:rPr>
        <w:t xml:space="preserve"> 25.0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i/>
          <w:iCs/>
          <w:sz w:val="30"/>
          <w:szCs w:val="30"/>
          <w:cs/>
        </w:rPr>
        <w:t>(</w:t>
      </w:r>
      <w:r w:rsidR="0072269A" w:rsidRPr="00785F0F">
        <w:rPr>
          <w:i/>
          <w:iCs/>
          <w:sz w:val="30"/>
          <w:szCs w:val="30"/>
        </w:rPr>
        <w:t>2</w:t>
      </w:r>
      <w:r w:rsidRPr="00785F0F">
        <w:rPr>
          <w:i/>
          <w:iCs/>
          <w:sz w:val="30"/>
          <w:szCs w:val="30"/>
        </w:rPr>
        <w:t>560</w:t>
      </w:r>
      <w:r w:rsidRPr="00785F0F">
        <w:rPr>
          <w:i/>
          <w:iCs/>
          <w:sz w:val="30"/>
          <w:szCs w:val="30"/>
          <w:cs/>
        </w:rPr>
        <w:t xml:space="preserve">: ร้อยละ </w:t>
      </w:r>
      <w:r w:rsidRPr="00785F0F">
        <w:rPr>
          <w:i/>
          <w:iCs/>
          <w:sz w:val="30"/>
          <w:szCs w:val="30"/>
        </w:rPr>
        <w:t>26</w:t>
      </w:r>
      <w:r w:rsidRPr="00785F0F">
        <w:rPr>
          <w:i/>
          <w:iCs/>
          <w:sz w:val="30"/>
          <w:szCs w:val="30"/>
          <w:cs/>
        </w:rPr>
        <w:t>.</w:t>
      </w:r>
      <w:r w:rsidRPr="00785F0F">
        <w:rPr>
          <w:i/>
          <w:iCs/>
          <w:sz w:val="30"/>
          <w:szCs w:val="30"/>
        </w:rPr>
        <w:t>9</w:t>
      </w:r>
      <w:r w:rsidRPr="00785F0F">
        <w:rPr>
          <w:i/>
          <w:iCs/>
          <w:sz w:val="30"/>
          <w:szCs w:val="30"/>
          <w:cs/>
        </w:rPr>
        <w:t>)</w:t>
      </w:r>
    </w:p>
    <w:p w14:paraId="3200232D" w14:textId="77777777" w:rsidR="00E34FE1" w:rsidRPr="00785F0F" w:rsidRDefault="00E34FE1" w:rsidP="008D0BA8">
      <w:pPr>
        <w:ind w:left="540" w:right="-28"/>
        <w:jc w:val="thaiDistribute"/>
        <w:rPr>
          <w:sz w:val="30"/>
          <w:szCs w:val="30"/>
        </w:rPr>
      </w:pPr>
    </w:p>
    <w:p w14:paraId="4A525435" w14:textId="77777777" w:rsidR="008D0BA8" w:rsidRPr="00785F0F" w:rsidRDefault="008D0BA8" w:rsidP="008D0BA8">
      <w:pPr>
        <w:ind w:left="540"/>
        <w:jc w:val="thaiDistribute"/>
        <w:rPr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t>สัดส่วนเงินให้สินเชื่อต่อเงินรับฝาก</w:t>
      </w:r>
    </w:p>
    <w:p w14:paraId="537558F2" w14:textId="77777777" w:rsidR="008D0BA8" w:rsidRPr="00785F0F" w:rsidRDefault="008D0BA8" w:rsidP="008D0BA8">
      <w:pPr>
        <w:ind w:left="540" w:right="-28"/>
        <w:jc w:val="thaiDistribute"/>
        <w:rPr>
          <w:sz w:val="30"/>
          <w:szCs w:val="30"/>
        </w:rPr>
      </w:pPr>
    </w:p>
    <w:p w14:paraId="57E21C6C" w14:textId="008BD6DF" w:rsidR="008D0BA8" w:rsidRPr="00785F0F" w:rsidRDefault="00F010AC" w:rsidP="00F010AC">
      <w:pPr>
        <w:ind w:left="540" w:right="-28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 xml:space="preserve">ณ วันที่ </w:t>
      </w:r>
      <w:r w:rsidR="00C720D7" w:rsidRPr="00785F0F">
        <w:rPr>
          <w:sz w:val="30"/>
          <w:szCs w:val="30"/>
        </w:rPr>
        <w:t xml:space="preserve">31 </w:t>
      </w:r>
      <w:r w:rsidR="00C720D7" w:rsidRPr="00785F0F">
        <w:rPr>
          <w:sz w:val="30"/>
          <w:szCs w:val="30"/>
          <w:cs/>
        </w:rPr>
        <w:t xml:space="preserve">ธันวาคม </w:t>
      </w:r>
      <w:r w:rsidR="000578E5" w:rsidRPr="00785F0F">
        <w:rPr>
          <w:sz w:val="30"/>
          <w:szCs w:val="30"/>
        </w:rPr>
        <w:t>2561</w:t>
      </w:r>
      <w:r w:rsidR="0024036C" w:rsidRPr="00785F0F">
        <w:rPr>
          <w:rFonts w:hint="cs"/>
          <w:sz w:val="30"/>
          <w:szCs w:val="30"/>
          <w:cs/>
        </w:rPr>
        <w:t xml:space="preserve"> และ </w:t>
      </w:r>
      <w:r w:rsidR="00B356FE" w:rsidRPr="00785F0F">
        <w:rPr>
          <w:sz w:val="30"/>
          <w:szCs w:val="30"/>
          <w:cs/>
        </w:rPr>
        <w:t xml:space="preserve">2560 </w:t>
      </w:r>
      <w:r w:rsidR="008D0BA8" w:rsidRPr="00785F0F">
        <w:rPr>
          <w:sz w:val="30"/>
          <w:szCs w:val="30"/>
          <w:cs/>
        </w:rPr>
        <w:t>สัดส่วนเงินให้สิน</w:t>
      </w:r>
      <w:r w:rsidRPr="00785F0F">
        <w:rPr>
          <w:sz w:val="30"/>
          <w:szCs w:val="30"/>
          <w:cs/>
        </w:rPr>
        <w:t>เชื่อต่อเงินรับฝากในงบการเงินรวม</w:t>
      </w:r>
      <w:r w:rsidR="00633E2B">
        <w:rPr>
          <w:rFonts w:hint="cs"/>
          <w:sz w:val="30"/>
          <w:szCs w:val="30"/>
          <w:cs/>
        </w:rPr>
        <w:t>มีดังนี้</w:t>
      </w:r>
    </w:p>
    <w:p w14:paraId="18693347" w14:textId="77777777" w:rsidR="008D0BA8" w:rsidRPr="00785F0F" w:rsidRDefault="008D0BA8" w:rsidP="008D0BA8">
      <w:pPr>
        <w:ind w:left="540" w:right="-28"/>
        <w:jc w:val="thaiDistribute"/>
        <w:rPr>
          <w:sz w:val="30"/>
          <w:szCs w:val="30"/>
        </w:rPr>
      </w:pPr>
    </w:p>
    <w:tbl>
      <w:tblPr>
        <w:tblW w:w="910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93"/>
        <w:gridCol w:w="1361"/>
        <w:gridCol w:w="1249"/>
      </w:tblGrid>
      <w:tr w:rsidR="0024036C" w:rsidRPr="00785F0F" w14:paraId="375F175B" w14:textId="77777777" w:rsidTr="00886784">
        <w:trPr>
          <w:trHeight w:val="356"/>
        </w:trPr>
        <w:tc>
          <w:tcPr>
            <w:tcW w:w="6493" w:type="dxa"/>
            <w:shd w:val="clear" w:color="auto" w:fill="auto"/>
          </w:tcPr>
          <w:p w14:paraId="16E0EEAE" w14:textId="77777777" w:rsidR="0024036C" w:rsidRPr="00785F0F" w:rsidRDefault="0024036C" w:rsidP="0024036C">
            <w:pPr>
              <w:pStyle w:val="a"/>
              <w:snapToGrid w:val="0"/>
              <w:ind w:right="-27"/>
              <w:rPr>
                <w:rFonts w:ascii="Angsana New" w:eastAsia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4E31526A" w14:textId="77777777" w:rsidR="0024036C" w:rsidRPr="00785F0F" w:rsidRDefault="0024036C" w:rsidP="0024036C">
            <w:pPr>
              <w:ind w:left="-108" w:right="-74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 w:rsidRPr="00785F0F"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1249" w:type="dxa"/>
            <w:shd w:val="clear" w:color="auto" w:fill="auto"/>
          </w:tcPr>
          <w:p w14:paraId="5533981B" w14:textId="77777777" w:rsidR="0024036C" w:rsidRPr="00785F0F" w:rsidRDefault="0024036C" w:rsidP="0024036C">
            <w:pPr>
              <w:ind w:left="-108" w:right="-74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</w:t>
            </w:r>
            <w:r w:rsidRPr="00785F0F">
              <w:rPr>
                <w:rFonts w:hint="cs"/>
                <w:sz w:val="28"/>
                <w:szCs w:val="28"/>
                <w:cs/>
              </w:rPr>
              <w:t>60</w:t>
            </w:r>
          </w:p>
        </w:tc>
      </w:tr>
      <w:tr w:rsidR="0024036C" w:rsidRPr="00785F0F" w14:paraId="5CFA2ECF" w14:textId="77777777" w:rsidTr="00886784">
        <w:trPr>
          <w:trHeight w:val="341"/>
        </w:trPr>
        <w:tc>
          <w:tcPr>
            <w:tcW w:w="6493" w:type="dxa"/>
            <w:shd w:val="clear" w:color="auto" w:fill="auto"/>
          </w:tcPr>
          <w:p w14:paraId="560FC5D7" w14:textId="77777777" w:rsidR="0024036C" w:rsidRPr="00785F0F" w:rsidRDefault="0024036C" w:rsidP="0024036C">
            <w:pPr>
              <w:snapToGrid w:val="0"/>
              <w:ind w:right="-27"/>
              <w:rPr>
                <w:rFonts w:eastAsia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3625A365" w14:textId="77777777" w:rsidR="0024036C" w:rsidRPr="00785F0F" w:rsidRDefault="0024036C" w:rsidP="0024036C">
            <w:pPr>
              <w:ind w:left="-108" w:right="-74"/>
              <w:jc w:val="center"/>
              <w:rPr>
                <w:rFonts w:eastAsia="Angsana New"/>
                <w:sz w:val="28"/>
                <w:szCs w:val="28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3B1794" w:rsidRPr="00785F0F" w14:paraId="06BF187C" w14:textId="77777777" w:rsidTr="00886784">
        <w:trPr>
          <w:trHeight w:val="341"/>
        </w:trPr>
        <w:tc>
          <w:tcPr>
            <w:tcW w:w="6493" w:type="dxa"/>
            <w:shd w:val="clear" w:color="auto" w:fill="auto"/>
          </w:tcPr>
          <w:p w14:paraId="04E2A23B" w14:textId="77777777" w:rsidR="003B1794" w:rsidRPr="00785F0F" w:rsidRDefault="003B1794" w:rsidP="003B1794">
            <w:pPr>
              <w:ind w:right="-27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สัดส่วนเงินให้สินเชื่อต่อเงินรับฝาก (งบการเงินรวม)</w:t>
            </w:r>
          </w:p>
        </w:tc>
        <w:tc>
          <w:tcPr>
            <w:tcW w:w="1361" w:type="dxa"/>
            <w:shd w:val="clear" w:color="auto" w:fill="auto"/>
          </w:tcPr>
          <w:p w14:paraId="05765B8C" w14:textId="39101EBE" w:rsidR="003B1794" w:rsidRPr="00785F0F" w:rsidRDefault="00633E2B" w:rsidP="003B1794">
            <w:pPr>
              <w:tabs>
                <w:tab w:val="decimal" w:pos="747"/>
              </w:tabs>
              <w:ind w:left="-108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9</w:t>
            </w:r>
            <w:r>
              <w:rPr>
                <w:sz w:val="28"/>
                <w:szCs w:val="28"/>
              </w:rPr>
              <w:t>9</w:t>
            </w:r>
            <w:r>
              <w:rPr>
                <w:rFonts w:hint="cs"/>
                <w:sz w:val="28"/>
                <w:szCs w:val="28"/>
                <w:cs/>
                <w:lang w:val="en-GB"/>
              </w:rPr>
              <w:t>.</w:t>
            </w:r>
            <w:r>
              <w:rPr>
                <w:sz w:val="28"/>
                <w:szCs w:val="28"/>
                <w:lang w:val="en-GB"/>
              </w:rPr>
              <w:t>1</w:t>
            </w:r>
          </w:p>
        </w:tc>
        <w:tc>
          <w:tcPr>
            <w:tcW w:w="1249" w:type="dxa"/>
            <w:shd w:val="clear" w:color="auto" w:fill="auto"/>
          </w:tcPr>
          <w:p w14:paraId="28A2C07C" w14:textId="77777777" w:rsidR="003B1794" w:rsidRPr="00785F0F" w:rsidRDefault="003B1794" w:rsidP="003B1794">
            <w:pPr>
              <w:tabs>
                <w:tab w:val="decimal" w:pos="747"/>
              </w:tabs>
              <w:ind w:left="-108"/>
              <w:rPr>
                <w:sz w:val="28"/>
                <w:szCs w:val="28"/>
                <w:lang w:val="en-GB"/>
              </w:rPr>
            </w:pPr>
            <w:r w:rsidRPr="00785F0F">
              <w:rPr>
                <w:sz w:val="28"/>
                <w:szCs w:val="28"/>
                <w:cs/>
                <w:lang w:val="en-GB"/>
              </w:rPr>
              <w:t>9</w:t>
            </w:r>
            <w:r w:rsidRPr="00785F0F">
              <w:rPr>
                <w:sz w:val="28"/>
                <w:szCs w:val="28"/>
                <w:lang w:val="en-GB"/>
              </w:rPr>
              <w:t>7</w:t>
            </w:r>
            <w:r w:rsidRPr="00785F0F">
              <w:rPr>
                <w:sz w:val="28"/>
                <w:szCs w:val="28"/>
                <w:cs/>
                <w:lang w:val="en-GB"/>
              </w:rPr>
              <w:t>.</w:t>
            </w:r>
            <w:r w:rsidRPr="00785F0F">
              <w:rPr>
                <w:sz w:val="28"/>
                <w:szCs w:val="28"/>
                <w:lang w:val="en-GB"/>
              </w:rPr>
              <w:t>2</w:t>
            </w:r>
          </w:p>
        </w:tc>
      </w:tr>
    </w:tbl>
    <w:p w14:paraId="512FBFE9" w14:textId="77777777" w:rsidR="00B14827" w:rsidRPr="00785F0F" w:rsidRDefault="00A24A62" w:rsidP="005709C2">
      <w:pPr>
        <w:ind w:right="-1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p w14:paraId="2FE23EA3" w14:textId="78EF102C" w:rsidR="00B14827" w:rsidRPr="00785F0F" w:rsidRDefault="00B14827" w:rsidP="00F90C07">
      <w:pPr>
        <w:ind w:left="10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ธนาคารจะเปิดเผยข้อมูลที่เกี่ยวข้องกับการดำรงสินทรัพย์สภาพคล่องเพื่อรองรับสถานการณ์ด้านสภาพคล่องที่มีความรุนแรง (</w:t>
      </w:r>
      <w:r w:rsidR="005709C2" w:rsidRPr="00785F0F">
        <w:rPr>
          <w:sz w:val="30"/>
          <w:szCs w:val="30"/>
        </w:rPr>
        <w:t>Liquidity Coverage R</w:t>
      </w:r>
      <w:r w:rsidRPr="00785F0F">
        <w:rPr>
          <w:sz w:val="30"/>
          <w:szCs w:val="30"/>
        </w:rPr>
        <w:t xml:space="preserve">atio: LCR) </w:t>
      </w:r>
      <w:r w:rsidRPr="00785F0F">
        <w:rPr>
          <w:sz w:val="30"/>
          <w:szCs w:val="30"/>
          <w:cs/>
        </w:rPr>
        <w:t xml:space="preserve">ตามประกาศธนาคารแห่งประเทศไทยที่ </w:t>
      </w:r>
      <w:proofErr w:type="spellStart"/>
      <w:r w:rsidRPr="00785F0F">
        <w:rPr>
          <w:sz w:val="30"/>
          <w:szCs w:val="30"/>
          <w:cs/>
        </w:rPr>
        <w:t>สนส</w:t>
      </w:r>
      <w:proofErr w:type="spellEnd"/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 xml:space="preserve">2/2561 </w:t>
      </w:r>
      <w:r w:rsidR="006909BC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ลงวันที่</w:t>
      </w:r>
      <w:r w:rsidR="00F90C07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</w:rPr>
        <w:t>25</w:t>
      </w:r>
      <w:r w:rsidRPr="00785F0F">
        <w:rPr>
          <w:sz w:val="30"/>
          <w:szCs w:val="30"/>
          <w:cs/>
        </w:rPr>
        <w:t xml:space="preserve"> มกราคม </w:t>
      </w:r>
      <w:r w:rsidRPr="00785F0F">
        <w:rPr>
          <w:sz w:val="30"/>
          <w:szCs w:val="30"/>
        </w:rPr>
        <w:t>2561</w:t>
      </w:r>
      <w:r w:rsidRPr="00785F0F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เรื่องการเปิดเผยข้อมูลการดำรงสินทรัพย์สภาพคล่องเพื่อรองรับสถานการณ์ด้านสภาพคล่องที่มีความรุนแรง (</w:t>
      </w:r>
      <w:r w:rsidRPr="00785F0F">
        <w:rPr>
          <w:sz w:val="30"/>
          <w:szCs w:val="30"/>
        </w:rPr>
        <w:t xml:space="preserve">Liquidity coverage ratio disclosure standards)  </w:t>
      </w:r>
      <w:r w:rsidRPr="00785F0F">
        <w:rPr>
          <w:sz w:val="30"/>
          <w:szCs w:val="30"/>
          <w:cs/>
        </w:rPr>
        <w:t>ดังนี้</w:t>
      </w:r>
    </w:p>
    <w:p w14:paraId="1589C9C3" w14:textId="77777777" w:rsidR="00B14827" w:rsidRPr="006909BC" w:rsidRDefault="00B14827" w:rsidP="006909BC">
      <w:pPr>
        <w:pStyle w:val="ListParagraph"/>
        <w:ind w:left="1080" w:right="-3"/>
        <w:jc w:val="thaiDistribute"/>
        <w:rPr>
          <w:rFonts w:ascii="Angsana New" w:hAnsi="Angsana New" w:cs="Angsana New"/>
          <w:sz w:val="24"/>
          <w:szCs w:val="24"/>
        </w:rPr>
      </w:pPr>
    </w:p>
    <w:p w14:paraId="620DE972" w14:textId="77777777" w:rsidR="00B14827" w:rsidRPr="00785F0F" w:rsidRDefault="007F546A" w:rsidP="00F90C07">
      <w:pPr>
        <w:ind w:left="1080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 xml:space="preserve">ช่องทางที่เปิดเผยข้อมูล     </w:t>
      </w:r>
      <w:r w:rsidR="00B14827" w:rsidRPr="00785F0F">
        <w:rPr>
          <w:rFonts w:hint="cs"/>
          <w:sz w:val="30"/>
          <w:szCs w:val="30"/>
          <w:cs/>
        </w:rPr>
        <w:t>เว็บไซต์ธนาคารภายใต้ส่วนของนักลงทุนสัมพันธ์ที่</w:t>
      </w:r>
    </w:p>
    <w:p w14:paraId="4AC1AFAD" w14:textId="1A03FDAE" w:rsidR="00B14827" w:rsidRPr="00785F0F" w:rsidRDefault="00B14827" w:rsidP="00DA601B">
      <w:pPr>
        <w:rPr>
          <w:sz w:val="30"/>
          <w:szCs w:val="30"/>
        </w:rPr>
      </w:pPr>
      <w:r w:rsidRPr="00785F0F">
        <w:rPr>
          <w:sz w:val="30"/>
          <w:szCs w:val="30"/>
          <w:cs/>
        </w:rPr>
        <w:tab/>
      </w:r>
      <w:r w:rsidRPr="00785F0F">
        <w:rPr>
          <w:sz w:val="30"/>
          <w:szCs w:val="30"/>
          <w:cs/>
        </w:rPr>
        <w:tab/>
      </w:r>
      <w:r w:rsidRPr="00785F0F">
        <w:rPr>
          <w:sz w:val="30"/>
          <w:szCs w:val="30"/>
          <w:cs/>
        </w:rPr>
        <w:tab/>
      </w:r>
      <w:r w:rsidRPr="00785F0F">
        <w:rPr>
          <w:rFonts w:hint="cs"/>
          <w:sz w:val="30"/>
          <w:szCs w:val="30"/>
          <w:cs/>
        </w:rPr>
        <w:t xml:space="preserve">        </w:t>
      </w:r>
      <w:r w:rsidR="00F90C07">
        <w:rPr>
          <w:rFonts w:hint="cs"/>
          <w:sz w:val="30"/>
          <w:szCs w:val="30"/>
          <w:cs/>
        </w:rPr>
        <w:t xml:space="preserve"> </w:t>
      </w:r>
      <w:r w:rsidR="00F90C07">
        <w:rPr>
          <w:rFonts w:hint="cs"/>
          <w:sz w:val="30"/>
          <w:szCs w:val="30"/>
          <w:cs/>
        </w:rPr>
        <w:tab/>
        <w:t xml:space="preserve">    </w:t>
      </w:r>
      <w:r w:rsidRPr="00785F0F">
        <w:rPr>
          <w:rFonts w:hint="cs"/>
          <w:sz w:val="30"/>
          <w:szCs w:val="30"/>
          <w:cs/>
        </w:rPr>
        <w:t xml:space="preserve">  </w:t>
      </w:r>
      <w:r w:rsidRPr="00785F0F">
        <w:rPr>
          <w:rStyle w:val="Hyperlink"/>
          <w:color w:val="auto"/>
          <w:sz w:val="30"/>
          <w:szCs w:val="30"/>
        </w:rPr>
        <w:t>https://www.scb.co.th/th/investor-relation</w:t>
      </w:r>
      <w:r w:rsidR="00AB1B6E" w:rsidRPr="00785F0F">
        <w:rPr>
          <w:rStyle w:val="Hyperlink"/>
          <w:color w:val="auto"/>
          <w:sz w:val="30"/>
          <w:szCs w:val="30"/>
        </w:rPr>
        <w:t>s</w:t>
      </w:r>
      <w:r w:rsidRPr="00785F0F">
        <w:rPr>
          <w:rStyle w:val="Hyperlink"/>
          <w:color w:val="auto"/>
          <w:sz w:val="30"/>
          <w:szCs w:val="30"/>
        </w:rPr>
        <w:t>/financial-information.html</w:t>
      </w:r>
    </w:p>
    <w:p w14:paraId="037D63F5" w14:textId="5D1B52A2" w:rsidR="00B14827" w:rsidRPr="00F90C07" w:rsidRDefault="00B14827" w:rsidP="00F90C07">
      <w:pPr>
        <w:ind w:left="567" w:firstLine="513"/>
        <w:jc w:val="thaiDistribute"/>
        <w:rPr>
          <w:spacing w:val="-2"/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>วันที่เปิดเผยข้อมูล</w:t>
      </w:r>
      <w:r w:rsidRPr="00785F0F">
        <w:rPr>
          <w:rFonts w:hint="cs"/>
          <w:sz w:val="30"/>
          <w:szCs w:val="30"/>
          <w:cs/>
        </w:rPr>
        <w:tab/>
      </w:r>
      <w:r w:rsidR="00F90C07">
        <w:rPr>
          <w:rFonts w:hint="cs"/>
          <w:sz w:val="30"/>
          <w:szCs w:val="30"/>
          <w:cs/>
        </w:rPr>
        <w:t xml:space="preserve">      </w:t>
      </w:r>
      <w:r w:rsidRPr="00F90C07">
        <w:rPr>
          <w:rFonts w:hint="cs"/>
          <w:spacing w:val="-2"/>
          <w:sz w:val="30"/>
          <w:szCs w:val="30"/>
          <w:cs/>
        </w:rPr>
        <w:t>ภายใน 4 เดือนหล</w:t>
      </w:r>
      <w:r w:rsidR="00C642C6" w:rsidRPr="00F90C07">
        <w:rPr>
          <w:rFonts w:hint="cs"/>
          <w:spacing w:val="-2"/>
          <w:sz w:val="30"/>
          <w:szCs w:val="30"/>
          <w:cs/>
        </w:rPr>
        <w:t>ังจากวันสิ้นปี</w:t>
      </w:r>
      <w:r w:rsidRPr="00F90C07">
        <w:rPr>
          <w:rFonts w:hint="cs"/>
          <w:spacing w:val="-2"/>
          <w:sz w:val="30"/>
          <w:szCs w:val="30"/>
          <w:cs/>
        </w:rPr>
        <w:t>ตามข้อกำหนดในประกาศ</w:t>
      </w:r>
      <w:r w:rsidRPr="00F90C07">
        <w:rPr>
          <w:spacing w:val="-2"/>
          <w:sz w:val="30"/>
          <w:szCs w:val="30"/>
          <w:cs/>
        </w:rPr>
        <w:t>ธนาคาร</w:t>
      </w:r>
      <w:r w:rsidR="007F546A" w:rsidRPr="00F90C07">
        <w:rPr>
          <w:spacing w:val="-2"/>
          <w:sz w:val="30"/>
          <w:szCs w:val="30"/>
          <w:cs/>
        </w:rPr>
        <w:t>แห่งประเทศไทย</w:t>
      </w:r>
    </w:p>
    <w:p w14:paraId="7C7054E3" w14:textId="77777777" w:rsidR="00B527A1" w:rsidRPr="006909BC" w:rsidRDefault="00B527A1" w:rsidP="006909BC">
      <w:pPr>
        <w:pStyle w:val="ListParagraph"/>
        <w:ind w:left="1080" w:right="-3"/>
        <w:jc w:val="thaiDistribute"/>
        <w:rPr>
          <w:rFonts w:ascii="Angsana New" w:hAnsi="Angsana New" w:cs="Angsana New"/>
          <w:sz w:val="24"/>
          <w:szCs w:val="24"/>
        </w:rPr>
      </w:pPr>
    </w:p>
    <w:p w14:paraId="7C759314" w14:textId="77777777" w:rsidR="00B527A1" w:rsidRPr="00785F0F" w:rsidRDefault="00B527A1" w:rsidP="001B6BBF">
      <w:pPr>
        <w:ind w:left="1080" w:right="-28"/>
        <w:jc w:val="thaiDistribute"/>
        <w:rPr>
          <w:sz w:val="30"/>
          <w:szCs w:val="30"/>
          <w:cs/>
        </w:rPr>
      </w:pPr>
      <w:r w:rsidRPr="00785F0F">
        <w:rPr>
          <w:rFonts w:hint="cs"/>
          <w:sz w:val="30"/>
          <w:szCs w:val="30"/>
          <w:cs/>
        </w:rPr>
        <w:t>การเปิดเผยข้อมูลสำหรับ</w:t>
      </w:r>
      <w:r w:rsidR="00921697" w:rsidRPr="00785F0F">
        <w:rPr>
          <w:rFonts w:hint="cs"/>
          <w:sz w:val="30"/>
          <w:szCs w:val="30"/>
          <w:cs/>
        </w:rPr>
        <w:t>ปี</w:t>
      </w:r>
      <w:r w:rsidRPr="00785F0F">
        <w:rPr>
          <w:rFonts w:hint="cs"/>
          <w:sz w:val="30"/>
          <w:szCs w:val="30"/>
          <w:cs/>
        </w:rPr>
        <w:t xml:space="preserve">สิ้นสุดวันที่ </w:t>
      </w:r>
      <w:r w:rsidR="00921697" w:rsidRPr="00785F0F">
        <w:rPr>
          <w:rFonts w:hint="cs"/>
          <w:sz w:val="30"/>
          <w:szCs w:val="30"/>
          <w:cs/>
        </w:rPr>
        <w:t>31 ธันวาคม</w:t>
      </w:r>
      <w:r w:rsidRPr="00785F0F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</w:rPr>
        <w:t>2561</w:t>
      </w:r>
      <w:r w:rsidRPr="00785F0F">
        <w:rPr>
          <w:rFonts w:hint="cs"/>
          <w:sz w:val="30"/>
          <w:szCs w:val="30"/>
          <w:cs/>
        </w:rPr>
        <w:t xml:space="preserve"> จะถูกเปิดเผยภายในวันที่</w:t>
      </w:r>
      <w:r w:rsidRPr="00785F0F">
        <w:rPr>
          <w:sz w:val="30"/>
          <w:szCs w:val="30"/>
        </w:rPr>
        <w:t xml:space="preserve"> </w:t>
      </w:r>
      <w:r w:rsidR="00921697" w:rsidRPr="00785F0F">
        <w:rPr>
          <w:rFonts w:hint="cs"/>
          <w:sz w:val="30"/>
          <w:szCs w:val="30"/>
          <w:cs/>
        </w:rPr>
        <w:t>30 เมษายน</w:t>
      </w:r>
      <w:r w:rsidRPr="00785F0F">
        <w:rPr>
          <w:rFonts w:hint="cs"/>
          <w:sz w:val="30"/>
          <w:szCs w:val="30"/>
          <w:cs/>
        </w:rPr>
        <w:t xml:space="preserve"> </w:t>
      </w:r>
      <w:r w:rsidR="00921697" w:rsidRPr="00785F0F">
        <w:rPr>
          <w:sz w:val="30"/>
          <w:szCs w:val="30"/>
        </w:rPr>
        <w:t>256</w:t>
      </w:r>
      <w:r w:rsidR="00921697" w:rsidRPr="00785F0F">
        <w:rPr>
          <w:rFonts w:hint="cs"/>
          <w:sz w:val="30"/>
          <w:szCs w:val="30"/>
          <w:cs/>
        </w:rPr>
        <w:t>2</w:t>
      </w:r>
      <w:r w:rsidRPr="00785F0F">
        <w:rPr>
          <w:rFonts w:hint="cs"/>
          <w:sz w:val="30"/>
          <w:szCs w:val="30"/>
          <w:cs/>
        </w:rPr>
        <w:t xml:space="preserve"> ตามเว็บไซต์ธนาคารข้างต้น</w:t>
      </w:r>
    </w:p>
    <w:p w14:paraId="459867F7" w14:textId="712822BA" w:rsidR="00B14827" w:rsidRPr="006909BC" w:rsidRDefault="00B14827" w:rsidP="006909BC">
      <w:pPr>
        <w:pStyle w:val="ListParagraph"/>
        <w:ind w:left="1080" w:right="-3"/>
        <w:jc w:val="thaiDistribute"/>
        <w:rPr>
          <w:rFonts w:ascii="Angsana New" w:hAnsi="Angsana New" w:cs="Angsana New"/>
          <w:sz w:val="24"/>
          <w:szCs w:val="24"/>
        </w:rPr>
      </w:pPr>
    </w:p>
    <w:p w14:paraId="02D958C2" w14:textId="77777777" w:rsidR="00997D89" w:rsidRPr="00785F0F" w:rsidRDefault="00E029F7" w:rsidP="00997D89">
      <w:pPr>
        <w:ind w:left="1080" w:right="-115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4</w:t>
      </w:r>
      <w:r w:rsidR="00997D89" w:rsidRPr="00785F0F">
        <w:rPr>
          <w:sz w:val="30"/>
          <w:szCs w:val="30"/>
          <w:cs/>
        </w:rPr>
        <w:t>.</w:t>
      </w:r>
      <w:r w:rsidR="00997D89" w:rsidRPr="00785F0F">
        <w:rPr>
          <w:sz w:val="30"/>
          <w:szCs w:val="30"/>
        </w:rPr>
        <w:t>6</w:t>
      </w:r>
      <w:r w:rsidR="00997D89" w:rsidRPr="00785F0F">
        <w:rPr>
          <w:sz w:val="30"/>
          <w:szCs w:val="30"/>
        </w:rPr>
        <w:tab/>
      </w:r>
      <w:r w:rsidR="009C51DD" w:rsidRPr="00785F0F">
        <w:rPr>
          <w:sz w:val="30"/>
          <w:szCs w:val="30"/>
          <w:cs/>
        </w:rPr>
        <w:t>ความเสี่ยงด้านการ</w:t>
      </w:r>
      <w:r w:rsidR="00997D89" w:rsidRPr="00785F0F">
        <w:rPr>
          <w:sz w:val="30"/>
          <w:szCs w:val="30"/>
          <w:cs/>
        </w:rPr>
        <w:t>ประกันภัย</w:t>
      </w:r>
    </w:p>
    <w:p w14:paraId="672EBEC6" w14:textId="77777777" w:rsidR="00997D89" w:rsidRPr="00785F0F" w:rsidRDefault="00997D89" w:rsidP="00335F65">
      <w:pPr>
        <w:pStyle w:val="ListParagraph"/>
        <w:ind w:left="1080"/>
        <w:jc w:val="thaiDistribute"/>
        <w:rPr>
          <w:rFonts w:ascii="Angsana New" w:hAnsi="Angsana New" w:cs="Angsana New"/>
          <w:sz w:val="24"/>
          <w:szCs w:val="24"/>
        </w:rPr>
      </w:pPr>
    </w:p>
    <w:p w14:paraId="0759A9E5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ความเสี่ยงในการสูญเสียที่เกิดจากเหตุการณ์ที่ไม่คาดคิด การเบี่ยงเบนไปจากข้อสมมติตามหลักคณิตศาสตร์ประกันภัย ระดับและระยะเวลาของการเรียกร้องค่าสินไหม พฤติกรรมผู้ถือกรมธรรม์ ค่าใช้จ่ายต่าง ๆ ที่เกิดขึ้นในการรับประกัน รวมถึงการกำหนดราคาที่ผิดพลาด</w:t>
      </w:r>
    </w:p>
    <w:p w14:paraId="15D77941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24"/>
          <w:szCs w:val="24"/>
        </w:rPr>
      </w:pPr>
    </w:p>
    <w:p w14:paraId="06537BE6" w14:textId="77777777" w:rsidR="00E029F7" w:rsidRPr="00785F0F" w:rsidRDefault="00E029F7" w:rsidP="00E029F7">
      <w:pPr>
        <w:ind w:left="1080" w:right="-115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ความเสี่ยงด้านการออกแบบผลิตภัณฑ์และการกำหนดราคาที่ผิดพลาด</w:t>
      </w:r>
    </w:p>
    <w:p w14:paraId="4BC4CC65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24"/>
          <w:szCs w:val="24"/>
        </w:rPr>
      </w:pPr>
    </w:p>
    <w:p w14:paraId="57E20E1D" w14:textId="77777777" w:rsidR="00E029F7" w:rsidRPr="00785F0F" w:rsidRDefault="00E029F7" w:rsidP="00E029F7">
      <w:pPr>
        <w:ind w:left="1080" w:right="-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ความเสี่ยงด้านการออกแบบผลิตภัณฑ์และการกำหนดราคาที่ผิดพลาด คือข้อผิดพลาดที่อาจจะเกิดขึ้นในกระบวนการพัฒนาผลิตภัณฑ์ประกันภัย ความไม่เพียงพอของการประเมินความเสี่ยง และ/หรือ การใช้</w:t>
      </w:r>
      <w:r w:rsidRPr="00785F0F">
        <w:rPr>
          <w:sz w:val="30"/>
          <w:szCs w:val="30"/>
          <w:cs/>
        </w:rPr>
        <w:br/>
        <w:t>ข้อสมมติที่คลาดเคลื่อนในการกำหนดราคาของผลิตภัณฑ์</w:t>
      </w:r>
    </w:p>
    <w:p w14:paraId="16445D0F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24"/>
          <w:szCs w:val="24"/>
        </w:rPr>
      </w:pPr>
    </w:p>
    <w:p w14:paraId="57B2B8DA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85F0F">
        <w:rPr>
          <w:rFonts w:ascii="Angsana New" w:hAnsi="Angsana New" w:cs="Angsana New"/>
          <w:sz w:val="30"/>
          <w:szCs w:val="30"/>
          <w:cs/>
        </w:rPr>
        <w:t>ผลิตภัณฑ์ใหม่ทั้งหมดจะถูกอนุมัติโดยคณะกรรมการอนุมัติผลิตภัณฑ์ ซึ่งประกอบไปด้วย ผู้บริหารระดับสูงของบริษัทย่อย และผู้มีส่วนได้เสียอื่น ๆ ที่เกี่ยวข้อง คณะกรรมการอนุมัติผลิตภัณฑ์จะช่วย</w:t>
      </w:r>
      <w:r w:rsidRPr="00302AE8">
        <w:rPr>
          <w:rFonts w:ascii="Angsana New" w:hAnsi="Angsana New" w:cs="Angsana New"/>
          <w:sz w:val="30"/>
          <w:szCs w:val="30"/>
          <w:cs/>
        </w:rPr>
        <w:t>สร้างความเชื่อมั่น</w:t>
      </w:r>
      <w:r w:rsidRPr="00785F0F">
        <w:rPr>
          <w:rFonts w:ascii="Angsana New" w:hAnsi="Angsana New" w:cs="Angsana New"/>
          <w:sz w:val="30"/>
          <w:szCs w:val="30"/>
          <w:cs/>
        </w:rPr>
        <w:t>ในการกำหนดราคาเบี้ยประกันและการออกแบบผลิตภัณฑ์ใหม่</w:t>
      </w:r>
    </w:p>
    <w:p w14:paraId="7E6A6A12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24"/>
          <w:szCs w:val="24"/>
        </w:rPr>
      </w:pPr>
    </w:p>
    <w:p w14:paraId="53741D70" w14:textId="003E25A7" w:rsidR="00E029F7" w:rsidRPr="00785F0F" w:rsidRDefault="00E029F7" w:rsidP="00E029F7">
      <w:pPr>
        <w:pStyle w:val="ListParagraph"/>
        <w:ind w:left="1080" w:right="-3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ข้อสมมติในการกำหนดราคาจะถูกสอบทาน</w:t>
      </w:r>
      <w:r w:rsidR="00213C20" w:rsidRPr="00213C20">
        <w:rPr>
          <w:rFonts w:ascii="Angsana New" w:hAnsi="Angsana New" w:cs="Angsana New" w:hint="cs"/>
          <w:sz w:val="30"/>
          <w:szCs w:val="30"/>
          <w:cs/>
        </w:rPr>
        <w:t>เป็นครั้งคราว</w:t>
      </w:r>
      <w:r w:rsidR="00213C20" w:rsidRPr="00213C20">
        <w:rPr>
          <w:rFonts w:ascii="Angsana New" w:hAnsi="Angsana New" w:cs="Angsana New"/>
          <w:sz w:val="30"/>
          <w:szCs w:val="30"/>
          <w:cs/>
        </w:rPr>
        <w:t xml:space="preserve"> </w:t>
      </w:r>
      <w:r w:rsidRPr="00785F0F">
        <w:rPr>
          <w:rFonts w:ascii="Angsana New" w:hAnsi="Angsana New" w:cs="Angsana New"/>
          <w:sz w:val="30"/>
          <w:szCs w:val="30"/>
          <w:cs/>
        </w:rPr>
        <w:t>เพื่อให้รวมถึงประสบการณ์ทางคณิตศาสตร์ประกันภัยที่เป็นปัจจุบันและสะท้อนถึงสภาวะแวดล้อมทางเศรษฐกิจและธุรกิจโดยทั่วไป</w:t>
      </w:r>
    </w:p>
    <w:p w14:paraId="289A36EB" w14:textId="77777777" w:rsidR="00AB1B6E" w:rsidRPr="00785F0F" w:rsidRDefault="00AB1B6E" w:rsidP="00E029F7">
      <w:pPr>
        <w:pStyle w:val="ListParagraph"/>
        <w:ind w:left="1080" w:right="-3"/>
        <w:jc w:val="thaiDistribute"/>
        <w:rPr>
          <w:rFonts w:ascii="Angsana New" w:hAnsi="Angsana New" w:cs="Angsana New"/>
          <w:sz w:val="24"/>
          <w:szCs w:val="24"/>
        </w:rPr>
      </w:pPr>
    </w:p>
    <w:p w14:paraId="3F39980F" w14:textId="77777777" w:rsidR="00E029F7" w:rsidRPr="00785F0F" w:rsidRDefault="00E029F7" w:rsidP="00E029F7">
      <w:pPr>
        <w:pStyle w:val="ListParagraph"/>
        <w:ind w:left="1080" w:right="15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เมื่อผลิตภัณฑ์ได้ถูกวางขายแล้ว ผลตอบแทนและประสบการณ์ทางคณิตศาสตร์ประกันภัยจะถูกกำกับดูแลและรายงานอย่างสม่ำเสมอ เพื่อให้มั่นใจได้ว่าจะมีการดำเนินการที่เหมาะสมเมื่อมีความจำเป็น</w:t>
      </w:r>
    </w:p>
    <w:p w14:paraId="1F8B4441" w14:textId="77777777" w:rsidR="00C720D7" w:rsidRPr="00785F0F" w:rsidRDefault="00C720D7">
      <w:pPr>
        <w:suppressAutoHyphens w:val="0"/>
        <w:rPr>
          <w:i/>
          <w:iCs/>
          <w:sz w:val="30"/>
          <w:szCs w:val="30"/>
          <w:cs/>
        </w:rPr>
      </w:pPr>
      <w:r w:rsidRPr="00785F0F">
        <w:rPr>
          <w:i/>
          <w:iCs/>
          <w:sz w:val="30"/>
          <w:szCs w:val="30"/>
          <w:cs/>
        </w:rPr>
        <w:br w:type="page"/>
      </w:r>
    </w:p>
    <w:p w14:paraId="3CC62C0F" w14:textId="77777777" w:rsidR="00E029F7" w:rsidRPr="00785F0F" w:rsidRDefault="00E029F7" w:rsidP="00E029F7">
      <w:pPr>
        <w:ind w:left="1080" w:right="-115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lastRenderedPageBreak/>
        <w:t>ความเสี่ยงด้านการพิจารณารับประกัน</w:t>
      </w:r>
    </w:p>
    <w:p w14:paraId="19950901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05871EC5" w14:textId="77777777" w:rsidR="00E029F7" w:rsidRPr="00785F0F" w:rsidRDefault="00E029F7" w:rsidP="00E029F7">
      <w:pPr>
        <w:pStyle w:val="ListParagraph"/>
        <w:ind w:left="1080" w:right="-9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ความเสี่ยงด้านการพิจารณารับประกันเกิดขึ้นจากการประเมินความเสี่ยงไม่ถูกต้องเหมาะสมในการพิจารณารับประกัน</w:t>
      </w:r>
    </w:p>
    <w:p w14:paraId="2BB40FE8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35D314CB" w14:textId="51E1771D" w:rsidR="00E029F7" w:rsidRPr="00785F0F" w:rsidRDefault="00E029F7" w:rsidP="00E029F7">
      <w:pPr>
        <w:pStyle w:val="ListParagraph"/>
        <w:ind w:left="1080" w:right="18"/>
        <w:jc w:val="thaiDistribute"/>
        <w:rPr>
          <w:rFonts w:ascii="Angsana New" w:hAnsi="Angsana New" w:cs="Angsana New"/>
          <w:sz w:val="30"/>
          <w:szCs w:val="30"/>
          <w:cs/>
        </w:rPr>
      </w:pPr>
      <w:r w:rsidRPr="00785F0F">
        <w:rPr>
          <w:rFonts w:ascii="Angsana New" w:hAnsi="Angsana New" w:cs="Angsana New"/>
          <w:sz w:val="30"/>
          <w:szCs w:val="30"/>
          <w:cs/>
        </w:rPr>
        <w:t>บริษัทย่อยมีกระบวนการพิจารณารับประกันโดยการแบ่งแยกประเภทผู้ขอเอาประกันตาม</w:t>
      </w:r>
      <w:r w:rsidR="006738E6">
        <w:rPr>
          <w:rFonts w:ascii="Angsana New" w:hAnsi="Angsana New" w:cs="Angsana New" w:hint="cs"/>
          <w:sz w:val="30"/>
          <w:szCs w:val="30"/>
          <w:cs/>
        </w:rPr>
        <w:t xml:space="preserve">ประเภทความเสี่ยง </w:t>
      </w:r>
      <w:r w:rsidRPr="00785F0F">
        <w:rPr>
          <w:rFonts w:ascii="Angsana New" w:hAnsi="Angsana New" w:cs="Angsana New"/>
          <w:sz w:val="30"/>
          <w:szCs w:val="30"/>
          <w:cs/>
        </w:rPr>
        <w:t>ประวัติการรักษา</w:t>
      </w:r>
      <w:r w:rsidR="007453EF">
        <w:rPr>
          <w:rFonts w:ascii="Angsana New" w:hAnsi="Angsana New" w:cs="Angsana New"/>
          <w:sz w:val="30"/>
          <w:szCs w:val="30"/>
        </w:rPr>
        <w:t xml:space="preserve"> </w:t>
      </w:r>
      <w:r w:rsidRPr="00785F0F">
        <w:rPr>
          <w:rFonts w:ascii="Angsana New" w:hAnsi="Angsana New" w:cs="Angsana New"/>
          <w:sz w:val="30"/>
          <w:szCs w:val="30"/>
          <w:cs/>
        </w:rPr>
        <w:t>สุขภาพ อาชีพ เป็นต้น โดยความคุ้มครองและเบี้ยประกันจะแตกต่างตามประเภทผู้เอาประกัน ซึ่งสะท้อนถึงระดับความเสี่ยงที่แตกต่างกัน</w:t>
      </w:r>
    </w:p>
    <w:p w14:paraId="7DD17D98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bookmarkStart w:id="0" w:name="_Toc293479847"/>
      <w:bookmarkStart w:id="1" w:name="_Toc319940305"/>
      <w:bookmarkStart w:id="2" w:name="_Toc441670687"/>
      <w:bookmarkStart w:id="3" w:name="_Toc442004311"/>
      <w:bookmarkStart w:id="4" w:name="_Toc442006197"/>
      <w:bookmarkStart w:id="5" w:name="_Toc444237931"/>
    </w:p>
    <w:bookmarkEnd w:id="0"/>
    <w:bookmarkEnd w:id="1"/>
    <w:bookmarkEnd w:id="2"/>
    <w:bookmarkEnd w:id="3"/>
    <w:bookmarkEnd w:id="4"/>
    <w:bookmarkEnd w:id="5"/>
    <w:p w14:paraId="68CC25DB" w14:textId="77777777" w:rsidR="00E029F7" w:rsidRPr="00785F0F" w:rsidRDefault="00E029F7" w:rsidP="00E029F7">
      <w:pPr>
        <w:ind w:left="1080" w:right="-115"/>
        <w:jc w:val="thaiDistribute"/>
        <w:rPr>
          <w:i/>
          <w:iCs/>
          <w:sz w:val="30"/>
          <w:szCs w:val="30"/>
          <w:cs/>
        </w:rPr>
      </w:pPr>
      <w:r w:rsidRPr="00785F0F">
        <w:rPr>
          <w:i/>
          <w:iCs/>
          <w:sz w:val="30"/>
          <w:szCs w:val="30"/>
          <w:cs/>
        </w:rPr>
        <w:t>ความเสี่ยงด้านอัตรามรณะและอัตราการเจ็บป่วยทุพพลภาพ</w:t>
      </w:r>
    </w:p>
    <w:p w14:paraId="7AD5234A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5DB7BAD4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ความเสี่ยงด้านอัตรามรณะและอัตราการเจ็บป่วยทุพพลภาพ คือโอกาสที่ความถี่หรือระดับของการเรียกร้องค่าสินไหมทดแทนที่เกิดจากสัญญาประกันภัยมากกว่าระดับที่ได้ตั้งข้อสมมติไว้เมื่อบริษัทได้กำหนดราคาผลิตภัณฑ์</w:t>
      </w:r>
    </w:p>
    <w:p w14:paraId="6C87350C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1A0B0BFE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บริษัทย่อยอาจได้รับผลกระทบจากการเรียกร้องค่าสินไหมทดแทนของผู้ถือกรมธรรม์สูงขึ้น อันเกิดจากการเปลี่ยนแปลงในความคาดหมายของการใช้ชีวิตและสุขภาพของผู้ถือกรมธรรม์ หรือจากอุบัติภัยทั้งที่เกิดตามธรรมชาติและจากมนุษย์</w:t>
      </w:r>
    </w:p>
    <w:p w14:paraId="34D7C1DA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543492F9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 xml:space="preserve">แนวโน้มของค่าสินไหมทดแทนถูกกำกับดูแลอย่างสม่ำเสมอ ความเสี่ยงที่อยู่นอกเหนือจากขีดความสามารถในการรับประกันจะถูกถ่ายโอนไปยังบริษัทเอาประกันภัยต่อ อัตรามรณะและอัตราการเจ็บป่วยทุพพลภาพจะถูกตรวจสอบเพื่อสร้างความเชื่อมั่นว่าข้อสมมติของบริษัทย่อยมีความเหมาะสม </w:t>
      </w:r>
    </w:p>
    <w:p w14:paraId="7FF73EEF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4B3646EB" w14:textId="77777777" w:rsidR="00E029F7" w:rsidRPr="00785F0F" w:rsidRDefault="00E029F7" w:rsidP="00E029F7">
      <w:pPr>
        <w:ind w:left="1080" w:right="-115"/>
        <w:jc w:val="thaiDistribute"/>
        <w:rPr>
          <w:i/>
          <w:iCs/>
          <w:sz w:val="30"/>
          <w:szCs w:val="30"/>
          <w:cs/>
        </w:rPr>
      </w:pPr>
      <w:r w:rsidRPr="00785F0F">
        <w:rPr>
          <w:i/>
          <w:iCs/>
          <w:sz w:val="30"/>
          <w:szCs w:val="30"/>
          <w:cs/>
        </w:rPr>
        <w:t>ความเสี่ยงด้านพฤติกรรมของผู้ถือกรมธรรม์</w:t>
      </w:r>
    </w:p>
    <w:p w14:paraId="7C4B7504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75D51DE0" w14:textId="77777777" w:rsidR="00137A19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ความเสี่ยงที่เกิดจากผู้ถือกรมธรรม์อาจยกเลิกกรมธรรม์เนื่องจากไม่สามารถชำระเบี้ยต่อไป หรือลดค่าเบี้ยประกัน หรือมีการขอเวนคืนกรมธรรม์ก่อนครบกำหนดหรือเพื่อที่จะขอรับความคุ้มครองหรือสินไหมทดแทนซึ่งผู้ถือกรมธรรม์ไม่มีสิทธิที่จะได้รับ</w:t>
      </w:r>
    </w:p>
    <w:p w14:paraId="25836042" w14:textId="77777777" w:rsidR="00E63D23" w:rsidRPr="00785F0F" w:rsidRDefault="00E63D23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0060BE5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ความคงอยู่ของกรมธรรม์จะถูกกำกับดูแลผ่านรายงานและการวิเคราะห์อย่างครอบคลุม</w:t>
      </w:r>
    </w:p>
    <w:p w14:paraId="63032D40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0BEBE105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lastRenderedPageBreak/>
        <w:t>กระบวนการพิจารณารับประกันและการจัดการสินไหมทดแทนได้ถูก</w:t>
      </w:r>
      <w:r w:rsidRPr="006738E6">
        <w:rPr>
          <w:rFonts w:ascii="Angsana New" w:hAnsi="Angsana New" w:cs="Angsana New"/>
          <w:sz w:val="30"/>
          <w:szCs w:val="30"/>
          <w:cs/>
        </w:rPr>
        <w:t>กำหนดขึ้นเพื่อที่จะหลีกเลี่ยงพฤติกรรม</w:t>
      </w:r>
      <w:r w:rsidRPr="00785F0F">
        <w:rPr>
          <w:rFonts w:ascii="Angsana New" w:hAnsi="Angsana New" w:cs="Angsana New"/>
          <w:sz w:val="30"/>
          <w:szCs w:val="30"/>
          <w:cs/>
        </w:rPr>
        <w:t>ฉ้อโกงจากผู้ถือกรมธรรม์</w:t>
      </w:r>
    </w:p>
    <w:p w14:paraId="73243E73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507CC67A" w14:textId="77777777" w:rsidR="00E029F7" w:rsidRPr="00785F0F" w:rsidRDefault="00E029F7" w:rsidP="00E029F7">
      <w:pPr>
        <w:ind w:left="1080" w:right="-115"/>
        <w:jc w:val="thaiDistribute"/>
        <w:rPr>
          <w:i/>
          <w:iCs/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การกระจุกตัวของความเสี่ยงด้านการประกันภัย</w:t>
      </w:r>
    </w:p>
    <w:p w14:paraId="5DD7042B" w14:textId="77777777" w:rsidR="00E029F7" w:rsidRPr="00E63D23" w:rsidRDefault="00E029F7" w:rsidP="00E63D23">
      <w:pPr>
        <w:tabs>
          <w:tab w:val="left" w:pos="540"/>
        </w:tabs>
        <w:ind w:left="1080"/>
        <w:jc w:val="thaiDistribute"/>
        <w:rPr>
          <w:spacing w:val="-4"/>
          <w:sz w:val="30"/>
          <w:szCs w:val="30"/>
          <w:cs/>
        </w:rPr>
      </w:pPr>
    </w:p>
    <w:p w14:paraId="1CC7DB43" w14:textId="77777777" w:rsidR="00E029F7" w:rsidRPr="00785F0F" w:rsidRDefault="00E029F7" w:rsidP="00E029F7">
      <w:pPr>
        <w:pStyle w:val="ListParagraph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การกระจุกตัวของความเสี่ยงอาจเกิดขึ้นจากเหตุการณ์ใดเหตุการณ์หนึ่งหรือหลายเหตุการณ์สืบเนื่องกันที่สามารถส่งผลกระทบอย่างมากต่อหนี้สินจากสัญญาประกันภัยของบริษัทย่อย</w:t>
      </w:r>
    </w:p>
    <w:p w14:paraId="3A33538F" w14:textId="77777777" w:rsidR="00137A19" w:rsidRPr="00E63D23" w:rsidRDefault="00137A19" w:rsidP="00E63D23">
      <w:pPr>
        <w:tabs>
          <w:tab w:val="left" w:pos="540"/>
        </w:tabs>
        <w:ind w:left="1080"/>
        <w:jc w:val="thaiDistribute"/>
        <w:rPr>
          <w:spacing w:val="-4"/>
          <w:sz w:val="30"/>
          <w:szCs w:val="30"/>
        </w:rPr>
      </w:pPr>
    </w:p>
    <w:p w14:paraId="5E1973F5" w14:textId="77777777" w:rsidR="00E029F7" w:rsidRPr="00785F0F" w:rsidRDefault="00E029F7" w:rsidP="00E029F7">
      <w:pPr>
        <w:ind w:left="1080"/>
        <w:jc w:val="thaiDistribute"/>
        <w:rPr>
          <w:sz w:val="30"/>
          <w:szCs w:val="30"/>
          <w:lang w:eastAsia="en-US"/>
        </w:rPr>
      </w:pPr>
      <w:r w:rsidRPr="00785F0F">
        <w:rPr>
          <w:sz w:val="30"/>
          <w:szCs w:val="30"/>
          <w:cs/>
        </w:rPr>
        <w:t xml:space="preserve">สัญญาประกันภัยของบริษัทย่อยโดยส่วนใหญ่เป็นกรมธรรม์ประกันชีวิตชนิดไม่ร่วมรับเงินปันผล และมีการประกันผลประโยชน์ที่จะได้รับ ซึ่งความเสี่ยงของบริษัทย่อยขึ้นอยู่กับระดับของการประกันผลประโยชน์ตามที่กำหนดไว้ในสัญญาเปรียบเทียบกับอัตราดอกเบี้ย ณ ปัจจุบัน การเปลี่ยนแปลงของอัตราดอกเบี้ยจะไม่ส่งผลกระทบต่อการเปลี่ยนแปลงของหนี้สิน หากการเปลี่ยนแปลงดังกล่าวไม่มากพอที่จะส่งผลให้เกิดรายการปรับปรุงจากการทดสอบความเพียงพอของหนี้สิน </w:t>
      </w:r>
    </w:p>
    <w:p w14:paraId="11826422" w14:textId="77777777" w:rsidR="00E029F7" w:rsidRPr="00E63D23" w:rsidRDefault="00E029F7" w:rsidP="00E029F7">
      <w:pPr>
        <w:tabs>
          <w:tab w:val="left" w:pos="540"/>
        </w:tabs>
        <w:ind w:left="1080"/>
        <w:jc w:val="thaiDistribute"/>
        <w:rPr>
          <w:spacing w:val="-4"/>
          <w:sz w:val="30"/>
          <w:szCs w:val="30"/>
        </w:rPr>
      </w:pPr>
    </w:p>
    <w:p w14:paraId="524835EE" w14:textId="4D10642E" w:rsidR="00E029F7" w:rsidRPr="00785F0F" w:rsidRDefault="00E029F7" w:rsidP="00E029F7">
      <w:pPr>
        <w:ind w:left="10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C720D7" w:rsidRPr="00785F0F">
        <w:rPr>
          <w:sz w:val="30"/>
          <w:szCs w:val="30"/>
        </w:rPr>
        <w:t xml:space="preserve">31 </w:t>
      </w:r>
      <w:r w:rsidR="00C720D7" w:rsidRPr="00785F0F">
        <w:rPr>
          <w:rFonts w:hint="cs"/>
          <w:sz w:val="30"/>
          <w:szCs w:val="30"/>
          <w:cs/>
        </w:rPr>
        <w:t>ธันวาคม</w:t>
      </w:r>
      <w:r w:rsidR="00A73961" w:rsidRPr="00785F0F">
        <w:rPr>
          <w:rFonts w:hint="cs"/>
          <w:sz w:val="30"/>
          <w:szCs w:val="30"/>
          <w:cs/>
        </w:rPr>
        <w:t xml:space="preserve"> </w:t>
      </w:r>
      <w:r w:rsidR="001B66BF" w:rsidRPr="00785F0F">
        <w:rPr>
          <w:sz w:val="30"/>
          <w:szCs w:val="30"/>
          <w:lang w:val="en-GB"/>
        </w:rPr>
        <w:t>2561</w:t>
      </w:r>
      <w:r w:rsidRPr="00785F0F">
        <w:rPr>
          <w:sz w:val="30"/>
          <w:szCs w:val="30"/>
          <w:cs/>
        </w:rPr>
        <w:t xml:space="preserve"> อัตราดอกเบี้ยคิดลดเพื่อการทดสอบความเพียงพอของหนี้สินตามที่ได้ปฏิบัติโดยทั่วไปในอุตสาหกรรม ค่าเฉลี่ยถ่วงน้ำหนักของอัตราดอกเบี้ยสำหรับแปดไตรมาสของพันธบัตรรัฐบาลที่ไม่มีดอกเบี้ยของประเทศไทยบวกด้วยค่าชดเชยความเสี่ยงจากสภาพคล่องสำหรับแต่ละช่วงระยะเวลาตามหลักเกณฑ์ของทางการ ค่าชดเชยความเสี่ยงจากสภาพคล่องสอดคล้องกันกับแนวทางปฏิบัติโดยทั่วไปในอุตสาหกรรม เช่น อยู่ระหว่าง </w:t>
      </w:r>
      <w:r w:rsidR="009431F7">
        <w:rPr>
          <w:sz w:val="30"/>
          <w:szCs w:val="30"/>
        </w:rPr>
        <w:t>26</w:t>
      </w:r>
      <w:r w:rsidR="001B66BF" w:rsidRPr="00785F0F">
        <w:rPr>
          <w:rFonts w:hint="cs"/>
          <w:sz w:val="30"/>
          <w:szCs w:val="30"/>
          <w:cs/>
        </w:rPr>
        <w:t xml:space="preserve"> - </w:t>
      </w:r>
      <w:r w:rsidR="009431F7">
        <w:rPr>
          <w:sz w:val="30"/>
          <w:szCs w:val="30"/>
          <w:lang w:val="en-GB"/>
        </w:rPr>
        <w:t>43</w:t>
      </w:r>
      <w:r w:rsidRPr="00785F0F">
        <w:rPr>
          <w:sz w:val="30"/>
          <w:szCs w:val="30"/>
          <w:cs/>
        </w:rPr>
        <w:t xml:space="preserve"> จุดพื้นฐาน </w:t>
      </w:r>
      <w:r w:rsidR="00F72915" w:rsidRPr="00F72915">
        <w:rPr>
          <w:i/>
          <w:iCs/>
          <w:sz w:val="30"/>
          <w:szCs w:val="30"/>
        </w:rPr>
        <w:t>(2560: 25</w:t>
      </w:r>
      <w:r w:rsidR="00F72915" w:rsidRPr="00F72915">
        <w:rPr>
          <w:rFonts w:hint="cs"/>
          <w:i/>
          <w:iCs/>
          <w:sz w:val="30"/>
          <w:szCs w:val="30"/>
          <w:cs/>
        </w:rPr>
        <w:t xml:space="preserve"> - </w:t>
      </w:r>
      <w:r w:rsidR="00F72915" w:rsidRPr="00F72915">
        <w:rPr>
          <w:i/>
          <w:iCs/>
          <w:sz w:val="30"/>
          <w:szCs w:val="30"/>
          <w:lang w:val="en-GB"/>
        </w:rPr>
        <w:t>42</w:t>
      </w:r>
      <w:r w:rsidR="00F72915" w:rsidRPr="00F72915">
        <w:rPr>
          <w:i/>
          <w:iCs/>
          <w:sz w:val="30"/>
          <w:szCs w:val="30"/>
          <w:cs/>
        </w:rPr>
        <w:t xml:space="preserve"> จุดพื้นฐาน</w:t>
      </w:r>
      <w:r w:rsidR="00F72915" w:rsidRPr="00F72915">
        <w:rPr>
          <w:i/>
          <w:iCs/>
          <w:sz w:val="30"/>
          <w:szCs w:val="30"/>
        </w:rPr>
        <w:t>)</w:t>
      </w:r>
      <w:r w:rsidR="008507F6" w:rsidRPr="00F72915">
        <w:rPr>
          <w:i/>
          <w:iCs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ผู้บริหารได้ติดตามความอ่อนไหวที่จะส่งผลกระทบต่อการเปลี่ยนแปลงในอัตราดังกล่าวอย่างสม่ำเสมอ โดยการลดลงจำนวน </w:t>
      </w:r>
      <w:r w:rsidR="009431F7">
        <w:rPr>
          <w:sz w:val="30"/>
          <w:szCs w:val="30"/>
        </w:rPr>
        <w:t>23</w:t>
      </w:r>
      <w:r w:rsidR="008A11BA">
        <w:rPr>
          <w:sz w:val="30"/>
          <w:szCs w:val="30"/>
          <w:cs/>
        </w:rPr>
        <w:t xml:space="preserve"> จุ</w:t>
      </w:r>
      <w:r w:rsidR="008A11BA">
        <w:rPr>
          <w:rFonts w:hint="cs"/>
          <w:sz w:val="30"/>
          <w:szCs w:val="30"/>
          <w:cs/>
        </w:rPr>
        <w:t>ด</w:t>
      </w:r>
      <w:r w:rsidR="008A11BA" w:rsidRPr="00785F0F">
        <w:rPr>
          <w:sz w:val="30"/>
          <w:szCs w:val="30"/>
          <w:cs/>
        </w:rPr>
        <w:t>พื้นฐาน</w:t>
      </w:r>
      <w:r w:rsidR="008A11BA">
        <w:rPr>
          <w:rFonts w:hint="cs"/>
          <w:sz w:val="30"/>
          <w:szCs w:val="30"/>
          <w:cs/>
        </w:rPr>
        <w:t xml:space="preserve"> </w:t>
      </w:r>
      <w:r w:rsidR="00F72915">
        <w:rPr>
          <w:rFonts w:hint="cs"/>
          <w:sz w:val="30"/>
          <w:szCs w:val="30"/>
          <w:cs/>
        </w:rPr>
        <w:t xml:space="preserve">ณ สิ้นปี </w:t>
      </w:r>
      <w:r w:rsidR="00F72915">
        <w:rPr>
          <w:sz w:val="30"/>
          <w:szCs w:val="30"/>
        </w:rPr>
        <w:t xml:space="preserve">2561 </w:t>
      </w:r>
      <w:r w:rsidR="00F72915" w:rsidRPr="00F72915">
        <w:rPr>
          <w:i/>
          <w:iCs/>
          <w:sz w:val="30"/>
          <w:szCs w:val="30"/>
        </w:rPr>
        <w:t xml:space="preserve">(2560: </w:t>
      </w:r>
      <w:r w:rsidR="00F72915">
        <w:rPr>
          <w:i/>
          <w:iCs/>
          <w:sz w:val="30"/>
          <w:szCs w:val="30"/>
        </w:rPr>
        <w:t>8</w:t>
      </w:r>
      <w:r w:rsidR="00F72915" w:rsidRPr="00F72915">
        <w:rPr>
          <w:i/>
          <w:iCs/>
          <w:sz w:val="30"/>
          <w:szCs w:val="30"/>
          <w:cs/>
        </w:rPr>
        <w:t xml:space="preserve"> จุดพื้นฐาน</w:t>
      </w:r>
      <w:r w:rsidR="00F72915" w:rsidRPr="00F72915">
        <w:rPr>
          <w:i/>
          <w:iCs/>
          <w:sz w:val="30"/>
          <w:szCs w:val="30"/>
        </w:rPr>
        <w:t>)</w:t>
      </w:r>
      <w:r w:rsidR="00F72915">
        <w:rPr>
          <w:i/>
          <w:iCs/>
          <w:sz w:val="30"/>
          <w:szCs w:val="30"/>
        </w:rPr>
        <w:t xml:space="preserve"> </w:t>
      </w:r>
      <w:r w:rsidRPr="00785F0F">
        <w:rPr>
          <w:sz w:val="30"/>
          <w:szCs w:val="30"/>
          <w:cs/>
        </w:rPr>
        <w:t xml:space="preserve">จากอัตราดอกเบี้ยตลาด ณ ปัจจุบันจะไม่ส่งผลให้เกิดรายการปรับปรุงจากการทดสอบความเพียงพอของหนี้สิน </w:t>
      </w:r>
    </w:p>
    <w:p w14:paraId="3749D38A" w14:textId="77777777" w:rsidR="00E029F7" w:rsidRPr="00E63D23" w:rsidRDefault="00E029F7" w:rsidP="00E029F7">
      <w:pPr>
        <w:tabs>
          <w:tab w:val="left" w:pos="540"/>
        </w:tabs>
        <w:ind w:left="1080"/>
        <w:jc w:val="thaiDistribute"/>
        <w:rPr>
          <w:spacing w:val="-4"/>
          <w:sz w:val="30"/>
          <w:szCs w:val="30"/>
        </w:rPr>
      </w:pPr>
    </w:p>
    <w:p w14:paraId="26451413" w14:textId="77777777" w:rsidR="00E029F7" w:rsidRPr="00785F0F" w:rsidRDefault="00E029F7" w:rsidP="00E029F7">
      <w:pPr>
        <w:pStyle w:val="ListParagraph"/>
        <w:tabs>
          <w:tab w:val="left" w:pos="540"/>
        </w:tabs>
        <w:ind w:left="108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785F0F">
        <w:rPr>
          <w:rFonts w:ascii="Angsana New" w:hAnsi="Angsana New" w:cs="Angsana New"/>
          <w:i/>
          <w:iCs/>
          <w:sz w:val="30"/>
          <w:szCs w:val="30"/>
          <w:cs/>
        </w:rPr>
        <w:t>การบริหารจัดการทุนของบริษัทย่อยที่เป็นบริษัทประกันชีวิต</w:t>
      </w:r>
    </w:p>
    <w:p w14:paraId="431FE68F" w14:textId="77777777" w:rsidR="00E029F7" w:rsidRPr="00E63D23" w:rsidRDefault="00E029F7" w:rsidP="00E029F7">
      <w:pPr>
        <w:tabs>
          <w:tab w:val="left" w:pos="540"/>
        </w:tabs>
        <w:ind w:left="1080"/>
        <w:jc w:val="thaiDistribute"/>
        <w:rPr>
          <w:spacing w:val="-4"/>
          <w:sz w:val="30"/>
          <w:szCs w:val="30"/>
        </w:rPr>
      </w:pPr>
    </w:p>
    <w:p w14:paraId="39DCC4A1" w14:textId="77777777" w:rsidR="00E029F7" w:rsidRPr="00785F0F" w:rsidRDefault="00E029F7" w:rsidP="00E029F7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นโยบายการบริหารจัดการทุนของบริษัทย่อยคือการรักษาความมั่นคงของเงินกองทุนให้เพียงพอต่อภาระผูกพันของผู้ถือกรมธรรม์ประกันภัย และตามที่กำหนดโดยสำนักงานคณะกรรมการกำกับและส่งเสริมการประกอบธุรกิจประกันภัย อีกทั้งเพื่อสร้างมูลค่าให้กับผู้ถือหุ้น ส่งมอบผลตอบแทนที่ยั่งยืนแก่ผู้ถือหุ้น และส่งเสริมการเจริญเติบโตของธุรกิจในอนาคต</w:t>
      </w:r>
    </w:p>
    <w:p w14:paraId="657035AB" w14:textId="77777777" w:rsidR="00E029F7" w:rsidRPr="00E63D23" w:rsidRDefault="00E029F7" w:rsidP="00E029F7">
      <w:pPr>
        <w:tabs>
          <w:tab w:val="left" w:pos="540"/>
        </w:tabs>
        <w:ind w:left="1080"/>
        <w:jc w:val="thaiDistribute"/>
        <w:rPr>
          <w:spacing w:val="-4"/>
          <w:sz w:val="30"/>
          <w:szCs w:val="30"/>
        </w:rPr>
      </w:pPr>
    </w:p>
    <w:p w14:paraId="1ACE8E0C" w14:textId="77777777" w:rsidR="00E63D23" w:rsidRDefault="00E63D23">
      <w:pPr>
        <w:suppressAutoHyphens w:val="0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br w:type="page"/>
      </w:r>
    </w:p>
    <w:p w14:paraId="1CC7D184" w14:textId="0A5FDDD9" w:rsidR="00E029F7" w:rsidRPr="00785F0F" w:rsidRDefault="00E029F7" w:rsidP="00E029F7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lastRenderedPageBreak/>
        <w:t xml:space="preserve">ทั้งนี้ตามที่กำหนดโดยสำนักงานคณะกรรมการกำกับและส่งเสริมการประกอบธุรกิจประกันภัย ผู้รับประกันภัยถูกกำหนดให้ต้องดำรงอัตราส่วนความเพียงพอของเงินกองทุนขั้นต่ำไว้ที่ร้อยละ </w:t>
      </w:r>
      <w:r w:rsidRPr="00785F0F">
        <w:rPr>
          <w:rFonts w:ascii="Angsana New" w:hAnsi="Angsana New" w:cs="Angsana New"/>
          <w:sz w:val="30"/>
          <w:szCs w:val="30"/>
        </w:rPr>
        <w:t xml:space="preserve">140 </w:t>
      </w:r>
      <w:r w:rsidRPr="00785F0F">
        <w:rPr>
          <w:rFonts w:ascii="Angsana New" w:hAnsi="Angsana New" w:cs="Angsana New"/>
          <w:sz w:val="30"/>
          <w:szCs w:val="30"/>
          <w:cs/>
        </w:rPr>
        <w:t>เพื่อให้เพียงพอต่อภาระผูกพันของผู้ถือกรมธรรม์ประกันภัย โดยอัตราส่วนความเพียงพอของเงินกองทุนได้นำวิธีตามระดับความเสี่ยงมาถือปฏิบัติกับความเพียงพอของเงินกองทุน และถูกวัดความเพียงพอโดยการรวมผลรวมของความเสี่ยงทั้งหมดที่ต้องดำรงไว้ของกองทุนประกันภัยทั้งหมดที่ได้จัดตั้งขึ้น กับส่วนที่ดำรงไว้โดยผู้รับประกันภัย ซึ่งเป็นนโยบายของบริษัทย่อยที่จะต้องรักษาระดับเงินกองทุนให้มากกว่าอัตราส่วนความเพียงพอของเงินกองทุนดังกล่าว</w:t>
      </w:r>
    </w:p>
    <w:p w14:paraId="38BD7A1D" w14:textId="77777777" w:rsidR="00E029F7" w:rsidRPr="00E63D23" w:rsidRDefault="00E029F7" w:rsidP="00E63D23">
      <w:pPr>
        <w:pStyle w:val="ListParagraph"/>
        <w:tabs>
          <w:tab w:val="left" w:pos="558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5802771C" w14:textId="77777777" w:rsidR="00E029F7" w:rsidRPr="00785F0F" w:rsidRDefault="00E029F7" w:rsidP="00E029F7">
      <w:pPr>
        <w:pStyle w:val="ListParagraph"/>
        <w:tabs>
          <w:tab w:val="left" w:pos="558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วัตถุประสงค์ของบริษัทย่อยในการบริหารทุนนั้นเพื่อดำรงไว้ซึ่งความสามารถในการดำเนินงานอย่างต่อเนื่อง เพื่อปกป้อง</w:t>
      </w:r>
      <w:r w:rsidRPr="00785F0F">
        <w:rPr>
          <w:rFonts w:ascii="Angsana New" w:hAnsi="Angsana New" w:cs="Angsana New"/>
          <w:spacing w:val="-4"/>
          <w:sz w:val="30"/>
          <w:szCs w:val="30"/>
          <w:cs/>
        </w:rPr>
        <w:t>ผู้เอาประกัน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</w:t>
      </w:r>
      <w:r w:rsidRPr="00785F0F">
        <w:rPr>
          <w:rFonts w:ascii="Angsana New" w:hAnsi="Angsana New" w:cs="Angsana New"/>
          <w:sz w:val="30"/>
          <w:szCs w:val="30"/>
          <w:cs/>
        </w:rPr>
        <w:t>ของทุนที่เหมาะสมเพื่อลดต้นทุนทางการเงินของทุน</w:t>
      </w:r>
    </w:p>
    <w:p w14:paraId="71A05F6F" w14:textId="77777777" w:rsidR="00E029F7" w:rsidRPr="00785F0F" w:rsidRDefault="00E029F7" w:rsidP="00E029F7">
      <w:pPr>
        <w:pStyle w:val="ListParagraph"/>
        <w:tabs>
          <w:tab w:val="left" w:pos="558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307A259A" w14:textId="2A64714E" w:rsidR="00E029F7" w:rsidRPr="00785F0F" w:rsidRDefault="00E029F7" w:rsidP="00E029F7">
      <w:pPr>
        <w:ind w:left="1080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>ในการดำรงไว้</w:t>
      </w:r>
      <w:r w:rsidR="00AA4B67" w:rsidRPr="00AA4B67">
        <w:rPr>
          <w:rFonts w:hint="cs"/>
          <w:spacing w:val="-4"/>
          <w:sz w:val="30"/>
          <w:szCs w:val="30"/>
          <w:cs/>
        </w:rPr>
        <w:t>ของโครงสร้างของทุนให้เหมาะสมที่สุด</w:t>
      </w:r>
      <w:r w:rsidR="00AA4B67" w:rsidRPr="00AA4B67">
        <w:rPr>
          <w:spacing w:val="-4"/>
          <w:sz w:val="30"/>
          <w:szCs w:val="30"/>
          <w:cs/>
        </w:rPr>
        <w:t xml:space="preserve"> </w:t>
      </w:r>
      <w:r w:rsidRPr="00785F0F">
        <w:rPr>
          <w:spacing w:val="-4"/>
          <w:sz w:val="30"/>
          <w:szCs w:val="30"/>
          <w:cs/>
        </w:rPr>
        <w:t>บริษัทย่อยอาจปรับนโยบายการจ่ายเงินปันผลให้กับ</w:t>
      </w:r>
      <w:r w:rsidR="00E63D23">
        <w:rPr>
          <w:spacing w:val="-4"/>
          <w:sz w:val="30"/>
          <w:szCs w:val="30"/>
        </w:rPr>
        <w:br/>
      </w:r>
      <w:r w:rsidRPr="00785F0F">
        <w:rPr>
          <w:spacing w:val="-4"/>
          <w:sz w:val="30"/>
          <w:szCs w:val="30"/>
          <w:cs/>
        </w:rPr>
        <w:t>ผู้ถือหุ้น การคืนทุนให้แก่</w:t>
      </w:r>
      <w:r w:rsidRPr="00AA4B67">
        <w:rPr>
          <w:spacing w:val="-4"/>
          <w:sz w:val="30"/>
          <w:szCs w:val="30"/>
          <w:cs/>
        </w:rPr>
        <w:t>ผู้ถือหุ้น และการออกหุ้นใหม่</w:t>
      </w:r>
      <w:r w:rsidR="00AA4B67" w:rsidRPr="00AA4B67">
        <w:rPr>
          <w:rFonts w:hint="cs"/>
          <w:spacing w:val="-4"/>
          <w:sz w:val="30"/>
          <w:szCs w:val="30"/>
          <w:cs/>
        </w:rPr>
        <w:t xml:space="preserve"> และอื่น</w:t>
      </w:r>
      <w:r w:rsidR="008A11BA">
        <w:rPr>
          <w:rFonts w:hint="cs"/>
          <w:spacing w:val="-4"/>
          <w:sz w:val="30"/>
          <w:szCs w:val="30"/>
          <w:cs/>
        </w:rPr>
        <w:t xml:space="preserve"> </w:t>
      </w:r>
      <w:r w:rsidR="00AA4B67" w:rsidRPr="00AA4B67">
        <w:rPr>
          <w:rFonts w:hint="cs"/>
          <w:spacing w:val="-4"/>
          <w:sz w:val="30"/>
          <w:szCs w:val="30"/>
          <w:cs/>
        </w:rPr>
        <w:t>ๆ</w:t>
      </w:r>
    </w:p>
    <w:p w14:paraId="59015D96" w14:textId="77777777" w:rsidR="00E029F7" w:rsidRPr="00785F0F" w:rsidRDefault="00E029F7" w:rsidP="00E63D23">
      <w:pPr>
        <w:pStyle w:val="ListParagraph"/>
        <w:tabs>
          <w:tab w:val="left" w:pos="558"/>
        </w:tabs>
        <w:spacing w:line="240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</w:p>
    <w:p w14:paraId="247018C3" w14:textId="77777777" w:rsidR="00E029F7" w:rsidRPr="00785F0F" w:rsidRDefault="00E029F7" w:rsidP="00E029F7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นอกจากนี้ในระหว่าง</w:t>
      </w:r>
      <w:r w:rsidR="00AF5239" w:rsidRPr="00785F0F">
        <w:rPr>
          <w:rFonts w:ascii="Angsana New" w:hAnsi="Angsana New" w:cs="Angsana New" w:hint="cs"/>
          <w:sz w:val="30"/>
          <w:szCs w:val="30"/>
          <w:cs/>
        </w:rPr>
        <w:t>ปี</w:t>
      </w:r>
      <w:r w:rsidRPr="00785F0F">
        <w:rPr>
          <w:rFonts w:ascii="Angsana New" w:hAnsi="Angsana New" w:cs="Angsana New"/>
          <w:sz w:val="30"/>
          <w:szCs w:val="30"/>
          <w:cs/>
        </w:rPr>
        <w:t>ไม่มีการเปลี่ยนแปลงในวิธีการบริหารจัดการทุนของบริษัทย่อย</w:t>
      </w:r>
    </w:p>
    <w:p w14:paraId="7B72BF70" w14:textId="77777777" w:rsidR="00E029F7" w:rsidRPr="00E63D23" w:rsidRDefault="00E029F7" w:rsidP="00E63D2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C271A47" w14:textId="77777777" w:rsidR="008D0BA8" w:rsidRPr="00785F0F" w:rsidRDefault="00E029F7" w:rsidP="008D0BA8">
      <w:pPr>
        <w:tabs>
          <w:tab w:val="left" w:pos="540"/>
        </w:tabs>
        <w:spacing w:line="160" w:lineRule="atLeast"/>
        <w:jc w:val="thaiDistribute"/>
        <w:rPr>
          <w:spacing w:val="-6"/>
          <w:sz w:val="26"/>
          <w:szCs w:val="26"/>
        </w:rPr>
      </w:pPr>
      <w:r w:rsidRPr="00785F0F">
        <w:rPr>
          <w:b/>
          <w:bCs/>
          <w:spacing w:val="-4"/>
          <w:sz w:val="30"/>
          <w:szCs w:val="30"/>
        </w:rPr>
        <w:t>5</w:t>
      </w:r>
      <w:r w:rsidR="008D0BA8" w:rsidRPr="00785F0F">
        <w:rPr>
          <w:b/>
          <w:bCs/>
          <w:spacing w:val="-4"/>
          <w:sz w:val="30"/>
          <w:szCs w:val="30"/>
        </w:rPr>
        <w:tab/>
      </w:r>
      <w:r w:rsidR="008D0BA8" w:rsidRPr="00785F0F">
        <w:rPr>
          <w:b/>
          <w:bCs/>
          <w:spacing w:val="-4"/>
          <w:sz w:val="30"/>
          <w:szCs w:val="30"/>
          <w:cs/>
        </w:rPr>
        <w:t>มูลค่ายุติธรรมของ</w:t>
      </w:r>
      <w:r w:rsidR="00A40664" w:rsidRPr="00785F0F">
        <w:rPr>
          <w:b/>
          <w:bCs/>
          <w:spacing w:val="-4"/>
          <w:sz w:val="30"/>
          <w:szCs w:val="30"/>
          <w:cs/>
        </w:rPr>
        <w:t>สินทรัพย์และหนี้สิน</w:t>
      </w:r>
    </w:p>
    <w:p w14:paraId="032819E5" w14:textId="77777777" w:rsidR="009A293A" w:rsidRPr="00785F0F" w:rsidRDefault="009A293A" w:rsidP="009A293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47622A9" w14:textId="77777777" w:rsidR="009A293A" w:rsidRPr="00785F0F" w:rsidRDefault="00C17DE1" w:rsidP="009A293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Cs w:val="22"/>
          <w:cs/>
          <w:lang w:bidi="th-TH"/>
        </w:rPr>
      </w:pPr>
      <w:r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ธนาคารและบริษัทย่อย</w:t>
      </w:r>
      <w:r w:rsidR="009A293A" w:rsidRPr="00785F0F">
        <w:rPr>
          <w:rFonts w:ascii="Angsana New" w:hAnsi="Angsana New" w:cs="Angsana New"/>
          <w:sz w:val="30"/>
          <w:szCs w:val="30"/>
          <w:cs/>
          <w:lang w:bidi="th-TH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9A293A" w:rsidRPr="00785F0F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="008B2ABA" w:rsidRPr="00785F0F">
        <w:rPr>
          <w:rFonts w:ascii="Angsana New" w:hAnsi="Angsana New" w:cs="Angsana New"/>
          <w:sz w:val="30"/>
          <w:szCs w:val="30"/>
          <w:cs/>
          <w:lang w:val="en-US" w:bidi="th-TH"/>
        </w:rPr>
        <w:t>และรายงาน</w:t>
      </w:r>
      <w:r w:rsidR="008B2ABA" w:rsidRPr="00785F0F">
        <w:rPr>
          <w:rFonts w:ascii="Angsana New" w:hAnsi="Angsana New" w:cs="Angsana New"/>
          <w:sz w:val="30"/>
          <w:szCs w:val="30"/>
          <w:cs/>
          <w:lang w:bidi="th-TH"/>
        </w:rPr>
        <w:t xml:space="preserve">โดยตรงต่อผู้บริหารสูงสุดทางด้านการเงิน </w:t>
      </w:r>
    </w:p>
    <w:p w14:paraId="331C7747" w14:textId="77777777" w:rsidR="009A293A" w:rsidRPr="00785F0F" w:rsidRDefault="009A293A" w:rsidP="009A293A">
      <w:pPr>
        <w:pStyle w:val="BodyText"/>
        <w:shd w:val="clear" w:color="auto" w:fill="FFFFFF"/>
        <w:ind w:left="540"/>
        <w:jc w:val="both"/>
        <w:rPr>
          <w:rFonts w:cs="Angsana New"/>
          <w:sz w:val="30"/>
          <w:szCs w:val="30"/>
        </w:rPr>
      </w:pPr>
    </w:p>
    <w:p w14:paraId="6618AD04" w14:textId="77777777" w:rsidR="00137A19" w:rsidRDefault="009A293A" w:rsidP="009A293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</w:t>
      </w:r>
      <w:r w:rsidR="00854EC2" w:rsidRPr="00785F0F">
        <w:rPr>
          <w:rFonts w:ascii="Angsana New" w:hAnsi="Angsana New" w:cs="Angsana New"/>
          <w:sz w:val="30"/>
          <w:szCs w:val="30"/>
          <w:cs/>
          <w:lang w:bidi="th-TH"/>
        </w:rPr>
        <w:t>มีการ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ทบทวนข้อมูลที่ไม่สามารถสังเกตได้ และปรับปรุงการวัดมูลค่าที่มีนัยสำคัญอย่างสม่ำเสมอ หาก</w:t>
      </w:r>
      <w:r w:rsidR="00BF2110" w:rsidRPr="00785F0F">
        <w:rPr>
          <w:rFonts w:ascii="Angsana New" w:hAnsi="Angsana New" w:cs="Angsana New"/>
          <w:sz w:val="30"/>
          <w:szCs w:val="30"/>
          <w:cs/>
          <w:lang w:bidi="th-TH"/>
        </w:rPr>
        <w:t>มีการ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ใช้ข้อมูลจากบุคคลที่สาม</w:t>
      </w:r>
      <w:r w:rsidR="00BF2110" w:rsidRPr="00785F0F">
        <w:rPr>
          <w:rFonts w:ascii="Angsana New" w:hAnsi="Angsana New" w:cs="Angsana New"/>
          <w:sz w:val="30"/>
          <w:szCs w:val="30"/>
          <w:cs/>
          <w:lang w:bidi="th-TH"/>
        </w:rPr>
        <w:t>เพื่อวัดมูลค่ายุติธรรม เช่น ราคาจากนายหน้า หรือ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 xml:space="preserve">การตั้งราคา </w:t>
      </w:r>
      <w:r w:rsidR="00BF2110" w:rsidRPr="00785F0F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กลุ่มผู้ประเมินได้ประเม</w:t>
      </w:r>
      <w:r w:rsidR="00BF2110" w:rsidRPr="00785F0F">
        <w:rPr>
          <w:rFonts w:ascii="Angsana New" w:hAnsi="Angsana New" w:cs="Angsana New"/>
          <w:sz w:val="30"/>
          <w:szCs w:val="30"/>
          <w:cs/>
          <w:lang w:bidi="th-TH"/>
        </w:rPr>
        <w:t>ินหลักฐานที่ได้มาจากบุคคลที่สามที่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สนับสนุนข้อสรุป</w:t>
      </w:r>
      <w:r w:rsidR="00BF2110" w:rsidRPr="00785F0F">
        <w:rPr>
          <w:rFonts w:ascii="Angsana New" w:hAnsi="Angsana New" w:cs="Angsana New"/>
          <w:sz w:val="30"/>
          <w:szCs w:val="30"/>
          <w:cs/>
          <w:lang w:bidi="th-TH"/>
        </w:rPr>
        <w:t>เกี่ยวกับ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</w:t>
      </w:r>
      <w:r w:rsidR="00CD3F70" w:rsidRPr="00785F0F">
        <w:rPr>
          <w:rFonts w:ascii="Angsana New" w:hAnsi="Angsana New" w:cs="Angsana New"/>
          <w:sz w:val="30"/>
          <w:szCs w:val="30"/>
          <w:cs/>
          <w:lang w:bidi="th-TH"/>
        </w:rPr>
        <w:t>รวมถึงการจัดลำ</w:t>
      </w:r>
      <w:r w:rsidR="00BF2110" w:rsidRPr="00785F0F">
        <w:rPr>
          <w:rFonts w:ascii="Angsana New" w:hAnsi="Angsana New" w:cs="Angsana New"/>
          <w:sz w:val="30"/>
          <w:szCs w:val="30"/>
          <w:cs/>
          <w:lang w:bidi="th-TH"/>
        </w:rPr>
        <w:t>ดับชั้นของมูลค่ายุติธรรมว่า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เป็นไปตามที่กำหนด</w:t>
      </w:r>
      <w:r w:rsidR="00BF2110" w:rsidRPr="00785F0F">
        <w:rPr>
          <w:rFonts w:ascii="Angsana New" w:hAnsi="Angsana New" w:cs="Angsana New"/>
          <w:sz w:val="30"/>
          <w:szCs w:val="30"/>
          <w:cs/>
          <w:lang w:bidi="th-TH"/>
        </w:rPr>
        <w:t>ไว้ในมาตรฐานการรายงานทางการเงิน</w:t>
      </w:r>
      <w:r w:rsidR="00EB0156" w:rsidRPr="00785F0F">
        <w:rPr>
          <w:rFonts w:ascii="Angsana New" w:hAnsi="Angsana New" w:cs="Angsana New"/>
          <w:sz w:val="30"/>
          <w:szCs w:val="30"/>
          <w:cs/>
          <w:lang w:bidi="th-TH"/>
        </w:rPr>
        <w:t>อย่างเหมาะสม</w:t>
      </w:r>
    </w:p>
    <w:p w14:paraId="6A5B966C" w14:textId="77777777" w:rsidR="00E63D23" w:rsidRPr="00785F0F" w:rsidRDefault="00E63D23" w:rsidP="009A293A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5C90104" w14:textId="77777777" w:rsidR="00137A19" w:rsidRPr="00785F0F" w:rsidRDefault="009A293A" w:rsidP="009A293A">
      <w:pPr>
        <w:pStyle w:val="BodyText"/>
        <w:shd w:val="clear" w:color="auto" w:fill="FFFFFF"/>
        <w:ind w:left="540"/>
        <w:jc w:val="both"/>
        <w:rPr>
          <w:rFonts w:cs="Angsana New"/>
          <w:sz w:val="30"/>
          <w:szCs w:val="30"/>
          <w:cs/>
        </w:rPr>
      </w:pPr>
      <w:r w:rsidRPr="00785F0F">
        <w:rPr>
          <w:rFonts w:cs="Angsana New"/>
          <w:sz w:val="30"/>
          <w:szCs w:val="30"/>
          <w:cs/>
        </w:rPr>
        <w:t>ประเด็นปัญหา</w:t>
      </w:r>
      <w:r w:rsidR="00EB0156" w:rsidRPr="00785F0F">
        <w:rPr>
          <w:rFonts w:cs="Angsana New"/>
          <w:sz w:val="30"/>
          <w:szCs w:val="30"/>
          <w:cs/>
        </w:rPr>
        <w:t>ของการวัดมูลค่า</w:t>
      </w:r>
      <w:r w:rsidRPr="00785F0F">
        <w:rPr>
          <w:rFonts w:cs="Angsana New"/>
          <w:sz w:val="30"/>
          <w:szCs w:val="30"/>
          <w:cs/>
        </w:rPr>
        <w:t>ที่มีนัยสำคัญจะถูกรายงานต่อคณะกรรมการตรวจสอบของ</w:t>
      </w:r>
      <w:r w:rsidR="00C17DE1" w:rsidRPr="00785F0F">
        <w:rPr>
          <w:rFonts w:cs="Angsana New"/>
          <w:sz w:val="30"/>
          <w:szCs w:val="30"/>
          <w:cs/>
        </w:rPr>
        <w:t>ธนาคาร</w:t>
      </w:r>
    </w:p>
    <w:p w14:paraId="6B38D755" w14:textId="77777777" w:rsidR="00137A19" w:rsidRPr="00785F0F" w:rsidRDefault="00137A19" w:rsidP="000456B9">
      <w:pPr>
        <w:pStyle w:val="BodyText"/>
        <w:shd w:val="clear" w:color="auto" w:fill="FFFFFF"/>
        <w:ind w:left="540" w:right="15"/>
        <w:jc w:val="thaiDistribute"/>
        <w:rPr>
          <w:rFonts w:cs="Angsana New"/>
          <w:sz w:val="30"/>
          <w:szCs w:val="30"/>
        </w:rPr>
      </w:pPr>
    </w:p>
    <w:p w14:paraId="7EA9D2C2" w14:textId="77777777" w:rsidR="009A293A" w:rsidRPr="00785F0F" w:rsidRDefault="009A293A" w:rsidP="000456B9">
      <w:pPr>
        <w:pStyle w:val="BodyText"/>
        <w:shd w:val="clear" w:color="auto" w:fill="FFFFFF"/>
        <w:ind w:left="540" w:right="15"/>
        <w:jc w:val="thaiDistribute"/>
        <w:rPr>
          <w:rFonts w:cs="Angsana New"/>
          <w:spacing w:val="-6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lastRenderedPageBreak/>
        <w:t xml:space="preserve">เมื่อวัดมูลค่ายุติธรรมของสินทรัพย์หรือหนี้สิน </w:t>
      </w:r>
      <w:r w:rsidR="00C17DE1" w:rsidRPr="00785F0F">
        <w:rPr>
          <w:rFonts w:cs="Angsana New"/>
          <w:sz w:val="30"/>
          <w:szCs w:val="30"/>
          <w:cs/>
        </w:rPr>
        <w:t>ธนาคารและบริษัทย่อย</w:t>
      </w:r>
      <w:r w:rsidR="00EB0156" w:rsidRPr="00785F0F">
        <w:rPr>
          <w:rFonts w:cs="Angsana New"/>
          <w:sz w:val="30"/>
          <w:szCs w:val="30"/>
          <w:cs/>
        </w:rPr>
        <w:t>ได้</w:t>
      </w:r>
      <w:r w:rsidRPr="00785F0F">
        <w:rPr>
          <w:rFonts w:cs="Angsana New"/>
          <w:sz w:val="30"/>
          <w:szCs w:val="30"/>
          <w:cs/>
        </w:rPr>
        <w:t>ใช้ข้อมูลที่</w:t>
      </w:r>
      <w:r w:rsidR="00EB0156" w:rsidRPr="00785F0F">
        <w:rPr>
          <w:rFonts w:cs="Angsana New"/>
          <w:sz w:val="30"/>
          <w:szCs w:val="30"/>
          <w:cs/>
        </w:rPr>
        <w:t>สามารถ</w:t>
      </w:r>
      <w:r w:rsidRPr="00785F0F">
        <w:rPr>
          <w:rFonts w:cs="Angsana New"/>
          <w:sz w:val="30"/>
          <w:szCs w:val="30"/>
          <w:cs/>
        </w:rPr>
        <w:t>สังเกตได้ให้มากที่สุด</w:t>
      </w:r>
      <w:r w:rsidRPr="00785F0F">
        <w:rPr>
          <w:rFonts w:cs="Angsana New"/>
          <w:spacing w:val="-6"/>
          <w:sz w:val="30"/>
          <w:szCs w:val="30"/>
          <w:cs/>
        </w:rPr>
        <w:t>เท่าที่จะทำได้</w:t>
      </w:r>
      <w:r w:rsidR="00EB0156" w:rsidRPr="00785F0F">
        <w:rPr>
          <w:rFonts w:cs="Angsana New"/>
          <w:spacing w:val="-6"/>
          <w:sz w:val="30"/>
          <w:szCs w:val="30"/>
          <w:cs/>
        </w:rPr>
        <w:t xml:space="preserve"> </w:t>
      </w:r>
      <w:r w:rsidRPr="00785F0F">
        <w:rPr>
          <w:rFonts w:cs="Angsana New"/>
          <w:spacing w:val="-6"/>
          <w:sz w:val="30"/>
          <w:szCs w:val="30"/>
          <w:cs/>
        </w:rPr>
        <w:t>มูล</w:t>
      </w:r>
      <w:r w:rsidR="00EB0156" w:rsidRPr="00785F0F">
        <w:rPr>
          <w:rFonts w:cs="Angsana New"/>
          <w:spacing w:val="-6"/>
          <w:sz w:val="30"/>
          <w:szCs w:val="30"/>
          <w:cs/>
        </w:rPr>
        <w:t>ค่ายุติธรรมเหล่านี้ถูกจัดประเภทในแต่ละ</w:t>
      </w:r>
      <w:r w:rsidR="007709EB" w:rsidRPr="00785F0F">
        <w:rPr>
          <w:rFonts w:cs="Angsana New"/>
          <w:spacing w:val="-6"/>
          <w:sz w:val="30"/>
          <w:szCs w:val="30"/>
          <w:cs/>
        </w:rPr>
        <w:t>ลำดับ</w:t>
      </w:r>
      <w:r w:rsidR="00EB0156" w:rsidRPr="00785F0F">
        <w:rPr>
          <w:rFonts w:cs="Angsana New"/>
          <w:spacing w:val="-6"/>
          <w:sz w:val="30"/>
          <w:szCs w:val="30"/>
          <w:cs/>
        </w:rPr>
        <w:t>ชั้นของ</w:t>
      </w:r>
      <w:r w:rsidRPr="00785F0F">
        <w:rPr>
          <w:rFonts w:cs="Angsana New"/>
          <w:spacing w:val="-6"/>
          <w:sz w:val="30"/>
          <w:szCs w:val="30"/>
          <w:cs/>
        </w:rPr>
        <w:t xml:space="preserve">มูลค่ายุติธรรมตามข้อมูลที่ใช้ในการประเมินมูลค่า </w:t>
      </w:r>
      <w:r w:rsidR="00131ADA" w:rsidRPr="00785F0F">
        <w:rPr>
          <w:rFonts w:cs="Angsana New"/>
          <w:spacing w:val="-6"/>
          <w:sz w:val="30"/>
          <w:szCs w:val="30"/>
          <w:cs/>
        </w:rPr>
        <w:t>ดังนี้</w:t>
      </w:r>
    </w:p>
    <w:p w14:paraId="5407587B" w14:textId="77777777" w:rsidR="0003238C" w:rsidRPr="00785F0F" w:rsidRDefault="0003238C" w:rsidP="009A293A">
      <w:pPr>
        <w:pStyle w:val="BodyText"/>
        <w:shd w:val="clear" w:color="auto" w:fill="FFFFFF"/>
        <w:ind w:left="540"/>
        <w:jc w:val="thaiDistribute"/>
        <w:rPr>
          <w:rFonts w:cs="Angsana New"/>
          <w:sz w:val="30"/>
          <w:szCs w:val="30"/>
        </w:rPr>
      </w:pPr>
    </w:p>
    <w:p w14:paraId="38DA5833" w14:textId="77777777" w:rsidR="004F333C" w:rsidRPr="00785F0F" w:rsidRDefault="004F333C" w:rsidP="00F319A5">
      <w:pPr>
        <w:pStyle w:val="block"/>
        <w:numPr>
          <w:ilvl w:val="0"/>
          <w:numId w:val="14"/>
        </w:numPr>
        <w:suppressAutoHyphens w:val="0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85F0F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785F0F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2B767D7C" w14:textId="77777777" w:rsidR="004F333C" w:rsidRPr="00785F0F" w:rsidRDefault="004F333C" w:rsidP="00F319A5">
      <w:pPr>
        <w:pStyle w:val="block"/>
        <w:numPr>
          <w:ilvl w:val="0"/>
          <w:numId w:val="14"/>
        </w:numPr>
        <w:suppressAutoHyphens w:val="0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785F0F">
        <w:rPr>
          <w:rFonts w:ascii="Angsana New" w:hAnsi="Angsana New" w:cs="Angsana New"/>
          <w:sz w:val="30"/>
          <w:szCs w:val="30"/>
          <w:lang w:bidi="th-TH"/>
        </w:rPr>
        <w:t xml:space="preserve"> 2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85F0F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7BB8D988" w14:textId="77777777" w:rsidR="004F333C" w:rsidRPr="00785F0F" w:rsidRDefault="004F333C" w:rsidP="00F319A5">
      <w:pPr>
        <w:pStyle w:val="block"/>
        <w:numPr>
          <w:ilvl w:val="0"/>
          <w:numId w:val="14"/>
        </w:numPr>
        <w:suppressAutoHyphens w:val="0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785F0F">
        <w:rPr>
          <w:rFonts w:ascii="Angsana New" w:hAnsi="Angsana New" w:cs="Angsana New"/>
          <w:sz w:val="30"/>
          <w:szCs w:val="30"/>
          <w:lang w:bidi="th-TH"/>
        </w:rPr>
        <w:t xml:space="preserve"> 3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เป็นข้อมูลสำหรับสินทรัพย์หรือหนี้สินที่ไม่ได้มาจากข้อมูลที่</w:t>
      </w:r>
      <w:r w:rsidR="00EB7A0D" w:rsidRPr="00785F0F">
        <w:rPr>
          <w:rFonts w:ascii="Angsana New" w:hAnsi="Angsana New" w:cs="Angsana New"/>
          <w:sz w:val="30"/>
          <w:szCs w:val="30"/>
          <w:cs/>
          <w:lang w:bidi="th-TH"/>
        </w:rPr>
        <w:t>สามารถ</w:t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สังเกตได้ (ข้อมูลที่</w:t>
      </w:r>
      <w:r w:rsidRPr="00785F0F">
        <w:rPr>
          <w:rFonts w:ascii="Angsana New" w:hAnsi="Angsana New" w:cs="Angsana New"/>
          <w:sz w:val="30"/>
          <w:szCs w:val="30"/>
          <w:lang w:bidi="th-TH"/>
        </w:rPr>
        <w:br/>
      </w:r>
      <w:r w:rsidRPr="00785F0F">
        <w:rPr>
          <w:rFonts w:ascii="Angsana New" w:hAnsi="Angsana New" w:cs="Angsana New"/>
          <w:sz w:val="30"/>
          <w:szCs w:val="30"/>
          <w:cs/>
          <w:lang w:bidi="th-TH"/>
        </w:rPr>
        <w:t>ไม่สามารถสังเกตได้)</w:t>
      </w:r>
    </w:p>
    <w:p w14:paraId="7D7E2E4A" w14:textId="77777777" w:rsidR="003D1B45" w:rsidRPr="00785F0F" w:rsidRDefault="003D1B45" w:rsidP="003D1B45">
      <w:pPr>
        <w:pStyle w:val="block"/>
        <w:suppressAutoHyphens w:val="0"/>
        <w:spacing w:after="0" w:line="240" w:lineRule="atLeast"/>
        <w:ind w:left="126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CC2BEB2" w14:textId="77777777" w:rsidR="009A293A" w:rsidRDefault="009A293A" w:rsidP="000456B9">
      <w:pPr>
        <w:pStyle w:val="BodyText"/>
        <w:shd w:val="clear" w:color="auto" w:fill="FFFFFF"/>
        <w:ind w:left="540" w:right="15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</w:t>
      </w:r>
      <w:r w:rsidR="00EB0156" w:rsidRPr="00785F0F">
        <w:rPr>
          <w:rFonts w:cs="Angsana New"/>
          <w:sz w:val="30"/>
          <w:szCs w:val="30"/>
          <w:cs/>
        </w:rPr>
        <w:t>้สินถูกจัดประเภท</w:t>
      </w:r>
      <w:r w:rsidR="00471C49" w:rsidRPr="00785F0F">
        <w:rPr>
          <w:rFonts w:cs="Angsana New"/>
          <w:sz w:val="30"/>
          <w:szCs w:val="30"/>
          <w:cs/>
        </w:rPr>
        <w:t>ลำดับชั้</w:t>
      </w:r>
      <w:r w:rsidRPr="00785F0F">
        <w:rPr>
          <w:rFonts w:cs="Angsana New"/>
          <w:sz w:val="30"/>
          <w:szCs w:val="30"/>
          <w:cs/>
        </w:rPr>
        <w:t>นของมูลค่ายุติธรรมที่แตกต่างกัน การวัดมูลค่ายุติธรรม</w:t>
      </w:r>
      <w:r w:rsidR="00EB0156" w:rsidRPr="00785F0F">
        <w:rPr>
          <w:rFonts w:cs="Angsana New"/>
          <w:sz w:val="30"/>
          <w:szCs w:val="30"/>
          <w:cs/>
        </w:rPr>
        <w:t>โดยรวม</w:t>
      </w:r>
      <w:r w:rsidRPr="00785F0F">
        <w:rPr>
          <w:rFonts w:cs="Angsana New"/>
          <w:sz w:val="30"/>
          <w:szCs w:val="30"/>
          <w:cs/>
        </w:rPr>
        <w:t>จะถูกจัดประเภทในภาพรวมในระดับเดียวกัน</w:t>
      </w:r>
      <w:r w:rsidR="007709EB" w:rsidRPr="00785F0F">
        <w:rPr>
          <w:rFonts w:cs="Angsana New"/>
          <w:sz w:val="30"/>
          <w:szCs w:val="30"/>
          <w:cs/>
        </w:rPr>
        <w:t>ตาม</w:t>
      </w:r>
      <w:r w:rsidR="00A20D9D" w:rsidRPr="00785F0F">
        <w:rPr>
          <w:rFonts w:cs="Angsana New"/>
          <w:sz w:val="30"/>
          <w:szCs w:val="30"/>
          <w:cs/>
        </w:rPr>
        <w:t>ลำดับชั้นของ</w:t>
      </w:r>
      <w:r w:rsidR="00A20D9D" w:rsidRPr="00785F0F">
        <w:rPr>
          <w:rFonts w:cs="Angsana New"/>
          <w:sz w:val="30"/>
          <w:szCs w:val="30"/>
          <w:cs/>
        </w:rPr>
        <w:br/>
        <w:t>มูลค่ายุติธรรมของ</w:t>
      </w:r>
      <w:r w:rsidRPr="00785F0F">
        <w:rPr>
          <w:rFonts w:cs="Angsana New"/>
          <w:sz w:val="30"/>
          <w:szCs w:val="30"/>
          <w:cs/>
        </w:rPr>
        <w:t>ข้อมูล</w:t>
      </w:r>
      <w:r w:rsidR="00A20D9D" w:rsidRPr="00785F0F">
        <w:rPr>
          <w:rFonts w:cs="Angsana New"/>
          <w:sz w:val="30"/>
          <w:szCs w:val="30"/>
          <w:cs/>
        </w:rPr>
        <w:t>ที่อยู่</w:t>
      </w:r>
      <w:r w:rsidRPr="00785F0F">
        <w:rPr>
          <w:rFonts w:cs="Angsana New"/>
          <w:sz w:val="30"/>
          <w:szCs w:val="30"/>
          <w:cs/>
        </w:rPr>
        <w:t>ในระดับต่ำสุด</w:t>
      </w:r>
      <w:r w:rsidR="00A20D9D" w:rsidRPr="00785F0F">
        <w:rPr>
          <w:rFonts w:cs="Angsana New"/>
          <w:sz w:val="30"/>
          <w:szCs w:val="30"/>
          <w:cs/>
        </w:rPr>
        <w:t>ที่</w:t>
      </w:r>
      <w:r w:rsidRPr="00785F0F">
        <w:rPr>
          <w:rFonts w:cs="Angsana New"/>
          <w:sz w:val="30"/>
          <w:szCs w:val="30"/>
          <w:cs/>
        </w:rPr>
        <w:t>มีนัยสำคัญ</w:t>
      </w:r>
      <w:r w:rsidR="00A20D9D" w:rsidRPr="00785F0F">
        <w:rPr>
          <w:rFonts w:cs="Angsana New"/>
          <w:sz w:val="30"/>
          <w:szCs w:val="30"/>
          <w:cs/>
        </w:rPr>
        <w:t>สำหรับ</w:t>
      </w:r>
      <w:r w:rsidRPr="00785F0F">
        <w:rPr>
          <w:rFonts w:cs="Angsana New"/>
          <w:sz w:val="30"/>
          <w:szCs w:val="30"/>
          <w:cs/>
        </w:rPr>
        <w:t>การวัดมูล</w:t>
      </w:r>
      <w:r w:rsidR="007709EB" w:rsidRPr="00785F0F">
        <w:rPr>
          <w:rFonts w:cs="Angsana New"/>
          <w:sz w:val="30"/>
          <w:szCs w:val="30"/>
          <w:cs/>
        </w:rPr>
        <w:t>ค่า</w:t>
      </w:r>
      <w:r w:rsidR="00A20D9D" w:rsidRPr="00785F0F">
        <w:rPr>
          <w:rFonts w:cs="Angsana New"/>
          <w:sz w:val="30"/>
          <w:szCs w:val="30"/>
          <w:cs/>
        </w:rPr>
        <w:t>ยุติธรรมโดยรวม</w:t>
      </w:r>
    </w:p>
    <w:p w14:paraId="55B6D96F" w14:textId="77777777" w:rsidR="00E63D23" w:rsidRPr="00785F0F" w:rsidRDefault="00E63D23" w:rsidP="000456B9">
      <w:pPr>
        <w:pStyle w:val="BodyText"/>
        <w:shd w:val="clear" w:color="auto" w:fill="FFFFFF"/>
        <w:ind w:left="540" w:right="15"/>
        <w:jc w:val="thaiDistribute"/>
        <w:rPr>
          <w:rFonts w:cs="Angsana New"/>
          <w:sz w:val="30"/>
          <w:szCs w:val="30"/>
        </w:rPr>
      </w:pPr>
    </w:p>
    <w:p w14:paraId="061AAF93" w14:textId="62C05E0D" w:rsidR="009A293A" w:rsidRPr="00785F0F" w:rsidRDefault="00C17DE1" w:rsidP="000456B9">
      <w:pPr>
        <w:pStyle w:val="BodyText"/>
        <w:shd w:val="clear" w:color="auto" w:fill="FFFFFF"/>
        <w:ind w:left="540" w:right="15"/>
        <w:jc w:val="thaiDistribute"/>
        <w:rPr>
          <w:rFonts w:cs="Angsana New"/>
          <w:sz w:val="30"/>
          <w:szCs w:val="30"/>
        </w:rPr>
      </w:pPr>
      <w:r w:rsidRPr="00785F0F">
        <w:rPr>
          <w:rFonts w:cs="Angsana New"/>
          <w:sz w:val="30"/>
          <w:szCs w:val="30"/>
          <w:cs/>
        </w:rPr>
        <w:t>ธนาคารและบริษัทย่อย</w:t>
      </w:r>
      <w:r w:rsidR="00CD3F70" w:rsidRPr="00785F0F">
        <w:rPr>
          <w:rFonts w:cs="Angsana New"/>
          <w:sz w:val="30"/>
          <w:szCs w:val="30"/>
          <w:cs/>
        </w:rPr>
        <w:t>รับรู้การโอนระหว่าง</w:t>
      </w:r>
      <w:r w:rsidR="009A293A" w:rsidRPr="00785F0F">
        <w:rPr>
          <w:rFonts w:cs="Angsana New"/>
          <w:sz w:val="30"/>
          <w:szCs w:val="30"/>
          <w:cs/>
        </w:rPr>
        <w:t>ลำดับชั้น</w:t>
      </w:r>
      <w:r w:rsidR="007709EB" w:rsidRPr="00785F0F">
        <w:rPr>
          <w:rFonts w:cs="Angsana New"/>
          <w:sz w:val="30"/>
          <w:szCs w:val="30"/>
          <w:cs/>
        </w:rPr>
        <w:t>ของ</w:t>
      </w:r>
      <w:r w:rsidR="009A293A" w:rsidRPr="00785F0F">
        <w:rPr>
          <w:rFonts w:cs="Angsana New"/>
          <w:sz w:val="30"/>
          <w:szCs w:val="30"/>
          <w:cs/>
        </w:rPr>
        <w:t>มูลค่ายุติธรรม ณ วันสิ้นรอบระยะเวลา</w:t>
      </w:r>
      <w:r w:rsidR="00A20D9D" w:rsidRPr="00785F0F">
        <w:rPr>
          <w:rFonts w:cs="Angsana New"/>
          <w:sz w:val="30"/>
          <w:szCs w:val="30"/>
          <w:cs/>
        </w:rPr>
        <w:t>รายงาน</w:t>
      </w:r>
      <w:r w:rsidR="009A293A" w:rsidRPr="00785F0F">
        <w:rPr>
          <w:rFonts w:cs="Angsana New"/>
          <w:sz w:val="30"/>
          <w:szCs w:val="30"/>
          <w:cs/>
        </w:rPr>
        <w:t>ที่เกิดการโอนขึ้น</w:t>
      </w:r>
      <w:r w:rsidR="00A20D9D" w:rsidRPr="00785F0F">
        <w:rPr>
          <w:rFonts w:cs="Angsana New"/>
          <w:sz w:val="30"/>
          <w:szCs w:val="30"/>
          <w:cs/>
        </w:rPr>
        <w:t xml:space="preserve"> ทั้งนี้ไม่มีการโอนระหว่างลำดับชั้น</w:t>
      </w:r>
      <w:r w:rsidR="00C642C6" w:rsidRPr="00785F0F">
        <w:rPr>
          <w:rFonts w:cs="Angsana New" w:hint="cs"/>
          <w:sz w:val="30"/>
          <w:szCs w:val="30"/>
          <w:cs/>
        </w:rPr>
        <w:t>ของ</w:t>
      </w:r>
      <w:r w:rsidR="00A20D9D" w:rsidRPr="00785F0F">
        <w:rPr>
          <w:rFonts w:cs="Angsana New"/>
          <w:sz w:val="30"/>
          <w:szCs w:val="30"/>
          <w:cs/>
        </w:rPr>
        <w:t>มูลค่ายุติธรรมในระหว่าง</w:t>
      </w:r>
      <w:r w:rsidR="0073571A" w:rsidRPr="00785F0F">
        <w:rPr>
          <w:rFonts w:cs="Angsana New" w:hint="cs"/>
          <w:sz w:val="30"/>
          <w:szCs w:val="30"/>
          <w:cs/>
        </w:rPr>
        <w:t>ปี</w:t>
      </w:r>
      <w:r w:rsidR="00A20D9D" w:rsidRPr="00785F0F">
        <w:rPr>
          <w:rFonts w:cs="Angsana New"/>
          <w:sz w:val="30"/>
          <w:szCs w:val="30"/>
          <w:cs/>
        </w:rPr>
        <w:t xml:space="preserve">สิ้นสุดวันที่ </w:t>
      </w:r>
      <w:r w:rsidR="0073571A" w:rsidRPr="00785F0F">
        <w:rPr>
          <w:rFonts w:cs="Angsana New"/>
          <w:sz w:val="30"/>
          <w:szCs w:val="30"/>
          <w:cs/>
        </w:rPr>
        <w:t xml:space="preserve">31 ธันวาคม </w:t>
      </w:r>
      <w:r w:rsidR="00322307" w:rsidRPr="00785F0F">
        <w:rPr>
          <w:rFonts w:cs="Angsana New"/>
          <w:sz w:val="30"/>
          <w:szCs w:val="30"/>
          <w:cs/>
        </w:rPr>
        <w:t>2561</w:t>
      </w:r>
    </w:p>
    <w:p w14:paraId="48CE4616" w14:textId="77777777" w:rsidR="00E029F7" w:rsidRPr="00E63D23" w:rsidRDefault="00E029F7" w:rsidP="00E63D23">
      <w:pPr>
        <w:pStyle w:val="BodyText"/>
        <w:shd w:val="clear" w:color="auto" w:fill="FFFFFF"/>
        <w:ind w:left="540"/>
        <w:jc w:val="thaiDistribute"/>
        <w:rPr>
          <w:rFonts w:cs="Angsana New"/>
          <w:sz w:val="30"/>
          <w:szCs w:val="30"/>
        </w:rPr>
      </w:pPr>
    </w:p>
    <w:p w14:paraId="2C638FDD" w14:textId="77777777" w:rsidR="00617112" w:rsidRPr="00785F0F" w:rsidRDefault="00617112" w:rsidP="00617112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i/>
          <w:iCs/>
          <w:color w:val="000000"/>
          <w:sz w:val="30"/>
          <w:szCs w:val="30"/>
          <w:lang w:val="en-US" w:bidi="th-TH"/>
        </w:rPr>
      </w:pPr>
      <w:r w:rsidRPr="00785F0F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0292CAE9" w14:textId="77777777" w:rsidR="00617112" w:rsidRPr="00E63D23" w:rsidRDefault="00617112" w:rsidP="00E63D23">
      <w:pPr>
        <w:pStyle w:val="BodyText"/>
        <w:shd w:val="clear" w:color="auto" w:fill="FFFFFF"/>
        <w:ind w:left="540"/>
        <w:jc w:val="thaiDistribute"/>
        <w:rPr>
          <w:rFonts w:cs="Angsana New"/>
          <w:sz w:val="30"/>
          <w:szCs w:val="30"/>
        </w:rPr>
      </w:pPr>
    </w:p>
    <w:p w14:paraId="547EF3E8" w14:textId="67502FE9" w:rsidR="00617112" w:rsidRPr="00785F0F" w:rsidRDefault="00617112" w:rsidP="0061711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785F0F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1B0063" w:rsidRPr="00785F0F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785F0F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แต่ไม่รวมถึงการแสดงข้อมูลมูลค่ายุติธรรมสำหรับสินทรัพย์ทางการเงินและหนี้สินทาง</w:t>
      </w:r>
      <w:r w:rsidR="00E63D23">
        <w:rPr>
          <w:rFonts w:ascii="Angsana New" w:hAnsi="Angsana New" w:cs="Angsana New"/>
          <w:color w:val="000000"/>
          <w:sz w:val="30"/>
          <w:szCs w:val="30"/>
          <w:lang w:val="en-US" w:bidi="th-TH"/>
        </w:rPr>
        <w:br/>
      </w:r>
      <w:r w:rsidRPr="00785F0F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 xml:space="preserve">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 </w:t>
      </w:r>
    </w:p>
    <w:p w14:paraId="255FEC05" w14:textId="77777777" w:rsidR="00BC5DE7" w:rsidRPr="00E63D23" w:rsidRDefault="00BC5DE7" w:rsidP="00E63D23">
      <w:pPr>
        <w:pStyle w:val="BodyText"/>
        <w:shd w:val="clear" w:color="auto" w:fill="FFFFFF"/>
        <w:ind w:left="540"/>
        <w:jc w:val="thaiDistribute"/>
        <w:rPr>
          <w:rFonts w:cs="Angsana New"/>
          <w:sz w:val="30"/>
          <w:szCs w:val="30"/>
        </w:rPr>
      </w:pPr>
    </w:p>
    <w:p w14:paraId="6BEE3309" w14:textId="77777777" w:rsidR="00BC5DE7" w:rsidRPr="00E63D23" w:rsidRDefault="00BC5DE7" w:rsidP="00E63D23">
      <w:pPr>
        <w:pStyle w:val="BodyText"/>
        <w:shd w:val="clear" w:color="auto" w:fill="FFFFFF"/>
        <w:ind w:left="540"/>
        <w:jc w:val="thaiDistribute"/>
        <w:rPr>
          <w:rFonts w:cs="Angsana New"/>
          <w:sz w:val="30"/>
          <w:szCs w:val="30"/>
        </w:rPr>
      </w:pPr>
    </w:p>
    <w:p w14:paraId="2C28DB74" w14:textId="77777777" w:rsidR="0066377B" w:rsidRPr="00785F0F" w:rsidRDefault="0066377B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p w14:paraId="3677BC4B" w14:textId="77777777" w:rsidR="00A03BD6" w:rsidRPr="00785F0F" w:rsidRDefault="00E029F7" w:rsidP="00131ADA">
      <w:pPr>
        <w:tabs>
          <w:tab w:val="left" w:pos="540"/>
          <w:tab w:val="left" w:pos="990"/>
        </w:tabs>
        <w:ind w:left="54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5</w:t>
      </w:r>
      <w:r w:rsidR="00A03BD6" w:rsidRPr="00785F0F">
        <w:rPr>
          <w:sz w:val="30"/>
          <w:szCs w:val="30"/>
          <w:cs/>
        </w:rPr>
        <w:t>.1</w:t>
      </w:r>
      <w:r w:rsidR="00A03BD6" w:rsidRPr="00785F0F">
        <w:rPr>
          <w:sz w:val="30"/>
          <w:szCs w:val="30"/>
          <w:cs/>
        </w:rPr>
        <w:tab/>
        <w:t>เครื่องมือทางการเงินที่วัดมูลค่าด้วยมูลค่ายุติธรรม</w:t>
      </w:r>
    </w:p>
    <w:p w14:paraId="2A7F6A34" w14:textId="77777777" w:rsidR="000070C2" w:rsidRPr="00E63D23" w:rsidRDefault="000070C2" w:rsidP="00E63D23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p w14:paraId="751A2860" w14:textId="77777777" w:rsidR="00B50822" w:rsidRPr="00785F0F" w:rsidRDefault="00B50822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มูลค่ายุติธรรมของเครื่องมือทางการเงินที่</w:t>
      </w:r>
      <w:r w:rsidR="00A20D9D" w:rsidRPr="00785F0F">
        <w:rPr>
          <w:sz w:val="30"/>
          <w:szCs w:val="30"/>
          <w:cs/>
        </w:rPr>
        <w:t>วัดมูลค่า</w:t>
      </w:r>
      <w:r w:rsidR="00977F1C" w:rsidRPr="00785F0F">
        <w:rPr>
          <w:sz w:val="30"/>
          <w:szCs w:val="30"/>
          <w:cs/>
        </w:rPr>
        <w:t>ด้วย</w:t>
      </w:r>
      <w:r w:rsidRPr="00785F0F">
        <w:rPr>
          <w:sz w:val="30"/>
          <w:szCs w:val="30"/>
          <w:cs/>
        </w:rPr>
        <w:t>มูลค่ายุติธรรม</w:t>
      </w:r>
      <w:r w:rsidR="00131ADA" w:rsidRPr="00785F0F">
        <w:rPr>
          <w:sz w:val="30"/>
          <w:szCs w:val="30"/>
          <w:cs/>
        </w:rPr>
        <w:t>ใน</w:t>
      </w:r>
      <w:r w:rsidR="00CF1955" w:rsidRPr="00785F0F">
        <w:rPr>
          <w:sz w:val="30"/>
          <w:szCs w:val="30"/>
          <w:cs/>
        </w:rPr>
        <w:t>งบแสดงฐานะการเงินรวม</w:t>
      </w:r>
      <w:r w:rsidR="00131ADA" w:rsidRPr="00785F0F">
        <w:rPr>
          <w:sz w:val="30"/>
          <w:szCs w:val="30"/>
          <w:cs/>
        </w:rPr>
        <w:t>และ</w:t>
      </w:r>
      <w:r w:rsidR="00617112" w:rsidRPr="00785F0F">
        <w:rPr>
          <w:sz w:val="30"/>
          <w:szCs w:val="30"/>
        </w:rPr>
        <w:br/>
      </w:r>
      <w:r w:rsidR="00131ADA" w:rsidRPr="00785F0F">
        <w:rPr>
          <w:sz w:val="30"/>
          <w:szCs w:val="30"/>
          <w:cs/>
        </w:rPr>
        <w:t>งบแสดงฐานะ</w:t>
      </w:r>
      <w:r w:rsidR="00A20D9D" w:rsidRPr="00785F0F">
        <w:rPr>
          <w:sz w:val="30"/>
          <w:szCs w:val="30"/>
          <w:cs/>
        </w:rPr>
        <w:t>การเงิน</w:t>
      </w:r>
      <w:r w:rsidR="003740A2" w:rsidRPr="00785F0F">
        <w:rPr>
          <w:sz w:val="30"/>
          <w:szCs w:val="30"/>
          <w:cs/>
        </w:rPr>
        <w:t>เฉพาะ</w:t>
      </w:r>
      <w:r w:rsidR="00A20D9D" w:rsidRPr="00785F0F">
        <w:rPr>
          <w:sz w:val="30"/>
          <w:szCs w:val="30"/>
          <w:cs/>
        </w:rPr>
        <w:t>ธนาคาร</w:t>
      </w:r>
      <w:r w:rsidRPr="00785F0F">
        <w:rPr>
          <w:sz w:val="30"/>
          <w:szCs w:val="30"/>
          <w:cs/>
        </w:rPr>
        <w:t>มีดังนี้</w:t>
      </w:r>
    </w:p>
    <w:p w14:paraId="078BE2C4" w14:textId="77777777" w:rsidR="00B50822" w:rsidRPr="00E63D23" w:rsidRDefault="00B50822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tbl>
      <w:tblPr>
        <w:tblW w:w="8723" w:type="dxa"/>
        <w:tblInd w:w="9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03"/>
        <w:gridCol w:w="180"/>
        <w:gridCol w:w="837"/>
        <w:gridCol w:w="178"/>
        <w:gridCol w:w="875"/>
        <w:gridCol w:w="180"/>
        <w:gridCol w:w="810"/>
        <w:gridCol w:w="180"/>
        <w:gridCol w:w="810"/>
        <w:gridCol w:w="180"/>
        <w:gridCol w:w="810"/>
      </w:tblGrid>
      <w:tr w:rsidR="0066377B" w:rsidRPr="00785F0F" w14:paraId="11C843E9" w14:textId="77777777" w:rsidTr="00E63D23">
        <w:trPr>
          <w:cantSplit/>
          <w:tblHeader/>
        </w:trPr>
        <w:tc>
          <w:tcPr>
            <w:tcW w:w="2880" w:type="dxa"/>
            <w:shd w:val="clear" w:color="auto" w:fill="auto"/>
          </w:tcPr>
          <w:p w14:paraId="1C871E4C" w14:textId="77777777" w:rsidR="00F905B5" w:rsidRPr="00785F0F" w:rsidRDefault="00F905B5" w:rsidP="007A2280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73" w:type="dxa"/>
            <w:gridSpan w:val="5"/>
            <w:shd w:val="clear" w:color="auto" w:fill="auto"/>
          </w:tcPr>
          <w:p w14:paraId="06A1F9B8" w14:textId="77777777" w:rsidR="00F905B5" w:rsidRPr="00785F0F" w:rsidRDefault="00F905B5" w:rsidP="007A2280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EF5AC7D" w14:textId="77777777" w:rsidR="00F905B5" w:rsidRPr="00785F0F" w:rsidRDefault="00F905B5" w:rsidP="007A2280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5"/>
          </w:tcPr>
          <w:p w14:paraId="01E6E412" w14:textId="77777777" w:rsidR="00F905B5" w:rsidRPr="00785F0F" w:rsidRDefault="00F905B5" w:rsidP="007A2280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66377B" w:rsidRPr="00785F0F" w14:paraId="1A4B489C" w14:textId="77777777" w:rsidTr="00E63D23">
        <w:trPr>
          <w:cantSplit/>
          <w:tblHeader/>
        </w:trPr>
        <w:tc>
          <w:tcPr>
            <w:tcW w:w="2880" w:type="dxa"/>
            <w:shd w:val="clear" w:color="auto" w:fill="auto"/>
          </w:tcPr>
          <w:p w14:paraId="4AE1EC0E" w14:textId="77777777" w:rsidR="00F905B5" w:rsidRPr="00785F0F" w:rsidRDefault="00F905B5" w:rsidP="007A2280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73" w:type="dxa"/>
            <w:gridSpan w:val="5"/>
            <w:shd w:val="clear" w:color="auto" w:fill="auto"/>
          </w:tcPr>
          <w:p w14:paraId="5829BE95" w14:textId="77777777" w:rsidR="00F905B5" w:rsidRPr="00785F0F" w:rsidRDefault="00F905B5" w:rsidP="007A2280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</w:tcPr>
          <w:p w14:paraId="548150BD" w14:textId="77777777" w:rsidR="00F905B5" w:rsidRPr="00785F0F" w:rsidRDefault="00F905B5" w:rsidP="007A2280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5"/>
          </w:tcPr>
          <w:p w14:paraId="0003511C" w14:textId="77777777" w:rsidR="00F905B5" w:rsidRPr="00785F0F" w:rsidRDefault="00F905B5" w:rsidP="007A2280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6377B" w:rsidRPr="00785F0F" w14:paraId="66612092" w14:textId="77777777" w:rsidTr="00E63D23">
        <w:trPr>
          <w:cantSplit/>
          <w:tblHeader/>
        </w:trPr>
        <w:tc>
          <w:tcPr>
            <w:tcW w:w="2880" w:type="dxa"/>
            <w:shd w:val="clear" w:color="auto" w:fill="auto"/>
          </w:tcPr>
          <w:p w14:paraId="552D4D4E" w14:textId="77777777" w:rsidR="00F905B5" w:rsidRPr="00785F0F" w:rsidRDefault="00F905B5" w:rsidP="00F905B5">
            <w:pPr>
              <w:spacing w:line="240" w:lineRule="atLeast"/>
              <w:ind w:left="180" w:hanging="18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</w:tcPr>
          <w:p w14:paraId="45FB9FAF" w14:textId="77777777" w:rsidR="00F905B5" w:rsidRPr="00785F0F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  <w:shd w:val="clear" w:color="auto" w:fill="auto"/>
          </w:tcPr>
          <w:p w14:paraId="6129E5C6" w14:textId="77777777" w:rsidR="00F905B5" w:rsidRPr="00785F0F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1F60B7AC" w14:textId="77777777" w:rsidR="00F905B5" w:rsidRPr="00785F0F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785F0F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178" w:type="dxa"/>
            <w:shd w:val="clear" w:color="auto" w:fill="auto"/>
          </w:tcPr>
          <w:p w14:paraId="5C72F3AF" w14:textId="77777777" w:rsidR="00F905B5" w:rsidRPr="00785F0F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40FB753D" w14:textId="77777777" w:rsidR="00F905B5" w:rsidRPr="00785F0F" w:rsidRDefault="00F905B5" w:rsidP="00F905B5">
            <w:pPr>
              <w:pStyle w:val="acctfourfigures"/>
              <w:tabs>
                <w:tab w:val="decimal" w:pos="-85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09CD77E2" w14:textId="77777777" w:rsidR="00F905B5" w:rsidRPr="00785F0F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A7CE0F6" w14:textId="77777777" w:rsidR="00F905B5" w:rsidRPr="00785F0F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180" w:type="dxa"/>
          </w:tcPr>
          <w:p w14:paraId="13CEF844" w14:textId="77777777" w:rsidR="00F905B5" w:rsidRPr="00785F0F" w:rsidRDefault="00F905B5" w:rsidP="00F905B5">
            <w:pPr>
              <w:pStyle w:val="acctfourfigures"/>
              <w:spacing w:line="240" w:lineRule="atLeast"/>
              <w:ind w:left="-8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616F357" w14:textId="77777777" w:rsidR="00F905B5" w:rsidRPr="00785F0F" w:rsidRDefault="00F905B5" w:rsidP="00F905B5">
            <w:pPr>
              <w:pStyle w:val="acctfourfigures"/>
              <w:tabs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180" w:type="dxa"/>
          </w:tcPr>
          <w:p w14:paraId="398211A5" w14:textId="77777777" w:rsidR="00F905B5" w:rsidRPr="00785F0F" w:rsidRDefault="00F905B5" w:rsidP="00F905B5">
            <w:pPr>
              <w:pStyle w:val="acctfourfigures"/>
              <w:spacing w:line="240" w:lineRule="atLeast"/>
              <w:ind w:left="-8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DEBB3E4" w14:textId="77777777" w:rsidR="00F905B5" w:rsidRPr="00785F0F" w:rsidRDefault="00F905B5" w:rsidP="00F905B5">
            <w:pPr>
              <w:pStyle w:val="acctfourfigures"/>
              <w:tabs>
                <w:tab w:val="decimal" w:pos="-85"/>
              </w:tabs>
              <w:spacing w:line="240" w:lineRule="atLeast"/>
              <w:ind w:left="-83"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6377B" w:rsidRPr="00785F0F" w14:paraId="614C7683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372B6CB6" w14:textId="77777777" w:rsidR="00F905B5" w:rsidRPr="00785F0F" w:rsidRDefault="00F905B5" w:rsidP="00F905B5">
            <w:pPr>
              <w:tabs>
                <w:tab w:val="decimal" w:pos="0"/>
              </w:tabs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43" w:type="dxa"/>
            <w:gridSpan w:val="11"/>
            <w:shd w:val="clear" w:color="auto" w:fill="auto"/>
          </w:tcPr>
          <w:p w14:paraId="17F65CA2" w14:textId="77777777" w:rsidR="00F905B5" w:rsidRPr="00785F0F" w:rsidRDefault="00F905B5" w:rsidP="00230793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6377B" w:rsidRPr="00785F0F" w14:paraId="74AF21E2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4D6B5A41" w14:textId="77777777" w:rsidR="00F905B5" w:rsidRPr="00785F0F" w:rsidRDefault="00F905B5" w:rsidP="00A827A5">
            <w:pPr>
              <w:tabs>
                <w:tab w:val="decimal" w:pos="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A827A5" w:rsidRPr="00785F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803" w:type="dxa"/>
            <w:shd w:val="clear" w:color="auto" w:fill="auto"/>
          </w:tcPr>
          <w:p w14:paraId="2A724136" w14:textId="77777777" w:rsidR="00F905B5" w:rsidRPr="00785F0F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C3C8709" w14:textId="77777777" w:rsidR="00F905B5" w:rsidRPr="00785F0F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39155CFB" w14:textId="77777777" w:rsidR="00F905B5" w:rsidRPr="00785F0F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039CD4A4" w14:textId="77777777" w:rsidR="00F905B5" w:rsidRPr="00785F0F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329647AF" w14:textId="77777777" w:rsidR="00F905B5" w:rsidRPr="00785F0F" w:rsidRDefault="00F905B5" w:rsidP="00F905B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48CF94" w14:textId="77777777" w:rsidR="00F905B5" w:rsidRPr="00785F0F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5033C9" w14:textId="77777777" w:rsidR="00F905B5" w:rsidRPr="00785F0F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DF89C0" w14:textId="77777777" w:rsidR="00F905B5" w:rsidRPr="00785F0F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3B45B85" w14:textId="77777777" w:rsidR="00F905B5" w:rsidRPr="00785F0F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27F62C" w14:textId="77777777" w:rsidR="00F905B5" w:rsidRPr="00785F0F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D1BF5BD" w14:textId="77777777" w:rsidR="00F905B5" w:rsidRPr="00785F0F" w:rsidRDefault="00F905B5" w:rsidP="00F905B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377B" w:rsidRPr="00785F0F" w14:paraId="0A9EB5F5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7DB3CD37" w14:textId="77777777" w:rsidR="00F905B5" w:rsidRPr="00785F0F" w:rsidRDefault="00F905B5" w:rsidP="00F905B5">
            <w:pPr>
              <w:tabs>
                <w:tab w:val="decimal" w:pos="11"/>
              </w:tabs>
              <w:ind w:left="180" w:right="-79" w:hanging="18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3" w:type="dxa"/>
            <w:shd w:val="clear" w:color="auto" w:fill="auto"/>
          </w:tcPr>
          <w:p w14:paraId="75D4A965" w14:textId="77777777" w:rsidR="00F905B5" w:rsidRPr="00785F0F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A736F9D" w14:textId="77777777" w:rsidR="00F905B5" w:rsidRPr="00785F0F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398DD7D7" w14:textId="77777777" w:rsidR="00F905B5" w:rsidRPr="00785F0F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119E2C0C" w14:textId="77777777" w:rsidR="00F905B5" w:rsidRPr="00785F0F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7C0C9322" w14:textId="77777777" w:rsidR="00F905B5" w:rsidRPr="00785F0F" w:rsidRDefault="00F905B5" w:rsidP="00F905B5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758A33" w14:textId="77777777" w:rsidR="00F905B5" w:rsidRPr="00785F0F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D4369F7" w14:textId="77777777" w:rsidR="00F905B5" w:rsidRPr="00785F0F" w:rsidRDefault="00F905B5" w:rsidP="00F905B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4525B7" w14:textId="77777777" w:rsidR="00F905B5" w:rsidRPr="00785F0F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DC4900E" w14:textId="77777777" w:rsidR="00F905B5" w:rsidRPr="00785F0F" w:rsidRDefault="00F905B5" w:rsidP="00F905B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D75A3A" w14:textId="77777777" w:rsidR="00F905B5" w:rsidRPr="00785F0F" w:rsidRDefault="00F905B5" w:rsidP="00F905B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8AD478C" w14:textId="77777777" w:rsidR="00F905B5" w:rsidRPr="00785F0F" w:rsidRDefault="00F905B5" w:rsidP="00F905B5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377B" w:rsidRPr="00785F0F" w14:paraId="74BFC561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05B7214B" w14:textId="77777777" w:rsidR="000143E3" w:rsidRPr="00785F0F" w:rsidRDefault="000143E3" w:rsidP="00230793">
            <w:pPr>
              <w:ind w:right="-79" w:firstLine="164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D84F0F1" w14:textId="77777777" w:rsidR="000143E3" w:rsidRPr="00785F0F" w:rsidRDefault="000143E3" w:rsidP="00F905B5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1C3E51" w14:textId="77777777" w:rsidR="000143E3" w:rsidRPr="00785F0F" w:rsidRDefault="000143E3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68F916D" w14:textId="77777777" w:rsidR="000143E3" w:rsidRPr="00785F0F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CCAE0EF" w14:textId="77777777" w:rsidR="000143E3" w:rsidRPr="00785F0F" w:rsidRDefault="000143E3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7E23FE99" w14:textId="77777777" w:rsidR="000143E3" w:rsidRPr="00785F0F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45EB2240" w14:textId="77777777" w:rsidR="000143E3" w:rsidRPr="00785F0F" w:rsidRDefault="000143E3" w:rsidP="00F905B5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88DD607" w14:textId="77777777" w:rsidR="000143E3" w:rsidRPr="00785F0F" w:rsidRDefault="000143E3" w:rsidP="00F905B5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58B026" w14:textId="77777777" w:rsidR="000143E3" w:rsidRPr="00785F0F" w:rsidRDefault="000143E3" w:rsidP="00F905B5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96A60F7" w14:textId="77777777" w:rsidR="000143E3" w:rsidRPr="00785F0F" w:rsidRDefault="000143E3" w:rsidP="00F905B5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16E8A8" w14:textId="77777777" w:rsidR="000143E3" w:rsidRPr="00785F0F" w:rsidRDefault="000143E3" w:rsidP="00F905B5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6E8317F" w14:textId="77777777" w:rsidR="000143E3" w:rsidRPr="00785F0F" w:rsidRDefault="000143E3" w:rsidP="00D7285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8275AF" w:rsidRPr="00785F0F" w14:paraId="66A32A99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7C040349" w14:textId="77777777" w:rsidR="008275AF" w:rsidRPr="00785F0F" w:rsidRDefault="008275AF" w:rsidP="00F319A5">
            <w:pPr>
              <w:numPr>
                <w:ilvl w:val="0"/>
                <w:numId w:val="13"/>
              </w:numPr>
              <w:ind w:left="371" w:right="-79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0FEFAD6" w14:textId="6BF2B986" w:rsidR="008275AF" w:rsidRPr="00785F0F" w:rsidRDefault="008275AF" w:rsidP="008275AF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E9AC33" w14:textId="77777777" w:rsidR="008275AF" w:rsidRPr="00785F0F" w:rsidRDefault="008275AF" w:rsidP="008275A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F7FECCD" w14:textId="66C23944" w:rsidR="008275AF" w:rsidRPr="00104413" w:rsidRDefault="00306C94" w:rsidP="008275A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25,364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AC713B" w14:textId="77777777" w:rsidR="008275AF" w:rsidRPr="00785F0F" w:rsidRDefault="008275AF" w:rsidP="008275A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0780A88C" w14:textId="7CA1DED0" w:rsidR="008275AF" w:rsidRPr="00785F0F" w:rsidRDefault="00306C94" w:rsidP="008275AF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25,364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6DCEBA9B" w14:textId="77777777" w:rsidR="008275AF" w:rsidRPr="00785F0F" w:rsidRDefault="008275AF" w:rsidP="008275AF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D9AB8B" w14:textId="58FED828" w:rsidR="008275AF" w:rsidRPr="00785F0F" w:rsidRDefault="008275AF" w:rsidP="008275AF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96C83D" w14:textId="77777777" w:rsidR="008275AF" w:rsidRPr="00785F0F" w:rsidRDefault="008275AF" w:rsidP="008275A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8CB6B6" w14:textId="038DA14C" w:rsidR="008275AF" w:rsidRPr="00785F0F" w:rsidRDefault="00306C94" w:rsidP="008275A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25,242</w:t>
            </w:r>
          </w:p>
        </w:tc>
        <w:tc>
          <w:tcPr>
            <w:tcW w:w="180" w:type="dxa"/>
            <w:vAlign w:val="bottom"/>
          </w:tcPr>
          <w:p w14:paraId="5F4A22FB" w14:textId="77777777" w:rsidR="008275AF" w:rsidRPr="00785F0F" w:rsidRDefault="008275AF" w:rsidP="008275A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A2CE03C" w14:textId="39A23166" w:rsidR="008275AF" w:rsidRPr="00785F0F" w:rsidRDefault="00306C94" w:rsidP="008275A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25,242</w:t>
            </w:r>
          </w:p>
        </w:tc>
      </w:tr>
      <w:tr w:rsidR="008275AF" w:rsidRPr="00785F0F" w14:paraId="3831C659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1CA61064" w14:textId="77777777" w:rsidR="008275AF" w:rsidRPr="00785F0F" w:rsidRDefault="008275AF" w:rsidP="00F319A5">
            <w:pPr>
              <w:numPr>
                <w:ilvl w:val="0"/>
                <w:numId w:val="13"/>
              </w:numPr>
              <w:ind w:left="371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9CF99E1" w14:textId="59D79A55" w:rsidR="008275AF" w:rsidRPr="00785F0F" w:rsidRDefault="008275AF" w:rsidP="008275AF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4F2681" w14:textId="77777777" w:rsidR="008275AF" w:rsidRPr="00785F0F" w:rsidRDefault="008275AF" w:rsidP="008275A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384ED92" w14:textId="07BB95A0" w:rsidR="008275AF" w:rsidRPr="00785F0F" w:rsidRDefault="007453EF" w:rsidP="008275A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15,590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9AB130" w14:textId="77777777" w:rsidR="008275AF" w:rsidRPr="00785F0F" w:rsidRDefault="008275AF" w:rsidP="008275A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728C4C49" w14:textId="6BAE88EF" w:rsidR="008275AF" w:rsidRPr="00785F0F" w:rsidRDefault="007453EF" w:rsidP="008275AF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15,590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0B578229" w14:textId="77777777" w:rsidR="008275AF" w:rsidRPr="00785F0F" w:rsidRDefault="008275AF" w:rsidP="008275AF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7291944" w14:textId="43B74D4C" w:rsidR="008275AF" w:rsidRPr="00785F0F" w:rsidRDefault="008275AF" w:rsidP="008275AF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BB0C49" w14:textId="77777777" w:rsidR="008275AF" w:rsidRPr="00785F0F" w:rsidRDefault="008275AF" w:rsidP="008275A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8D32A68" w14:textId="1D9171B5" w:rsidR="008275AF" w:rsidRPr="00785F0F" w:rsidRDefault="007453EF" w:rsidP="008275A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15,035</w:t>
            </w:r>
          </w:p>
        </w:tc>
        <w:tc>
          <w:tcPr>
            <w:tcW w:w="180" w:type="dxa"/>
            <w:vAlign w:val="bottom"/>
          </w:tcPr>
          <w:p w14:paraId="480EA21C" w14:textId="77777777" w:rsidR="008275AF" w:rsidRPr="00785F0F" w:rsidRDefault="008275AF" w:rsidP="008275A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46DED33" w14:textId="47012711" w:rsidR="008275AF" w:rsidRPr="00785F0F" w:rsidRDefault="007453EF" w:rsidP="008275A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15,035</w:t>
            </w:r>
          </w:p>
        </w:tc>
      </w:tr>
      <w:tr w:rsidR="008275AF" w:rsidRPr="00306C94" w14:paraId="6B1AFB79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689311E1" w14:textId="77777777" w:rsidR="008275AF" w:rsidRPr="00785F0F" w:rsidRDefault="008275AF" w:rsidP="00F319A5">
            <w:pPr>
              <w:numPr>
                <w:ilvl w:val="0"/>
                <w:numId w:val="13"/>
              </w:numPr>
              <w:ind w:left="371" w:hanging="191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1E4DD" w14:textId="602FC44B" w:rsidR="008275AF" w:rsidRPr="00785F0F" w:rsidRDefault="008275AF" w:rsidP="008275AF">
            <w:pPr>
              <w:pStyle w:val="acctfourfigures"/>
              <w:tabs>
                <w:tab w:val="decimal" w:pos="180"/>
              </w:tabs>
              <w:spacing w:line="240" w:lineRule="atLeast"/>
              <w:ind w:right="1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55E35A" w14:textId="77777777" w:rsidR="008275AF" w:rsidRPr="00785F0F" w:rsidRDefault="008275AF" w:rsidP="008275A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FD148" w14:textId="2C731D86" w:rsidR="008275AF" w:rsidRPr="00785F0F" w:rsidRDefault="008275AF" w:rsidP="008275A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0C8BF9" w14:textId="77777777" w:rsidR="008275AF" w:rsidRPr="00785F0F" w:rsidRDefault="008275AF" w:rsidP="008275AF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2C0F8" w14:textId="7608F3AE" w:rsidR="008275AF" w:rsidRPr="00785F0F" w:rsidRDefault="008275AF" w:rsidP="008275AF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101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5191F17D" w14:textId="77777777" w:rsidR="008275AF" w:rsidRPr="00785F0F" w:rsidRDefault="008275AF" w:rsidP="008275AF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6EA2AF0" w14:textId="6A1D437C" w:rsidR="008275AF" w:rsidRPr="00785F0F" w:rsidRDefault="008275AF" w:rsidP="008275AF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7E33EC" w14:textId="77777777" w:rsidR="008275AF" w:rsidRPr="00785F0F" w:rsidRDefault="008275AF" w:rsidP="008275AF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49AAC71" w14:textId="4C693BF8" w:rsidR="008275AF" w:rsidRPr="00785F0F" w:rsidRDefault="007453EF" w:rsidP="008275A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629</w:t>
            </w:r>
          </w:p>
        </w:tc>
        <w:tc>
          <w:tcPr>
            <w:tcW w:w="180" w:type="dxa"/>
            <w:vAlign w:val="bottom"/>
          </w:tcPr>
          <w:p w14:paraId="7CD63E5E" w14:textId="77777777" w:rsidR="008275AF" w:rsidRPr="00785F0F" w:rsidRDefault="008275AF" w:rsidP="008275AF">
            <w:pPr>
              <w:pStyle w:val="acctfourfigures"/>
              <w:tabs>
                <w:tab w:val="decimal" w:pos="205"/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2239BC0" w14:textId="3E30CE24" w:rsidR="008275AF" w:rsidRPr="00785F0F" w:rsidRDefault="007453EF" w:rsidP="00306C94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629</w:t>
            </w:r>
          </w:p>
        </w:tc>
      </w:tr>
      <w:tr w:rsidR="00252856" w:rsidRPr="00785F0F" w14:paraId="1C4A0F3F" w14:textId="77777777" w:rsidTr="00E63D23">
        <w:trPr>
          <w:cantSplit/>
          <w:trHeight w:val="193"/>
        </w:trPr>
        <w:tc>
          <w:tcPr>
            <w:tcW w:w="2880" w:type="dxa"/>
            <w:shd w:val="clear" w:color="auto" w:fill="auto"/>
            <w:vAlign w:val="bottom"/>
          </w:tcPr>
          <w:p w14:paraId="052E524A" w14:textId="77777777" w:rsidR="00252856" w:rsidRPr="00785F0F" w:rsidRDefault="00252856" w:rsidP="00252856">
            <w:pPr>
              <w:ind w:left="191" w:hanging="18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781C6" w14:textId="58652653" w:rsidR="00252856" w:rsidRPr="00785F0F" w:rsidRDefault="00252856" w:rsidP="00252856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DA7F2A" w14:textId="77777777" w:rsidR="00252856" w:rsidRPr="00785F0F" w:rsidRDefault="00252856" w:rsidP="0025285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D6038" w14:textId="7F211091" w:rsidR="00252856" w:rsidRPr="00785F0F" w:rsidRDefault="007453EF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41,055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9714F1C" w14:textId="77777777" w:rsidR="00252856" w:rsidRPr="00785F0F" w:rsidRDefault="00252856" w:rsidP="00252856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4CE4D" w14:textId="653139D4" w:rsidR="00252856" w:rsidRPr="00785F0F" w:rsidRDefault="007453EF" w:rsidP="00252856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41,055</w:t>
            </w:r>
          </w:p>
        </w:tc>
        <w:tc>
          <w:tcPr>
            <w:tcW w:w="180" w:type="dxa"/>
            <w:vAlign w:val="bottom"/>
          </w:tcPr>
          <w:p w14:paraId="6C9B0D74" w14:textId="77777777" w:rsidR="00252856" w:rsidRPr="00785F0F" w:rsidRDefault="00252856" w:rsidP="00252856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FFECC" w14:textId="7FB2D4F1" w:rsidR="00252856" w:rsidRPr="00785F0F" w:rsidRDefault="00252856" w:rsidP="00252856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BEA210" w14:textId="77777777" w:rsidR="00252856" w:rsidRPr="00785F0F" w:rsidRDefault="00252856" w:rsidP="0025285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C245F" w14:textId="52E221AF" w:rsidR="00252856" w:rsidRPr="00785F0F" w:rsidRDefault="007453EF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40,906</w:t>
            </w:r>
          </w:p>
        </w:tc>
        <w:tc>
          <w:tcPr>
            <w:tcW w:w="180" w:type="dxa"/>
            <w:vAlign w:val="bottom"/>
          </w:tcPr>
          <w:p w14:paraId="69EBFAD8" w14:textId="77777777" w:rsidR="00252856" w:rsidRPr="00785F0F" w:rsidRDefault="00252856" w:rsidP="00252856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3225D" w14:textId="2B1168B9" w:rsidR="00252856" w:rsidRPr="00785F0F" w:rsidRDefault="007453EF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40,906</w:t>
            </w:r>
          </w:p>
        </w:tc>
      </w:tr>
      <w:tr w:rsidR="00252856" w:rsidRPr="00785F0F" w14:paraId="41C9D4F7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6037A5F9" w14:textId="77777777" w:rsidR="00252856" w:rsidRPr="00785F0F" w:rsidRDefault="00252856" w:rsidP="00252856">
            <w:pPr>
              <w:ind w:left="191" w:hanging="191"/>
              <w:rPr>
                <w:sz w:val="28"/>
                <w:szCs w:val="28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7233D" w14:textId="77777777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3FB693" w14:textId="77777777" w:rsidR="00252856" w:rsidRPr="00785F0F" w:rsidRDefault="00252856" w:rsidP="0025285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BEFF5" w14:textId="77777777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A415993" w14:textId="77777777" w:rsidR="00252856" w:rsidRPr="00785F0F" w:rsidRDefault="00252856" w:rsidP="00252856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658DB" w14:textId="77777777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5BBE73" w14:textId="77777777" w:rsidR="00252856" w:rsidRPr="00785F0F" w:rsidRDefault="00252856" w:rsidP="00252856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6A6030B" w14:textId="77777777" w:rsidR="00252856" w:rsidRPr="00785F0F" w:rsidRDefault="00252856" w:rsidP="00252856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CF787D" w14:textId="77777777" w:rsidR="00252856" w:rsidRPr="00785F0F" w:rsidRDefault="00252856" w:rsidP="0025285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74E35CB" w14:textId="77777777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72732E" w14:textId="77777777" w:rsidR="00252856" w:rsidRPr="00785F0F" w:rsidRDefault="00252856" w:rsidP="00252856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7B97BAA" w14:textId="77777777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52856" w:rsidRPr="00785F0F" w14:paraId="56AF7983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76FBE803" w14:textId="77777777" w:rsidR="00252856" w:rsidRPr="00785F0F" w:rsidRDefault="00252856" w:rsidP="00252856">
            <w:pPr>
              <w:ind w:left="191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900A497" w14:textId="77777777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B7051A" w14:textId="77777777" w:rsidR="00252856" w:rsidRPr="00785F0F" w:rsidRDefault="00252856" w:rsidP="0025285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04BA4E4" w14:textId="77777777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1018EA2" w14:textId="77777777" w:rsidR="00252856" w:rsidRPr="00785F0F" w:rsidRDefault="00252856" w:rsidP="00252856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33C97B20" w14:textId="77777777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3853CC9" w14:textId="77777777" w:rsidR="00252856" w:rsidRPr="00785F0F" w:rsidRDefault="00252856" w:rsidP="00252856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979DF46" w14:textId="77777777" w:rsidR="00252856" w:rsidRPr="00785F0F" w:rsidRDefault="00252856" w:rsidP="00252856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773FF9" w14:textId="77777777" w:rsidR="00252856" w:rsidRPr="00785F0F" w:rsidRDefault="00252856" w:rsidP="0025285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0DDE821" w14:textId="77777777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1F2E6D" w14:textId="77777777" w:rsidR="00252856" w:rsidRPr="00785F0F" w:rsidRDefault="00252856" w:rsidP="00252856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344EFC8" w14:textId="77777777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52856" w:rsidRPr="00785F0F" w14:paraId="47365C62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24D576BA" w14:textId="77777777" w:rsidR="00252856" w:rsidRPr="00785F0F" w:rsidRDefault="00252856" w:rsidP="00F319A5">
            <w:pPr>
              <w:numPr>
                <w:ilvl w:val="0"/>
                <w:numId w:val="13"/>
              </w:numPr>
              <w:ind w:left="371" w:right="-79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C3872C5" w14:textId="46884E26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1,968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97C80F" w14:textId="77777777" w:rsidR="00252856" w:rsidRPr="00785F0F" w:rsidRDefault="00252856" w:rsidP="0025285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5E2AEC8" w14:textId="20B6770E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11,447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458057F" w14:textId="77777777" w:rsidR="00252856" w:rsidRPr="00785F0F" w:rsidRDefault="00252856" w:rsidP="00252856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4FD7C6FB" w14:textId="37FAA4D6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13,415</w:t>
            </w:r>
          </w:p>
        </w:tc>
        <w:tc>
          <w:tcPr>
            <w:tcW w:w="180" w:type="dxa"/>
            <w:vAlign w:val="bottom"/>
          </w:tcPr>
          <w:p w14:paraId="23F96FF7" w14:textId="77777777" w:rsidR="00252856" w:rsidRPr="00785F0F" w:rsidRDefault="00252856" w:rsidP="00252856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34915F9" w14:textId="52E2BC5C" w:rsidR="00252856" w:rsidRPr="00785F0F" w:rsidRDefault="00252856" w:rsidP="00252856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DCB0A0" w14:textId="77777777" w:rsidR="00252856" w:rsidRPr="00785F0F" w:rsidRDefault="00252856" w:rsidP="0025285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E70A252" w14:textId="312771C3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11,411</w:t>
            </w:r>
          </w:p>
        </w:tc>
        <w:tc>
          <w:tcPr>
            <w:tcW w:w="180" w:type="dxa"/>
            <w:vAlign w:val="bottom"/>
          </w:tcPr>
          <w:p w14:paraId="52100678" w14:textId="77777777" w:rsidR="00252856" w:rsidRPr="00785F0F" w:rsidRDefault="00252856" w:rsidP="00252856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BD50BE6" w14:textId="06FA9CD6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11,411</w:t>
            </w:r>
          </w:p>
        </w:tc>
      </w:tr>
      <w:tr w:rsidR="00252856" w:rsidRPr="00785F0F" w14:paraId="405470A5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0B82EFAD" w14:textId="77777777" w:rsidR="00252856" w:rsidRPr="00785F0F" w:rsidRDefault="00252856" w:rsidP="00F319A5">
            <w:pPr>
              <w:numPr>
                <w:ilvl w:val="0"/>
                <w:numId w:val="13"/>
              </w:numPr>
              <w:ind w:left="371" w:right="-79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16BAE" w14:textId="0E21ECDB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20,389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FCD604" w14:textId="77777777" w:rsidR="00252856" w:rsidRPr="00785F0F" w:rsidRDefault="00252856" w:rsidP="0025285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B2F31" w14:textId="148ED8F8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412,274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3E5F8A" w14:textId="77777777" w:rsidR="00252856" w:rsidRPr="00785F0F" w:rsidRDefault="00252856" w:rsidP="00252856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40AF8" w14:textId="3F202B30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432,663</w:t>
            </w:r>
          </w:p>
        </w:tc>
        <w:tc>
          <w:tcPr>
            <w:tcW w:w="180" w:type="dxa"/>
            <w:vAlign w:val="bottom"/>
          </w:tcPr>
          <w:p w14:paraId="3D85C421" w14:textId="77777777" w:rsidR="00252856" w:rsidRPr="00785F0F" w:rsidRDefault="00252856" w:rsidP="00252856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FC1FF87" w14:textId="259271F2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6,785</w:t>
            </w:r>
          </w:p>
        </w:tc>
        <w:tc>
          <w:tcPr>
            <w:tcW w:w="180" w:type="dxa"/>
            <w:vAlign w:val="bottom"/>
          </w:tcPr>
          <w:p w14:paraId="6074BA34" w14:textId="77777777" w:rsidR="00252856" w:rsidRPr="00785F0F" w:rsidRDefault="00252856" w:rsidP="0025285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91846C3" w14:textId="20ADC370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242,013</w:t>
            </w:r>
          </w:p>
        </w:tc>
        <w:tc>
          <w:tcPr>
            <w:tcW w:w="180" w:type="dxa"/>
            <w:vAlign w:val="bottom"/>
          </w:tcPr>
          <w:p w14:paraId="335F99EE" w14:textId="77777777" w:rsidR="00252856" w:rsidRPr="00785F0F" w:rsidRDefault="00252856" w:rsidP="00252856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5A1194C" w14:textId="3D8656DD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248,798</w:t>
            </w:r>
          </w:p>
        </w:tc>
      </w:tr>
      <w:tr w:rsidR="00252856" w:rsidRPr="00785F0F" w14:paraId="53998538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0272437C" w14:textId="77777777" w:rsidR="00252856" w:rsidRPr="00785F0F" w:rsidRDefault="00252856" w:rsidP="00252856">
            <w:pPr>
              <w:ind w:left="191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3A1D8" w14:textId="05BF11FE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22,357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B4C558" w14:textId="77777777" w:rsidR="00252856" w:rsidRPr="00785F0F" w:rsidRDefault="00252856" w:rsidP="0025285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3A4B2" w14:textId="1FB35EDD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423,721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D237CD" w14:textId="77777777" w:rsidR="00252856" w:rsidRPr="00785F0F" w:rsidRDefault="00252856" w:rsidP="00252856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385F9" w14:textId="502598AB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446,078</w:t>
            </w:r>
          </w:p>
        </w:tc>
        <w:tc>
          <w:tcPr>
            <w:tcW w:w="180" w:type="dxa"/>
            <w:vAlign w:val="bottom"/>
          </w:tcPr>
          <w:p w14:paraId="5F275468" w14:textId="77777777" w:rsidR="00252856" w:rsidRPr="00785F0F" w:rsidRDefault="00252856" w:rsidP="00252856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E0768" w14:textId="50ECB1C6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6,785</w:t>
            </w:r>
          </w:p>
        </w:tc>
        <w:tc>
          <w:tcPr>
            <w:tcW w:w="180" w:type="dxa"/>
            <w:vAlign w:val="bottom"/>
          </w:tcPr>
          <w:p w14:paraId="1ACEE14C" w14:textId="77777777" w:rsidR="00252856" w:rsidRPr="00785F0F" w:rsidRDefault="00252856" w:rsidP="0025285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5E327" w14:textId="51441CAE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253,424</w:t>
            </w:r>
          </w:p>
        </w:tc>
        <w:tc>
          <w:tcPr>
            <w:tcW w:w="180" w:type="dxa"/>
            <w:vAlign w:val="bottom"/>
          </w:tcPr>
          <w:p w14:paraId="3007FEAC" w14:textId="77777777" w:rsidR="00252856" w:rsidRPr="00785F0F" w:rsidRDefault="00252856" w:rsidP="00252856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1EC78" w14:textId="3D0D2D0E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260,209</w:t>
            </w:r>
          </w:p>
        </w:tc>
      </w:tr>
      <w:tr w:rsidR="00252856" w:rsidRPr="00785F0F" w14:paraId="5E367EE4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06BF1A31" w14:textId="77777777" w:rsidR="00252856" w:rsidRPr="00785F0F" w:rsidRDefault="00252856" w:rsidP="00252856">
            <w:pPr>
              <w:ind w:left="191" w:hanging="180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5C8990" w14:textId="71B9F317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22,357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164942" w14:textId="77777777" w:rsidR="00252856" w:rsidRPr="00785F0F" w:rsidRDefault="00252856" w:rsidP="0025285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052AD7" w14:textId="62D06FD4" w:rsidR="00252856" w:rsidRPr="00785F0F" w:rsidRDefault="007453EF" w:rsidP="00040A5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464</w:t>
            </w:r>
            <w:r w:rsidR="0025285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84946FB" w14:textId="77777777" w:rsidR="00252856" w:rsidRPr="00785F0F" w:rsidRDefault="00252856" w:rsidP="00252856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34F2F5" w14:textId="6556CEDD" w:rsidR="00252856" w:rsidRPr="00785F0F" w:rsidRDefault="00252856" w:rsidP="00040A50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487,</w:t>
            </w:r>
            <w:r w:rsidR="007453E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133</w:t>
            </w:r>
          </w:p>
        </w:tc>
        <w:tc>
          <w:tcPr>
            <w:tcW w:w="180" w:type="dxa"/>
            <w:vAlign w:val="bottom"/>
          </w:tcPr>
          <w:p w14:paraId="305990CC" w14:textId="77777777" w:rsidR="00252856" w:rsidRPr="00785F0F" w:rsidRDefault="00252856" w:rsidP="00252856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714BC3F" w14:textId="7DF44485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6,785</w:t>
            </w:r>
          </w:p>
        </w:tc>
        <w:tc>
          <w:tcPr>
            <w:tcW w:w="180" w:type="dxa"/>
            <w:vAlign w:val="bottom"/>
          </w:tcPr>
          <w:p w14:paraId="7186AA6E" w14:textId="77777777" w:rsidR="00252856" w:rsidRPr="00785F0F" w:rsidRDefault="00252856" w:rsidP="0025285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6452D61" w14:textId="2864E131" w:rsidR="00252856" w:rsidRPr="00785F0F" w:rsidRDefault="00252856" w:rsidP="00040A5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294,</w:t>
            </w:r>
            <w:r w:rsidR="007453E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330</w:t>
            </w:r>
          </w:p>
        </w:tc>
        <w:tc>
          <w:tcPr>
            <w:tcW w:w="180" w:type="dxa"/>
            <w:vAlign w:val="bottom"/>
          </w:tcPr>
          <w:p w14:paraId="36EABFF9" w14:textId="77777777" w:rsidR="00252856" w:rsidRPr="00785F0F" w:rsidRDefault="00252856" w:rsidP="00252856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6D39636" w14:textId="00C81E9E" w:rsidR="00252856" w:rsidRPr="00785F0F" w:rsidRDefault="00252856" w:rsidP="00040A50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301,</w:t>
            </w:r>
            <w:r w:rsidR="007453E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115</w:t>
            </w:r>
          </w:p>
        </w:tc>
      </w:tr>
      <w:tr w:rsidR="00252856" w:rsidRPr="00785F0F" w14:paraId="6F6EFDBE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6BAED288" w14:textId="77777777" w:rsidR="00252856" w:rsidRPr="00785F0F" w:rsidRDefault="00252856" w:rsidP="00252856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</w:p>
          <w:p w14:paraId="2CCFA637" w14:textId="77777777" w:rsidR="00252856" w:rsidRPr="00785F0F" w:rsidRDefault="00252856" w:rsidP="00252856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285ABB" w14:textId="77777777" w:rsidR="00252856" w:rsidRPr="00785F0F" w:rsidRDefault="00252856" w:rsidP="0025285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2D8E19" w14:textId="77777777" w:rsidR="00252856" w:rsidRPr="00785F0F" w:rsidRDefault="00252856" w:rsidP="0025285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B150F0" w14:textId="77777777" w:rsidR="00252856" w:rsidRPr="00785F0F" w:rsidRDefault="00252856" w:rsidP="00252856">
            <w:pPr>
              <w:pStyle w:val="acctfourfigures"/>
              <w:tabs>
                <w:tab w:val="decimal" w:pos="73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B7AEAB1" w14:textId="77777777" w:rsidR="00252856" w:rsidRPr="00785F0F" w:rsidRDefault="00252856" w:rsidP="00252856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8A6A88" w14:textId="77777777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A25C243" w14:textId="77777777" w:rsidR="00252856" w:rsidRPr="00785F0F" w:rsidRDefault="00252856" w:rsidP="00252856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59A82E5" w14:textId="77777777" w:rsidR="00252856" w:rsidRPr="00785F0F" w:rsidRDefault="00252856" w:rsidP="00252856">
            <w:pPr>
              <w:pStyle w:val="acctfourfigures"/>
              <w:tabs>
                <w:tab w:val="decimal" w:pos="97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9C5D03" w14:textId="77777777" w:rsidR="00252856" w:rsidRPr="00785F0F" w:rsidRDefault="00252856" w:rsidP="0025285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0A9236B" w14:textId="77777777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C085DA" w14:textId="77777777" w:rsidR="00252856" w:rsidRPr="00785F0F" w:rsidRDefault="00252856" w:rsidP="00252856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BDBEF0F" w14:textId="77777777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52856" w:rsidRPr="00785F0F" w14:paraId="052D8D91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1009666D" w14:textId="77777777" w:rsidR="00252856" w:rsidRPr="00785F0F" w:rsidRDefault="00252856" w:rsidP="00252856">
            <w:pPr>
              <w:ind w:right="-79" w:firstLine="164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3AB1593" w14:textId="77777777" w:rsidR="00252856" w:rsidRPr="00785F0F" w:rsidRDefault="00252856" w:rsidP="00252856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678829" w14:textId="77777777" w:rsidR="00252856" w:rsidRPr="00785F0F" w:rsidRDefault="00252856" w:rsidP="0025285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FDF6BFA" w14:textId="77777777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3E42EA" w14:textId="77777777" w:rsidR="00252856" w:rsidRPr="00785F0F" w:rsidRDefault="00252856" w:rsidP="00252856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7499F6D4" w14:textId="77777777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519F0B77" w14:textId="77777777" w:rsidR="00252856" w:rsidRPr="00785F0F" w:rsidRDefault="00252856" w:rsidP="00252856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D87B629" w14:textId="77777777" w:rsidR="00252856" w:rsidRPr="00785F0F" w:rsidRDefault="00252856" w:rsidP="00252856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642C3F" w14:textId="77777777" w:rsidR="00252856" w:rsidRPr="00785F0F" w:rsidRDefault="00252856" w:rsidP="00252856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0022F33" w14:textId="77777777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ED987D9" w14:textId="77777777" w:rsidR="00252856" w:rsidRPr="00785F0F" w:rsidRDefault="00252856" w:rsidP="00252856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A3D853E" w14:textId="77777777" w:rsidR="00252856" w:rsidRPr="00785F0F" w:rsidRDefault="00252856" w:rsidP="00252856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122D8" w:rsidRPr="00785F0F" w14:paraId="6CC3E24F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3F9CB8AF" w14:textId="77777777" w:rsidR="004122D8" w:rsidRPr="00785F0F" w:rsidRDefault="004122D8" w:rsidP="00F319A5">
            <w:pPr>
              <w:numPr>
                <w:ilvl w:val="0"/>
                <w:numId w:val="13"/>
              </w:numPr>
              <w:ind w:left="371" w:right="-79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A65F693" w14:textId="7E6529FE" w:rsidR="004122D8" w:rsidRPr="00785F0F" w:rsidRDefault="004122D8" w:rsidP="00142CAE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B15FE9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3B946E3" w14:textId="1D6868EB" w:rsidR="004122D8" w:rsidRPr="00785F0F" w:rsidRDefault="00306C94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21,002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E132C1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6B64EA1B" w14:textId="6DE06BFD" w:rsidR="004122D8" w:rsidRPr="00785F0F" w:rsidRDefault="00306C94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21,002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1975FF67" w14:textId="77777777" w:rsidR="004122D8" w:rsidRPr="00785F0F" w:rsidRDefault="004122D8" w:rsidP="004122D8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ED3D3FB" w14:textId="07E47CE0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781B8C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DC5C21F" w14:textId="7B0FC2D3" w:rsidR="004122D8" w:rsidRPr="00785F0F" w:rsidRDefault="00306C94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21,450</w:t>
            </w:r>
          </w:p>
        </w:tc>
        <w:tc>
          <w:tcPr>
            <w:tcW w:w="180" w:type="dxa"/>
            <w:vAlign w:val="bottom"/>
          </w:tcPr>
          <w:p w14:paraId="66B4E744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190AE6" w14:textId="1286D7F9" w:rsidR="004122D8" w:rsidRPr="00785F0F" w:rsidRDefault="00306C94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21,450</w:t>
            </w:r>
          </w:p>
        </w:tc>
      </w:tr>
      <w:tr w:rsidR="004122D8" w:rsidRPr="00785F0F" w14:paraId="4E4B8AB1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31CDD8DA" w14:textId="77777777" w:rsidR="004122D8" w:rsidRPr="00785F0F" w:rsidRDefault="004122D8" w:rsidP="00F319A5">
            <w:pPr>
              <w:numPr>
                <w:ilvl w:val="0"/>
                <w:numId w:val="13"/>
              </w:numPr>
              <w:ind w:left="371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104E941" w14:textId="0A08F63B" w:rsidR="004122D8" w:rsidRPr="00785F0F" w:rsidRDefault="004122D8" w:rsidP="00142CAE">
            <w:pPr>
              <w:pStyle w:val="acctfourfigures"/>
              <w:tabs>
                <w:tab w:val="decimal" w:pos="1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753615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FA8AACE" w14:textId="19A8DF89" w:rsidR="004122D8" w:rsidRPr="00785F0F" w:rsidRDefault="007453EF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14,136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4AD7F53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5EFA4880" w14:textId="24AC7157" w:rsidR="004122D8" w:rsidRPr="00785F0F" w:rsidRDefault="007453EF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14,136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42BC3CED" w14:textId="77777777" w:rsidR="004122D8" w:rsidRPr="00785F0F" w:rsidRDefault="004122D8" w:rsidP="004122D8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A7A358D" w14:textId="63975B7D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6539D0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F67C75D" w14:textId="2F913612" w:rsidR="004122D8" w:rsidRPr="00785F0F" w:rsidRDefault="007453EF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14,076</w:t>
            </w:r>
          </w:p>
        </w:tc>
        <w:tc>
          <w:tcPr>
            <w:tcW w:w="180" w:type="dxa"/>
            <w:vAlign w:val="bottom"/>
          </w:tcPr>
          <w:p w14:paraId="0B581CB8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E5281D4" w14:textId="1C856F69" w:rsidR="004122D8" w:rsidRPr="00785F0F" w:rsidRDefault="007453EF" w:rsidP="00035FBF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14,076</w:t>
            </w:r>
          </w:p>
        </w:tc>
      </w:tr>
      <w:tr w:rsidR="004122D8" w:rsidRPr="00785F0F" w14:paraId="57A4FF41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31478A0" w14:textId="77777777" w:rsidR="004122D8" w:rsidRPr="00785F0F" w:rsidRDefault="004122D8" w:rsidP="00F319A5">
            <w:pPr>
              <w:numPr>
                <w:ilvl w:val="0"/>
                <w:numId w:val="13"/>
              </w:numPr>
              <w:ind w:left="371" w:hanging="191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4612E" w14:textId="75DFD583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F0C707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01C8C" w14:textId="2FF6631D" w:rsidR="004122D8" w:rsidRPr="00785F0F" w:rsidRDefault="00306C94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557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24323B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7AF37" w14:textId="6E5DF888" w:rsidR="004122D8" w:rsidRPr="00785F0F" w:rsidRDefault="00306C94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673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1FF9AA26" w14:textId="77777777" w:rsidR="004122D8" w:rsidRPr="00785F0F" w:rsidRDefault="004122D8" w:rsidP="004122D8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8012D20" w14:textId="409DBA81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2CFCBD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8E8CFE1" w14:textId="5CA48E3C" w:rsidR="004122D8" w:rsidRPr="00785F0F" w:rsidRDefault="00306C94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601</w:t>
            </w:r>
          </w:p>
        </w:tc>
        <w:tc>
          <w:tcPr>
            <w:tcW w:w="180" w:type="dxa"/>
            <w:vAlign w:val="bottom"/>
          </w:tcPr>
          <w:p w14:paraId="667BAFE5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217D722" w14:textId="1ACD0240" w:rsidR="004122D8" w:rsidRPr="00785F0F" w:rsidRDefault="00306C94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601</w:t>
            </w:r>
          </w:p>
        </w:tc>
      </w:tr>
      <w:tr w:rsidR="004122D8" w:rsidRPr="00785F0F" w14:paraId="561E5C18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6FE13A86" w14:textId="77777777" w:rsidR="004122D8" w:rsidRPr="00785F0F" w:rsidRDefault="004122D8" w:rsidP="004122D8">
            <w:pPr>
              <w:ind w:left="191" w:hanging="180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8F25AF" w14:textId="270F0318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A57FEB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292FF1" w14:textId="19FAC36B" w:rsidR="004122D8" w:rsidRPr="00785F0F" w:rsidRDefault="007453EF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35,695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20F4A8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56D581" w14:textId="3717BCA2" w:rsidR="004122D8" w:rsidRPr="00785F0F" w:rsidRDefault="007453EF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35,811</w:t>
            </w:r>
          </w:p>
        </w:tc>
        <w:tc>
          <w:tcPr>
            <w:tcW w:w="180" w:type="dxa"/>
            <w:vAlign w:val="bottom"/>
          </w:tcPr>
          <w:p w14:paraId="68499518" w14:textId="77777777" w:rsidR="004122D8" w:rsidRPr="00785F0F" w:rsidRDefault="004122D8" w:rsidP="004122D8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9E9B4C0" w14:textId="7E08B682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C80D54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6B438B8" w14:textId="12686B15" w:rsidR="004122D8" w:rsidRPr="00785F0F" w:rsidRDefault="007453EF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36,127</w:t>
            </w:r>
          </w:p>
        </w:tc>
        <w:tc>
          <w:tcPr>
            <w:tcW w:w="180" w:type="dxa"/>
            <w:vAlign w:val="bottom"/>
          </w:tcPr>
          <w:p w14:paraId="6AF09F37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C18FFE9" w14:textId="2BF7DEFB" w:rsidR="004122D8" w:rsidRPr="00785F0F" w:rsidRDefault="007453EF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36,127</w:t>
            </w:r>
          </w:p>
        </w:tc>
      </w:tr>
      <w:tr w:rsidR="004122D8" w:rsidRPr="00785F0F" w14:paraId="7C8FAEFE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65BFE560" w14:textId="77777777" w:rsidR="004122D8" w:rsidRPr="00785F0F" w:rsidRDefault="004122D8" w:rsidP="004122D8">
            <w:pPr>
              <w:ind w:left="191" w:hanging="18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DCF79DB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828233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8C9CED9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1111919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47FCABBF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55AC28" w14:textId="77777777" w:rsidR="004122D8" w:rsidRPr="00785F0F" w:rsidRDefault="004122D8" w:rsidP="004122D8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8BA5857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DBEB55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2DFDAAC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D4B435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B11FFCF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122D8" w:rsidRPr="00785F0F" w14:paraId="565807EF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2F394953" w14:textId="77777777" w:rsidR="004122D8" w:rsidRPr="00785F0F" w:rsidRDefault="004122D8" w:rsidP="004122D8">
            <w:pPr>
              <w:ind w:left="191" w:hanging="18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3BEC327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518C62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B833D94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DE3686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4BDE91C3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48AD2F0" w14:textId="77777777" w:rsidR="004122D8" w:rsidRPr="00785F0F" w:rsidRDefault="004122D8" w:rsidP="004122D8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CCB06A5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CAD065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6A96E1C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F20396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B805C0D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122D8" w:rsidRPr="00785F0F" w14:paraId="0FB2A7D9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0A3531EC" w14:textId="77777777" w:rsidR="004122D8" w:rsidRPr="00785F0F" w:rsidRDefault="004122D8" w:rsidP="004122D8">
            <w:pPr>
              <w:ind w:left="191" w:hanging="18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5C8D2E6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4F82D0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95A6DC9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327431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63A029CE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270B1E9" w14:textId="77777777" w:rsidR="004122D8" w:rsidRPr="00785F0F" w:rsidRDefault="004122D8" w:rsidP="004122D8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865E49B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7FFC12F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9A30EBA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F78C991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7D98AE8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122D8" w:rsidRPr="00785F0F" w14:paraId="55D63423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53DDE0D6" w14:textId="77777777" w:rsidR="004122D8" w:rsidRPr="00785F0F" w:rsidRDefault="004122D8" w:rsidP="004122D8">
            <w:pPr>
              <w:ind w:left="191" w:hanging="18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20743A5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BAB282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45F0D74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D93FF04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31AB419A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200823F" w14:textId="77777777" w:rsidR="004122D8" w:rsidRPr="00785F0F" w:rsidRDefault="004122D8" w:rsidP="004122D8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891616F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53C228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44C4268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C9C93BB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DDC41D5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122D8" w:rsidRPr="00785F0F" w14:paraId="61D6FA54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6385F651" w14:textId="77777777" w:rsidR="004122D8" w:rsidRPr="00785F0F" w:rsidRDefault="004122D8" w:rsidP="004122D8">
            <w:pPr>
              <w:tabs>
                <w:tab w:val="decimal" w:pos="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43" w:type="dxa"/>
            <w:gridSpan w:val="11"/>
            <w:shd w:val="clear" w:color="auto" w:fill="auto"/>
          </w:tcPr>
          <w:p w14:paraId="155465ED" w14:textId="49FE3BA8" w:rsidR="004122D8" w:rsidRPr="00AF3EDE" w:rsidRDefault="004122D8" w:rsidP="004122D8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4122D8" w:rsidRPr="00785F0F" w14:paraId="521D83B5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2C79A290" w14:textId="77777777" w:rsidR="004122D8" w:rsidRPr="00785F0F" w:rsidRDefault="004122D8" w:rsidP="00E63D23">
            <w:pPr>
              <w:tabs>
                <w:tab w:val="decimal" w:pos="0"/>
              </w:tabs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25</w:t>
            </w:r>
            <w:r w:rsidRPr="00785F0F">
              <w:rPr>
                <w:rFonts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803" w:type="dxa"/>
            <w:shd w:val="clear" w:color="auto" w:fill="auto"/>
          </w:tcPr>
          <w:p w14:paraId="515E2742" w14:textId="77777777" w:rsidR="004122D8" w:rsidRPr="00785F0F" w:rsidRDefault="004122D8" w:rsidP="004122D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414EA9E" w14:textId="77777777" w:rsidR="004122D8" w:rsidRPr="00785F0F" w:rsidRDefault="004122D8" w:rsidP="004122D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5179687E" w14:textId="77777777" w:rsidR="004122D8" w:rsidRPr="00785F0F" w:rsidRDefault="004122D8" w:rsidP="004122D8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39AA9359" w14:textId="77777777" w:rsidR="004122D8" w:rsidRPr="00785F0F" w:rsidRDefault="004122D8" w:rsidP="004122D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5FE3948C" w14:textId="77777777" w:rsidR="004122D8" w:rsidRPr="00785F0F" w:rsidRDefault="004122D8" w:rsidP="004122D8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C6A92F" w14:textId="77777777" w:rsidR="004122D8" w:rsidRPr="00785F0F" w:rsidRDefault="004122D8" w:rsidP="004122D8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8554040" w14:textId="77777777" w:rsidR="004122D8" w:rsidRPr="00785F0F" w:rsidRDefault="004122D8" w:rsidP="004122D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8E985D" w14:textId="77777777" w:rsidR="004122D8" w:rsidRPr="00785F0F" w:rsidRDefault="004122D8" w:rsidP="004122D8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E77FBB5" w14:textId="77777777" w:rsidR="004122D8" w:rsidRPr="00785F0F" w:rsidRDefault="004122D8" w:rsidP="004122D8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001303" w14:textId="77777777" w:rsidR="004122D8" w:rsidRPr="00785F0F" w:rsidRDefault="004122D8" w:rsidP="004122D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9E64623" w14:textId="77777777" w:rsidR="004122D8" w:rsidRPr="00AF3EDE" w:rsidRDefault="004122D8" w:rsidP="004122D8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4122D8" w:rsidRPr="00785F0F" w14:paraId="34529816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51528C2C" w14:textId="77777777" w:rsidR="004122D8" w:rsidRPr="00785F0F" w:rsidRDefault="004122D8" w:rsidP="004122D8">
            <w:pPr>
              <w:tabs>
                <w:tab w:val="decimal" w:pos="11"/>
              </w:tabs>
              <w:ind w:left="180" w:right="-79" w:hanging="18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3" w:type="dxa"/>
            <w:shd w:val="clear" w:color="auto" w:fill="auto"/>
          </w:tcPr>
          <w:p w14:paraId="66D85085" w14:textId="77777777" w:rsidR="004122D8" w:rsidRPr="00785F0F" w:rsidRDefault="004122D8" w:rsidP="004122D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95E4AC" w14:textId="77777777" w:rsidR="004122D8" w:rsidRPr="00785F0F" w:rsidRDefault="004122D8" w:rsidP="004122D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</w:tcPr>
          <w:p w14:paraId="7872529A" w14:textId="77777777" w:rsidR="004122D8" w:rsidRPr="00785F0F" w:rsidRDefault="004122D8" w:rsidP="004122D8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54D7E005" w14:textId="77777777" w:rsidR="004122D8" w:rsidRPr="00785F0F" w:rsidRDefault="004122D8" w:rsidP="004122D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</w:tcPr>
          <w:p w14:paraId="78BA063E" w14:textId="77777777" w:rsidR="004122D8" w:rsidRPr="00785F0F" w:rsidRDefault="004122D8" w:rsidP="004122D8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8E5DFB" w14:textId="77777777" w:rsidR="004122D8" w:rsidRPr="00785F0F" w:rsidRDefault="004122D8" w:rsidP="004122D8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7B8178F" w14:textId="77777777" w:rsidR="004122D8" w:rsidRPr="00785F0F" w:rsidRDefault="004122D8" w:rsidP="004122D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6CBDB0" w14:textId="77777777" w:rsidR="004122D8" w:rsidRPr="00785F0F" w:rsidRDefault="004122D8" w:rsidP="004122D8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2B5E2A1" w14:textId="77777777" w:rsidR="004122D8" w:rsidRPr="00785F0F" w:rsidRDefault="004122D8" w:rsidP="004122D8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C3FE3A" w14:textId="77777777" w:rsidR="004122D8" w:rsidRPr="00785F0F" w:rsidRDefault="004122D8" w:rsidP="004122D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FCB256" w14:textId="77777777" w:rsidR="004122D8" w:rsidRPr="00785F0F" w:rsidRDefault="004122D8" w:rsidP="004122D8">
            <w:pPr>
              <w:pStyle w:val="acctfourfigures"/>
              <w:spacing w:line="240" w:lineRule="atLeast"/>
              <w:ind w:right="20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122D8" w:rsidRPr="00785F0F" w14:paraId="39B0DAFB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5FA14DCC" w14:textId="77777777" w:rsidR="004122D8" w:rsidRPr="00785F0F" w:rsidRDefault="004122D8" w:rsidP="004122D8">
            <w:pPr>
              <w:ind w:right="-79" w:firstLine="191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A3261BA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DBF584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6666D5E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27E93A1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3CF25138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722A0FE" w14:textId="77777777" w:rsidR="004122D8" w:rsidRPr="00785F0F" w:rsidRDefault="004122D8" w:rsidP="004122D8">
            <w:pPr>
              <w:pStyle w:val="acctfourfigures"/>
              <w:tabs>
                <w:tab w:val="decimal" w:pos="122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6870D56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1766A5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AC9AFF2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66F8EE2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0C9683E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122D8" w:rsidRPr="00785F0F" w14:paraId="1F6002EB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50CD9B76" w14:textId="77777777" w:rsidR="004122D8" w:rsidRPr="00785F0F" w:rsidRDefault="004122D8" w:rsidP="00F319A5">
            <w:pPr>
              <w:numPr>
                <w:ilvl w:val="0"/>
                <w:numId w:val="13"/>
              </w:numPr>
              <w:ind w:left="371" w:right="-79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AD1D442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C8D260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93B8404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26,362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4470CF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6BA8897E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26,362</w:t>
            </w:r>
          </w:p>
        </w:tc>
        <w:tc>
          <w:tcPr>
            <w:tcW w:w="180" w:type="dxa"/>
            <w:vAlign w:val="bottom"/>
          </w:tcPr>
          <w:p w14:paraId="3BAF8DE0" w14:textId="77777777" w:rsidR="004122D8" w:rsidRPr="00785F0F" w:rsidRDefault="004122D8" w:rsidP="004122D8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8E2A1D1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66A7CB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23FDA8E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26,728</w:t>
            </w:r>
          </w:p>
        </w:tc>
        <w:tc>
          <w:tcPr>
            <w:tcW w:w="180" w:type="dxa"/>
            <w:vAlign w:val="bottom"/>
          </w:tcPr>
          <w:p w14:paraId="26B06230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7B394CB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26,728</w:t>
            </w:r>
          </w:p>
        </w:tc>
      </w:tr>
      <w:tr w:rsidR="004122D8" w:rsidRPr="00785F0F" w14:paraId="2428B968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15CBCAD" w14:textId="77777777" w:rsidR="004122D8" w:rsidRPr="00785F0F" w:rsidRDefault="004122D8" w:rsidP="00F319A5">
            <w:pPr>
              <w:numPr>
                <w:ilvl w:val="0"/>
                <w:numId w:val="13"/>
              </w:numPr>
              <w:ind w:left="371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DBF0161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A4B97C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16C9C52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15,749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EB5BA32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7CB50A25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15,749</w:t>
            </w:r>
          </w:p>
        </w:tc>
        <w:tc>
          <w:tcPr>
            <w:tcW w:w="180" w:type="dxa"/>
            <w:vAlign w:val="bottom"/>
          </w:tcPr>
          <w:p w14:paraId="4853228E" w14:textId="77777777" w:rsidR="004122D8" w:rsidRPr="00785F0F" w:rsidRDefault="004122D8" w:rsidP="004122D8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86177D4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3EDC7B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C9D13B5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15,583</w:t>
            </w:r>
          </w:p>
        </w:tc>
        <w:tc>
          <w:tcPr>
            <w:tcW w:w="180" w:type="dxa"/>
            <w:vAlign w:val="bottom"/>
          </w:tcPr>
          <w:p w14:paraId="5109C2FF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E8A8BF9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15,583</w:t>
            </w:r>
          </w:p>
        </w:tc>
      </w:tr>
      <w:tr w:rsidR="004122D8" w:rsidRPr="00785F0F" w14:paraId="3DE0F5EC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95D9EA0" w14:textId="77777777" w:rsidR="004122D8" w:rsidRPr="00785F0F" w:rsidRDefault="004122D8" w:rsidP="00F319A5">
            <w:pPr>
              <w:numPr>
                <w:ilvl w:val="0"/>
                <w:numId w:val="13"/>
              </w:numPr>
              <w:ind w:left="371" w:hanging="191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B43C8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841977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19A7D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195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205FFC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F37B1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195</w:t>
            </w:r>
          </w:p>
        </w:tc>
        <w:tc>
          <w:tcPr>
            <w:tcW w:w="180" w:type="dxa"/>
            <w:vAlign w:val="bottom"/>
          </w:tcPr>
          <w:p w14:paraId="2FD83F91" w14:textId="77777777" w:rsidR="004122D8" w:rsidRPr="00785F0F" w:rsidRDefault="004122D8" w:rsidP="004122D8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60B7558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A17860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D93D8AF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2,531</w:t>
            </w:r>
          </w:p>
        </w:tc>
        <w:tc>
          <w:tcPr>
            <w:tcW w:w="180" w:type="dxa"/>
            <w:vAlign w:val="bottom"/>
          </w:tcPr>
          <w:p w14:paraId="0BEC9B4D" w14:textId="77777777" w:rsidR="004122D8" w:rsidRPr="00785F0F" w:rsidRDefault="004122D8" w:rsidP="004122D8">
            <w:pPr>
              <w:pStyle w:val="acctfourfigures"/>
              <w:tabs>
                <w:tab w:val="decimal" w:pos="205"/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F0E97C4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2,531</w:t>
            </w:r>
          </w:p>
        </w:tc>
      </w:tr>
      <w:tr w:rsidR="004122D8" w:rsidRPr="00785F0F" w14:paraId="4BC431F6" w14:textId="77777777" w:rsidTr="00E63D23">
        <w:trPr>
          <w:cantSplit/>
          <w:trHeight w:val="193"/>
        </w:trPr>
        <w:tc>
          <w:tcPr>
            <w:tcW w:w="2880" w:type="dxa"/>
            <w:shd w:val="clear" w:color="auto" w:fill="auto"/>
            <w:vAlign w:val="bottom"/>
          </w:tcPr>
          <w:p w14:paraId="7A472FA7" w14:textId="77777777" w:rsidR="004122D8" w:rsidRPr="00785F0F" w:rsidRDefault="004122D8" w:rsidP="004122D8">
            <w:pPr>
              <w:ind w:left="191" w:hanging="18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C2077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764661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6C636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42,306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99EF0B1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47F6F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42,306</w:t>
            </w:r>
          </w:p>
        </w:tc>
        <w:tc>
          <w:tcPr>
            <w:tcW w:w="180" w:type="dxa"/>
            <w:vAlign w:val="bottom"/>
          </w:tcPr>
          <w:p w14:paraId="53198397" w14:textId="77777777" w:rsidR="004122D8" w:rsidRPr="00785F0F" w:rsidRDefault="004122D8" w:rsidP="004122D8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A0F87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925A8E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8A903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44,842</w:t>
            </w:r>
          </w:p>
        </w:tc>
        <w:tc>
          <w:tcPr>
            <w:tcW w:w="180" w:type="dxa"/>
            <w:vAlign w:val="bottom"/>
          </w:tcPr>
          <w:p w14:paraId="1268D779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EE857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44,842</w:t>
            </w:r>
          </w:p>
        </w:tc>
      </w:tr>
      <w:tr w:rsidR="004122D8" w:rsidRPr="00785F0F" w14:paraId="4EB1F782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40BD9AD6" w14:textId="77777777" w:rsidR="004122D8" w:rsidRPr="00785F0F" w:rsidRDefault="004122D8" w:rsidP="004122D8">
            <w:pPr>
              <w:ind w:left="191" w:hanging="191"/>
              <w:rPr>
                <w:sz w:val="24"/>
                <w:szCs w:val="24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9CFDF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D86677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FD5E0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61CA268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F33D2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C3BB92" w14:textId="77777777" w:rsidR="004122D8" w:rsidRPr="00785F0F" w:rsidRDefault="004122D8" w:rsidP="004122D8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AFF9BAE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B0436EB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BBBA94A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5A6681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C1B4EFC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122D8" w:rsidRPr="00785F0F" w14:paraId="09C3B0E2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1C710787" w14:textId="77777777" w:rsidR="004122D8" w:rsidRPr="00785F0F" w:rsidRDefault="004122D8" w:rsidP="004122D8">
            <w:pPr>
              <w:ind w:left="191" w:hanging="18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73A7C97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CA8FAF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AF71CD1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5195B84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38D88569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582D84C" w14:textId="77777777" w:rsidR="004122D8" w:rsidRPr="00785F0F" w:rsidRDefault="004122D8" w:rsidP="004122D8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7B0BC91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3EE22B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17736C8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7D621D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29B9A5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122D8" w:rsidRPr="00785F0F" w14:paraId="61D957F5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33657B96" w14:textId="77777777" w:rsidR="004122D8" w:rsidRPr="00785F0F" w:rsidRDefault="004122D8" w:rsidP="00F319A5">
            <w:pPr>
              <w:numPr>
                <w:ilvl w:val="0"/>
                <w:numId w:val="13"/>
              </w:numPr>
              <w:ind w:left="371" w:right="-79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742E6C8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7,066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9C76D3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9875345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9,127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925702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0420B282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16,193</w:t>
            </w:r>
          </w:p>
        </w:tc>
        <w:tc>
          <w:tcPr>
            <w:tcW w:w="180" w:type="dxa"/>
            <w:vAlign w:val="bottom"/>
          </w:tcPr>
          <w:p w14:paraId="756CE357" w14:textId="77777777" w:rsidR="004122D8" w:rsidRPr="00785F0F" w:rsidRDefault="004122D8" w:rsidP="004122D8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D5A70B2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A252AD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B4A93FD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9,101</w:t>
            </w:r>
          </w:p>
        </w:tc>
        <w:tc>
          <w:tcPr>
            <w:tcW w:w="180" w:type="dxa"/>
            <w:vAlign w:val="bottom"/>
          </w:tcPr>
          <w:p w14:paraId="471BFBEB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79C4A41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9,101</w:t>
            </w:r>
          </w:p>
        </w:tc>
      </w:tr>
      <w:tr w:rsidR="004122D8" w:rsidRPr="00785F0F" w14:paraId="606E8E8F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6A10429E" w14:textId="77777777" w:rsidR="004122D8" w:rsidRPr="00785F0F" w:rsidRDefault="004122D8" w:rsidP="00F319A5">
            <w:pPr>
              <w:numPr>
                <w:ilvl w:val="0"/>
                <w:numId w:val="13"/>
              </w:numPr>
              <w:ind w:left="371" w:right="-79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8A7D4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21,863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AB303A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61476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410,201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2BC237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69F89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432,064</w:t>
            </w:r>
          </w:p>
        </w:tc>
        <w:tc>
          <w:tcPr>
            <w:tcW w:w="180" w:type="dxa"/>
            <w:vAlign w:val="bottom"/>
          </w:tcPr>
          <w:p w14:paraId="3AE2FF4B" w14:textId="77777777" w:rsidR="004122D8" w:rsidRPr="00785F0F" w:rsidRDefault="004122D8" w:rsidP="004122D8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168C6C0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8,482</w:t>
            </w:r>
          </w:p>
        </w:tc>
        <w:tc>
          <w:tcPr>
            <w:tcW w:w="180" w:type="dxa"/>
            <w:vAlign w:val="bottom"/>
          </w:tcPr>
          <w:p w14:paraId="1B9D79CF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356CDAC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268,383</w:t>
            </w:r>
          </w:p>
        </w:tc>
        <w:tc>
          <w:tcPr>
            <w:tcW w:w="180" w:type="dxa"/>
            <w:vAlign w:val="bottom"/>
          </w:tcPr>
          <w:p w14:paraId="341D004C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7A14205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276,865</w:t>
            </w:r>
          </w:p>
        </w:tc>
      </w:tr>
      <w:tr w:rsidR="004122D8" w:rsidRPr="00785F0F" w14:paraId="37579E13" w14:textId="77777777" w:rsidTr="00E63D23">
        <w:trPr>
          <w:cantSplit/>
          <w:trHeight w:val="280"/>
        </w:trPr>
        <w:tc>
          <w:tcPr>
            <w:tcW w:w="2880" w:type="dxa"/>
            <w:shd w:val="clear" w:color="auto" w:fill="auto"/>
          </w:tcPr>
          <w:p w14:paraId="0C5FEE80" w14:textId="77777777" w:rsidR="004122D8" w:rsidRPr="00785F0F" w:rsidRDefault="004122D8" w:rsidP="004122D8">
            <w:pPr>
              <w:ind w:left="191" w:hanging="45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D6337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28,929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E41018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A3DC4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419,328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3041E6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CE926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448,257</w:t>
            </w:r>
          </w:p>
        </w:tc>
        <w:tc>
          <w:tcPr>
            <w:tcW w:w="180" w:type="dxa"/>
            <w:vAlign w:val="bottom"/>
          </w:tcPr>
          <w:p w14:paraId="2E69336B" w14:textId="77777777" w:rsidR="004122D8" w:rsidRPr="00785F0F" w:rsidRDefault="004122D8" w:rsidP="004122D8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656D5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8,482</w:t>
            </w:r>
          </w:p>
        </w:tc>
        <w:tc>
          <w:tcPr>
            <w:tcW w:w="180" w:type="dxa"/>
            <w:vAlign w:val="bottom"/>
          </w:tcPr>
          <w:p w14:paraId="639DDD61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2AE53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277,484</w:t>
            </w:r>
          </w:p>
        </w:tc>
        <w:tc>
          <w:tcPr>
            <w:tcW w:w="180" w:type="dxa"/>
            <w:vAlign w:val="bottom"/>
          </w:tcPr>
          <w:p w14:paraId="2B26890F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4D54D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285,966</w:t>
            </w:r>
          </w:p>
        </w:tc>
      </w:tr>
      <w:tr w:rsidR="004122D8" w:rsidRPr="00785F0F" w14:paraId="27E50D34" w14:textId="77777777" w:rsidTr="00E63D23">
        <w:trPr>
          <w:cantSplit/>
        </w:trPr>
        <w:tc>
          <w:tcPr>
            <w:tcW w:w="2880" w:type="dxa"/>
            <w:shd w:val="clear" w:color="auto" w:fill="auto"/>
          </w:tcPr>
          <w:p w14:paraId="5A1F3006" w14:textId="77777777" w:rsidR="004122D8" w:rsidRPr="00785F0F" w:rsidRDefault="004122D8" w:rsidP="004122D8">
            <w:pPr>
              <w:ind w:left="191" w:hanging="191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82338A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28,929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001B6A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2862BD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461,634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60AD19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5DD7A03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490,563</w:t>
            </w:r>
          </w:p>
        </w:tc>
        <w:tc>
          <w:tcPr>
            <w:tcW w:w="180" w:type="dxa"/>
            <w:vAlign w:val="bottom"/>
          </w:tcPr>
          <w:p w14:paraId="2C9EAE71" w14:textId="77777777" w:rsidR="004122D8" w:rsidRPr="00785F0F" w:rsidRDefault="004122D8" w:rsidP="004122D8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E96E75C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8,482</w:t>
            </w:r>
          </w:p>
        </w:tc>
        <w:tc>
          <w:tcPr>
            <w:tcW w:w="180" w:type="dxa"/>
            <w:vAlign w:val="bottom"/>
          </w:tcPr>
          <w:p w14:paraId="5E36AB1B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24F2038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322,326</w:t>
            </w:r>
          </w:p>
        </w:tc>
        <w:tc>
          <w:tcPr>
            <w:tcW w:w="180" w:type="dxa"/>
            <w:vAlign w:val="bottom"/>
          </w:tcPr>
          <w:p w14:paraId="6093F662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75FF920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330,808</w:t>
            </w:r>
          </w:p>
        </w:tc>
      </w:tr>
      <w:tr w:rsidR="004122D8" w:rsidRPr="00785F0F" w14:paraId="2B6959E5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19384FCC" w14:textId="77777777" w:rsidR="004122D8" w:rsidRPr="00785F0F" w:rsidRDefault="004122D8" w:rsidP="004122D8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</w:p>
          <w:p w14:paraId="2059F8AA" w14:textId="77777777" w:rsidR="004122D8" w:rsidRPr="00785F0F" w:rsidRDefault="004122D8" w:rsidP="004122D8">
            <w:pPr>
              <w:spacing w:line="240" w:lineRule="atLeast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A54409" w14:textId="77777777" w:rsidR="004122D8" w:rsidRPr="00785F0F" w:rsidRDefault="004122D8" w:rsidP="004122D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2FE289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1296BC" w14:textId="77777777" w:rsidR="004122D8" w:rsidRPr="00785F0F" w:rsidRDefault="004122D8" w:rsidP="004122D8">
            <w:pPr>
              <w:pStyle w:val="acctfourfigures"/>
              <w:tabs>
                <w:tab w:val="decimal" w:pos="73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12D729B" w14:textId="77777777" w:rsidR="004122D8" w:rsidRPr="00785F0F" w:rsidRDefault="004122D8" w:rsidP="004122D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9262A6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5DF58F1" w14:textId="77777777" w:rsidR="004122D8" w:rsidRPr="00785F0F" w:rsidRDefault="004122D8" w:rsidP="004122D8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463D8D6" w14:textId="77777777" w:rsidR="004122D8" w:rsidRPr="00785F0F" w:rsidRDefault="004122D8" w:rsidP="004122D8">
            <w:pPr>
              <w:pStyle w:val="acctfourfigures"/>
              <w:tabs>
                <w:tab w:val="decimal" w:pos="973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8267ED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6D9D54C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DD8BB84" w14:textId="77777777" w:rsidR="004122D8" w:rsidRPr="00785F0F" w:rsidRDefault="004122D8" w:rsidP="004122D8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E9EC144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122D8" w:rsidRPr="00785F0F" w14:paraId="7DAE2487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03AA7A57" w14:textId="77777777" w:rsidR="004122D8" w:rsidRPr="00785F0F" w:rsidRDefault="004122D8" w:rsidP="004122D8">
            <w:pPr>
              <w:ind w:right="-79" w:firstLine="173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E240E68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498B78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8782C5A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54A1D30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074E7F86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7EFD49" w14:textId="77777777" w:rsidR="004122D8" w:rsidRPr="00785F0F" w:rsidRDefault="004122D8" w:rsidP="004122D8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7C7CFE8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7FD0D2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D7AE473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9AF9A7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684865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122D8" w:rsidRPr="00785F0F" w14:paraId="6075F016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1CBC4715" w14:textId="77777777" w:rsidR="004122D8" w:rsidRPr="00785F0F" w:rsidRDefault="004122D8" w:rsidP="00F319A5">
            <w:pPr>
              <w:numPr>
                <w:ilvl w:val="0"/>
                <w:numId w:val="13"/>
              </w:numPr>
              <w:ind w:left="371" w:right="-79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DFFA3CD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3BF1FF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DBFADA9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24,526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76070E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33F99C0C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24,526</w:t>
            </w:r>
          </w:p>
        </w:tc>
        <w:tc>
          <w:tcPr>
            <w:tcW w:w="180" w:type="dxa"/>
            <w:vAlign w:val="bottom"/>
          </w:tcPr>
          <w:p w14:paraId="09E44ADC" w14:textId="77777777" w:rsidR="004122D8" w:rsidRPr="00785F0F" w:rsidRDefault="004122D8" w:rsidP="004122D8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6188CE0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E134A2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8ACFABA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27,519</w:t>
            </w:r>
          </w:p>
        </w:tc>
        <w:tc>
          <w:tcPr>
            <w:tcW w:w="180" w:type="dxa"/>
            <w:vAlign w:val="bottom"/>
          </w:tcPr>
          <w:p w14:paraId="2F1B7D2D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C9DE563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27,519</w:t>
            </w:r>
          </w:p>
        </w:tc>
      </w:tr>
      <w:tr w:rsidR="004122D8" w:rsidRPr="00785F0F" w14:paraId="45C8347F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27887621" w14:textId="77777777" w:rsidR="004122D8" w:rsidRPr="00785F0F" w:rsidRDefault="004122D8" w:rsidP="00F319A5">
            <w:pPr>
              <w:numPr>
                <w:ilvl w:val="0"/>
                <w:numId w:val="13"/>
              </w:numPr>
              <w:ind w:left="371" w:hanging="191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9288650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B578FC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6EF5827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14,398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15ACA2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shd w:val="clear" w:color="auto" w:fill="auto"/>
            <w:vAlign w:val="bottom"/>
          </w:tcPr>
          <w:p w14:paraId="658C7BDF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14,398</w:t>
            </w:r>
          </w:p>
        </w:tc>
        <w:tc>
          <w:tcPr>
            <w:tcW w:w="180" w:type="dxa"/>
            <w:vAlign w:val="bottom"/>
          </w:tcPr>
          <w:p w14:paraId="5978FC9E" w14:textId="77777777" w:rsidR="004122D8" w:rsidRPr="00785F0F" w:rsidRDefault="004122D8" w:rsidP="004122D8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18014BD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A85A3E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A9AF695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14,351</w:t>
            </w:r>
          </w:p>
        </w:tc>
        <w:tc>
          <w:tcPr>
            <w:tcW w:w="180" w:type="dxa"/>
            <w:vAlign w:val="bottom"/>
          </w:tcPr>
          <w:p w14:paraId="35F287EC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5541C0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14,351</w:t>
            </w:r>
          </w:p>
        </w:tc>
      </w:tr>
      <w:tr w:rsidR="004122D8" w:rsidRPr="00785F0F" w14:paraId="7DCAE1E1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2C92CC7F" w14:textId="77777777" w:rsidR="004122D8" w:rsidRPr="00785F0F" w:rsidRDefault="004122D8" w:rsidP="00F319A5">
            <w:pPr>
              <w:numPr>
                <w:ilvl w:val="0"/>
                <w:numId w:val="13"/>
              </w:numPr>
              <w:ind w:left="371" w:hanging="191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BEE3E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278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AF8CA7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3AB1F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5,524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EB8B6E6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D9250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5,802</w:t>
            </w:r>
          </w:p>
        </w:tc>
        <w:tc>
          <w:tcPr>
            <w:tcW w:w="180" w:type="dxa"/>
            <w:vAlign w:val="bottom"/>
          </w:tcPr>
          <w:p w14:paraId="2DF2CB2C" w14:textId="77777777" w:rsidR="004122D8" w:rsidRPr="00785F0F" w:rsidRDefault="004122D8" w:rsidP="004122D8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6693518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26B8F4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1923D4F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2,493</w:t>
            </w:r>
          </w:p>
        </w:tc>
        <w:tc>
          <w:tcPr>
            <w:tcW w:w="180" w:type="dxa"/>
            <w:vAlign w:val="bottom"/>
          </w:tcPr>
          <w:p w14:paraId="1246E348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48A0411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bidi="th-TH"/>
              </w:rPr>
              <w:t>2,493</w:t>
            </w:r>
          </w:p>
        </w:tc>
      </w:tr>
      <w:tr w:rsidR="004122D8" w:rsidRPr="00785F0F" w14:paraId="4A035882" w14:textId="77777777" w:rsidTr="00E63D23">
        <w:trPr>
          <w:cantSplit/>
        </w:trPr>
        <w:tc>
          <w:tcPr>
            <w:tcW w:w="2880" w:type="dxa"/>
            <w:shd w:val="clear" w:color="auto" w:fill="auto"/>
            <w:vAlign w:val="bottom"/>
          </w:tcPr>
          <w:p w14:paraId="6B486F8B" w14:textId="77777777" w:rsidR="004122D8" w:rsidRPr="00785F0F" w:rsidRDefault="004122D8" w:rsidP="004122D8">
            <w:pPr>
              <w:ind w:left="191" w:hanging="191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EC1C9C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1262EB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698778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44,448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7EE5FB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4995E4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44,726</w:t>
            </w:r>
          </w:p>
        </w:tc>
        <w:tc>
          <w:tcPr>
            <w:tcW w:w="180" w:type="dxa"/>
            <w:vAlign w:val="bottom"/>
          </w:tcPr>
          <w:p w14:paraId="05081F27" w14:textId="77777777" w:rsidR="004122D8" w:rsidRPr="00785F0F" w:rsidRDefault="004122D8" w:rsidP="004122D8">
            <w:pPr>
              <w:pStyle w:val="acctfourfigures"/>
              <w:tabs>
                <w:tab w:val="decimal" w:pos="122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39FCE0C" w14:textId="77777777" w:rsidR="004122D8" w:rsidRPr="00785F0F" w:rsidRDefault="004122D8" w:rsidP="004122D8">
            <w:pPr>
              <w:pStyle w:val="acctfourfigures"/>
              <w:tabs>
                <w:tab w:val="decimal" w:pos="37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B062A6" w14:textId="77777777" w:rsidR="004122D8" w:rsidRPr="00785F0F" w:rsidRDefault="004122D8" w:rsidP="004122D8">
            <w:pPr>
              <w:pStyle w:val="acctfourfigures"/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DC54E4D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44,363</w:t>
            </w:r>
          </w:p>
        </w:tc>
        <w:tc>
          <w:tcPr>
            <w:tcW w:w="180" w:type="dxa"/>
            <w:vAlign w:val="bottom"/>
          </w:tcPr>
          <w:p w14:paraId="5559AB33" w14:textId="77777777" w:rsidR="004122D8" w:rsidRPr="00785F0F" w:rsidRDefault="004122D8" w:rsidP="004122D8">
            <w:pPr>
              <w:pStyle w:val="acctfourfigures"/>
              <w:tabs>
                <w:tab w:val="decimal" w:pos="20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C09AB73" w14:textId="77777777" w:rsidR="004122D8" w:rsidRPr="00785F0F" w:rsidRDefault="004122D8" w:rsidP="004122D8">
            <w:pPr>
              <w:pStyle w:val="acctfourfigures"/>
              <w:tabs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44,363</w:t>
            </w:r>
          </w:p>
        </w:tc>
      </w:tr>
    </w:tbl>
    <w:p w14:paraId="7D674545" w14:textId="77777777" w:rsidR="00D87EA1" w:rsidRPr="00785F0F" w:rsidRDefault="00D87EA1" w:rsidP="00CF1955">
      <w:pPr>
        <w:pStyle w:val="BodyText2"/>
        <w:spacing w:after="0" w:line="240" w:lineRule="atLeast"/>
        <w:ind w:left="990"/>
        <w:jc w:val="thaiDistribute"/>
        <w:rPr>
          <w:sz w:val="28"/>
          <w:szCs w:val="28"/>
        </w:rPr>
      </w:pPr>
    </w:p>
    <w:p w14:paraId="7DD9644B" w14:textId="77777777" w:rsidR="000070C2" w:rsidRPr="00785F0F" w:rsidRDefault="000070C2" w:rsidP="004E4DF8">
      <w:pPr>
        <w:pStyle w:val="BodyText2"/>
        <w:tabs>
          <w:tab w:val="left" w:pos="9540"/>
        </w:tabs>
        <w:spacing w:after="0" w:line="240" w:lineRule="atLeast"/>
        <w:ind w:left="99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ธนาคารและบริษัทย่อยพิจารณามูลค่ายุติธรรมระดับ</w:t>
      </w:r>
      <w:r w:rsidRPr="00785F0F">
        <w:rPr>
          <w:sz w:val="30"/>
          <w:szCs w:val="30"/>
        </w:rPr>
        <w:t xml:space="preserve"> 2 </w:t>
      </w:r>
      <w:r w:rsidRPr="00785F0F">
        <w:rPr>
          <w:sz w:val="30"/>
          <w:szCs w:val="30"/>
          <w:cs/>
        </w:rPr>
        <w:t>สำหรับตราสารหนี้ ด้วยราคาที่เสนอในตลาดสำหรับสินทรัพย์ที่เหมือน</w:t>
      </w:r>
      <w:r w:rsidR="002A0767" w:rsidRPr="00785F0F">
        <w:rPr>
          <w:sz w:val="30"/>
          <w:szCs w:val="30"/>
          <w:cs/>
        </w:rPr>
        <w:t>กัน หรือคล้ายคลึงกันในตลาดที่</w:t>
      </w:r>
      <w:r w:rsidRPr="00785F0F">
        <w:rPr>
          <w:sz w:val="30"/>
          <w:szCs w:val="30"/>
          <w:cs/>
        </w:rPr>
        <w:t>มีการซื้อขายคล่องหรือข้อมูลอื่นที่สังเกตได้ในตลาด</w:t>
      </w:r>
    </w:p>
    <w:p w14:paraId="17E997BF" w14:textId="77777777" w:rsidR="000070C2" w:rsidRPr="00E63D23" w:rsidRDefault="000070C2" w:rsidP="00CF1955">
      <w:pPr>
        <w:pStyle w:val="BodyText2"/>
        <w:spacing w:after="0" w:line="240" w:lineRule="atLeast"/>
        <w:ind w:left="990"/>
        <w:jc w:val="thaiDistribute"/>
        <w:rPr>
          <w:sz w:val="28"/>
          <w:szCs w:val="28"/>
        </w:rPr>
      </w:pPr>
    </w:p>
    <w:p w14:paraId="776F2FA8" w14:textId="77777777" w:rsidR="00BC5DE7" w:rsidRPr="00785F0F" w:rsidRDefault="000070C2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มูลค่ายุติธรรมระดับ</w:t>
      </w:r>
      <w:r w:rsidRPr="00785F0F">
        <w:rPr>
          <w:sz w:val="30"/>
          <w:szCs w:val="30"/>
        </w:rPr>
        <w:t xml:space="preserve"> 2 </w:t>
      </w:r>
      <w:r w:rsidRPr="00785F0F">
        <w:rPr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</w:t>
      </w:r>
      <w:r w:rsidR="00E029F7" w:rsidRPr="00785F0F">
        <w:rPr>
          <w:sz w:val="30"/>
          <w:szCs w:val="30"/>
          <w:cs/>
        </w:rPr>
        <w:t>นายหน้าในตลาดที่มีสภาพคล่อง มูลค่ายุติธรรม</w:t>
      </w:r>
      <w:r w:rsidRPr="00785F0F">
        <w:rPr>
          <w:sz w:val="30"/>
          <w:szCs w:val="30"/>
          <w:cs/>
        </w:rPr>
        <w:t>สะท้อนผลกระทบของความเสี่ยงด้านเครดิต</w:t>
      </w:r>
      <w:r w:rsidR="00E029F7" w:rsidRPr="00785F0F">
        <w:rPr>
          <w:sz w:val="30"/>
          <w:szCs w:val="30"/>
          <w:cs/>
        </w:rPr>
        <w:t>ของคู่สัญญา</w:t>
      </w:r>
    </w:p>
    <w:p w14:paraId="7F8445DA" w14:textId="77777777" w:rsidR="00EB7A0D" w:rsidRPr="00785F0F" w:rsidRDefault="00EB7A0D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p w14:paraId="1078A5EC" w14:textId="77777777" w:rsidR="00F13A11" w:rsidRPr="00785F0F" w:rsidRDefault="00E029F7" w:rsidP="00F13A11">
      <w:pPr>
        <w:tabs>
          <w:tab w:val="left" w:pos="540"/>
          <w:tab w:val="left" w:pos="990"/>
        </w:tabs>
        <w:ind w:right="-28" w:firstLine="567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5</w:t>
      </w:r>
      <w:r w:rsidR="00A03BD6" w:rsidRPr="00785F0F">
        <w:rPr>
          <w:sz w:val="30"/>
          <w:szCs w:val="30"/>
          <w:cs/>
        </w:rPr>
        <w:t>.2</w:t>
      </w:r>
      <w:r w:rsidR="00A03BD6" w:rsidRPr="00785F0F">
        <w:rPr>
          <w:sz w:val="30"/>
          <w:szCs w:val="30"/>
          <w:cs/>
        </w:rPr>
        <w:tab/>
        <w:t>เครื่องมือทางการเงินที่ไม่ได้วัดมูลค่าด้วย</w:t>
      </w:r>
      <w:r w:rsidR="008D0BA8" w:rsidRPr="00785F0F">
        <w:rPr>
          <w:sz w:val="30"/>
          <w:szCs w:val="30"/>
          <w:cs/>
        </w:rPr>
        <w:t>มูลค่ายุติธรรม</w:t>
      </w:r>
    </w:p>
    <w:p w14:paraId="7F820D98" w14:textId="77777777" w:rsidR="00E12BB2" w:rsidRPr="00785F0F" w:rsidRDefault="00E12BB2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p w14:paraId="3B508FA2" w14:textId="77777777" w:rsidR="00E12BB2" w:rsidRPr="00785F0F" w:rsidRDefault="00906EED" w:rsidP="00CF1955">
      <w:pPr>
        <w:pStyle w:val="BodyText2"/>
        <w:spacing w:after="0" w:line="240" w:lineRule="atLeast"/>
        <w:ind w:left="990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ระดับของมูลค่ายุติธรรมของ</w:t>
      </w:r>
      <w:r w:rsidR="00E12BB2" w:rsidRPr="00785F0F">
        <w:rPr>
          <w:sz w:val="30"/>
          <w:szCs w:val="30"/>
          <w:cs/>
        </w:rPr>
        <w:t>เครื่องมือทางการเงินที่ไม</w:t>
      </w:r>
      <w:r w:rsidR="005C6C0C" w:rsidRPr="00785F0F">
        <w:rPr>
          <w:sz w:val="30"/>
          <w:szCs w:val="30"/>
          <w:cs/>
        </w:rPr>
        <w:t>่ได้วัดมูลค่าด้วยมูลค่ายุติธรรม</w:t>
      </w:r>
      <w:r w:rsidRPr="00785F0F">
        <w:rPr>
          <w:sz w:val="30"/>
          <w:szCs w:val="30"/>
          <w:cs/>
        </w:rPr>
        <w:t>และสำหรับรายการซึ่งมี</w:t>
      </w:r>
      <w:r w:rsidR="00977F1C" w:rsidRPr="00785F0F">
        <w:rPr>
          <w:sz w:val="30"/>
          <w:szCs w:val="30"/>
          <w:cs/>
        </w:rPr>
        <w:t>มูลค่ายุติธรรม</w:t>
      </w:r>
      <w:r w:rsidRPr="00785F0F">
        <w:rPr>
          <w:sz w:val="30"/>
          <w:szCs w:val="30"/>
          <w:cs/>
        </w:rPr>
        <w:t xml:space="preserve">แตกต่างจากราคาตามบัญชีอย่างมีสาระสำคัญ ณ วันที่ </w:t>
      </w:r>
      <w:r w:rsidR="00D45849" w:rsidRPr="00785F0F">
        <w:rPr>
          <w:sz w:val="30"/>
          <w:szCs w:val="30"/>
        </w:rPr>
        <w:t xml:space="preserve">31 </w:t>
      </w:r>
      <w:r w:rsidR="00D45849" w:rsidRPr="00785F0F">
        <w:rPr>
          <w:sz w:val="30"/>
          <w:szCs w:val="30"/>
          <w:cs/>
        </w:rPr>
        <w:t xml:space="preserve">ธันวาคม </w:t>
      </w:r>
      <w:r w:rsidR="00A35C68" w:rsidRPr="00785F0F">
        <w:rPr>
          <w:sz w:val="30"/>
          <w:szCs w:val="30"/>
        </w:rPr>
        <w:t>2561</w:t>
      </w:r>
      <w:r w:rsidR="009109ED" w:rsidRPr="00785F0F">
        <w:rPr>
          <w:rFonts w:hint="cs"/>
          <w:sz w:val="30"/>
          <w:szCs w:val="30"/>
          <w:cs/>
        </w:rPr>
        <w:t xml:space="preserve"> และ </w:t>
      </w:r>
      <w:r w:rsidR="0066377B" w:rsidRPr="00785F0F">
        <w:rPr>
          <w:sz w:val="30"/>
          <w:szCs w:val="30"/>
          <w:cs/>
        </w:rPr>
        <w:t xml:space="preserve">2560 </w:t>
      </w:r>
      <w:r w:rsidR="005C6C0C" w:rsidRPr="00785F0F">
        <w:rPr>
          <w:sz w:val="30"/>
          <w:szCs w:val="30"/>
          <w:cs/>
        </w:rPr>
        <w:t>มีดังนี้</w:t>
      </w:r>
    </w:p>
    <w:p w14:paraId="1CA306CE" w14:textId="77777777" w:rsidR="00385517" w:rsidRPr="00785F0F" w:rsidRDefault="00385517" w:rsidP="00EE1BFC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tbl>
      <w:tblPr>
        <w:tblW w:w="8730" w:type="dxa"/>
        <w:tblInd w:w="9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9"/>
        <w:gridCol w:w="1441"/>
        <w:gridCol w:w="1440"/>
        <w:gridCol w:w="1260"/>
        <w:gridCol w:w="1350"/>
      </w:tblGrid>
      <w:tr w:rsidR="00385517" w:rsidRPr="00785F0F" w14:paraId="10F2E5BD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3548D538" w14:textId="77777777" w:rsidR="00385517" w:rsidRPr="00785F0F" w:rsidRDefault="00385517" w:rsidP="00F86615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2"/>
            <w:shd w:val="clear" w:color="auto" w:fill="auto"/>
          </w:tcPr>
          <w:p w14:paraId="46288AA7" w14:textId="77777777" w:rsidR="00385517" w:rsidRPr="00785F0F" w:rsidRDefault="00385517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C5C032F" w14:textId="77777777" w:rsidR="00385517" w:rsidRPr="00785F0F" w:rsidRDefault="00385517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E029F7" w:rsidRPr="00785F0F" w14:paraId="48CF9487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516437F6" w14:textId="77777777" w:rsidR="00E029F7" w:rsidRPr="00785F0F" w:rsidRDefault="00E029F7" w:rsidP="00E029F7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0CC3A9F8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440" w:type="dxa"/>
            <w:shd w:val="clear" w:color="auto" w:fill="auto"/>
          </w:tcPr>
          <w:p w14:paraId="495C3B27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260" w:type="dxa"/>
          </w:tcPr>
          <w:p w14:paraId="72561983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350" w:type="dxa"/>
          </w:tcPr>
          <w:p w14:paraId="6C1DA854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029F7" w:rsidRPr="00785F0F" w14:paraId="7407361D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5E81DC2D" w14:textId="77777777" w:rsidR="00E029F7" w:rsidRPr="00785F0F" w:rsidRDefault="00E029F7" w:rsidP="00E029F7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36E8A215" w14:textId="77777777" w:rsidR="00E029F7" w:rsidRPr="00785F0F" w:rsidRDefault="00E029F7" w:rsidP="00E029F7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440" w:type="dxa"/>
            <w:shd w:val="clear" w:color="auto" w:fill="auto"/>
          </w:tcPr>
          <w:p w14:paraId="159EE383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60" w:type="dxa"/>
          </w:tcPr>
          <w:p w14:paraId="0B8AD0F0" w14:textId="77777777" w:rsidR="00E029F7" w:rsidRPr="00785F0F" w:rsidRDefault="00E029F7" w:rsidP="00E029F7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350" w:type="dxa"/>
          </w:tcPr>
          <w:p w14:paraId="677E5170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385517" w:rsidRPr="00785F0F" w14:paraId="613F3988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53B3DD1C" w14:textId="77777777" w:rsidR="00385517" w:rsidRPr="00785F0F" w:rsidRDefault="00385517" w:rsidP="00F86615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4"/>
            <w:shd w:val="clear" w:color="auto" w:fill="auto"/>
          </w:tcPr>
          <w:p w14:paraId="36366EA3" w14:textId="77777777" w:rsidR="00385517" w:rsidRPr="00785F0F" w:rsidRDefault="00C800B8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 xml:space="preserve">    </w:t>
            </w:r>
            <w:r w:rsidR="00385517"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85517" w:rsidRPr="00785F0F" w14:paraId="4258813E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518EF9D6" w14:textId="77777777" w:rsidR="00385517" w:rsidRPr="00785F0F" w:rsidRDefault="00393ACB" w:rsidP="00A827A5">
            <w:pPr>
              <w:tabs>
                <w:tab w:val="decimal" w:pos="0"/>
              </w:tabs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256</w:t>
            </w:r>
            <w:r w:rsidR="00A827A5" w:rsidRPr="00785F0F">
              <w:rPr>
                <w:rFonts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441" w:type="dxa"/>
            <w:shd w:val="clear" w:color="auto" w:fill="auto"/>
          </w:tcPr>
          <w:p w14:paraId="75136200" w14:textId="77777777" w:rsidR="00385517" w:rsidRPr="00785F0F" w:rsidRDefault="00385517" w:rsidP="00F866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3A3A359" w14:textId="77777777" w:rsidR="00385517" w:rsidRPr="00785F0F" w:rsidRDefault="00385517" w:rsidP="00F866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BE3EDC" w14:textId="77777777" w:rsidR="00385517" w:rsidRPr="00785F0F" w:rsidRDefault="00385517" w:rsidP="00F866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7E5A3C" w14:textId="77777777" w:rsidR="00385517" w:rsidRPr="00785F0F" w:rsidRDefault="00385517" w:rsidP="00F866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85517" w:rsidRPr="00785F0F" w14:paraId="22EAB7BD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5863125F" w14:textId="77777777" w:rsidR="00385517" w:rsidRPr="00785F0F" w:rsidRDefault="00385517" w:rsidP="00F86615">
            <w:pPr>
              <w:tabs>
                <w:tab w:val="decimal" w:pos="11"/>
              </w:tabs>
              <w:ind w:left="180" w:hanging="18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1" w:type="dxa"/>
            <w:shd w:val="clear" w:color="auto" w:fill="auto"/>
          </w:tcPr>
          <w:p w14:paraId="6BC4A119" w14:textId="77777777" w:rsidR="00385517" w:rsidRPr="00785F0F" w:rsidRDefault="00385517" w:rsidP="00F866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1652D12" w14:textId="15AAD3E3" w:rsidR="00385517" w:rsidRPr="00785F0F" w:rsidRDefault="00385517" w:rsidP="00F866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7F0872" w14:textId="77777777" w:rsidR="00385517" w:rsidRPr="00785F0F" w:rsidRDefault="00385517" w:rsidP="00F8661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73CF77" w14:textId="77777777" w:rsidR="00385517" w:rsidRPr="00785F0F" w:rsidRDefault="00385517" w:rsidP="00F86615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C1CFA" w:rsidRPr="00785F0F" w14:paraId="1305648E" w14:textId="77777777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21978748" w14:textId="77777777" w:rsidR="006C1CFA" w:rsidRPr="00785F0F" w:rsidRDefault="006C1CFA" w:rsidP="006C1CFA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D2DA2C8" w14:textId="3E623AF9" w:rsidR="006C1CFA" w:rsidRPr="00785F0F" w:rsidRDefault="003137E1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CAB363" w14:textId="5DE923A4" w:rsidR="006C1CFA" w:rsidRPr="00785F0F" w:rsidRDefault="003137E1" w:rsidP="00391BB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1260" w:type="dxa"/>
            <w:vAlign w:val="bottom"/>
          </w:tcPr>
          <w:p w14:paraId="7D50C9E8" w14:textId="3C63B3E7" w:rsidR="006C1CFA" w:rsidRPr="00785F0F" w:rsidRDefault="005E04D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1350" w:type="dxa"/>
            <w:vAlign w:val="bottom"/>
          </w:tcPr>
          <w:p w14:paraId="1F5ECDAF" w14:textId="394CA76F" w:rsidR="006C1CFA" w:rsidRPr="00785F0F" w:rsidRDefault="003137E1" w:rsidP="00391BB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</w:tr>
      <w:tr w:rsidR="006C1CFA" w:rsidRPr="00785F0F" w14:paraId="2D668C6D" w14:textId="77777777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50EF54FB" w14:textId="77777777" w:rsidR="006C1CFA" w:rsidRPr="00785F0F" w:rsidRDefault="006C1CFA" w:rsidP="006C1CFA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41" w:type="dxa"/>
            <w:shd w:val="clear" w:color="auto" w:fill="auto"/>
          </w:tcPr>
          <w:p w14:paraId="089C0045" w14:textId="47444406" w:rsidR="006C1CFA" w:rsidRPr="00785F0F" w:rsidRDefault="00252856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120,645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C31DCC" w14:textId="6972235F" w:rsidR="006C1CFA" w:rsidRPr="00785F0F" w:rsidRDefault="005E04DA" w:rsidP="00D4121F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131,527</w:t>
            </w:r>
          </w:p>
        </w:tc>
        <w:tc>
          <w:tcPr>
            <w:tcW w:w="1260" w:type="dxa"/>
          </w:tcPr>
          <w:p w14:paraId="4F5B06EE" w14:textId="27F69E45" w:rsidR="006C1CFA" w:rsidRPr="00785F0F" w:rsidRDefault="005E04D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10,675</w:t>
            </w:r>
          </w:p>
        </w:tc>
        <w:tc>
          <w:tcPr>
            <w:tcW w:w="1350" w:type="dxa"/>
            <w:vAlign w:val="bottom"/>
          </w:tcPr>
          <w:p w14:paraId="7225C0E9" w14:textId="0E126D1C" w:rsidR="006C1CFA" w:rsidRPr="00785F0F" w:rsidRDefault="00252856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11,479</w:t>
            </w:r>
          </w:p>
        </w:tc>
      </w:tr>
      <w:tr w:rsidR="006C1CFA" w:rsidRPr="00785F0F" w14:paraId="49E48BA2" w14:textId="77777777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52260D16" w14:textId="77777777" w:rsidR="006C1CFA" w:rsidRPr="00785F0F" w:rsidRDefault="006C1CFA" w:rsidP="006C1CFA">
            <w:pPr>
              <w:spacing w:line="24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8D0D684" w14:textId="77777777" w:rsidR="006C1CFA" w:rsidRPr="00785F0F" w:rsidRDefault="006C1CFA" w:rsidP="006C1CFA">
            <w:pPr>
              <w:pStyle w:val="acctfourfigures"/>
              <w:tabs>
                <w:tab w:val="decimal" w:pos="731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C25169" w14:textId="77777777" w:rsidR="006C1CFA" w:rsidRPr="00785F0F" w:rsidRDefault="006C1CFA" w:rsidP="006C1CFA">
            <w:pPr>
              <w:pStyle w:val="acctfourfigures"/>
              <w:tabs>
                <w:tab w:val="decimal" w:pos="735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FB9D940" w14:textId="77777777" w:rsidR="006C1CFA" w:rsidRPr="00785F0F" w:rsidRDefault="006C1CFA" w:rsidP="006C1CFA">
            <w:pPr>
              <w:pStyle w:val="acctfourfigures"/>
              <w:tabs>
                <w:tab w:val="decimal" w:pos="973"/>
              </w:tabs>
              <w:spacing w:line="240" w:lineRule="atLeas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D03741" w14:textId="77777777" w:rsidR="006C1CFA" w:rsidRPr="00785F0F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CFA" w:rsidRPr="00785F0F" w14:paraId="4E4DB169" w14:textId="77777777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5FCDA994" w14:textId="77777777" w:rsidR="006C1CFA" w:rsidRPr="00785F0F" w:rsidRDefault="006C1CFA" w:rsidP="006C1CFA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FEF89E6" w14:textId="77777777" w:rsidR="006C1CFA" w:rsidRPr="00785F0F" w:rsidRDefault="006C1CFA" w:rsidP="006C1CFA">
            <w:pPr>
              <w:pStyle w:val="acctfourfigures"/>
              <w:tabs>
                <w:tab w:val="decimal" w:pos="731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8A356A" w14:textId="77777777" w:rsidR="006C1CFA" w:rsidRPr="00785F0F" w:rsidRDefault="006C1CFA" w:rsidP="006C1CFA">
            <w:pPr>
              <w:pStyle w:val="acctfourfigures"/>
              <w:tabs>
                <w:tab w:val="decimal" w:pos="735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82FFCE5" w14:textId="77777777" w:rsidR="006C1CFA" w:rsidRPr="00785F0F" w:rsidRDefault="006C1CFA" w:rsidP="006C1CFA">
            <w:pPr>
              <w:pStyle w:val="acctfourfigures"/>
              <w:tabs>
                <w:tab w:val="decimal" w:pos="973"/>
              </w:tabs>
              <w:spacing w:line="240" w:lineRule="atLeas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05D1C7" w14:textId="77777777" w:rsidR="006C1CFA" w:rsidRPr="00785F0F" w:rsidRDefault="006C1CF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CFA" w:rsidRPr="00785F0F" w14:paraId="4AC2AE7B" w14:textId="77777777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159BD520" w14:textId="77777777" w:rsidR="006C1CFA" w:rsidRPr="00785F0F" w:rsidRDefault="006C1CFA" w:rsidP="006C1CFA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441" w:type="dxa"/>
            <w:shd w:val="clear" w:color="auto" w:fill="auto"/>
          </w:tcPr>
          <w:p w14:paraId="164BE726" w14:textId="6E57AECD" w:rsidR="006C1CFA" w:rsidRPr="00785F0F" w:rsidRDefault="005E04D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EF4AF5" w14:textId="70CF77B4" w:rsidR="006C1CFA" w:rsidRPr="00785F0F" w:rsidRDefault="003137E1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1260" w:type="dxa"/>
          </w:tcPr>
          <w:p w14:paraId="0F1B9503" w14:textId="3B2272A4" w:rsidR="006C1CFA" w:rsidRPr="00785F0F" w:rsidRDefault="005E04DA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1350" w:type="dxa"/>
            <w:vAlign w:val="bottom"/>
          </w:tcPr>
          <w:p w14:paraId="30305F3F" w14:textId="6E1D421E" w:rsidR="006C1CFA" w:rsidRPr="00785F0F" w:rsidRDefault="00252856" w:rsidP="006C1CFA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</w:tr>
    </w:tbl>
    <w:p w14:paraId="29AC802C" w14:textId="77777777" w:rsidR="00A6639F" w:rsidRPr="00CB5796" w:rsidRDefault="00A6639F" w:rsidP="00CB5796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tbl>
      <w:tblPr>
        <w:tblW w:w="8730" w:type="dxa"/>
        <w:tblInd w:w="9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9"/>
        <w:gridCol w:w="1441"/>
        <w:gridCol w:w="1440"/>
        <w:gridCol w:w="1260"/>
        <w:gridCol w:w="1350"/>
      </w:tblGrid>
      <w:tr w:rsidR="00906EED" w:rsidRPr="00785F0F" w14:paraId="42A20637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59BDE981" w14:textId="77777777" w:rsidR="00906EED" w:rsidRPr="00785F0F" w:rsidRDefault="00906EED" w:rsidP="00F86615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2"/>
            <w:shd w:val="clear" w:color="auto" w:fill="auto"/>
          </w:tcPr>
          <w:p w14:paraId="65B3EBAD" w14:textId="77777777" w:rsidR="00906EED" w:rsidRPr="00785F0F" w:rsidRDefault="00906EED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26548AE" w14:textId="77777777" w:rsidR="00906EED" w:rsidRPr="00785F0F" w:rsidRDefault="00906EED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งบการเงินเฉพาะธนาคาร</w:t>
            </w:r>
          </w:p>
        </w:tc>
      </w:tr>
      <w:tr w:rsidR="00E029F7" w:rsidRPr="00785F0F" w14:paraId="5502DBDD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5CD53F00" w14:textId="77777777" w:rsidR="00E029F7" w:rsidRPr="00785F0F" w:rsidRDefault="00E029F7" w:rsidP="00E029F7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7BDEC6BA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440" w:type="dxa"/>
            <w:shd w:val="clear" w:color="auto" w:fill="auto"/>
          </w:tcPr>
          <w:p w14:paraId="2C7AC4B5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260" w:type="dxa"/>
          </w:tcPr>
          <w:p w14:paraId="7CD92665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350" w:type="dxa"/>
          </w:tcPr>
          <w:p w14:paraId="31A2FE4F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029F7" w:rsidRPr="00785F0F" w14:paraId="464404BC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69B98BD8" w14:textId="77777777" w:rsidR="00E029F7" w:rsidRPr="00785F0F" w:rsidRDefault="00E029F7" w:rsidP="00E029F7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0E36C027" w14:textId="77777777" w:rsidR="00E029F7" w:rsidRPr="00785F0F" w:rsidRDefault="00E029F7" w:rsidP="00E029F7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440" w:type="dxa"/>
            <w:shd w:val="clear" w:color="auto" w:fill="auto"/>
          </w:tcPr>
          <w:p w14:paraId="6576541C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60" w:type="dxa"/>
          </w:tcPr>
          <w:p w14:paraId="07859C01" w14:textId="77777777" w:rsidR="00E029F7" w:rsidRPr="00785F0F" w:rsidRDefault="00E029F7" w:rsidP="00E029F7">
            <w:pPr>
              <w:pStyle w:val="acctfourfigures"/>
              <w:spacing w:line="240" w:lineRule="atLeast"/>
              <w:ind w:left="-73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บัญชี</w:t>
            </w:r>
          </w:p>
        </w:tc>
        <w:tc>
          <w:tcPr>
            <w:tcW w:w="1350" w:type="dxa"/>
          </w:tcPr>
          <w:p w14:paraId="2BBE8012" w14:textId="77777777" w:rsidR="00E029F7" w:rsidRPr="00785F0F" w:rsidRDefault="00E029F7" w:rsidP="00E029F7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906EED" w:rsidRPr="00785F0F" w14:paraId="4EB84CD0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3A76841A" w14:textId="77777777" w:rsidR="00906EED" w:rsidRPr="00785F0F" w:rsidRDefault="00906EED" w:rsidP="00F86615">
            <w:pPr>
              <w:tabs>
                <w:tab w:val="decimal" w:pos="0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1" w:type="dxa"/>
            <w:gridSpan w:val="4"/>
            <w:shd w:val="clear" w:color="auto" w:fill="auto"/>
          </w:tcPr>
          <w:p w14:paraId="6FB6B12F" w14:textId="77777777" w:rsidR="00906EED" w:rsidRPr="00785F0F" w:rsidRDefault="00906EED" w:rsidP="00F86615">
            <w:pPr>
              <w:pStyle w:val="acctfourfigures"/>
              <w:tabs>
                <w:tab w:val="decimal" w:pos="838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93ACB" w:rsidRPr="00785F0F" w14:paraId="15D60570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0F67A168" w14:textId="77777777" w:rsidR="00393ACB" w:rsidRPr="00785F0F" w:rsidRDefault="00393ACB" w:rsidP="00A827A5">
            <w:pPr>
              <w:tabs>
                <w:tab w:val="decimal" w:pos="0"/>
              </w:tabs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25</w:t>
            </w:r>
            <w:r w:rsidR="00A827A5" w:rsidRPr="00785F0F">
              <w:rPr>
                <w:rFonts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1441" w:type="dxa"/>
            <w:shd w:val="clear" w:color="auto" w:fill="auto"/>
          </w:tcPr>
          <w:p w14:paraId="15A7BE18" w14:textId="77777777" w:rsidR="00393ACB" w:rsidRPr="00785F0F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F3451BE" w14:textId="77777777" w:rsidR="00393ACB" w:rsidRPr="00785F0F" w:rsidRDefault="00393ACB" w:rsidP="00393AC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30DA9C" w14:textId="77777777" w:rsidR="00393ACB" w:rsidRPr="00785F0F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3F84C9" w14:textId="77777777" w:rsidR="00393ACB" w:rsidRPr="00785F0F" w:rsidRDefault="00393ACB" w:rsidP="00393AC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93ACB" w:rsidRPr="00785F0F" w14:paraId="77725F4C" w14:textId="77777777" w:rsidTr="00C800B8">
        <w:trPr>
          <w:cantSplit/>
        </w:trPr>
        <w:tc>
          <w:tcPr>
            <w:tcW w:w="3239" w:type="dxa"/>
            <w:shd w:val="clear" w:color="auto" w:fill="auto"/>
          </w:tcPr>
          <w:p w14:paraId="4E9B5B40" w14:textId="77777777" w:rsidR="00393ACB" w:rsidRPr="00785F0F" w:rsidRDefault="00393ACB" w:rsidP="00393ACB">
            <w:pPr>
              <w:tabs>
                <w:tab w:val="decimal" w:pos="11"/>
              </w:tabs>
              <w:ind w:left="180" w:hanging="18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1" w:type="dxa"/>
            <w:shd w:val="clear" w:color="auto" w:fill="auto"/>
          </w:tcPr>
          <w:p w14:paraId="39087D9E" w14:textId="77777777" w:rsidR="00393ACB" w:rsidRPr="00785F0F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5C7E84C" w14:textId="77777777" w:rsidR="00393ACB" w:rsidRPr="00785F0F" w:rsidRDefault="00393ACB" w:rsidP="00393AC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27738B" w14:textId="77777777" w:rsidR="00393ACB" w:rsidRPr="00785F0F" w:rsidRDefault="00393ACB" w:rsidP="00393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885D5B" w14:textId="77777777" w:rsidR="00393ACB" w:rsidRPr="00785F0F" w:rsidRDefault="00393ACB" w:rsidP="00393ACB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27A5" w:rsidRPr="00785F0F" w14:paraId="4DAC57A4" w14:textId="77777777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79BECE62" w14:textId="77777777" w:rsidR="00A827A5" w:rsidRPr="00785F0F" w:rsidRDefault="00A827A5" w:rsidP="00A827A5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8007579" w14:textId="77777777" w:rsidR="00A827A5" w:rsidRPr="00785F0F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sz w:val="28"/>
                <w:szCs w:val="28"/>
              </w:rPr>
              <w:t>1,193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A75DC7" w14:textId="77777777" w:rsidR="00A827A5" w:rsidRPr="00785F0F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  <w:tc>
          <w:tcPr>
            <w:tcW w:w="1260" w:type="dxa"/>
            <w:vAlign w:val="bottom"/>
          </w:tcPr>
          <w:p w14:paraId="13C56553" w14:textId="77777777" w:rsidR="00A827A5" w:rsidRPr="00785F0F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sz w:val="28"/>
                <w:szCs w:val="28"/>
              </w:rPr>
              <w:t>1,193</w:t>
            </w:r>
          </w:p>
        </w:tc>
        <w:tc>
          <w:tcPr>
            <w:tcW w:w="1350" w:type="dxa"/>
            <w:vAlign w:val="bottom"/>
          </w:tcPr>
          <w:p w14:paraId="16CCE650" w14:textId="77777777" w:rsidR="00A827A5" w:rsidRPr="00785F0F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sz w:val="28"/>
                <w:szCs w:val="28"/>
              </w:rPr>
              <w:t>692</w:t>
            </w:r>
          </w:p>
        </w:tc>
      </w:tr>
      <w:tr w:rsidR="00A827A5" w:rsidRPr="00785F0F" w14:paraId="3A4EB777" w14:textId="77777777" w:rsidTr="00393ACB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67AAFA7A" w14:textId="77777777" w:rsidR="00A827A5" w:rsidRPr="00785F0F" w:rsidRDefault="00A827A5" w:rsidP="00A827A5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441" w:type="dxa"/>
            <w:shd w:val="clear" w:color="auto" w:fill="auto"/>
          </w:tcPr>
          <w:p w14:paraId="25581A99" w14:textId="77777777" w:rsidR="00A827A5" w:rsidRPr="00785F0F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sz w:val="28"/>
                <w:szCs w:val="28"/>
              </w:rPr>
              <w:t>120,671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013839" w14:textId="77777777" w:rsidR="00A827A5" w:rsidRPr="00785F0F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sz w:val="28"/>
                <w:szCs w:val="28"/>
              </w:rPr>
              <w:t>134,404</w:t>
            </w:r>
          </w:p>
        </w:tc>
        <w:tc>
          <w:tcPr>
            <w:tcW w:w="1260" w:type="dxa"/>
          </w:tcPr>
          <w:p w14:paraId="09D6B7FB" w14:textId="77777777" w:rsidR="00A827A5" w:rsidRPr="00785F0F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sz w:val="28"/>
                <w:szCs w:val="28"/>
              </w:rPr>
              <w:t>11,637</w:t>
            </w:r>
          </w:p>
        </w:tc>
        <w:tc>
          <w:tcPr>
            <w:tcW w:w="1350" w:type="dxa"/>
            <w:vAlign w:val="bottom"/>
          </w:tcPr>
          <w:p w14:paraId="0D5CC06C" w14:textId="77777777" w:rsidR="00A827A5" w:rsidRPr="00785F0F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sz w:val="28"/>
                <w:szCs w:val="28"/>
              </w:rPr>
              <w:t>12,749</w:t>
            </w:r>
          </w:p>
        </w:tc>
      </w:tr>
      <w:tr w:rsidR="00A827A5" w:rsidRPr="00785F0F" w14:paraId="7495C119" w14:textId="77777777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78E12DF6" w14:textId="77777777" w:rsidR="00A827A5" w:rsidRPr="00785F0F" w:rsidRDefault="00A827A5" w:rsidP="00A827A5">
            <w:pPr>
              <w:spacing w:line="240" w:lineRule="atLeas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1AD3F7C" w14:textId="77777777" w:rsidR="00A827A5" w:rsidRPr="00785F0F" w:rsidRDefault="00A827A5" w:rsidP="00A827A5">
            <w:pPr>
              <w:pStyle w:val="acctfourfigures"/>
              <w:tabs>
                <w:tab w:val="decimal" w:pos="731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696179" w14:textId="77777777" w:rsidR="00A827A5" w:rsidRPr="00785F0F" w:rsidRDefault="00A827A5" w:rsidP="00A827A5">
            <w:pPr>
              <w:pStyle w:val="acctfourfigures"/>
              <w:tabs>
                <w:tab w:val="decimal" w:pos="735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BCD2850" w14:textId="77777777" w:rsidR="00A827A5" w:rsidRPr="00785F0F" w:rsidRDefault="00A827A5" w:rsidP="00A827A5">
            <w:pPr>
              <w:pStyle w:val="acctfourfigures"/>
              <w:tabs>
                <w:tab w:val="decimal" w:pos="973"/>
              </w:tabs>
              <w:spacing w:line="240" w:lineRule="atLeas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90583C" w14:textId="77777777" w:rsidR="00A827A5" w:rsidRPr="00785F0F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27A5" w:rsidRPr="00785F0F" w14:paraId="4890997F" w14:textId="77777777" w:rsidTr="00C800B8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301DCAFA" w14:textId="77777777" w:rsidR="00A827A5" w:rsidRPr="00785F0F" w:rsidRDefault="00A827A5" w:rsidP="00A827A5">
            <w:pPr>
              <w:spacing w:line="240" w:lineRule="atLeast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200AC12" w14:textId="77777777" w:rsidR="00A827A5" w:rsidRPr="00785F0F" w:rsidRDefault="00A827A5" w:rsidP="00A827A5">
            <w:pPr>
              <w:pStyle w:val="acctfourfigures"/>
              <w:tabs>
                <w:tab w:val="decimal" w:pos="731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D5DA72" w14:textId="77777777" w:rsidR="00A827A5" w:rsidRPr="00785F0F" w:rsidRDefault="00A827A5" w:rsidP="00A827A5">
            <w:pPr>
              <w:pStyle w:val="acctfourfigures"/>
              <w:tabs>
                <w:tab w:val="decimal" w:pos="735"/>
              </w:tabs>
              <w:spacing w:line="240" w:lineRule="atLeast"/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D2A3231" w14:textId="77777777" w:rsidR="00A827A5" w:rsidRPr="00785F0F" w:rsidRDefault="00A827A5" w:rsidP="00A827A5">
            <w:pPr>
              <w:pStyle w:val="acctfourfigures"/>
              <w:tabs>
                <w:tab w:val="decimal" w:pos="973"/>
              </w:tabs>
              <w:spacing w:line="240" w:lineRule="atLeast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D4460F" w14:textId="77777777" w:rsidR="00A827A5" w:rsidRPr="00785F0F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27A5" w:rsidRPr="00785F0F" w14:paraId="5D65EA39" w14:textId="77777777" w:rsidTr="00393ACB">
        <w:trPr>
          <w:cantSplit/>
        </w:trPr>
        <w:tc>
          <w:tcPr>
            <w:tcW w:w="3239" w:type="dxa"/>
            <w:shd w:val="clear" w:color="auto" w:fill="auto"/>
            <w:vAlign w:val="bottom"/>
          </w:tcPr>
          <w:p w14:paraId="6E5D7447" w14:textId="77777777" w:rsidR="00A827A5" w:rsidRPr="00785F0F" w:rsidRDefault="00A827A5" w:rsidP="00A827A5">
            <w:pPr>
              <w:tabs>
                <w:tab w:val="decimal" w:pos="11"/>
              </w:tabs>
              <w:ind w:left="180" w:hanging="18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441" w:type="dxa"/>
            <w:shd w:val="clear" w:color="auto" w:fill="auto"/>
          </w:tcPr>
          <w:p w14:paraId="1242AB27" w14:textId="77777777" w:rsidR="00A827A5" w:rsidRPr="00785F0F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ACA540" w14:textId="77777777" w:rsidR="00A827A5" w:rsidRPr="00785F0F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260" w:type="dxa"/>
          </w:tcPr>
          <w:p w14:paraId="544C56EC" w14:textId="77777777" w:rsidR="00A827A5" w:rsidRPr="00785F0F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1350" w:type="dxa"/>
            <w:vAlign w:val="bottom"/>
          </w:tcPr>
          <w:p w14:paraId="0FAF914D" w14:textId="77777777" w:rsidR="00A827A5" w:rsidRPr="00785F0F" w:rsidRDefault="00A827A5" w:rsidP="00A827A5">
            <w:pPr>
              <w:tabs>
                <w:tab w:val="decimal" w:pos="510"/>
              </w:tabs>
              <w:spacing w:line="240" w:lineRule="atLeast"/>
              <w:ind w:left="92" w:right="27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</w:tr>
    </w:tbl>
    <w:p w14:paraId="29D76FD7" w14:textId="77777777" w:rsidR="002B7749" w:rsidRPr="00785F0F" w:rsidRDefault="002B7749" w:rsidP="00CB5796">
      <w:pPr>
        <w:pStyle w:val="BodyText2"/>
        <w:spacing w:after="0" w:line="240" w:lineRule="atLeast"/>
        <w:ind w:left="990"/>
        <w:jc w:val="thaiDistribute"/>
        <w:rPr>
          <w:sz w:val="30"/>
          <w:szCs w:val="30"/>
        </w:rPr>
      </w:pPr>
    </w:p>
    <w:p w14:paraId="48EA4A7F" w14:textId="77777777" w:rsidR="003600F0" w:rsidRPr="00785F0F" w:rsidRDefault="003600F0">
      <w:pPr>
        <w:suppressAutoHyphens w:val="0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br w:type="page"/>
      </w:r>
    </w:p>
    <w:p w14:paraId="5F38B73D" w14:textId="77777777" w:rsidR="008D0BA8" w:rsidRPr="00785F0F" w:rsidRDefault="008D0BA8" w:rsidP="008D0BA8">
      <w:pPr>
        <w:ind w:left="54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มูลค่ายุติธรรมของ</w:t>
      </w:r>
      <w:r w:rsidR="008E2549" w:rsidRPr="00785F0F">
        <w:rPr>
          <w:sz w:val="30"/>
          <w:szCs w:val="30"/>
          <w:cs/>
        </w:rPr>
        <w:t>เครื่องมือทาง</w:t>
      </w:r>
      <w:r w:rsidRPr="00785F0F">
        <w:rPr>
          <w:sz w:val="30"/>
          <w:szCs w:val="30"/>
          <w:cs/>
        </w:rPr>
        <w:t>การเงินได้มีการประมา</w:t>
      </w:r>
      <w:r w:rsidR="0011607C" w:rsidRPr="00785F0F">
        <w:rPr>
          <w:sz w:val="30"/>
          <w:szCs w:val="30"/>
          <w:cs/>
        </w:rPr>
        <w:t>ณขึ้นโดยใช้วิธีการและข้อสมมติ</w:t>
      </w:r>
      <w:r w:rsidRPr="00785F0F">
        <w:rPr>
          <w:sz w:val="30"/>
          <w:szCs w:val="30"/>
          <w:cs/>
        </w:rPr>
        <w:t>ดังต่อไปนี้</w:t>
      </w:r>
    </w:p>
    <w:p w14:paraId="1DDA757B" w14:textId="77777777" w:rsidR="008D0BA8" w:rsidRPr="00785F0F" w:rsidRDefault="008D0BA8" w:rsidP="00C465EC">
      <w:pPr>
        <w:pStyle w:val="BodyText2"/>
        <w:spacing w:after="0" w:line="240" w:lineRule="atLeast"/>
        <w:ind w:left="540"/>
        <w:jc w:val="thaiDistribute"/>
        <w:rPr>
          <w:sz w:val="20"/>
          <w:szCs w:val="20"/>
        </w:rPr>
      </w:pP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92"/>
        <w:gridCol w:w="5760"/>
      </w:tblGrid>
      <w:tr w:rsidR="008D0BA8" w:rsidRPr="00785F0F" w14:paraId="4ED88D5B" w14:textId="77777777" w:rsidTr="00074BB7">
        <w:trPr>
          <w:trHeight w:val="704"/>
        </w:trPr>
        <w:tc>
          <w:tcPr>
            <w:tcW w:w="3492" w:type="dxa"/>
            <w:shd w:val="clear" w:color="auto" w:fill="auto"/>
          </w:tcPr>
          <w:p w14:paraId="60D9ACC0" w14:textId="77777777" w:rsidR="008D0BA8" w:rsidRPr="00785F0F" w:rsidRDefault="000630CB" w:rsidP="000630CB">
            <w:pPr>
              <w:ind w:right="-108"/>
              <w:rPr>
                <w:rFonts w:eastAsia="Angsana New"/>
                <w:spacing w:val="-2"/>
                <w:sz w:val="30"/>
                <w:szCs w:val="30"/>
              </w:rPr>
            </w:pPr>
            <w:r w:rsidRPr="00785F0F">
              <w:rPr>
                <w:spacing w:val="-2"/>
                <w:sz w:val="30"/>
                <w:szCs w:val="30"/>
                <w:cs/>
              </w:rPr>
              <w:t xml:space="preserve"> </w:t>
            </w:r>
            <w:r w:rsidR="008D0BA8" w:rsidRPr="00785F0F">
              <w:rPr>
                <w:spacing w:val="-2"/>
                <w:sz w:val="30"/>
                <w:szCs w:val="30"/>
                <w:cs/>
              </w:rPr>
              <w:t>รายการระหว่างธนาคารและตลาดเงิน</w:t>
            </w:r>
          </w:p>
          <w:p w14:paraId="19C51D04" w14:textId="77777777" w:rsidR="008D0BA8" w:rsidRPr="00785F0F" w:rsidRDefault="008D0BA8" w:rsidP="00F010AC">
            <w:pPr>
              <w:ind w:left="72" w:right="-108"/>
              <w:rPr>
                <w:sz w:val="30"/>
                <w:szCs w:val="30"/>
                <w:cs/>
              </w:rPr>
            </w:pPr>
            <w:r w:rsidRPr="00785F0F">
              <w:rPr>
                <w:rFonts w:eastAsia="Angsana New"/>
                <w:spacing w:val="-2"/>
                <w:sz w:val="30"/>
                <w:szCs w:val="30"/>
                <w:cs/>
              </w:rPr>
              <w:t xml:space="preserve">   </w:t>
            </w:r>
            <w:r w:rsidRPr="00785F0F">
              <w:rPr>
                <w:spacing w:val="-2"/>
                <w:sz w:val="30"/>
                <w:szCs w:val="30"/>
                <w:cs/>
              </w:rPr>
              <w:t>(</w:t>
            </w:r>
            <w:r w:rsidRPr="00785F0F">
              <w:rPr>
                <w:spacing w:val="-2"/>
                <w:sz w:val="30"/>
                <w:szCs w:val="30"/>
                <w:cs/>
                <w:lang w:val="th-TH"/>
              </w:rPr>
              <w:t>สินทรัพย์</w:t>
            </w:r>
            <w:r w:rsidRPr="00785F0F">
              <w:rPr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14:paraId="39F6DF12" w14:textId="77777777" w:rsidR="008D0BA8" w:rsidRPr="00785F0F" w:rsidRDefault="008D0BA8" w:rsidP="00F010AC">
            <w:pPr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มูลค่ายุติธรรมคำนวณจากมูลค่าปัจจุบันของประมาณการกระแส</w:t>
            </w:r>
            <w:r w:rsidRPr="00785F0F">
              <w:rPr>
                <w:sz w:val="30"/>
                <w:szCs w:val="30"/>
              </w:rPr>
              <w:br/>
            </w:r>
            <w:r w:rsidRPr="00785F0F">
              <w:rPr>
                <w:sz w:val="30"/>
                <w:szCs w:val="30"/>
                <w:cs/>
              </w:rPr>
              <w:t>เงินสดที่ใช้อัตราคิดลดจากอัตราดอกเบี้ยปัจจุบันในตลาดเงิน</w:t>
            </w:r>
          </w:p>
        </w:tc>
      </w:tr>
      <w:tr w:rsidR="008D0BA8" w:rsidRPr="00785F0F" w14:paraId="5748DF55" w14:textId="77777777" w:rsidTr="00074BB7">
        <w:tc>
          <w:tcPr>
            <w:tcW w:w="3492" w:type="dxa"/>
            <w:shd w:val="clear" w:color="auto" w:fill="auto"/>
          </w:tcPr>
          <w:p w14:paraId="64B3B166" w14:textId="77777777" w:rsidR="00E90A93" w:rsidRPr="00785F0F" w:rsidRDefault="00E90A93" w:rsidP="00F010AC">
            <w:pPr>
              <w:ind w:left="72" w:right="-108"/>
              <w:rPr>
                <w:sz w:val="20"/>
                <w:szCs w:val="20"/>
              </w:rPr>
            </w:pPr>
          </w:p>
          <w:p w14:paraId="5CA991FC" w14:textId="77777777" w:rsidR="008D0BA8" w:rsidRPr="00785F0F" w:rsidRDefault="008D0BA8" w:rsidP="00F010AC">
            <w:pPr>
              <w:ind w:left="72" w:right="-108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5760" w:type="dxa"/>
            <w:shd w:val="clear" w:color="auto" w:fill="auto"/>
          </w:tcPr>
          <w:p w14:paraId="70525B04" w14:textId="77777777" w:rsidR="00E90A93" w:rsidRPr="00785F0F" w:rsidRDefault="00E90A93" w:rsidP="00F010AC">
            <w:pPr>
              <w:jc w:val="thaiDistribute"/>
              <w:rPr>
                <w:sz w:val="20"/>
                <w:szCs w:val="20"/>
              </w:rPr>
            </w:pPr>
          </w:p>
          <w:p w14:paraId="227AACEE" w14:textId="77777777" w:rsidR="00CD3FE7" w:rsidRPr="00785F0F" w:rsidRDefault="008D0BA8" w:rsidP="00F010AC">
            <w:pPr>
              <w:jc w:val="thaiDistribute"/>
              <w:rPr>
                <w:spacing w:val="-2"/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มูลค่ายุติธรรมของตราสารอนุพันธ์วัดจากราคาที่เสนอซื้อขายในตลาดซื้อขายคล่อง</w:t>
            </w:r>
            <w:r w:rsidR="002A0767" w:rsidRPr="00785F0F">
              <w:rPr>
                <w:sz w:val="30"/>
                <w:szCs w:val="30"/>
                <w:cs/>
              </w:rPr>
              <w:t xml:space="preserve"> </w:t>
            </w:r>
            <w:r w:rsidR="002A0767" w:rsidRPr="00785F0F">
              <w:rPr>
                <w:rFonts w:hint="cs"/>
                <w:sz w:val="30"/>
                <w:szCs w:val="30"/>
                <w:cs/>
              </w:rPr>
              <w:t>(หากมี)</w:t>
            </w:r>
            <w:r w:rsidRPr="00785F0F">
              <w:rPr>
                <w:sz w:val="30"/>
                <w:szCs w:val="30"/>
                <w:cs/>
              </w:rPr>
              <w:t xml:space="preserve"> ส่วนตราสารอนุพันธ์ที่ไม่มีตลาดซื้อขายคล่องรองรับ มูลค่ายุติธรรมได้มาจากราคาเฉลี่ยจากแหล่งที่น่าเชื่อถือต่าง ๆ วิธีการประเมินมูลค่า และการเปรียบเทียบราคาของเครื่องมือต่าง ๆ ซึ่งมีลักษณะคล้ายคลึงกันแล้วแต่วิธีใดจะเหมาะสม</w:t>
            </w:r>
          </w:p>
        </w:tc>
      </w:tr>
      <w:tr w:rsidR="00AD03F0" w:rsidRPr="00785F0F" w14:paraId="19BCC975" w14:textId="77777777" w:rsidTr="00074BB7">
        <w:tc>
          <w:tcPr>
            <w:tcW w:w="3492" w:type="dxa"/>
            <w:shd w:val="clear" w:color="auto" w:fill="auto"/>
          </w:tcPr>
          <w:p w14:paraId="21AC948D" w14:textId="77777777" w:rsidR="00E90A93" w:rsidRPr="00785F0F" w:rsidRDefault="00E90A93" w:rsidP="00F010AC">
            <w:pPr>
              <w:ind w:left="72" w:right="-108"/>
              <w:rPr>
                <w:spacing w:val="-2"/>
                <w:sz w:val="20"/>
                <w:szCs w:val="20"/>
              </w:rPr>
            </w:pPr>
          </w:p>
          <w:p w14:paraId="74CBA270" w14:textId="77777777" w:rsidR="00AD03F0" w:rsidRPr="00785F0F" w:rsidRDefault="00AD03F0" w:rsidP="00F010AC">
            <w:pPr>
              <w:ind w:left="72" w:right="-108"/>
              <w:rPr>
                <w:sz w:val="30"/>
                <w:szCs w:val="30"/>
                <w:cs/>
              </w:rPr>
            </w:pPr>
            <w:r w:rsidRPr="00785F0F">
              <w:rPr>
                <w:spacing w:val="-2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5760" w:type="dxa"/>
            <w:shd w:val="clear" w:color="auto" w:fill="auto"/>
          </w:tcPr>
          <w:p w14:paraId="43238BE3" w14:textId="77777777" w:rsidR="00E90A93" w:rsidRPr="00785F0F" w:rsidRDefault="00E90A93" w:rsidP="00F010AC">
            <w:pPr>
              <w:jc w:val="thaiDistribute"/>
              <w:rPr>
                <w:sz w:val="20"/>
                <w:szCs w:val="20"/>
              </w:rPr>
            </w:pPr>
          </w:p>
          <w:p w14:paraId="45BA5E34" w14:textId="77777777" w:rsidR="00AD03F0" w:rsidRPr="00785F0F" w:rsidRDefault="00AD03F0" w:rsidP="00F010AC">
            <w:pPr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มูลค่ายุติธรรมของหลักทรัพย์ที่ถือโดยธนาคารคำนวณโดยใช้วิธีดังต่อไปนี้</w:t>
            </w:r>
          </w:p>
        </w:tc>
      </w:tr>
      <w:tr w:rsidR="00921012" w:rsidRPr="00785F0F" w14:paraId="42365A0D" w14:textId="77777777" w:rsidTr="00074BB7">
        <w:tc>
          <w:tcPr>
            <w:tcW w:w="3492" w:type="dxa"/>
            <w:shd w:val="clear" w:color="auto" w:fill="auto"/>
          </w:tcPr>
          <w:p w14:paraId="7A895BCD" w14:textId="77777777" w:rsidR="00921012" w:rsidRPr="00785F0F" w:rsidRDefault="00921012" w:rsidP="00CC43A3">
            <w:pPr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5760" w:type="dxa"/>
            <w:shd w:val="clear" w:color="auto" w:fill="auto"/>
          </w:tcPr>
          <w:p w14:paraId="0293C090" w14:textId="77777777" w:rsidR="00921012" w:rsidRPr="00785F0F" w:rsidRDefault="00921012" w:rsidP="00F319A5">
            <w:pPr>
              <w:pStyle w:val="ListParagraph"/>
              <w:numPr>
                <w:ilvl w:val="0"/>
                <w:numId w:val="10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มูลค่ายุติธรรมของตราสารหนี้ใช้ราคาเสนอซื้อถัวเฉลี่ยครั้งล่าสุดของสมาคมตลาดตราสารหนี้ไทย ในกรณีที่ไม่มีราคาเสนอซื้อ</w:t>
            </w:r>
            <w:r w:rsidR="001B0063"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ถัวเฉลี่ยครั้งล่าสุดจะใช้ราคาซื้อขายครั้งล่าสุด ในกรณีที่ไม่มีทั้งราคาเสนอซื้อถัวเฉลี่ยครั้งล่าสุดและราคาซื้อขายครั้งล่าสุด จะคำนวณโดยใช้เส้นอัตราผลตอบแทนตราสารหนี้บวกค่า</w:t>
            </w:r>
            <w:r w:rsidR="001B0063"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ความเสี่ยง (</w:t>
            </w: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</w:rPr>
              <w:t>Risk Premium</w:t>
            </w: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  <w:p w14:paraId="794EF5CD" w14:textId="77777777" w:rsidR="001375CD" w:rsidRPr="00785F0F" w:rsidRDefault="00C465EC" w:rsidP="00F319A5">
            <w:pPr>
              <w:pStyle w:val="ListParagraph"/>
              <w:numPr>
                <w:ilvl w:val="0"/>
                <w:numId w:val="10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สำหรับตราสารทุน</w:t>
            </w:r>
            <w:r w:rsidR="00743D46"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และเงินลงทุนในหน่วยลงทุน</w:t>
            </w: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ที่เป็นหลักทรัพย์จดทะเบียน ราคาตลาดใช้ราคาเสนอซื้อครั้งสุดท้ายในตลาดหลักทรัพย์แห่งประเทศไทย</w:t>
            </w:r>
          </w:p>
          <w:p w14:paraId="6538C118" w14:textId="77777777" w:rsidR="00C465EC" w:rsidRPr="00785F0F" w:rsidRDefault="00C465EC" w:rsidP="00F319A5">
            <w:pPr>
              <w:pStyle w:val="ListParagraph"/>
              <w:numPr>
                <w:ilvl w:val="0"/>
                <w:numId w:val="10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สำหรับเงินลงทุนในหน่วยลงทุน</w:t>
            </w:r>
            <w:r w:rsidR="001375CD"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ที่ไม่เป็นหลักทรัพย์จดทะเบียน</w:t>
            </w: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แสดงมูลค่ายุติธรรมด้วยมูลค่าสินทรัพย์สุทธิ ณ วันที่รายงาน</w:t>
            </w:r>
          </w:p>
          <w:p w14:paraId="4D549DCB" w14:textId="77777777" w:rsidR="00C465EC" w:rsidRPr="00785F0F" w:rsidRDefault="000630CB" w:rsidP="00F319A5">
            <w:pPr>
              <w:pStyle w:val="ListParagraph"/>
              <w:numPr>
                <w:ilvl w:val="0"/>
                <w:numId w:val="10"/>
              </w:numPr>
              <w:ind w:left="432" w:hanging="4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สำหรับตราสารหนี้และตราสารทุนที่เป็นหลักทรัพย์จดทะเบียนในต่างประเทศ ราคาตลาดใช้ราคาเสนอซื้อของตลาดหลักทรัพย์ต่างประเทศนั้น ๆ เมื่อสิ้นสุดวันทำการสุดท้ายของ</w:t>
            </w:r>
            <w:r w:rsidR="00C642C6" w:rsidRPr="00785F0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ปี</w:t>
            </w:r>
            <w:r w:rsidRPr="00785F0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ส่วนตราสารหนี้และตราสารทุนที่มิใช่หลักทรัพย์จดทะเบียนในต่างประเทศใช้ราคาประเมินของสถาบันการเงินในต่างประเทศที่เชื่อถือได้</w:t>
            </w:r>
          </w:p>
        </w:tc>
      </w:tr>
    </w:tbl>
    <w:p w14:paraId="3A296E61" w14:textId="77777777" w:rsidR="009109ED" w:rsidRPr="00785F0F" w:rsidRDefault="009109ED">
      <w:r w:rsidRPr="00785F0F">
        <w:rPr>
          <w:szCs w:val="36"/>
          <w:cs/>
        </w:rPr>
        <w:br w:type="page"/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82"/>
        <w:gridCol w:w="5760"/>
      </w:tblGrid>
      <w:tr w:rsidR="008D0BA8" w:rsidRPr="00785F0F" w14:paraId="2E4F6C87" w14:textId="77777777" w:rsidTr="00074BB7">
        <w:trPr>
          <w:trHeight w:val="464"/>
        </w:trPr>
        <w:tc>
          <w:tcPr>
            <w:tcW w:w="3582" w:type="dxa"/>
            <w:shd w:val="clear" w:color="auto" w:fill="auto"/>
          </w:tcPr>
          <w:p w14:paraId="627C47EB" w14:textId="77777777" w:rsidR="008D0BA8" w:rsidRPr="00785F0F" w:rsidRDefault="000630CB" w:rsidP="00F010AC">
            <w:pPr>
              <w:ind w:left="72" w:right="-108"/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spacing w:val="-2"/>
                <w:sz w:val="30"/>
                <w:szCs w:val="30"/>
                <w:cs/>
              </w:rPr>
              <w:lastRenderedPageBreak/>
              <w:t xml:space="preserve"> </w:t>
            </w:r>
            <w:r w:rsidR="008D0BA8" w:rsidRPr="00785F0F">
              <w:rPr>
                <w:spacing w:val="-2"/>
                <w:sz w:val="30"/>
                <w:szCs w:val="3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5760" w:type="dxa"/>
            <w:shd w:val="clear" w:color="auto" w:fill="auto"/>
          </w:tcPr>
          <w:p w14:paraId="54DFE38D" w14:textId="77777777" w:rsidR="008D0BA8" w:rsidRPr="00785F0F" w:rsidRDefault="008D0BA8" w:rsidP="00F319A5">
            <w:pPr>
              <w:pStyle w:val="BodyText"/>
              <w:numPr>
                <w:ilvl w:val="0"/>
                <w:numId w:val="4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z w:val="30"/>
                <w:szCs w:val="30"/>
              </w:rPr>
            </w:pPr>
            <w:r w:rsidRPr="00785F0F">
              <w:rPr>
                <w:rFonts w:cs="Angsana New"/>
                <w:sz w:val="30"/>
                <w:szCs w:val="30"/>
                <w:cs/>
              </w:rPr>
              <w:t>เงินให้สินเชื่อที่มีการปรับอัตราดอกเบี้ยตามภาวะตลาดบ่อยครั้งและไม่มีความเสี่ยงด้านสินเชื่อที่มีสาระสำคัญ จำนวนเงินที่แสดงในงบแสดงฐานะการเงิน</w:t>
            </w:r>
            <w:r w:rsidR="004F0A31" w:rsidRPr="00785F0F">
              <w:rPr>
                <w:rFonts w:cs="Angsana New"/>
                <w:sz w:val="30"/>
                <w:szCs w:val="30"/>
                <w:cs/>
              </w:rPr>
              <w:t>โดยประมาณเท่ากับ</w:t>
            </w:r>
            <w:r w:rsidRPr="00785F0F">
              <w:rPr>
                <w:rFonts w:cs="Angsana New"/>
                <w:sz w:val="30"/>
                <w:szCs w:val="30"/>
                <w:cs/>
              </w:rPr>
              <w:t>มูลค่ายุติธรรม</w:t>
            </w:r>
          </w:p>
          <w:p w14:paraId="2C29889E" w14:textId="77777777" w:rsidR="008D0BA8" w:rsidRPr="00785F0F" w:rsidRDefault="008D0BA8" w:rsidP="00F319A5">
            <w:pPr>
              <w:pStyle w:val="BodyText"/>
              <w:numPr>
                <w:ilvl w:val="0"/>
                <w:numId w:val="4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pacing w:val="-10"/>
                <w:sz w:val="30"/>
                <w:szCs w:val="30"/>
                <w:cs/>
              </w:rPr>
            </w:pPr>
            <w:r w:rsidRPr="00785F0F">
              <w:rPr>
                <w:rFonts w:cs="Angsana New"/>
                <w:sz w:val="30"/>
                <w:szCs w:val="30"/>
                <w:cs/>
              </w:rPr>
              <w:t>เงินให้สินเชื่ออื่นคำนวณมูลค่ายุติธรรมจากมูลค่าปัจจุบันของประมาณการกระแสเงินสดที่ใช้อัตราคิดลดจากอัตราตลาดหรือมูลค่ายุติธรรมของหลักประกั</w:t>
            </w:r>
            <w:r w:rsidRPr="00785F0F">
              <w:rPr>
                <w:rFonts w:cs="Angsana New"/>
                <w:sz w:val="30"/>
                <w:szCs w:val="30"/>
                <w:cs/>
                <w:lang w:val="th-TH"/>
              </w:rPr>
              <w:t>น</w:t>
            </w:r>
            <w:r w:rsidR="000630CB" w:rsidRPr="00785F0F">
              <w:rPr>
                <w:rFonts w:cs="Angsana New"/>
                <w:sz w:val="30"/>
                <w:szCs w:val="30"/>
                <w:cs/>
                <w:lang w:val="th-TH"/>
              </w:rPr>
              <w:t>ซึ่งไม่แตกต่างอย่างมีสาระสำคัญกับมูลค่าตามบัญชี</w:t>
            </w:r>
          </w:p>
          <w:p w14:paraId="506ADA8E" w14:textId="77777777" w:rsidR="001D6C80" w:rsidRPr="00785F0F" w:rsidRDefault="001D6C80" w:rsidP="00800923">
            <w:pPr>
              <w:pStyle w:val="BodyText"/>
              <w:tabs>
                <w:tab w:val="left" w:pos="432"/>
              </w:tabs>
              <w:ind w:left="432" w:right="0"/>
              <w:jc w:val="thaiDistribute"/>
              <w:rPr>
                <w:rFonts w:cs="Angsana New"/>
                <w:spacing w:val="-2"/>
                <w:sz w:val="30"/>
                <w:szCs w:val="30"/>
                <w:cs/>
              </w:rPr>
            </w:pPr>
          </w:p>
        </w:tc>
      </w:tr>
      <w:tr w:rsidR="007E42AC" w:rsidRPr="00785F0F" w14:paraId="62421A5F" w14:textId="77777777" w:rsidTr="00074BB7">
        <w:tc>
          <w:tcPr>
            <w:tcW w:w="3582" w:type="dxa"/>
            <w:shd w:val="clear" w:color="auto" w:fill="auto"/>
          </w:tcPr>
          <w:p w14:paraId="380342F2" w14:textId="77777777" w:rsidR="007E42AC" w:rsidRPr="00785F0F" w:rsidRDefault="000630CB" w:rsidP="00F010AC">
            <w:pPr>
              <w:ind w:left="72" w:right="-108"/>
              <w:jc w:val="thaiDistribute"/>
              <w:rPr>
                <w:rFonts w:eastAsia="Angsana New"/>
                <w:spacing w:val="-2"/>
                <w:sz w:val="30"/>
                <w:szCs w:val="30"/>
              </w:rPr>
            </w:pPr>
            <w:r w:rsidRPr="00785F0F">
              <w:rPr>
                <w:spacing w:val="-2"/>
                <w:sz w:val="30"/>
                <w:szCs w:val="30"/>
                <w:cs/>
              </w:rPr>
              <w:t xml:space="preserve"> </w:t>
            </w:r>
            <w:r w:rsidR="007E42AC" w:rsidRPr="00785F0F">
              <w:rPr>
                <w:spacing w:val="-2"/>
                <w:sz w:val="30"/>
                <w:szCs w:val="30"/>
                <w:cs/>
              </w:rPr>
              <w:t>เงินรับฝากและรายการระหว่างธนาคารและ</w:t>
            </w:r>
          </w:p>
          <w:p w14:paraId="702C17D3" w14:textId="77777777" w:rsidR="007E42AC" w:rsidRPr="00785F0F" w:rsidRDefault="007E42AC" w:rsidP="00F010AC">
            <w:pPr>
              <w:ind w:left="72" w:right="-108"/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rFonts w:eastAsia="Angsana New"/>
                <w:spacing w:val="-2"/>
                <w:sz w:val="30"/>
                <w:szCs w:val="30"/>
                <w:cs/>
              </w:rPr>
              <w:t xml:space="preserve">   </w:t>
            </w:r>
            <w:r w:rsidRPr="00785F0F">
              <w:rPr>
                <w:spacing w:val="-2"/>
                <w:sz w:val="30"/>
                <w:szCs w:val="30"/>
                <w:cs/>
              </w:rPr>
              <w:t>ตลาดเงิน</w:t>
            </w:r>
            <w:r w:rsidRPr="00785F0F">
              <w:rPr>
                <w:spacing w:val="-2"/>
                <w:sz w:val="30"/>
                <w:szCs w:val="30"/>
                <w:cs/>
                <w:lang w:val="th-TH"/>
              </w:rPr>
              <w:t xml:space="preserve"> </w:t>
            </w:r>
            <w:r w:rsidRPr="00785F0F">
              <w:rPr>
                <w:spacing w:val="-2"/>
                <w:sz w:val="30"/>
                <w:szCs w:val="30"/>
                <w:cs/>
              </w:rPr>
              <w:t>(</w:t>
            </w:r>
            <w:r w:rsidRPr="00785F0F">
              <w:rPr>
                <w:spacing w:val="-2"/>
                <w:sz w:val="30"/>
                <w:szCs w:val="30"/>
                <w:cs/>
                <w:lang w:val="th-TH"/>
              </w:rPr>
              <w:t>หนี้สิน</w:t>
            </w:r>
            <w:r w:rsidRPr="00785F0F">
              <w:rPr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5760" w:type="dxa"/>
            <w:shd w:val="clear" w:color="auto" w:fill="auto"/>
          </w:tcPr>
          <w:p w14:paraId="669AF8A7" w14:textId="77777777" w:rsidR="007E42AC" w:rsidRPr="00785F0F" w:rsidRDefault="00AE39B3" w:rsidP="00F319A5">
            <w:pPr>
              <w:pStyle w:val="BodyText"/>
              <w:numPr>
                <w:ilvl w:val="0"/>
                <w:numId w:val="4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pacing w:val="-2"/>
                <w:sz w:val="30"/>
                <w:szCs w:val="30"/>
              </w:rPr>
            </w:pPr>
            <w:r w:rsidRPr="00785F0F">
              <w:rPr>
                <w:rFonts w:cs="Angsana New"/>
                <w:sz w:val="30"/>
                <w:szCs w:val="30"/>
                <w:cs/>
              </w:rPr>
              <w:t>มูลค่าตามบัญชี</w:t>
            </w:r>
            <w:r w:rsidR="007E42AC" w:rsidRPr="00785F0F">
              <w:rPr>
                <w:rFonts w:cs="Angsana New"/>
                <w:sz w:val="30"/>
                <w:szCs w:val="30"/>
                <w:cs/>
              </w:rPr>
              <w:t>ที่แสดงในงบแสดงฐานะการเงินของเงินรับฝากที่ต้องจ่ายคืนเมื่อทวงถามมีมูลค่าโดยประมาณเท่ากับมูลค่ายุติธรรม</w:t>
            </w:r>
          </w:p>
        </w:tc>
      </w:tr>
      <w:tr w:rsidR="007E42AC" w:rsidRPr="00785F0F" w14:paraId="1868C19F" w14:textId="77777777" w:rsidTr="00074BB7">
        <w:tc>
          <w:tcPr>
            <w:tcW w:w="3582" w:type="dxa"/>
            <w:shd w:val="clear" w:color="auto" w:fill="auto"/>
          </w:tcPr>
          <w:p w14:paraId="1CFAAA72" w14:textId="77777777" w:rsidR="007E42AC" w:rsidRPr="00785F0F" w:rsidRDefault="007E42AC" w:rsidP="00F010AC">
            <w:pPr>
              <w:snapToGrid w:val="0"/>
              <w:ind w:left="72" w:right="-108"/>
              <w:jc w:val="thaiDistribute"/>
              <w:rPr>
                <w:spacing w:val="-2"/>
                <w:sz w:val="30"/>
                <w:szCs w:val="30"/>
              </w:rPr>
            </w:pPr>
          </w:p>
        </w:tc>
        <w:tc>
          <w:tcPr>
            <w:tcW w:w="5760" w:type="dxa"/>
            <w:shd w:val="clear" w:color="auto" w:fill="auto"/>
          </w:tcPr>
          <w:p w14:paraId="57699B86" w14:textId="77777777" w:rsidR="007E42AC" w:rsidRPr="00785F0F" w:rsidRDefault="007E42AC" w:rsidP="00F319A5">
            <w:pPr>
              <w:pStyle w:val="BodyText"/>
              <w:numPr>
                <w:ilvl w:val="0"/>
                <w:numId w:val="4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z w:val="30"/>
                <w:szCs w:val="30"/>
                <w:cs/>
              </w:rPr>
            </w:pPr>
            <w:r w:rsidRPr="00785F0F">
              <w:rPr>
                <w:rFonts w:cs="Angsana New"/>
                <w:sz w:val="30"/>
                <w:szCs w:val="30"/>
                <w:cs/>
              </w:rPr>
              <w:t>มูลค่ายุติธรรมของเงินรับฝากประจำคำนวณจากมูลค่าปัจจุบันของประมาณการกระแสเงินสดที่ใช้อัตราคิดลดจากอัตราดอกเบี้ยปัจจุบันของเงินรับฝากประเภทเดียวกัน</w:t>
            </w:r>
          </w:p>
          <w:p w14:paraId="098041CB" w14:textId="77777777" w:rsidR="007E42AC" w:rsidRPr="00785F0F" w:rsidRDefault="007E42AC" w:rsidP="00F319A5">
            <w:pPr>
              <w:pStyle w:val="BodyText"/>
              <w:numPr>
                <w:ilvl w:val="0"/>
                <w:numId w:val="4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pacing w:val="-2"/>
                <w:sz w:val="30"/>
                <w:szCs w:val="30"/>
                <w:cs/>
              </w:rPr>
            </w:pPr>
            <w:r w:rsidRPr="00785F0F">
              <w:rPr>
                <w:rFonts w:cs="Angsana New"/>
                <w:sz w:val="30"/>
                <w:szCs w:val="30"/>
                <w:cs/>
              </w:rPr>
              <w:t>รายการระหว่างธนาคารและตลาดเงินที่แสดงในงบแสดงฐานะการเงินมีมูลค่าโดยประมาณเท่ากับมูลค่ายุติธรรม</w:t>
            </w:r>
          </w:p>
        </w:tc>
      </w:tr>
      <w:tr w:rsidR="007E42AC" w:rsidRPr="00785F0F" w14:paraId="250CE30A" w14:textId="77777777" w:rsidTr="00074BB7">
        <w:tc>
          <w:tcPr>
            <w:tcW w:w="3582" w:type="dxa"/>
            <w:shd w:val="clear" w:color="auto" w:fill="auto"/>
          </w:tcPr>
          <w:p w14:paraId="05D89F12" w14:textId="77777777" w:rsidR="000630CB" w:rsidRPr="00785F0F" w:rsidRDefault="000630CB" w:rsidP="00F010AC">
            <w:pPr>
              <w:ind w:left="72" w:right="-108"/>
              <w:jc w:val="thaiDistribute"/>
              <w:rPr>
                <w:spacing w:val="-2"/>
                <w:sz w:val="30"/>
                <w:szCs w:val="30"/>
              </w:rPr>
            </w:pPr>
          </w:p>
          <w:p w14:paraId="625B32C1" w14:textId="77777777" w:rsidR="007E42AC" w:rsidRPr="00785F0F" w:rsidRDefault="000630CB" w:rsidP="000630CB">
            <w:pPr>
              <w:ind w:right="-108"/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spacing w:val="-2"/>
                <w:sz w:val="30"/>
                <w:szCs w:val="30"/>
                <w:cs/>
              </w:rPr>
              <w:t xml:space="preserve"> </w:t>
            </w:r>
            <w:r w:rsidR="007E42AC" w:rsidRPr="00785F0F">
              <w:rPr>
                <w:spacing w:val="-2"/>
                <w:sz w:val="30"/>
                <w:szCs w:val="30"/>
                <w:cs/>
              </w:rPr>
              <w:t>หนี้สินจ่ายคืนเมื่อทวงถาม</w:t>
            </w:r>
          </w:p>
        </w:tc>
        <w:tc>
          <w:tcPr>
            <w:tcW w:w="5760" w:type="dxa"/>
            <w:shd w:val="clear" w:color="auto" w:fill="auto"/>
          </w:tcPr>
          <w:p w14:paraId="5FB6FF50" w14:textId="77777777" w:rsidR="000630CB" w:rsidRPr="00785F0F" w:rsidRDefault="000630CB" w:rsidP="00F010AC">
            <w:pPr>
              <w:jc w:val="thaiDistribute"/>
              <w:rPr>
                <w:sz w:val="30"/>
                <w:szCs w:val="30"/>
              </w:rPr>
            </w:pPr>
          </w:p>
          <w:p w14:paraId="0A6D7ACE" w14:textId="77777777" w:rsidR="007E42AC" w:rsidRPr="00785F0F" w:rsidRDefault="007E42AC" w:rsidP="00F010AC">
            <w:pPr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จำนวนเงินที่แสดงในงบแสดงฐานะการเงินมีมูลค่า</w:t>
            </w:r>
            <w:r w:rsidRPr="00785F0F">
              <w:rPr>
                <w:sz w:val="30"/>
                <w:szCs w:val="30"/>
                <w:cs/>
                <w:lang w:val="th-TH"/>
              </w:rPr>
              <w:t>โ</w:t>
            </w:r>
            <w:r w:rsidRPr="00785F0F">
              <w:rPr>
                <w:sz w:val="30"/>
                <w:szCs w:val="30"/>
                <w:cs/>
              </w:rPr>
              <w:t>ดยประมาณเท่ากับมูลค่ายุติธรรม</w:t>
            </w:r>
          </w:p>
        </w:tc>
      </w:tr>
      <w:tr w:rsidR="007E42AC" w:rsidRPr="00785F0F" w14:paraId="74C5916E" w14:textId="77777777" w:rsidTr="00074BB7">
        <w:trPr>
          <w:trHeight w:val="1175"/>
        </w:trPr>
        <w:tc>
          <w:tcPr>
            <w:tcW w:w="3582" w:type="dxa"/>
            <w:shd w:val="clear" w:color="auto" w:fill="auto"/>
          </w:tcPr>
          <w:p w14:paraId="7A6EC4EE" w14:textId="77777777" w:rsidR="000630CB" w:rsidRPr="00785F0F" w:rsidRDefault="000630CB" w:rsidP="00F010AC">
            <w:pPr>
              <w:ind w:left="72" w:right="-108"/>
              <w:jc w:val="thaiDistribute"/>
              <w:rPr>
                <w:sz w:val="30"/>
                <w:szCs w:val="30"/>
              </w:rPr>
            </w:pPr>
          </w:p>
          <w:p w14:paraId="0685D78D" w14:textId="77777777" w:rsidR="007E42AC" w:rsidRPr="00785F0F" w:rsidRDefault="000630CB" w:rsidP="000630CB">
            <w:pPr>
              <w:ind w:right="-108"/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 xml:space="preserve"> </w:t>
            </w:r>
            <w:r w:rsidR="007E42AC" w:rsidRPr="00785F0F">
              <w:rPr>
                <w:sz w:val="30"/>
                <w:szCs w:val="30"/>
                <w:cs/>
              </w:rPr>
              <w:t>ตราสารหนี้ที่ออกและเงินกู้ยืม</w:t>
            </w:r>
          </w:p>
        </w:tc>
        <w:tc>
          <w:tcPr>
            <w:tcW w:w="5760" w:type="dxa"/>
            <w:shd w:val="clear" w:color="auto" w:fill="auto"/>
          </w:tcPr>
          <w:p w14:paraId="57AADDB7" w14:textId="77777777" w:rsidR="000630CB" w:rsidRPr="00785F0F" w:rsidRDefault="000630CB" w:rsidP="000630CB">
            <w:pPr>
              <w:pStyle w:val="BodyText"/>
              <w:tabs>
                <w:tab w:val="left" w:pos="432"/>
              </w:tabs>
              <w:ind w:left="432" w:right="0"/>
              <w:jc w:val="thaiDistribute"/>
              <w:rPr>
                <w:rFonts w:cs="Angsana New"/>
                <w:sz w:val="30"/>
                <w:szCs w:val="30"/>
              </w:rPr>
            </w:pPr>
          </w:p>
          <w:p w14:paraId="510896BD" w14:textId="77777777" w:rsidR="007E42AC" w:rsidRPr="00785F0F" w:rsidRDefault="007E42AC" w:rsidP="00F319A5">
            <w:pPr>
              <w:pStyle w:val="BodyText"/>
              <w:numPr>
                <w:ilvl w:val="0"/>
                <w:numId w:val="4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  <w:sz w:val="30"/>
                <w:szCs w:val="30"/>
                <w:cs/>
              </w:rPr>
            </w:pPr>
            <w:r w:rsidRPr="00785F0F">
              <w:rPr>
                <w:rFonts w:cs="Angsana New"/>
                <w:sz w:val="30"/>
                <w:szCs w:val="30"/>
                <w:cs/>
              </w:rPr>
              <w:t xml:space="preserve">จำนวนเงินที่แสดงในงบแสดงฐานะการเงินของเงินกู้ยืมระยะสั้นที่มีอายุคงเหลือน้อยกว่า </w:t>
            </w:r>
            <w:r w:rsidRPr="00785F0F">
              <w:rPr>
                <w:rFonts w:cs="Angsana New"/>
                <w:sz w:val="30"/>
                <w:szCs w:val="30"/>
              </w:rPr>
              <w:t xml:space="preserve">90 </w:t>
            </w:r>
            <w:r w:rsidRPr="00785F0F">
              <w:rPr>
                <w:rFonts w:cs="Angsana New"/>
                <w:sz w:val="30"/>
                <w:szCs w:val="30"/>
                <w:cs/>
              </w:rPr>
              <w:t>วันมีมูลค่าโดยประมาณเท่ากับมูลค่ายุติธรรม</w:t>
            </w:r>
          </w:p>
          <w:p w14:paraId="518BA1A8" w14:textId="77777777" w:rsidR="007E42AC" w:rsidRPr="00785F0F" w:rsidRDefault="007E42AC" w:rsidP="00F319A5">
            <w:pPr>
              <w:pStyle w:val="BodyText"/>
              <w:numPr>
                <w:ilvl w:val="0"/>
                <w:numId w:val="4"/>
              </w:numPr>
              <w:tabs>
                <w:tab w:val="left" w:pos="432"/>
              </w:tabs>
              <w:ind w:left="432" w:right="0" w:hanging="432"/>
              <w:jc w:val="thaiDistribute"/>
              <w:rPr>
                <w:rFonts w:cs="Angsana New"/>
              </w:rPr>
            </w:pPr>
            <w:r w:rsidRPr="00785F0F">
              <w:rPr>
                <w:rFonts w:cs="Angsana New"/>
                <w:sz w:val="30"/>
                <w:szCs w:val="30"/>
                <w:cs/>
              </w:rPr>
              <w:t>มูลค่ายุติธรรมของเงินกู้ยืมอื่น ๆ คำนวณจากมูลค่าปัจจุบันของประมาณการกระแสเงินสดที่ใช้อัตราคิดลดจากอัตราดอกเบี้ยของเงินกู้ยืมประเภทเดียวกันในปัจจุบัน</w:t>
            </w:r>
          </w:p>
        </w:tc>
      </w:tr>
    </w:tbl>
    <w:p w14:paraId="278A073E" w14:textId="77777777" w:rsidR="00667C9A" w:rsidRDefault="00667C9A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</w:p>
    <w:p w14:paraId="01938CD0" w14:textId="77777777" w:rsidR="00942982" w:rsidRDefault="00942982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</w:p>
    <w:p w14:paraId="148DB233" w14:textId="77777777" w:rsidR="00942982" w:rsidRDefault="00942982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</w:p>
    <w:p w14:paraId="1AFA0F92" w14:textId="77777777" w:rsidR="00942982" w:rsidRDefault="00942982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</w:p>
    <w:p w14:paraId="06340622" w14:textId="77777777" w:rsidR="00942982" w:rsidRDefault="00942982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</w:p>
    <w:p w14:paraId="14DBF705" w14:textId="77777777" w:rsidR="00942982" w:rsidRDefault="00942982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</w:p>
    <w:p w14:paraId="55A04089" w14:textId="77777777" w:rsidR="00942982" w:rsidRDefault="00942982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</w:p>
    <w:p w14:paraId="0D6E9841" w14:textId="413EF6AC" w:rsidR="008D0BA8" w:rsidRPr="00785F0F" w:rsidRDefault="00E029F7" w:rsidP="008D0BA8">
      <w:pPr>
        <w:tabs>
          <w:tab w:val="left" w:pos="540"/>
        </w:tabs>
        <w:spacing w:line="160" w:lineRule="atLeast"/>
        <w:jc w:val="thaiDistribute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lastRenderedPageBreak/>
        <w:t>6</w:t>
      </w:r>
      <w:r w:rsidR="008D0BA8" w:rsidRPr="00785F0F">
        <w:rPr>
          <w:b/>
          <w:bCs/>
          <w:spacing w:val="-4"/>
          <w:sz w:val="30"/>
          <w:szCs w:val="30"/>
        </w:rPr>
        <w:tab/>
      </w:r>
      <w:r w:rsidR="008D0BA8" w:rsidRPr="00785F0F">
        <w:rPr>
          <w:b/>
          <w:bCs/>
          <w:spacing w:val="-4"/>
          <w:sz w:val="30"/>
          <w:szCs w:val="30"/>
          <w:cs/>
        </w:rPr>
        <w:t>การดำรงเงินกองทุน</w:t>
      </w:r>
    </w:p>
    <w:p w14:paraId="66D39B86" w14:textId="77777777" w:rsidR="008D0BA8" w:rsidRPr="00CB5796" w:rsidRDefault="008D0BA8" w:rsidP="00412093">
      <w:pPr>
        <w:pStyle w:val="BodyText2"/>
        <w:spacing w:after="0" w:line="240" w:lineRule="atLeast"/>
        <w:ind w:left="540"/>
        <w:jc w:val="thaiDistribute"/>
        <w:rPr>
          <w:sz w:val="30"/>
          <w:szCs w:val="30"/>
        </w:rPr>
      </w:pPr>
    </w:p>
    <w:p w14:paraId="5F02606F" w14:textId="77777777" w:rsidR="008D0BA8" w:rsidRPr="00785F0F" w:rsidRDefault="008D0BA8" w:rsidP="000C0869">
      <w:pPr>
        <w:ind w:left="54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ตามที่ธนาคารและบริษัทย่อยที่เป็นสถาบันการเงินต้องปฏิบัติตามข้อกำหนดต่าง ๆ ของธนาคารแห่งประเทศไทยเกี่ยวกับการดำรงเงินกอง</w:t>
      </w:r>
      <w:r w:rsidR="00352899" w:rsidRPr="00785F0F">
        <w:rPr>
          <w:sz w:val="30"/>
          <w:szCs w:val="30"/>
          <w:cs/>
        </w:rPr>
        <w:t>ทุน ซึ่งตามแนวทางปฏิบัติดังกล่าว</w:t>
      </w:r>
      <w:r w:rsidRPr="00785F0F">
        <w:rPr>
          <w:sz w:val="30"/>
          <w:szCs w:val="30"/>
          <w:cs/>
        </w:rPr>
        <w:t>และแนวทางในการแก้ไขสถานการณ์ได้อย่างทันท่วงที ธนาคารและบริษัทย่อยจะต้องวัดมูลค่าสินทรัพย์ หนี้สินและรายการนอกงบแสดงฐานะการเงินบางรายการโดยการคำนวณตามวิธีทางการบัญชีที</w:t>
      </w:r>
      <w:r w:rsidR="00352899" w:rsidRPr="00785F0F">
        <w:rPr>
          <w:sz w:val="30"/>
          <w:szCs w:val="30"/>
          <w:cs/>
        </w:rPr>
        <w:t>่กฎหมายกำหนด นอกจากนี้ในส่วนของ</w:t>
      </w:r>
      <w:r w:rsidRPr="00785F0F">
        <w:rPr>
          <w:sz w:val="30"/>
          <w:szCs w:val="30"/>
          <w:cs/>
        </w:rPr>
        <w:t>จำนวนเงิน</w:t>
      </w:r>
      <w:r w:rsidR="00352899" w:rsidRPr="00785F0F">
        <w:rPr>
          <w:sz w:val="30"/>
          <w:szCs w:val="30"/>
          <w:cs/>
        </w:rPr>
        <w:t>กองทุน</w:t>
      </w:r>
      <w:r w:rsidRPr="00785F0F">
        <w:rPr>
          <w:sz w:val="30"/>
          <w:szCs w:val="30"/>
          <w:cs/>
        </w:rPr>
        <w:t>และ</w:t>
      </w:r>
      <w:r w:rsidR="00352899" w:rsidRPr="00785F0F">
        <w:rPr>
          <w:sz w:val="30"/>
          <w:szCs w:val="30"/>
          <w:cs/>
        </w:rPr>
        <w:t>การจัด</w:t>
      </w:r>
      <w:r w:rsidRPr="00785F0F">
        <w:rPr>
          <w:sz w:val="30"/>
          <w:szCs w:val="30"/>
          <w:cs/>
        </w:rPr>
        <w:t>ประเภทของเงินกองทุนของธนาคารและบริษัทย่อย</w:t>
      </w:r>
      <w:r w:rsidR="00352899" w:rsidRPr="00785F0F">
        <w:rPr>
          <w:sz w:val="30"/>
          <w:szCs w:val="30"/>
          <w:cs/>
        </w:rPr>
        <w:t>ก็จะต้องอยู่ภายใต้ดุลยพินิจ</w:t>
      </w:r>
      <w:r w:rsidRPr="00785F0F">
        <w:rPr>
          <w:sz w:val="30"/>
          <w:szCs w:val="30"/>
          <w:cs/>
        </w:rPr>
        <w:t>ของธนาคารแห่งประเทศไทยเกี่ยวกับส่วนประกอบน้ำหนักของความเสี่ยงแ</w:t>
      </w:r>
      <w:r w:rsidR="00352899" w:rsidRPr="00785F0F">
        <w:rPr>
          <w:sz w:val="30"/>
          <w:szCs w:val="30"/>
          <w:cs/>
        </w:rPr>
        <w:t>ละปัจจัยอื่น ๆ ด้วย อย่างไรก็ดี</w:t>
      </w:r>
      <w:r w:rsidRPr="00785F0F">
        <w:rPr>
          <w:sz w:val="30"/>
          <w:szCs w:val="30"/>
          <w:cs/>
        </w:rPr>
        <w:t xml:space="preserve"> ข้อกำหนดเกี่ยวกับเงินกองท</w:t>
      </w:r>
      <w:r w:rsidR="00352899" w:rsidRPr="00785F0F">
        <w:rPr>
          <w:sz w:val="30"/>
          <w:szCs w:val="30"/>
          <w:cs/>
        </w:rPr>
        <w:t>ุนและข้อกำหนดอื่น ๆ ตามกฎหมาย</w:t>
      </w:r>
      <w:r w:rsidRPr="00785F0F">
        <w:rPr>
          <w:sz w:val="30"/>
          <w:szCs w:val="30"/>
          <w:cs/>
        </w:rPr>
        <w:t>อาจจะมีการเปลี่ยนแปลงตามที่ธนาคารแห่งประเทศไทยเห็นสมควร</w:t>
      </w:r>
    </w:p>
    <w:p w14:paraId="793A6CB8" w14:textId="77777777" w:rsidR="00581597" w:rsidRPr="00CB5796" w:rsidRDefault="00581597" w:rsidP="00412093">
      <w:pPr>
        <w:pStyle w:val="BodyText2"/>
        <w:spacing w:after="0" w:line="240" w:lineRule="atLeast"/>
        <w:ind w:left="540"/>
        <w:jc w:val="thaiDistribute"/>
        <w:rPr>
          <w:sz w:val="30"/>
          <w:szCs w:val="30"/>
        </w:rPr>
      </w:pPr>
    </w:p>
    <w:p w14:paraId="62D155C3" w14:textId="7544986E" w:rsidR="006A55B6" w:rsidRPr="00CB5796" w:rsidRDefault="008D0BA8" w:rsidP="00667C9A">
      <w:pPr>
        <w:ind w:left="540" w:right="15"/>
        <w:jc w:val="thaiDistribute"/>
        <w:rPr>
          <w:sz w:val="30"/>
          <w:szCs w:val="30"/>
        </w:rPr>
      </w:pPr>
      <w:r w:rsidRPr="00CB5796">
        <w:rPr>
          <w:sz w:val="30"/>
          <w:szCs w:val="30"/>
          <w:cs/>
        </w:rPr>
        <w:t>ธนาคารดำรงเงินกองทุนตามพระราชบัญญัติธุรกิจสถาบันการเงิน พ.ศ.</w:t>
      </w:r>
      <w:r w:rsidRPr="00CB5796">
        <w:rPr>
          <w:sz w:val="30"/>
          <w:szCs w:val="30"/>
        </w:rPr>
        <w:t xml:space="preserve">2551 </w:t>
      </w:r>
      <w:r w:rsidRPr="00CB5796">
        <w:rPr>
          <w:sz w:val="30"/>
          <w:szCs w:val="30"/>
          <w:cs/>
        </w:rPr>
        <w:t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</w:t>
      </w:r>
      <w:r w:rsidR="000B6C42" w:rsidRPr="00CB5796">
        <w:rPr>
          <w:sz w:val="30"/>
          <w:szCs w:val="30"/>
        </w:rPr>
        <w:t xml:space="preserve"> </w:t>
      </w:r>
      <w:r w:rsidRPr="00CB5796">
        <w:rPr>
          <w:sz w:val="30"/>
          <w:szCs w:val="30"/>
          <w:cs/>
        </w:rPr>
        <w:t>ตามหนังสือเวียนที่ปร</w:t>
      </w:r>
      <w:r w:rsidR="00352899" w:rsidRPr="00CB5796">
        <w:rPr>
          <w:sz w:val="30"/>
          <w:szCs w:val="30"/>
          <w:cs/>
        </w:rPr>
        <w:t>ะกาศโดยธนาคารแห่งประเทศไทยลง</w:t>
      </w:r>
      <w:r w:rsidRPr="00CB5796">
        <w:rPr>
          <w:sz w:val="30"/>
          <w:szCs w:val="30"/>
          <w:cs/>
        </w:rPr>
        <w:t xml:space="preserve">วันที่ </w:t>
      </w:r>
      <w:r w:rsidRPr="00CB5796">
        <w:rPr>
          <w:sz w:val="30"/>
          <w:szCs w:val="30"/>
        </w:rPr>
        <w:t xml:space="preserve">8 </w:t>
      </w:r>
      <w:r w:rsidRPr="00CB5796">
        <w:rPr>
          <w:sz w:val="30"/>
          <w:szCs w:val="30"/>
          <w:cs/>
        </w:rPr>
        <w:t xml:space="preserve">พฤศจิกายน </w:t>
      </w:r>
      <w:r w:rsidRPr="00CB5796">
        <w:rPr>
          <w:sz w:val="30"/>
          <w:szCs w:val="30"/>
        </w:rPr>
        <w:t xml:space="preserve">2555 </w:t>
      </w:r>
      <w:r w:rsidRPr="00CB5796">
        <w:rPr>
          <w:sz w:val="30"/>
          <w:szCs w:val="30"/>
          <w:cs/>
        </w:rPr>
        <w:t xml:space="preserve">และวันที่ </w:t>
      </w:r>
      <w:r w:rsidR="0070507A" w:rsidRPr="00CB5796">
        <w:rPr>
          <w:sz w:val="30"/>
          <w:szCs w:val="30"/>
        </w:rPr>
        <w:t>8</w:t>
      </w:r>
      <w:r w:rsidR="00B57FC7" w:rsidRPr="00CB5796">
        <w:rPr>
          <w:sz w:val="30"/>
          <w:szCs w:val="30"/>
          <w:cs/>
        </w:rPr>
        <w:t xml:space="preserve"> พ</w:t>
      </w:r>
      <w:r w:rsidR="00B57FC7" w:rsidRPr="00CB5796">
        <w:rPr>
          <w:rFonts w:hint="cs"/>
          <w:sz w:val="30"/>
          <w:szCs w:val="30"/>
          <w:cs/>
        </w:rPr>
        <w:t>ฤษ</w:t>
      </w:r>
      <w:r w:rsidR="0070507A" w:rsidRPr="00CB5796">
        <w:rPr>
          <w:sz w:val="30"/>
          <w:szCs w:val="30"/>
          <w:cs/>
        </w:rPr>
        <w:t xml:space="preserve">ภาคม </w:t>
      </w:r>
      <w:r w:rsidR="00DC08DA" w:rsidRPr="00CB5796">
        <w:rPr>
          <w:sz w:val="30"/>
          <w:szCs w:val="30"/>
        </w:rPr>
        <w:t>2558</w:t>
      </w:r>
      <w:r w:rsidRPr="00CB5796">
        <w:rPr>
          <w:sz w:val="30"/>
          <w:szCs w:val="30"/>
          <w:cs/>
        </w:rPr>
        <w:t xml:space="preserve"> ธนาคารถูกกำหนดให้คำนวณเงินกองทุนตาม</w:t>
      </w:r>
      <w:r w:rsidR="00352899" w:rsidRPr="00CB5796">
        <w:rPr>
          <w:sz w:val="30"/>
          <w:szCs w:val="30"/>
          <w:cs/>
        </w:rPr>
        <w:t>เกณฑ์</w:t>
      </w:r>
      <w:r w:rsidRPr="00CB5796">
        <w:rPr>
          <w:sz w:val="30"/>
          <w:szCs w:val="30"/>
          <w:cs/>
        </w:rPr>
        <w:t xml:space="preserve"> </w:t>
      </w:r>
      <w:r w:rsidRPr="00CB5796">
        <w:rPr>
          <w:sz w:val="30"/>
          <w:szCs w:val="30"/>
        </w:rPr>
        <w:t xml:space="preserve">Basel III </w:t>
      </w:r>
      <w:r w:rsidR="00352899" w:rsidRPr="00CB5796">
        <w:rPr>
          <w:sz w:val="30"/>
          <w:szCs w:val="30"/>
          <w:cs/>
        </w:rPr>
        <w:t>โดย</w:t>
      </w:r>
      <w:r w:rsidRPr="00CB5796">
        <w:rPr>
          <w:sz w:val="30"/>
          <w:szCs w:val="30"/>
          <w:cs/>
        </w:rPr>
        <w:t>องค์ประกอบของเงินกองทุน</w:t>
      </w:r>
      <w:r w:rsidR="000630CB" w:rsidRPr="00CB5796">
        <w:rPr>
          <w:sz w:val="30"/>
          <w:szCs w:val="30"/>
          <w:cs/>
        </w:rPr>
        <w:t>ในรายงานการกำกับแบบรวมกลุ่มและงบการเงินเฉพาะธนาคาร</w:t>
      </w:r>
      <w:r w:rsidRPr="00CB5796">
        <w:rPr>
          <w:sz w:val="30"/>
          <w:szCs w:val="30"/>
          <w:cs/>
        </w:rPr>
        <w:t xml:space="preserve"> ณ วันที่ </w:t>
      </w:r>
      <w:r w:rsidR="00D45849" w:rsidRPr="00CB5796">
        <w:rPr>
          <w:sz w:val="30"/>
          <w:szCs w:val="30"/>
        </w:rPr>
        <w:t xml:space="preserve">31 </w:t>
      </w:r>
      <w:r w:rsidR="00D45849" w:rsidRPr="00CB5796">
        <w:rPr>
          <w:sz w:val="30"/>
          <w:szCs w:val="30"/>
          <w:cs/>
        </w:rPr>
        <w:t xml:space="preserve">ธันวาคม </w:t>
      </w:r>
      <w:r w:rsidR="0007569F" w:rsidRPr="00CB5796">
        <w:rPr>
          <w:sz w:val="30"/>
          <w:szCs w:val="30"/>
        </w:rPr>
        <w:t xml:space="preserve">2561 </w:t>
      </w:r>
      <w:r w:rsidR="0007569F" w:rsidRPr="00CB5796">
        <w:rPr>
          <w:rFonts w:hint="cs"/>
          <w:sz w:val="30"/>
          <w:szCs w:val="30"/>
          <w:cs/>
        </w:rPr>
        <w:t xml:space="preserve">และ </w:t>
      </w:r>
      <w:r w:rsidR="00DC08DA" w:rsidRPr="00CB5796">
        <w:rPr>
          <w:sz w:val="30"/>
          <w:szCs w:val="30"/>
        </w:rPr>
        <w:t>2560</w:t>
      </w:r>
      <w:r w:rsidR="00FD322D" w:rsidRPr="00CB5796">
        <w:rPr>
          <w:sz w:val="30"/>
          <w:szCs w:val="30"/>
          <w:cs/>
        </w:rPr>
        <w:t xml:space="preserve"> </w:t>
      </w:r>
      <w:r w:rsidRPr="00CB5796">
        <w:rPr>
          <w:sz w:val="30"/>
          <w:szCs w:val="30"/>
          <w:cs/>
        </w:rPr>
        <w:t>จำแนกได้ดังนี้</w:t>
      </w:r>
    </w:p>
    <w:p w14:paraId="760A89C4" w14:textId="77777777" w:rsidR="00942982" w:rsidRPr="00CB5796" w:rsidRDefault="00942982" w:rsidP="00CB5796">
      <w:pPr>
        <w:pStyle w:val="BodyText2"/>
        <w:spacing w:after="0" w:line="240" w:lineRule="atLeast"/>
        <w:ind w:left="540"/>
        <w:jc w:val="thaiDistribute"/>
        <w:rPr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8D0BA8" w:rsidRPr="00785F0F" w14:paraId="4632326A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13D3F51B" w14:textId="77777777" w:rsidR="008D0BA8" w:rsidRPr="00785F0F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56EC96D" w14:textId="77777777" w:rsidR="008D0BA8" w:rsidRPr="00785F0F" w:rsidRDefault="008D0BA8" w:rsidP="00F010AC">
            <w:pPr>
              <w:spacing w:line="22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</w:rPr>
              <w:t>Basel III</w:t>
            </w:r>
          </w:p>
        </w:tc>
      </w:tr>
      <w:tr w:rsidR="008D0BA8" w:rsidRPr="00785F0F" w14:paraId="0D634C51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0EC4E1DB" w14:textId="77777777" w:rsidR="008D0BA8" w:rsidRPr="00785F0F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2193DC4" w14:textId="77777777" w:rsidR="008D0BA8" w:rsidRPr="00785F0F" w:rsidRDefault="008D0BA8" w:rsidP="00F010AC">
            <w:pPr>
              <w:spacing w:line="220" w:lineRule="atLeast"/>
              <w:jc w:val="center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รายงานการกำกับแบบรวมกลุ่ม</w:t>
            </w:r>
          </w:p>
        </w:tc>
      </w:tr>
      <w:tr w:rsidR="00552C33" w:rsidRPr="00785F0F" w14:paraId="29000252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3573772C" w14:textId="77777777" w:rsidR="00552C33" w:rsidRPr="00785F0F" w:rsidRDefault="00552C33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AFB238" w14:textId="77777777" w:rsidR="00552C33" w:rsidRPr="00785F0F" w:rsidRDefault="00393ACB" w:rsidP="009109ED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 w:rsidR="009109ED" w:rsidRPr="00785F0F"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454E303" w14:textId="77777777" w:rsidR="00552C33" w:rsidRPr="00785F0F" w:rsidRDefault="00552C33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95CDAB" w14:textId="77777777" w:rsidR="00552C33" w:rsidRPr="00785F0F" w:rsidRDefault="00393ACB" w:rsidP="009109ED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</w:t>
            </w:r>
            <w:r w:rsidR="009109ED" w:rsidRPr="00785F0F">
              <w:rPr>
                <w:rFonts w:hint="cs"/>
                <w:sz w:val="28"/>
                <w:szCs w:val="28"/>
                <w:cs/>
              </w:rPr>
              <w:t>60</w:t>
            </w:r>
          </w:p>
        </w:tc>
      </w:tr>
      <w:tr w:rsidR="008D0BA8" w:rsidRPr="00785F0F" w14:paraId="05DB63FA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0065DE88" w14:textId="77777777" w:rsidR="008D0BA8" w:rsidRPr="00785F0F" w:rsidRDefault="008D0BA8" w:rsidP="00F010AC">
            <w:pPr>
              <w:snapToGrid w:val="0"/>
              <w:spacing w:line="22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F16B99B" w14:textId="77777777" w:rsidR="008D0BA8" w:rsidRPr="00785F0F" w:rsidRDefault="008D0BA8" w:rsidP="00F010AC">
            <w:pPr>
              <w:spacing w:line="220" w:lineRule="atLeast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D0BA8" w:rsidRPr="00785F0F" w14:paraId="688DAC89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4C972890" w14:textId="77777777" w:rsidR="008D0BA8" w:rsidRPr="00785F0F" w:rsidRDefault="008D0BA8" w:rsidP="00F010AC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785F0F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5DFC05BC" w14:textId="77777777" w:rsidR="008D0BA8" w:rsidRPr="00785F0F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74ECF1" w14:textId="77777777" w:rsidR="008D0BA8" w:rsidRPr="00785F0F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B2A5C1" w14:textId="77777777" w:rsidR="008D0BA8" w:rsidRPr="00785F0F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</w:tr>
      <w:tr w:rsidR="008D0BA8" w:rsidRPr="00785F0F" w14:paraId="393E10C5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1E20F24B" w14:textId="77777777" w:rsidR="008D0BA8" w:rsidRPr="00785F0F" w:rsidRDefault="008D0BA8" w:rsidP="00F010AC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shd w:val="clear" w:color="auto" w:fill="auto"/>
          </w:tcPr>
          <w:p w14:paraId="70FBD7A6" w14:textId="77777777" w:rsidR="008D0BA8" w:rsidRPr="00785F0F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8CE22F" w14:textId="77777777" w:rsidR="008D0BA8" w:rsidRPr="00785F0F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CDE7B0" w14:textId="77777777" w:rsidR="008D0BA8" w:rsidRPr="00785F0F" w:rsidRDefault="008D0BA8" w:rsidP="00F010AC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</w:tr>
      <w:tr w:rsidR="00E22B36" w:rsidRPr="00785F0F" w14:paraId="02833D17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1D163A7F" w14:textId="77777777" w:rsidR="00E22B36" w:rsidRPr="00785F0F" w:rsidRDefault="00E22B36" w:rsidP="00E22B36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CEE74F" w14:textId="4B36B743" w:rsidR="00E22B36" w:rsidRPr="00785F0F" w:rsidRDefault="00E22B36" w:rsidP="00E22B36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33,992</w:t>
            </w:r>
          </w:p>
        </w:tc>
        <w:tc>
          <w:tcPr>
            <w:tcW w:w="270" w:type="dxa"/>
            <w:shd w:val="clear" w:color="auto" w:fill="auto"/>
          </w:tcPr>
          <w:p w14:paraId="348CC559" w14:textId="77777777" w:rsidR="00E22B36" w:rsidRPr="00785F0F" w:rsidRDefault="00E22B36" w:rsidP="00E22B36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7BC6B8" w14:textId="77777777" w:rsidR="00E22B36" w:rsidRPr="00785F0F" w:rsidRDefault="00E22B36" w:rsidP="00E22B36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33,992</w:t>
            </w:r>
          </w:p>
        </w:tc>
      </w:tr>
      <w:tr w:rsidR="00E22B36" w:rsidRPr="00785F0F" w14:paraId="306F974C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7FCB5054" w14:textId="77777777" w:rsidR="00E22B36" w:rsidRPr="00785F0F" w:rsidRDefault="00E22B36" w:rsidP="00E22B36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D59078" w14:textId="0D215930" w:rsidR="00E22B36" w:rsidRPr="00785F0F" w:rsidRDefault="00E22B36" w:rsidP="00E22B36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11,124</w:t>
            </w:r>
          </w:p>
        </w:tc>
        <w:tc>
          <w:tcPr>
            <w:tcW w:w="270" w:type="dxa"/>
            <w:shd w:val="clear" w:color="auto" w:fill="auto"/>
          </w:tcPr>
          <w:p w14:paraId="5D141000" w14:textId="77777777" w:rsidR="00E22B36" w:rsidRPr="00785F0F" w:rsidRDefault="00E22B36" w:rsidP="00E22B36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B6C9FB" w14:textId="77777777" w:rsidR="00E22B36" w:rsidRPr="00785F0F" w:rsidRDefault="00E22B36" w:rsidP="00E22B36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11,124</w:t>
            </w:r>
          </w:p>
        </w:tc>
      </w:tr>
      <w:tr w:rsidR="00E22B36" w:rsidRPr="00785F0F" w14:paraId="57215081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440C14C7" w14:textId="77777777" w:rsidR="00E22B36" w:rsidRPr="00785F0F" w:rsidRDefault="00E22B36" w:rsidP="00E22B36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ทุนสำรองตามกฎหมาย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85EBCA" w14:textId="536743BA" w:rsidR="00E22B36" w:rsidRPr="00785F0F" w:rsidRDefault="00E22B36" w:rsidP="00E22B36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7,000</w:t>
            </w:r>
          </w:p>
        </w:tc>
        <w:tc>
          <w:tcPr>
            <w:tcW w:w="270" w:type="dxa"/>
            <w:shd w:val="clear" w:color="auto" w:fill="auto"/>
          </w:tcPr>
          <w:p w14:paraId="12B36187" w14:textId="77777777" w:rsidR="00E22B36" w:rsidRPr="00785F0F" w:rsidRDefault="00E22B36" w:rsidP="00E22B36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B133EA" w14:textId="77777777" w:rsidR="00E22B36" w:rsidRPr="00785F0F" w:rsidRDefault="00E22B36" w:rsidP="00E22B36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7,000</w:t>
            </w:r>
          </w:p>
        </w:tc>
      </w:tr>
      <w:tr w:rsidR="00E22B36" w:rsidRPr="00785F0F" w14:paraId="37AC497B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341A3D0E" w14:textId="77777777" w:rsidR="00E22B36" w:rsidRPr="00785F0F" w:rsidRDefault="00E22B36" w:rsidP="00E22B36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กำไรสุทธิคงเหลือจากการจัดสรร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A513E8" w14:textId="10D7F56C" w:rsidR="00E22B36" w:rsidRPr="00785F0F" w:rsidRDefault="00252856" w:rsidP="00E22B36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287,738</w:t>
            </w:r>
          </w:p>
        </w:tc>
        <w:tc>
          <w:tcPr>
            <w:tcW w:w="270" w:type="dxa"/>
            <w:shd w:val="clear" w:color="auto" w:fill="auto"/>
          </w:tcPr>
          <w:p w14:paraId="70F9929B" w14:textId="77777777" w:rsidR="00E22B36" w:rsidRPr="00785F0F" w:rsidRDefault="00E22B36" w:rsidP="00E22B36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7A30BB" w14:textId="47EEE1D6" w:rsidR="00E22B36" w:rsidRPr="00785F0F" w:rsidRDefault="00252856" w:rsidP="00E22B36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265,905</w:t>
            </w:r>
          </w:p>
        </w:tc>
      </w:tr>
      <w:tr w:rsidR="00E22B36" w:rsidRPr="00785F0F" w14:paraId="2F7D433F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678BBB76" w14:textId="77777777" w:rsidR="00E22B36" w:rsidRPr="00785F0F" w:rsidRDefault="00E22B36" w:rsidP="00E22B36">
            <w:pPr>
              <w:spacing w:line="220" w:lineRule="atLeast"/>
              <w:ind w:left="1260" w:right="-108" w:hanging="1008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องค์ประกอบอื่นของส่วนของเจ้าของ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A39E84" w14:textId="77777777" w:rsidR="00E22B36" w:rsidRPr="00785F0F" w:rsidDel="00552C33" w:rsidRDefault="00E22B36" w:rsidP="00E22B36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05296E" w14:textId="77777777" w:rsidR="00E22B36" w:rsidRPr="00785F0F" w:rsidRDefault="00E22B36" w:rsidP="00E22B36">
            <w:pPr>
              <w:tabs>
                <w:tab w:val="decimal" w:pos="972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136E5A" w14:textId="77777777" w:rsidR="00E22B36" w:rsidRPr="00785F0F" w:rsidDel="00552C33" w:rsidRDefault="00E22B36" w:rsidP="00E22B36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</w:p>
        </w:tc>
      </w:tr>
      <w:tr w:rsidR="00E22B36" w:rsidRPr="00785F0F" w14:paraId="036F4D34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7389857A" w14:textId="77777777" w:rsidR="00E22B36" w:rsidRPr="00785F0F" w:rsidRDefault="00E22B36" w:rsidP="00E22B36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   </w:t>
            </w:r>
            <w:r w:rsidRPr="00785F0F">
              <w:rPr>
                <w:sz w:val="28"/>
                <w:szCs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D27EFF" w14:textId="7C58D071" w:rsidR="00E22B36" w:rsidRPr="00785F0F" w:rsidRDefault="00E22B36" w:rsidP="00E22B36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15,944</w:t>
            </w:r>
          </w:p>
        </w:tc>
        <w:tc>
          <w:tcPr>
            <w:tcW w:w="270" w:type="dxa"/>
            <w:shd w:val="clear" w:color="auto" w:fill="auto"/>
          </w:tcPr>
          <w:p w14:paraId="0F5EE936" w14:textId="77777777" w:rsidR="00E22B36" w:rsidRPr="00785F0F" w:rsidRDefault="00E22B36" w:rsidP="00E22B36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2577BC" w14:textId="77777777" w:rsidR="00E22B36" w:rsidRPr="00785F0F" w:rsidRDefault="00E22B36" w:rsidP="00E22B36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20,476</w:t>
            </w:r>
          </w:p>
        </w:tc>
      </w:tr>
      <w:tr w:rsidR="00E22B36" w:rsidRPr="00785F0F" w14:paraId="704B0A57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5FF17890" w14:textId="77777777" w:rsidR="00E22B36" w:rsidRPr="00785F0F" w:rsidRDefault="00E22B36" w:rsidP="00E22B36">
            <w:pPr>
              <w:spacing w:line="220" w:lineRule="atLeast"/>
              <w:ind w:left="1260" w:right="-108" w:hanging="1008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 xml:space="preserve">   รายการอื่นของการเปลี่ยนแปลงที่เกิดจากผู้เป็นเจ้าของ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AB20C0" w14:textId="3BD6A1CE" w:rsidR="00E22B36" w:rsidRPr="00785F0F" w:rsidDel="00552C33" w:rsidRDefault="00E22B36" w:rsidP="00E22B36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(2,365)</w:t>
            </w:r>
          </w:p>
        </w:tc>
        <w:tc>
          <w:tcPr>
            <w:tcW w:w="270" w:type="dxa"/>
            <w:shd w:val="clear" w:color="auto" w:fill="auto"/>
          </w:tcPr>
          <w:p w14:paraId="391449EE" w14:textId="77777777" w:rsidR="00E22B36" w:rsidRPr="00785F0F" w:rsidRDefault="00E22B36" w:rsidP="00E22B36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6503AE" w14:textId="77777777" w:rsidR="00E22B36" w:rsidRPr="00785F0F" w:rsidDel="00552C33" w:rsidRDefault="00E22B36" w:rsidP="00E22B36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2,365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</w:tr>
      <w:tr w:rsidR="00E22B36" w:rsidRPr="00785F0F" w14:paraId="3FC4D596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09D8AD89" w14:textId="77777777" w:rsidR="00E22B36" w:rsidRPr="00785F0F" w:rsidRDefault="00E22B36" w:rsidP="00E22B36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 xml:space="preserve">รายการหักจากเงินกองทุนชั้นที่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6130C" w14:textId="00E550ED" w:rsidR="00E22B36" w:rsidRPr="00C50B81" w:rsidDel="00552C33" w:rsidRDefault="005533EA" w:rsidP="00E22B36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C50B81">
              <w:rPr>
                <w:sz w:val="28"/>
                <w:szCs w:val="28"/>
              </w:rPr>
              <w:t>(26,754</w:t>
            </w:r>
            <w:r w:rsidR="00E22B36" w:rsidRPr="00C50B81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9588A1" w14:textId="77777777" w:rsidR="00E22B36" w:rsidRPr="00785F0F" w:rsidRDefault="00E22B36" w:rsidP="00E22B36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75717" w14:textId="77777777" w:rsidR="00E22B36" w:rsidRPr="00785F0F" w:rsidDel="00552C33" w:rsidRDefault="00E22B36" w:rsidP="00E22B36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14,193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</w:tr>
      <w:tr w:rsidR="00E22B36" w:rsidRPr="00785F0F" w14:paraId="3D181F10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7D42B939" w14:textId="77777777" w:rsidR="00E22B36" w:rsidRPr="00785F0F" w:rsidRDefault="00E22B36" w:rsidP="00E22B36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785F0F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8C8D4" w14:textId="55AA3007" w:rsidR="00E22B36" w:rsidRPr="00C50B81" w:rsidRDefault="005533EA" w:rsidP="00E22B36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C50B81">
              <w:rPr>
                <w:sz w:val="28"/>
                <w:szCs w:val="28"/>
              </w:rPr>
              <w:t>326,679</w:t>
            </w:r>
          </w:p>
        </w:tc>
        <w:tc>
          <w:tcPr>
            <w:tcW w:w="270" w:type="dxa"/>
            <w:shd w:val="clear" w:color="auto" w:fill="auto"/>
          </w:tcPr>
          <w:p w14:paraId="48CD3014" w14:textId="77777777" w:rsidR="00E22B36" w:rsidRPr="00785F0F" w:rsidRDefault="00E22B36" w:rsidP="00E22B36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A388D" w14:textId="77777777" w:rsidR="00E22B36" w:rsidRPr="00785F0F" w:rsidRDefault="00E22B36" w:rsidP="00E22B36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321,939</w:t>
            </w:r>
          </w:p>
        </w:tc>
      </w:tr>
      <w:tr w:rsidR="008A11BA" w:rsidRPr="00785F0F" w14:paraId="16C7E87F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7287731A" w14:textId="77777777" w:rsidR="008A11BA" w:rsidRPr="00785F0F" w:rsidRDefault="008A11BA" w:rsidP="00E22B36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1579079" w14:textId="77777777" w:rsidR="008A11BA" w:rsidRPr="00785F0F" w:rsidRDefault="008A11BA" w:rsidP="00E22B36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4E5EAE" w14:textId="77777777" w:rsidR="008A11BA" w:rsidRPr="00785F0F" w:rsidRDefault="008A11BA" w:rsidP="00E22B36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930232" w14:textId="77777777" w:rsidR="008A11BA" w:rsidRPr="00785F0F" w:rsidRDefault="008A11BA" w:rsidP="00E22B36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</w:tr>
      <w:tr w:rsidR="008A11BA" w:rsidRPr="00785F0F" w14:paraId="322E91C3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0E2F09AF" w14:textId="77777777" w:rsidR="008A11BA" w:rsidRPr="00785F0F" w:rsidRDefault="008A11BA" w:rsidP="00E22B36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93453B" w14:textId="77777777" w:rsidR="008A11BA" w:rsidRPr="00785F0F" w:rsidRDefault="008A11BA" w:rsidP="00E22B36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D3CD49" w14:textId="77777777" w:rsidR="008A11BA" w:rsidRPr="00785F0F" w:rsidRDefault="008A11BA" w:rsidP="00E22B36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775617" w14:textId="77777777" w:rsidR="008A11BA" w:rsidRPr="00785F0F" w:rsidRDefault="008A11BA" w:rsidP="00E22B36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</w:tr>
      <w:tr w:rsidR="008A11BA" w:rsidRPr="008A11BA" w14:paraId="1D1F9074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2B6F076E" w14:textId="77777777" w:rsidR="008A11BA" w:rsidRPr="00785F0F" w:rsidRDefault="008A11BA" w:rsidP="008A11BA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DFAE491" w14:textId="088B19CD" w:rsidR="008A11BA" w:rsidRPr="008A11BA" w:rsidRDefault="008A11BA" w:rsidP="008A11BA">
            <w:pPr>
              <w:spacing w:line="220" w:lineRule="atLeast"/>
              <w:jc w:val="center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Basel III</w:t>
            </w:r>
          </w:p>
        </w:tc>
      </w:tr>
      <w:tr w:rsidR="008A11BA" w:rsidRPr="008A11BA" w14:paraId="2ED1F458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5EF57CB1" w14:textId="77777777" w:rsidR="008A11BA" w:rsidRPr="00785F0F" w:rsidRDefault="008A11BA" w:rsidP="008A11BA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9662624" w14:textId="1146BF4C" w:rsidR="008A11BA" w:rsidRPr="008A11BA" w:rsidRDefault="008A11BA" w:rsidP="008A11BA">
            <w:pPr>
              <w:spacing w:line="220" w:lineRule="atLeast"/>
              <w:jc w:val="center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รายงานการกำกับแบบรวมกลุ่ม</w:t>
            </w:r>
          </w:p>
        </w:tc>
      </w:tr>
      <w:tr w:rsidR="008A11BA" w:rsidRPr="00785F0F" w14:paraId="2702C541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47978F76" w14:textId="77777777" w:rsidR="008A11BA" w:rsidRPr="00785F0F" w:rsidRDefault="008A11BA" w:rsidP="008A11BA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C678440" w14:textId="19BC1E43" w:rsidR="008A11BA" w:rsidRPr="00785F0F" w:rsidRDefault="008A11BA" w:rsidP="008A11BA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 w:rsidRPr="00785F0F"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A4951AF" w14:textId="77777777" w:rsidR="008A11BA" w:rsidRPr="00785F0F" w:rsidRDefault="008A11BA" w:rsidP="008A11BA">
            <w:pPr>
              <w:tabs>
                <w:tab w:val="decimal" w:pos="1080"/>
              </w:tabs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CF7685" w14:textId="60E1AF94" w:rsidR="008A11BA" w:rsidRPr="00785F0F" w:rsidRDefault="008A11BA" w:rsidP="008A11BA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</w:t>
            </w:r>
            <w:r w:rsidRPr="00785F0F">
              <w:rPr>
                <w:rFonts w:hint="cs"/>
                <w:sz w:val="28"/>
                <w:szCs w:val="28"/>
                <w:cs/>
              </w:rPr>
              <w:t>60</w:t>
            </w:r>
          </w:p>
        </w:tc>
      </w:tr>
      <w:tr w:rsidR="008A11BA" w:rsidRPr="00785F0F" w14:paraId="6F102CD1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305608AF" w14:textId="77777777" w:rsidR="008A11BA" w:rsidRPr="00785F0F" w:rsidRDefault="008A11BA" w:rsidP="008A11BA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8ADCFF7" w14:textId="55B0AEE4" w:rsidR="008A11BA" w:rsidRPr="00785F0F" w:rsidRDefault="008A11BA" w:rsidP="008A11BA">
            <w:pPr>
              <w:spacing w:line="220" w:lineRule="atLeast"/>
              <w:jc w:val="center"/>
              <w:rPr>
                <w:sz w:val="28"/>
                <w:szCs w:val="28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A11BA" w:rsidRPr="00785F0F" w14:paraId="7E0B67FE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616C783D" w14:textId="77777777" w:rsidR="008A11BA" w:rsidRPr="00785F0F" w:rsidRDefault="008A11BA" w:rsidP="008A11BA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785F0F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194D9B52" w14:textId="77777777" w:rsidR="008A11BA" w:rsidRPr="00785F0F" w:rsidRDefault="008A11BA" w:rsidP="008A11BA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4C667D" w14:textId="77777777" w:rsidR="008A11BA" w:rsidRPr="00785F0F" w:rsidRDefault="008A11BA" w:rsidP="008A11BA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04B11C" w14:textId="77777777" w:rsidR="008A11BA" w:rsidRPr="00785F0F" w:rsidRDefault="008A11BA" w:rsidP="008A11BA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</w:tr>
      <w:tr w:rsidR="008A11BA" w:rsidRPr="00785F0F" w14:paraId="4016FDA4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16A17FF9" w14:textId="77777777" w:rsidR="008A11BA" w:rsidRPr="00785F0F" w:rsidRDefault="008A11BA" w:rsidP="008A11BA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หุ้นกู้ด้อยสิทธิ</w:t>
            </w:r>
          </w:p>
        </w:tc>
        <w:tc>
          <w:tcPr>
            <w:tcW w:w="1170" w:type="dxa"/>
            <w:shd w:val="clear" w:color="auto" w:fill="auto"/>
          </w:tcPr>
          <w:p w14:paraId="4CB7414F" w14:textId="5F0AF154" w:rsidR="008A11BA" w:rsidRPr="00785F0F" w:rsidRDefault="008A11BA" w:rsidP="008A11B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2D5142FA" w14:textId="77777777" w:rsidR="008A11BA" w:rsidRPr="00785F0F" w:rsidRDefault="008A11BA" w:rsidP="008A11BA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832B0B" w14:textId="77777777" w:rsidR="008A11BA" w:rsidRPr="00785F0F" w:rsidRDefault="008A11BA" w:rsidP="008A11B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20,000</w:t>
            </w:r>
          </w:p>
        </w:tc>
      </w:tr>
      <w:tr w:rsidR="008A11BA" w:rsidRPr="00785F0F" w14:paraId="2FE6E192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4D0D62B4" w14:textId="77777777" w:rsidR="008A11BA" w:rsidRPr="00785F0F" w:rsidRDefault="008A11BA" w:rsidP="008A11BA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สำรองสำหรับสินทรัพย์จัดชั้นปกติ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15908356" w14:textId="3B0A94DB" w:rsidR="008A11BA" w:rsidRPr="00C50B81" w:rsidRDefault="005533EA" w:rsidP="008A11B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C50B81">
              <w:rPr>
                <w:sz w:val="28"/>
                <w:szCs w:val="28"/>
              </w:rPr>
              <w:t>23,793</w:t>
            </w:r>
          </w:p>
        </w:tc>
        <w:tc>
          <w:tcPr>
            <w:tcW w:w="270" w:type="dxa"/>
            <w:shd w:val="clear" w:color="auto" w:fill="auto"/>
          </w:tcPr>
          <w:p w14:paraId="640B3BF4" w14:textId="77777777" w:rsidR="008A11BA" w:rsidRPr="00785F0F" w:rsidRDefault="008A11BA" w:rsidP="008A11BA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1E07E4F2" w14:textId="77777777" w:rsidR="008A11BA" w:rsidRPr="00785F0F" w:rsidRDefault="008A11BA" w:rsidP="008A11B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22,564</w:t>
            </w:r>
          </w:p>
        </w:tc>
      </w:tr>
      <w:tr w:rsidR="008A11BA" w:rsidRPr="00785F0F" w14:paraId="0B990CE5" w14:textId="77777777" w:rsidTr="00CB5796">
        <w:trPr>
          <w:tblHeader/>
        </w:trPr>
        <w:tc>
          <w:tcPr>
            <w:tcW w:w="6570" w:type="dxa"/>
            <w:shd w:val="clear" w:color="auto" w:fill="auto"/>
          </w:tcPr>
          <w:p w14:paraId="476866B8" w14:textId="77777777" w:rsidR="008A11BA" w:rsidRPr="00785F0F" w:rsidRDefault="008A11BA" w:rsidP="008A11BA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785F0F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398207" w14:textId="5742FDC3" w:rsidR="008A11BA" w:rsidRPr="00C50B81" w:rsidRDefault="005533EA" w:rsidP="008A11B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C50B81">
              <w:rPr>
                <w:sz w:val="28"/>
                <w:szCs w:val="28"/>
              </w:rPr>
              <w:t>43,793</w:t>
            </w:r>
          </w:p>
        </w:tc>
        <w:tc>
          <w:tcPr>
            <w:tcW w:w="270" w:type="dxa"/>
            <w:shd w:val="clear" w:color="auto" w:fill="auto"/>
          </w:tcPr>
          <w:p w14:paraId="383E1093" w14:textId="77777777" w:rsidR="008A11BA" w:rsidRPr="00785F0F" w:rsidRDefault="008A11BA" w:rsidP="008A11BA">
            <w:pPr>
              <w:tabs>
                <w:tab w:val="decimal" w:pos="972"/>
              </w:tabs>
              <w:snapToGrid w:val="0"/>
              <w:spacing w:line="22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0E9C90" w14:textId="77777777" w:rsidR="008A11BA" w:rsidRPr="00785F0F" w:rsidRDefault="008A11BA" w:rsidP="008A11B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42,564</w:t>
            </w:r>
          </w:p>
        </w:tc>
      </w:tr>
      <w:tr w:rsidR="008A11BA" w:rsidRPr="00785F0F" w14:paraId="281B9823" w14:textId="77777777" w:rsidTr="00CB5796">
        <w:trPr>
          <w:trHeight w:val="348"/>
          <w:tblHeader/>
        </w:trPr>
        <w:tc>
          <w:tcPr>
            <w:tcW w:w="6570" w:type="dxa"/>
            <w:shd w:val="clear" w:color="auto" w:fill="auto"/>
            <w:vAlign w:val="center"/>
          </w:tcPr>
          <w:p w14:paraId="099052BC" w14:textId="77777777" w:rsidR="008A11BA" w:rsidRPr="00785F0F" w:rsidRDefault="008A11BA" w:rsidP="008A11BA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รวมเงินกองทุนทั้งสิ้นตามกฎหมาย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0C2A9DA" w14:textId="75433F72" w:rsidR="008A11BA" w:rsidRPr="00C50B81" w:rsidRDefault="005533EA" w:rsidP="008A11B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C50B81">
              <w:rPr>
                <w:b/>
                <w:bCs/>
                <w:sz w:val="28"/>
                <w:szCs w:val="28"/>
              </w:rPr>
              <w:t>370,472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FAC279" w14:textId="77777777" w:rsidR="008A11BA" w:rsidRPr="00785F0F" w:rsidRDefault="008A11BA" w:rsidP="008A11BA">
            <w:pPr>
              <w:tabs>
                <w:tab w:val="decimal" w:pos="1080"/>
              </w:tabs>
              <w:snapToGrid w:val="0"/>
              <w:spacing w:line="22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D03713B" w14:textId="77777777" w:rsidR="008A11BA" w:rsidRPr="00785F0F" w:rsidRDefault="008A11BA" w:rsidP="008A11B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364,503</w:t>
            </w:r>
          </w:p>
        </w:tc>
      </w:tr>
      <w:tr w:rsidR="008A11BA" w:rsidRPr="00785F0F" w14:paraId="05077C6F" w14:textId="77777777" w:rsidTr="00CB5796">
        <w:trPr>
          <w:trHeight w:val="348"/>
          <w:tblHeader/>
        </w:trPr>
        <w:tc>
          <w:tcPr>
            <w:tcW w:w="6570" w:type="dxa"/>
            <w:shd w:val="clear" w:color="auto" w:fill="auto"/>
          </w:tcPr>
          <w:p w14:paraId="45A836EE" w14:textId="77777777" w:rsidR="008A11BA" w:rsidRPr="00942982" w:rsidRDefault="008A11BA" w:rsidP="008A11BA">
            <w:pPr>
              <w:spacing w:line="220" w:lineRule="atLeast"/>
              <w:ind w:right="-108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150157C" w14:textId="77777777" w:rsidR="008A11BA" w:rsidRPr="00C50B81" w:rsidRDefault="008A11BA" w:rsidP="008A11BA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8552BC2" w14:textId="77777777" w:rsidR="008A11BA" w:rsidRPr="00942982" w:rsidRDefault="008A11BA" w:rsidP="008A11BA">
            <w:pPr>
              <w:tabs>
                <w:tab w:val="decimal" w:pos="972"/>
              </w:tabs>
              <w:snapToGrid w:val="0"/>
              <w:spacing w:line="220" w:lineRule="atLeast"/>
              <w:ind w:left="-172" w:right="-156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67C9907" w14:textId="77777777" w:rsidR="008A11BA" w:rsidRPr="00942982" w:rsidRDefault="008A11BA" w:rsidP="008A11BA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8A11BA" w:rsidRPr="00785F0F" w14:paraId="3818CF6C" w14:textId="77777777" w:rsidTr="00CB5796">
        <w:trPr>
          <w:trHeight w:val="348"/>
          <w:tblHeader/>
        </w:trPr>
        <w:tc>
          <w:tcPr>
            <w:tcW w:w="6570" w:type="dxa"/>
            <w:shd w:val="clear" w:color="auto" w:fill="auto"/>
          </w:tcPr>
          <w:p w14:paraId="0B3D6E77" w14:textId="77777777" w:rsidR="008A11BA" w:rsidRPr="00785F0F" w:rsidRDefault="008A11BA" w:rsidP="008A11BA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รวมสินทรัพย์เสี่ยง</w:t>
            </w:r>
          </w:p>
        </w:tc>
        <w:tc>
          <w:tcPr>
            <w:tcW w:w="1170" w:type="dxa"/>
            <w:shd w:val="clear" w:color="auto" w:fill="auto"/>
          </w:tcPr>
          <w:p w14:paraId="4EC3914A" w14:textId="2496961D" w:rsidR="008A11BA" w:rsidRPr="00C50B81" w:rsidRDefault="005533EA" w:rsidP="008A11BA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C50B81">
              <w:rPr>
                <w:b/>
                <w:bCs/>
                <w:sz w:val="28"/>
                <w:szCs w:val="28"/>
              </w:rPr>
              <w:t>2,166,374</w:t>
            </w:r>
          </w:p>
        </w:tc>
        <w:tc>
          <w:tcPr>
            <w:tcW w:w="270" w:type="dxa"/>
            <w:shd w:val="clear" w:color="auto" w:fill="auto"/>
          </w:tcPr>
          <w:p w14:paraId="3FA9975A" w14:textId="77777777" w:rsidR="008A11BA" w:rsidRPr="00785F0F" w:rsidRDefault="008A11BA" w:rsidP="008A11BA">
            <w:pPr>
              <w:tabs>
                <w:tab w:val="decimal" w:pos="972"/>
              </w:tabs>
              <w:snapToGrid w:val="0"/>
              <w:spacing w:line="220" w:lineRule="atLeast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8203EDF" w14:textId="77777777" w:rsidR="008A11BA" w:rsidRPr="00785F0F" w:rsidRDefault="008A11BA" w:rsidP="008A11BA">
            <w:pPr>
              <w:tabs>
                <w:tab w:val="decimal" w:pos="954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2,055,938</w:t>
            </w:r>
          </w:p>
        </w:tc>
      </w:tr>
    </w:tbl>
    <w:p w14:paraId="2ADA36FB" w14:textId="15823671" w:rsidR="00137A19" w:rsidRPr="00CB5796" w:rsidRDefault="00137A19" w:rsidP="00CB5796">
      <w:pPr>
        <w:suppressAutoHyphens w:val="0"/>
        <w:ind w:left="540"/>
        <w:rPr>
          <w:sz w:val="30"/>
          <w:szCs w:val="30"/>
        </w:rPr>
      </w:pPr>
    </w:p>
    <w:tbl>
      <w:tblPr>
        <w:tblW w:w="93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299"/>
        <w:gridCol w:w="834"/>
        <w:gridCol w:w="387"/>
        <w:gridCol w:w="765"/>
        <w:gridCol w:w="398"/>
        <w:gridCol w:w="97"/>
        <w:gridCol w:w="1035"/>
      </w:tblGrid>
      <w:tr w:rsidR="00861267" w:rsidRPr="00785F0F" w14:paraId="05EAB33C" w14:textId="77777777" w:rsidTr="00CB5796">
        <w:trPr>
          <w:trHeight w:val="701"/>
        </w:trPr>
        <w:tc>
          <w:tcPr>
            <w:tcW w:w="4500" w:type="dxa"/>
            <w:shd w:val="clear" w:color="auto" w:fill="auto"/>
          </w:tcPr>
          <w:p w14:paraId="1D58E4D2" w14:textId="77777777" w:rsidR="00861267" w:rsidRPr="00785F0F" w:rsidRDefault="00861267" w:rsidP="00861267">
            <w:pPr>
              <w:snapToGrid w:val="0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</w:tcPr>
          <w:p w14:paraId="764F0335" w14:textId="77777777" w:rsidR="00861267" w:rsidRPr="008A11BA" w:rsidRDefault="00861267" w:rsidP="00861267">
            <w:pPr>
              <w:ind w:left="-91" w:right="-30"/>
              <w:jc w:val="center"/>
              <w:rPr>
                <w:sz w:val="28"/>
                <w:szCs w:val="28"/>
                <w:cs/>
              </w:rPr>
            </w:pPr>
            <w:r w:rsidRPr="008A11BA">
              <w:rPr>
                <w:rFonts w:hint="cs"/>
                <w:sz w:val="28"/>
                <w:szCs w:val="28"/>
                <w:cs/>
              </w:rPr>
              <w:t>ขั้นต่ำตามที่ ธปท. กำหนด</w:t>
            </w:r>
            <w:r w:rsidRPr="008A11BA">
              <w:rPr>
                <w:rFonts w:hint="cs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221" w:type="dxa"/>
            <w:gridSpan w:val="2"/>
            <w:shd w:val="clear" w:color="auto" w:fill="auto"/>
          </w:tcPr>
          <w:p w14:paraId="503B0DED" w14:textId="77777777" w:rsidR="00C642C6" w:rsidRPr="008A11BA" w:rsidRDefault="00C642C6" w:rsidP="00861267">
            <w:pPr>
              <w:ind w:left="-91" w:right="-30"/>
              <w:jc w:val="center"/>
              <w:rPr>
                <w:sz w:val="28"/>
                <w:szCs w:val="28"/>
              </w:rPr>
            </w:pPr>
          </w:p>
          <w:p w14:paraId="049218BD" w14:textId="77777777" w:rsidR="00861267" w:rsidRPr="008A11BA" w:rsidRDefault="00861267" w:rsidP="00861267">
            <w:pPr>
              <w:ind w:left="-91" w:right="-30"/>
              <w:jc w:val="center"/>
              <w:rPr>
                <w:sz w:val="28"/>
                <w:szCs w:val="28"/>
                <w:cs/>
              </w:rPr>
            </w:pPr>
            <w:r w:rsidRPr="008A11BA">
              <w:rPr>
                <w:rFonts w:hint="cs"/>
                <w:sz w:val="28"/>
                <w:szCs w:val="28"/>
                <w:cs/>
              </w:rPr>
              <w:t>2561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73CBC3C1" w14:textId="77777777" w:rsidR="00861267" w:rsidRPr="008A11BA" w:rsidRDefault="00861267" w:rsidP="00861267">
            <w:pPr>
              <w:ind w:left="-91" w:right="-30"/>
              <w:jc w:val="center"/>
              <w:rPr>
                <w:sz w:val="28"/>
                <w:szCs w:val="28"/>
                <w:cs/>
              </w:rPr>
            </w:pPr>
            <w:r w:rsidRPr="008A11BA">
              <w:rPr>
                <w:rFonts w:hint="cs"/>
                <w:sz w:val="28"/>
                <w:szCs w:val="28"/>
                <w:cs/>
              </w:rPr>
              <w:t>ขั้นต่ำตามที่ ธปท. กำหนด</w:t>
            </w:r>
            <w:r w:rsidRPr="008A11BA">
              <w:rPr>
                <w:rFonts w:hint="cs"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035" w:type="dxa"/>
            <w:shd w:val="clear" w:color="auto" w:fill="auto"/>
          </w:tcPr>
          <w:p w14:paraId="6B21ACAF" w14:textId="77777777" w:rsidR="00861267" w:rsidRPr="008A11BA" w:rsidRDefault="00861267" w:rsidP="00861267">
            <w:pPr>
              <w:ind w:left="-91" w:right="-30"/>
              <w:jc w:val="center"/>
              <w:rPr>
                <w:sz w:val="28"/>
                <w:szCs w:val="28"/>
                <w:cs/>
              </w:rPr>
            </w:pPr>
            <w:r w:rsidRPr="008A11BA">
              <w:rPr>
                <w:sz w:val="28"/>
                <w:szCs w:val="28"/>
                <w:cs/>
              </w:rPr>
              <w:br/>
            </w:r>
            <w:r w:rsidRPr="008A11BA">
              <w:rPr>
                <w:rFonts w:hint="cs"/>
                <w:sz w:val="28"/>
                <w:szCs w:val="28"/>
                <w:cs/>
              </w:rPr>
              <w:t>2560</w:t>
            </w:r>
          </w:p>
        </w:tc>
      </w:tr>
      <w:tr w:rsidR="00861267" w:rsidRPr="00785F0F" w14:paraId="76EF037B" w14:textId="77777777" w:rsidTr="00CB5796">
        <w:trPr>
          <w:trHeight w:val="350"/>
        </w:trPr>
        <w:tc>
          <w:tcPr>
            <w:tcW w:w="4500" w:type="dxa"/>
            <w:shd w:val="clear" w:color="auto" w:fill="auto"/>
          </w:tcPr>
          <w:p w14:paraId="17EAA971" w14:textId="77777777" w:rsidR="00861267" w:rsidRPr="00785F0F" w:rsidRDefault="00861267" w:rsidP="00861267">
            <w:pPr>
              <w:snapToGrid w:val="0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815" w:type="dxa"/>
            <w:gridSpan w:val="7"/>
            <w:shd w:val="clear" w:color="auto" w:fill="auto"/>
          </w:tcPr>
          <w:p w14:paraId="207300B6" w14:textId="77777777" w:rsidR="00861267" w:rsidRPr="008A11BA" w:rsidRDefault="00861267" w:rsidP="00861267">
            <w:pPr>
              <w:ind w:left="-91" w:right="-30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8A11BA">
              <w:rPr>
                <w:rFonts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861267" w:rsidRPr="00785F0F" w14:paraId="43E1AB37" w14:textId="77777777" w:rsidTr="00CB5796">
        <w:trPr>
          <w:trHeight w:val="380"/>
        </w:trPr>
        <w:tc>
          <w:tcPr>
            <w:tcW w:w="4500" w:type="dxa"/>
            <w:shd w:val="clear" w:color="auto" w:fill="auto"/>
            <w:vAlign w:val="bottom"/>
          </w:tcPr>
          <w:p w14:paraId="4A657CD2" w14:textId="77777777" w:rsidR="00861267" w:rsidRPr="00785F0F" w:rsidRDefault="00861267" w:rsidP="00861267">
            <w:pPr>
              <w:ind w:right="-23"/>
              <w:rPr>
                <w:spacing w:val="4"/>
                <w:sz w:val="26"/>
                <w:szCs w:val="26"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99" w:type="dxa"/>
            <w:shd w:val="clear" w:color="auto" w:fill="auto"/>
          </w:tcPr>
          <w:p w14:paraId="327256F0" w14:textId="2E12FFE1" w:rsidR="00861267" w:rsidRPr="008A11BA" w:rsidRDefault="009E4D7B" w:rsidP="007C481B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8A11BA">
              <w:rPr>
                <w:spacing w:val="4"/>
                <w:sz w:val="28"/>
                <w:szCs w:val="28"/>
              </w:rPr>
              <w:t>10.375</w:t>
            </w:r>
          </w:p>
        </w:tc>
        <w:tc>
          <w:tcPr>
            <w:tcW w:w="1221" w:type="dxa"/>
            <w:gridSpan w:val="2"/>
            <w:shd w:val="clear" w:color="auto" w:fill="auto"/>
          </w:tcPr>
          <w:p w14:paraId="677DF613" w14:textId="385A0CDC" w:rsidR="00861267" w:rsidRPr="008A11BA" w:rsidRDefault="009E4D7B" w:rsidP="00E7585B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8A11BA">
              <w:rPr>
                <w:spacing w:val="4"/>
                <w:sz w:val="28"/>
                <w:szCs w:val="28"/>
              </w:rPr>
              <w:t>17.1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66561C47" w14:textId="77777777" w:rsidR="00861267" w:rsidRPr="008A11BA" w:rsidRDefault="00861267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8A11BA">
              <w:rPr>
                <w:spacing w:val="4"/>
                <w:sz w:val="28"/>
                <w:szCs w:val="28"/>
              </w:rPr>
              <w:t>9</w:t>
            </w:r>
            <w:r w:rsidRPr="008A11BA">
              <w:rPr>
                <w:spacing w:val="4"/>
                <w:sz w:val="28"/>
                <w:szCs w:val="28"/>
                <w:cs/>
              </w:rPr>
              <w:t>.</w:t>
            </w:r>
            <w:r w:rsidRPr="008A11BA">
              <w:rPr>
                <w:spacing w:val="4"/>
                <w:sz w:val="28"/>
                <w:szCs w:val="28"/>
              </w:rPr>
              <w:t>75</w:t>
            </w:r>
          </w:p>
        </w:tc>
        <w:tc>
          <w:tcPr>
            <w:tcW w:w="1035" w:type="dxa"/>
            <w:shd w:val="clear" w:color="auto" w:fill="auto"/>
          </w:tcPr>
          <w:p w14:paraId="1087C6C8" w14:textId="77777777" w:rsidR="00861267" w:rsidRPr="008A11BA" w:rsidRDefault="00861267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8A11BA">
              <w:rPr>
                <w:spacing w:val="4"/>
                <w:sz w:val="28"/>
                <w:szCs w:val="28"/>
              </w:rPr>
              <w:t>17</w:t>
            </w:r>
            <w:r w:rsidRPr="008A11BA">
              <w:rPr>
                <w:spacing w:val="4"/>
                <w:sz w:val="28"/>
                <w:szCs w:val="28"/>
                <w:cs/>
              </w:rPr>
              <w:t>.</w:t>
            </w:r>
            <w:r w:rsidR="00E7585B" w:rsidRPr="008A11BA">
              <w:rPr>
                <w:spacing w:val="4"/>
                <w:sz w:val="28"/>
                <w:szCs w:val="28"/>
              </w:rPr>
              <w:t>7</w:t>
            </w:r>
          </w:p>
        </w:tc>
      </w:tr>
      <w:tr w:rsidR="00861267" w:rsidRPr="00785F0F" w14:paraId="643EB8A7" w14:textId="77777777" w:rsidTr="00CB5796">
        <w:trPr>
          <w:trHeight w:val="380"/>
        </w:trPr>
        <w:tc>
          <w:tcPr>
            <w:tcW w:w="4500" w:type="dxa"/>
            <w:shd w:val="clear" w:color="auto" w:fill="auto"/>
            <w:vAlign w:val="bottom"/>
          </w:tcPr>
          <w:p w14:paraId="43723E8A" w14:textId="77777777" w:rsidR="00861267" w:rsidRPr="00785F0F" w:rsidRDefault="00861267" w:rsidP="00861267">
            <w:pPr>
              <w:ind w:right="-25"/>
              <w:rPr>
                <w:sz w:val="26"/>
                <w:szCs w:val="26"/>
                <w:cs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299" w:type="dxa"/>
            <w:shd w:val="clear" w:color="auto" w:fill="auto"/>
          </w:tcPr>
          <w:p w14:paraId="10D5FAA5" w14:textId="42B9F812" w:rsidR="00861267" w:rsidRPr="008A11BA" w:rsidRDefault="009E4D7B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8A11BA">
              <w:rPr>
                <w:spacing w:val="4"/>
                <w:sz w:val="28"/>
                <w:szCs w:val="28"/>
              </w:rPr>
              <w:t>7.875</w:t>
            </w: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7BFD3C7E" w14:textId="7F7D7278" w:rsidR="00861267" w:rsidRPr="008A11BA" w:rsidRDefault="009E4D7B" w:rsidP="0079142B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8A11BA">
              <w:rPr>
                <w:spacing w:val="4"/>
                <w:sz w:val="28"/>
                <w:szCs w:val="28"/>
              </w:rPr>
              <w:t>15.1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3D06A296" w14:textId="77777777" w:rsidR="00861267" w:rsidRPr="008A11BA" w:rsidRDefault="00861267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8A11BA">
              <w:rPr>
                <w:spacing w:val="4"/>
                <w:sz w:val="28"/>
                <w:szCs w:val="28"/>
              </w:rPr>
              <w:t>7</w:t>
            </w:r>
            <w:r w:rsidRPr="008A11BA">
              <w:rPr>
                <w:spacing w:val="4"/>
                <w:sz w:val="28"/>
                <w:szCs w:val="28"/>
                <w:cs/>
              </w:rPr>
              <w:t>.</w:t>
            </w:r>
            <w:r w:rsidRPr="008A11BA">
              <w:rPr>
                <w:spacing w:val="4"/>
                <w:sz w:val="28"/>
                <w:szCs w:val="28"/>
              </w:rPr>
              <w:t>25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298353A" w14:textId="77777777" w:rsidR="00861267" w:rsidRPr="008A11BA" w:rsidRDefault="00861267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8A11BA">
              <w:rPr>
                <w:spacing w:val="4"/>
                <w:sz w:val="28"/>
                <w:szCs w:val="28"/>
              </w:rPr>
              <w:t>15</w:t>
            </w:r>
            <w:r w:rsidRPr="008A11BA">
              <w:rPr>
                <w:spacing w:val="4"/>
                <w:sz w:val="28"/>
                <w:szCs w:val="28"/>
                <w:cs/>
              </w:rPr>
              <w:t>.</w:t>
            </w:r>
            <w:r w:rsidR="00E7585B" w:rsidRPr="008A11BA">
              <w:rPr>
                <w:spacing w:val="4"/>
                <w:sz w:val="28"/>
                <w:szCs w:val="28"/>
              </w:rPr>
              <w:t>6</w:t>
            </w:r>
          </w:p>
        </w:tc>
      </w:tr>
      <w:tr w:rsidR="00861267" w:rsidRPr="00785F0F" w14:paraId="07DA5A4F" w14:textId="77777777" w:rsidTr="00CB5796">
        <w:trPr>
          <w:trHeight w:val="365"/>
        </w:trPr>
        <w:tc>
          <w:tcPr>
            <w:tcW w:w="4500" w:type="dxa"/>
            <w:shd w:val="clear" w:color="auto" w:fill="auto"/>
            <w:vAlign w:val="bottom"/>
          </w:tcPr>
          <w:p w14:paraId="553EBC8D" w14:textId="77777777" w:rsidR="00861267" w:rsidRPr="00785F0F" w:rsidRDefault="00861267" w:rsidP="00861267">
            <w:pPr>
              <w:ind w:right="-25"/>
              <w:rPr>
                <w:spacing w:val="4"/>
                <w:sz w:val="26"/>
                <w:szCs w:val="26"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299" w:type="dxa"/>
            <w:shd w:val="clear" w:color="auto" w:fill="auto"/>
          </w:tcPr>
          <w:p w14:paraId="62D45DEA" w14:textId="4FE0C57F" w:rsidR="00861267" w:rsidRPr="008A11BA" w:rsidRDefault="00861267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0823BB0B" w14:textId="77777777" w:rsidR="00861267" w:rsidRPr="008A11BA" w:rsidRDefault="00861267" w:rsidP="0079142B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5DCB5116" w14:textId="77777777" w:rsidR="00861267" w:rsidRPr="008A11BA" w:rsidRDefault="00861267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BF2ACC1" w14:textId="77777777" w:rsidR="00861267" w:rsidRPr="008A11BA" w:rsidRDefault="00861267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</w:tr>
      <w:tr w:rsidR="00861267" w:rsidRPr="00785F0F" w14:paraId="3AD5AB46" w14:textId="77777777" w:rsidTr="00CB5796">
        <w:trPr>
          <w:trHeight w:val="380"/>
        </w:trPr>
        <w:tc>
          <w:tcPr>
            <w:tcW w:w="4500" w:type="dxa"/>
            <w:shd w:val="clear" w:color="auto" w:fill="auto"/>
            <w:vAlign w:val="bottom"/>
          </w:tcPr>
          <w:p w14:paraId="5EC73548" w14:textId="77777777" w:rsidR="00861267" w:rsidRPr="00785F0F" w:rsidRDefault="00861267" w:rsidP="00861267">
            <w:pPr>
              <w:ind w:right="-25"/>
              <w:rPr>
                <w:spacing w:val="4"/>
                <w:sz w:val="26"/>
                <w:szCs w:val="26"/>
              </w:rPr>
            </w:pPr>
            <w:r w:rsidRPr="00785F0F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785F0F">
              <w:rPr>
                <w:sz w:val="28"/>
                <w:szCs w:val="28"/>
                <w:cs/>
              </w:rPr>
              <w:t xml:space="preserve">ต่อสินทรัพย์เสี่ยง          </w:t>
            </w:r>
          </w:p>
        </w:tc>
        <w:tc>
          <w:tcPr>
            <w:tcW w:w="1299" w:type="dxa"/>
            <w:shd w:val="clear" w:color="auto" w:fill="auto"/>
          </w:tcPr>
          <w:p w14:paraId="1B53E7EC" w14:textId="7D05742C" w:rsidR="00861267" w:rsidRPr="008A11BA" w:rsidRDefault="009E4D7B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8A11BA">
              <w:rPr>
                <w:spacing w:val="4"/>
                <w:sz w:val="28"/>
                <w:szCs w:val="28"/>
              </w:rPr>
              <w:t>6.375</w:t>
            </w: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7CF4F743" w14:textId="179ED522" w:rsidR="00861267" w:rsidRPr="008A11BA" w:rsidRDefault="009E4D7B" w:rsidP="0079142B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8A11BA">
              <w:rPr>
                <w:spacing w:val="4"/>
                <w:sz w:val="28"/>
                <w:szCs w:val="28"/>
              </w:rPr>
              <w:t>15.1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5CBEBDD3" w14:textId="77777777" w:rsidR="00861267" w:rsidRPr="008A11BA" w:rsidRDefault="00861267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8A11BA">
              <w:rPr>
                <w:spacing w:val="4"/>
                <w:sz w:val="28"/>
                <w:szCs w:val="28"/>
              </w:rPr>
              <w:t>5</w:t>
            </w:r>
            <w:r w:rsidRPr="008A11BA">
              <w:rPr>
                <w:spacing w:val="4"/>
                <w:sz w:val="28"/>
                <w:szCs w:val="28"/>
                <w:cs/>
              </w:rPr>
              <w:t>.</w:t>
            </w:r>
            <w:r w:rsidRPr="008A11BA">
              <w:rPr>
                <w:spacing w:val="4"/>
                <w:sz w:val="28"/>
                <w:szCs w:val="28"/>
              </w:rPr>
              <w:t>75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C85247E" w14:textId="77777777" w:rsidR="00861267" w:rsidRPr="008A11BA" w:rsidRDefault="00861267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8A11BA">
              <w:rPr>
                <w:spacing w:val="4"/>
                <w:sz w:val="28"/>
                <w:szCs w:val="28"/>
              </w:rPr>
              <w:t>15</w:t>
            </w:r>
            <w:r w:rsidRPr="008A11BA">
              <w:rPr>
                <w:spacing w:val="4"/>
                <w:sz w:val="28"/>
                <w:szCs w:val="28"/>
                <w:cs/>
              </w:rPr>
              <w:t>.</w:t>
            </w:r>
            <w:r w:rsidRPr="008A11BA">
              <w:rPr>
                <w:spacing w:val="4"/>
                <w:sz w:val="28"/>
                <w:szCs w:val="28"/>
              </w:rPr>
              <w:t>6</w:t>
            </w:r>
          </w:p>
        </w:tc>
      </w:tr>
      <w:tr w:rsidR="00861267" w:rsidRPr="00785F0F" w14:paraId="5BEB3D8E" w14:textId="77777777" w:rsidTr="00CB5796">
        <w:trPr>
          <w:trHeight w:val="380"/>
        </w:trPr>
        <w:tc>
          <w:tcPr>
            <w:tcW w:w="4500" w:type="dxa"/>
            <w:shd w:val="clear" w:color="auto" w:fill="auto"/>
            <w:vAlign w:val="bottom"/>
          </w:tcPr>
          <w:p w14:paraId="32186A6E" w14:textId="77777777" w:rsidR="00861267" w:rsidRPr="00785F0F" w:rsidRDefault="00861267" w:rsidP="00861267">
            <w:pPr>
              <w:ind w:right="-25"/>
              <w:rPr>
                <w:spacing w:val="4"/>
                <w:sz w:val="26"/>
                <w:szCs w:val="26"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85F0F">
              <w:rPr>
                <w:sz w:val="28"/>
                <w:szCs w:val="28"/>
              </w:rPr>
              <w:t xml:space="preserve">2 </w:t>
            </w:r>
            <w:r w:rsidRPr="00785F0F">
              <w:rPr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299" w:type="dxa"/>
            <w:shd w:val="clear" w:color="auto" w:fill="auto"/>
          </w:tcPr>
          <w:p w14:paraId="6DB7DB2B" w14:textId="77777777" w:rsidR="00861267" w:rsidRPr="008A11BA" w:rsidRDefault="00861267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415FFF53" w14:textId="48BFCD5C" w:rsidR="00861267" w:rsidRPr="008A11BA" w:rsidRDefault="009E4D7B" w:rsidP="0079142B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8A11BA">
              <w:rPr>
                <w:spacing w:val="4"/>
                <w:sz w:val="28"/>
                <w:szCs w:val="28"/>
              </w:rPr>
              <w:t>2.0</w:t>
            </w:r>
          </w:p>
        </w:tc>
        <w:tc>
          <w:tcPr>
            <w:tcW w:w="1260" w:type="dxa"/>
            <w:gridSpan w:val="3"/>
            <w:shd w:val="clear" w:color="auto" w:fill="auto"/>
          </w:tcPr>
          <w:p w14:paraId="1AD2F2FD" w14:textId="77777777" w:rsidR="00861267" w:rsidRPr="008A11BA" w:rsidRDefault="00861267" w:rsidP="00564543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9C0939A" w14:textId="77777777" w:rsidR="00861267" w:rsidRPr="008A11BA" w:rsidRDefault="00861267" w:rsidP="00E7585B">
            <w:pPr>
              <w:tabs>
                <w:tab w:val="decimal" w:pos="414"/>
              </w:tabs>
              <w:ind w:left="-106" w:right="-29"/>
              <w:rPr>
                <w:spacing w:val="4"/>
                <w:sz w:val="28"/>
                <w:szCs w:val="28"/>
              </w:rPr>
            </w:pPr>
            <w:r w:rsidRPr="008A11BA">
              <w:rPr>
                <w:spacing w:val="4"/>
                <w:sz w:val="28"/>
                <w:szCs w:val="28"/>
              </w:rPr>
              <w:t>2</w:t>
            </w:r>
            <w:r w:rsidRPr="008A11BA">
              <w:rPr>
                <w:spacing w:val="4"/>
                <w:sz w:val="28"/>
                <w:szCs w:val="28"/>
                <w:cs/>
              </w:rPr>
              <w:t>.</w:t>
            </w:r>
            <w:r w:rsidR="00E7585B" w:rsidRPr="008A11BA">
              <w:rPr>
                <w:spacing w:val="4"/>
                <w:sz w:val="28"/>
                <w:szCs w:val="28"/>
              </w:rPr>
              <w:t>1</w:t>
            </w:r>
          </w:p>
        </w:tc>
      </w:tr>
      <w:tr w:rsidR="00861267" w:rsidRPr="00785F0F" w14:paraId="07FDEFFF" w14:textId="77777777" w:rsidTr="00CB5796">
        <w:trPr>
          <w:trHeight w:val="335"/>
        </w:trPr>
        <w:tc>
          <w:tcPr>
            <w:tcW w:w="4500" w:type="dxa"/>
            <w:shd w:val="clear" w:color="auto" w:fill="auto"/>
            <w:vAlign w:val="bottom"/>
          </w:tcPr>
          <w:p w14:paraId="6AA55CC8" w14:textId="77777777" w:rsidR="00861267" w:rsidRPr="00942982" w:rsidRDefault="00861267" w:rsidP="00861267">
            <w:pPr>
              <w:ind w:right="-25"/>
              <w:rPr>
                <w:sz w:val="20"/>
                <w:szCs w:val="20"/>
                <w:cs/>
              </w:rPr>
            </w:pPr>
          </w:p>
        </w:tc>
        <w:tc>
          <w:tcPr>
            <w:tcW w:w="1299" w:type="dxa"/>
            <w:shd w:val="clear" w:color="auto" w:fill="auto"/>
          </w:tcPr>
          <w:p w14:paraId="64E54995" w14:textId="77777777" w:rsidR="00861267" w:rsidRPr="00785F0F" w:rsidRDefault="00861267" w:rsidP="00861267">
            <w:pPr>
              <w:tabs>
                <w:tab w:val="decimal" w:pos="948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14:paraId="4B44CCAB" w14:textId="77777777" w:rsidR="00861267" w:rsidRPr="00785F0F" w:rsidRDefault="00861267" w:rsidP="00861267">
            <w:pPr>
              <w:tabs>
                <w:tab w:val="decimal" w:pos="876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14:paraId="296C9969" w14:textId="77777777" w:rsidR="00861267" w:rsidRPr="00785F0F" w:rsidRDefault="00861267" w:rsidP="00861267">
            <w:pPr>
              <w:tabs>
                <w:tab w:val="decimal" w:pos="948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6460A17" w14:textId="77777777" w:rsidR="00861267" w:rsidRPr="00785F0F" w:rsidRDefault="00861267" w:rsidP="00861267">
            <w:pPr>
              <w:tabs>
                <w:tab w:val="decimal" w:pos="876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</w:tr>
      <w:tr w:rsidR="00861267" w:rsidRPr="00785F0F" w14:paraId="1CF76983" w14:textId="77777777" w:rsidTr="00CB5796">
        <w:trPr>
          <w:trHeight w:val="547"/>
        </w:trPr>
        <w:tc>
          <w:tcPr>
            <w:tcW w:w="9315" w:type="dxa"/>
            <w:gridSpan w:val="8"/>
            <w:shd w:val="clear" w:color="auto" w:fill="auto"/>
            <w:vAlign w:val="bottom"/>
          </w:tcPr>
          <w:p w14:paraId="3F892A24" w14:textId="77777777" w:rsidR="00861267" w:rsidRDefault="00861267" w:rsidP="00C642C6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z w:val="20"/>
                <w:szCs w:val="20"/>
              </w:rPr>
            </w:pPr>
            <w:r w:rsidRPr="00785F0F">
              <w:rPr>
                <w:sz w:val="20"/>
                <w:szCs w:val="20"/>
                <w:vertAlign w:val="superscript"/>
                <w:cs/>
              </w:rPr>
              <w:t xml:space="preserve">*   </w:t>
            </w:r>
            <w:r w:rsidRPr="00785F0F">
              <w:rPr>
                <w:sz w:val="20"/>
                <w:szCs w:val="20"/>
                <w:cs/>
              </w:rPr>
              <w:t>อัตราส่วนเงินกองทุนส่วนเพิ่มเพื่อรองรับผลขาดทุนในภาวะวิกฤต (</w:t>
            </w:r>
            <w:r w:rsidRPr="00785F0F">
              <w:rPr>
                <w:sz w:val="20"/>
                <w:szCs w:val="20"/>
              </w:rPr>
              <w:t>Conservation Buffer</w:t>
            </w:r>
            <w:r w:rsidRPr="00785F0F">
              <w:rPr>
                <w:sz w:val="20"/>
                <w:szCs w:val="20"/>
                <w:cs/>
              </w:rPr>
              <w:t xml:space="preserve">) กำหนดให้ธนาคารพาณิชย์ดำรงอัตราส่วนเงินกองทุนชั้นที่ </w:t>
            </w:r>
            <w:r w:rsidRPr="00785F0F">
              <w:rPr>
                <w:sz w:val="20"/>
                <w:szCs w:val="20"/>
              </w:rPr>
              <w:t xml:space="preserve">1 </w:t>
            </w:r>
            <w:r w:rsidRPr="00785F0F">
              <w:rPr>
                <w:sz w:val="20"/>
                <w:szCs w:val="20"/>
                <w:cs/>
              </w:rPr>
              <w:t xml:space="preserve">ที่เป็นส่วนของเจ้าของเพิ่มเติมจากการดำรงอัตราส่วนเงินกองทุนขั้นต่ำอีกในอัตราร้อยละ </w:t>
            </w:r>
            <w:r w:rsidRPr="00785F0F">
              <w:rPr>
                <w:sz w:val="20"/>
                <w:szCs w:val="20"/>
              </w:rPr>
              <w:t>0</w:t>
            </w:r>
            <w:r w:rsidRPr="00785F0F">
              <w:rPr>
                <w:sz w:val="20"/>
                <w:szCs w:val="20"/>
                <w:cs/>
              </w:rPr>
              <w:t>.</w:t>
            </w:r>
            <w:r w:rsidRPr="00785F0F">
              <w:rPr>
                <w:sz w:val="20"/>
                <w:szCs w:val="20"/>
              </w:rPr>
              <w:t xml:space="preserve">625 </w:t>
            </w:r>
            <w:r w:rsidRPr="00785F0F">
              <w:rPr>
                <w:sz w:val="20"/>
                <w:szCs w:val="20"/>
                <w:cs/>
              </w:rPr>
              <w:t xml:space="preserve">ต่อปี ตั้งแต่วันที่ </w:t>
            </w:r>
            <w:r w:rsidRPr="00785F0F">
              <w:rPr>
                <w:sz w:val="20"/>
                <w:szCs w:val="20"/>
              </w:rPr>
              <w:t xml:space="preserve">1 </w:t>
            </w:r>
            <w:r w:rsidRPr="00785F0F">
              <w:rPr>
                <w:sz w:val="20"/>
                <w:szCs w:val="20"/>
                <w:cs/>
              </w:rPr>
              <w:t xml:space="preserve">มกราคม </w:t>
            </w:r>
            <w:r w:rsidRPr="00785F0F">
              <w:rPr>
                <w:sz w:val="20"/>
                <w:szCs w:val="20"/>
              </w:rPr>
              <w:t xml:space="preserve">2559 </w:t>
            </w:r>
            <w:r w:rsidRPr="00785F0F">
              <w:rPr>
                <w:sz w:val="20"/>
                <w:szCs w:val="20"/>
                <w:cs/>
              </w:rPr>
              <w:t xml:space="preserve">เป็นต้นไป จนครบอัตราร้อยละ </w:t>
            </w:r>
            <w:r w:rsidRPr="00785F0F">
              <w:rPr>
                <w:sz w:val="20"/>
                <w:szCs w:val="20"/>
              </w:rPr>
              <w:t>2</w:t>
            </w:r>
            <w:r w:rsidRPr="00785F0F">
              <w:rPr>
                <w:sz w:val="20"/>
                <w:szCs w:val="20"/>
                <w:cs/>
              </w:rPr>
              <w:t>.</w:t>
            </w:r>
            <w:r w:rsidRPr="00785F0F">
              <w:rPr>
                <w:sz w:val="20"/>
                <w:szCs w:val="20"/>
              </w:rPr>
              <w:t xml:space="preserve">50 </w:t>
            </w:r>
            <w:r w:rsidRPr="00785F0F">
              <w:rPr>
                <w:sz w:val="20"/>
                <w:szCs w:val="20"/>
                <w:cs/>
              </w:rPr>
              <w:t xml:space="preserve">ในปี </w:t>
            </w:r>
            <w:r w:rsidRPr="00785F0F">
              <w:rPr>
                <w:sz w:val="20"/>
                <w:szCs w:val="20"/>
              </w:rPr>
              <w:t>2562</w:t>
            </w:r>
          </w:p>
          <w:p w14:paraId="33ECC2BC" w14:textId="77777777" w:rsidR="008A11BA" w:rsidRPr="00785F0F" w:rsidRDefault="008A11BA" w:rsidP="00C642C6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pacing w:val="4"/>
                <w:sz w:val="26"/>
                <w:szCs w:val="26"/>
              </w:rPr>
            </w:pPr>
          </w:p>
        </w:tc>
      </w:tr>
      <w:tr w:rsidR="009457E2" w:rsidRPr="00785F0F" w14:paraId="385C20CD" w14:textId="77777777" w:rsidTr="00CB5796">
        <w:trPr>
          <w:trHeight w:val="365"/>
          <w:tblHeader/>
        </w:trPr>
        <w:tc>
          <w:tcPr>
            <w:tcW w:w="6633" w:type="dxa"/>
            <w:gridSpan w:val="3"/>
            <w:shd w:val="clear" w:color="auto" w:fill="auto"/>
          </w:tcPr>
          <w:p w14:paraId="7FCE145F" w14:textId="77777777" w:rsidR="009457E2" w:rsidRPr="00785F0F" w:rsidRDefault="009457E2" w:rsidP="009457E2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FF0770D" w14:textId="77777777" w:rsidR="009457E2" w:rsidRPr="00785F0F" w:rsidRDefault="009457E2" w:rsidP="009457E2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 w:rsidRPr="00785F0F"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398" w:type="dxa"/>
            <w:shd w:val="clear" w:color="auto" w:fill="auto"/>
          </w:tcPr>
          <w:p w14:paraId="6713EEFC" w14:textId="77777777" w:rsidR="009457E2" w:rsidRPr="00785F0F" w:rsidRDefault="009457E2" w:rsidP="009457E2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2C41B68" w14:textId="77777777" w:rsidR="009457E2" w:rsidRPr="00785F0F" w:rsidRDefault="009457E2" w:rsidP="009457E2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</w:t>
            </w:r>
            <w:r w:rsidRPr="00785F0F">
              <w:rPr>
                <w:rFonts w:hint="cs"/>
                <w:sz w:val="28"/>
                <w:szCs w:val="28"/>
                <w:cs/>
              </w:rPr>
              <w:t>60</w:t>
            </w:r>
          </w:p>
        </w:tc>
      </w:tr>
      <w:tr w:rsidR="009457E2" w:rsidRPr="00785F0F" w14:paraId="74C1744C" w14:textId="77777777" w:rsidTr="00CB5796">
        <w:trPr>
          <w:trHeight w:val="380"/>
          <w:tblHeader/>
        </w:trPr>
        <w:tc>
          <w:tcPr>
            <w:tcW w:w="6633" w:type="dxa"/>
            <w:gridSpan w:val="3"/>
            <w:shd w:val="clear" w:color="auto" w:fill="auto"/>
          </w:tcPr>
          <w:p w14:paraId="41631EE8" w14:textId="77777777" w:rsidR="009457E2" w:rsidRPr="00785F0F" w:rsidRDefault="009457E2" w:rsidP="009457E2">
            <w:pPr>
              <w:spacing w:line="22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5"/>
            <w:shd w:val="clear" w:color="auto" w:fill="auto"/>
          </w:tcPr>
          <w:p w14:paraId="12A5913C" w14:textId="77777777" w:rsidR="009457E2" w:rsidRPr="00785F0F" w:rsidRDefault="009457E2" w:rsidP="009457E2">
            <w:pPr>
              <w:spacing w:line="220" w:lineRule="atLeast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457E2" w:rsidRPr="00785F0F" w14:paraId="74A07A60" w14:textId="77777777" w:rsidTr="00CB5796">
        <w:trPr>
          <w:trHeight w:val="380"/>
          <w:tblHeader/>
        </w:trPr>
        <w:tc>
          <w:tcPr>
            <w:tcW w:w="6633" w:type="dxa"/>
            <w:gridSpan w:val="3"/>
            <w:shd w:val="clear" w:color="auto" w:fill="auto"/>
          </w:tcPr>
          <w:p w14:paraId="3C978F15" w14:textId="77777777" w:rsidR="009457E2" w:rsidRPr="00785F0F" w:rsidRDefault="009457E2" w:rsidP="00CB5796">
            <w:pPr>
              <w:ind w:right="-25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1D58DBB1" w14:textId="4AC97233" w:rsidR="009457E2" w:rsidRPr="00C50B81" w:rsidDel="00552C33" w:rsidRDefault="009E4D7B" w:rsidP="005533EA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C50B81">
              <w:rPr>
                <w:sz w:val="28"/>
                <w:szCs w:val="28"/>
              </w:rPr>
              <w:t>370,47</w:t>
            </w:r>
            <w:r w:rsidR="005533EA" w:rsidRPr="00C50B81">
              <w:rPr>
                <w:sz w:val="28"/>
                <w:szCs w:val="28"/>
              </w:rPr>
              <w:t>2</w:t>
            </w:r>
          </w:p>
        </w:tc>
        <w:tc>
          <w:tcPr>
            <w:tcW w:w="398" w:type="dxa"/>
            <w:shd w:val="clear" w:color="auto" w:fill="auto"/>
          </w:tcPr>
          <w:p w14:paraId="74F0DE94" w14:textId="77777777" w:rsidR="009457E2" w:rsidRPr="00785F0F" w:rsidRDefault="009457E2" w:rsidP="009457E2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797C654" w14:textId="77777777" w:rsidR="009457E2" w:rsidRPr="00785F0F" w:rsidDel="00552C33" w:rsidRDefault="009457E2" w:rsidP="008A16DE">
            <w:pPr>
              <w:tabs>
                <w:tab w:val="decimal" w:pos="889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363,997</w:t>
            </w:r>
          </w:p>
        </w:tc>
      </w:tr>
      <w:tr w:rsidR="009457E2" w:rsidRPr="00785F0F" w14:paraId="1D5DE243" w14:textId="77777777" w:rsidTr="00CB5796">
        <w:trPr>
          <w:trHeight w:val="380"/>
          <w:tblHeader/>
        </w:trPr>
        <w:tc>
          <w:tcPr>
            <w:tcW w:w="6633" w:type="dxa"/>
            <w:gridSpan w:val="3"/>
            <w:shd w:val="clear" w:color="auto" w:fill="auto"/>
          </w:tcPr>
          <w:p w14:paraId="4B83AA5D" w14:textId="77777777" w:rsidR="009457E2" w:rsidRPr="00785F0F" w:rsidRDefault="009457E2" w:rsidP="00CB5796">
            <w:pPr>
              <w:ind w:right="-25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="00023CDF" w:rsidRPr="00785F0F">
              <w:rPr>
                <w:sz w:val="28"/>
                <w:szCs w:val="28"/>
              </w:rPr>
              <w:t xml:space="preserve"> </w:t>
            </w:r>
            <w:r w:rsidR="00C642C6" w:rsidRPr="00785F0F">
              <w:rPr>
                <w:rFonts w:hint="cs"/>
                <w:i/>
                <w:iCs/>
                <w:sz w:val="28"/>
                <w:szCs w:val="28"/>
                <w:cs/>
              </w:rPr>
              <w:t>(</w:t>
            </w:r>
            <w:r w:rsidRPr="00785F0F">
              <w:rPr>
                <w:i/>
                <w:iCs/>
                <w:sz w:val="28"/>
                <w:szCs w:val="28"/>
                <w:cs/>
              </w:rPr>
              <w:t>ร้อยละ</w:t>
            </w:r>
            <w:r w:rsidR="00C642C6" w:rsidRPr="00785F0F">
              <w:rPr>
                <w:rFonts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152B846F" w14:textId="49F631C4" w:rsidR="009457E2" w:rsidRPr="00C50B81" w:rsidDel="00552C33" w:rsidRDefault="009E4D7B" w:rsidP="005533EA">
            <w:pPr>
              <w:tabs>
                <w:tab w:val="decimal" w:pos="972"/>
              </w:tabs>
              <w:snapToGrid w:val="0"/>
              <w:spacing w:line="220" w:lineRule="atLeast"/>
              <w:ind w:left="-172" w:right="72"/>
              <w:jc w:val="both"/>
              <w:rPr>
                <w:sz w:val="28"/>
                <w:szCs w:val="28"/>
              </w:rPr>
            </w:pPr>
            <w:r w:rsidRPr="00C50B81">
              <w:rPr>
                <w:sz w:val="28"/>
                <w:szCs w:val="28"/>
              </w:rPr>
              <w:t>17.1</w:t>
            </w:r>
          </w:p>
        </w:tc>
        <w:tc>
          <w:tcPr>
            <w:tcW w:w="398" w:type="dxa"/>
            <w:shd w:val="clear" w:color="auto" w:fill="auto"/>
          </w:tcPr>
          <w:p w14:paraId="41845736" w14:textId="77777777" w:rsidR="009457E2" w:rsidRPr="00785F0F" w:rsidRDefault="009457E2" w:rsidP="005533EA">
            <w:pPr>
              <w:tabs>
                <w:tab w:val="decimal" w:pos="972"/>
              </w:tabs>
              <w:snapToGrid w:val="0"/>
              <w:spacing w:line="220" w:lineRule="atLeast"/>
              <w:ind w:right="72"/>
              <w:jc w:val="both"/>
              <w:rPr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D129800" w14:textId="77777777" w:rsidR="009457E2" w:rsidRPr="00785F0F" w:rsidDel="00552C33" w:rsidRDefault="009457E2" w:rsidP="008A16DE">
            <w:pPr>
              <w:tabs>
                <w:tab w:val="decimal" w:pos="709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17</w:t>
            </w:r>
            <w:r w:rsidRPr="00785F0F">
              <w:rPr>
                <w:sz w:val="28"/>
                <w:szCs w:val="28"/>
                <w:cs/>
              </w:rPr>
              <w:t>.</w:t>
            </w:r>
            <w:r w:rsidRPr="00785F0F">
              <w:rPr>
                <w:sz w:val="28"/>
                <w:szCs w:val="28"/>
              </w:rPr>
              <w:t>7</w:t>
            </w:r>
          </w:p>
        </w:tc>
      </w:tr>
    </w:tbl>
    <w:p w14:paraId="35BDE8E6" w14:textId="77777777" w:rsidR="00E932FD" w:rsidRPr="00785F0F" w:rsidRDefault="00E932FD">
      <w:pPr>
        <w:rPr>
          <w:sz w:val="2"/>
          <w:szCs w:val="2"/>
        </w:rPr>
      </w:pPr>
    </w:p>
    <w:p w14:paraId="519CA11C" w14:textId="5C5911EA" w:rsidR="00CB0CB8" w:rsidRDefault="00CB0CB8" w:rsidP="009109ED">
      <w:pPr>
        <w:spacing w:line="140" w:lineRule="exact"/>
        <w:rPr>
          <w:sz w:val="30"/>
          <w:szCs w:val="30"/>
        </w:rPr>
      </w:pPr>
    </w:p>
    <w:p w14:paraId="3DBBC709" w14:textId="77777777" w:rsidR="00AE7578" w:rsidRDefault="00AE7578" w:rsidP="009109ED">
      <w:pPr>
        <w:spacing w:line="140" w:lineRule="exact"/>
        <w:rPr>
          <w:sz w:val="30"/>
          <w:szCs w:val="30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70"/>
      </w:tblGrid>
      <w:tr w:rsidR="008A11BA" w:rsidRPr="00785F0F" w14:paraId="3204C68D" w14:textId="77777777" w:rsidTr="00BA2B76">
        <w:trPr>
          <w:tblHeader/>
        </w:trPr>
        <w:tc>
          <w:tcPr>
            <w:tcW w:w="6570" w:type="dxa"/>
            <w:shd w:val="clear" w:color="auto" w:fill="auto"/>
          </w:tcPr>
          <w:p w14:paraId="4B890333" w14:textId="77777777" w:rsidR="008A11BA" w:rsidRDefault="008A11BA" w:rsidP="006B116D">
            <w:pPr>
              <w:snapToGrid w:val="0"/>
              <w:spacing w:line="220" w:lineRule="atLeast"/>
              <w:rPr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24CA938" w14:textId="77777777" w:rsidR="008A11BA" w:rsidRPr="00785F0F" w:rsidRDefault="008A11BA" w:rsidP="006B116D">
            <w:pPr>
              <w:spacing w:line="22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A11BA" w:rsidRPr="00785F0F" w14:paraId="3832034D" w14:textId="77777777" w:rsidTr="00BA2B76">
        <w:trPr>
          <w:tblHeader/>
        </w:trPr>
        <w:tc>
          <w:tcPr>
            <w:tcW w:w="6570" w:type="dxa"/>
            <w:shd w:val="clear" w:color="auto" w:fill="auto"/>
          </w:tcPr>
          <w:p w14:paraId="7C41D6B3" w14:textId="77777777" w:rsidR="008A11BA" w:rsidRDefault="008A11BA" w:rsidP="006B116D">
            <w:pPr>
              <w:snapToGrid w:val="0"/>
              <w:spacing w:line="220" w:lineRule="atLeast"/>
              <w:rPr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4D69C2C" w14:textId="77777777" w:rsidR="008A11BA" w:rsidRPr="00785F0F" w:rsidRDefault="008A11BA" w:rsidP="006B116D">
            <w:pPr>
              <w:spacing w:line="22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A11BA" w:rsidRPr="00785F0F" w14:paraId="7FD6C103" w14:textId="77777777" w:rsidTr="00BA2B76">
        <w:trPr>
          <w:tblHeader/>
        </w:trPr>
        <w:tc>
          <w:tcPr>
            <w:tcW w:w="6570" w:type="dxa"/>
            <w:shd w:val="clear" w:color="auto" w:fill="auto"/>
          </w:tcPr>
          <w:p w14:paraId="71B5671A" w14:textId="77777777" w:rsidR="008A11BA" w:rsidRDefault="008A11BA" w:rsidP="006B116D">
            <w:pPr>
              <w:snapToGrid w:val="0"/>
              <w:spacing w:line="220" w:lineRule="atLeast"/>
              <w:rPr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741513F" w14:textId="77777777" w:rsidR="008A11BA" w:rsidRPr="00785F0F" w:rsidRDefault="008A11BA" w:rsidP="006B116D">
            <w:pPr>
              <w:spacing w:line="22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A11BA" w:rsidRPr="00785F0F" w14:paraId="5432BB31" w14:textId="77777777" w:rsidTr="00BA2B76">
        <w:trPr>
          <w:tblHeader/>
        </w:trPr>
        <w:tc>
          <w:tcPr>
            <w:tcW w:w="6570" w:type="dxa"/>
            <w:shd w:val="clear" w:color="auto" w:fill="auto"/>
          </w:tcPr>
          <w:p w14:paraId="6CB79C34" w14:textId="77777777" w:rsidR="008A11BA" w:rsidRDefault="008A11BA" w:rsidP="006B116D">
            <w:pPr>
              <w:snapToGrid w:val="0"/>
              <w:spacing w:line="220" w:lineRule="atLeast"/>
              <w:rPr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AF06A81" w14:textId="77777777" w:rsidR="008A11BA" w:rsidRPr="00785F0F" w:rsidRDefault="008A11BA" w:rsidP="006B116D">
            <w:pPr>
              <w:spacing w:line="22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A11BA" w:rsidRPr="00785F0F" w14:paraId="774F2B80" w14:textId="77777777" w:rsidTr="00BA2B76">
        <w:trPr>
          <w:tblHeader/>
        </w:trPr>
        <w:tc>
          <w:tcPr>
            <w:tcW w:w="6570" w:type="dxa"/>
            <w:shd w:val="clear" w:color="auto" w:fill="auto"/>
          </w:tcPr>
          <w:p w14:paraId="394428F5" w14:textId="77777777" w:rsidR="008A11BA" w:rsidRDefault="008A11BA" w:rsidP="006B116D">
            <w:pPr>
              <w:snapToGrid w:val="0"/>
              <w:spacing w:line="220" w:lineRule="atLeast"/>
              <w:rPr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6E416E6" w14:textId="77777777" w:rsidR="008A11BA" w:rsidRPr="00785F0F" w:rsidRDefault="008A11BA" w:rsidP="006B116D">
            <w:pPr>
              <w:spacing w:line="22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E7578" w:rsidRPr="00785F0F" w14:paraId="59E6D417" w14:textId="77777777" w:rsidTr="00BA2B76">
        <w:trPr>
          <w:tblHeader/>
        </w:trPr>
        <w:tc>
          <w:tcPr>
            <w:tcW w:w="6570" w:type="dxa"/>
            <w:shd w:val="clear" w:color="auto" w:fill="auto"/>
          </w:tcPr>
          <w:p w14:paraId="136E17AB" w14:textId="77777777" w:rsidR="00AE7578" w:rsidRDefault="00AE7578" w:rsidP="006B116D">
            <w:pPr>
              <w:snapToGrid w:val="0"/>
              <w:spacing w:line="220" w:lineRule="atLeast"/>
              <w:rPr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18EAF46" w14:textId="77777777" w:rsidR="00AE7578" w:rsidRPr="00785F0F" w:rsidRDefault="00AE7578" w:rsidP="006B116D">
            <w:pPr>
              <w:spacing w:line="22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41095" w:rsidRPr="00785F0F" w14:paraId="44066775" w14:textId="77777777" w:rsidTr="00BA2B76">
        <w:trPr>
          <w:tblHeader/>
        </w:trPr>
        <w:tc>
          <w:tcPr>
            <w:tcW w:w="6570" w:type="dxa"/>
            <w:shd w:val="clear" w:color="auto" w:fill="auto"/>
          </w:tcPr>
          <w:p w14:paraId="00DD9C0C" w14:textId="461114D2" w:rsidR="00B41095" w:rsidRPr="00785F0F" w:rsidRDefault="00942982" w:rsidP="006B116D">
            <w:pPr>
              <w:snapToGrid w:val="0"/>
              <w:spacing w:line="220" w:lineRule="atLeast"/>
              <w:rPr>
                <w:sz w:val="28"/>
                <w:szCs w:val="28"/>
              </w:rPr>
            </w:pPr>
            <w:r>
              <w:rPr>
                <w:sz w:val="30"/>
                <w:szCs w:val="30"/>
              </w:rPr>
              <w:lastRenderedPageBreak/>
              <w:tab/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50B828EA" w14:textId="77777777" w:rsidR="00B41095" w:rsidRPr="00785F0F" w:rsidRDefault="00B41095" w:rsidP="006B116D">
            <w:pPr>
              <w:spacing w:line="220" w:lineRule="atLeas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</w:rPr>
              <w:t>Basel III</w:t>
            </w:r>
          </w:p>
        </w:tc>
      </w:tr>
      <w:tr w:rsidR="00B41095" w:rsidRPr="00785F0F" w14:paraId="7BA7AC49" w14:textId="77777777" w:rsidTr="00BA2B76">
        <w:trPr>
          <w:tblHeader/>
        </w:trPr>
        <w:tc>
          <w:tcPr>
            <w:tcW w:w="6570" w:type="dxa"/>
            <w:shd w:val="clear" w:color="auto" w:fill="auto"/>
          </w:tcPr>
          <w:p w14:paraId="44BBDFA0" w14:textId="77777777" w:rsidR="00B41095" w:rsidRPr="00785F0F" w:rsidRDefault="00B41095" w:rsidP="00CB0CB8">
            <w:pPr>
              <w:snapToGrid w:val="0"/>
              <w:spacing w:after="100" w:afterAutospacing="1"/>
              <w:rPr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67EDB15" w14:textId="77777777" w:rsidR="00B41095" w:rsidRPr="00785F0F" w:rsidRDefault="00B41095" w:rsidP="00B41095">
            <w:pPr>
              <w:spacing w:after="100" w:afterAutospacing="1"/>
              <w:jc w:val="center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9109ED" w:rsidRPr="00785F0F" w14:paraId="4A94266F" w14:textId="77777777" w:rsidTr="00BA2B76">
        <w:trPr>
          <w:tblHeader/>
        </w:trPr>
        <w:tc>
          <w:tcPr>
            <w:tcW w:w="6570" w:type="dxa"/>
            <w:shd w:val="clear" w:color="auto" w:fill="auto"/>
          </w:tcPr>
          <w:p w14:paraId="6A896FDE" w14:textId="77777777" w:rsidR="009109ED" w:rsidRPr="00785F0F" w:rsidRDefault="009109ED" w:rsidP="009109E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958186" w14:textId="77777777" w:rsidR="009109ED" w:rsidRPr="00785F0F" w:rsidRDefault="009109ED" w:rsidP="009109ED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 w:rsidRPr="00785F0F"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396BE68" w14:textId="77777777" w:rsidR="009109ED" w:rsidRPr="00785F0F" w:rsidRDefault="009109ED" w:rsidP="009109E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91375A0" w14:textId="77777777" w:rsidR="009109ED" w:rsidRPr="00785F0F" w:rsidRDefault="009109ED" w:rsidP="009109ED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</w:t>
            </w:r>
            <w:r w:rsidRPr="00785F0F">
              <w:rPr>
                <w:rFonts w:hint="cs"/>
                <w:sz w:val="28"/>
                <w:szCs w:val="28"/>
                <w:cs/>
              </w:rPr>
              <w:t>60</w:t>
            </w:r>
          </w:p>
        </w:tc>
      </w:tr>
      <w:tr w:rsidR="009109ED" w:rsidRPr="00785F0F" w14:paraId="48EA4E82" w14:textId="77777777" w:rsidTr="00BA2B76">
        <w:trPr>
          <w:tblHeader/>
        </w:trPr>
        <w:tc>
          <w:tcPr>
            <w:tcW w:w="6570" w:type="dxa"/>
            <w:shd w:val="clear" w:color="auto" w:fill="auto"/>
          </w:tcPr>
          <w:p w14:paraId="309349B7" w14:textId="77777777" w:rsidR="009109ED" w:rsidRPr="00785F0F" w:rsidRDefault="009109ED" w:rsidP="009109ED">
            <w:pPr>
              <w:snapToGrid w:val="0"/>
              <w:spacing w:line="22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D7FBFB5" w14:textId="77777777" w:rsidR="009109ED" w:rsidRPr="00785F0F" w:rsidRDefault="009109ED" w:rsidP="009109ED">
            <w:pPr>
              <w:spacing w:line="220" w:lineRule="atLeast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109ED" w:rsidRPr="00785F0F" w14:paraId="568A2B50" w14:textId="77777777" w:rsidTr="00BA2B76">
        <w:tc>
          <w:tcPr>
            <w:tcW w:w="6570" w:type="dxa"/>
            <w:shd w:val="clear" w:color="auto" w:fill="auto"/>
          </w:tcPr>
          <w:p w14:paraId="5FD29D34" w14:textId="77777777" w:rsidR="009109ED" w:rsidRPr="00785F0F" w:rsidRDefault="009109ED" w:rsidP="009109ED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785F0F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2DE5B4C6" w14:textId="77777777" w:rsidR="009109ED" w:rsidRPr="00785F0F" w:rsidRDefault="009109ED" w:rsidP="009109E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054E472" w14:textId="77777777" w:rsidR="009109ED" w:rsidRPr="00785F0F" w:rsidRDefault="009109ED" w:rsidP="009109E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CCE56C" w14:textId="77777777" w:rsidR="009109ED" w:rsidRPr="00785F0F" w:rsidRDefault="009109ED" w:rsidP="009109E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</w:tr>
      <w:tr w:rsidR="009109ED" w:rsidRPr="00785F0F" w14:paraId="13323007" w14:textId="77777777" w:rsidTr="00BA2B76">
        <w:tc>
          <w:tcPr>
            <w:tcW w:w="6570" w:type="dxa"/>
            <w:shd w:val="clear" w:color="auto" w:fill="auto"/>
          </w:tcPr>
          <w:p w14:paraId="0DAC760E" w14:textId="77777777" w:rsidR="009109ED" w:rsidRPr="00785F0F" w:rsidRDefault="009109ED" w:rsidP="009109ED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shd w:val="clear" w:color="auto" w:fill="auto"/>
          </w:tcPr>
          <w:p w14:paraId="2C39B055" w14:textId="77777777" w:rsidR="009109ED" w:rsidRPr="00785F0F" w:rsidRDefault="009109ED" w:rsidP="009109E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2E7E07" w14:textId="77777777" w:rsidR="009109ED" w:rsidRPr="00785F0F" w:rsidRDefault="009109ED" w:rsidP="009109E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A5A184" w14:textId="77777777" w:rsidR="009109ED" w:rsidRPr="00785F0F" w:rsidRDefault="009109ED" w:rsidP="009109ED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</w:tr>
      <w:tr w:rsidR="003351A0" w:rsidRPr="00785F0F" w14:paraId="763F6728" w14:textId="77777777" w:rsidTr="00BA2B76">
        <w:tc>
          <w:tcPr>
            <w:tcW w:w="6570" w:type="dxa"/>
            <w:shd w:val="clear" w:color="auto" w:fill="auto"/>
          </w:tcPr>
          <w:p w14:paraId="076945AD" w14:textId="77777777" w:rsidR="003351A0" w:rsidRPr="00785F0F" w:rsidRDefault="003351A0" w:rsidP="003351A0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CA2BC1C" w14:textId="0A34D62F" w:rsidR="003351A0" w:rsidRPr="00785F0F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33,992</w:t>
            </w:r>
          </w:p>
        </w:tc>
        <w:tc>
          <w:tcPr>
            <w:tcW w:w="270" w:type="dxa"/>
            <w:shd w:val="clear" w:color="auto" w:fill="auto"/>
          </w:tcPr>
          <w:p w14:paraId="3A177C34" w14:textId="77777777" w:rsidR="003351A0" w:rsidRPr="00785F0F" w:rsidRDefault="003351A0" w:rsidP="003351A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2049E73" w14:textId="77777777" w:rsidR="003351A0" w:rsidRPr="00785F0F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33,992</w:t>
            </w:r>
          </w:p>
        </w:tc>
      </w:tr>
      <w:tr w:rsidR="003351A0" w:rsidRPr="00785F0F" w14:paraId="54D2CEEA" w14:textId="77777777" w:rsidTr="00BA2B76">
        <w:tc>
          <w:tcPr>
            <w:tcW w:w="6570" w:type="dxa"/>
            <w:shd w:val="clear" w:color="auto" w:fill="auto"/>
          </w:tcPr>
          <w:p w14:paraId="79657160" w14:textId="77777777" w:rsidR="003351A0" w:rsidRPr="00785F0F" w:rsidRDefault="003351A0" w:rsidP="003351A0">
            <w:pPr>
              <w:spacing w:line="220" w:lineRule="atLeast"/>
              <w:ind w:left="1260" w:right="-108" w:hanging="1008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3BB55DA" w14:textId="280990DB" w:rsidR="003351A0" w:rsidRPr="00785F0F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11,124</w:t>
            </w:r>
          </w:p>
        </w:tc>
        <w:tc>
          <w:tcPr>
            <w:tcW w:w="270" w:type="dxa"/>
            <w:shd w:val="clear" w:color="auto" w:fill="auto"/>
          </w:tcPr>
          <w:p w14:paraId="04D96E48" w14:textId="77777777" w:rsidR="003351A0" w:rsidRPr="00785F0F" w:rsidRDefault="003351A0" w:rsidP="003351A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4686AB8" w14:textId="77777777" w:rsidR="003351A0" w:rsidRPr="00785F0F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11,124</w:t>
            </w:r>
          </w:p>
        </w:tc>
      </w:tr>
      <w:tr w:rsidR="003351A0" w:rsidRPr="00785F0F" w14:paraId="0C7EA0B0" w14:textId="77777777" w:rsidTr="00BA2B76">
        <w:tc>
          <w:tcPr>
            <w:tcW w:w="6570" w:type="dxa"/>
            <w:shd w:val="clear" w:color="auto" w:fill="auto"/>
          </w:tcPr>
          <w:p w14:paraId="3658B815" w14:textId="77777777" w:rsidR="003351A0" w:rsidRPr="00785F0F" w:rsidRDefault="003351A0" w:rsidP="003351A0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ทุนสำรองตามกฎหมาย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49AC5A4" w14:textId="1206FBDA" w:rsidR="003351A0" w:rsidRPr="00785F0F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7,000</w:t>
            </w:r>
          </w:p>
        </w:tc>
        <w:tc>
          <w:tcPr>
            <w:tcW w:w="270" w:type="dxa"/>
            <w:shd w:val="clear" w:color="auto" w:fill="auto"/>
          </w:tcPr>
          <w:p w14:paraId="409CC70C" w14:textId="77777777" w:rsidR="003351A0" w:rsidRPr="00785F0F" w:rsidRDefault="003351A0" w:rsidP="003351A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98CE01D" w14:textId="77777777" w:rsidR="003351A0" w:rsidRPr="00785F0F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7,000</w:t>
            </w:r>
          </w:p>
        </w:tc>
      </w:tr>
      <w:tr w:rsidR="003351A0" w:rsidRPr="00785F0F" w14:paraId="4396C2E1" w14:textId="77777777" w:rsidTr="00BA2B76">
        <w:tc>
          <w:tcPr>
            <w:tcW w:w="6570" w:type="dxa"/>
            <w:shd w:val="clear" w:color="auto" w:fill="auto"/>
          </w:tcPr>
          <w:p w14:paraId="70E745D8" w14:textId="77777777" w:rsidR="003351A0" w:rsidRPr="00785F0F" w:rsidRDefault="003351A0" w:rsidP="003351A0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กำไรสุทธิคงเหลือจากการจัดสรร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6F5B5D" w14:textId="47755450" w:rsidR="003351A0" w:rsidRPr="00785F0F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258,691</w:t>
            </w:r>
          </w:p>
        </w:tc>
        <w:tc>
          <w:tcPr>
            <w:tcW w:w="270" w:type="dxa"/>
            <w:shd w:val="clear" w:color="auto" w:fill="auto"/>
          </w:tcPr>
          <w:p w14:paraId="1210EE35" w14:textId="77777777" w:rsidR="003351A0" w:rsidRPr="00785F0F" w:rsidRDefault="003351A0" w:rsidP="003351A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8F1EA1" w14:textId="77777777" w:rsidR="003351A0" w:rsidRPr="00785F0F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242,348</w:t>
            </w:r>
          </w:p>
        </w:tc>
      </w:tr>
      <w:tr w:rsidR="003351A0" w:rsidRPr="00785F0F" w14:paraId="64E29C8A" w14:textId="77777777" w:rsidTr="00BA2B76">
        <w:tc>
          <w:tcPr>
            <w:tcW w:w="6570" w:type="dxa"/>
            <w:shd w:val="clear" w:color="auto" w:fill="auto"/>
          </w:tcPr>
          <w:p w14:paraId="09BF1B04" w14:textId="77777777" w:rsidR="003351A0" w:rsidRPr="00785F0F" w:rsidRDefault="003351A0" w:rsidP="003351A0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7C23CD" w14:textId="1E5FB545" w:rsidR="003351A0" w:rsidRPr="00785F0F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13,985</w:t>
            </w:r>
          </w:p>
        </w:tc>
        <w:tc>
          <w:tcPr>
            <w:tcW w:w="270" w:type="dxa"/>
            <w:shd w:val="clear" w:color="auto" w:fill="auto"/>
          </w:tcPr>
          <w:p w14:paraId="4C761D8E" w14:textId="77777777" w:rsidR="003351A0" w:rsidRPr="00785F0F" w:rsidRDefault="003351A0" w:rsidP="003351A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589F42" w14:textId="77777777" w:rsidR="003351A0" w:rsidRPr="00785F0F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16,596</w:t>
            </w:r>
          </w:p>
        </w:tc>
      </w:tr>
      <w:tr w:rsidR="003351A0" w:rsidRPr="00785F0F" w14:paraId="5C8165F3" w14:textId="77777777" w:rsidTr="00BA2B76">
        <w:tc>
          <w:tcPr>
            <w:tcW w:w="6570" w:type="dxa"/>
            <w:shd w:val="clear" w:color="auto" w:fill="auto"/>
          </w:tcPr>
          <w:p w14:paraId="649C33BF" w14:textId="77777777" w:rsidR="003351A0" w:rsidRPr="00785F0F" w:rsidRDefault="003351A0" w:rsidP="003351A0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 xml:space="preserve">รายการหักจากเงินกองทุนชั้นที่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A0984" w14:textId="70081289" w:rsidR="003351A0" w:rsidRPr="00785F0F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(19,609)</w:t>
            </w:r>
          </w:p>
        </w:tc>
        <w:tc>
          <w:tcPr>
            <w:tcW w:w="270" w:type="dxa"/>
            <w:shd w:val="clear" w:color="auto" w:fill="auto"/>
          </w:tcPr>
          <w:p w14:paraId="7FCBF2B4" w14:textId="77777777" w:rsidR="003351A0" w:rsidRPr="00785F0F" w:rsidRDefault="003351A0" w:rsidP="003351A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AD6DB" w14:textId="77777777" w:rsidR="003351A0" w:rsidRPr="00785F0F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11,082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</w:tr>
      <w:tr w:rsidR="003351A0" w:rsidRPr="00785F0F" w14:paraId="7FCBD4A0" w14:textId="77777777" w:rsidTr="00BA2B76">
        <w:tc>
          <w:tcPr>
            <w:tcW w:w="6570" w:type="dxa"/>
            <w:shd w:val="clear" w:color="auto" w:fill="auto"/>
          </w:tcPr>
          <w:p w14:paraId="6B3105AC" w14:textId="77777777" w:rsidR="003351A0" w:rsidRPr="00785F0F" w:rsidRDefault="003351A0" w:rsidP="003351A0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785F0F">
              <w:rPr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394FD" w14:textId="2DCC2E75" w:rsidR="003351A0" w:rsidRPr="00785F0F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305,183</w:t>
            </w:r>
          </w:p>
        </w:tc>
        <w:tc>
          <w:tcPr>
            <w:tcW w:w="270" w:type="dxa"/>
            <w:shd w:val="clear" w:color="auto" w:fill="auto"/>
          </w:tcPr>
          <w:p w14:paraId="4E679157" w14:textId="77777777" w:rsidR="003351A0" w:rsidRPr="00785F0F" w:rsidRDefault="003351A0" w:rsidP="003351A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F91DD" w14:textId="77777777" w:rsidR="003351A0" w:rsidRPr="00785F0F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299,978</w:t>
            </w:r>
          </w:p>
        </w:tc>
      </w:tr>
      <w:tr w:rsidR="003351A0" w:rsidRPr="00785F0F" w14:paraId="6D162DE2" w14:textId="77777777" w:rsidTr="00BA2B76">
        <w:tc>
          <w:tcPr>
            <w:tcW w:w="6570" w:type="dxa"/>
            <w:shd w:val="clear" w:color="auto" w:fill="auto"/>
          </w:tcPr>
          <w:p w14:paraId="49A8FC61" w14:textId="77777777" w:rsidR="003351A0" w:rsidRPr="00785F0F" w:rsidRDefault="003351A0" w:rsidP="003351A0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เงินกองทุนชั้นที่ </w:t>
            </w:r>
            <w:r w:rsidRPr="00785F0F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72E6F19F" w14:textId="77777777" w:rsidR="003351A0" w:rsidRPr="00785F0F" w:rsidRDefault="003351A0" w:rsidP="003351A0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D05F8B" w14:textId="77777777" w:rsidR="003351A0" w:rsidRPr="00785F0F" w:rsidRDefault="003351A0" w:rsidP="003351A0">
            <w:pPr>
              <w:tabs>
                <w:tab w:val="decimal" w:pos="1080"/>
              </w:tabs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EE17DB" w14:textId="77777777" w:rsidR="003351A0" w:rsidRPr="00785F0F" w:rsidRDefault="003351A0" w:rsidP="003351A0">
            <w:pPr>
              <w:tabs>
                <w:tab w:val="decimal" w:pos="1134"/>
              </w:tabs>
              <w:snapToGrid w:val="0"/>
              <w:spacing w:line="220" w:lineRule="atLeast"/>
              <w:ind w:left="-172" w:right="-156"/>
              <w:jc w:val="both"/>
              <w:rPr>
                <w:sz w:val="28"/>
                <w:szCs w:val="28"/>
              </w:rPr>
            </w:pPr>
          </w:p>
        </w:tc>
      </w:tr>
      <w:tr w:rsidR="003351A0" w:rsidRPr="00785F0F" w14:paraId="61D88411" w14:textId="77777777" w:rsidTr="00BA2B76">
        <w:tc>
          <w:tcPr>
            <w:tcW w:w="6570" w:type="dxa"/>
            <w:shd w:val="clear" w:color="auto" w:fill="auto"/>
          </w:tcPr>
          <w:p w14:paraId="06EB24BA" w14:textId="77777777" w:rsidR="003351A0" w:rsidRPr="00785F0F" w:rsidRDefault="003351A0" w:rsidP="003351A0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หุ้นกู้ด้อยสิทธิ</w:t>
            </w:r>
          </w:p>
        </w:tc>
        <w:tc>
          <w:tcPr>
            <w:tcW w:w="1170" w:type="dxa"/>
            <w:shd w:val="clear" w:color="auto" w:fill="auto"/>
          </w:tcPr>
          <w:p w14:paraId="05EC9D29" w14:textId="2CAA16DD" w:rsidR="003351A0" w:rsidRPr="00785F0F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6155DA1A" w14:textId="77777777" w:rsidR="003351A0" w:rsidRPr="00785F0F" w:rsidRDefault="003351A0" w:rsidP="003351A0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9CF7BB" w14:textId="77777777" w:rsidR="003351A0" w:rsidRPr="00785F0F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20,000</w:t>
            </w:r>
          </w:p>
        </w:tc>
      </w:tr>
      <w:tr w:rsidR="003351A0" w:rsidRPr="00785F0F" w14:paraId="4C1775A8" w14:textId="77777777" w:rsidTr="00BA2B76">
        <w:tc>
          <w:tcPr>
            <w:tcW w:w="6570" w:type="dxa"/>
            <w:shd w:val="clear" w:color="auto" w:fill="auto"/>
          </w:tcPr>
          <w:p w14:paraId="4A4F76C9" w14:textId="77777777" w:rsidR="003351A0" w:rsidRPr="00785F0F" w:rsidRDefault="003351A0" w:rsidP="003351A0">
            <w:pPr>
              <w:spacing w:line="220" w:lineRule="atLeast"/>
              <w:ind w:left="1260" w:right="-108" w:hanging="10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สำรองสำหรับสินทรัพย์จัดชั้นปกติ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658CEB76" w14:textId="07154573" w:rsidR="003351A0" w:rsidRPr="00785F0F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22,953</w:t>
            </w:r>
          </w:p>
        </w:tc>
        <w:tc>
          <w:tcPr>
            <w:tcW w:w="270" w:type="dxa"/>
            <w:shd w:val="clear" w:color="auto" w:fill="auto"/>
          </w:tcPr>
          <w:p w14:paraId="6A320407" w14:textId="77777777" w:rsidR="003351A0" w:rsidRPr="00785F0F" w:rsidRDefault="003351A0" w:rsidP="003351A0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1BD16B8B" w14:textId="77777777" w:rsidR="003351A0" w:rsidRPr="00785F0F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21,754</w:t>
            </w:r>
          </w:p>
        </w:tc>
      </w:tr>
      <w:tr w:rsidR="003351A0" w:rsidRPr="00785F0F" w14:paraId="232E5F30" w14:textId="77777777" w:rsidTr="00BA2B76">
        <w:tc>
          <w:tcPr>
            <w:tcW w:w="6570" w:type="dxa"/>
            <w:shd w:val="clear" w:color="auto" w:fill="auto"/>
          </w:tcPr>
          <w:p w14:paraId="3B0996C8" w14:textId="77777777" w:rsidR="003351A0" w:rsidRPr="00785F0F" w:rsidRDefault="003351A0" w:rsidP="003351A0">
            <w:pPr>
              <w:spacing w:line="220" w:lineRule="atLeas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รวมเงินกองทุนชั้นที่ </w:t>
            </w:r>
            <w:r w:rsidRPr="00785F0F">
              <w:rPr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EA4DF2" w14:textId="7F1CC774" w:rsidR="003351A0" w:rsidRPr="00785F0F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42,953</w:t>
            </w:r>
          </w:p>
        </w:tc>
        <w:tc>
          <w:tcPr>
            <w:tcW w:w="270" w:type="dxa"/>
            <w:shd w:val="clear" w:color="auto" w:fill="auto"/>
          </w:tcPr>
          <w:p w14:paraId="2CBD2E35" w14:textId="77777777" w:rsidR="003351A0" w:rsidRPr="00785F0F" w:rsidRDefault="003351A0" w:rsidP="003351A0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A2734E" w14:textId="77777777" w:rsidR="003351A0" w:rsidRPr="00785F0F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41,754</w:t>
            </w:r>
          </w:p>
        </w:tc>
      </w:tr>
      <w:tr w:rsidR="003351A0" w:rsidRPr="00785F0F" w14:paraId="7C64B5E7" w14:textId="77777777" w:rsidTr="00BA2B76">
        <w:trPr>
          <w:trHeight w:val="348"/>
        </w:trPr>
        <w:tc>
          <w:tcPr>
            <w:tcW w:w="6570" w:type="dxa"/>
            <w:shd w:val="clear" w:color="auto" w:fill="auto"/>
            <w:vAlign w:val="center"/>
          </w:tcPr>
          <w:p w14:paraId="450684FC" w14:textId="77777777" w:rsidR="003351A0" w:rsidRPr="00785F0F" w:rsidRDefault="003351A0" w:rsidP="003351A0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รวมเงินกองทุนทั้งสิ้นตามกฎหมาย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6289B81" w14:textId="1764EAB4" w:rsidR="003351A0" w:rsidRPr="00785F0F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348,136</w:t>
            </w:r>
          </w:p>
        </w:tc>
        <w:tc>
          <w:tcPr>
            <w:tcW w:w="270" w:type="dxa"/>
            <w:shd w:val="clear" w:color="auto" w:fill="auto"/>
          </w:tcPr>
          <w:p w14:paraId="7EE2632D" w14:textId="77777777" w:rsidR="003351A0" w:rsidRPr="00785F0F" w:rsidRDefault="003351A0" w:rsidP="003351A0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E03A1D8" w14:textId="77777777" w:rsidR="003351A0" w:rsidRPr="00785F0F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341,732</w:t>
            </w:r>
          </w:p>
        </w:tc>
      </w:tr>
      <w:tr w:rsidR="003351A0" w:rsidRPr="00785F0F" w14:paraId="103A8ACD" w14:textId="77777777" w:rsidTr="00BA2B76">
        <w:tc>
          <w:tcPr>
            <w:tcW w:w="6570" w:type="dxa"/>
            <w:shd w:val="clear" w:color="auto" w:fill="auto"/>
          </w:tcPr>
          <w:p w14:paraId="3EA36856" w14:textId="77777777" w:rsidR="003351A0" w:rsidRPr="00942982" w:rsidRDefault="003351A0" w:rsidP="003351A0">
            <w:pPr>
              <w:spacing w:line="220" w:lineRule="atLeast"/>
              <w:ind w:right="-108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DE68A2E" w14:textId="77777777" w:rsidR="003351A0" w:rsidRPr="00942982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04FBF82" w14:textId="77777777" w:rsidR="003351A0" w:rsidRPr="00942982" w:rsidRDefault="003351A0" w:rsidP="003351A0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E72ABEC" w14:textId="77777777" w:rsidR="003351A0" w:rsidRPr="00942982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3351A0" w:rsidRPr="00785F0F" w14:paraId="044838E3" w14:textId="77777777" w:rsidTr="00BA2B76">
        <w:tc>
          <w:tcPr>
            <w:tcW w:w="6570" w:type="dxa"/>
            <w:shd w:val="clear" w:color="auto" w:fill="auto"/>
          </w:tcPr>
          <w:p w14:paraId="30EB9CEF" w14:textId="77777777" w:rsidR="003351A0" w:rsidRPr="00785F0F" w:rsidRDefault="003351A0" w:rsidP="003351A0">
            <w:pPr>
              <w:spacing w:line="220" w:lineRule="atLeast"/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รวมสินทรัพย์เสี่ยง</w:t>
            </w:r>
          </w:p>
        </w:tc>
        <w:tc>
          <w:tcPr>
            <w:tcW w:w="1170" w:type="dxa"/>
            <w:shd w:val="clear" w:color="auto" w:fill="auto"/>
          </w:tcPr>
          <w:p w14:paraId="59F05B15" w14:textId="4BBA911A" w:rsidR="003351A0" w:rsidRPr="00785F0F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2,091,071</w:t>
            </w:r>
          </w:p>
        </w:tc>
        <w:tc>
          <w:tcPr>
            <w:tcW w:w="270" w:type="dxa"/>
            <w:shd w:val="clear" w:color="auto" w:fill="auto"/>
          </w:tcPr>
          <w:p w14:paraId="74E321CC" w14:textId="77777777" w:rsidR="003351A0" w:rsidRPr="00785F0F" w:rsidRDefault="003351A0" w:rsidP="003351A0">
            <w:pPr>
              <w:tabs>
                <w:tab w:val="decimal" w:pos="1134"/>
              </w:tabs>
              <w:snapToGrid w:val="0"/>
              <w:ind w:left="-172" w:right="-156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9481E6" w14:textId="77777777" w:rsidR="003351A0" w:rsidRPr="00785F0F" w:rsidRDefault="003351A0" w:rsidP="003351A0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1,984,315</w:t>
            </w:r>
          </w:p>
        </w:tc>
      </w:tr>
    </w:tbl>
    <w:p w14:paraId="61BB1842" w14:textId="77777777" w:rsidR="00C8546F" w:rsidRPr="00785F0F" w:rsidRDefault="00C8546F">
      <w:pPr>
        <w:rPr>
          <w:sz w:val="14"/>
          <w:szCs w:val="12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590"/>
        <w:gridCol w:w="1206"/>
        <w:gridCol w:w="774"/>
        <w:gridCol w:w="360"/>
        <w:gridCol w:w="810"/>
        <w:gridCol w:w="270"/>
        <w:gridCol w:w="90"/>
        <w:gridCol w:w="1053"/>
        <w:gridCol w:w="27"/>
      </w:tblGrid>
      <w:tr w:rsidR="00C8546F" w:rsidRPr="00785F0F" w14:paraId="663FB7EC" w14:textId="77777777" w:rsidTr="00BA2B76">
        <w:trPr>
          <w:gridAfter w:val="1"/>
          <w:wAfter w:w="27" w:type="dxa"/>
        </w:trPr>
        <w:tc>
          <w:tcPr>
            <w:tcW w:w="4590" w:type="dxa"/>
            <w:shd w:val="clear" w:color="auto" w:fill="auto"/>
          </w:tcPr>
          <w:p w14:paraId="619E73DE" w14:textId="77777777" w:rsidR="00C8546F" w:rsidRPr="00785F0F" w:rsidRDefault="00C8546F" w:rsidP="000B27E4">
            <w:pPr>
              <w:snapToGrid w:val="0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16CFE7F7" w14:textId="77777777" w:rsidR="00C8546F" w:rsidRPr="00785F0F" w:rsidRDefault="00C8546F" w:rsidP="000B27E4">
            <w:pPr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rFonts w:hint="cs"/>
                <w:sz w:val="26"/>
                <w:szCs w:val="26"/>
                <w:cs/>
              </w:rPr>
              <w:t>ขั้นต่ำตามที่ ธปท. กำหนด</w:t>
            </w:r>
            <w:r w:rsidRPr="00785F0F">
              <w:rPr>
                <w:rFonts w:hint="cs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10299D1" w14:textId="77777777" w:rsidR="00C8546F" w:rsidRPr="00785F0F" w:rsidRDefault="00C8546F" w:rsidP="000B27E4">
            <w:pPr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rFonts w:hint="cs"/>
                <w:sz w:val="26"/>
                <w:szCs w:val="26"/>
                <w:cs/>
              </w:rPr>
              <w:t>2561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BD3AB6A" w14:textId="77777777" w:rsidR="00C8546F" w:rsidRPr="00785F0F" w:rsidRDefault="00C8546F" w:rsidP="000B27E4">
            <w:pPr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rFonts w:hint="cs"/>
                <w:sz w:val="26"/>
                <w:szCs w:val="26"/>
                <w:cs/>
              </w:rPr>
              <w:t>ขั้นต่ำตามที่ ธปท. กำหนด</w:t>
            </w:r>
            <w:r w:rsidRPr="00785F0F">
              <w:rPr>
                <w:rFonts w:hint="cs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053" w:type="dxa"/>
            <w:shd w:val="clear" w:color="auto" w:fill="auto"/>
          </w:tcPr>
          <w:p w14:paraId="2263B5BC" w14:textId="77777777" w:rsidR="00C8546F" w:rsidRPr="00785F0F" w:rsidRDefault="00C8546F" w:rsidP="000B27E4">
            <w:pPr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br/>
            </w:r>
            <w:r w:rsidRPr="00785F0F">
              <w:rPr>
                <w:rFonts w:hint="cs"/>
                <w:sz w:val="26"/>
                <w:szCs w:val="26"/>
                <w:cs/>
              </w:rPr>
              <w:t>2560</w:t>
            </w:r>
          </w:p>
        </w:tc>
      </w:tr>
      <w:tr w:rsidR="00C8546F" w:rsidRPr="00785F0F" w14:paraId="5154DE1F" w14:textId="77777777" w:rsidTr="00BA2B76">
        <w:trPr>
          <w:gridAfter w:val="1"/>
          <w:wAfter w:w="27" w:type="dxa"/>
        </w:trPr>
        <w:tc>
          <w:tcPr>
            <w:tcW w:w="4590" w:type="dxa"/>
            <w:shd w:val="clear" w:color="auto" w:fill="auto"/>
          </w:tcPr>
          <w:p w14:paraId="357FD5A4" w14:textId="77777777" w:rsidR="00C8546F" w:rsidRPr="00785F0F" w:rsidRDefault="00C8546F" w:rsidP="000B27E4">
            <w:pPr>
              <w:snapToGrid w:val="0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63" w:type="dxa"/>
            <w:gridSpan w:val="7"/>
            <w:shd w:val="clear" w:color="auto" w:fill="auto"/>
          </w:tcPr>
          <w:p w14:paraId="0433C68E" w14:textId="77777777" w:rsidR="00C8546F" w:rsidRPr="00785F0F" w:rsidRDefault="00C8546F" w:rsidP="000B27E4">
            <w:pPr>
              <w:ind w:left="-91" w:right="-30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785F0F">
              <w:rPr>
                <w:rFonts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3351A0" w:rsidRPr="00785F0F" w14:paraId="3DF53442" w14:textId="77777777" w:rsidTr="00BA2B76">
        <w:trPr>
          <w:gridAfter w:val="1"/>
          <w:wAfter w:w="27" w:type="dxa"/>
        </w:trPr>
        <w:tc>
          <w:tcPr>
            <w:tcW w:w="4590" w:type="dxa"/>
            <w:shd w:val="clear" w:color="auto" w:fill="auto"/>
            <w:vAlign w:val="bottom"/>
          </w:tcPr>
          <w:p w14:paraId="3FDA2F5E" w14:textId="77777777" w:rsidR="003351A0" w:rsidRPr="00785F0F" w:rsidRDefault="003351A0" w:rsidP="003351A0">
            <w:pPr>
              <w:ind w:right="-23"/>
              <w:rPr>
                <w:spacing w:val="4"/>
                <w:sz w:val="26"/>
                <w:szCs w:val="26"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06" w:type="dxa"/>
            <w:shd w:val="clear" w:color="auto" w:fill="auto"/>
          </w:tcPr>
          <w:p w14:paraId="3057F667" w14:textId="01F9A7D4" w:rsidR="003351A0" w:rsidRPr="00785F0F" w:rsidRDefault="003351A0" w:rsidP="003351A0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10.375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9948B4F" w14:textId="6A1FA638" w:rsidR="003351A0" w:rsidRPr="00785F0F" w:rsidRDefault="003351A0" w:rsidP="003351A0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16.6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12B130E4" w14:textId="77777777" w:rsidR="003351A0" w:rsidRPr="00785F0F" w:rsidRDefault="003351A0" w:rsidP="003351A0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 w:rsidRPr="00785F0F">
              <w:rPr>
                <w:spacing w:val="4"/>
                <w:sz w:val="26"/>
                <w:szCs w:val="26"/>
              </w:rPr>
              <w:t>9</w:t>
            </w:r>
            <w:r w:rsidRPr="00785F0F">
              <w:rPr>
                <w:spacing w:val="4"/>
                <w:sz w:val="26"/>
                <w:szCs w:val="26"/>
                <w:cs/>
              </w:rPr>
              <w:t>.</w:t>
            </w:r>
            <w:r w:rsidRPr="00785F0F">
              <w:rPr>
                <w:spacing w:val="4"/>
                <w:sz w:val="26"/>
                <w:szCs w:val="26"/>
              </w:rPr>
              <w:t>75</w:t>
            </w:r>
          </w:p>
        </w:tc>
        <w:tc>
          <w:tcPr>
            <w:tcW w:w="1053" w:type="dxa"/>
            <w:shd w:val="clear" w:color="auto" w:fill="auto"/>
          </w:tcPr>
          <w:p w14:paraId="32AD507A" w14:textId="77777777" w:rsidR="003351A0" w:rsidRPr="00785F0F" w:rsidRDefault="003351A0" w:rsidP="003351A0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 w:rsidRPr="00785F0F">
              <w:rPr>
                <w:spacing w:val="4"/>
                <w:sz w:val="26"/>
                <w:szCs w:val="26"/>
              </w:rPr>
              <w:t>17</w:t>
            </w:r>
            <w:r w:rsidRPr="00785F0F">
              <w:rPr>
                <w:spacing w:val="4"/>
                <w:sz w:val="26"/>
                <w:szCs w:val="26"/>
                <w:cs/>
              </w:rPr>
              <w:t>.</w:t>
            </w:r>
            <w:r w:rsidRPr="00785F0F">
              <w:rPr>
                <w:spacing w:val="4"/>
                <w:sz w:val="26"/>
                <w:szCs w:val="26"/>
              </w:rPr>
              <w:t>2</w:t>
            </w:r>
          </w:p>
        </w:tc>
      </w:tr>
      <w:tr w:rsidR="003351A0" w:rsidRPr="00785F0F" w14:paraId="61893F02" w14:textId="77777777" w:rsidTr="00BA2B76">
        <w:trPr>
          <w:gridAfter w:val="1"/>
          <w:wAfter w:w="27" w:type="dxa"/>
        </w:trPr>
        <w:tc>
          <w:tcPr>
            <w:tcW w:w="4590" w:type="dxa"/>
            <w:shd w:val="clear" w:color="auto" w:fill="auto"/>
            <w:vAlign w:val="bottom"/>
          </w:tcPr>
          <w:p w14:paraId="02E29CF3" w14:textId="77777777" w:rsidR="003351A0" w:rsidRPr="00785F0F" w:rsidRDefault="003351A0" w:rsidP="003351A0">
            <w:pPr>
              <w:ind w:right="-25"/>
              <w:rPr>
                <w:sz w:val="26"/>
                <w:szCs w:val="26"/>
                <w:cs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206" w:type="dxa"/>
            <w:shd w:val="clear" w:color="auto" w:fill="auto"/>
          </w:tcPr>
          <w:p w14:paraId="4AABC901" w14:textId="61A80EF6" w:rsidR="003351A0" w:rsidRPr="00785F0F" w:rsidRDefault="003351A0" w:rsidP="003351A0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7.875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B4B0415" w14:textId="410422D3" w:rsidR="003351A0" w:rsidRPr="00785F0F" w:rsidRDefault="003351A0" w:rsidP="003351A0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14.6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47E86681" w14:textId="77777777" w:rsidR="003351A0" w:rsidRPr="00785F0F" w:rsidRDefault="003351A0" w:rsidP="003351A0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 w:rsidRPr="00785F0F">
              <w:rPr>
                <w:spacing w:val="4"/>
                <w:sz w:val="26"/>
                <w:szCs w:val="26"/>
              </w:rPr>
              <w:t>7</w:t>
            </w:r>
            <w:r w:rsidRPr="00785F0F">
              <w:rPr>
                <w:spacing w:val="4"/>
                <w:sz w:val="26"/>
                <w:szCs w:val="26"/>
                <w:cs/>
              </w:rPr>
              <w:t>.</w:t>
            </w:r>
            <w:r w:rsidRPr="00785F0F">
              <w:rPr>
                <w:spacing w:val="4"/>
                <w:sz w:val="26"/>
                <w:szCs w:val="26"/>
              </w:rPr>
              <w:t>25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9B14AA4" w14:textId="77777777" w:rsidR="003351A0" w:rsidRPr="00785F0F" w:rsidRDefault="003351A0" w:rsidP="003351A0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 w:rsidRPr="00785F0F">
              <w:rPr>
                <w:spacing w:val="4"/>
                <w:sz w:val="26"/>
                <w:szCs w:val="26"/>
              </w:rPr>
              <w:t>15</w:t>
            </w:r>
            <w:r w:rsidRPr="00785F0F">
              <w:rPr>
                <w:spacing w:val="4"/>
                <w:sz w:val="26"/>
                <w:szCs w:val="26"/>
                <w:cs/>
              </w:rPr>
              <w:t>.</w:t>
            </w:r>
            <w:r w:rsidRPr="00785F0F">
              <w:rPr>
                <w:spacing w:val="4"/>
                <w:sz w:val="26"/>
                <w:szCs w:val="26"/>
              </w:rPr>
              <w:t>1</w:t>
            </w:r>
          </w:p>
        </w:tc>
      </w:tr>
      <w:tr w:rsidR="003351A0" w:rsidRPr="00785F0F" w14:paraId="7E9957F1" w14:textId="77777777" w:rsidTr="00BA2B76">
        <w:trPr>
          <w:gridAfter w:val="1"/>
          <w:wAfter w:w="27" w:type="dxa"/>
        </w:trPr>
        <w:tc>
          <w:tcPr>
            <w:tcW w:w="4590" w:type="dxa"/>
            <w:shd w:val="clear" w:color="auto" w:fill="auto"/>
            <w:vAlign w:val="bottom"/>
          </w:tcPr>
          <w:p w14:paraId="694309DD" w14:textId="77777777" w:rsidR="003351A0" w:rsidRPr="00785F0F" w:rsidRDefault="003351A0" w:rsidP="003351A0">
            <w:pPr>
              <w:ind w:right="-25"/>
              <w:rPr>
                <w:spacing w:val="4"/>
                <w:sz w:val="26"/>
                <w:szCs w:val="26"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206" w:type="dxa"/>
            <w:shd w:val="clear" w:color="auto" w:fill="auto"/>
          </w:tcPr>
          <w:p w14:paraId="4BDE50D4" w14:textId="77777777" w:rsidR="003351A0" w:rsidRPr="00785F0F" w:rsidRDefault="003351A0" w:rsidP="003351A0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ACFC449" w14:textId="77777777" w:rsidR="003351A0" w:rsidRPr="00785F0F" w:rsidRDefault="003351A0" w:rsidP="003351A0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7FA9F43D" w14:textId="77777777" w:rsidR="003351A0" w:rsidRPr="00785F0F" w:rsidRDefault="003351A0" w:rsidP="003351A0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60BD28E" w14:textId="77777777" w:rsidR="003351A0" w:rsidRPr="00785F0F" w:rsidRDefault="003351A0" w:rsidP="003351A0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</w:tr>
      <w:tr w:rsidR="003351A0" w:rsidRPr="00785F0F" w14:paraId="67E97C56" w14:textId="77777777" w:rsidTr="00BA2B76">
        <w:trPr>
          <w:gridAfter w:val="1"/>
          <w:wAfter w:w="27" w:type="dxa"/>
        </w:trPr>
        <w:tc>
          <w:tcPr>
            <w:tcW w:w="4590" w:type="dxa"/>
            <w:shd w:val="clear" w:color="auto" w:fill="auto"/>
            <w:vAlign w:val="bottom"/>
          </w:tcPr>
          <w:p w14:paraId="5BCFA7E5" w14:textId="77777777" w:rsidR="003351A0" w:rsidRPr="00785F0F" w:rsidRDefault="003351A0" w:rsidP="003351A0">
            <w:pPr>
              <w:ind w:right="-25"/>
              <w:rPr>
                <w:spacing w:val="4"/>
                <w:sz w:val="26"/>
                <w:szCs w:val="26"/>
              </w:rPr>
            </w:pPr>
            <w:r w:rsidRPr="00785F0F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785F0F">
              <w:rPr>
                <w:sz w:val="28"/>
                <w:szCs w:val="28"/>
                <w:cs/>
              </w:rPr>
              <w:t xml:space="preserve">ต่อสินทรัพย์เสี่ยง          </w:t>
            </w:r>
          </w:p>
        </w:tc>
        <w:tc>
          <w:tcPr>
            <w:tcW w:w="1206" w:type="dxa"/>
            <w:shd w:val="clear" w:color="auto" w:fill="auto"/>
          </w:tcPr>
          <w:p w14:paraId="4868D308" w14:textId="0752E4E2" w:rsidR="003351A0" w:rsidRPr="00785F0F" w:rsidRDefault="003351A0" w:rsidP="003351A0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6.375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874C7BF" w14:textId="485C101E" w:rsidR="003351A0" w:rsidRPr="00785F0F" w:rsidRDefault="003351A0" w:rsidP="003351A0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14.6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331FF588" w14:textId="77777777" w:rsidR="003351A0" w:rsidRPr="00785F0F" w:rsidRDefault="003351A0" w:rsidP="003351A0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 w:rsidRPr="00785F0F">
              <w:rPr>
                <w:spacing w:val="4"/>
                <w:sz w:val="26"/>
                <w:szCs w:val="26"/>
              </w:rPr>
              <w:t>5</w:t>
            </w:r>
            <w:r w:rsidRPr="00785F0F">
              <w:rPr>
                <w:spacing w:val="4"/>
                <w:sz w:val="26"/>
                <w:szCs w:val="26"/>
                <w:cs/>
              </w:rPr>
              <w:t>.</w:t>
            </w:r>
            <w:r w:rsidRPr="00785F0F">
              <w:rPr>
                <w:spacing w:val="4"/>
                <w:sz w:val="26"/>
                <w:szCs w:val="26"/>
              </w:rPr>
              <w:t>75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6C1B21B8" w14:textId="77777777" w:rsidR="003351A0" w:rsidRPr="00785F0F" w:rsidRDefault="003351A0" w:rsidP="003351A0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 w:rsidRPr="00785F0F">
              <w:rPr>
                <w:spacing w:val="4"/>
                <w:sz w:val="26"/>
                <w:szCs w:val="26"/>
              </w:rPr>
              <w:t>15</w:t>
            </w:r>
            <w:r w:rsidRPr="00785F0F">
              <w:rPr>
                <w:spacing w:val="4"/>
                <w:sz w:val="26"/>
                <w:szCs w:val="26"/>
                <w:cs/>
              </w:rPr>
              <w:t>.</w:t>
            </w:r>
            <w:r w:rsidRPr="00785F0F">
              <w:rPr>
                <w:spacing w:val="4"/>
                <w:sz w:val="26"/>
                <w:szCs w:val="26"/>
              </w:rPr>
              <w:t>1</w:t>
            </w:r>
          </w:p>
        </w:tc>
      </w:tr>
      <w:tr w:rsidR="003351A0" w:rsidRPr="00785F0F" w14:paraId="49076D3B" w14:textId="77777777" w:rsidTr="00BA2B76">
        <w:trPr>
          <w:gridAfter w:val="1"/>
          <w:wAfter w:w="27" w:type="dxa"/>
        </w:trPr>
        <w:tc>
          <w:tcPr>
            <w:tcW w:w="4590" w:type="dxa"/>
            <w:shd w:val="clear" w:color="auto" w:fill="auto"/>
            <w:vAlign w:val="bottom"/>
          </w:tcPr>
          <w:p w14:paraId="0353F00C" w14:textId="77777777" w:rsidR="003351A0" w:rsidRPr="00785F0F" w:rsidRDefault="003351A0" w:rsidP="003351A0">
            <w:pPr>
              <w:ind w:right="-25"/>
              <w:rPr>
                <w:spacing w:val="4"/>
                <w:sz w:val="26"/>
                <w:szCs w:val="26"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785F0F">
              <w:rPr>
                <w:sz w:val="28"/>
                <w:szCs w:val="28"/>
              </w:rPr>
              <w:t xml:space="preserve">2 </w:t>
            </w:r>
            <w:r w:rsidRPr="00785F0F">
              <w:rPr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206" w:type="dxa"/>
            <w:shd w:val="clear" w:color="auto" w:fill="auto"/>
          </w:tcPr>
          <w:p w14:paraId="462CB90D" w14:textId="77777777" w:rsidR="003351A0" w:rsidRPr="00785F0F" w:rsidRDefault="003351A0" w:rsidP="003351A0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CC40683" w14:textId="5B64181F" w:rsidR="003351A0" w:rsidRPr="00785F0F" w:rsidRDefault="003351A0" w:rsidP="003351A0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2.0</w:t>
            </w:r>
          </w:p>
        </w:tc>
        <w:tc>
          <w:tcPr>
            <w:tcW w:w="1170" w:type="dxa"/>
            <w:gridSpan w:val="3"/>
            <w:shd w:val="clear" w:color="auto" w:fill="auto"/>
          </w:tcPr>
          <w:p w14:paraId="473A9174" w14:textId="77777777" w:rsidR="003351A0" w:rsidRPr="00785F0F" w:rsidRDefault="003351A0" w:rsidP="003351A0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CEADC05" w14:textId="77777777" w:rsidR="003351A0" w:rsidRPr="00785F0F" w:rsidRDefault="003351A0" w:rsidP="003351A0">
            <w:pPr>
              <w:tabs>
                <w:tab w:val="decimal" w:pos="414"/>
              </w:tabs>
              <w:ind w:left="-106" w:right="-29"/>
              <w:rPr>
                <w:spacing w:val="4"/>
                <w:sz w:val="26"/>
                <w:szCs w:val="26"/>
              </w:rPr>
            </w:pPr>
            <w:r w:rsidRPr="00785F0F">
              <w:rPr>
                <w:spacing w:val="4"/>
                <w:sz w:val="26"/>
                <w:szCs w:val="26"/>
              </w:rPr>
              <w:t>2</w:t>
            </w:r>
            <w:r w:rsidRPr="00785F0F">
              <w:rPr>
                <w:spacing w:val="4"/>
                <w:sz w:val="26"/>
                <w:szCs w:val="26"/>
                <w:cs/>
              </w:rPr>
              <w:t>.</w:t>
            </w:r>
            <w:r w:rsidRPr="00785F0F">
              <w:rPr>
                <w:spacing w:val="4"/>
                <w:sz w:val="26"/>
                <w:szCs w:val="26"/>
              </w:rPr>
              <w:t>1</w:t>
            </w:r>
          </w:p>
        </w:tc>
      </w:tr>
      <w:tr w:rsidR="003351A0" w:rsidRPr="00785F0F" w14:paraId="4D16AD6C" w14:textId="77777777" w:rsidTr="00BA2B76">
        <w:trPr>
          <w:gridAfter w:val="1"/>
          <w:wAfter w:w="27" w:type="dxa"/>
        </w:trPr>
        <w:tc>
          <w:tcPr>
            <w:tcW w:w="9153" w:type="dxa"/>
            <w:gridSpan w:val="8"/>
            <w:shd w:val="clear" w:color="auto" w:fill="auto"/>
            <w:vAlign w:val="bottom"/>
          </w:tcPr>
          <w:p w14:paraId="3CF639DD" w14:textId="77777777" w:rsidR="003351A0" w:rsidRPr="00942982" w:rsidRDefault="003351A0" w:rsidP="003351A0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z w:val="10"/>
                <w:szCs w:val="10"/>
                <w:vertAlign w:val="superscript"/>
                <w:cs/>
              </w:rPr>
            </w:pPr>
          </w:p>
        </w:tc>
      </w:tr>
      <w:tr w:rsidR="003351A0" w:rsidRPr="00785F0F" w14:paraId="1E6CC290" w14:textId="77777777" w:rsidTr="00BA2B76">
        <w:trPr>
          <w:gridAfter w:val="1"/>
          <w:wAfter w:w="27" w:type="dxa"/>
        </w:trPr>
        <w:tc>
          <w:tcPr>
            <w:tcW w:w="9153" w:type="dxa"/>
            <w:gridSpan w:val="8"/>
            <w:shd w:val="clear" w:color="auto" w:fill="auto"/>
            <w:vAlign w:val="bottom"/>
          </w:tcPr>
          <w:p w14:paraId="7A07F5C7" w14:textId="77777777" w:rsidR="003351A0" w:rsidRPr="00785F0F" w:rsidRDefault="003351A0" w:rsidP="003351A0">
            <w:pPr>
              <w:tabs>
                <w:tab w:val="right" w:pos="995"/>
              </w:tabs>
              <w:snapToGrid w:val="0"/>
              <w:spacing w:line="220" w:lineRule="atLeast"/>
              <w:ind w:left="162" w:hanging="162"/>
              <w:jc w:val="both"/>
              <w:rPr>
                <w:spacing w:val="4"/>
                <w:sz w:val="26"/>
                <w:szCs w:val="26"/>
              </w:rPr>
            </w:pPr>
            <w:r w:rsidRPr="00785F0F">
              <w:rPr>
                <w:sz w:val="20"/>
                <w:szCs w:val="20"/>
                <w:vertAlign w:val="superscript"/>
                <w:cs/>
              </w:rPr>
              <w:t xml:space="preserve">*   </w:t>
            </w:r>
            <w:r w:rsidRPr="00785F0F">
              <w:rPr>
                <w:sz w:val="20"/>
                <w:szCs w:val="20"/>
                <w:cs/>
              </w:rPr>
              <w:t>อัตราส่วนเงินกองทุนส่วนเพิ่มเพื่อรองรับผลขาดทุนในภาวะวิกฤต (</w:t>
            </w:r>
            <w:r w:rsidRPr="00785F0F">
              <w:rPr>
                <w:sz w:val="20"/>
                <w:szCs w:val="20"/>
              </w:rPr>
              <w:t>Conservation Buffer</w:t>
            </w:r>
            <w:r w:rsidRPr="00785F0F">
              <w:rPr>
                <w:sz w:val="20"/>
                <w:szCs w:val="20"/>
                <w:cs/>
              </w:rPr>
              <w:t xml:space="preserve">) กำหนดให้ธนาคารพาณิชย์ดำรงอัตราส่วนเงินกองทุนชั้นที่ </w:t>
            </w:r>
            <w:r w:rsidRPr="00785F0F">
              <w:rPr>
                <w:sz w:val="20"/>
                <w:szCs w:val="20"/>
              </w:rPr>
              <w:t xml:space="preserve">1 </w:t>
            </w:r>
            <w:r w:rsidRPr="00785F0F">
              <w:rPr>
                <w:sz w:val="20"/>
                <w:szCs w:val="20"/>
                <w:cs/>
              </w:rPr>
              <w:t xml:space="preserve">ที่เป็นส่วนของเจ้าของเพิ่มเติมจากการดำรงอัตราส่วนเงินกองทุนขั้นต่ำอีกในอัตราร้อยละ </w:t>
            </w:r>
            <w:r w:rsidRPr="00785F0F">
              <w:rPr>
                <w:sz w:val="20"/>
                <w:szCs w:val="20"/>
              </w:rPr>
              <w:t>0</w:t>
            </w:r>
            <w:r w:rsidRPr="00785F0F">
              <w:rPr>
                <w:sz w:val="20"/>
                <w:szCs w:val="20"/>
                <w:cs/>
              </w:rPr>
              <w:t>.</w:t>
            </w:r>
            <w:r w:rsidRPr="00785F0F">
              <w:rPr>
                <w:sz w:val="20"/>
                <w:szCs w:val="20"/>
              </w:rPr>
              <w:t xml:space="preserve">625 </w:t>
            </w:r>
            <w:r w:rsidRPr="00785F0F">
              <w:rPr>
                <w:sz w:val="20"/>
                <w:szCs w:val="20"/>
                <w:cs/>
              </w:rPr>
              <w:t xml:space="preserve">ต่อปี ตั้งแต่วันที่ </w:t>
            </w:r>
            <w:r w:rsidRPr="00785F0F">
              <w:rPr>
                <w:sz w:val="20"/>
                <w:szCs w:val="20"/>
              </w:rPr>
              <w:t xml:space="preserve">1 </w:t>
            </w:r>
            <w:r w:rsidRPr="00785F0F">
              <w:rPr>
                <w:sz w:val="20"/>
                <w:szCs w:val="20"/>
                <w:cs/>
              </w:rPr>
              <w:t xml:space="preserve">มกราคม </w:t>
            </w:r>
            <w:r w:rsidRPr="00785F0F">
              <w:rPr>
                <w:sz w:val="20"/>
                <w:szCs w:val="20"/>
              </w:rPr>
              <w:t xml:space="preserve">2559 </w:t>
            </w:r>
            <w:r w:rsidRPr="00785F0F">
              <w:rPr>
                <w:sz w:val="20"/>
                <w:szCs w:val="20"/>
                <w:cs/>
              </w:rPr>
              <w:t xml:space="preserve">เป็นต้นไป จนครบอัตราร้อยละ </w:t>
            </w:r>
            <w:r w:rsidRPr="00785F0F">
              <w:rPr>
                <w:sz w:val="20"/>
                <w:szCs w:val="20"/>
              </w:rPr>
              <w:t>2</w:t>
            </w:r>
            <w:r w:rsidRPr="00785F0F">
              <w:rPr>
                <w:sz w:val="20"/>
                <w:szCs w:val="20"/>
                <w:cs/>
              </w:rPr>
              <w:t>.</w:t>
            </w:r>
            <w:r w:rsidRPr="00785F0F">
              <w:rPr>
                <w:sz w:val="20"/>
                <w:szCs w:val="20"/>
              </w:rPr>
              <w:t xml:space="preserve">50 </w:t>
            </w:r>
            <w:r w:rsidRPr="00785F0F">
              <w:rPr>
                <w:sz w:val="20"/>
                <w:szCs w:val="20"/>
                <w:cs/>
              </w:rPr>
              <w:t xml:space="preserve">ในปี </w:t>
            </w:r>
            <w:r w:rsidRPr="00785F0F">
              <w:rPr>
                <w:sz w:val="20"/>
                <w:szCs w:val="20"/>
              </w:rPr>
              <w:t>2562</w:t>
            </w:r>
          </w:p>
        </w:tc>
      </w:tr>
      <w:tr w:rsidR="00C8546F" w:rsidRPr="00785F0F" w14:paraId="33A0E98A" w14:textId="77777777" w:rsidTr="00BA2B76">
        <w:trPr>
          <w:tblHeader/>
        </w:trPr>
        <w:tc>
          <w:tcPr>
            <w:tcW w:w="6570" w:type="dxa"/>
            <w:gridSpan w:val="3"/>
            <w:shd w:val="clear" w:color="auto" w:fill="auto"/>
          </w:tcPr>
          <w:p w14:paraId="7E05C32A" w14:textId="77777777" w:rsidR="00C8546F" w:rsidRPr="00785F0F" w:rsidRDefault="00C8546F" w:rsidP="000B27E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E1D3126" w14:textId="77777777" w:rsidR="00C8546F" w:rsidRPr="00785F0F" w:rsidRDefault="00C8546F" w:rsidP="000B27E4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 w:rsidRPr="00785F0F"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0F34145" w14:textId="77777777" w:rsidR="00C8546F" w:rsidRPr="00785F0F" w:rsidRDefault="00C8546F" w:rsidP="000B27E4">
            <w:pPr>
              <w:snapToGrid w:val="0"/>
              <w:spacing w:line="220" w:lineRule="atLeast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0F1BABF7" w14:textId="77777777" w:rsidR="00C8546F" w:rsidRPr="00785F0F" w:rsidRDefault="00C8546F" w:rsidP="000B27E4">
            <w:pPr>
              <w:spacing w:line="220" w:lineRule="atLeast"/>
              <w:ind w:left="-112" w:right="-123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</w:t>
            </w:r>
            <w:r w:rsidRPr="00785F0F">
              <w:rPr>
                <w:rFonts w:hint="cs"/>
                <w:sz w:val="28"/>
                <w:szCs w:val="28"/>
                <w:cs/>
              </w:rPr>
              <w:t>60</w:t>
            </w:r>
          </w:p>
        </w:tc>
      </w:tr>
      <w:tr w:rsidR="00C8546F" w:rsidRPr="00785F0F" w14:paraId="7B7B2533" w14:textId="77777777" w:rsidTr="00BA2B76">
        <w:trPr>
          <w:tblHeader/>
        </w:trPr>
        <w:tc>
          <w:tcPr>
            <w:tcW w:w="6570" w:type="dxa"/>
            <w:gridSpan w:val="3"/>
            <w:shd w:val="clear" w:color="auto" w:fill="auto"/>
          </w:tcPr>
          <w:p w14:paraId="3F2C2B10" w14:textId="77777777" w:rsidR="00C8546F" w:rsidRPr="00785F0F" w:rsidRDefault="00C8546F" w:rsidP="000B27E4">
            <w:pPr>
              <w:snapToGrid w:val="0"/>
              <w:spacing w:line="22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2610" w:type="dxa"/>
            <w:gridSpan w:val="6"/>
            <w:shd w:val="clear" w:color="auto" w:fill="auto"/>
          </w:tcPr>
          <w:p w14:paraId="1C7CD16E" w14:textId="77777777" w:rsidR="00C8546F" w:rsidRPr="00785F0F" w:rsidRDefault="00C8546F" w:rsidP="000B27E4">
            <w:pPr>
              <w:spacing w:line="220" w:lineRule="atLeast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109ED" w:rsidRPr="00785F0F" w14:paraId="75662CB0" w14:textId="77777777" w:rsidTr="00BA2B76">
        <w:tc>
          <w:tcPr>
            <w:tcW w:w="6570" w:type="dxa"/>
            <w:gridSpan w:val="3"/>
            <w:shd w:val="clear" w:color="auto" w:fill="auto"/>
          </w:tcPr>
          <w:p w14:paraId="3E4F173B" w14:textId="36C30B49" w:rsidR="009109ED" w:rsidRPr="00785F0F" w:rsidRDefault="0016075E" w:rsidP="00E84128">
            <w:pPr>
              <w:spacing w:line="220" w:lineRule="atLeast"/>
              <w:ind w:right="-108" w:hanging="126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</w:rPr>
              <w:t xml:space="preserve"> </w:t>
            </w:r>
            <w:r w:rsidR="00BA2B76">
              <w:rPr>
                <w:sz w:val="28"/>
                <w:szCs w:val="28"/>
              </w:rPr>
              <w:t xml:space="preserve"> </w:t>
            </w:r>
            <w:r w:rsidR="009109ED" w:rsidRPr="00785F0F">
              <w:rPr>
                <w:sz w:val="28"/>
                <w:szCs w:val="28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B3AF617" w14:textId="6699A006" w:rsidR="009109ED" w:rsidRPr="00785F0F" w:rsidDel="00552C33" w:rsidRDefault="003351A0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348,136</w:t>
            </w:r>
          </w:p>
        </w:tc>
        <w:tc>
          <w:tcPr>
            <w:tcW w:w="270" w:type="dxa"/>
            <w:shd w:val="clear" w:color="auto" w:fill="auto"/>
          </w:tcPr>
          <w:p w14:paraId="1FFFD162" w14:textId="77777777" w:rsidR="009109ED" w:rsidRPr="00785F0F" w:rsidRDefault="009109ED" w:rsidP="009109E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34106E59" w14:textId="77777777" w:rsidR="009109ED" w:rsidRPr="00785F0F" w:rsidDel="00552C33" w:rsidRDefault="009109ED" w:rsidP="009109ED">
            <w:pPr>
              <w:tabs>
                <w:tab w:val="decimal" w:pos="972"/>
              </w:tabs>
              <w:snapToGrid w:val="0"/>
              <w:spacing w:line="220" w:lineRule="atLeast"/>
              <w:ind w:left="-172" w:right="-108"/>
              <w:jc w:val="both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341,029</w:t>
            </w:r>
          </w:p>
        </w:tc>
      </w:tr>
      <w:tr w:rsidR="009109ED" w:rsidRPr="00785F0F" w14:paraId="3B3112B2" w14:textId="77777777" w:rsidTr="00BA2B76">
        <w:tc>
          <w:tcPr>
            <w:tcW w:w="6570" w:type="dxa"/>
            <w:gridSpan w:val="3"/>
            <w:shd w:val="clear" w:color="auto" w:fill="auto"/>
          </w:tcPr>
          <w:p w14:paraId="6BCD4C67" w14:textId="2C70F1F1" w:rsidR="009109ED" w:rsidRPr="00785F0F" w:rsidRDefault="00BA2B76" w:rsidP="00E84128">
            <w:pPr>
              <w:tabs>
                <w:tab w:val="left" w:pos="5409"/>
              </w:tabs>
              <w:spacing w:line="220" w:lineRule="atLeast"/>
              <w:ind w:right="-108" w:hanging="126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</w:t>
            </w:r>
            <w:r w:rsidR="009109ED" w:rsidRPr="00785F0F">
              <w:rPr>
                <w:sz w:val="28"/>
                <w:szCs w:val="28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</w:t>
            </w:r>
            <w:r w:rsidR="00B74AFC" w:rsidRPr="00785F0F">
              <w:rPr>
                <w:rFonts w:hint="cs"/>
                <w:sz w:val="28"/>
                <w:szCs w:val="28"/>
                <w:cs/>
              </w:rPr>
              <w:t xml:space="preserve"> </w:t>
            </w:r>
            <w:r w:rsidR="00C642C6" w:rsidRPr="00785F0F">
              <w:rPr>
                <w:rFonts w:hint="cs"/>
                <w:i/>
                <w:iCs/>
                <w:sz w:val="28"/>
                <w:szCs w:val="28"/>
                <w:cs/>
              </w:rPr>
              <w:t>(</w:t>
            </w:r>
            <w:r w:rsidR="009109ED" w:rsidRPr="00785F0F">
              <w:rPr>
                <w:i/>
                <w:iCs/>
                <w:sz w:val="28"/>
                <w:szCs w:val="28"/>
                <w:cs/>
              </w:rPr>
              <w:t>ร้อยละ</w:t>
            </w:r>
            <w:r w:rsidR="00C642C6" w:rsidRPr="00785F0F">
              <w:rPr>
                <w:rFonts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DF8FDFC" w14:textId="3E87A363" w:rsidR="009109ED" w:rsidRPr="00785F0F" w:rsidDel="00552C33" w:rsidRDefault="003351A0" w:rsidP="00EE2355">
            <w:pPr>
              <w:tabs>
                <w:tab w:val="decimal" w:pos="612"/>
              </w:tabs>
              <w:snapToGrid w:val="0"/>
              <w:spacing w:line="220" w:lineRule="atLeast"/>
              <w:ind w:left="-172" w:right="-1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16.6</w:t>
            </w:r>
          </w:p>
        </w:tc>
        <w:tc>
          <w:tcPr>
            <w:tcW w:w="270" w:type="dxa"/>
            <w:shd w:val="clear" w:color="auto" w:fill="auto"/>
          </w:tcPr>
          <w:p w14:paraId="14347C0C" w14:textId="77777777" w:rsidR="009109ED" w:rsidRPr="00785F0F" w:rsidRDefault="009109ED" w:rsidP="009109ED">
            <w:pPr>
              <w:tabs>
                <w:tab w:val="decimal" w:pos="612"/>
              </w:tabs>
              <w:snapToGrid w:val="0"/>
              <w:ind w:right="-18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3C87A77C" w14:textId="77777777" w:rsidR="009109ED" w:rsidRPr="00785F0F" w:rsidDel="00552C33" w:rsidRDefault="009109ED" w:rsidP="00EE2355">
            <w:pPr>
              <w:tabs>
                <w:tab w:val="decimal" w:pos="612"/>
              </w:tabs>
              <w:snapToGrid w:val="0"/>
              <w:spacing w:line="220" w:lineRule="atLeast"/>
              <w:ind w:left="-172" w:right="-18"/>
              <w:jc w:val="righ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17</w:t>
            </w:r>
            <w:r w:rsidRPr="00785F0F">
              <w:rPr>
                <w:sz w:val="28"/>
                <w:szCs w:val="28"/>
                <w:cs/>
              </w:rPr>
              <w:t>.</w:t>
            </w:r>
            <w:r w:rsidR="00EE2355" w:rsidRPr="00785F0F">
              <w:rPr>
                <w:sz w:val="28"/>
                <w:szCs w:val="28"/>
              </w:rPr>
              <w:t>2</w:t>
            </w:r>
          </w:p>
        </w:tc>
      </w:tr>
    </w:tbl>
    <w:p w14:paraId="7473C199" w14:textId="77777777" w:rsidR="004F266C" w:rsidRPr="00785F0F" w:rsidRDefault="004F266C" w:rsidP="000C0869">
      <w:pPr>
        <w:ind w:left="54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 xml:space="preserve">การเปิดเผยข้อมูลเกี่ยวกับการดำรงเงินกองทุน ตามประกาศของธนาคารแห่งประเทศไทยที่ </w:t>
      </w:r>
      <w:proofErr w:type="spellStart"/>
      <w:r w:rsidRPr="00785F0F">
        <w:rPr>
          <w:sz w:val="30"/>
          <w:szCs w:val="30"/>
          <w:cs/>
        </w:rPr>
        <w:t>สนส</w:t>
      </w:r>
      <w:proofErr w:type="spellEnd"/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 xml:space="preserve"> 4</w:t>
      </w:r>
      <w:r w:rsidRPr="00785F0F">
        <w:rPr>
          <w:sz w:val="30"/>
          <w:szCs w:val="30"/>
          <w:cs/>
        </w:rPr>
        <w:t>/</w:t>
      </w:r>
      <w:r w:rsidRPr="00785F0F">
        <w:rPr>
          <w:sz w:val="30"/>
          <w:szCs w:val="30"/>
        </w:rPr>
        <w:t xml:space="preserve">2556 </w:t>
      </w:r>
      <w:r w:rsidRPr="00785F0F">
        <w:rPr>
          <w:sz w:val="30"/>
          <w:szCs w:val="30"/>
          <w:cs/>
        </w:rPr>
        <w:t xml:space="preserve">ลงวันที่ </w:t>
      </w:r>
      <w:r w:rsidR="001B0063" w:rsidRPr="00785F0F">
        <w:rPr>
          <w:sz w:val="30"/>
          <w:szCs w:val="30"/>
          <w:cs/>
        </w:rPr>
        <w:br/>
      </w:r>
      <w:r w:rsidRPr="00785F0F">
        <w:rPr>
          <w:sz w:val="30"/>
          <w:szCs w:val="30"/>
        </w:rPr>
        <w:t xml:space="preserve">2 </w:t>
      </w:r>
      <w:r w:rsidRPr="00785F0F">
        <w:rPr>
          <w:sz w:val="30"/>
          <w:szCs w:val="30"/>
          <w:cs/>
        </w:rPr>
        <w:t xml:space="preserve">พฤษภาคม </w:t>
      </w:r>
      <w:r w:rsidRPr="00785F0F">
        <w:rPr>
          <w:sz w:val="30"/>
          <w:szCs w:val="30"/>
        </w:rPr>
        <w:t xml:space="preserve">2556 </w:t>
      </w:r>
      <w:r w:rsidRPr="00785F0F">
        <w:rPr>
          <w:sz w:val="30"/>
          <w:szCs w:val="30"/>
          <w:cs/>
        </w:rPr>
        <w:t xml:space="preserve">เรื่องการเปิดเผยข้อมูลเกี่ยวกับการดำรงเงินกองทุนสำหรับธนาคารพาณิชย์ และประกาศของธนาคารแห่งประเทศไทยที่ </w:t>
      </w:r>
      <w:proofErr w:type="spellStart"/>
      <w:r w:rsidRPr="00785F0F">
        <w:rPr>
          <w:sz w:val="30"/>
          <w:szCs w:val="30"/>
          <w:cs/>
        </w:rPr>
        <w:t>สนส</w:t>
      </w:r>
      <w:proofErr w:type="spellEnd"/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 xml:space="preserve"> 5</w:t>
      </w:r>
      <w:r w:rsidRPr="00785F0F">
        <w:rPr>
          <w:sz w:val="30"/>
          <w:szCs w:val="30"/>
          <w:cs/>
        </w:rPr>
        <w:t>/</w:t>
      </w:r>
      <w:r w:rsidRPr="00785F0F">
        <w:rPr>
          <w:sz w:val="30"/>
          <w:szCs w:val="30"/>
        </w:rPr>
        <w:t xml:space="preserve">2556 </w:t>
      </w:r>
      <w:r w:rsidRPr="00785F0F">
        <w:rPr>
          <w:sz w:val="30"/>
          <w:szCs w:val="30"/>
          <w:cs/>
        </w:rPr>
        <w:t xml:space="preserve">ลงวันที่ </w:t>
      </w:r>
      <w:r w:rsidRPr="00785F0F">
        <w:rPr>
          <w:sz w:val="30"/>
          <w:szCs w:val="30"/>
        </w:rPr>
        <w:t xml:space="preserve">2 </w:t>
      </w:r>
      <w:r w:rsidRPr="00785F0F">
        <w:rPr>
          <w:sz w:val="30"/>
          <w:szCs w:val="30"/>
          <w:cs/>
        </w:rPr>
        <w:t xml:space="preserve">พฤษภาคม </w:t>
      </w:r>
      <w:r w:rsidRPr="00785F0F">
        <w:rPr>
          <w:sz w:val="30"/>
          <w:szCs w:val="30"/>
        </w:rPr>
        <w:t xml:space="preserve">2556 </w:t>
      </w:r>
      <w:r w:rsidRPr="00785F0F">
        <w:rPr>
          <w:sz w:val="30"/>
          <w:szCs w:val="30"/>
          <w:cs/>
        </w:rPr>
        <w:t>เรื่องการเปิดเผยข้อมูลเกี่ยวกับการดำรงเงินกองทุนสำหรับกลุ่มธุรกิจทางการเงินดังนี้</w:t>
      </w:r>
    </w:p>
    <w:p w14:paraId="17D70192" w14:textId="77777777" w:rsidR="004F266C" w:rsidRPr="00785F0F" w:rsidRDefault="004F266C" w:rsidP="00BA55DE">
      <w:pPr>
        <w:ind w:left="540" w:right="-28"/>
        <w:jc w:val="thaiDistribute"/>
        <w:rPr>
          <w:sz w:val="30"/>
          <w:szCs w:val="30"/>
        </w:rPr>
      </w:pPr>
    </w:p>
    <w:tbl>
      <w:tblPr>
        <w:tblW w:w="0" w:type="auto"/>
        <w:tblInd w:w="432" w:type="dxa"/>
        <w:tblLayout w:type="fixed"/>
        <w:tblLook w:val="0000" w:firstRow="0" w:lastRow="0" w:firstColumn="0" w:lastColumn="0" w:noHBand="0" w:noVBand="0"/>
      </w:tblPr>
      <w:tblGrid>
        <w:gridCol w:w="2430"/>
        <w:gridCol w:w="6840"/>
      </w:tblGrid>
      <w:tr w:rsidR="00311234" w:rsidRPr="00785F0F" w14:paraId="07CDF097" w14:textId="77777777" w:rsidTr="008A11BA">
        <w:tc>
          <w:tcPr>
            <w:tcW w:w="2430" w:type="dxa"/>
            <w:shd w:val="clear" w:color="auto" w:fill="auto"/>
          </w:tcPr>
          <w:p w14:paraId="2E64029A" w14:textId="77777777" w:rsidR="00311234" w:rsidRPr="00785F0F" w:rsidRDefault="00311234" w:rsidP="00311234">
            <w:pPr>
              <w:ind w:left="72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ช่องทางที่เปิดเผยข้อมูล</w:t>
            </w:r>
          </w:p>
        </w:tc>
        <w:tc>
          <w:tcPr>
            <w:tcW w:w="6840" w:type="dxa"/>
            <w:shd w:val="clear" w:color="auto" w:fill="auto"/>
          </w:tcPr>
          <w:p w14:paraId="4DC48923" w14:textId="77777777" w:rsidR="00311234" w:rsidRPr="00785F0F" w:rsidRDefault="00311234" w:rsidP="00E84128">
            <w:pPr>
              <w:ind w:hanging="108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เว็บไซต์ธนาคารภายใต้ส่วนของนักลงทุนสัมพันธ์ที่</w:t>
            </w:r>
          </w:p>
        </w:tc>
      </w:tr>
      <w:tr w:rsidR="00311234" w:rsidRPr="00785F0F" w14:paraId="5C0B12E1" w14:textId="77777777" w:rsidTr="008A11BA">
        <w:tc>
          <w:tcPr>
            <w:tcW w:w="2430" w:type="dxa"/>
            <w:shd w:val="clear" w:color="auto" w:fill="auto"/>
          </w:tcPr>
          <w:p w14:paraId="0293816A" w14:textId="77777777" w:rsidR="00311234" w:rsidRPr="00785F0F" w:rsidRDefault="00311234" w:rsidP="00311234">
            <w:pPr>
              <w:snapToGrid w:val="0"/>
              <w:ind w:firstLine="72"/>
              <w:rPr>
                <w:sz w:val="30"/>
                <w:szCs w:val="30"/>
              </w:rPr>
            </w:pPr>
          </w:p>
        </w:tc>
        <w:tc>
          <w:tcPr>
            <w:tcW w:w="6840" w:type="dxa"/>
            <w:shd w:val="clear" w:color="auto" w:fill="auto"/>
          </w:tcPr>
          <w:p w14:paraId="6FD86798" w14:textId="77777777" w:rsidR="00311234" w:rsidRPr="00785F0F" w:rsidRDefault="003D2685" w:rsidP="00E84128">
            <w:pPr>
              <w:ind w:hanging="108"/>
              <w:rPr>
                <w:sz w:val="30"/>
                <w:szCs w:val="30"/>
                <w:cs/>
              </w:rPr>
            </w:pPr>
            <w:hyperlink r:id="rId8" w:history="1">
              <w:r w:rsidR="00B527A1" w:rsidRPr="00785F0F">
                <w:rPr>
                  <w:rStyle w:val="Hyperlink"/>
                  <w:sz w:val="30"/>
                  <w:szCs w:val="30"/>
                </w:rPr>
                <w:t>https://www.scb.co.th/th/investor-relations/financial-information.html</w:t>
              </w:r>
            </w:hyperlink>
          </w:p>
        </w:tc>
      </w:tr>
      <w:tr w:rsidR="00311234" w:rsidRPr="00785F0F" w14:paraId="410518AB" w14:textId="77777777" w:rsidTr="008A11BA">
        <w:tc>
          <w:tcPr>
            <w:tcW w:w="2430" w:type="dxa"/>
            <w:shd w:val="clear" w:color="auto" w:fill="auto"/>
          </w:tcPr>
          <w:p w14:paraId="2FE0186E" w14:textId="77777777" w:rsidR="00311234" w:rsidRPr="00785F0F" w:rsidRDefault="00311234" w:rsidP="00311234">
            <w:pPr>
              <w:ind w:firstLine="72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วันที่เปิดเผยข้อมูล</w:t>
            </w:r>
          </w:p>
        </w:tc>
        <w:tc>
          <w:tcPr>
            <w:tcW w:w="6840" w:type="dxa"/>
            <w:shd w:val="clear" w:color="auto" w:fill="auto"/>
          </w:tcPr>
          <w:p w14:paraId="431613DF" w14:textId="77777777" w:rsidR="00311234" w:rsidRPr="00785F0F" w:rsidRDefault="00311234" w:rsidP="00D5452E">
            <w:pPr>
              <w:ind w:hanging="108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 xml:space="preserve">ภายใน </w:t>
            </w:r>
            <w:r w:rsidRPr="00785F0F">
              <w:rPr>
                <w:sz w:val="30"/>
                <w:szCs w:val="30"/>
              </w:rPr>
              <w:t xml:space="preserve">4 </w:t>
            </w:r>
            <w:r w:rsidRPr="00785F0F">
              <w:rPr>
                <w:sz w:val="30"/>
                <w:szCs w:val="30"/>
                <w:cs/>
              </w:rPr>
              <w:t>เดือนหลังจากวันสิ้น</w:t>
            </w:r>
            <w:r w:rsidR="00D5452E" w:rsidRPr="00785F0F">
              <w:rPr>
                <w:rFonts w:hint="cs"/>
                <w:sz w:val="30"/>
                <w:szCs w:val="30"/>
                <w:cs/>
              </w:rPr>
              <w:t>ปี</w:t>
            </w:r>
            <w:r w:rsidRPr="00785F0F">
              <w:rPr>
                <w:sz w:val="30"/>
                <w:szCs w:val="30"/>
                <w:cs/>
              </w:rPr>
              <w:t>ตามข้อกำหนดในประกาศ</w:t>
            </w:r>
            <w:r w:rsidR="00E84128" w:rsidRPr="00785F0F">
              <w:rPr>
                <w:rFonts w:hint="cs"/>
                <w:sz w:val="30"/>
                <w:szCs w:val="30"/>
                <w:cs/>
              </w:rPr>
              <w:t>ธนาคารแห่งประเทศไทย</w:t>
            </w:r>
          </w:p>
        </w:tc>
      </w:tr>
      <w:tr w:rsidR="00311234" w:rsidRPr="00785F0F" w14:paraId="35E73307" w14:textId="77777777" w:rsidTr="008A11BA">
        <w:tc>
          <w:tcPr>
            <w:tcW w:w="2430" w:type="dxa"/>
            <w:shd w:val="clear" w:color="auto" w:fill="auto"/>
          </w:tcPr>
          <w:p w14:paraId="7B903CF9" w14:textId="77777777" w:rsidR="00311234" w:rsidRPr="00785F0F" w:rsidRDefault="00311234" w:rsidP="00311234">
            <w:pPr>
              <w:ind w:firstLine="72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ข้อมูล ณ วันที่</w:t>
            </w:r>
          </w:p>
        </w:tc>
        <w:tc>
          <w:tcPr>
            <w:tcW w:w="6840" w:type="dxa"/>
            <w:shd w:val="clear" w:color="auto" w:fill="auto"/>
          </w:tcPr>
          <w:p w14:paraId="67800907" w14:textId="77777777" w:rsidR="00311234" w:rsidRPr="00785F0F" w:rsidRDefault="00A16A42" w:rsidP="00E84128">
            <w:pPr>
              <w:ind w:hanging="108"/>
            </w:pPr>
            <w:r w:rsidRPr="00785F0F">
              <w:rPr>
                <w:sz w:val="30"/>
                <w:szCs w:val="30"/>
              </w:rPr>
              <w:t>31</w:t>
            </w:r>
            <w:r w:rsidR="00311234" w:rsidRPr="00785F0F">
              <w:rPr>
                <w:sz w:val="30"/>
                <w:szCs w:val="30"/>
                <w:cs/>
              </w:rPr>
              <w:t xml:space="preserve"> ธันวาคม </w:t>
            </w:r>
            <w:r w:rsidR="00C642C6" w:rsidRPr="00785F0F">
              <w:rPr>
                <w:sz w:val="30"/>
                <w:szCs w:val="30"/>
              </w:rPr>
              <w:t>256</w:t>
            </w:r>
            <w:r w:rsidR="00C642C6" w:rsidRPr="00785F0F">
              <w:rPr>
                <w:rFonts w:hint="cs"/>
                <w:sz w:val="30"/>
                <w:szCs w:val="30"/>
                <w:cs/>
              </w:rPr>
              <w:t>1</w:t>
            </w:r>
          </w:p>
        </w:tc>
      </w:tr>
    </w:tbl>
    <w:p w14:paraId="019D5316" w14:textId="77777777" w:rsidR="00921012" w:rsidRPr="00785F0F" w:rsidRDefault="00921012" w:rsidP="00412093">
      <w:pPr>
        <w:ind w:left="540" w:right="-28"/>
        <w:rPr>
          <w:sz w:val="30"/>
          <w:szCs w:val="30"/>
        </w:rPr>
      </w:pPr>
    </w:p>
    <w:p w14:paraId="0B8927AC" w14:textId="77777777" w:rsidR="00C8546F" w:rsidRPr="00785F0F" w:rsidRDefault="00C8546F" w:rsidP="008A11BA">
      <w:pPr>
        <w:ind w:left="540" w:right="-28"/>
        <w:jc w:val="thaiDistribute"/>
        <w:rPr>
          <w:sz w:val="30"/>
          <w:szCs w:val="30"/>
          <w:cs/>
        </w:rPr>
      </w:pPr>
      <w:r w:rsidRPr="00785F0F">
        <w:rPr>
          <w:rFonts w:hint="cs"/>
          <w:sz w:val="30"/>
          <w:szCs w:val="30"/>
          <w:cs/>
        </w:rPr>
        <w:t>การเปิดเผยข้อมูลสำหรับ</w:t>
      </w:r>
      <w:r w:rsidR="00D5452E" w:rsidRPr="00785F0F">
        <w:rPr>
          <w:rFonts w:hint="cs"/>
          <w:sz w:val="30"/>
          <w:szCs w:val="30"/>
          <w:cs/>
        </w:rPr>
        <w:t>ปี</w:t>
      </w:r>
      <w:r w:rsidRPr="00785F0F">
        <w:rPr>
          <w:rFonts w:hint="cs"/>
          <w:sz w:val="30"/>
          <w:szCs w:val="30"/>
          <w:cs/>
        </w:rPr>
        <w:t>สิ้</w:t>
      </w:r>
      <w:r w:rsidR="00373A64" w:rsidRPr="00785F0F">
        <w:rPr>
          <w:rFonts w:hint="cs"/>
          <w:sz w:val="30"/>
          <w:szCs w:val="30"/>
          <w:cs/>
        </w:rPr>
        <w:t xml:space="preserve">นสุดวันที่ </w:t>
      </w:r>
      <w:r w:rsidR="00D5452E" w:rsidRPr="00785F0F">
        <w:rPr>
          <w:rFonts w:hint="cs"/>
          <w:sz w:val="30"/>
          <w:szCs w:val="30"/>
          <w:cs/>
        </w:rPr>
        <w:t xml:space="preserve">31 ธันวาคม </w:t>
      </w:r>
      <w:r w:rsidR="00373A64" w:rsidRPr="00785F0F">
        <w:rPr>
          <w:sz w:val="30"/>
          <w:szCs w:val="30"/>
        </w:rPr>
        <w:t>2561</w:t>
      </w:r>
      <w:r w:rsidRPr="00785F0F">
        <w:rPr>
          <w:rFonts w:hint="cs"/>
          <w:sz w:val="30"/>
          <w:szCs w:val="30"/>
          <w:cs/>
        </w:rPr>
        <w:t xml:space="preserve"> จะถูกเปิดเผยภายในวันที่</w:t>
      </w:r>
      <w:r w:rsidR="00E03C27" w:rsidRPr="00785F0F">
        <w:rPr>
          <w:sz w:val="30"/>
          <w:szCs w:val="30"/>
        </w:rPr>
        <w:t xml:space="preserve"> </w:t>
      </w:r>
      <w:r w:rsidR="00D5452E" w:rsidRPr="00785F0F">
        <w:rPr>
          <w:rFonts w:hint="cs"/>
          <w:sz w:val="30"/>
          <w:szCs w:val="30"/>
          <w:cs/>
        </w:rPr>
        <w:t>30 เมษายน</w:t>
      </w:r>
      <w:r w:rsidR="00E03C27" w:rsidRPr="00785F0F">
        <w:rPr>
          <w:rFonts w:hint="cs"/>
          <w:sz w:val="30"/>
          <w:szCs w:val="30"/>
          <w:cs/>
        </w:rPr>
        <w:t xml:space="preserve"> </w:t>
      </w:r>
      <w:r w:rsidR="00D5452E" w:rsidRPr="00785F0F">
        <w:rPr>
          <w:sz w:val="30"/>
          <w:szCs w:val="30"/>
        </w:rPr>
        <w:t>256</w:t>
      </w:r>
      <w:r w:rsidR="00D5452E" w:rsidRPr="00785F0F">
        <w:rPr>
          <w:rFonts w:hint="cs"/>
          <w:sz w:val="30"/>
          <w:szCs w:val="30"/>
          <w:cs/>
        </w:rPr>
        <w:t>2</w:t>
      </w:r>
      <w:r w:rsidR="00E03C27" w:rsidRPr="00785F0F">
        <w:rPr>
          <w:rFonts w:hint="cs"/>
          <w:sz w:val="30"/>
          <w:szCs w:val="30"/>
          <w:cs/>
        </w:rPr>
        <w:t xml:space="preserve"> ตามเว็บไซต์ธนาคารข้างต้น</w:t>
      </w:r>
    </w:p>
    <w:p w14:paraId="27C39933" w14:textId="77777777" w:rsidR="00C8546F" w:rsidRPr="00785F0F" w:rsidRDefault="00C8546F" w:rsidP="00412093">
      <w:pPr>
        <w:ind w:left="540" w:right="-28"/>
        <w:rPr>
          <w:sz w:val="30"/>
          <w:szCs w:val="30"/>
        </w:rPr>
      </w:pPr>
    </w:p>
    <w:p w14:paraId="15D902D9" w14:textId="77777777" w:rsidR="008D0BA8" w:rsidRPr="00785F0F" w:rsidRDefault="008D0BA8" w:rsidP="008D0BA8">
      <w:pPr>
        <w:ind w:left="547"/>
        <w:rPr>
          <w:sz w:val="30"/>
          <w:szCs w:val="30"/>
        </w:rPr>
      </w:pPr>
      <w:r w:rsidRPr="00785F0F">
        <w:rPr>
          <w:i/>
          <w:iCs/>
          <w:sz w:val="30"/>
          <w:szCs w:val="30"/>
          <w:cs/>
        </w:rPr>
        <w:t>การบริหารจัดการทุน</w:t>
      </w:r>
    </w:p>
    <w:p w14:paraId="414EFB56" w14:textId="77777777" w:rsidR="008D0BA8" w:rsidRPr="00785F0F" w:rsidRDefault="008D0BA8" w:rsidP="00412093">
      <w:pPr>
        <w:ind w:left="540" w:right="-28"/>
        <w:rPr>
          <w:sz w:val="30"/>
          <w:szCs w:val="30"/>
        </w:rPr>
      </w:pPr>
    </w:p>
    <w:p w14:paraId="0E0CF2CA" w14:textId="77777777" w:rsidR="008D0BA8" w:rsidRPr="00785F0F" w:rsidRDefault="008D0BA8" w:rsidP="000C0869">
      <w:pPr>
        <w:ind w:left="54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นโยบายของธนาคารและบริษัทย่อย คือการรั</w:t>
      </w:r>
      <w:r w:rsidR="00D725A3" w:rsidRPr="00785F0F">
        <w:rPr>
          <w:sz w:val="30"/>
          <w:szCs w:val="30"/>
          <w:cs/>
        </w:rPr>
        <w:t>กษาระดับ</w:t>
      </w:r>
      <w:r w:rsidR="00352899" w:rsidRPr="00785F0F">
        <w:rPr>
          <w:sz w:val="30"/>
          <w:szCs w:val="30"/>
          <w:cs/>
        </w:rPr>
        <w:t>ของ</w:t>
      </w:r>
      <w:r w:rsidR="00D725A3" w:rsidRPr="00785F0F">
        <w:rPr>
          <w:sz w:val="30"/>
          <w:szCs w:val="30"/>
          <w:cs/>
        </w:rPr>
        <w:t>เงิน</w:t>
      </w:r>
      <w:r w:rsidR="00352899" w:rsidRPr="00785F0F">
        <w:rPr>
          <w:sz w:val="30"/>
          <w:szCs w:val="30"/>
          <w:cs/>
        </w:rPr>
        <w:t>กอง</w:t>
      </w:r>
      <w:r w:rsidR="00D725A3" w:rsidRPr="00785F0F">
        <w:rPr>
          <w:sz w:val="30"/>
          <w:szCs w:val="30"/>
          <w:cs/>
        </w:rPr>
        <w:t>ทุนให้</w:t>
      </w:r>
      <w:r w:rsidR="00352899" w:rsidRPr="00785F0F">
        <w:rPr>
          <w:sz w:val="30"/>
          <w:szCs w:val="30"/>
          <w:cs/>
        </w:rPr>
        <w:t>มีความ</w:t>
      </w:r>
      <w:r w:rsidR="00D725A3" w:rsidRPr="00785F0F">
        <w:rPr>
          <w:sz w:val="30"/>
          <w:szCs w:val="30"/>
          <w:cs/>
        </w:rPr>
        <w:t>มั่นคงเพื่อรองรับความ</w:t>
      </w:r>
      <w:r w:rsidRPr="00785F0F">
        <w:rPr>
          <w:sz w:val="30"/>
          <w:szCs w:val="30"/>
          <w:cs/>
        </w:rPr>
        <w:t>ไม่แน่นอนในอนาคต สร้างความเชื่อมั่น</w:t>
      </w:r>
      <w:r w:rsidR="00352899" w:rsidRPr="00785F0F">
        <w:rPr>
          <w:sz w:val="30"/>
          <w:szCs w:val="30"/>
          <w:cs/>
        </w:rPr>
        <w:t>ให้</w:t>
      </w:r>
      <w:r w:rsidRPr="00785F0F">
        <w:rPr>
          <w:sz w:val="30"/>
          <w:szCs w:val="30"/>
          <w:cs/>
        </w:rPr>
        <w:t>ตลาด</w:t>
      </w:r>
      <w:r w:rsidR="00A10C7F" w:rsidRPr="00785F0F">
        <w:rPr>
          <w:sz w:val="30"/>
          <w:szCs w:val="30"/>
          <w:cs/>
        </w:rPr>
        <w:t>เกี่ยวกับความแข็งแกร่งของธนาคาร ตลอดจน</w:t>
      </w:r>
      <w:r w:rsidRPr="00785F0F">
        <w:rPr>
          <w:sz w:val="30"/>
          <w:szCs w:val="30"/>
          <w:cs/>
        </w:rPr>
        <w:t>สนับสนุนการเติบโตของธุรกิจ นอกจากนี้คณะกรรมการได้มีการ</w:t>
      </w:r>
      <w:r w:rsidR="00A10C7F" w:rsidRPr="00785F0F">
        <w:rPr>
          <w:sz w:val="30"/>
          <w:szCs w:val="30"/>
          <w:cs/>
        </w:rPr>
        <w:t>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อบแทนที่สูงขึ้นจากระดับของหนี้สินที่สูง และความมั่นคงของธนาคารจากการมีระดับของเงินกองทุนที่แข็งแกร่ง</w:t>
      </w:r>
    </w:p>
    <w:p w14:paraId="21CAF7C4" w14:textId="77777777" w:rsidR="008D0BA8" w:rsidRPr="00785F0F" w:rsidRDefault="008D0BA8" w:rsidP="00412093">
      <w:pPr>
        <w:ind w:left="540" w:right="-28"/>
        <w:rPr>
          <w:sz w:val="30"/>
          <w:szCs w:val="30"/>
        </w:rPr>
      </w:pPr>
    </w:p>
    <w:p w14:paraId="028FDF84" w14:textId="77777777" w:rsidR="00137A19" w:rsidRPr="00785F0F" w:rsidRDefault="008D0BA8" w:rsidP="000C0869">
      <w:pPr>
        <w:ind w:left="540" w:right="1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ธนาคารและบริษัทย่อยได้ปฏิบัติตา</w:t>
      </w:r>
      <w:r w:rsidR="00D725A3" w:rsidRPr="00785F0F">
        <w:rPr>
          <w:sz w:val="30"/>
          <w:szCs w:val="30"/>
          <w:cs/>
        </w:rPr>
        <w:t>มข้อกำหนดของธนาคารแห่งประเทศไทย</w:t>
      </w:r>
      <w:r w:rsidR="00A10C7F" w:rsidRPr="00785F0F">
        <w:rPr>
          <w:sz w:val="30"/>
          <w:szCs w:val="30"/>
          <w:cs/>
        </w:rPr>
        <w:t>เกี่ยวกับการดำรงเงินกองทุน</w:t>
      </w:r>
      <w:r w:rsidR="000C0869" w:rsidRPr="00785F0F">
        <w:rPr>
          <w:sz w:val="30"/>
          <w:szCs w:val="30"/>
          <w:cs/>
        </w:rPr>
        <w:t>มาโดยตลอด</w:t>
      </w:r>
      <w:r w:rsidR="00D725A3" w:rsidRPr="00785F0F">
        <w:rPr>
          <w:sz w:val="30"/>
          <w:szCs w:val="30"/>
          <w:cs/>
        </w:rPr>
        <w:t>โดยข้อมูลตามตารางข้างต้นแสดง</w:t>
      </w:r>
      <w:r w:rsidRPr="00785F0F">
        <w:rPr>
          <w:sz w:val="30"/>
          <w:szCs w:val="30"/>
          <w:cs/>
        </w:rPr>
        <w:t>ระดับเงิน</w:t>
      </w:r>
      <w:r w:rsidR="0094589B" w:rsidRPr="00785F0F">
        <w:rPr>
          <w:sz w:val="30"/>
          <w:szCs w:val="30"/>
          <w:cs/>
        </w:rPr>
        <w:t>กอง</w:t>
      </w:r>
      <w:r w:rsidRPr="00785F0F">
        <w:rPr>
          <w:sz w:val="30"/>
          <w:szCs w:val="30"/>
          <w:cs/>
        </w:rPr>
        <w:t>ทุนเกินกว่าเกณฑ์ขั้นต่ำที่กำหนดโดยธนาคารแห่งประเทศไทย</w:t>
      </w:r>
    </w:p>
    <w:p w14:paraId="647E7F1A" w14:textId="77777777" w:rsidR="00137A19" w:rsidRPr="00785F0F" w:rsidRDefault="00137A19">
      <w:pPr>
        <w:suppressAutoHyphens w:val="0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br w:type="page"/>
      </w:r>
    </w:p>
    <w:p w14:paraId="63DEF278" w14:textId="77777777" w:rsidR="008D0BA8" w:rsidRPr="00785F0F" w:rsidRDefault="00E029F7" w:rsidP="008A16DE">
      <w:pPr>
        <w:pageBreakBefore/>
        <w:tabs>
          <w:tab w:val="left" w:pos="540"/>
        </w:tabs>
        <w:spacing w:line="160" w:lineRule="atLeast"/>
        <w:ind w:left="540" w:hanging="540"/>
        <w:rPr>
          <w:sz w:val="24"/>
          <w:szCs w:val="24"/>
        </w:rPr>
      </w:pPr>
      <w:r w:rsidRPr="00785F0F">
        <w:rPr>
          <w:b/>
          <w:bCs/>
          <w:spacing w:val="-4"/>
          <w:sz w:val="30"/>
          <w:szCs w:val="30"/>
        </w:rPr>
        <w:lastRenderedPageBreak/>
        <w:t>7</w:t>
      </w:r>
      <w:r w:rsidR="008D0BA8" w:rsidRPr="00785F0F">
        <w:rPr>
          <w:b/>
          <w:bCs/>
          <w:spacing w:val="-4"/>
          <w:sz w:val="30"/>
          <w:szCs w:val="30"/>
        </w:rPr>
        <w:tab/>
      </w:r>
      <w:r w:rsidR="008D0BA8" w:rsidRPr="00785F0F">
        <w:rPr>
          <w:b/>
          <w:bCs/>
          <w:spacing w:val="-4"/>
          <w:sz w:val="30"/>
          <w:szCs w:val="30"/>
          <w:cs/>
        </w:rPr>
        <w:t>รายการระหว่างธนาคารและตลาดเงินสุทธิ (สินทรัพย์)</w:t>
      </w:r>
    </w:p>
    <w:p w14:paraId="7B08D742" w14:textId="77777777" w:rsidR="008D0BA8" w:rsidRPr="008A16DE" w:rsidRDefault="008D0BA8" w:rsidP="008D0BA8">
      <w:pPr>
        <w:ind w:left="540" w:right="-23"/>
        <w:rPr>
          <w:sz w:val="30"/>
          <w:szCs w:val="30"/>
        </w:rPr>
      </w:pPr>
    </w:p>
    <w:p w14:paraId="1D36EDDF" w14:textId="77777777" w:rsidR="008D0BA8" w:rsidRPr="00785F0F" w:rsidRDefault="008D0BA8" w:rsidP="008D0BA8">
      <w:pPr>
        <w:ind w:left="54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D45849" w:rsidRPr="00785F0F">
        <w:rPr>
          <w:sz w:val="30"/>
          <w:szCs w:val="30"/>
        </w:rPr>
        <w:t xml:space="preserve">31 </w:t>
      </w:r>
      <w:r w:rsidR="00D45849" w:rsidRPr="00785F0F">
        <w:rPr>
          <w:sz w:val="30"/>
          <w:szCs w:val="30"/>
          <w:cs/>
        </w:rPr>
        <w:t xml:space="preserve">ธันวาคม </w:t>
      </w:r>
      <w:r w:rsidR="009109ED" w:rsidRPr="00785F0F">
        <w:rPr>
          <w:rFonts w:asciiTheme="majorBidi" w:hAnsiTheme="majorBidi" w:cstheme="majorBidi"/>
          <w:sz w:val="30"/>
          <w:szCs w:val="30"/>
          <w:cs/>
        </w:rPr>
        <w:t>2561</w:t>
      </w:r>
      <w:r w:rsidR="009109ED" w:rsidRPr="00785F0F">
        <w:rPr>
          <w:rFonts w:hint="cs"/>
          <w:sz w:val="30"/>
          <w:szCs w:val="30"/>
          <w:cs/>
        </w:rPr>
        <w:t xml:space="preserve"> และ </w:t>
      </w:r>
      <w:r w:rsidR="00D66A14" w:rsidRPr="00785F0F">
        <w:rPr>
          <w:sz w:val="30"/>
          <w:szCs w:val="30"/>
          <w:cs/>
        </w:rPr>
        <w:t xml:space="preserve">2560 </w:t>
      </w:r>
      <w:r w:rsidRPr="00785F0F">
        <w:rPr>
          <w:sz w:val="30"/>
          <w:szCs w:val="30"/>
          <w:cs/>
        </w:rPr>
        <w:t>รายการระหว่างธนาคารและตลาดเงินสุทธิ (สินทรัพย์) มีดังนี้</w:t>
      </w:r>
    </w:p>
    <w:p w14:paraId="5F505741" w14:textId="77777777" w:rsidR="008D0BA8" w:rsidRPr="008A16DE" w:rsidRDefault="008D0BA8" w:rsidP="008D0BA8">
      <w:pPr>
        <w:ind w:left="540" w:right="-23"/>
        <w:rPr>
          <w:sz w:val="30"/>
          <w:szCs w:val="30"/>
        </w:rPr>
      </w:pPr>
    </w:p>
    <w:tbl>
      <w:tblPr>
        <w:tblW w:w="9213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2742"/>
        <w:gridCol w:w="881"/>
        <w:gridCol w:w="239"/>
        <w:gridCol w:w="879"/>
        <w:gridCol w:w="239"/>
        <w:gridCol w:w="879"/>
        <w:gridCol w:w="239"/>
        <w:gridCol w:w="879"/>
        <w:gridCol w:w="239"/>
        <w:gridCol w:w="879"/>
        <w:gridCol w:w="239"/>
        <w:gridCol w:w="879"/>
      </w:tblGrid>
      <w:tr w:rsidR="00FD2C13" w:rsidRPr="00785F0F" w14:paraId="6C83CF03" w14:textId="77777777" w:rsidTr="008A11BA">
        <w:tc>
          <w:tcPr>
            <w:tcW w:w="2742" w:type="dxa"/>
            <w:shd w:val="clear" w:color="auto" w:fill="auto"/>
          </w:tcPr>
          <w:p w14:paraId="28305140" w14:textId="77777777" w:rsidR="00FD2C13" w:rsidRPr="00785F0F" w:rsidRDefault="00FD2C13" w:rsidP="00EA49B3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180" w:right="-108"/>
              <w:rPr>
                <w:spacing w:val="-4"/>
                <w:sz w:val="26"/>
                <w:szCs w:val="26"/>
              </w:rPr>
            </w:pPr>
          </w:p>
        </w:tc>
        <w:tc>
          <w:tcPr>
            <w:tcW w:w="6471" w:type="dxa"/>
            <w:gridSpan w:val="11"/>
            <w:shd w:val="clear" w:color="auto" w:fill="auto"/>
          </w:tcPr>
          <w:p w14:paraId="60A9C8A8" w14:textId="77777777" w:rsidR="00FD2C13" w:rsidRPr="00785F0F" w:rsidRDefault="00FD2C13" w:rsidP="00EA49B3">
            <w:pPr>
              <w:spacing w:line="240" w:lineRule="atLeast"/>
              <w:ind w:right="-25" w:firstLine="90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D2C13" w:rsidRPr="00785F0F" w14:paraId="58ED0C98" w14:textId="77777777" w:rsidTr="008A11BA">
        <w:tc>
          <w:tcPr>
            <w:tcW w:w="2742" w:type="dxa"/>
            <w:shd w:val="clear" w:color="auto" w:fill="auto"/>
          </w:tcPr>
          <w:p w14:paraId="17A99B35" w14:textId="77777777" w:rsidR="00FD2C13" w:rsidRPr="00785F0F" w:rsidRDefault="00FD2C13" w:rsidP="00EA49B3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3117" w:type="dxa"/>
            <w:gridSpan w:val="5"/>
            <w:shd w:val="clear" w:color="auto" w:fill="auto"/>
          </w:tcPr>
          <w:p w14:paraId="60B3F022" w14:textId="77777777" w:rsidR="00FD2C13" w:rsidRPr="00785F0F" w:rsidRDefault="00FD2C13" w:rsidP="009109ED">
            <w:pPr>
              <w:spacing w:line="240" w:lineRule="atLeast"/>
              <w:ind w:left="-120" w:right="-96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256</w:t>
            </w:r>
            <w:r w:rsidR="009109ED" w:rsidRPr="00785F0F">
              <w:rPr>
                <w:sz w:val="26"/>
                <w:szCs w:val="26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721024CF" w14:textId="77777777" w:rsidR="00FD2C13" w:rsidRPr="00785F0F" w:rsidRDefault="00FD2C13" w:rsidP="00EA49B3">
            <w:pPr>
              <w:pStyle w:val="BodyText"/>
              <w:snapToGrid w:val="0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115" w:type="dxa"/>
            <w:gridSpan w:val="5"/>
            <w:shd w:val="clear" w:color="auto" w:fill="auto"/>
          </w:tcPr>
          <w:p w14:paraId="70611EF2" w14:textId="77777777" w:rsidR="00FD2C13" w:rsidRPr="00785F0F" w:rsidRDefault="00FD2C13" w:rsidP="009109ED">
            <w:pPr>
              <w:spacing w:line="240" w:lineRule="atLeast"/>
              <w:ind w:left="-120" w:right="-96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25</w:t>
            </w:r>
            <w:r w:rsidR="009109ED" w:rsidRPr="00785F0F">
              <w:rPr>
                <w:sz w:val="26"/>
                <w:szCs w:val="26"/>
                <w:cs/>
              </w:rPr>
              <w:t>60</w:t>
            </w:r>
          </w:p>
        </w:tc>
      </w:tr>
      <w:tr w:rsidR="00FD2C13" w:rsidRPr="00785F0F" w14:paraId="3B32BC3B" w14:textId="77777777" w:rsidTr="008A11BA">
        <w:tc>
          <w:tcPr>
            <w:tcW w:w="2742" w:type="dxa"/>
            <w:shd w:val="clear" w:color="auto" w:fill="auto"/>
          </w:tcPr>
          <w:p w14:paraId="1909059A" w14:textId="77777777" w:rsidR="00FD2C13" w:rsidRPr="00785F0F" w:rsidRDefault="00FD2C13" w:rsidP="00EA49B3">
            <w:pPr>
              <w:tabs>
                <w:tab w:val="left" w:pos="0"/>
                <w:tab w:val="left" w:pos="342"/>
              </w:tabs>
              <w:snapToGrid w:val="0"/>
              <w:spacing w:line="240" w:lineRule="atLeast"/>
              <w:ind w:left="-18" w:right="-10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</w:tcPr>
          <w:p w14:paraId="0A28AB62" w14:textId="77777777" w:rsidR="00FD2C13" w:rsidRPr="00785F0F" w:rsidRDefault="00FD2C13" w:rsidP="00EA49B3">
            <w:pPr>
              <w:spacing w:line="240" w:lineRule="atLeast"/>
              <w:ind w:left="-108" w:right="-164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</w:tcPr>
          <w:p w14:paraId="55437830" w14:textId="77777777" w:rsidR="00FD2C13" w:rsidRPr="00785F0F" w:rsidRDefault="00FD2C13" w:rsidP="00EA49B3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26" w:right="-131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14:paraId="18669C03" w14:textId="77777777" w:rsidR="00FD2C13" w:rsidRPr="00785F0F" w:rsidRDefault="00FD2C13" w:rsidP="00EA49B3">
            <w:pPr>
              <w:tabs>
                <w:tab w:val="decimal" w:pos="480"/>
              </w:tabs>
              <w:spacing w:line="240" w:lineRule="atLeast"/>
              <w:ind w:left="-120" w:right="-96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</w:tcPr>
          <w:p w14:paraId="337BD903" w14:textId="77777777" w:rsidR="00FD2C13" w:rsidRPr="00785F0F" w:rsidRDefault="00FD2C13" w:rsidP="00EA49B3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right="-131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14:paraId="31410B3A" w14:textId="77777777" w:rsidR="00FD2C13" w:rsidRPr="00785F0F" w:rsidRDefault="00FD2C13" w:rsidP="00EA49B3">
            <w:pPr>
              <w:spacing w:line="240" w:lineRule="atLeast"/>
              <w:ind w:left="-93" w:right="-25" w:firstLine="87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27588052" w14:textId="77777777" w:rsidR="00FD2C13" w:rsidRPr="00785F0F" w:rsidRDefault="00FD2C13" w:rsidP="00EA49B3">
            <w:pPr>
              <w:pStyle w:val="BodyText"/>
              <w:snapToGrid w:val="0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093F91E0" w14:textId="77777777" w:rsidR="00FD2C13" w:rsidRPr="00785F0F" w:rsidRDefault="00FD2C13" w:rsidP="00EA49B3">
            <w:pPr>
              <w:spacing w:line="240" w:lineRule="atLeast"/>
              <w:ind w:left="-108" w:right="-75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</w:tcPr>
          <w:p w14:paraId="66CBE7CF" w14:textId="77777777" w:rsidR="00FD2C13" w:rsidRPr="00785F0F" w:rsidRDefault="00FD2C13" w:rsidP="00EA49B3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08" w:right="-75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14:paraId="3788DB33" w14:textId="77777777" w:rsidR="00FD2C13" w:rsidRPr="00785F0F" w:rsidRDefault="00FD2C13" w:rsidP="00EA49B3">
            <w:pPr>
              <w:tabs>
                <w:tab w:val="decimal" w:pos="480"/>
              </w:tabs>
              <w:spacing w:line="240" w:lineRule="atLeast"/>
              <w:ind w:left="-108" w:right="-75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</w:tcPr>
          <w:p w14:paraId="184DF5B1" w14:textId="77777777" w:rsidR="00FD2C13" w:rsidRPr="00785F0F" w:rsidRDefault="00FD2C13" w:rsidP="00EA49B3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08" w:right="-75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14:paraId="01D749B1" w14:textId="77777777" w:rsidR="00FD2C13" w:rsidRPr="00785F0F" w:rsidRDefault="00FD2C13" w:rsidP="00EA49B3">
            <w:pPr>
              <w:spacing w:line="240" w:lineRule="atLeast"/>
              <w:ind w:left="-108" w:right="-75" w:firstLine="87"/>
              <w:jc w:val="center"/>
              <w:rPr>
                <w:b/>
                <w:bCs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</w:tr>
      <w:tr w:rsidR="00FD2C13" w:rsidRPr="00785F0F" w14:paraId="488B3EE4" w14:textId="77777777" w:rsidTr="008A11BA">
        <w:tc>
          <w:tcPr>
            <w:tcW w:w="2742" w:type="dxa"/>
            <w:shd w:val="clear" w:color="auto" w:fill="auto"/>
            <w:vAlign w:val="bottom"/>
          </w:tcPr>
          <w:p w14:paraId="246BEE5E" w14:textId="77777777" w:rsidR="00FD2C13" w:rsidRPr="00785F0F" w:rsidRDefault="00FD2C13" w:rsidP="00EA49B3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471" w:type="dxa"/>
            <w:gridSpan w:val="11"/>
            <w:shd w:val="clear" w:color="auto" w:fill="auto"/>
          </w:tcPr>
          <w:p w14:paraId="5BA448D7" w14:textId="77777777" w:rsidR="00FD2C13" w:rsidRPr="00785F0F" w:rsidRDefault="00FD2C13" w:rsidP="00EA49B3">
            <w:pPr>
              <w:spacing w:line="240" w:lineRule="atLeast"/>
              <w:ind w:left="-108" w:right="-43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D2C13" w:rsidRPr="00785F0F" w14:paraId="124F0D0B" w14:textId="77777777" w:rsidTr="008A11BA">
        <w:tc>
          <w:tcPr>
            <w:tcW w:w="2742" w:type="dxa"/>
            <w:shd w:val="clear" w:color="auto" w:fill="auto"/>
            <w:vAlign w:val="bottom"/>
          </w:tcPr>
          <w:p w14:paraId="20F8820D" w14:textId="77777777" w:rsidR="00FD2C13" w:rsidRPr="00785F0F" w:rsidRDefault="00FD2C13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ในประเทศ:</w:t>
            </w:r>
          </w:p>
        </w:tc>
        <w:tc>
          <w:tcPr>
            <w:tcW w:w="881" w:type="dxa"/>
            <w:shd w:val="clear" w:color="auto" w:fill="auto"/>
          </w:tcPr>
          <w:p w14:paraId="78A202AA" w14:textId="77777777" w:rsidR="00FD2C13" w:rsidRPr="00785F0F" w:rsidRDefault="00FD2C13" w:rsidP="00EA49B3">
            <w:pPr>
              <w:tabs>
                <w:tab w:val="decimal" w:pos="684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A4D1AB5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left="-126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7B0681C5" w14:textId="77777777" w:rsidR="00FD2C13" w:rsidRPr="00785F0F" w:rsidRDefault="00FD2C13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43AD51AF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6B238ECC" w14:textId="77777777" w:rsidR="00FD2C13" w:rsidRPr="00785F0F" w:rsidRDefault="00FD2C13" w:rsidP="00EA49B3">
            <w:pPr>
              <w:tabs>
                <w:tab w:val="decimal" w:pos="646"/>
              </w:tabs>
              <w:snapToGrid w:val="0"/>
              <w:spacing w:line="240" w:lineRule="atLeast"/>
              <w:ind w:left="-120" w:right="-96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4E2A1B59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40680D42" w14:textId="77777777" w:rsidR="00FD2C13" w:rsidRPr="00785F0F" w:rsidRDefault="00FD2C13" w:rsidP="00EA49B3">
            <w:pPr>
              <w:tabs>
                <w:tab w:val="decimal" w:pos="75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2D17457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left="-126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686925DD" w14:textId="77777777" w:rsidR="00FD2C13" w:rsidRPr="00785F0F" w:rsidRDefault="00FD2C13" w:rsidP="00EA49B3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4DE7DA8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06875EDE" w14:textId="77777777" w:rsidR="00FD2C13" w:rsidRPr="00785F0F" w:rsidRDefault="00FD2C13" w:rsidP="00EA49B3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</w:tr>
      <w:tr w:rsidR="00FD2C13" w:rsidRPr="00785F0F" w14:paraId="32CF0DB8" w14:textId="77777777" w:rsidTr="008A11BA">
        <w:tc>
          <w:tcPr>
            <w:tcW w:w="2742" w:type="dxa"/>
            <w:shd w:val="clear" w:color="auto" w:fill="auto"/>
            <w:vAlign w:val="bottom"/>
          </w:tcPr>
          <w:p w14:paraId="7DB420C8" w14:textId="77777777" w:rsidR="00FD2C13" w:rsidRPr="00785F0F" w:rsidRDefault="00FD2C13" w:rsidP="00EA49B3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025A84EF" w14:textId="77777777" w:rsidR="00FD2C13" w:rsidRPr="00785F0F" w:rsidRDefault="00FD2C13" w:rsidP="00EA49B3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5AA6411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54CDD690" w14:textId="77777777" w:rsidR="00FD2C13" w:rsidRPr="00785F0F" w:rsidRDefault="00FD2C13" w:rsidP="00EA49B3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77AD42DA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4CEA9EA7" w14:textId="77777777" w:rsidR="00FD2C13" w:rsidRPr="00785F0F" w:rsidRDefault="00FD2C13" w:rsidP="00EA49B3">
            <w:pPr>
              <w:tabs>
                <w:tab w:val="decimal" w:pos="646"/>
              </w:tabs>
              <w:snapToGrid w:val="0"/>
              <w:spacing w:line="240" w:lineRule="atLeast"/>
              <w:ind w:left="-120" w:right="-96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5FD55770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16885DAC" w14:textId="77777777" w:rsidR="00FD2C13" w:rsidRPr="00785F0F" w:rsidRDefault="00FD2C13" w:rsidP="00EA49B3">
            <w:pPr>
              <w:tabs>
                <w:tab w:val="decimal" w:pos="75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87E5E3D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72F1F9F6" w14:textId="77777777" w:rsidR="00FD2C13" w:rsidRPr="00785F0F" w:rsidRDefault="00FD2C13" w:rsidP="00EA49B3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80F4E39" w14:textId="77777777" w:rsidR="00FD2C13" w:rsidRPr="00785F0F" w:rsidRDefault="00FD2C13" w:rsidP="00EA49B3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0E38C44A" w14:textId="77777777" w:rsidR="00FD2C13" w:rsidRPr="00785F0F" w:rsidRDefault="00FD2C13" w:rsidP="00EA49B3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</w:tr>
      <w:tr w:rsidR="00881281" w:rsidRPr="00785F0F" w14:paraId="49DB23A5" w14:textId="77777777" w:rsidTr="008A11BA">
        <w:tc>
          <w:tcPr>
            <w:tcW w:w="2742" w:type="dxa"/>
            <w:shd w:val="clear" w:color="auto" w:fill="auto"/>
            <w:vAlign w:val="bottom"/>
          </w:tcPr>
          <w:p w14:paraId="4C4E2695" w14:textId="77777777" w:rsidR="00881281" w:rsidRPr="00785F0F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ab/>
            </w:r>
            <w:r w:rsidRPr="00785F0F">
              <w:rPr>
                <w:sz w:val="26"/>
                <w:szCs w:val="26"/>
                <w:cs/>
              </w:rPr>
              <w:t>กองทุนเพื่อการฟื้นฟูฯ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6D2AFAB1" w14:textId="1D38F717" w:rsidR="00881281" w:rsidRPr="00785F0F" w:rsidRDefault="009A1089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17,929</w:t>
            </w:r>
          </w:p>
        </w:tc>
        <w:tc>
          <w:tcPr>
            <w:tcW w:w="239" w:type="dxa"/>
            <w:shd w:val="clear" w:color="auto" w:fill="auto"/>
          </w:tcPr>
          <w:p w14:paraId="24E04CF7" w14:textId="77777777" w:rsidR="00881281" w:rsidRPr="00785F0F" w:rsidRDefault="00881281" w:rsidP="009A1089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BF57287" w14:textId="2008C65A" w:rsidR="00881281" w:rsidRPr="00785F0F" w:rsidRDefault="009A1089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289,585</w:t>
            </w:r>
          </w:p>
        </w:tc>
        <w:tc>
          <w:tcPr>
            <w:tcW w:w="239" w:type="dxa"/>
            <w:shd w:val="clear" w:color="auto" w:fill="auto"/>
          </w:tcPr>
          <w:p w14:paraId="223773DF" w14:textId="77777777" w:rsidR="00881281" w:rsidRPr="00785F0F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464E8C9" w14:textId="62D0B069" w:rsidR="00881281" w:rsidRPr="00785F0F" w:rsidRDefault="009A1089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307,514</w:t>
            </w:r>
          </w:p>
        </w:tc>
        <w:tc>
          <w:tcPr>
            <w:tcW w:w="239" w:type="dxa"/>
            <w:shd w:val="clear" w:color="auto" w:fill="auto"/>
          </w:tcPr>
          <w:p w14:paraId="6E433864" w14:textId="77777777" w:rsidR="00881281" w:rsidRPr="00785F0F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3D73836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13,731</w:t>
            </w:r>
          </w:p>
        </w:tc>
        <w:tc>
          <w:tcPr>
            <w:tcW w:w="239" w:type="dxa"/>
            <w:shd w:val="clear" w:color="auto" w:fill="auto"/>
          </w:tcPr>
          <w:p w14:paraId="1294280B" w14:textId="77777777" w:rsidR="00881281" w:rsidRPr="00785F0F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8D0D8DB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241,439</w:t>
            </w:r>
          </w:p>
        </w:tc>
        <w:tc>
          <w:tcPr>
            <w:tcW w:w="239" w:type="dxa"/>
            <w:shd w:val="clear" w:color="auto" w:fill="auto"/>
          </w:tcPr>
          <w:p w14:paraId="5F1C1F80" w14:textId="77777777" w:rsidR="00881281" w:rsidRPr="00785F0F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4F15873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255,170</w:t>
            </w:r>
          </w:p>
        </w:tc>
      </w:tr>
      <w:tr w:rsidR="00881281" w:rsidRPr="00785F0F" w14:paraId="2A86F4C9" w14:textId="77777777" w:rsidTr="008A11BA">
        <w:tc>
          <w:tcPr>
            <w:tcW w:w="2742" w:type="dxa"/>
            <w:shd w:val="clear" w:color="auto" w:fill="auto"/>
            <w:vAlign w:val="bottom"/>
          </w:tcPr>
          <w:p w14:paraId="76F3520C" w14:textId="77777777" w:rsidR="00881281" w:rsidRPr="00785F0F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6F9F7FC8" w14:textId="694BD50B" w:rsidR="00881281" w:rsidRPr="00785F0F" w:rsidRDefault="009A1089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3,258</w:t>
            </w:r>
          </w:p>
        </w:tc>
        <w:tc>
          <w:tcPr>
            <w:tcW w:w="239" w:type="dxa"/>
            <w:shd w:val="clear" w:color="auto" w:fill="auto"/>
          </w:tcPr>
          <w:p w14:paraId="54F60B60" w14:textId="77777777" w:rsidR="00881281" w:rsidRPr="00785F0F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E1F351E" w14:textId="333BF0DB" w:rsidR="00881281" w:rsidRPr="00785F0F" w:rsidRDefault="00DC7CF8" w:rsidP="009A1089">
            <w:pPr>
              <w:tabs>
                <w:tab w:val="decimal" w:pos="665"/>
              </w:tabs>
              <w:snapToGrid w:val="0"/>
              <w:spacing w:line="240" w:lineRule="atLeast"/>
              <w:ind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13,665</w:t>
            </w:r>
          </w:p>
        </w:tc>
        <w:tc>
          <w:tcPr>
            <w:tcW w:w="239" w:type="dxa"/>
            <w:shd w:val="clear" w:color="auto" w:fill="auto"/>
          </w:tcPr>
          <w:p w14:paraId="0E45B889" w14:textId="77777777" w:rsidR="00881281" w:rsidRPr="00785F0F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3C52455" w14:textId="2A035745" w:rsidR="00881281" w:rsidRPr="00785F0F" w:rsidRDefault="00DC7CF8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16,923</w:t>
            </w:r>
          </w:p>
        </w:tc>
        <w:tc>
          <w:tcPr>
            <w:tcW w:w="239" w:type="dxa"/>
            <w:shd w:val="clear" w:color="auto" w:fill="auto"/>
          </w:tcPr>
          <w:p w14:paraId="5D0F8C12" w14:textId="77777777" w:rsidR="00881281" w:rsidRPr="00785F0F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87D7B69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1,824</w:t>
            </w:r>
          </w:p>
        </w:tc>
        <w:tc>
          <w:tcPr>
            <w:tcW w:w="239" w:type="dxa"/>
            <w:shd w:val="clear" w:color="auto" w:fill="auto"/>
          </w:tcPr>
          <w:p w14:paraId="40F44210" w14:textId="77777777" w:rsidR="00881281" w:rsidRPr="00785F0F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5972E42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20,303</w:t>
            </w:r>
          </w:p>
        </w:tc>
        <w:tc>
          <w:tcPr>
            <w:tcW w:w="239" w:type="dxa"/>
            <w:shd w:val="clear" w:color="auto" w:fill="auto"/>
          </w:tcPr>
          <w:p w14:paraId="43D6A0FF" w14:textId="77777777" w:rsidR="00881281" w:rsidRPr="00785F0F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BEB3CC4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22,127</w:t>
            </w:r>
          </w:p>
        </w:tc>
      </w:tr>
      <w:tr w:rsidR="00881281" w:rsidRPr="00785F0F" w14:paraId="212FC49F" w14:textId="77777777" w:rsidTr="008A11BA">
        <w:tc>
          <w:tcPr>
            <w:tcW w:w="2742" w:type="dxa"/>
            <w:shd w:val="clear" w:color="auto" w:fill="auto"/>
            <w:vAlign w:val="bottom"/>
          </w:tcPr>
          <w:p w14:paraId="44755BD2" w14:textId="31B80982" w:rsidR="00881281" w:rsidRPr="00785F0F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สถาบันการเงินอื่น</w:t>
            </w:r>
            <w:r w:rsidR="00F76DD0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506506" w14:textId="4C5A69E1" w:rsidR="00881281" w:rsidRPr="00785F0F" w:rsidRDefault="009A1089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823</w:t>
            </w:r>
          </w:p>
        </w:tc>
        <w:tc>
          <w:tcPr>
            <w:tcW w:w="239" w:type="dxa"/>
            <w:shd w:val="clear" w:color="auto" w:fill="auto"/>
          </w:tcPr>
          <w:p w14:paraId="584079EF" w14:textId="77777777" w:rsidR="00881281" w:rsidRPr="00785F0F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92AF19" w14:textId="4A2CA4E9" w:rsidR="00881281" w:rsidRPr="00785F0F" w:rsidRDefault="009A1089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8,944</w:t>
            </w:r>
          </w:p>
        </w:tc>
        <w:tc>
          <w:tcPr>
            <w:tcW w:w="239" w:type="dxa"/>
            <w:shd w:val="clear" w:color="auto" w:fill="auto"/>
          </w:tcPr>
          <w:p w14:paraId="625433C9" w14:textId="77777777" w:rsidR="00881281" w:rsidRPr="00785F0F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53A0D3" w14:textId="4E751CCC" w:rsidR="00881281" w:rsidRPr="00785F0F" w:rsidRDefault="009A1089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9,767</w:t>
            </w:r>
          </w:p>
        </w:tc>
        <w:tc>
          <w:tcPr>
            <w:tcW w:w="239" w:type="dxa"/>
            <w:shd w:val="clear" w:color="auto" w:fill="auto"/>
          </w:tcPr>
          <w:p w14:paraId="4A4DB3B1" w14:textId="77777777" w:rsidR="00881281" w:rsidRPr="00785F0F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F35C81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1,325</w:t>
            </w:r>
          </w:p>
        </w:tc>
        <w:tc>
          <w:tcPr>
            <w:tcW w:w="239" w:type="dxa"/>
            <w:shd w:val="clear" w:color="auto" w:fill="auto"/>
          </w:tcPr>
          <w:p w14:paraId="1030741E" w14:textId="77777777" w:rsidR="00881281" w:rsidRPr="00785F0F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E35FAB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10,206</w:t>
            </w:r>
          </w:p>
        </w:tc>
        <w:tc>
          <w:tcPr>
            <w:tcW w:w="239" w:type="dxa"/>
            <w:shd w:val="clear" w:color="auto" w:fill="auto"/>
          </w:tcPr>
          <w:p w14:paraId="06D9E284" w14:textId="77777777" w:rsidR="00881281" w:rsidRPr="00785F0F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FD388B0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11,531</w:t>
            </w:r>
          </w:p>
        </w:tc>
      </w:tr>
      <w:tr w:rsidR="00881281" w:rsidRPr="00785F0F" w14:paraId="23F27382" w14:textId="77777777" w:rsidTr="008A11BA">
        <w:tc>
          <w:tcPr>
            <w:tcW w:w="2742" w:type="dxa"/>
            <w:shd w:val="clear" w:color="auto" w:fill="auto"/>
            <w:vAlign w:val="bottom"/>
          </w:tcPr>
          <w:p w14:paraId="4096C4D4" w14:textId="77777777" w:rsidR="00881281" w:rsidRPr="00785F0F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09D447" w14:textId="2A5A67C6" w:rsidR="00881281" w:rsidRPr="00785F0F" w:rsidRDefault="009A1089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22,010</w:t>
            </w:r>
          </w:p>
        </w:tc>
        <w:tc>
          <w:tcPr>
            <w:tcW w:w="239" w:type="dxa"/>
            <w:shd w:val="clear" w:color="auto" w:fill="auto"/>
          </w:tcPr>
          <w:p w14:paraId="5B218AC6" w14:textId="77777777" w:rsidR="00881281" w:rsidRPr="00785F0F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D5A5D2" w14:textId="111F1C02" w:rsidR="00881281" w:rsidRPr="00785F0F" w:rsidRDefault="00DC7CF8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312,194</w:t>
            </w:r>
          </w:p>
        </w:tc>
        <w:tc>
          <w:tcPr>
            <w:tcW w:w="239" w:type="dxa"/>
            <w:shd w:val="clear" w:color="auto" w:fill="auto"/>
          </w:tcPr>
          <w:p w14:paraId="0F47459B" w14:textId="77777777" w:rsidR="00881281" w:rsidRPr="00785F0F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45F665" w14:textId="3B471ADE" w:rsidR="00881281" w:rsidRPr="00785F0F" w:rsidRDefault="00DC7CF8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334,204</w:t>
            </w:r>
          </w:p>
        </w:tc>
        <w:tc>
          <w:tcPr>
            <w:tcW w:w="239" w:type="dxa"/>
            <w:shd w:val="clear" w:color="auto" w:fill="auto"/>
          </w:tcPr>
          <w:p w14:paraId="630A452D" w14:textId="77777777" w:rsidR="00881281" w:rsidRPr="00785F0F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0CA9F0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16,880</w:t>
            </w:r>
          </w:p>
        </w:tc>
        <w:tc>
          <w:tcPr>
            <w:tcW w:w="239" w:type="dxa"/>
            <w:shd w:val="clear" w:color="auto" w:fill="auto"/>
          </w:tcPr>
          <w:p w14:paraId="2CE026D1" w14:textId="77777777" w:rsidR="00881281" w:rsidRPr="00785F0F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E3DF678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271,948</w:t>
            </w:r>
          </w:p>
        </w:tc>
        <w:tc>
          <w:tcPr>
            <w:tcW w:w="239" w:type="dxa"/>
            <w:shd w:val="clear" w:color="auto" w:fill="auto"/>
          </w:tcPr>
          <w:p w14:paraId="1A252B91" w14:textId="77777777" w:rsidR="00881281" w:rsidRPr="00785F0F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052894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288,828</w:t>
            </w:r>
          </w:p>
        </w:tc>
      </w:tr>
      <w:tr w:rsidR="00881281" w:rsidRPr="00785F0F" w14:paraId="749EA43F" w14:textId="77777777" w:rsidTr="008A11BA">
        <w:tc>
          <w:tcPr>
            <w:tcW w:w="2742" w:type="dxa"/>
            <w:shd w:val="clear" w:color="auto" w:fill="auto"/>
            <w:vAlign w:val="bottom"/>
          </w:tcPr>
          <w:p w14:paraId="27460F7B" w14:textId="77777777" w:rsidR="00881281" w:rsidRPr="00785F0F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บวก</w:t>
            </w:r>
            <w:r w:rsidRPr="00785F0F">
              <w:rPr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45CC9F93" w14:textId="6DC4A10E" w:rsidR="00881281" w:rsidRPr="00785F0F" w:rsidRDefault="009A1089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612A597" w14:textId="77777777" w:rsidR="00881281" w:rsidRPr="00785F0F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4676DDF" w14:textId="6759BC2A" w:rsidR="00881281" w:rsidRPr="00785F0F" w:rsidRDefault="009A1089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794</w:t>
            </w:r>
          </w:p>
        </w:tc>
        <w:tc>
          <w:tcPr>
            <w:tcW w:w="239" w:type="dxa"/>
            <w:shd w:val="clear" w:color="auto" w:fill="auto"/>
          </w:tcPr>
          <w:p w14:paraId="2EEEB996" w14:textId="77777777" w:rsidR="00881281" w:rsidRPr="00785F0F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7528477" w14:textId="5E507EE8" w:rsidR="00881281" w:rsidRPr="00785F0F" w:rsidRDefault="009A1089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794</w:t>
            </w:r>
          </w:p>
        </w:tc>
        <w:tc>
          <w:tcPr>
            <w:tcW w:w="239" w:type="dxa"/>
            <w:shd w:val="clear" w:color="auto" w:fill="auto"/>
          </w:tcPr>
          <w:p w14:paraId="53B07BF5" w14:textId="77777777" w:rsidR="00881281" w:rsidRPr="00785F0F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34903EB8" w14:textId="77777777" w:rsidR="00881281" w:rsidRPr="00785F0F" w:rsidRDefault="00881281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CC2F515" w14:textId="77777777" w:rsidR="00881281" w:rsidRPr="00785F0F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E40F11B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651</w:t>
            </w:r>
          </w:p>
        </w:tc>
        <w:tc>
          <w:tcPr>
            <w:tcW w:w="239" w:type="dxa"/>
            <w:shd w:val="clear" w:color="auto" w:fill="auto"/>
          </w:tcPr>
          <w:p w14:paraId="1C6E87C8" w14:textId="77777777" w:rsidR="00881281" w:rsidRPr="00785F0F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75BB795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651</w:t>
            </w:r>
          </w:p>
        </w:tc>
      </w:tr>
      <w:tr w:rsidR="00881281" w:rsidRPr="00785F0F" w14:paraId="492C7396" w14:textId="77777777" w:rsidTr="008A11BA">
        <w:tc>
          <w:tcPr>
            <w:tcW w:w="2742" w:type="dxa"/>
            <w:shd w:val="clear" w:color="auto" w:fill="auto"/>
            <w:vAlign w:val="bottom"/>
          </w:tcPr>
          <w:p w14:paraId="050FEBEB" w14:textId="77777777" w:rsidR="00881281" w:rsidRPr="00785F0F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หัก</w:t>
            </w:r>
            <w:r w:rsidRPr="00785F0F">
              <w:rPr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DA408E" w14:textId="2B639624" w:rsidR="00881281" w:rsidRPr="00785F0F" w:rsidRDefault="009A1089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5EB6B8B" w14:textId="77777777" w:rsidR="00881281" w:rsidRPr="00785F0F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8972CF" w14:textId="72677661" w:rsidR="00881281" w:rsidRPr="00785F0F" w:rsidRDefault="009A1089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(124)</w:t>
            </w:r>
          </w:p>
        </w:tc>
        <w:tc>
          <w:tcPr>
            <w:tcW w:w="239" w:type="dxa"/>
            <w:shd w:val="clear" w:color="auto" w:fill="auto"/>
          </w:tcPr>
          <w:p w14:paraId="5B065BB2" w14:textId="77777777" w:rsidR="00881281" w:rsidRPr="00785F0F" w:rsidRDefault="00881281" w:rsidP="00881281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F8961B" w14:textId="51217FB1" w:rsidR="00881281" w:rsidRPr="00785F0F" w:rsidRDefault="009A1089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(124)</w:t>
            </w:r>
          </w:p>
        </w:tc>
        <w:tc>
          <w:tcPr>
            <w:tcW w:w="239" w:type="dxa"/>
            <w:shd w:val="clear" w:color="auto" w:fill="auto"/>
          </w:tcPr>
          <w:p w14:paraId="64A34680" w14:textId="77777777" w:rsidR="00881281" w:rsidRPr="00785F0F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6D47B48" w14:textId="77777777" w:rsidR="00881281" w:rsidRPr="00785F0F" w:rsidRDefault="00881281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08A70BF" w14:textId="77777777" w:rsidR="00881281" w:rsidRPr="00785F0F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13FEF7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(</w:t>
            </w:r>
            <w:r w:rsidRPr="00785F0F">
              <w:rPr>
                <w:sz w:val="26"/>
                <w:szCs w:val="26"/>
              </w:rPr>
              <w:t>163</w:t>
            </w:r>
            <w:r w:rsidRPr="00785F0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4C2930AF" w14:textId="77777777" w:rsidR="00881281" w:rsidRPr="00785F0F" w:rsidRDefault="00881281" w:rsidP="00881281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3D7E8B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(</w:t>
            </w:r>
            <w:r w:rsidRPr="00785F0F">
              <w:rPr>
                <w:sz w:val="26"/>
                <w:szCs w:val="26"/>
              </w:rPr>
              <w:t>163</w:t>
            </w:r>
            <w:r w:rsidRPr="00785F0F">
              <w:rPr>
                <w:sz w:val="26"/>
                <w:szCs w:val="26"/>
                <w:cs/>
              </w:rPr>
              <w:t>)</w:t>
            </w:r>
          </w:p>
        </w:tc>
      </w:tr>
      <w:tr w:rsidR="00881281" w:rsidRPr="00785F0F" w14:paraId="05EA19FA" w14:textId="77777777" w:rsidTr="008A11BA">
        <w:tc>
          <w:tcPr>
            <w:tcW w:w="2742" w:type="dxa"/>
            <w:shd w:val="clear" w:color="auto" w:fill="auto"/>
            <w:vAlign w:val="bottom"/>
          </w:tcPr>
          <w:p w14:paraId="495B1A35" w14:textId="77777777" w:rsidR="00881281" w:rsidRPr="00785F0F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7093F7E" w14:textId="54CE0990" w:rsidR="00881281" w:rsidRPr="00785F0F" w:rsidRDefault="00F50EC3" w:rsidP="00881281">
            <w:pPr>
              <w:spacing w:line="240" w:lineRule="atLeast"/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22,010</w:t>
            </w:r>
          </w:p>
        </w:tc>
        <w:tc>
          <w:tcPr>
            <w:tcW w:w="239" w:type="dxa"/>
            <w:shd w:val="clear" w:color="auto" w:fill="auto"/>
          </w:tcPr>
          <w:p w14:paraId="48D58F40" w14:textId="77777777" w:rsidR="00881281" w:rsidRPr="00785F0F" w:rsidRDefault="00881281" w:rsidP="00881281">
            <w:pPr>
              <w:tabs>
                <w:tab w:val="decimal" w:pos="-86"/>
                <w:tab w:val="decimal" w:pos="580"/>
              </w:tabs>
              <w:spacing w:line="240" w:lineRule="atLeast"/>
              <w:jc w:val="right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E57938" w14:textId="6DDE4239" w:rsidR="00881281" w:rsidRPr="00DC7CF8" w:rsidRDefault="00DC7CF8" w:rsidP="00DC7CF8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312,</w:t>
            </w:r>
            <w:r>
              <w:rPr>
                <w:b/>
                <w:bCs/>
                <w:sz w:val="26"/>
                <w:szCs w:val="26"/>
              </w:rPr>
              <w:t>864</w:t>
            </w:r>
          </w:p>
        </w:tc>
        <w:tc>
          <w:tcPr>
            <w:tcW w:w="239" w:type="dxa"/>
            <w:shd w:val="clear" w:color="auto" w:fill="auto"/>
          </w:tcPr>
          <w:p w14:paraId="5568338E" w14:textId="77777777" w:rsidR="00881281" w:rsidRPr="00785F0F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8EC31A" w14:textId="3C02B8AB" w:rsidR="00881281" w:rsidRPr="00785F0F" w:rsidRDefault="00DC7CF8" w:rsidP="00881281">
            <w:pPr>
              <w:spacing w:line="240" w:lineRule="atLeast"/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334,874</w:t>
            </w:r>
          </w:p>
        </w:tc>
        <w:tc>
          <w:tcPr>
            <w:tcW w:w="239" w:type="dxa"/>
            <w:shd w:val="clear" w:color="auto" w:fill="auto"/>
          </w:tcPr>
          <w:p w14:paraId="14DF813C" w14:textId="77777777" w:rsidR="00881281" w:rsidRPr="00785F0F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54" w:right="0"/>
              <w:rPr>
                <w:rFonts w:cs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D6D8488" w14:textId="77777777" w:rsidR="00881281" w:rsidRPr="00785F0F" w:rsidRDefault="00881281" w:rsidP="00881281">
            <w:pPr>
              <w:spacing w:line="240" w:lineRule="atLeast"/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 w:rsidRPr="00785F0F">
              <w:rPr>
                <w:b/>
                <w:bCs/>
                <w:sz w:val="26"/>
                <w:szCs w:val="26"/>
                <w:lang w:val="en-GB"/>
              </w:rPr>
              <w:t>16,880</w:t>
            </w:r>
          </w:p>
        </w:tc>
        <w:tc>
          <w:tcPr>
            <w:tcW w:w="239" w:type="dxa"/>
            <w:shd w:val="clear" w:color="auto" w:fill="auto"/>
          </w:tcPr>
          <w:p w14:paraId="4D8235EA" w14:textId="77777777" w:rsidR="00881281" w:rsidRPr="00785F0F" w:rsidRDefault="00881281" w:rsidP="00881281">
            <w:pPr>
              <w:tabs>
                <w:tab w:val="decimal" w:pos="-86"/>
                <w:tab w:val="decimal" w:pos="580"/>
              </w:tabs>
              <w:spacing w:line="240" w:lineRule="atLeast"/>
              <w:jc w:val="right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5B2A0D" w14:textId="77777777" w:rsidR="00881281" w:rsidRPr="00785F0F" w:rsidRDefault="00881281" w:rsidP="00881281">
            <w:pPr>
              <w:spacing w:line="240" w:lineRule="atLeast"/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 w:rsidRPr="00785F0F">
              <w:rPr>
                <w:b/>
                <w:bCs/>
                <w:sz w:val="26"/>
                <w:szCs w:val="26"/>
                <w:lang w:val="en-GB"/>
              </w:rPr>
              <w:t>272,436</w:t>
            </w:r>
          </w:p>
        </w:tc>
        <w:tc>
          <w:tcPr>
            <w:tcW w:w="239" w:type="dxa"/>
            <w:shd w:val="clear" w:color="auto" w:fill="auto"/>
          </w:tcPr>
          <w:p w14:paraId="1F68F89C" w14:textId="77777777" w:rsidR="00881281" w:rsidRPr="00785F0F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1641E1" w14:textId="77777777" w:rsidR="00881281" w:rsidRPr="00785F0F" w:rsidRDefault="00881281" w:rsidP="00881281">
            <w:pPr>
              <w:spacing w:line="240" w:lineRule="atLeast"/>
              <w:jc w:val="right"/>
              <w:rPr>
                <w:b/>
                <w:bCs/>
                <w:sz w:val="26"/>
                <w:szCs w:val="26"/>
                <w:lang w:val="en-GB"/>
              </w:rPr>
            </w:pPr>
            <w:r w:rsidRPr="00785F0F">
              <w:rPr>
                <w:b/>
                <w:bCs/>
                <w:sz w:val="26"/>
                <w:szCs w:val="26"/>
                <w:lang w:val="en-GB"/>
              </w:rPr>
              <w:t>289,316</w:t>
            </w:r>
          </w:p>
        </w:tc>
      </w:tr>
      <w:tr w:rsidR="00881281" w:rsidRPr="00785F0F" w14:paraId="691D8D60" w14:textId="77777777" w:rsidTr="008A11BA">
        <w:tc>
          <w:tcPr>
            <w:tcW w:w="2742" w:type="dxa"/>
            <w:shd w:val="clear" w:color="auto" w:fill="auto"/>
            <w:vAlign w:val="bottom"/>
          </w:tcPr>
          <w:p w14:paraId="00F33902" w14:textId="77777777" w:rsidR="00881281" w:rsidRPr="00785F0F" w:rsidRDefault="00881281" w:rsidP="00881281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</w:tcPr>
          <w:p w14:paraId="0DDEA326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1259CBB" w14:textId="77777777" w:rsidR="00881281" w:rsidRPr="00785F0F" w:rsidRDefault="00881281" w:rsidP="00881281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0AFA928F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9D520E6" w14:textId="77777777" w:rsidR="00881281" w:rsidRPr="00785F0F" w:rsidRDefault="00881281" w:rsidP="00881281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105BE871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0F100C8" w14:textId="77777777" w:rsidR="00881281" w:rsidRPr="00785F0F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28B7C84F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2D8C3566" w14:textId="77777777" w:rsidR="00881281" w:rsidRPr="00785F0F" w:rsidRDefault="00881281" w:rsidP="00881281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76E95475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059F480" w14:textId="77777777" w:rsidR="00881281" w:rsidRPr="00785F0F" w:rsidRDefault="00881281" w:rsidP="00881281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4605D733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</w:tr>
      <w:tr w:rsidR="00881281" w:rsidRPr="00785F0F" w14:paraId="1EE43361" w14:textId="77777777" w:rsidTr="008A11BA">
        <w:tc>
          <w:tcPr>
            <w:tcW w:w="2742" w:type="dxa"/>
            <w:shd w:val="clear" w:color="auto" w:fill="auto"/>
            <w:vAlign w:val="bottom"/>
          </w:tcPr>
          <w:p w14:paraId="2DC59184" w14:textId="77777777" w:rsidR="00881281" w:rsidRPr="00785F0F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ต่างประเทศ:</w:t>
            </w:r>
          </w:p>
        </w:tc>
        <w:tc>
          <w:tcPr>
            <w:tcW w:w="881" w:type="dxa"/>
            <w:shd w:val="clear" w:color="auto" w:fill="auto"/>
          </w:tcPr>
          <w:p w14:paraId="0F6C2F2D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45A89FE" w14:textId="77777777" w:rsidR="00881281" w:rsidRPr="00785F0F" w:rsidRDefault="00881281" w:rsidP="00881281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606CBB66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65E27FF" w14:textId="77777777" w:rsidR="00881281" w:rsidRPr="00785F0F" w:rsidRDefault="00881281" w:rsidP="00881281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253149B7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EE5B06B" w14:textId="77777777" w:rsidR="00881281" w:rsidRPr="00785F0F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7CADE8E3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6CC3B96" w14:textId="77777777" w:rsidR="00881281" w:rsidRPr="00785F0F" w:rsidRDefault="00881281" w:rsidP="00881281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5416AB5A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4B88EF0" w14:textId="77777777" w:rsidR="00881281" w:rsidRPr="00785F0F" w:rsidRDefault="00881281" w:rsidP="00881281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37504E9A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</w:tr>
      <w:tr w:rsidR="00881281" w:rsidRPr="00785F0F" w14:paraId="17AB8A32" w14:textId="77777777" w:rsidTr="008A11BA">
        <w:tc>
          <w:tcPr>
            <w:tcW w:w="2742" w:type="dxa"/>
            <w:shd w:val="clear" w:color="auto" w:fill="auto"/>
            <w:vAlign w:val="bottom"/>
          </w:tcPr>
          <w:p w14:paraId="3393C404" w14:textId="77777777" w:rsidR="00881281" w:rsidRPr="00785F0F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46D394A3" w14:textId="3DCFE0B9" w:rsidR="00881281" w:rsidRPr="00785F0F" w:rsidRDefault="009A1089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25,191</w:t>
            </w:r>
          </w:p>
        </w:tc>
        <w:tc>
          <w:tcPr>
            <w:tcW w:w="239" w:type="dxa"/>
            <w:shd w:val="clear" w:color="auto" w:fill="auto"/>
          </w:tcPr>
          <w:p w14:paraId="3DF9FA1F" w14:textId="77777777" w:rsidR="00881281" w:rsidRPr="00785F0F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9FD46FC" w14:textId="3BFEECD1" w:rsidR="00881281" w:rsidRPr="00785F0F" w:rsidRDefault="009A1089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13,539</w:t>
            </w:r>
          </w:p>
        </w:tc>
        <w:tc>
          <w:tcPr>
            <w:tcW w:w="239" w:type="dxa"/>
            <w:shd w:val="clear" w:color="auto" w:fill="auto"/>
          </w:tcPr>
          <w:p w14:paraId="44991594" w14:textId="77777777" w:rsidR="00881281" w:rsidRPr="00785F0F" w:rsidRDefault="00881281" w:rsidP="00881281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FDD950C" w14:textId="4C96DF1F" w:rsidR="00881281" w:rsidRPr="00785F0F" w:rsidRDefault="00216973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38,730</w:t>
            </w:r>
          </w:p>
        </w:tc>
        <w:tc>
          <w:tcPr>
            <w:tcW w:w="239" w:type="dxa"/>
            <w:shd w:val="clear" w:color="auto" w:fill="auto"/>
          </w:tcPr>
          <w:p w14:paraId="32ABD5BC" w14:textId="77777777" w:rsidR="00881281" w:rsidRPr="00785F0F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533681D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14,244</w:t>
            </w:r>
          </w:p>
        </w:tc>
        <w:tc>
          <w:tcPr>
            <w:tcW w:w="239" w:type="dxa"/>
            <w:shd w:val="clear" w:color="auto" w:fill="auto"/>
          </w:tcPr>
          <w:p w14:paraId="202DD9B5" w14:textId="77777777" w:rsidR="00881281" w:rsidRPr="00785F0F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A05BEF0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8,284</w:t>
            </w:r>
          </w:p>
        </w:tc>
        <w:tc>
          <w:tcPr>
            <w:tcW w:w="239" w:type="dxa"/>
            <w:shd w:val="clear" w:color="auto" w:fill="auto"/>
          </w:tcPr>
          <w:p w14:paraId="697AA9EB" w14:textId="77777777" w:rsidR="00881281" w:rsidRPr="00785F0F" w:rsidRDefault="00881281" w:rsidP="00881281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1D58712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22,528</w:t>
            </w:r>
          </w:p>
        </w:tc>
      </w:tr>
      <w:tr w:rsidR="00881281" w:rsidRPr="00785F0F" w14:paraId="6C74DD49" w14:textId="77777777" w:rsidTr="008A11BA">
        <w:tc>
          <w:tcPr>
            <w:tcW w:w="2742" w:type="dxa"/>
            <w:shd w:val="clear" w:color="auto" w:fill="auto"/>
            <w:vAlign w:val="bottom"/>
          </w:tcPr>
          <w:p w14:paraId="2AE14CAC" w14:textId="77777777" w:rsidR="00881281" w:rsidRPr="00785F0F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20473848" w14:textId="22D5EC6D" w:rsidR="00881281" w:rsidRPr="00785F0F" w:rsidRDefault="009A1089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503</w:t>
            </w:r>
          </w:p>
        </w:tc>
        <w:tc>
          <w:tcPr>
            <w:tcW w:w="239" w:type="dxa"/>
            <w:shd w:val="clear" w:color="auto" w:fill="auto"/>
          </w:tcPr>
          <w:p w14:paraId="6746D4CE" w14:textId="77777777" w:rsidR="00881281" w:rsidRPr="00785F0F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35EDAF3" w14:textId="392F6B83" w:rsidR="00881281" w:rsidRPr="00785F0F" w:rsidRDefault="009A1089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9025647" w14:textId="77777777" w:rsidR="00881281" w:rsidRPr="00785F0F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9B48589" w14:textId="52FA815A" w:rsidR="00881281" w:rsidRPr="00785F0F" w:rsidRDefault="00216973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503</w:t>
            </w:r>
          </w:p>
        </w:tc>
        <w:tc>
          <w:tcPr>
            <w:tcW w:w="239" w:type="dxa"/>
            <w:shd w:val="clear" w:color="auto" w:fill="auto"/>
          </w:tcPr>
          <w:p w14:paraId="5D73A4E5" w14:textId="77777777" w:rsidR="00881281" w:rsidRPr="00785F0F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889D403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537</w:t>
            </w:r>
          </w:p>
        </w:tc>
        <w:tc>
          <w:tcPr>
            <w:tcW w:w="239" w:type="dxa"/>
            <w:shd w:val="clear" w:color="auto" w:fill="auto"/>
          </w:tcPr>
          <w:p w14:paraId="1A97435F" w14:textId="77777777" w:rsidR="00881281" w:rsidRPr="00785F0F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3800438B" w14:textId="77777777" w:rsidR="00881281" w:rsidRPr="00785F0F" w:rsidRDefault="00881281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D2BEF87" w14:textId="77777777" w:rsidR="00881281" w:rsidRPr="00785F0F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9910B8D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537</w:t>
            </w:r>
          </w:p>
        </w:tc>
      </w:tr>
      <w:tr w:rsidR="00881281" w:rsidRPr="00785F0F" w14:paraId="08DFBD1A" w14:textId="77777777" w:rsidTr="008A11BA">
        <w:tc>
          <w:tcPr>
            <w:tcW w:w="2742" w:type="dxa"/>
            <w:shd w:val="clear" w:color="auto" w:fill="auto"/>
            <w:vAlign w:val="bottom"/>
          </w:tcPr>
          <w:p w14:paraId="5A5A3B25" w14:textId="77777777" w:rsidR="00881281" w:rsidRPr="00785F0F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529BDD92" w14:textId="03DBDC01" w:rsidR="00881281" w:rsidRPr="00785F0F" w:rsidRDefault="009A1089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</w:t>
            </w:r>
          </w:p>
        </w:tc>
        <w:tc>
          <w:tcPr>
            <w:tcW w:w="239" w:type="dxa"/>
            <w:shd w:val="clear" w:color="auto" w:fill="auto"/>
          </w:tcPr>
          <w:p w14:paraId="40900FCB" w14:textId="77777777" w:rsidR="00881281" w:rsidRPr="00785F0F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1BAABD8" w14:textId="6B3C406D" w:rsidR="00881281" w:rsidRPr="00785F0F" w:rsidRDefault="009A1089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15F7A27" w14:textId="77777777" w:rsidR="00881281" w:rsidRPr="00785F0F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66DDE73C" w14:textId="6F413268" w:rsidR="00881281" w:rsidRPr="00785F0F" w:rsidRDefault="00216973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</w:t>
            </w:r>
          </w:p>
        </w:tc>
        <w:tc>
          <w:tcPr>
            <w:tcW w:w="239" w:type="dxa"/>
            <w:shd w:val="clear" w:color="auto" w:fill="auto"/>
          </w:tcPr>
          <w:p w14:paraId="69FCC40F" w14:textId="77777777" w:rsidR="00881281" w:rsidRPr="00785F0F" w:rsidRDefault="00881281" w:rsidP="00881281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0FA566F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298</w:t>
            </w:r>
          </w:p>
        </w:tc>
        <w:tc>
          <w:tcPr>
            <w:tcW w:w="239" w:type="dxa"/>
            <w:shd w:val="clear" w:color="auto" w:fill="auto"/>
          </w:tcPr>
          <w:p w14:paraId="3ED291C7" w14:textId="77777777" w:rsidR="00881281" w:rsidRPr="00785F0F" w:rsidRDefault="00881281" w:rsidP="00881281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2F2F54A3" w14:textId="77777777" w:rsidR="00881281" w:rsidRPr="00785F0F" w:rsidRDefault="00881281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5CEC6C8" w14:textId="77777777" w:rsidR="00881281" w:rsidRPr="00785F0F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8ACD122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298</w:t>
            </w:r>
          </w:p>
        </w:tc>
      </w:tr>
      <w:tr w:rsidR="00DC7CF8" w:rsidRPr="00785F0F" w14:paraId="12DBE699" w14:textId="77777777" w:rsidTr="008A11BA">
        <w:tc>
          <w:tcPr>
            <w:tcW w:w="2742" w:type="dxa"/>
            <w:shd w:val="clear" w:color="auto" w:fill="auto"/>
            <w:vAlign w:val="bottom"/>
          </w:tcPr>
          <w:p w14:paraId="0A664752" w14:textId="77777777" w:rsidR="00DC7CF8" w:rsidRPr="00785F0F" w:rsidRDefault="00DC7CF8" w:rsidP="00DC7CF8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CAC319" w14:textId="6AECE808" w:rsidR="00DC7CF8" w:rsidRPr="00785F0F" w:rsidRDefault="00DC7CF8" w:rsidP="00DC7CF8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3,656</w:t>
            </w:r>
          </w:p>
        </w:tc>
        <w:tc>
          <w:tcPr>
            <w:tcW w:w="239" w:type="dxa"/>
            <w:shd w:val="clear" w:color="auto" w:fill="auto"/>
          </w:tcPr>
          <w:p w14:paraId="4DAB534C" w14:textId="77777777" w:rsidR="00DC7CF8" w:rsidRPr="00785F0F" w:rsidRDefault="00DC7CF8" w:rsidP="00DC7CF8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A773CF" w14:textId="08976B5C" w:rsidR="00DC7CF8" w:rsidRPr="00785F0F" w:rsidRDefault="00DC7CF8" w:rsidP="00DC7CF8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312A6EF" w14:textId="77777777" w:rsidR="00DC7CF8" w:rsidRPr="00785F0F" w:rsidRDefault="00DC7CF8" w:rsidP="00DC7CF8">
            <w:pPr>
              <w:pStyle w:val="BodyTextIndent"/>
              <w:tabs>
                <w:tab w:val="decimal" w:pos="-86"/>
                <w:tab w:val="decimal" w:pos="477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9B1DC1" w14:textId="3F9E0AA6" w:rsidR="00DC7CF8" w:rsidRPr="00785F0F" w:rsidRDefault="00DC7CF8" w:rsidP="00DC7CF8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3,656</w:t>
            </w:r>
          </w:p>
        </w:tc>
        <w:tc>
          <w:tcPr>
            <w:tcW w:w="239" w:type="dxa"/>
            <w:shd w:val="clear" w:color="auto" w:fill="auto"/>
          </w:tcPr>
          <w:p w14:paraId="32D14390" w14:textId="77777777" w:rsidR="00DC7CF8" w:rsidRPr="00785F0F" w:rsidRDefault="00DC7CF8" w:rsidP="00DC7CF8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19CBF9" w14:textId="77777777" w:rsidR="00DC7CF8" w:rsidRPr="00785F0F" w:rsidRDefault="00DC7CF8" w:rsidP="00DC7CF8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4,037</w:t>
            </w:r>
          </w:p>
        </w:tc>
        <w:tc>
          <w:tcPr>
            <w:tcW w:w="239" w:type="dxa"/>
            <w:shd w:val="clear" w:color="auto" w:fill="auto"/>
          </w:tcPr>
          <w:p w14:paraId="75B2CF11" w14:textId="77777777" w:rsidR="00DC7CF8" w:rsidRPr="00785F0F" w:rsidRDefault="00DC7CF8" w:rsidP="00DC7CF8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BEC78B" w14:textId="77777777" w:rsidR="00DC7CF8" w:rsidRPr="00785F0F" w:rsidRDefault="00DC7CF8" w:rsidP="00DC7CF8">
            <w:pPr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70</w:t>
            </w:r>
          </w:p>
        </w:tc>
        <w:tc>
          <w:tcPr>
            <w:tcW w:w="239" w:type="dxa"/>
            <w:shd w:val="clear" w:color="auto" w:fill="auto"/>
          </w:tcPr>
          <w:p w14:paraId="1CFA0FD1" w14:textId="77777777" w:rsidR="00DC7CF8" w:rsidRPr="00785F0F" w:rsidRDefault="00DC7CF8" w:rsidP="00DC7CF8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3D831E" w14:textId="77777777" w:rsidR="00DC7CF8" w:rsidRPr="00785F0F" w:rsidRDefault="00DC7CF8" w:rsidP="00DC7CF8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4,107</w:t>
            </w:r>
          </w:p>
        </w:tc>
      </w:tr>
      <w:tr w:rsidR="00881281" w:rsidRPr="00785F0F" w14:paraId="5C4E2F03" w14:textId="77777777" w:rsidTr="008A11BA">
        <w:tc>
          <w:tcPr>
            <w:tcW w:w="2742" w:type="dxa"/>
            <w:shd w:val="clear" w:color="auto" w:fill="auto"/>
            <w:vAlign w:val="bottom"/>
          </w:tcPr>
          <w:p w14:paraId="192A471D" w14:textId="77777777" w:rsidR="00881281" w:rsidRPr="00785F0F" w:rsidRDefault="00881281" w:rsidP="00881281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F6DA9C" w14:textId="1D8E580B" w:rsidR="00881281" w:rsidRPr="00785F0F" w:rsidRDefault="009A1089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29,597</w:t>
            </w:r>
          </w:p>
        </w:tc>
        <w:tc>
          <w:tcPr>
            <w:tcW w:w="239" w:type="dxa"/>
            <w:shd w:val="clear" w:color="auto" w:fill="auto"/>
          </w:tcPr>
          <w:p w14:paraId="6A2D598D" w14:textId="77777777" w:rsidR="00881281" w:rsidRPr="00785F0F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D16FFB" w14:textId="1B843681" w:rsidR="00881281" w:rsidRPr="00785F0F" w:rsidRDefault="00DC7CF8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13,539</w:t>
            </w:r>
          </w:p>
        </w:tc>
        <w:tc>
          <w:tcPr>
            <w:tcW w:w="239" w:type="dxa"/>
            <w:shd w:val="clear" w:color="auto" w:fill="auto"/>
          </w:tcPr>
          <w:p w14:paraId="45C1D064" w14:textId="77777777" w:rsidR="00881281" w:rsidRPr="00785F0F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646EDC" w14:textId="2413A4BD" w:rsidR="00881281" w:rsidRPr="00785F0F" w:rsidRDefault="00DC7CF8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43,136</w:t>
            </w:r>
          </w:p>
        </w:tc>
        <w:tc>
          <w:tcPr>
            <w:tcW w:w="239" w:type="dxa"/>
            <w:shd w:val="clear" w:color="auto" w:fill="auto"/>
          </w:tcPr>
          <w:p w14:paraId="22FDC24B" w14:textId="77777777" w:rsidR="00881281" w:rsidRPr="00785F0F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137EF3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19,116</w:t>
            </w:r>
          </w:p>
        </w:tc>
        <w:tc>
          <w:tcPr>
            <w:tcW w:w="239" w:type="dxa"/>
            <w:shd w:val="clear" w:color="auto" w:fill="auto"/>
          </w:tcPr>
          <w:p w14:paraId="12FA29F7" w14:textId="77777777" w:rsidR="00881281" w:rsidRPr="00785F0F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289B9C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8,354</w:t>
            </w:r>
          </w:p>
        </w:tc>
        <w:tc>
          <w:tcPr>
            <w:tcW w:w="239" w:type="dxa"/>
            <w:shd w:val="clear" w:color="auto" w:fill="auto"/>
          </w:tcPr>
          <w:p w14:paraId="0AE66FF7" w14:textId="77777777" w:rsidR="00881281" w:rsidRPr="00785F0F" w:rsidRDefault="00881281" w:rsidP="00881281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62045D" w14:textId="77777777" w:rsidR="00881281" w:rsidRPr="00785F0F" w:rsidRDefault="00881281" w:rsidP="00881281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27,470</w:t>
            </w:r>
          </w:p>
        </w:tc>
      </w:tr>
      <w:tr w:rsidR="00E40330" w:rsidRPr="00785F0F" w14:paraId="7BC6DDA4" w14:textId="77777777" w:rsidTr="008A11BA">
        <w:tc>
          <w:tcPr>
            <w:tcW w:w="2742" w:type="dxa"/>
            <w:shd w:val="clear" w:color="auto" w:fill="auto"/>
            <w:vAlign w:val="bottom"/>
          </w:tcPr>
          <w:p w14:paraId="3E6E6E04" w14:textId="77777777" w:rsidR="00E40330" w:rsidRPr="00785F0F" w:rsidRDefault="00E40330" w:rsidP="00E40330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บวก</w:t>
            </w:r>
            <w:r w:rsidRPr="00785F0F">
              <w:rPr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2D7F66D2" w14:textId="5F4FCB04" w:rsidR="00E40330" w:rsidRPr="00785F0F" w:rsidRDefault="009A1089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B985830" w14:textId="77777777" w:rsidR="00E40330" w:rsidRPr="00785F0F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6E7BF15E" w14:textId="0B0A8AD9" w:rsidR="00E40330" w:rsidRPr="00785F0F" w:rsidRDefault="009A1089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39" w:type="dxa"/>
            <w:shd w:val="clear" w:color="auto" w:fill="auto"/>
          </w:tcPr>
          <w:p w14:paraId="23E78B60" w14:textId="77777777" w:rsidR="00E40330" w:rsidRPr="00785F0F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4DAAED5" w14:textId="7B74D908" w:rsidR="00E40330" w:rsidRPr="00785F0F" w:rsidRDefault="00216973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39" w:type="dxa"/>
            <w:shd w:val="clear" w:color="auto" w:fill="auto"/>
          </w:tcPr>
          <w:p w14:paraId="5471C365" w14:textId="77777777" w:rsidR="00E40330" w:rsidRPr="00785F0F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2B61E55D" w14:textId="77777777" w:rsidR="00E40330" w:rsidRPr="00785F0F" w:rsidRDefault="00E40330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5A8FB4C" w14:textId="77777777" w:rsidR="00E40330" w:rsidRPr="00785F0F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EBD7CA3" w14:textId="77777777" w:rsidR="00E40330" w:rsidRPr="00785F0F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14</w:t>
            </w:r>
          </w:p>
        </w:tc>
        <w:tc>
          <w:tcPr>
            <w:tcW w:w="239" w:type="dxa"/>
            <w:shd w:val="clear" w:color="auto" w:fill="auto"/>
          </w:tcPr>
          <w:p w14:paraId="66632D83" w14:textId="77777777" w:rsidR="00E40330" w:rsidRPr="00785F0F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5D5F28E" w14:textId="77777777" w:rsidR="00E40330" w:rsidRPr="00785F0F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14</w:t>
            </w:r>
          </w:p>
        </w:tc>
      </w:tr>
      <w:tr w:rsidR="00E40330" w:rsidRPr="00785F0F" w14:paraId="79B86A1F" w14:textId="77777777" w:rsidTr="008A11BA">
        <w:tc>
          <w:tcPr>
            <w:tcW w:w="2742" w:type="dxa"/>
            <w:shd w:val="clear" w:color="auto" w:fill="auto"/>
            <w:vAlign w:val="bottom"/>
          </w:tcPr>
          <w:p w14:paraId="1731D54A" w14:textId="77777777" w:rsidR="00E40330" w:rsidRPr="00785F0F" w:rsidRDefault="00E40330" w:rsidP="00E40330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หัก</w:t>
            </w:r>
            <w:r w:rsidRPr="00785F0F">
              <w:rPr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DD04355" w14:textId="132C4720" w:rsidR="00E40330" w:rsidRPr="00785F0F" w:rsidRDefault="009A1089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9B410B5" w14:textId="77777777" w:rsidR="00E40330" w:rsidRPr="00785F0F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F1E145" w14:textId="2E7D6493" w:rsidR="00E40330" w:rsidRPr="00785F0F" w:rsidRDefault="009A1089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(123)</w:t>
            </w:r>
          </w:p>
        </w:tc>
        <w:tc>
          <w:tcPr>
            <w:tcW w:w="239" w:type="dxa"/>
            <w:shd w:val="clear" w:color="auto" w:fill="auto"/>
          </w:tcPr>
          <w:p w14:paraId="495BF506" w14:textId="77777777" w:rsidR="00E40330" w:rsidRPr="00785F0F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D3C2AA" w14:textId="4CB7057C" w:rsidR="00E40330" w:rsidRPr="00785F0F" w:rsidRDefault="00216973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(123)</w:t>
            </w:r>
          </w:p>
        </w:tc>
        <w:tc>
          <w:tcPr>
            <w:tcW w:w="239" w:type="dxa"/>
            <w:shd w:val="clear" w:color="auto" w:fill="auto"/>
          </w:tcPr>
          <w:p w14:paraId="41DFEBA5" w14:textId="77777777" w:rsidR="00E40330" w:rsidRPr="00785F0F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65FE465" w14:textId="77777777" w:rsidR="00E40330" w:rsidRPr="00785F0F" w:rsidRDefault="00E40330" w:rsidP="00E40330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7C9CD28" w14:textId="77777777" w:rsidR="00E40330" w:rsidRPr="00785F0F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D068E6" w14:textId="77777777" w:rsidR="00E40330" w:rsidRPr="00785F0F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(</w:t>
            </w:r>
            <w:r w:rsidRPr="00785F0F">
              <w:rPr>
                <w:sz w:val="26"/>
                <w:szCs w:val="26"/>
              </w:rPr>
              <w:t>67</w:t>
            </w:r>
            <w:r w:rsidRPr="00785F0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D551294" w14:textId="77777777" w:rsidR="00E40330" w:rsidRPr="00785F0F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3B67522" w14:textId="77777777" w:rsidR="00E40330" w:rsidRPr="00785F0F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(</w:t>
            </w:r>
            <w:r w:rsidRPr="00785F0F">
              <w:rPr>
                <w:sz w:val="26"/>
                <w:szCs w:val="26"/>
              </w:rPr>
              <w:t>67</w:t>
            </w:r>
            <w:r w:rsidRPr="00785F0F">
              <w:rPr>
                <w:sz w:val="26"/>
                <w:szCs w:val="26"/>
                <w:cs/>
              </w:rPr>
              <w:t>)</w:t>
            </w:r>
          </w:p>
        </w:tc>
      </w:tr>
      <w:tr w:rsidR="00E40330" w:rsidRPr="00785F0F" w14:paraId="1D191E01" w14:textId="77777777" w:rsidTr="008A11BA">
        <w:tc>
          <w:tcPr>
            <w:tcW w:w="2742" w:type="dxa"/>
            <w:shd w:val="clear" w:color="auto" w:fill="auto"/>
            <w:vAlign w:val="bottom"/>
          </w:tcPr>
          <w:p w14:paraId="32CC201F" w14:textId="77777777" w:rsidR="00E40330" w:rsidRPr="00785F0F" w:rsidRDefault="00E40330" w:rsidP="00E40330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F91EA6" w14:textId="78D46F71" w:rsidR="00E40330" w:rsidRPr="00785F0F" w:rsidRDefault="009A1089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29,597</w:t>
            </w:r>
          </w:p>
        </w:tc>
        <w:tc>
          <w:tcPr>
            <w:tcW w:w="239" w:type="dxa"/>
            <w:shd w:val="clear" w:color="auto" w:fill="auto"/>
          </w:tcPr>
          <w:p w14:paraId="7F19BAE4" w14:textId="77777777" w:rsidR="00E40330" w:rsidRPr="00785F0F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23AEF2" w14:textId="5D2F2A65" w:rsidR="00E40330" w:rsidRPr="00785F0F" w:rsidRDefault="00DC7CF8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13</w:t>
            </w:r>
            <w:r w:rsidR="00216973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434</w:t>
            </w:r>
          </w:p>
        </w:tc>
        <w:tc>
          <w:tcPr>
            <w:tcW w:w="239" w:type="dxa"/>
            <w:shd w:val="clear" w:color="auto" w:fill="auto"/>
          </w:tcPr>
          <w:p w14:paraId="08FB45F8" w14:textId="77777777" w:rsidR="00E40330" w:rsidRPr="00785F0F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AB7FC95" w14:textId="706F9A0A" w:rsidR="00E40330" w:rsidRPr="00785F0F" w:rsidRDefault="00DC7CF8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43,031</w:t>
            </w:r>
          </w:p>
        </w:tc>
        <w:tc>
          <w:tcPr>
            <w:tcW w:w="239" w:type="dxa"/>
            <w:shd w:val="clear" w:color="auto" w:fill="auto"/>
          </w:tcPr>
          <w:p w14:paraId="6F61B086" w14:textId="77777777" w:rsidR="00E40330" w:rsidRPr="00785F0F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BE0110" w14:textId="77777777" w:rsidR="00E40330" w:rsidRPr="00785F0F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19,116</w:t>
            </w:r>
          </w:p>
        </w:tc>
        <w:tc>
          <w:tcPr>
            <w:tcW w:w="239" w:type="dxa"/>
            <w:shd w:val="clear" w:color="auto" w:fill="auto"/>
          </w:tcPr>
          <w:p w14:paraId="413B8A5F" w14:textId="77777777" w:rsidR="00E40330" w:rsidRPr="00785F0F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3823E6" w14:textId="77777777" w:rsidR="00E40330" w:rsidRPr="00785F0F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8,301</w:t>
            </w:r>
          </w:p>
        </w:tc>
        <w:tc>
          <w:tcPr>
            <w:tcW w:w="239" w:type="dxa"/>
            <w:shd w:val="clear" w:color="auto" w:fill="auto"/>
          </w:tcPr>
          <w:p w14:paraId="18C5E9AD" w14:textId="77777777" w:rsidR="00E40330" w:rsidRPr="00785F0F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A25162" w14:textId="77777777" w:rsidR="00E40330" w:rsidRPr="00785F0F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27,417</w:t>
            </w:r>
          </w:p>
        </w:tc>
      </w:tr>
      <w:tr w:rsidR="00E40330" w:rsidRPr="00785F0F" w14:paraId="3AFD4E8A" w14:textId="77777777" w:rsidTr="008A11BA">
        <w:tc>
          <w:tcPr>
            <w:tcW w:w="2742" w:type="dxa"/>
            <w:shd w:val="clear" w:color="auto" w:fill="auto"/>
            <w:vAlign w:val="bottom"/>
          </w:tcPr>
          <w:p w14:paraId="67A0DA83" w14:textId="77777777" w:rsidR="00E40330" w:rsidRPr="00785F0F" w:rsidRDefault="00E40330" w:rsidP="00E40330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EBBEBD" w14:textId="77777777" w:rsidR="00E40330" w:rsidRPr="00785F0F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F0128C3" w14:textId="77777777" w:rsidR="00E40330" w:rsidRPr="00785F0F" w:rsidRDefault="00E40330" w:rsidP="00E40330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857AFC" w14:textId="77777777" w:rsidR="00E40330" w:rsidRPr="00785F0F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DCBED97" w14:textId="77777777" w:rsidR="00E40330" w:rsidRPr="00785F0F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667DBF" w14:textId="77777777" w:rsidR="00E40330" w:rsidRPr="00785F0F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DF2AB3B" w14:textId="77777777" w:rsidR="00E40330" w:rsidRPr="00785F0F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9FBBAB" w14:textId="77777777" w:rsidR="00E40330" w:rsidRPr="00785F0F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7EF62AA" w14:textId="77777777" w:rsidR="00E40330" w:rsidRPr="00785F0F" w:rsidRDefault="00E40330" w:rsidP="00E40330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5A901E8" w14:textId="77777777" w:rsidR="00E40330" w:rsidRPr="00785F0F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FBAD536" w14:textId="77777777" w:rsidR="00E40330" w:rsidRPr="00785F0F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922760" w14:textId="77777777" w:rsidR="00E40330" w:rsidRPr="00785F0F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</w:tr>
      <w:tr w:rsidR="00E40330" w:rsidRPr="00785F0F" w14:paraId="7ED7D9C2" w14:textId="77777777" w:rsidTr="008A11BA">
        <w:tc>
          <w:tcPr>
            <w:tcW w:w="2742" w:type="dxa"/>
            <w:shd w:val="clear" w:color="auto" w:fill="auto"/>
            <w:vAlign w:val="bottom"/>
          </w:tcPr>
          <w:p w14:paraId="22BAD49C" w14:textId="77777777" w:rsidR="00E40330" w:rsidRPr="00785F0F" w:rsidRDefault="00E40330" w:rsidP="00E40330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88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747B1B4B" w14:textId="08C42CE7" w:rsidR="00E40330" w:rsidRPr="00785F0F" w:rsidRDefault="009A1089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51,607</w:t>
            </w:r>
          </w:p>
        </w:tc>
        <w:tc>
          <w:tcPr>
            <w:tcW w:w="239" w:type="dxa"/>
            <w:shd w:val="clear" w:color="auto" w:fill="auto"/>
          </w:tcPr>
          <w:p w14:paraId="31D2F60C" w14:textId="77777777" w:rsidR="00E40330" w:rsidRPr="00785F0F" w:rsidRDefault="00E40330" w:rsidP="00E40330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0535F01F" w14:textId="2C5F82A3" w:rsidR="00E40330" w:rsidRPr="00785F0F" w:rsidRDefault="009A1089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326</w:t>
            </w:r>
            <w:r w:rsidR="00216973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>298</w:t>
            </w:r>
          </w:p>
        </w:tc>
        <w:tc>
          <w:tcPr>
            <w:tcW w:w="239" w:type="dxa"/>
            <w:shd w:val="clear" w:color="auto" w:fill="auto"/>
          </w:tcPr>
          <w:p w14:paraId="01498CDD" w14:textId="77777777" w:rsidR="00E40330" w:rsidRPr="00785F0F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7DADA537" w14:textId="7D07131B" w:rsidR="00E40330" w:rsidRPr="00785F0F" w:rsidRDefault="00216973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377,905</w:t>
            </w:r>
          </w:p>
        </w:tc>
        <w:tc>
          <w:tcPr>
            <w:tcW w:w="239" w:type="dxa"/>
            <w:shd w:val="clear" w:color="auto" w:fill="auto"/>
          </w:tcPr>
          <w:p w14:paraId="09A83242" w14:textId="77777777" w:rsidR="00E40330" w:rsidRPr="00785F0F" w:rsidRDefault="00E40330" w:rsidP="00E40330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149CD5FC" w14:textId="77777777" w:rsidR="00E40330" w:rsidRPr="00785F0F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35,996</w:t>
            </w:r>
          </w:p>
        </w:tc>
        <w:tc>
          <w:tcPr>
            <w:tcW w:w="239" w:type="dxa"/>
            <w:shd w:val="clear" w:color="auto" w:fill="auto"/>
          </w:tcPr>
          <w:p w14:paraId="5FC9ED60" w14:textId="77777777" w:rsidR="00E40330" w:rsidRPr="00785F0F" w:rsidRDefault="00E40330" w:rsidP="00E40330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60A46AFE" w14:textId="77777777" w:rsidR="00E40330" w:rsidRPr="00785F0F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280,737</w:t>
            </w:r>
          </w:p>
        </w:tc>
        <w:tc>
          <w:tcPr>
            <w:tcW w:w="239" w:type="dxa"/>
            <w:shd w:val="clear" w:color="auto" w:fill="auto"/>
          </w:tcPr>
          <w:p w14:paraId="1EA97A6D" w14:textId="77777777" w:rsidR="00E40330" w:rsidRPr="00785F0F" w:rsidRDefault="00E40330" w:rsidP="00E40330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66CA6D81" w14:textId="77777777" w:rsidR="00E40330" w:rsidRPr="00785F0F" w:rsidRDefault="00E40330" w:rsidP="00E40330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316,733</w:t>
            </w:r>
          </w:p>
        </w:tc>
      </w:tr>
    </w:tbl>
    <w:p w14:paraId="39C9D6E5" w14:textId="77777777" w:rsidR="00AD5C00" w:rsidRPr="00785F0F" w:rsidRDefault="00AD5C00" w:rsidP="008D0BA8">
      <w:pPr>
        <w:tabs>
          <w:tab w:val="left" w:pos="900"/>
        </w:tabs>
        <w:ind w:left="810" w:right="-25" w:hanging="270"/>
        <w:jc w:val="thaiDistribute"/>
        <w:rPr>
          <w:spacing w:val="-4"/>
          <w:sz w:val="24"/>
          <w:szCs w:val="24"/>
          <w:vertAlign w:val="superscript"/>
        </w:rPr>
      </w:pPr>
    </w:p>
    <w:p w14:paraId="089F22DB" w14:textId="5F824783" w:rsidR="00137A19" w:rsidRPr="00785F0F" w:rsidRDefault="00F76DD0" w:rsidP="008D0BA8">
      <w:pPr>
        <w:tabs>
          <w:tab w:val="left" w:pos="900"/>
        </w:tabs>
        <w:ind w:left="810" w:right="-25" w:hanging="270"/>
        <w:jc w:val="thaiDistribute"/>
        <w:rPr>
          <w:spacing w:val="-4"/>
          <w:sz w:val="20"/>
          <w:szCs w:val="20"/>
          <w:cs/>
        </w:rPr>
      </w:pPr>
      <w:r>
        <w:rPr>
          <w:spacing w:val="-4"/>
          <w:sz w:val="24"/>
          <w:szCs w:val="24"/>
          <w:vertAlign w:val="superscript"/>
          <w:cs/>
        </w:rPr>
        <w:t>*</w:t>
      </w:r>
      <w:r w:rsidR="008D0BA8" w:rsidRPr="00785F0F">
        <w:rPr>
          <w:spacing w:val="-4"/>
          <w:sz w:val="20"/>
          <w:szCs w:val="20"/>
        </w:rPr>
        <w:tab/>
      </w:r>
      <w:r w:rsidR="008D0BA8" w:rsidRPr="00785F0F">
        <w:rPr>
          <w:spacing w:val="-4"/>
          <w:sz w:val="20"/>
          <w:szCs w:val="20"/>
          <w:cs/>
        </w:rPr>
        <w:t>สถาบันการเงินอื่น หมายถึง สถาบันการเงินที่อยู่ภายใต้ พรบ.ดอกเบี้ยเงินให้กู้ยืมของสถาบันการเงิน นอกเหนือจากรายการที่ปรากฏข้างต้น เช่น บริษัทเงินทุน บริษัทหลักทรัพย์ บริษัทเครดิตฟองซิเอร์ บริษัทประกันชีวิต สหกรณ์ออมทรัพย์ ชุมชนสหกรณ์ออมทรัพย์แห่งประเทศไทย และสหกรณ์เครดิตยู</w:t>
      </w:r>
      <w:proofErr w:type="spellStart"/>
      <w:r w:rsidR="008D0BA8" w:rsidRPr="00785F0F">
        <w:rPr>
          <w:spacing w:val="-4"/>
          <w:sz w:val="20"/>
          <w:szCs w:val="20"/>
          <w:cs/>
        </w:rPr>
        <w:t>เนี่ยน</w:t>
      </w:r>
      <w:proofErr w:type="spellEnd"/>
    </w:p>
    <w:p w14:paraId="5C08EE78" w14:textId="77777777" w:rsidR="00137A19" w:rsidRPr="00785F0F" w:rsidRDefault="00137A19">
      <w:pPr>
        <w:suppressAutoHyphens w:val="0"/>
        <w:rPr>
          <w:spacing w:val="-4"/>
          <w:sz w:val="20"/>
          <w:szCs w:val="20"/>
          <w:cs/>
        </w:rPr>
      </w:pPr>
      <w:r w:rsidRPr="00785F0F">
        <w:rPr>
          <w:spacing w:val="-4"/>
          <w:sz w:val="20"/>
          <w:szCs w:val="20"/>
          <w:cs/>
        </w:rPr>
        <w:br w:type="page"/>
      </w:r>
    </w:p>
    <w:p w14:paraId="5DB1534C" w14:textId="77777777" w:rsidR="008D0BA8" w:rsidRPr="00785F0F" w:rsidRDefault="008D0BA8" w:rsidP="008D0BA8">
      <w:pPr>
        <w:pageBreakBefore/>
        <w:ind w:left="720" w:right="-43" w:hanging="360"/>
        <w:rPr>
          <w:spacing w:val="-4"/>
          <w:sz w:val="2"/>
          <w:szCs w:val="2"/>
        </w:rPr>
      </w:pPr>
    </w:p>
    <w:tbl>
      <w:tblPr>
        <w:tblW w:w="92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42"/>
        <w:gridCol w:w="881"/>
        <w:gridCol w:w="239"/>
        <w:gridCol w:w="879"/>
        <w:gridCol w:w="239"/>
        <w:gridCol w:w="879"/>
        <w:gridCol w:w="239"/>
        <w:gridCol w:w="879"/>
        <w:gridCol w:w="239"/>
        <w:gridCol w:w="879"/>
        <w:gridCol w:w="239"/>
        <w:gridCol w:w="879"/>
      </w:tblGrid>
      <w:tr w:rsidR="008D0BA8" w:rsidRPr="00785F0F" w14:paraId="685C5235" w14:textId="77777777" w:rsidTr="008A16DE">
        <w:tc>
          <w:tcPr>
            <w:tcW w:w="2742" w:type="dxa"/>
            <w:shd w:val="clear" w:color="auto" w:fill="auto"/>
          </w:tcPr>
          <w:p w14:paraId="76D5856A" w14:textId="77777777" w:rsidR="008D0BA8" w:rsidRPr="00785F0F" w:rsidRDefault="008D0BA8" w:rsidP="00EA49B3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180" w:right="-108"/>
              <w:rPr>
                <w:spacing w:val="-4"/>
                <w:sz w:val="26"/>
                <w:szCs w:val="26"/>
              </w:rPr>
            </w:pPr>
          </w:p>
        </w:tc>
        <w:tc>
          <w:tcPr>
            <w:tcW w:w="6471" w:type="dxa"/>
            <w:gridSpan w:val="11"/>
            <w:shd w:val="clear" w:color="auto" w:fill="auto"/>
          </w:tcPr>
          <w:p w14:paraId="786C288B" w14:textId="77777777" w:rsidR="008D0BA8" w:rsidRPr="00785F0F" w:rsidRDefault="008D0BA8" w:rsidP="00EA49B3">
            <w:pPr>
              <w:spacing w:line="240" w:lineRule="atLeast"/>
              <w:ind w:right="-25" w:firstLine="90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9109ED" w:rsidRPr="00785F0F" w14:paraId="324F7B30" w14:textId="77777777" w:rsidTr="008A16DE">
        <w:tc>
          <w:tcPr>
            <w:tcW w:w="2742" w:type="dxa"/>
            <w:shd w:val="clear" w:color="auto" w:fill="auto"/>
          </w:tcPr>
          <w:p w14:paraId="38CAA2E1" w14:textId="77777777" w:rsidR="009109ED" w:rsidRPr="00785F0F" w:rsidRDefault="009109ED" w:rsidP="009109ED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3117" w:type="dxa"/>
            <w:gridSpan w:val="5"/>
            <w:shd w:val="clear" w:color="auto" w:fill="auto"/>
          </w:tcPr>
          <w:p w14:paraId="50D77398" w14:textId="77777777" w:rsidR="009109ED" w:rsidRPr="00785F0F" w:rsidRDefault="009109ED" w:rsidP="00DB59B3">
            <w:pPr>
              <w:spacing w:line="240" w:lineRule="atLeast"/>
              <w:ind w:left="-120" w:right="-96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256</w:t>
            </w:r>
            <w:r w:rsidRPr="00785F0F">
              <w:rPr>
                <w:sz w:val="26"/>
                <w:szCs w:val="26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747A7099" w14:textId="77777777" w:rsidR="009109ED" w:rsidRPr="00785F0F" w:rsidRDefault="009109ED" w:rsidP="009109ED">
            <w:pPr>
              <w:pStyle w:val="BodyText"/>
              <w:snapToGrid w:val="0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115" w:type="dxa"/>
            <w:gridSpan w:val="5"/>
            <w:shd w:val="clear" w:color="auto" w:fill="auto"/>
          </w:tcPr>
          <w:p w14:paraId="183E8A61" w14:textId="77777777" w:rsidR="009109ED" w:rsidRPr="00785F0F" w:rsidRDefault="009109ED" w:rsidP="00DB59B3">
            <w:pPr>
              <w:spacing w:line="240" w:lineRule="atLeast"/>
              <w:ind w:left="-120" w:right="-96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25</w:t>
            </w:r>
            <w:r w:rsidRPr="00785F0F">
              <w:rPr>
                <w:sz w:val="26"/>
                <w:szCs w:val="26"/>
                <w:cs/>
              </w:rPr>
              <w:t>60</w:t>
            </w:r>
          </w:p>
        </w:tc>
      </w:tr>
      <w:tr w:rsidR="009109ED" w:rsidRPr="00785F0F" w14:paraId="6E56577B" w14:textId="77777777" w:rsidTr="008A16DE">
        <w:tc>
          <w:tcPr>
            <w:tcW w:w="2742" w:type="dxa"/>
            <w:shd w:val="clear" w:color="auto" w:fill="auto"/>
          </w:tcPr>
          <w:p w14:paraId="2E35B303" w14:textId="77777777" w:rsidR="009109ED" w:rsidRPr="00785F0F" w:rsidRDefault="009109ED" w:rsidP="009109ED">
            <w:pPr>
              <w:tabs>
                <w:tab w:val="left" w:pos="0"/>
                <w:tab w:val="left" w:pos="342"/>
              </w:tabs>
              <w:snapToGrid w:val="0"/>
              <w:spacing w:line="240" w:lineRule="atLeast"/>
              <w:ind w:left="-18" w:right="-10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</w:tcPr>
          <w:p w14:paraId="5D213402" w14:textId="77777777" w:rsidR="009109ED" w:rsidRPr="00785F0F" w:rsidRDefault="009109ED" w:rsidP="009109ED">
            <w:pPr>
              <w:spacing w:line="240" w:lineRule="atLeast"/>
              <w:ind w:left="-108" w:right="-164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</w:tcPr>
          <w:p w14:paraId="5DD51A39" w14:textId="77777777" w:rsidR="009109ED" w:rsidRPr="00785F0F" w:rsidRDefault="009109ED" w:rsidP="009109ED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26" w:right="-131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14:paraId="535BF351" w14:textId="77777777" w:rsidR="009109ED" w:rsidRPr="00785F0F" w:rsidRDefault="009109ED" w:rsidP="009109ED">
            <w:pPr>
              <w:tabs>
                <w:tab w:val="decimal" w:pos="480"/>
              </w:tabs>
              <w:spacing w:line="240" w:lineRule="atLeast"/>
              <w:ind w:left="-120" w:right="-96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</w:tcPr>
          <w:p w14:paraId="099258E0" w14:textId="77777777" w:rsidR="009109ED" w:rsidRPr="00785F0F" w:rsidRDefault="009109ED" w:rsidP="009109ED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right="-131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14:paraId="4E6832CF" w14:textId="77777777" w:rsidR="009109ED" w:rsidRPr="00785F0F" w:rsidRDefault="009109ED" w:rsidP="009109ED">
            <w:pPr>
              <w:spacing w:line="240" w:lineRule="atLeast"/>
              <w:ind w:left="-93" w:right="-25" w:firstLine="87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</w:tcPr>
          <w:p w14:paraId="0E721A33" w14:textId="77777777" w:rsidR="009109ED" w:rsidRPr="00785F0F" w:rsidRDefault="009109ED" w:rsidP="009109ED">
            <w:pPr>
              <w:pStyle w:val="BodyText"/>
              <w:snapToGrid w:val="0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4A63D8B0" w14:textId="77777777" w:rsidR="009109ED" w:rsidRPr="00785F0F" w:rsidRDefault="009109ED" w:rsidP="009109ED">
            <w:pPr>
              <w:spacing w:line="240" w:lineRule="atLeast"/>
              <w:ind w:left="-108" w:right="-75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</w:tcPr>
          <w:p w14:paraId="737CC0AF" w14:textId="77777777" w:rsidR="009109ED" w:rsidRPr="00785F0F" w:rsidRDefault="009109ED" w:rsidP="009109ED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08" w:right="-75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14:paraId="13F8F73B" w14:textId="77777777" w:rsidR="009109ED" w:rsidRPr="00785F0F" w:rsidRDefault="009109ED" w:rsidP="009109ED">
            <w:pPr>
              <w:tabs>
                <w:tab w:val="decimal" w:pos="480"/>
              </w:tabs>
              <w:spacing w:line="240" w:lineRule="atLeast"/>
              <w:ind w:left="-108" w:right="-75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</w:tcPr>
          <w:p w14:paraId="51315D70" w14:textId="77777777" w:rsidR="009109ED" w:rsidRPr="00785F0F" w:rsidRDefault="009109ED" w:rsidP="009109ED">
            <w:pPr>
              <w:pStyle w:val="BodyText"/>
              <w:tabs>
                <w:tab w:val="decimal" w:pos="480"/>
              </w:tabs>
              <w:snapToGrid w:val="0"/>
              <w:spacing w:line="240" w:lineRule="atLeast"/>
              <w:ind w:left="-108" w:right="-75"/>
              <w:jc w:val="center"/>
              <w:rPr>
                <w:rFonts w:cs="Angsan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</w:tcPr>
          <w:p w14:paraId="6DDA64B5" w14:textId="77777777" w:rsidR="009109ED" w:rsidRPr="00785F0F" w:rsidRDefault="009109ED" w:rsidP="009109ED">
            <w:pPr>
              <w:spacing w:line="240" w:lineRule="atLeast"/>
              <w:ind w:left="-108" w:right="-75" w:firstLine="87"/>
              <w:jc w:val="center"/>
              <w:rPr>
                <w:b/>
                <w:bCs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</w:tr>
      <w:tr w:rsidR="009109ED" w:rsidRPr="00785F0F" w14:paraId="20662419" w14:textId="77777777" w:rsidTr="008A16DE">
        <w:tc>
          <w:tcPr>
            <w:tcW w:w="2742" w:type="dxa"/>
            <w:shd w:val="clear" w:color="auto" w:fill="auto"/>
            <w:vAlign w:val="bottom"/>
          </w:tcPr>
          <w:p w14:paraId="016700E6" w14:textId="77777777" w:rsidR="009109ED" w:rsidRPr="00785F0F" w:rsidRDefault="009109ED" w:rsidP="009109ED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471" w:type="dxa"/>
            <w:gridSpan w:val="11"/>
            <w:shd w:val="clear" w:color="auto" w:fill="auto"/>
          </w:tcPr>
          <w:p w14:paraId="679A2ABB" w14:textId="77777777" w:rsidR="009109ED" w:rsidRPr="00785F0F" w:rsidRDefault="009109ED" w:rsidP="009109ED">
            <w:pPr>
              <w:spacing w:line="240" w:lineRule="atLeast"/>
              <w:ind w:left="-108" w:right="-43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109ED" w:rsidRPr="00785F0F" w14:paraId="1D66C42A" w14:textId="77777777" w:rsidTr="008A16DE">
        <w:tc>
          <w:tcPr>
            <w:tcW w:w="2742" w:type="dxa"/>
            <w:shd w:val="clear" w:color="auto" w:fill="auto"/>
            <w:vAlign w:val="bottom"/>
          </w:tcPr>
          <w:p w14:paraId="0983A20F" w14:textId="77777777" w:rsidR="009109ED" w:rsidRPr="00785F0F" w:rsidRDefault="009109ED" w:rsidP="009109ED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ในประเทศ:</w:t>
            </w:r>
          </w:p>
        </w:tc>
        <w:tc>
          <w:tcPr>
            <w:tcW w:w="881" w:type="dxa"/>
            <w:shd w:val="clear" w:color="auto" w:fill="auto"/>
          </w:tcPr>
          <w:p w14:paraId="19ECDE29" w14:textId="77777777" w:rsidR="009109ED" w:rsidRPr="00785F0F" w:rsidRDefault="009109ED" w:rsidP="009109ED">
            <w:pPr>
              <w:tabs>
                <w:tab w:val="decimal" w:pos="684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F139407" w14:textId="77777777" w:rsidR="009109ED" w:rsidRPr="00785F0F" w:rsidRDefault="009109ED" w:rsidP="009109ED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left="-126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1D228ED0" w14:textId="77777777" w:rsidR="009109ED" w:rsidRPr="00785F0F" w:rsidRDefault="009109ED" w:rsidP="009109E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51CD72DD" w14:textId="77777777" w:rsidR="009109ED" w:rsidRPr="00785F0F" w:rsidRDefault="009109ED" w:rsidP="009109ED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51BC760E" w14:textId="77777777" w:rsidR="009109ED" w:rsidRPr="00785F0F" w:rsidRDefault="009109ED" w:rsidP="009109ED">
            <w:pPr>
              <w:tabs>
                <w:tab w:val="decimal" w:pos="646"/>
              </w:tabs>
              <w:snapToGrid w:val="0"/>
              <w:spacing w:line="240" w:lineRule="atLeast"/>
              <w:ind w:left="-120" w:right="-96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4609D4E5" w14:textId="77777777" w:rsidR="009109ED" w:rsidRPr="00785F0F" w:rsidRDefault="009109ED" w:rsidP="009109ED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02393EEB" w14:textId="77777777" w:rsidR="009109ED" w:rsidRPr="00785F0F" w:rsidRDefault="009109ED" w:rsidP="009109ED">
            <w:pPr>
              <w:tabs>
                <w:tab w:val="decimal" w:pos="75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92F7C29" w14:textId="77777777" w:rsidR="009109ED" w:rsidRPr="00785F0F" w:rsidRDefault="009109ED" w:rsidP="009109ED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left="-126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5DBB12FA" w14:textId="77777777" w:rsidR="009109ED" w:rsidRPr="00785F0F" w:rsidRDefault="009109ED" w:rsidP="009109ED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CD3E8BE" w14:textId="77777777" w:rsidR="009109ED" w:rsidRPr="00785F0F" w:rsidRDefault="009109ED" w:rsidP="009109ED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1894BEC1" w14:textId="77777777" w:rsidR="009109ED" w:rsidRPr="00785F0F" w:rsidRDefault="009109ED" w:rsidP="009109ED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</w:tr>
      <w:tr w:rsidR="009109ED" w:rsidRPr="00785F0F" w14:paraId="3DD06A97" w14:textId="77777777" w:rsidTr="008A16DE">
        <w:tc>
          <w:tcPr>
            <w:tcW w:w="2742" w:type="dxa"/>
            <w:shd w:val="clear" w:color="auto" w:fill="auto"/>
            <w:vAlign w:val="bottom"/>
          </w:tcPr>
          <w:p w14:paraId="0A802EC4" w14:textId="77777777" w:rsidR="009109ED" w:rsidRPr="00785F0F" w:rsidRDefault="009109ED" w:rsidP="009109ED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ธนาคารแห่งประเทศไทยและ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728ECED2" w14:textId="77777777" w:rsidR="009109ED" w:rsidRPr="00785F0F" w:rsidRDefault="009109ED" w:rsidP="009109ED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BA14247" w14:textId="77777777" w:rsidR="009109ED" w:rsidRPr="00785F0F" w:rsidRDefault="009109ED" w:rsidP="009109ED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24787E87" w14:textId="77777777" w:rsidR="009109ED" w:rsidRPr="00785F0F" w:rsidRDefault="009109ED" w:rsidP="009109ED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3D9AC7B3" w14:textId="77777777" w:rsidR="009109ED" w:rsidRPr="00785F0F" w:rsidRDefault="009109ED" w:rsidP="009109ED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75EC02E1" w14:textId="77777777" w:rsidR="009109ED" w:rsidRPr="00785F0F" w:rsidRDefault="009109ED" w:rsidP="009109ED">
            <w:pPr>
              <w:tabs>
                <w:tab w:val="decimal" w:pos="646"/>
              </w:tabs>
              <w:snapToGrid w:val="0"/>
              <w:spacing w:line="240" w:lineRule="atLeast"/>
              <w:ind w:left="-120" w:right="-96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7A375E4E" w14:textId="77777777" w:rsidR="009109ED" w:rsidRPr="00785F0F" w:rsidRDefault="009109ED" w:rsidP="009109ED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3929DE2F" w14:textId="77777777" w:rsidR="009109ED" w:rsidRPr="00785F0F" w:rsidRDefault="009109ED" w:rsidP="009109ED">
            <w:pPr>
              <w:tabs>
                <w:tab w:val="decimal" w:pos="75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63D70B1" w14:textId="77777777" w:rsidR="009109ED" w:rsidRPr="00785F0F" w:rsidRDefault="009109ED" w:rsidP="009109ED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4E18F1F1" w14:textId="77777777" w:rsidR="009109ED" w:rsidRPr="00785F0F" w:rsidRDefault="009109ED" w:rsidP="009109ED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E069ADF" w14:textId="77777777" w:rsidR="009109ED" w:rsidRPr="00785F0F" w:rsidRDefault="009109ED" w:rsidP="009109ED">
            <w:pPr>
              <w:pStyle w:val="BodyText"/>
              <w:tabs>
                <w:tab w:val="decimal" w:pos="684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4E701B34" w14:textId="77777777" w:rsidR="009109ED" w:rsidRPr="00785F0F" w:rsidRDefault="009109ED" w:rsidP="009109ED">
            <w:pPr>
              <w:tabs>
                <w:tab w:val="decimal" w:pos="612"/>
              </w:tabs>
              <w:snapToGrid w:val="0"/>
              <w:spacing w:line="240" w:lineRule="atLeast"/>
              <w:ind w:left="-183" w:right="-96" w:firstLine="90"/>
              <w:rPr>
                <w:sz w:val="26"/>
                <w:szCs w:val="26"/>
              </w:rPr>
            </w:pPr>
          </w:p>
        </w:tc>
      </w:tr>
      <w:tr w:rsidR="00586CDC" w:rsidRPr="00785F0F" w14:paraId="3F73494C" w14:textId="77777777" w:rsidTr="008A16DE">
        <w:tc>
          <w:tcPr>
            <w:tcW w:w="2742" w:type="dxa"/>
            <w:shd w:val="clear" w:color="auto" w:fill="auto"/>
            <w:vAlign w:val="bottom"/>
          </w:tcPr>
          <w:p w14:paraId="7F95EE61" w14:textId="77777777" w:rsidR="00586CDC" w:rsidRPr="00785F0F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ab/>
            </w:r>
            <w:r w:rsidRPr="00785F0F">
              <w:rPr>
                <w:sz w:val="26"/>
                <w:szCs w:val="26"/>
                <w:cs/>
              </w:rPr>
              <w:t>กองทุนเพื่อการฟื้นฟูฯ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35E7030A" w14:textId="44DB6834" w:rsidR="00586CDC" w:rsidRPr="00785F0F" w:rsidRDefault="00216973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17,929</w:t>
            </w:r>
          </w:p>
        </w:tc>
        <w:tc>
          <w:tcPr>
            <w:tcW w:w="239" w:type="dxa"/>
            <w:shd w:val="clear" w:color="auto" w:fill="auto"/>
          </w:tcPr>
          <w:p w14:paraId="7A6C5D96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A4F4438" w14:textId="4EE329AF" w:rsidR="00586CDC" w:rsidRPr="00785F0F" w:rsidRDefault="00216973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289,585</w:t>
            </w:r>
          </w:p>
        </w:tc>
        <w:tc>
          <w:tcPr>
            <w:tcW w:w="239" w:type="dxa"/>
            <w:shd w:val="clear" w:color="auto" w:fill="auto"/>
          </w:tcPr>
          <w:p w14:paraId="3DF8F495" w14:textId="77777777" w:rsidR="00586CDC" w:rsidRPr="00785F0F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2CBC29C" w14:textId="21B4C530" w:rsidR="00586CDC" w:rsidRPr="00785F0F" w:rsidRDefault="00216973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307,514</w:t>
            </w:r>
          </w:p>
        </w:tc>
        <w:tc>
          <w:tcPr>
            <w:tcW w:w="239" w:type="dxa"/>
            <w:shd w:val="clear" w:color="auto" w:fill="auto"/>
          </w:tcPr>
          <w:p w14:paraId="2DF5A347" w14:textId="77777777" w:rsidR="00586CDC" w:rsidRPr="00785F0F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385B502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13,731</w:t>
            </w:r>
          </w:p>
        </w:tc>
        <w:tc>
          <w:tcPr>
            <w:tcW w:w="239" w:type="dxa"/>
            <w:shd w:val="clear" w:color="auto" w:fill="auto"/>
          </w:tcPr>
          <w:p w14:paraId="7B7DDBE0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6690B86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241,439</w:t>
            </w:r>
          </w:p>
        </w:tc>
        <w:tc>
          <w:tcPr>
            <w:tcW w:w="239" w:type="dxa"/>
            <w:shd w:val="clear" w:color="auto" w:fill="auto"/>
          </w:tcPr>
          <w:p w14:paraId="26EBE3EE" w14:textId="77777777" w:rsidR="00586CDC" w:rsidRPr="00785F0F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293E98B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255,170</w:t>
            </w:r>
          </w:p>
        </w:tc>
      </w:tr>
      <w:tr w:rsidR="00586CDC" w:rsidRPr="00785F0F" w14:paraId="38AC3B8F" w14:textId="77777777" w:rsidTr="008A16DE">
        <w:tc>
          <w:tcPr>
            <w:tcW w:w="2742" w:type="dxa"/>
            <w:shd w:val="clear" w:color="auto" w:fill="auto"/>
            <w:vAlign w:val="bottom"/>
          </w:tcPr>
          <w:p w14:paraId="44CFAD3E" w14:textId="77777777" w:rsidR="00586CDC" w:rsidRPr="00785F0F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ธนาคารพาณิชย์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6E360C0C" w14:textId="286BA666" w:rsidR="00586CDC" w:rsidRPr="00785F0F" w:rsidRDefault="00216973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2,422</w:t>
            </w:r>
          </w:p>
        </w:tc>
        <w:tc>
          <w:tcPr>
            <w:tcW w:w="239" w:type="dxa"/>
            <w:shd w:val="clear" w:color="auto" w:fill="auto"/>
          </w:tcPr>
          <w:p w14:paraId="2A79111C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192369E" w14:textId="64874AA7" w:rsidR="00586CDC" w:rsidRPr="00785F0F" w:rsidRDefault="002F2AA6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4,395</w:t>
            </w:r>
          </w:p>
        </w:tc>
        <w:tc>
          <w:tcPr>
            <w:tcW w:w="239" w:type="dxa"/>
            <w:shd w:val="clear" w:color="auto" w:fill="auto"/>
          </w:tcPr>
          <w:p w14:paraId="6145FDE6" w14:textId="77777777" w:rsidR="00586CDC" w:rsidRPr="00785F0F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52A4ABA" w14:textId="276B7487" w:rsidR="00586CDC" w:rsidRPr="00785F0F" w:rsidRDefault="002F2AA6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6,817</w:t>
            </w:r>
          </w:p>
        </w:tc>
        <w:tc>
          <w:tcPr>
            <w:tcW w:w="239" w:type="dxa"/>
            <w:shd w:val="clear" w:color="auto" w:fill="auto"/>
          </w:tcPr>
          <w:p w14:paraId="5281B5A2" w14:textId="77777777" w:rsidR="00586CDC" w:rsidRPr="00785F0F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521EF8D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1,602</w:t>
            </w:r>
          </w:p>
        </w:tc>
        <w:tc>
          <w:tcPr>
            <w:tcW w:w="239" w:type="dxa"/>
            <w:shd w:val="clear" w:color="auto" w:fill="auto"/>
          </w:tcPr>
          <w:p w14:paraId="11EFDD0D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9FFF39F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11,553</w:t>
            </w:r>
          </w:p>
        </w:tc>
        <w:tc>
          <w:tcPr>
            <w:tcW w:w="239" w:type="dxa"/>
            <w:shd w:val="clear" w:color="auto" w:fill="auto"/>
          </w:tcPr>
          <w:p w14:paraId="2B31E192" w14:textId="77777777" w:rsidR="00586CDC" w:rsidRPr="00785F0F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3A76A78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13,155</w:t>
            </w:r>
          </w:p>
        </w:tc>
      </w:tr>
      <w:tr w:rsidR="00586CDC" w:rsidRPr="00785F0F" w14:paraId="26E3F7F8" w14:textId="77777777" w:rsidTr="008A16DE">
        <w:tc>
          <w:tcPr>
            <w:tcW w:w="2742" w:type="dxa"/>
            <w:shd w:val="clear" w:color="auto" w:fill="auto"/>
            <w:vAlign w:val="bottom"/>
          </w:tcPr>
          <w:p w14:paraId="16038D6E" w14:textId="709B10B2" w:rsidR="00586CDC" w:rsidRPr="00785F0F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สถาบันการเงินอื่น</w:t>
            </w:r>
            <w:r w:rsidR="00F76DD0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556884" w14:textId="5D11E671" w:rsidR="00586CDC" w:rsidRPr="00785F0F" w:rsidRDefault="00216973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1,12</w:t>
            </w:r>
            <w:r w:rsidR="00942982">
              <w:rPr>
                <w:sz w:val="26"/>
                <w:szCs w:val="26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6497423A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D4A6B4" w14:textId="040851EE" w:rsidR="00586CDC" w:rsidRPr="00785F0F" w:rsidRDefault="00216973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8,944</w:t>
            </w:r>
          </w:p>
        </w:tc>
        <w:tc>
          <w:tcPr>
            <w:tcW w:w="239" w:type="dxa"/>
            <w:shd w:val="clear" w:color="auto" w:fill="auto"/>
          </w:tcPr>
          <w:p w14:paraId="0E0C15FE" w14:textId="77777777" w:rsidR="00586CDC" w:rsidRPr="00785F0F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B47982" w14:textId="2B2BD2C5" w:rsidR="00586CDC" w:rsidRPr="00785F0F" w:rsidRDefault="00942982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10,068</w:t>
            </w:r>
          </w:p>
        </w:tc>
        <w:tc>
          <w:tcPr>
            <w:tcW w:w="239" w:type="dxa"/>
            <w:shd w:val="clear" w:color="auto" w:fill="auto"/>
          </w:tcPr>
          <w:p w14:paraId="26A6279A" w14:textId="77777777" w:rsidR="00586CDC" w:rsidRPr="00785F0F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49FB57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1,325</w:t>
            </w:r>
          </w:p>
        </w:tc>
        <w:tc>
          <w:tcPr>
            <w:tcW w:w="239" w:type="dxa"/>
            <w:shd w:val="clear" w:color="auto" w:fill="auto"/>
          </w:tcPr>
          <w:p w14:paraId="643C0704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E614D8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11,706</w:t>
            </w:r>
          </w:p>
        </w:tc>
        <w:tc>
          <w:tcPr>
            <w:tcW w:w="239" w:type="dxa"/>
            <w:shd w:val="clear" w:color="auto" w:fill="auto"/>
          </w:tcPr>
          <w:p w14:paraId="2EBA8DFE" w14:textId="77777777" w:rsidR="00586CDC" w:rsidRPr="00785F0F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E615ED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13,031</w:t>
            </w:r>
          </w:p>
        </w:tc>
      </w:tr>
      <w:tr w:rsidR="00586CDC" w:rsidRPr="00785F0F" w14:paraId="62879A14" w14:textId="77777777" w:rsidTr="008A16DE">
        <w:tc>
          <w:tcPr>
            <w:tcW w:w="2742" w:type="dxa"/>
            <w:shd w:val="clear" w:color="auto" w:fill="auto"/>
            <w:vAlign w:val="bottom"/>
          </w:tcPr>
          <w:p w14:paraId="12ACBAE4" w14:textId="77777777" w:rsidR="00586CDC" w:rsidRPr="00785F0F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8A6F7C" w14:textId="464406B7" w:rsidR="00586CDC" w:rsidRPr="00785F0F" w:rsidRDefault="00942982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21,475</w:t>
            </w:r>
          </w:p>
        </w:tc>
        <w:tc>
          <w:tcPr>
            <w:tcW w:w="239" w:type="dxa"/>
            <w:shd w:val="clear" w:color="auto" w:fill="auto"/>
          </w:tcPr>
          <w:p w14:paraId="64E3936E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9BC353" w14:textId="1E9034CC" w:rsidR="00586CDC" w:rsidRPr="00785F0F" w:rsidRDefault="002F2AA6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302,924</w:t>
            </w:r>
          </w:p>
        </w:tc>
        <w:tc>
          <w:tcPr>
            <w:tcW w:w="239" w:type="dxa"/>
            <w:shd w:val="clear" w:color="auto" w:fill="auto"/>
          </w:tcPr>
          <w:p w14:paraId="37A0EAE5" w14:textId="77777777" w:rsidR="00586CDC" w:rsidRPr="00785F0F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601F52" w14:textId="7D6BD14D" w:rsidR="00586CDC" w:rsidRPr="00785F0F" w:rsidRDefault="002F2AA6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324,399</w:t>
            </w:r>
          </w:p>
        </w:tc>
        <w:tc>
          <w:tcPr>
            <w:tcW w:w="239" w:type="dxa"/>
            <w:shd w:val="clear" w:color="auto" w:fill="auto"/>
          </w:tcPr>
          <w:p w14:paraId="099E5540" w14:textId="77777777" w:rsidR="00586CDC" w:rsidRPr="00785F0F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391E2B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16,658</w:t>
            </w:r>
          </w:p>
        </w:tc>
        <w:tc>
          <w:tcPr>
            <w:tcW w:w="239" w:type="dxa"/>
            <w:shd w:val="clear" w:color="auto" w:fill="auto"/>
          </w:tcPr>
          <w:p w14:paraId="1C4707A7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FD55B3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264,698</w:t>
            </w:r>
          </w:p>
        </w:tc>
        <w:tc>
          <w:tcPr>
            <w:tcW w:w="239" w:type="dxa"/>
            <w:shd w:val="clear" w:color="auto" w:fill="auto"/>
          </w:tcPr>
          <w:p w14:paraId="70CDB188" w14:textId="77777777" w:rsidR="00586CDC" w:rsidRPr="00785F0F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2091D7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281,356</w:t>
            </w:r>
          </w:p>
        </w:tc>
      </w:tr>
      <w:tr w:rsidR="00586CDC" w:rsidRPr="00785F0F" w14:paraId="243E3389" w14:textId="77777777" w:rsidTr="008A16DE">
        <w:tc>
          <w:tcPr>
            <w:tcW w:w="2742" w:type="dxa"/>
            <w:shd w:val="clear" w:color="auto" w:fill="auto"/>
            <w:vAlign w:val="bottom"/>
          </w:tcPr>
          <w:p w14:paraId="072EDB38" w14:textId="77777777" w:rsidR="00586CDC" w:rsidRPr="00785F0F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บวก</w:t>
            </w:r>
            <w:r w:rsidRPr="00785F0F">
              <w:rPr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2B9CA0AD" w14:textId="14F030B3" w:rsidR="00586CDC" w:rsidRPr="00785F0F" w:rsidRDefault="00216973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2CCE291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91CA6B8" w14:textId="2FC8B0AF" w:rsidR="00586CDC" w:rsidRPr="00785F0F" w:rsidRDefault="00216973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239" w:type="dxa"/>
            <w:shd w:val="clear" w:color="auto" w:fill="auto"/>
          </w:tcPr>
          <w:p w14:paraId="5B34DD13" w14:textId="77777777" w:rsidR="00586CDC" w:rsidRPr="00785F0F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612020A" w14:textId="7675816A" w:rsidR="00586CDC" w:rsidRPr="00785F0F" w:rsidRDefault="00216973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</w:t>
            </w:r>
          </w:p>
        </w:tc>
        <w:tc>
          <w:tcPr>
            <w:tcW w:w="239" w:type="dxa"/>
            <w:shd w:val="clear" w:color="auto" w:fill="auto"/>
          </w:tcPr>
          <w:p w14:paraId="4BE4EED5" w14:textId="77777777" w:rsidR="00586CDC" w:rsidRPr="00785F0F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28AB39DF" w14:textId="77777777" w:rsidR="00586CDC" w:rsidRPr="00785F0F" w:rsidRDefault="00586CDC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BD7E758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4D2F1D0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72</w:t>
            </w:r>
          </w:p>
        </w:tc>
        <w:tc>
          <w:tcPr>
            <w:tcW w:w="239" w:type="dxa"/>
            <w:shd w:val="clear" w:color="auto" w:fill="auto"/>
          </w:tcPr>
          <w:p w14:paraId="1B93800C" w14:textId="77777777" w:rsidR="00586CDC" w:rsidRPr="00785F0F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4A40AC7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72</w:t>
            </w:r>
          </w:p>
        </w:tc>
      </w:tr>
      <w:tr w:rsidR="00586CDC" w:rsidRPr="00785F0F" w14:paraId="796BC803" w14:textId="77777777" w:rsidTr="008A16DE">
        <w:tc>
          <w:tcPr>
            <w:tcW w:w="2742" w:type="dxa"/>
            <w:shd w:val="clear" w:color="auto" w:fill="auto"/>
            <w:vAlign w:val="bottom"/>
          </w:tcPr>
          <w:p w14:paraId="014BCDF0" w14:textId="77777777" w:rsidR="00586CDC" w:rsidRPr="00785F0F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หัก</w:t>
            </w:r>
            <w:r w:rsidRPr="00785F0F">
              <w:rPr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282862" w14:textId="5D88F7C6" w:rsidR="00586CDC" w:rsidRPr="00785F0F" w:rsidRDefault="00216973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3A21A49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D729EE" w14:textId="15929D64" w:rsidR="00586CDC" w:rsidRPr="00785F0F" w:rsidRDefault="00216973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(124)</w:t>
            </w:r>
          </w:p>
        </w:tc>
        <w:tc>
          <w:tcPr>
            <w:tcW w:w="239" w:type="dxa"/>
            <w:shd w:val="clear" w:color="auto" w:fill="auto"/>
          </w:tcPr>
          <w:p w14:paraId="057046E9" w14:textId="77777777" w:rsidR="00586CDC" w:rsidRPr="00785F0F" w:rsidRDefault="00586CDC" w:rsidP="00586CDC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5D1C01" w14:textId="1C77FCD6" w:rsidR="00586CDC" w:rsidRPr="00785F0F" w:rsidRDefault="00216973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(124)</w:t>
            </w:r>
          </w:p>
        </w:tc>
        <w:tc>
          <w:tcPr>
            <w:tcW w:w="239" w:type="dxa"/>
            <w:shd w:val="clear" w:color="auto" w:fill="auto"/>
          </w:tcPr>
          <w:p w14:paraId="72083784" w14:textId="77777777" w:rsidR="00586CDC" w:rsidRPr="00785F0F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046A509" w14:textId="77777777" w:rsidR="00586CDC" w:rsidRPr="00785F0F" w:rsidRDefault="00586CDC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1361B44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C0E71B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(</w:t>
            </w:r>
            <w:r w:rsidRPr="00785F0F">
              <w:rPr>
                <w:sz w:val="26"/>
                <w:szCs w:val="26"/>
              </w:rPr>
              <w:t>163</w:t>
            </w:r>
            <w:r w:rsidRPr="00785F0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5A6EC3C2" w14:textId="77777777" w:rsidR="00586CDC" w:rsidRPr="00785F0F" w:rsidRDefault="00586CDC" w:rsidP="00586CDC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58D838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(</w:t>
            </w:r>
            <w:r w:rsidRPr="00785F0F">
              <w:rPr>
                <w:sz w:val="26"/>
                <w:szCs w:val="26"/>
              </w:rPr>
              <w:t>163</w:t>
            </w:r>
            <w:r w:rsidRPr="00785F0F">
              <w:rPr>
                <w:sz w:val="26"/>
                <w:szCs w:val="26"/>
                <w:cs/>
              </w:rPr>
              <w:t>)</w:t>
            </w:r>
          </w:p>
        </w:tc>
      </w:tr>
      <w:tr w:rsidR="00586CDC" w:rsidRPr="00785F0F" w14:paraId="6E4C85DF" w14:textId="77777777" w:rsidTr="008A16DE">
        <w:tc>
          <w:tcPr>
            <w:tcW w:w="2742" w:type="dxa"/>
            <w:shd w:val="clear" w:color="auto" w:fill="auto"/>
            <w:vAlign w:val="bottom"/>
          </w:tcPr>
          <w:p w14:paraId="36E51BF8" w14:textId="77777777" w:rsidR="00586CDC" w:rsidRPr="00785F0F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รวมในประเทศ</w:t>
            </w: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6EBCC2" w14:textId="4E62FD13" w:rsidR="00586CDC" w:rsidRPr="00785F0F" w:rsidRDefault="00942982" w:rsidP="00586CDC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21,475</w:t>
            </w:r>
          </w:p>
        </w:tc>
        <w:tc>
          <w:tcPr>
            <w:tcW w:w="239" w:type="dxa"/>
            <w:shd w:val="clear" w:color="auto" w:fill="auto"/>
          </w:tcPr>
          <w:p w14:paraId="494C12C7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pacing w:line="240" w:lineRule="atLeast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6792DE5" w14:textId="18EF50CA" w:rsidR="00586CDC" w:rsidRPr="00785F0F" w:rsidRDefault="002F2AA6" w:rsidP="00586CDC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302,900</w:t>
            </w:r>
          </w:p>
        </w:tc>
        <w:tc>
          <w:tcPr>
            <w:tcW w:w="239" w:type="dxa"/>
            <w:shd w:val="clear" w:color="auto" w:fill="auto"/>
          </w:tcPr>
          <w:p w14:paraId="71E2563F" w14:textId="77777777" w:rsidR="00586CDC" w:rsidRPr="00785F0F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13A799" w14:textId="5387AD26" w:rsidR="00586CDC" w:rsidRPr="00785F0F" w:rsidRDefault="002F2AA6" w:rsidP="00586CDC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324,375</w:t>
            </w:r>
          </w:p>
        </w:tc>
        <w:tc>
          <w:tcPr>
            <w:tcW w:w="239" w:type="dxa"/>
            <w:shd w:val="clear" w:color="auto" w:fill="auto"/>
          </w:tcPr>
          <w:p w14:paraId="74116408" w14:textId="77777777" w:rsidR="00586CDC" w:rsidRPr="00785F0F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54" w:right="0"/>
              <w:rPr>
                <w:rFonts w:cs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A3783BC" w14:textId="77777777" w:rsidR="00586CDC" w:rsidRPr="00785F0F" w:rsidRDefault="00586CDC" w:rsidP="00586CDC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16,658</w:t>
            </w:r>
          </w:p>
        </w:tc>
        <w:tc>
          <w:tcPr>
            <w:tcW w:w="239" w:type="dxa"/>
            <w:shd w:val="clear" w:color="auto" w:fill="auto"/>
          </w:tcPr>
          <w:p w14:paraId="1EC5B4D1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pacing w:line="240" w:lineRule="atLeast"/>
              <w:jc w:val="right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B67086" w14:textId="77777777" w:rsidR="00586CDC" w:rsidRPr="00785F0F" w:rsidRDefault="00586CDC" w:rsidP="00586CDC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264,607</w:t>
            </w:r>
          </w:p>
        </w:tc>
        <w:tc>
          <w:tcPr>
            <w:tcW w:w="239" w:type="dxa"/>
            <w:shd w:val="clear" w:color="auto" w:fill="auto"/>
          </w:tcPr>
          <w:p w14:paraId="6F0779CD" w14:textId="77777777" w:rsidR="00586CDC" w:rsidRPr="00785F0F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CD8A55D" w14:textId="77777777" w:rsidR="00586CDC" w:rsidRPr="00785F0F" w:rsidRDefault="00586CDC" w:rsidP="00586CDC">
            <w:pPr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281,265</w:t>
            </w:r>
          </w:p>
        </w:tc>
      </w:tr>
      <w:tr w:rsidR="00586CDC" w:rsidRPr="00785F0F" w14:paraId="29F0F097" w14:textId="77777777" w:rsidTr="008A16DE">
        <w:tc>
          <w:tcPr>
            <w:tcW w:w="2742" w:type="dxa"/>
            <w:shd w:val="clear" w:color="auto" w:fill="auto"/>
            <w:vAlign w:val="bottom"/>
          </w:tcPr>
          <w:p w14:paraId="08B8B8D9" w14:textId="77777777" w:rsidR="00586CDC" w:rsidRPr="00785F0F" w:rsidRDefault="00586CDC" w:rsidP="00586CDC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</w:tcPr>
          <w:p w14:paraId="3198019F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F8311B8" w14:textId="77777777" w:rsidR="00586CDC" w:rsidRPr="00785F0F" w:rsidRDefault="00586CDC" w:rsidP="00586CDC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524B9B55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992DD67" w14:textId="77777777" w:rsidR="00586CDC" w:rsidRPr="00785F0F" w:rsidRDefault="00586CDC" w:rsidP="00586CDC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524483DF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983D87B" w14:textId="77777777" w:rsidR="00586CDC" w:rsidRPr="00785F0F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4214B1B0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EF17FF6" w14:textId="77777777" w:rsidR="00586CDC" w:rsidRPr="00785F0F" w:rsidRDefault="00586CDC" w:rsidP="00586CDC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01C6BDBD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069A612" w14:textId="77777777" w:rsidR="00586CDC" w:rsidRPr="00785F0F" w:rsidRDefault="00586CDC" w:rsidP="00586CDC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</w:tcPr>
          <w:p w14:paraId="3014D30A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</w:tr>
      <w:tr w:rsidR="00586CDC" w:rsidRPr="00785F0F" w14:paraId="02F0A9DE" w14:textId="77777777" w:rsidTr="008A16DE">
        <w:tc>
          <w:tcPr>
            <w:tcW w:w="2742" w:type="dxa"/>
            <w:shd w:val="clear" w:color="auto" w:fill="auto"/>
            <w:vAlign w:val="bottom"/>
          </w:tcPr>
          <w:p w14:paraId="1B4A8F0C" w14:textId="77777777" w:rsidR="00586CDC" w:rsidRPr="00785F0F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ต่างประเทศ:</w:t>
            </w:r>
          </w:p>
        </w:tc>
        <w:tc>
          <w:tcPr>
            <w:tcW w:w="881" w:type="dxa"/>
            <w:shd w:val="clear" w:color="auto" w:fill="auto"/>
          </w:tcPr>
          <w:p w14:paraId="165E900F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4C95AFA" w14:textId="77777777" w:rsidR="00586CDC" w:rsidRPr="00785F0F" w:rsidRDefault="00586CDC" w:rsidP="00586CDC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7BB40641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460D8DC" w14:textId="77777777" w:rsidR="00586CDC" w:rsidRPr="00785F0F" w:rsidRDefault="00586CDC" w:rsidP="00586CDC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526C4377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E651A61" w14:textId="77777777" w:rsidR="00586CDC" w:rsidRPr="00785F0F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27B1AF2A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699B360" w14:textId="77777777" w:rsidR="00586CDC" w:rsidRPr="00785F0F" w:rsidRDefault="00586CDC" w:rsidP="00586CDC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318350E7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15C37E65" w14:textId="77777777" w:rsidR="00586CDC" w:rsidRPr="00785F0F" w:rsidRDefault="00586CDC" w:rsidP="00586CDC">
            <w:pPr>
              <w:pStyle w:val="BodyText"/>
              <w:tabs>
                <w:tab w:val="decimal" w:pos="580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</w:tcPr>
          <w:p w14:paraId="07D49F51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</w:tr>
      <w:tr w:rsidR="00586CDC" w:rsidRPr="00785F0F" w14:paraId="767FFD9D" w14:textId="77777777" w:rsidTr="008A16DE">
        <w:tc>
          <w:tcPr>
            <w:tcW w:w="2742" w:type="dxa"/>
            <w:shd w:val="clear" w:color="auto" w:fill="auto"/>
            <w:vAlign w:val="bottom"/>
          </w:tcPr>
          <w:p w14:paraId="65B1490B" w14:textId="77777777" w:rsidR="00586CDC" w:rsidRPr="00785F0F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5D4C08F5" w14:textId="54E6032E" w:rsidR="00586CDC" w:rsidRPr="00785F0F" w:rsidRDefault="00216973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23,137</w:t>
            </w:r>
          </w:p>
        </w:tc>
        <w:tc>
          <w:tcPr>
            <w:tcW w:w="239" w:type="dxa"/>
            <w:shd w:val="clear" w:color="auto" w:fill="auto"/>
          </w:tcPr>
          <w:p w14:paraId="4900874E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4538F2F" w14:textId="0167BDF7" w:rsidR="00586CDC" w:rsidRPr="00785F0F" w:rsidRDefault="00216973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10,242</w:t>
            </w:r>
          </w:p>
        </w:tc>
        <w:tc>
          <w:tcPr>
            <w:tcW w:w="239" w:type="dxa"/>
            <w:shd w:val="clear" w:color="auto" w:fill="auto"/>
          </w:tcPr>
          <w:p w14:paraId="04A8BB5F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828CEF4" w14:textId="631A4220" w:rsidR="00586CDC" w:rsidRPr="00785F0F" w:rsidRDefault="00216973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33,379</w:t>
            </w:r>
          </w:p>
        </w:tc>
        <w:tc>
          <w:tcPr>
            <w:tcW w:w="239" w:type="dxa"/>
            <w:shd w:val="clear" w:color="auto" w:fill="auto"/>
          </w:tcPr>
          <w:p w14:paraId="30983D42" w14:textId="77777777" w:rsidR="00586CDC" w:rsidRPr="00785F0F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B72E5EA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11,926</w:t>
            </w:r>
          </w:p>
        </w:tc>
        <w:tc>
          <w:tcPr>
            <w:tcW w:w="239" w:type="dxa"/>
            <w:shd w:val="clear" w:color="auto" w:fill="auto"/>
          </w:tcPr>
          <w:p w14:paraId="61EB3326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7161D49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5,424</w:t>
            </w:r>
          </w:p>
        </w:tc>
        <w:tc>
          <w:tcPr>
            <w:tcW w:w="239" w:type="dxa"/>
            <w:shd w:val="clear" w:color="auto" w:fill="auto"/>
          </w:tcPr>
          <w:p w14:paraId="466E4340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F16BDE7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17,350</w:t>
            </w:r>
          </w:p>
        </w:tc>
      </w:tr>
      <w:tr w:rsidR="002003CE" w:rsidRPr="00785F0F" w14:paraId="431B2332" w14:textId="77777777" w:rsidTr="008A16DE">
        <w:tc>
          <w:tcPr>
            <w:tcW w:w="2742" w:type="dxa"/>
            <w:shd w:val="clear" w:color="auto" w:fill="auto"/>
            <w:vAlign w:val="bottom"/>
          </w:tcPr>
          <w:p w14:paraId="273160CE" w14:textId="77777777" w:rsidR="002003CE" w:rsidRPr="00785F0F" w:rsidRDefault="002003CE" w:rsidP="002003CE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เงินเยนญี่ปุ่น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2C5B808D" w14:textId="246C465C" w:rsidR="002003CE" w:rsidRPr="00785F0F" w:rsidRDefault="00216973" w:rsidP="002003CE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503</w:t>
            </w:r>
          </w:p>
        </w:tc>
        <w:tc>
          <w:tcPr>
            <w:tcW w:w="239" w:type="dxa"/>
            <w:shd w:val="clear" w:color="auto" w:fill="auto"/>
          </w:tcPr>
          <w:p w14:paraId="4D5F6029" w14:textId="77777777" w:rsidR="002003CE" w:rsidRPr="00785F0F" w:rsidRDefault="002003CE" w:rsidP="002003CE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EF8F4E9" w14:textId="542CC01C" w:rsidR="002003CE" w:rsidRPr="00785F0F" w:rsidRDefault="00216973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FD87DB1" w14:textId="77777777" w:rsidR="002003CE" w:rsidRPr="00785F0F" w:rsidRDefault="002003CE" w:rsidP="002003CE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F5AAA1E" w14:textId="26946C60" w:rsidR="002003CE" w:rsidRPr="00785F0F" w:rsidRDefault="00216973" w:rsidP="002003CE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503</w:t>
            </w:r>
          </w:p>
        </w:tc>
        <w:tc>
          <w:tcPr>
            <w:tcW w:w="239" w:type="dxa"/>
            <w:shd w:val="clear" w:color="auto" w:fill="auto"/>
          </w:tcPr>
          <w:p w14:paraId="543D314A" w14:textId="77777777" w:rsidR="002003CE" w:rsidRPr="00785F0F" w:rsidRDefault="002003CE" w:rsidP="002003CE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A98CF68" w14:textId="77777777" w:rsidR="002003CE" w:rsidRPr="00785F0F" w:rsidRDefault="002003CE" w:rsidP="002003CE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537</w:t>
            </w:r>
          </w:p>
        </w:tc>
        <w:tc>
          <w:tcPr>
            <w:tcW w:w="239" w:type="dxa"/>
            <w:shd w:val="clear" w:color="auto" w:fill="auto"/>
          </w:tcPr>
          <w:p w14:paraId="6359955B" w14:textId="77777777" w:rsidR="002003CE" w:rsidRPr="00785F0F" w:rsidRDefault="002003CE" w:rsidP="002003CE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7EC3B652" w14:textId="77777777" w:rsidR="002003CE" w:rsidRPr="00785F0F" w:rsidRDefault="002003CE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5366811" w14:textId="77777777" w:rsidR="002003CE" w:rsidRPr="00785F0F" w:rsidRDefault="002003CE" w:rsidP="002003CE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3432CD2" w14:textId="77777777" w:rsidR="002003CE" w:rsidRPr="00785F0F" w:rsidRDefault="002003CE" w:rsidP="002003CE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537</w:t>
            </w:r>
          </w:p>
        </w:tc>
      </w:tr>
      <w:tr w:rsidR="002003CE" w:rsidRPr="00785F0F" w14:paraId="22465DF4" w14:textId="77777777" w:rsidTr="008A16DE">
        <w:tc>
          <w:tcPr>
            <w:tcW w:w="2742" w:type="dxa"/>
            <w:shd w:val="clear" w:color="auto" w:fill="auto"/>
            <w:vAlign w:val="bottom"/>
          </w:tcPr>
          <w:p w14:paraId="032203C5" w14:textId="77777777" w:rsidR="002003CE" w:rsidRPr="00785F0F" w:rsidRDefault="002003CE" w:rsidP="002003CE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4AF75570" w14:textId="68D4008D" w:rsidR="002003CE" w:rsidRPr="00785F0F" w:rsidRDefault="00216973" w:rsidP="002003CE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</w:t>
            </w:r>
          </w:p>
        </w:tc>
        <w:tc>
          <w:tcPr>
            <w:tcW w:w="239" w:type="dxa"/>
            <w:shd w:val="clear" w:color="auto" w:fill="auto"/>
          </w:tcPr>
          <w:p w14:paraId="0D957E5D" w14:textId="77777777" w:rsidR="002003CE" w:rsidRPr="00785F0F" w:rsidRDefault="002003CE" w:rsidP="002003CE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B1D63A4" w14:textId="53D2DBE5" w:rsidR="002003CE" w:rsidRPr="00785F0F" w:rsidRDefault="00216973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1846AB5" w14:textId="77777777" w:rsidR="002003CE" w:rsidRPr="00785F0F" w:rsidRDefault="002003CE" w:rsidP="002003CE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FFEA3AD" w14:textId="270E6FF3" w:rsidR="002003CE" w:rsidRPr="00785F0F" w:rsidRDefault="00216973" w:rsidP="002003CE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</w:t>
            </w:r>
          </w:p>
        </w:tc>
        <w:tc>
          <w:tcPr>
            <w:tcW w:w="239" w:type="dxa"/>
            <w:shd w:val="clear" w:color="auto" w:fill="auto"/>
          </w:tcPr>
          <w:p w14:paraId="66DA22D9" w14:textId="77777777" w:rsidR="002003CE" w:rsidRPr="00785F0F" w:rsidRDefault="002003CE" w:rsidP="002003CE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977DA8A" w14:textId="77777777" w:rsidR="002003CE" w:rsidRPr="00785F0F" w:rsidRDefault="002003CE" w:rsidP="002003CE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298</w:t>
            </w:r>
          </w:p>
        </w:tc>
        <w:tc>
          <w:tcPr>
            <w:tcW w:w="239" w:type="dxa"/>
            <w:shd w:val="clear" w:color="auto" w:fill="auto"/>
          </w:tcPr>
          <w:p w14:paraId="6607B5B3" w14:textId="77777777" w:rsidR="002003CE" w:rsidRPr="00785F0F" w:rsidRDefault="002003CE" w:rsidP="002003CE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50D27E80" w14:textId="77777777" w:rsidR="002003CE" w:rsidRPr="00785F0F" w:rsidRDefault="002003CE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64BD29C" w14:textId="77777777" w:rsidR="002003CE" w:rsidRPr="00785F0F" w:rsidRDefault="002003CE" w:rsidP="002003CE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5DB89E9" w14:textId="77777777" w:rsidR="002003CE" w:rsidRPr="00785F0F" w:rsidRDefault="002003CE" w:rsidP="002003CE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298</w:t>
            </w:r>
          </w:p>
        </w:tc>
      </w:tr>
      <w:tr w:rsidR="002F2AA6" w:rsidRPr="00785F0F" w14:paraId="7DE7F119" w14:textId="77777777" w:rsidTr="008A16DE">
        <w:tc>
          <w:tcPr>
            <w:tcW w:w="2742" w:type="dxa"/>
            <w:shd w:val="clear" w:color="auto" w:fill="auto"/>
            <w:vAlign w:val="bottom"/>
          </w:tcPr>
          <w:p w14:paraId="008F16DC" w14:textId="77777777" w:rsidR="002F2AA6" w:rsidRPr="00785F0F" w:rsidRDefault="002F2AA6" w:rsidP="002F2AA6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เงินสกุลอื่น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6CB8C3" w14:textId="1330DEF4" w:rsidR="002F2AA6" w:rsidRPr="00785F0F" w:rsidRDefault="002F2AA6" w:rsidP="002F2AA6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3,645</w:t>
            </w:r>
          </w:p>
        </w:tc>
        <w:tc>
          <w:tcPr>
            <w:tcW w:w="239" w:type="dxa"/>
            <w:shd w:val="clear" w:color="auto" w:fill="auto"/>
          </w:tcPr>
          <w:p w14:paraId="41F8C537" w14:textId="77777777" w:rsidR="002F2AA6" w:rsidRPr="00785F0F" w:rsidRDefault="002F2AA6" w:rsidP="002F2AA6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B2B30B" w14:textId="1946A886" w:rsidR="002F2AA6" w:rsidRPr="00785F0F" w:rsidRDefault="002F2AA6" w:rsidP="002F2AA6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58BB046" w14:textId="77777777" w:rsidR="002F2AA6" w:rsidRPr="00785F0F" w:rsidRDefault="002F2AA6" w:rsidP="002F2AA6">
            <w:pPr>
              <w:tabs>
                <w:tab w:val="decimal" w:pos="-86"/>
                <w:tab w:val="decimal" w:pos="477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F629E5" w14:textId="0DFDFDF2" w:rsidR="002F2AA6" w:rsidRPr="00785F0F" w:rsidRDefault="002F2AA6" w:rsidP="002F2AA6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3,645</w:t>
            </w:r>
          </w:p>
        </w:tc>
        <w:tc>
          <w:tcPr>
            <w:tcW w:w="239" w:type="dxa"/>
            <w:shd w:val="clear" w:color="auto" w:fill="auto"/>
          </w:tcPr>
          <w:p w14:paraId="30B2266F" w14:textId="77777777" w:rsidR="002F2AA6" w:rsidRPr="00785F0F" w:rsidRDefault="002F2AA6" w:rsidP="002F2AA6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794DE9" w14:textId="77777777" w:rsidR="002F2AA6" w:rsidRPr="00785F0F" w:rsidRDefault="002F2AA6" w:rsidP="002F2AA6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4,019</w:t>
            </w:r>
          </w:p>
        </w:tc>
        <w:tc>
          <w:tcPr>
            <w:tcW w:w="239" w:type="dxa"/>
            <w:shd w:val="clear" w:color="auto" w:fill="auto"/>
          </w:tcPr>
          <w:p w14:paraId="71AEB876" w14:textId="77777777" w:rsidR="002F2AA6" w:rsidRPr="00785F0F" w:rsidRDefault="002F2AA6" w:rsidP="002F2AA6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E77862" w14:textId="77777777" w:rsidR="002F2AA6" w:rsidRPr="00785F0F" w:rsidRDefault="002F2AA6" w:rsidP="002F2AA6">
            <w:pPr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70</w:t>
            </w:r>
          </w:p>
        </w:tc>
        <w:tc>
          <w:tcPr>
            <w:tcW w:w="239" w:type="dxa"/>
            <w:shd w:val="clear" w:color="auto" w:fill="auto"/>
          </w:tcPr>
          <w:p w14:paraId="090228A3" w14:textId="77777777" w:rsidR="002F2AA6" w:rsidRPr="00785F0F" w:rsidRDefault="002F2AA6" w:rsidP="002F2AA6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DDB14F" w14:textId="77777777" w:rsidR="002F2AA6" w:rsidRPr="00785F0F" w:rsidRDefault="002F2AA6" w:rsidP="002F2AA6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4,089</w:t>
            </w:r>
          </w:p>
        </w:tc>
      </w:tr>
      <w:tr w:rsidR="00586CDC" w:rsidRPr="00785F0F" w14:paraId="293E1B60" w14:textId="77777777" w:rsidTr="008A16DE">
        <w:tc>
          <w:tcPr>
            <w:tcW w:w="2742" w:type="dxa"/>
            <w:shd w:val="clear" w:color="auto" w:fill="auto"/>
            <w:vAlign w:val="bottom"/>
          </w:tcPr>
          <w:p w14:paraId="46193E46" w14:textId="77777777" w:rsidR="00586CDC" w:rsidRPr="00785F0F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76D660" w14:textId="0FA6F5D0" w:rsidR="00586CDC" w:rsidRPr="00785F0F" w:rsidRDefault="00216973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27,532</w:t>
            </w:r>
          </w:p>
        </w:tc>
        <w:tc>
          <w:tcPr>
            <w:tcW w:w="239" w:type="dxa"/>
            <w:shd w:val="clear" w:color="auto" w:fill="auto"/>
          </w:tcPr>
          <w:p w14:paraId="570AFDA3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B12B1B" w14:textId="5D585D2C" w:rsidR="00586CDC" w:rsidRPr="00785F0F" w:rsidRDefault="002F2AA6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10,242</w:t>
            </w:r>
          </w:p>
        </w:tc>
        <w:tc>
          <w:tcPr>
            <w:tcW w:w="239" w:type="dxa"/>
            <w:shd w:val="clear" w:color="auto" w:fill="auto"/>
          </w:tcPr>
          <w:p w14:paraId="36CFA34B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B85115" w14:textId="7CC3C371" w:rsidR="00586CDC" w:rsidRPr="00785F0F" w:rsidRDefault="002F2AA6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37,774</w:t>
            </w:r>
          </w:p>
        </w:tc>
        <w:tc>
          <w:tcPr>
            <w:tcW w:w="239" w:type="dxa"/>
            <w:shd w:val="clear" w:color="auto" w:fill="auto"/>
          </w:tcPr>
          <w:p w14:paraId="780B6E7D" w14:textId="77777777" w:rsidR="00586CDC" w:rsidRPr="00785F0F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9AA5C6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16,780</w:t>
            </w:r>
          </w:p>
        </w:tc>
        <w:tc>
          <w:tcPr>
            <w:tcW w:w="239" w:type="dxa"/>
            <w:shd w:val="clear" w:color="auto" w:fill="auto"/>
          </w:tcPr>
          <w:p w14:paraId="6CD67A37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1B6F49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5,494</w:t>
            </w:r>
          </w:p>
        </w:tc>
        <w:tc>
          <w:tcPr>
            <w:tcW w:w="239" w:type="dxa"/>
            <w:shd w:val="clear" w:color="auto" w:fill="auto"/>
          </w:tcPr>
          <w:p w14:paraId="66894585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3CDEDA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22,274</w:t>
            </w:r>
          </w:p>
        </w:tc>
      </w:tr>
      <w:tr w:rsidR="00586CDC" w:rsidRPr="00785F0F" w14:paraId="5ADEFE7B" w14:textId="77777777" w:rsidTr="008A16DE">
        <w:tc>
          <w:tcPr>
            <w:tcW w:w="2742" w:type="dxa"/>
            <w:shd w:val="clear" w:color="auto" w:fill="auto"/>
            <w:vAlign w:val="bottom"/>
          </w:tcPr>
          <w:p w14:paraId="4EAD04F8" w14:textId="77777777" w:rsidR="00586CDC" w:rsidRPr="00785F0F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บวก</w:t>
            </w:r>
            <w:r w:rsidRPr="00785F0F">
              <w:rPr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5EA488CA" w14:textId="1714D750" w:rsidR="00586CDC" w:rsidRPr="00785F0F" w:rsidRDefault="00216973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920A065" w14:textId="0B8479F3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3B63BED" w14:textId="2402C49A" w:rsidR="00586CDC" w:rsidRPr="00785F0F" w:rsidRDefault="00216973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2125C8E5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198ABD8" w14:textId="193D17F9" w:rsidR="00586CDC" w:rsidRPr="00785F0F" w:rsidRDefault="00216973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19054F38" w14:textId="77777777" w:rsidR="00586CDC" w:rsidRPr="00785F0F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7BBCD156" w14:textId="77777777" w:rsidR="00586CDC" w:rsidRPr="00785F0F" w:rsidRDefault="00586CDC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5B7C0B6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4568D252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61596336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D3FFD23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5</w:t>
            </w:r>
          </w:p>
        </w:tc>
      </w:tr>
      <w:tr w:rsidR="00586CDC" w:rsidRPr="00785F0F" w14:paraId="52775839" w14:textId="77777777" w:rsidTr="008A16DE">
        <w:tc>
          <w:tcPr>
            <w:tcW w:w="2742" w:type="dxa"/>
            <w:shd w:val="clear" w:color="auto" w:fill="auto"/>
            <w:vAlign w:val="bottom"/>
          </w:tcPr>
          <w:p w14:paraId="37D59B90" w14:textId="77777777" w:rsidR="00586CDC" w:rsidRPr="00785F0F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หัก</w:t>
            </w:r>
            <w:r w:rsidRPr="00785F0F">
              <w:rPr>
                <w:sz w:val="26"/>
                <w:szCs w:val="26"/>
                <w:cs/>
              </w:rPr>
              <w:t xml:space="preserve">   ค่าเผื่อหนี้สงสัยจะสูญ</w:t>
            </w: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8BDA5DA" w14:textId="57CD5EA2" w:rsidR="00586CDC" w:rsidRPr="00785F0F" w:rsidRDefault="00216973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E905B10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023780" w14:textId="7CB44903" w:rsidR="00586CDC" w:rsidRPr="00785F0F" w:rsidRDefault="00216973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(123)</w:t>
            </w:r>
          </w:p>
        </w:tc>
        <w:tc>
          <w:tcPr>
            <w:tcW w:w="239" w:type="dxa"/>
            <w:shd w:val="clear" w:color="auto" w:fill="auto"/>
          </w:tcPr>
          <w:p w14:paraId="4717F64D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50C8C7" w14:textId="2B61E1F7" w:rsidR="00586CDC" w:rsidRPr="00785F0F" w:rsidRDefault="00216973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(123)</w:t>
            </w:r>
          </w:p>
        </w:tc>
        <w:tc>
          <w:tcPr>
            <w:tcW w:w="239" w:type="dxa"/>
            <w:shd w:val="clear" w:color="auto" w:fill="auto"/>
          </w:tcPr>
          <w:p w14:paraId="1F336E36" w14:textId="77777777" w:rsidR="00586CDC" w:rsidRPr="00785F0F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317C119" w14:textId="77777777" w:rsidR="00586CDC" w:rsidRPr="00785F0F" w:rsidRDefault="00586CDC" w:rsidP="002003CE">
            <w:pPr>
              <w:tabs>
                <w:tab w:val="decimal" w:pos="47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1578765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F1E0B7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(</w:t>
            </w:r>
            <w:r w:rsidRPr="00785F0F">
              <w:rPr>
                <w:sz w:val="26"/>
                <w:szCs w:val="26"/>
              </w:rPr>
              <w:t>67</w:t>
            </w:r>
            <w:r w:rsidRPr="00785F0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0B46C113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699B4B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(</w:t>
            </w:r>
            <w:r w:rsidRPr="00785F0F">
              <w:rPr>
                <w:sz w:val="26"/>
                <w:szCs w:val="26"/>
              </w:rPr>
              <w:t>67</w:t>
            </w:r>
            <w:r w:rsidRPr="00785F0F">
              <w:rPr>
                <w:sz w:val="26"/>
                <w:szCs w:val="26"/>
                <w:cs/>
              </w:rPr>
              <w:t>)</w:t>
            </w:r>
          </w:p>
        </w:tc>
      </w:tr>
      <w:tr w:rsidR="00586CDC" w:rsidRPr="00785F0F" w14:paraId="44AE0AB3" w14:textId="77777777" w:rsidTr="008A16DE">
        <w:tc>
          <w:tcPr>
            <w:tcW w:w="2742" w:type="dxa"/>
            <w:shd w:val="clear" w:color="auto" w:fill="auto"/>
            <w:vAlign w:val="bottom"/>
          </w:tcPr>
          <w:p w14:paraId="47806397" w14:textId="77777777" w:rsidR="00586CDC" w:rsidRPr="00785F0F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รวมต่างประเทศ</w:t>
            </w:r>
          </w:p>
        </w:tc>
        <w:tc>
          <w:tcPr>
            <w:tcW w:w="88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796C60" w14:textId="4756CC86" w:rsidR="00586CDC" w:rsidRPr="00785F0F" w:rsidRDefault="00216973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27,532</w:t>
            </w:r>
          </w:p>
        </w:tc>
        <w:tc>
          <w:tcPr>
            <w:tcW w:w="239" w:type="dxa"/>
            <w:shd w:val="clear" w:color="auto" w:fill="auto"/>
          </w:tcPr>
          <w:p w14:paraId="043F7486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65DD66" w14:textId="417C1AC0" w:rsidR="00586CDC" w:rsidRPr="00785F0F" w:rsidRDefault="002F2AA6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10,126</w:t>
            </w:r>
          </w:p>
        </w:tc>
        <w:tc>
          <w:tcPr>
            <w:tcW w:w="239" w:type="dxa"/>
            <w:shd w:val="clear" w:color="auto" w:fill="auto"/>
          </w:tcPr>
          <w:p w14:paraId="0BEB45AF" w14:textId="77777777" w:rsidR="00586CDC" w:rsidRPr="00785F0F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BDD03D1" w14:textId="6ACA57B7" w:rsidR="00586CDC" w:rsidRPr="00785F0F" w:rsidRDefault="002F2AA6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37,658</w:t>
            </w:r>
          </w:p>
        </w:tc>
        <w:tc>
          <w:tcPr>
            <w:tcW w:w="239" w:type="dxa"/>
            <w:shd w:val="clear" w:color="auto" w:fill="auto"/>
          </w:tcPr>
          <w:p w14:paraId="48E86070" w14:textId="77777777" w:rsidR="00586CDC" w:rsidRPr="00785F0F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5C877AA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16,780</w:t>
            </w:r>
          </w:p>
        </w:tc>
        <w:tc>
          <w:tcPr>
            <w:tcW w:w="239" w:type="dxa"/>
            <w:shd w:val="clear" w:color="auto" w:fill="auto"/>
          </w:tcPr>
          <w:p w14:paraId="46A37978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877B9BA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5,432</w:t>
            </w:r>
          </w:p>
        </w:tc>
        <w:tc>
          <w:tcPr>
            <w:tcW w:w="239" w:type="dxa"/>
            <w:shd w:val="clear" w:color="auto" w:fill="auto"/>
          </w:tcPr>
          <w:p w14:paraId="741CD2D5" w14:textId="77777777" w:rsidR="00586CDC" w:rsidRPr="00785F0F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0D13369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22,212</w:t>
            </w:r>
          </w:p>
        </w:tc>
      </w:tr>
      <w:tr w:rsidR="00586CDC" w:rsidRPr="00785F0F" w14:paraId="308C521F" w14:textId="77777777" w:rsidTr="008A16DE">
        <w:tc>
          <w:tcPr>
            <w:tcW w:w="2742" w:type="dxa"/>
            <w:shd w:val="clear" w:color="auto" w:fill="auto"/>
            <w:vAlign w:val="bottom"/>
          </w:tcPr>
          <w:p w14:paraId="63DD60C6" w14:textId="77777777" w:rsidR="00586CDC" w:rsidRPr="00785F0F" w:rsidRDefault="00586CDC" w:rsidP="00586CDC">
            <w:pPr>
              <w:tabs>
                <w:tab w:val="left" w:pos="162"/>
                <w:tab w:val="left" w:pos="342"/>
              </w:tabs>
              <w:snapToGrid w:val="0"/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D66D69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3303B0C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561666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DA61520" w14:textId="77777777" w:rsidR="00586CDC" w:rsidRPr="00785F0F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85772A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63980EB" w14:textId="77777777" w:rsidR="00586CDC" w:rsidRPr="00785F0F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713781B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70F3A19C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rPr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8BDCE6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09A64DE2" w14:textId="77777777" w:rsidR="00586CDC" w:rsidRPr="00785F0F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20" w:right="-35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0680E9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</w:p>
        </w:tc>
      </w:tr>
      <w:tr w:rsidR="00586CDC" w:rsidRPr="00785F0F" w14:paraId="5B593D8C" w14:textId="77777777" w:rsidTr="008A16DE">
        <w:tc>
          <w:tcPr>
            <w:tcW w:w="2742" w:type="dxa"/>
            <w:shd w:val="clear" w:color="auto" w:fill="auto"/>
            <w:vAlign w:val="bottom"/>
          </w:tcPr>
          <w:p w14:paraId="1237432F" w14:textId="77777777" w:rsidR="00586CDC" w:rsidRPr="00785F0F" w:rsidRDefault="00586CDC" w:rsidP="00586CDC">
            <w:pPr>
              <w:tabs>
                <w:tab w:val="left" w:pos="162"/>
                <w:tab w:val="left" w:pos="342"/>
              </w:tabs>
              <w:spacing w:line="240" w:lineRule="atLeast"/>
              <w:ind w:left="-18" w:right="-108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รวมในประเทศและต่างประเทศ</w:t>
            </w:r>
          </w:p>
        </w:tc>
        <w:tc>
          <w:tcPr>
            <w:tcW w:w="88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6D192655" w14:textId="104EEA5A" w:rsidR="00586CDC" w:rsidRPr="00785F0F" w:rsidRDefault="00942982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49,007</w:t>
            </w:r>
          </w:p>
        </w:tc>
        <w:tc>
          <w:tcPr>
            <w:tcW w:w="239" w:type="dxa"/>
            <w:shd w:val="clear" w:color="auto" w:fill="auto"/>
          </w:tcPr>
          <w:p w14:paraId="78E076EC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63F393D" w14:textId="0F6617CE" w:rsidR="00586CDC" w:rsidRPr="00785F0F" w:rsidRDefault="00942982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313,026</w:t>
            </w:r>
          </w:p>
        </w:tc>
        <w:tc>
          <w:tcPr>
            <w:tcW w:w="239" w:type="dxa"/>
            <w:shd w:val="clear" w:color="auto" w:fill="auto"/>
          </w:tcPr>
          <w:p w14:paraId="5283BC97" w14:textId="77777777" w:rsidR="00586CDC" w:rsidRPr="00785F0F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2E6C81F" w14:textId="38C05A9D" w:rsidR="00586CDC" w:rsidRPr="00785F0F" w:rsidRDefault="00216973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362,033</w:t>
            </w:r>
          </w:p>
        </w:tc>
        <w:tc>
          <w:tcPr>
            <w:tcW w:w="239" w:type="dxa"/>
            <w:shd w:val="clear" w:color="auto" w:fill="auto"/>
          </w:tcPr>
          <w:p w14:paraId="0A9809E2" w14:textId="77777777" w:rsidR="00586CDC" w:rsidRPr="00785F0F" w:rsidRDefault="00586CDC" w:rsidP="00586CDC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right="-9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05BFD48F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33,438</w:t>
            </w:r>
          </w:p>
        </w:tc>
        <w:tc>
          <w:tcPr>
            <w:tcW w:w="239" w:type="dxa"/>
            <w:shd w:val="clear" w:color="auto" w:fill="auto"/>
          </w:tcPr>
          <w:p w14:paraId="2B4A20EE" w14:textId="77777777" w:rsidR="00586CDC" w:rsidRPr="00785F0F" w:rsidRDefault="00586CDC" w:rsidP="00586CDC">
            <w:pPr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5DE2007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270,039</w:t>
            </w:r>
          </w:p>
        </w:tc>
        <w:tc>
          <w:tcPr>
            <w:tcW w:w="239" w:type="dxa"/>
            <w:shd w:val="clear" w:color="auto" w:fill="auto"/>
          </w:tcPr>
          <w:p w14:paraId="457F9704" w14:textId="77777777" w:rsidR="00586CDC" w:rsidRPr="00785F0F" w:rsidRDefault="00586CDC" w:rsidP="00586CDC">
            <w:pPr>
              <w:pStyle w:val="BodyTextIndent"/>
              <w:tabs>
                <w:tab w:val="decimal" w:pos="-86"/>
                <w:tab w:val="decimal" w:pos="580"/>
              </w:tabs>
              <w:snapToGrid w:val="0"/>
              <w:spacing w:line="240" w:lineRule="atLeast"/>
              <w:ind w:left="-113" w:right="-1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879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AD15290" w14:textId="77777777" w:rsidR="00586CDC" w:rsidRPr="00785F0F" w:rsidRDefault="00586CDC" w:rsidP="00586CDC">
            <w:pPr>
              <w:tabs>
                <w:tab w:val="decimal" w:pos="665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303,477</w:t>
            </w:r>
          </w:p>
        </w:tc>
      </w:tr>
    </w:tbl>
    <w:p w14:paraId="099AF888" w14:textId="77777777" w:rsidR="008D0BA8" w:rsidRPr="00785F0F" w:rsidRDefault="008D0BA8" w:rsidP="008D0BA8">
      <w:pPr>
        <w:ind w:left="540" w:right="-23"/>
        <w:rPr>
          <w:sz w:val="30"/>
          <w:szCs w:val="30"/>
        </w:rPr>
      </w:pPr>
    </w:p>
    <w:p w14:paraId="5C655AF6" w14:textId="2CCC8F25" w:rsidR="008D0BA8" w:rsidRDefault="00F76DD0" w:rsidP="008A16DE">
      <w:pPr>
        <w:tabs>
          <w:tab w:val="left" w:pos="900"/>
        </w:tabs>
        <w:ind w:left="864" w:right="-29" w:hanging="324"/>
        <w:jc w:val="thaiDistribute"/>
        <w:rPr>
          <w:spacing w:val="-4"/>
          <w:sz w:val="20"/>
          <w:szCs w:val="20"/>
        </w:rPr>
      </w:pPr>
      <w:r>
        <w:rPr>
          <w:spacing w:val="-4"/>
          <w:sz w:val="24"/>
          <w:szCs w:val="24"/>
          <w:vertAlign w:val="superscript"/>
          <w:cs/>
        </w:rPr>
        <w:t>*</w:t>
      </w:r>
      <w:r w:rsidR="008D0BA8" w:rsidRPr="00785F0F">
        <w:rPr>
          <w:spacing w:val="-4"/>
          <w:sz w:val="20"/>
          <w:szCs w:val="20"/>
        </w:rPr>
        <w:tab/>
      </w:r>
      <w:r w:rsidR="008D0BA8" w:rsidRPr="00785F0F">
        <w:rPr>
          <w:spacing w:val="-4"/>
          <w:sz w:val="20"/>
          <w:szCs w:val="20"/>
          <w:cs/>
        </w:rPr>
        <w:t>สถาบันการเงินอื่น หมายถึง สถาบันการเงินที่อยู่ภายใต้ พรบ.ดอกเบี้ยเงินให้กู้ยืมของสถาบันการเงิน นอกเหนือจากรายการที่ปรากฏข้างต้น เช่น บริษัทเงินทุน บริษัทหลักทรัพย์ บริษัทเครดิตฟองซิเอร์ บริษัทประกันชีวิต สหกรณ์ออมทรัพย์ ชุมชนสหกรณ์ออมทรัพย์แห่งประเทศไทย และสหกรณ์เครดิตยู</w:t>
      </w:r>
      <w:proofErr w:type="spellStart"/>
      <w:r w:rsidR="008D0BA8" w:rsidRPr="00785F0F">
        <w:rPr>
          <w:spacing w:val="-4"/>
          <w:sz w:val="20"/>
          <w:szCs w:val="20"/>
          <w:cs/>
        </w:rPr>
        <w:t>เนี่ยน</w:t>
      </w:r>
      <w:proofErr w:type="spellEnd"/>
    </w:p>
    <w:p w14:paraId="6FBA4ECB" w14:textId="77777777" w:rsidR="00FB0620" w:rsidRPr="008A16DE" w:rsidRDefault="00FB0620" w:rsidP="008A16DE">
      <w:pPr>
        <w:ind w:left="540" w:right="-23"/>
        <w:rPr>
          <w:sz w:val="30"/>
          <w:szCs w:val="30"/>
        </w:rPr>
      </w:pPr>
    </w:p>
    <w:p w14:paraId="43814E6C" w14:textId="77777777" w:rsidR="00FB0620" w:rsidRPr="00785F0F" w:rsidRDefault="00FB0620" w:rsidP="008A16DE">
      <w:pPr>
        <w:ind w:left="540"/>
        <w:jc w:val="thaiDistribute"/>
        <w:rPr>
          <w:i/>
          <w:iCs/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Pr="00785F0F">
        <w:rPr>
          <w:sz w:val="30"/>
          <w:szCs w:val="30"/>
        </w:rPr>
        <w:t xml:space="preserve">31 </w:t>
      </w:r>
      <w:r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 xml:space="preserve">2561 </w:t>
      </w:r>
      <w:r w:rsidRPr="00785F0F">
        <w:rPr>
          <w:sz w:val="30"/>
          <w:szCs w:val="30"/>
          <w:cs/>
        </w:rPr>
        <w:t xml:space="preserve">ธนาคารและบริษัทย่อยมีเงินฝากระหว่างธนาคารและตลาดเงินที่มีข้อจำกัดในการใช้เป็นจำนวน </w:t>
      </w:r>
      <w:r>
        <w:rPr>
          <w:sz w:val="30"/>
          <w:szCs w:val="30"/>
        </w:rPr>
        <w:t>1,264</w:t>
      </w:r>
      <w:r w:rsidRPr="00785F0F">
        <w:rPr>
          <w:sz w:val="30"/>
          <w:szCs w:val="30"/>
        </w:rPr>
        <w:t xml:space="preserve"> </w:t>
      </w:r>
      <w:r w:rsidRPr="00785F0F">
        <w:rPr>
          <w:sz w:val="30"/>
          <w:szCs w:val="30"/>
          <w:cs/>
        </w:rPr>
        <w:t xml:space="preserve">ล้านบาท </w:t>
      </w:r>
      <w:r w:rsidRPr="00785F0F">
        <w:rPr>
          <w:i/>
          <w:iCs/>
          <w:sz w:val="30"/>
          <w:szCs w:val="30"/>
          <w:cs/>
        </w:rPr>
        <w:t>(</w:t>
      </w:r>
      <w:r w:rsidRPr="00785F0F">
        <w:rPr>
          <w:i/>
          <w:iCs/>
          <w:sz w:val="30"/>
          <w:szCs w:val="30"/>
        </w:rPr>
        <w:t xml:space="preserve">2560: 1,166 </w:t>
      </w:r>
      <w:r w:rsidRPr="00785F0F">
        <w:rPr>
          <w:i/>
          <w:iCs/>
          <w:sz w:val="30"/>
          <w:szCs w:val="30"/>
          <w:cs/>
        </w:rPr>
        <w:t>ล้านบาท)</w:t>
      </w:r>
    </w:p>
    <w:p w14:paraId="375F6A1B" w14:textId="77777777" w:rsidR="00137A19" w:rsidRPr="00785F0F" w:rsidRDefault="00137A19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</w:rPr>
        <w:br w:type="page"/>
      </w:r>
    </w:p>
    <w:p w14:paraId="6276665F" w14:textId="77777777" w:rsidR="008D0BA8" w:rsidRPr="00785F0F" w:rsidRDefault="00E029F7" w:rsidP="008D0BA8">
      <w:pPr>
        <w:pageBreakBefore/>
        <w:tabs>
          <w:tab w:val="left" w:pos="540"/>
        </w:tabs>
        <w:ind w:right="-25"/>
        <w:jc w:val="thaiDistribute"/>
        <w:rPr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lastRenderedPageBreak/>
        <w:t>8</w:t>
      </w:r>
      <w:r w:rsidR="008D0BA8" w:rsidRPr="00785F0F">
        <w:rPr>
          <w:b/>
          <w:bCs/>
          <w:spacing w:val="-4"/>
          <w:sz w:val="30"/>
          <w:szCs w:val="30"/>
        </w:rPr>
        <w:tab/>
      </w:r>
      <w:r w:rsidR="008D0BA8" w:rsidRPr="00785F0F">
        <w:rPr>
          <w:b/>
          <w:bCs/>
          <w:spacing w:val="-4"/>
          <w:sz w:val="30"/>
          <w:szCs w:val="30"/>
          <w:cs/>
        </w:rPr>
        <w:t>ตราสารอนุพันธ์</w:t>
      </w:r>
    </w:p>
    <w:p w14:paraId="73423F2C" w14:textId="77777777" w:rsidR="008D0BA8" w:rsidRPr="00785F0F" w:rsidRDefault="008D0BA8" w:rsidP="008D0BA8">
      <w:pPr>
        <w:ind w:left="540" w:right="-23"/>
        <w:jc w:val="thaiDistribute"/>
        <w:rPr>
          <w:sz w:val="30"/>
          <w:szCs w:val="30"/>
        </w:rPr>
      </w:pPr>
    </w:p>
    <w:p w14:paraId="4F7E7411" w14:textId="77777777" w:rsidR="008D0BA8" w:rsidRPr="00785F0F" w:rsidRDefault="008D0BA8" w:rsidP="00F23C59">
      <w:pPr>
        <w:ind w:left="54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ตราสารอนุพันธ์เป็นเครื่องมือทางการเงินซึ่งมีมูลค่าเปลี่ยนแปลงไปตามการเปลี่ยนแปลงของมูลค่ายุติธรรมของสินทรัพย์ที่เกี่ยวข้อง เช่น อัตราดอกเบี้ย อัตราแลกเปลี่ยนเงินตราต่างประเทศหรือดัชนีราคา ตราสารอนุพันธ์ของธนาคารมีดังนี้</w:t>
      </w:r>
    </w:p>
    <w:p w14:paraId="41379E65" w14:textId="77777777" w:rsidR="008D0BA8" w:rsidRPr="00785F0F" w:rsidRDefault="008D0BA8" w:rsidP="008D0BA8">
      <w:pPr>
        <w:ind w:left="540" w:right="-23"/>
        <w:jc w:val="thaiDistribute"/>
        <w:rPr>
          <w:sz w:val="30"/>
          <w:szCs w:val="30"/>
        </w:rPr>
      </w:pPr>
    </w:p>
    <w:p w14:paraId="0DC469F4" w14:textId="77777777" w:rsidR="008D0BA8" w:rsidRPr="00785F0F" w:rsidRDefault="008D0BA8" w:rsidP="00F319A5">
      <w:pPr>
        <w:numPr>
          <w:ilvl w:val="0"/>
          <w:numId w:val="5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สัญญาซื้อขายเงินตราต่างประเทศล่วงหน้า (</w:t>
      </w:r>
      <w:r w:rsidRPr="00785F0F">
        <w:rPr>
          <w:sz w:val="30"/>
          <w:szCs w:val="30"/>
        </w:rPr>
        <w:t>Forward exchange contracts</w:t>
      </w:r>
      <w:r w:rsidRPr="00785F0F">
        <w:rPr>
          <w:sz w:val="30"/>
          <w:szCs w:val="30"/>
          <w:cs/>
        </w:rPr>
        <w:t>) สัญญาดังกล่าวเป็นข้อตกลงในการซื้อหรือขายเงินตราต่างประเทศตามอัตราแลกเปลี่ยนที่ตกลงกัน ณ วันที่ในอนาคตที่ระบุไว้</w:t>
      </w:r>
    </w:p>
    <w:p w14:paraId="43216046" w14:textId="77777777" w:rsidR="008D0BA8" w:rsidRPr="00785F0F" w:rsidRDefault="008D0BA8" w:rsidP="00F319A5">
      <w:pPr>
        <w:numPr>
          <w:ilvl w:val="0"/>
          <w:numId w:val="5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สัญญาแลกเปลี่ยนเงินตราต่างประเทศและอัตราดอกเบี้ย (</w:t>
      </w:r>
      <w:r w:rsidRPr="00785F0F">
        <w:rPr>
          <w:sz w:val="30"/>
          <w:szCs w:val="30"/>
        </w:rPr>
        <w:t>Currency and interest rate swaps</w:t>
      </w:r>
      <w:r w:rsidRPr="00785F0F">
        <w:rPr>
          <w:sz w:val="30"/>
          <w:szCs w:val="30"/>
          <w:cs/>
        </w:rPr>
        <w:t>) เป็นข้อตกลงในการแลกเปลี่ยนเงินต้นในสกุลเงินที่แตกต่างกัน และแลกเปลี่ยนคืนเมื่อสัญญาครบกำหนด โดยมีการแลกเปลี่ยนการจ่ายชำระดอกเบี้ยที่เกี่ยวข้องด้วย</w:t>
      </w:r>
    </w:p>
    <w:p w14:paraId="727744D4" w14:textId="77777777" w:rsidR="008D0BA8" w:rsidRPr="00785F0F" w:rsidRDefault="008D0BA8" w:rsidP="00F319A5">
      <w:pPr>
        <w:numPr>
          <w:ilvl w:val="0"/>
          <w:numId w:val="5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สัญญาแลกเปลี่ยนอัตราดอกเบี้ย (</w:t>
      </w:r>
      <w:r w:rsidRPr="00785F0F">
        <w:rPr>
          <w:sz w:val="30"/>
          <w:szCs w:val="30"/>
        </w:rPr>
        <w:t>Interest rate swaps</w:t>
      </w:r>
      <w:r w:rsidRPr="00785F0F">
        <w:rPr>
          <w:sz w:val="30"/>
          <w:szCs w:val="30"/>
          <w:cs/>
        </w:rPr>
        <w:t>) เป็นข้อตกลงในการแลกเปลี่ยน การจ่ายชำระดอกเบี้ยสำหรับระยะเวลาที่ตกลงกัน โดยไม่มีการแลกเปลี่ยนเงินต้น</w:t>
      </w:r>
    </w:p>
    <w:p w14:paraId="64986C54" w14:textId="77777777" w:rsidR="008D0BA8" w:rsidRPr="00785F0F" w:rsidRDefault="008D0BA8" w:rsidP="00F319A5">
      <w:pPr>
        <w:numPr>
          <w:ilvl w:val="0"/>
          <w:numId w:val="5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อนุพันธ์ทางการเงินด้านตราสารทุน (</w:t>
      </w:r>
      <w:r w:rsidRPr="00785F0F">
        <w:rPr>
          <w:sz w:val="30"/>
          <w:szCs w:val="30"/>
        </w:rPr>
        <w:t>Equity derivatives</w:t>
      </w:r>
      <w:r w:rsidRPr="00785F0F">
        <w:rPr>
          <w:sz w:val="30"/>
          <w:szCs w:val="30"/>
          <w:cs/>
        </w:rPr>
        <w:t>) หมายถึง ข้อตกลงหรือสัญญาที่มูลค่าขึ้นอยู่กับระดับราคาของตราสารทุน หรือราคาของกลุ่มตราสารทุน หรือดัชนีราคาตราสารทุน (</w:t>
      </w:r>
      <w:r w:rsidRPr="00785F0F">
        <w:rPr>
          <w:sz w:val="30"/>
          <w:szCs w:val="30"/>
        </w:rPr>
        <w:t>Equity Index</w:t>
      </w:r>
      <w:r w:rsidRPr="00785F0F">
        <w:rPr>
          <w:sz w:val="30"/>
          <w:szCs w:val="30"/>
          <w:cs/>
        </w:rPr>
        <w:t>) ที่ใช้อ้างอิงในการทำธุรกรรมนั้น</w:t>
      </w:r>
    </w:p>
    <w:p w14:paraId="4680C156" w14:textId="77777777" w:rsidR="008D0BA8" w:rsidRPr="00785F0F" w:rsidRDefault="008D0BA8" w:rsidP="00F319A5">
      <w:pPr>
        <w:numPr>
          <w:ilvl w:val="0"/>
          <w:numId w:val="5"/>
        </w:numPr>
        <w:tabs>
          <w:tab w:val="left" w:pos="900"/>
        </w:tabs>
        <w:ind w:left="900" w:right="15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อนุพันธ์</w:t>
      </w:r>
      <w:r w:rsidR="00C642C6" w:rsidRPr="00785F0F">
        <w:rPr>
          <w:rFonts w:hint="cs"/>
          <w:sz w:val="30"/>
          <w:szCs w:val="30"/>
          <w:cs/>
        </w:rPr>
        <w:t>ทางการเงิน</w:t>
      </w:r>
      <w:r w:rsidRPr="00785F0F">
        <w:rPr>
          <w:sz w:val="30"/>
          <w:szCs w:val="30"/>
          <w:cs/>
        </w:rPr>
        <w:t>ด้านเครดิต (</w:t>
      </w:r>
      <w:r w:rsidRPr="00785F0F">
        <w:rPr>
          <w:sz w:val="30"/>
          <w:szCs w:val="30"/>
        </w:rPr>
        <w:t>Credit derivatives</w:t>
      </w:r>
      <w:r w:rsidRPr="00785F0F">
        <w:rPr>
          <w:sz w:val="30"/>
          <w:szCs w:val="30"/>
          <w:cs/>
        </w:rPr>
        <w:t xml:space="preserve">) หมายถึง การซื้อขายข้อตกลงที่รับประกันความเสี่ยงด้านเครดิตที่เกี่ยวข้องกับความสามารถในการชำระคืนของสินทรัพย์อ้างอิงที่กำหนด </w:t>
      </w:r>
    </w:p>
    <w:p w14:paraId="5485CC85" w14:textId="77777777" w:rsidR="008D0BA8" w:rsidRPr="00785F0F" w:rsidRDefault="008D0BA8" w:rsidP="00F319A5">
      <w:pPr>
        <w:numPr>
          <w:ilvl w:val="0"/>
          <w:numId w:val="5"/>
        </w:numPr>
        <w:tabs>
          <w:tab w:val="left" w:pos="900"/>
        </w:tabs>
        <w:ind w:left="90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อนุพันธ์</w:t>
      </w:r>
      <w:r w:rsidR="00C642C6" w:rsidRPr="00785F0F">
        <w:rPr>
          <w:rFonts w:hint="cs"/>
          <w:sz w:val="30"/>
          <w:szCs w:val="30"/>
          <w:cs/>
        </w:rPr>
        <w:t>ทางการเงิน</w:t>
      </w:r>
      <w:r w:rsidRPr="00785F0F">
        <w:rPr>
          <w:sz w:val="30"/>
          <w:szCs w:val="30"/>
          <w:cs/>
        </w:rPr>
        <w:t>ด้านโภคภัณฑ์ (</w:t>
      </w:r>
      <w:r w:rsidRPr="00785F0F">
        <w:rPr>
          <w:sz w:val="30"/>
          <w:szCs w:val="30"/>
        </w:rPr>
        <w:t>Commodity derivatives</w:t>
      </w:r>
      <w:r w:rsidRPr="00785F0F">
        <w:rPr>
          <w:sz w:val="30"/>
          <w:szCs w:val="30"/>
          <w:cs/>
        </w:rPr>
        <w:t>) หมายถึง ธุรกรรมการซื้อหรือขายสินค้าอ้างอิง หรือ การแลกเปลี่ยนกระแสเงินสด ซึ่งคำนวณจากปริมาณสินค้าอ้างอิงคูณด้วยราคาสินค้าที่ตกลงกันภายในระยะเวลาและเงื่อนไขตามที่ตกลงกันไว้ในสัญญา</w:t>
      </w:r>
    </w:p>
    <w:p w14:paraId="2C03E0B6" w14:textId="77777777" w:rsidR="008D0BA8" w:rsidRPr="00785F0F" w:rsidRDefault="008D0BA8" w:rsidP="00F23C59">
      <w:pPr>
        <w:ind w:left="540" w:right="15"/>
        <w:jc w:val="thaiDistribute"/>
        <w:rPr>
          <w:sz w:val="30"/>
          <w:szCs w:val="30"/>
        </w:rPr>
      </w:pPr>
    </w:p>
    <w:p w14:paraId="2BD06A27" w14:textId="32C2D2B9" w:rsidR="00137A19" w:rsidRPr="00252856" w:rsidRDefault="008D0BA8" w:rsidP="0064110D">
      <w:pPr>
        <w:ind w:left="54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ธนาคารได้นำนโยบายในการบริหารความเสี่ยงจากอัตราแลกเปลี่ยน และความเสี่ยงจากอัตราดอกเบี้ยซึ่งเกิดจากความผันผวนของอัตราแลกเปลี่ยนและอัตราดอกเบี้ยไปปฏิบัติ โดยการใช้ตราสารอนุพันธ์ในการบริหารความเสี่ยง เพื่อตอบสนองความต้องการของลูกค้าและเพื่อการบริหารสินทรัพย์และหนี้สินของธนาคาร อย่างไรก็ตาม ธนาคารได้มีการควบคุมความเสี่ยงในการทำธุรกรรมกับคู่สัญญา (</w:t>
      </w:r>
      <w:r w:rsidRPr="00785F0F">
        <w:rPr>
          <w:sz w:val="30"/>
          <w:szCs w:val="30"/>
        </w:rPr>
        <w:t>Counterparty risks</w:t>
      </w:r>
      <w:r w:rsidRPr="00785F0F">
        <w:rPr>
          <w:sz w:val="30"/>
          <w:szCs w:val="30"/>
          <w:cs/>
        </w:rPr>
        <w:t>) โดยการกำหนดและควบคุมวงเงินการทำธุรกรรมเช่นเดียวกับนโยบายการให้สินเชื่อปกติและควบคุมความเสี</w:t>
      </w:r>
      <w:r w:rsidR="00EB0CA4" w:rsidRPr="00785F0F">
        <w:rPr>
          <w:sz w:val="30"/>
          <w:szCs w:val="30"/>
          <w:cs/>
        </w:rPr>
        <w:t>่ยงด้านตลาดโดยควบคุมวงเงินประเภท</w:t>
      </w:r>
      <w:r w:rsidRPr="0064110D">
        <w:rPr>
          <w:spacing w:val="-3"/>
          <w:sz w:val="30"/>
          <w:szCs w:val="30"/>
        </w:rPr>
        <w:t>Management Action Triggers, Net Open Position, Ba</w:t>
      </w:r>
      <w:r w:rsidR="0011201B" w:rsidRPr="0064110D">
        <w:rPr>
          <w:spacing w:val="-3"/>
          <w:sz w:val="30"/>
          <w:szCs w:val="30"/>
        </w:rPr>
        <w:t>sis Point Value, Value at Risk</w:t>
      </w:r>
      <w:r w:rsidR="0011201B" w:rsidRPr="0064110D">
        <w:rPr>
          <w:spacing w:val="-3"/>
          <w:sz w:val="30"/>
          <w:szCs w:val="30"/>
          <w:cs/>
        </w:rPr>
        <w:t xml:space="preserve"> </w:t>
      </w:r>
      <w:r w:rsidR="00EB0CA4" w:rsidRPr="0064110D">
        <w:rPr>
          <w:spacing w:val="-3"/>
          <w:sz w:val="30"/>
          <w:szCs w:val="30"/>
          <w:cs/>
        </w:rPr>
        <w:t>แ</w:t>
      </w:r>
      <w:r w:rsidR="0011201B" w:rsidRPr="0064110D">
        <w:rPr>
          <w:spacing w:val="-3"/>
          <w:sz w:val="30"/>
          <w:szCs w:val="30"/>
          <w:cs/>
        </w:rPr>
        <w:t xml:space="preserve">ละ </w:t>
      </w:r>
      <w:r w:rsidRPr="0064110D">
        <w:rPr>
          <w:spacing w:val="-3"/>
          <w:sz w:val="30"/>
          <w:szCs w:val="30"/>
        </w:rPr>
        <w:t>Management Stress</w:t>
      </w:r>
      <w:r w:rsidR="0064110D" w:rsidRPr="0064110D">
        <w:rPr>
          <w:spacing w:val="-3"/>
          <w:sz w:val="30"/>
          <w:szCs w:val="30"/>
        </w:rPr>
        <w:t xml:space="preserve"> </w:t>
      </w:r>
      <w:r w:rsidRPr="0064110D">
        <w:rPr>
          <w:spacing w:val="-3"/>
          <w:sz w:val="30"/>
          <w:szCs w:val="30"/>
        </w:rPr>
        <w:t>Triggers</w:t>
      </w:r>
    </w:p>
    <w:p w14:paraId="7585314E" w14:textId="77777777" w:rsidR="00137A19" w:rsidRPr="00785F0F" w:rsidRDefault="00137A19">
      <w:pPr>
        <w:suppressAutoHyphens w:val="0"/>
        <w:rPr>
          <w:spacing w:val="-2"/>
          <w:sz w:val="30"/>
          <w:szCs w:val="30"/>
        </w:rPr>
      </w:pPr>
      <w:r w:rsidRPr="00785F0F">
        <w:rPr>
          <w:spacing w:val="-2"/>
          <w:sz w:val="30"/>
          <w:szCs w:val="30"/>
        </w:rPr>
        <w:br w:type="page"/>
      </w:r>
    </w:p>
    <w:p w14:paraId="11C1870F" w14:textId="77777777" w:rsidR="008D0BA8" w:rsidRPr="00785F0F" w:rsidRDefault="008D0BA8" w:rsidP="00F23C59">
      <w:pPr>
        <w:pageBreakBefore/>
        <w:ind w:left="54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 xml:space="preserve">จำนวนเงินตามสัญญาของตราสารอนุพันธ์ </w:t>
      </w:r>
      <w:r w:rsidR="00AC6020" w:rsidRPr="00785F0F">
        <w:rPr>
          <w:sz w:val="30"/>
          <w:szCs w:val="30"/>
          <w:cs/>
        </w:rPr>
        <w:t>(</w:t>
      </w:r>
      <w:r w:rsidR="00AC6020" w:rsidRPr="00785F0F">
        <w:rPr>
          <w:sz w:val="30"/>
          <w:szCs w:val="30"/>
        </w:rPr>
        <w:t>Notional amount</w:t>
      </w:r>
      <w:r w:rsidRPr="00785F0F">
        <w:rPr>
          <w:sz w:val="30"/>
          <w:szCs w:val="30"/>
          <w:cs/>
        </w:rPr>
        <w:t>) ณ วันสิ้น</w:t>
      </w:r>
      <w:r w:rsidR="00751379" w:rsidRPr="00785F0F">
        <w:rPr>
          <w:rFonts w:hint="cs"/>
          <w:sz w:val="30"/>
          <w:szCs w:val="30"/>
          <w:cs/>
        </w:rPr>
        <w:t>ปี</w:t>
      </w:r>
      <w:r w:rsidR="003A1FAE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ไม่ได้แสดงถึงระดับความเสี่ยงที</w:t>
      </w:r>
      <w:r w:rsidR="001370AF" w:rsidRPr="00785F0F">
        <w:rPr>
          <w:sz w:val="30"/>
          <w:szCs w:val="30"/>
          <w:cs/>
        </w:rPr>
        <w:t>่</w:t>
      </w:r>
      <w:r w:rsidRPr="00785F0F">
        <w:rPr>
          <w:sz w:val="30"/>
          <w:szCs w:val="30"/>
          <w:cs/>
        </w:rPr>
        <w:t>เกิดขึ้นแล้วจากรายการตราสารอนุพันธ์ ความเสี่ยงที่จะเกิดขึ้นตามสัญญาของตราสารอนุพันธ์จะขึ้นอยู่กับการเปลี่ยนแปลงทางด้านราคาของตราสารอนุพันธ์แต่ละประเภทก่อนถึงวันครบกำหนดตามสัญญา</w:t>
      </w:r>
    </w:p>
    <w:p w14:paraId="4866F888" w14:textId="77777777" w:rsidR="008D0BA8" w:rsidRPr="00785F0F" w:rsidRDefault="008D0BA8" w:rsidP="008D0BA8">
      <w:pPr>
        <w:ind w:left="540" w:right="-23"/>
        <w:jc w:val="thaiDistribute"/>
        <w:rPr>
          <w:sz w:val="30"/>
          <w:szCs w:val="30"/>
        </w:rPr>
      </w:pPr>
    </w:p>
    <w:p w14:paraId="31594815" w14:textId="77777777" w:rsidR="008D0BA8" w:rsidRPr="00785F0F" w:rsidRDefault="008D0BA8" w:rsidP="008D0BA8">
      <w:pPr>
        <w:ind w:left="54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C814DA" w:rsidRPr="00785F0F">
        <w:rPr>
          <w:sz w:val="30"/>
          <w:szCs w:val="30"/>
        </w:rPr>
        <w:t xml:space="preserve">31 </w:t>
      </w:r>
      <w:r w:rsidR="00C814DA" w:rsidRPr="00785F0F">
        <w:rPr>
          <w:sz w:val="30"/>
          <w:szCs w:val="30"/>
          <w:cs/>
        </w:rPr>
        <w:t xml:space="preserve">ธันวาคม </w:t>
      </w:r>
      <w:r w:rsidR="00AB2677" w:rsidRPr="00785F0F">
        <w:rPr>
          <w:rFonts w:asciiTheme="majorBidi" w:hAnsiTheme="majorBidi" w:cstheme="majorBidi"/>
          <w:sz w:val="30"/>
          <w:szCs w:val="30"/>
          <w:cs/>
        </w:rPr>
        <w:t>2561</w:t>
      </w:r>
      <w:r w:rsidR="00AB2677" w:rsidRPr="00785F0F">
        <w:rPr>
          <w:rFonts w:hint="cs"/>
          <w:sz w:val="30"/>
          <w:szCs w:val="30"/>
          <w:cs/>
        </w:rPr>
        <w:t xml:space="preserve"> </w:t>
      </w:r>
      <w:r w:rsidR="0072269A" w:rsidRPr="00785F0F">
        <w:rPr>
          <w:rFonts w:hint="cs"/>
          <w:sz w:val="30"/>
          <w:szCs w:val="30"/>
          <w:cs/>
        </w:rPr>
        <w:t xml:space="preserve">และ </w:t>
      </w:r>
      <w:r w:rsidR="0063219B" w:rsidRPr="00785F0F">
        <w:rPr>
          <w:sz w:val="30"/>
          <w:szCs w:val="30"/>
          <w:cs/>
        </w:rPr>
        <w:t xml:space="preserve">2560 </w:t>
      </w:r>
      <w:r w:rsidRPr="00785F0F">
        <w:rPr>
          <w:sz w:val="30"/>
          <w:szCs w:val="30"/>
          <w:cs/>
        </w:rPr>
        <w:t>มูลค่าตามสัญญาของตราสารอนุพันธ์มีดังนี้</w:t>
      </w:r>
    </w:p>
    <w:p w14:paraId="492F1CD4" w14:textId="77777777" w:rsidR="008D0BA8" w:rsidRPr="00785F0F" w:rsidRDefault="008D0BA8" w:rsidP="008D0BA8">
      <w:pPr>
        <w:ind w:left="540" w:right="-23"/>
        <w:jc w:val="thaiDistribute"/>
        <w:rPr>
          <w:sz w:val="30"/>
          <w:szCs w:val="30"/>
        </w:rPr>
      </w:pPr>
    </w:p>
    <w:tbl>
      <w:tblPr>
        <w:tblW w:w="937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1"/>
        <w:gridCol w:w="1417"/>
        <w:gridCol w:w="1417"/>
        <w:gridCol w:w="1381"/>
        <w:gridCol w:w="1475"/>
      </w:tblGrid>
      <w:tr w:rsidR="008D0BA8" w:rsidRPr="00785F0F" w14:paraId="6E824426" w14:textId="77777777" w:rsidTr="00F010AC">
        <w:trPr>
          <w:cantSplit/>
          <w:trHeight w:val="351"/>
        </w:trPr>
        <w:tc>
          <w:tcPr>
            <w:tcW w:w="3681" w:type="dxa"/>
            <w:shd w:val="clear" w:color="auto" w:fill="auto"/>
            <w:vAlign w:val="bottom"/>
          </w:tcPr>
          <w:p w14:paraId="2F71CAA2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3B77659E" w14:textId="77777777" w:rsidR="008D0BA8" w:rsidRPr="00785F0F" w:rsidRDefault="008D0BA8" w:rsidP="00F010AC">
            <w:pPr>
              <w:tabs>
                <w:tab w:val="left" w:pos="6570"/>
              </w:tabs>
              <w:ind w:left="13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0BA8" w:rsidRPr="00785F0F" w14:paraId="7D57ACE6" w14:textId="77777777" w:rsidTr="00F010AC">
        <w:trPr>
          <w:cantSplit/>
          <w:trHeight w:val="350"/>
        </w:trPr>
        <w:tc>
          <w:tcPr>
            <w:tcW w:w="3681" w:type="dxa"/>
            <w:shd w:val="clear" w:color="auto" w:fill="auto"/>
            <w:vAlign w:val="bottom"/>
          </w:tcPr>
          <w:p w14:paraId="167D5946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61D68275" w14:textId="77777777" w:rsidR="008D0BA8" w:rsidRPr="00785F0F" w:rsidRDefault="005709CC" w:rsidP="00AF1491">
            <w:pPr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rFonts w:eastAsia="Calibri"/>
                <w:sz w:val="26"/>
                <w:szCs w:val="26"/>
              </w:rPr>
              <w:t>256</w:t>
            </w:r>
            <w:r w:rsidR="00AB2677" w:rsidRPr="00785F0F">
              <w:rPr>
                <w:rFonts w:eastAsia="Calibri" w:hint="cs"/>
                <w:sz w:val="26"/>
                <w:szCs w:val="26"/>
                <w:cs/>
              </w:rPr>
              <w:t>1</w:t>
            </w:r>
          </w:p>
        </w:tc>
      </w:tr>
      <w:tr w:rsidR="008D0BA8" w:rsidRPr="00785F0F" w14:paraId="10742601" w14:textId="77777777" w:rsidTr="00F010AC">
        <w:trPr>
          <w:cantSplit/>
        </w:trPr>
        <w:tc>
          <w:tcPr>
            <w:tcW w:w="3681" w:type="dxa"/>
            <w:shd w:val="clear" w:color="auto" w:fill="auto"/>
            <w:vAlign w:val="bottom"/>
          </w:tcPr>
          <w:p w14:paraId="2790F110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7E7CAFE0" w14:textId="77777777" w:rsidR="008D0BA8" w:rsidRPr="00785F0F" w:rsidRDefault="008D0BA8" w:rsidP="00F010AC">
            <w:pPr>
              <w:tabs>
                <w:tab w:val="left" w:pos="6570"/>
              </w:tabs>
              <w:ind w:left="13" w:hanging="13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D0BA8" w:rsidRPr="00785F0F" w14:paraId="491DA372" w14:textId="77777777" w:rsidTr="00F010AC">
        <w:tc>
          <w:tcPr>
            <w:tcW w:w="3681" w:type="dxa"/>
            <w:shd w:val="clear" w:color="auto" w:fill="auto"/>
            <w:vAlign w:val="bottom"/>
          </w:tcPr>
          <w:p w14:paraId="52E2B121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B224BD" w14:textId="77777777" w:rsidR="008D0BA8" w:rsidRPr="00785F0F" w:rsidRDefault="008D0BA8" w:rsidP="00F010AC">
            <w:pPr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 xml:space="preserve">ไม่เกิน </w:t>
            </w:r>
            <w:r w:rsidRPr="00785F0F">
              <w:rPr>
                <w:sz w:val="26"/>
                <w:szCs w:val="26"/>
              </w:rPr>
              <w:t xml:space="preserve">1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385A21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</w:rPr>
              <w:t xml:space="preserve">1 </w:t>
            </w:r>
            <w:r w:rsidRPr="00785F0F">
              <w:rPr>
                <w:sz w:val="26"/>
                <w:szCs w:val="26"/>
                <w:cs/>
              </w:rPr>
              <w:t xml:space="preserve">- </w:t>
            </w:r>
            <w:r w:rsidRPr="00785F0F">
              <w:rPr>
                <w:sz w:val="26"/>
                <w:szCs w:val="26"/>
              </w:rPr>
              <w:t xml:space="preserve">5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AE653F2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 xml:space="preserve">มากกว่า </w:t>
            </w:r>
            <w:r w:rsidRPr="00785F0F">
              <w:rPr>
                <w:sz w:val="26"/>
                <w:szCs w:val="26"/>
              </w:rPr>
              <w:t xml:space="preserve">5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12F27FB" w14:textId="77777777" w:rsidR="008D0BA8" w:rsidRPr="00785F0F" w:rsidRDefault="008D0BA8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RPr="00785F0F" w14:paraId="7BF20991" w14:textId="77777777" w:rsidTr="00F010AC">
        <w:tc>
          <w:tcPr>
            <w:tcW w:w="3681" w:type="dxa"/>
            <w:shd w:val="clear" w:color="auto" w:fill="auto"/>
            <w:vAlign w:val="bottom"/>
          </w:tcPr>
          <w:p w14:paraId="11142F66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4E6B0D82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3B6593" w:rsidRPr="00785F0F" w14:paraId="0120BD40" w14:textId="77777777" w:rsidTr="00A840F0">
        <w:tc>
          <w:tcPr>
            <w:tcW w:w="3681" w:type="dxa"/>
            <w:shd w:val="clear" w:color="auto" w:fill="auto"/>
            <w:vAlign w:val="bottom"/>
          </w:tcPr>
          <w:p w14:paraId="0F65FB9C" w14:textId="77777777" w:rsidR="003B6593" w:rsidRPr="00785F0F" w:rsidRDefault="003B6593" w:rsidP="00A647A7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14:paraId="567253EE" w14:textId="041DA799" w:rsidR="003B6593" w:rsidRPr="00785F0F" w:rsidRDefault="00252856" w:rsidP="00942982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1,169,594</w:t>
            </w:r>
          </w:p>
        </w:tc>
        <w:tc>
          <w:tcPr>
            <w:tcW w:w="1417" w:type="dxa"/>
            <w:shd w:val="clear" w:color="auto" w:fill="auto"/>
          </w:tcPr>
          <w:p w14:paraId="7B0ABD81" w14:textId="25813CC3" w:rsidR="003B6593" w:rsidRPr="00785F0F" w:rsidRDefault="00252856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21,705</w:t>
            </w:r>
          </w:p>
        </w:tc>
        <w:tc>
          <w:tcPr>
            <w:tcW w:w="1381" w:type="dxa"/>
            <w:shd w:val="clear" w:color="auto" w:fill="auto"/>
          </w:tcPr>
          <w:p w14:paraId="6614FB37" w14:textId="1B56C7DC" w:rsidR="003B6593" w:rsidRPr="00785F0F" w:rsidRDefault="00DA13D9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1,948</w:t>
            </w:r>
          </w:p>
        </w:tc>
        <w:tc>
          <w:tcPr>
            <w:tcW w:w="1475" w:type="dxa"/>
            <w:shd w:val="clear" w:color="auto" w:fill="auto"/>
          </w:tcPr>
          <w:p w14:paraId="4DF668D6" w14:textId="51D47734" w:rsidR="003B6593" w:rsidRPr="00785F0F" w:rsidRDefault="00252856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1,193,247</w:t>
            </w:r>
          </w:p>
        </w:tc>
      </w:tr>
      <w:tr w:rsidR="003B6593" w:rsidRPr="00785F0F" w14:paraId="606764BE" w14:textId="77777777" w:rsidTr="00A840F0">
        <w:tc>
          <w:tcPr>
            <w:tcW w:w="3681" w:type="dxa"/>
            <w:shd w:val="clear" w:color="auto" w:fill="auto"/>
            <w:vAlign w:val="bottom"/>
          </w:tcPr>
          <w:p w14:paraId="6008FC1E" w14:textId="77777777" w:rsidR="003B6593" w:rsidRPr="00785F0F" w:rsidRDefault="003B6593" w:rsidP="00A647A7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สัญญาแลกเปลี่ยนเงินตรา</w:t>
            </w:r>
          </w:p>
        </w:tc>
        <w:tc>
          <w:tcPr>
            <w:tcW w:w="1417" w:type="dxa"/>
            <w:shd w:val="clear" w:color="auto" w:fill="auto"/>
          </w:tcPr>
          <w:p w14:paraId="53BCE9C2" w14:textId="78866E6F" w:rsidR="003B6593" w:rsidRPr="00785F0F" w:rsidRDefault="00DA13D9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101,712</w:t>
            </w:r>
          </w:p>
        </w:tc>
        <w:tc>
          <w:tcPr>
            <w:tcW w:w="1417" w:type="dxa"/>
            <w:shd w:val="clear" w:color="auto" w:fill="auto"/>
          </w:tcPr>
          <w:p w14:paraId="11609B22" w14:textId="27CC0185" w:rsidR="003B6593" w:rsidRPr="00785F0F" w:rsidRDefault="00DA13D9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307,835</w:t>
            </w:r>
          </w:p>
        </w:tc>
        <w:tc>
          <w:tcPr>
            <w:tcW w:w="1381" w:type="dxa"/>
            <w:shd w:val="clear" w:color="auto" w:fill="auto"/>
          </w:tcPr>
          <w:p w14:paraId="422C3128" w14:textId="0406FE4F" w:rsidR="003B6593" w:rsidRPr="00785F0F" w:rsidRDefault="00DA13D9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151,452</w:t>
            </w:r>
          </w:p>
        </w:tc>
        <w:tc>
          <w:tcPr>
            <w:tcW w:w="1475" w:type="dxa"/>
            <w:shd w:val="clear" w:color="auto" w:fill="auto"/>
          </w:tcPr>
          <w:p w14:paraId="3466A226" w14:textId="7482ADF8" w:rsidR="003B6593" w:rsidRPr="00785F0F" w:rsidRDefault="00DA13D9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560,999</w:t>
            </w:r>
          </w:p>
        </w:tc>
      </w:tr>
      <w:tr w:rsidR="003B6593" w:rsidRPr="00785F0F" w14:paraId="218E53B6" w14:textId="77777777" w:rsidTr="00A840F0">
        <w:tc>
          <w:tcPr>
            <w:tcW w:w="3681" w:type="dxa"/>
            <w:shd w:val="clear" w:color="auto" w:fill="auto"/>
            <w:vAlign w:val="bottom"/>
          </w:tcPr>
          <w:p w14:paraId="7990BE29" w14:textId="77777777" w:rsidR="003B6593" w:rsidRPr="00785F0F" w:rsidRDefault="003B6593" w:rsidP="00A647A7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14:paraId="40DC35BD" w14:textId="771E0847" w:rsidR="003B6593" w:rsidRPr="00785F0F" w:rsidRDefault="00252856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647,429</w:t>
            </w:r>
          </w:p>
        </w:tc>
        <w:tc>
          <w:tcPr>
            <w:tcW w:w="1417" w:type="dxa"/>
            <w:shd w:val="clear" w:color="auto" w:fill="auto"/>
          </w:tcPr>
          <w:p w14:paraId="5B065D77" w14:textId="53284133" w:rsidR="003B6593" w:rsidRPr="00785F0F" w:rsidRDefault="00252856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1,279,355</w:t>
            </w:r>
          </w:p>
        </w:tc>
        <w:tc>
          <w:tcPr>
            <w:tcW w:w="1381" w:type="dxa"/>
            <w:shd w:val="clear" w:color="auto" w:fill="auto"/>
          </w:tcPr>
          <w:p w14:paraId="1E3C74DA" w14:textId="7E73EFD5" w:rsidR="003B6593" w:rsidRPr="00785F0F" w:rsidRDefault="00252856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383,705</w:t>
            </w:r>
          </w:p>
        </w:tc>
        <w:tc>
          <w:tcPr>
            <w:tcW w:w="1475" w:type="dxa"/>
            <w:shd w:val="clear" w:color="auto" w:fill="auto"/>
          </w:tcPr>
          <w:p w14:paraId="105B81C6" w14:textId="30D21204" w:rsidR="003B6593" w:rsidRPr="00785F0F" w:rsidRDefault="00252856" w:rsidP="003B6593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2,310,489</w:t>
            </w:r>
          </w:p>
        </w:tc>
      </w:tr>
      <w:tr w:rsidR="00D33544" w:rsidRPr="00785F0F" w14:paraId="4C08DE70" w14:textId="77777777" w:rsidTr="00614A68">
        <w:tc>
          <w:tcPr>
            <w:tcW w:w="3681" w:type="dxa"/>
            <w:shd w:val="clear" w:color="auto" w:fill="auto"/>
            <w:vAlign w:val="bottom"/>
          </w:tcPr>
          <w:p w14:paraId="6C2E2B3B" w14:textId="77777777" w:rsidR="00D33544" w:rsidRPr="00785F0F" w:rsidRDefault="00D33544" w:rsidP="00A647A7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  <w:shd w:val="clear" w:color="auto" w:fill="auto"/>
          </w:tcPr>
          <w:p w14:paraId="423D6687" w14:textId="1CDCB0EE" w:rsidR="00D33544" w:rsidRPr="00785F0F" w:rsidRDefault="00942982" w:rsidP="00942982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DA13D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252856">
              <w:rPr>
                <w:rFonts w:ascii="Angsana New" w:hAnsi="Angsana New" w:cs="Angsana New"/>
                <w:sz w:val="26"/>
                <w:szCs w:val="26"/>
                <w:lang w:val="en-US"/>
              </w:rPr>
              <w:t>888</w:t>
            </w:r>
          </w:p>
        </w:tc>
        <w:tc>
          <w:tcPr>
            <w:tcW w:w="1417" w:type="dxa"/>
            <w:shd w:val="clear" w:color="auto" w:fill="auto"/>
          </w:tcPr>
          <w:p w14:paraId="489318B1" w14:textId="67A445C3" w:rsidR="00D33544" w:rsidRPr="00785F0F" w:rsidRDefault="00942982" w:rsidP="00942982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DA13D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317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E271B5C" w14:textId="7CA37428" w:rsidR="00D33544" w:rsidRPr="00785F0F" w:rsidRDefault="00DA13D9" w:rsidP="00D33544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4D518930" w14:textId="471C055E" w:rsidR="00D33544" w:rsidRPr="00785F0F" w:rsidRDefault="00942982" w:rsidP="00942982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="00DA13D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252856">
              <w:rPr>
                <w:rFonts w:ascii="Angsana New" w:hAnsi="Angsana New" w:cs="Angsana New"/>
                <w:sz w:val="26"/>
                <w:szCs w:val="26"/>
                <w:lang w:val="en-US"/>
              </w:rPr>
              <w:t>205</w:t>
            </w:r>
          </w:p>
        </w:tc>
      </w:tr>
      <w:tr w:rsidR="003317D3" w:rsidRPr="00785F0F" w14:paraId="691DEC72" w14:textId="77777777" w:rsidTr="00614A68">
        <w:tc>
          <w:tcPr>
            <w:tcW w:w="3681" w:type="dxa"/>
            <w:shd w:val="clear" w:color="auto" w:fill="auto"/>
            <w:vAlign w:val="bottom"/>
          </w:tcPr>
          <w:p w14:paraId="0B4A4D07" w14:textId="77777777" w:rsidR="003317D3" w:rsidRPr="00785F0F" w:rsidRDefault="003317D3" w:rsidP="00A647A7">
            <w:pPr>
              <w:ind w:left="81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417" w:type="dxa"/>
            <w:shd w:val="clear" w:color="auto" w:fill="auto"/>
          </w:tcPr>
          <w:p w14:paraId="3C79ACF5" w14:textId="46F7FD31" w:rsidR="003317D3" w:rsidRPr="00785F0F" w:rsidRDefault="00DA13D9" w:rsidP="00D3354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563</w:t>
            </w:r>
          </w:p>
        </w:tc>
        <w:tc>
          <w:tcPr>
            <w:tcW w:w="1417" w:type="dxa"/>
            <w:shd w:val="clear" w:color="auto" w:fill="auto"/>
          </w:tcPr>
          <w:p w14:paraId="22ECFB50" w14:textId="76F6FD34" w:rsidR="003317D3" w:rsidRPr="00785F0F" w:rsidRDefault="00DA13D9" w:rsidP="00BB3E55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871EA66" w14:textId="25AC26A2" w:rsidR="003317D3" w:rsidRPr="00785F0F" w:rsidRDefault="00DA13D9" w:rsidP="00D33544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453A500D" w14:textId="3A6B7B6D" w:rsidR="003317D3" w:rsidRPr="00785F0F" w:rsidRDefault="00DA13D9" w:rsidP="00D33544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563</w:t>
            </w:r>
          </w:p>
        </w:tc>
      </w:tr>
    </w:tbl>
    <w:p w14:paraId="3C04B691" w14:textId="77777777" w:rsidR="008D0BA8" w:rsidRPr="00785F0F" w:rsidRDefault="008D0BA8" w:rsidP="008D0BA8">
      <w:pPr>
        <w:ind w:left="540" w:right="-23"/>
        <w:jc w:val="thaiDistribute"/>
        <w:rPr>
          <w:sz w:val="30"/>
          <w:szCs w:val="30"/>
        </w:rPr>
      </w:pPr>
    </w:p>
    <w:tbl>
      <w:tblPr>
        <w:tblW w:w="9392" w:type="dxa"/>
        <w:tblInd w:w="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8"/>
        <w:gridCol w:w="1420"/>
        <w:gridCol w:w="1420"/>
        <w:gridCol w:w="1381"/>
        <w:gridCol w:w="1473"/>
      </w:tblGrid>
      <w:tr w:rsidR="008D0BA8" w:rsidRPr="00785F0F" w14:paraId="4CA5AA7D" w14:textId="77777777" w:rsidTr="00F010AC">
        <w:trPr>
          <w:cantSplit/>
          <w:trHeight w:val="351"/>
        </w:trPr>
        <w:tc>
          <w:tcPr>
            <w:tcW w:w="3698" w:type="dxa"/>
            <w:shd w:val="clear" w:color="auto" w:fill="auto"/>
            <w:vAlign w:val="bottom"/>
          </w:tcPr>
          <w:p w14:paraId="1BDCBAC2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shd w:val="clear" w:color="auto" w:fill="auto"/>
            <w:vAlign w:val="bottom"/>
          </w:tcPr>
          <w:p w14:paraId="7DF57565" w14:textId="77777777" w:rsidR="008D0BA8" w:rsidRPr="00785F0F" w:rsidRDefault="008D0BA8" w:rsidP="00F010AC">
            <w:pPr>
              <w:tabs>
                <w:tab w:val="left" w:pos="6570"/>
              </w:tabs>
              <w:ind w:left="13"/>
              <w:jc w:val="center"/>
              <w:rPr>
                <w:spacing w:val="-4"/>
                <w:sz w:val="26"/>
                <w:szCs w:val="26"/>
                <w:cs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0BA8" w:rsidRPr="00785F0F" w14:paraId="1FB552CF" w14:textId="77777777" w:rsidTr="00F010AC">
        <w:trPr>
          <w:cantSplit/>
          <w:trHeight w:val="350"/>
        </w:trPr>
        <w:tc>
          <w:tcPr>
            <w:tcW w:w="3698" w:type="dxa"/>
            <w:shd w:val="clear" w:color="auto" w:fill="auto"/>
            <w:vAlign w:val="bottom"/>
          </w:tcPr>
          <w:p w14:paraId="0A8A4E90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shd w:val="clear" w:color="auto" w:fill="auto"/>
            <w:vAlign w:val="bottom"/>
          </w:tcPr>
          <w:p w14:paraId="76F492EC" w14:textId="77777777" w:rsidR="008D0BA8" w:rsidRPr="00785F0F" w:rsidRDefault="00EB0CA4" w:rsidP="00AF1491">
            <w:pPr>
              <w:jc w:val="center"/>
              <w:rPr>
                <w:spacing w:val="-4"/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25</w:t>
            </w:r>
            <w:r w:rsidR="00AB2677" w:rsidRPr="00785F0F">
              <w:rPr>
                <w:rFonts w:hint="cs"/>
                <w:sz w:val="26"/>
                <w:szCs w:val="26"/>
                <w:cs/>
                <w:lang w:val="th-TH"/>
              </w:rPr>
              <w:t>60</w:t>
            </w:r>
          </w:p>
        </w:tc>
      </w:tr>
      <w:tr w:rsidR="008D0BA8" w:rsidRPr="00785F0F" w14:paraId="64F1D3FF" w14:textId="77777777" w:rsidTr="00F010AC">
        <w:trPr>
          <w:cantSplit/>
        </w:trPr>
        <w:tc>
          <w:tcPr>
            <w:tcW w:w="3698" w:type="dxa"/>
            <w:shd w:val="clear" w:color="auto" w:fill="auto"/>
            <w:vAlign w:val="bottom"/>
          </w:tcPr>
          <w:p w14:paraId="0A369868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shd w:val="clear" w:color="auto" w:fill="auto"/>
            <w:vAlign w:val="bottom"/>
          </w:tcPr>
          <w:p w14:paraId="6B819303" w14:textId="77777777" w:rsidR="008D0BA8" w:rsidRPr="00785F0F" w:rsidRDefault="008D0BA8" w:rsidP="00F010AC">
            <w:pPr>
              <w:tabs>
                <w:tab w:val="left" w:pos="6570"/>
              </w:tabs>
              <w:ind w:left="13" w:hanging="13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D0BA8" w:rsidRPr="00785F0F" w14:paraId="1B5C7F81" w14:textId="77777777" w:rsidTr="00F010AC">
        <w:tc>
          <w:tcPr>
            <w:tcW w:w="3698" w:type="dxa"/>
            <w:shd w:val="clear" w:color="auto" w:fill="auto"/>
            <w:vAlign w:val="bottom"/>
          </w:tcPr>
          <w:p w14:paraId="2C5ECBDC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4BBF71D1" w14:textId="77777777" w:rsidR="008D0BA8" w:rsidRPr="00785F0F" w:rsidRDefault="008D0BA8" w:rsidP="00F010AC">
            <w:pPr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 xml:space="preserve">ไม่เกิน </w:t>
            </w:r>
            <w:r w:rsidRPr="00785F0F">
              <w:rPr>
                <w:sz w:val="26"/>
                <w:szCs w:val="26"/>
              </w:rPr>
              <w:t xml:space="preserve">1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A7E2FED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</w:rPr>
              <w:t xml:space="preserve">1 </w:t>
            </w:r>
            <w:r w:rsidRPr="00785F0F">
              <w:rPr>
                <w:sz w:val="26"/>
                <w:szCs w:val="26"/>
                <w:cs/>
              </w:rPr>
              <w:t xml:space="preserve">- </w:t>
            </w:r>
            <w:r w:rsidRPr="00785F0F">
              <w:rPr>
                <w:sz w:val="26"/>
                <w:szCs w:val="26"/>
              </w:rPr>
              <w:t xml:space="preserve">5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6015823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 xml:space="preserve">มากกว่า </w:t>
            </w:r>
            <w:r w:rsidRPr="00785F0F">
              <w:rPr>
                <w:sz w:val="26"/>
                <w:szCs w:val="26"/>
              </w:rPr>
              <w:t xml:space="preserve">5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73" w:type="dxa"/>
            <w:shd w:val="clear" w:color="auto" w:fill="auto"/>
            <w:vAlign w:val="bottom"/>
          </w:tcPr>
          <w:p w14:paraId="1C9F03AB" w14:textId="77777777" w:rsidR="008D0BA8" w:rsidRPr="00785F0F" w:rsidRDefault="008D0BA8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RPr="00785F0F" w14:paraId="32894129" w14:textId="77777777" w:rsidTr="00F010AC">
        <w:tc>
          <w:tcPr>
            <w:tcW w:w="3698" w:type="dxa"/>
            <w:shd w:val="clear" w:color="auto" w:fill="auto"/>
            <w:vAlign w:val="bottom"/>
          </w:tcPr>
          <w:p w14:paraId="46943D2C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4" w:type="dxa"/>
            <w:gridSpan w:val="4"/>
            <w:shd w:val="clear" w:color="auto" w:fill="auto"/>
            <w:vAlign w:val="bottom"/>
          </w:tcPr>
          <w:p w14:paraId="3FFB9B80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B2677" w:rsidRPr="00785F0F" w14:paraId="16681206" w14:textId="77777777" w:rsidTr="0041613D">
        <w:tc>
          <w:tcPr>
            <w:tcW w:w="3698" w:type="dxa"/>
            <w:shd w:val="clear" w:color="auto" w:fill="auto"/>
            <w:vAlign w:val="bottom"/>
          </w:tcPr>
          <w:p w14:paraId="56959C8F" w14:textId="77777777" w:rsidR="00AB2677" w:rsidRPr="00785F0F" w:rsidRDefault="00AB2677" w:rsidP="00AB2677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0" w:type="dxa"/>
            <w:shd w:val="clear" w:color="auto" w:fill="auto"/>
          </w:tcPr>
          <w:p w14:paraId="44A3EB8C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1,239,306</w:t>
            </w:r>
          </w:p>
        </w:tc>
        <w:tc>
          <w:tcPr>
            <w:tcW w:w="1420" w:type="dxa"/>
            <w:shd w:val="clear" w:color="auto" w:fill="auto"/>
          </w:tcPr>
          <w:p w14:paraId="5F902C47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20,297</w:t>
            </w:r>
          </w:p>
        </w:tc>
        <w:tc>
          <w:tcPr>
            <w:tcW w:w="1381" w:type="dxa"/>
            <w:shd w:val="clear" w:color="auto" w:fill="auto"/>
          </w:tcPr>
          <w:p w14:paraId="38FF9881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13,128</w:t>
            </w:r>
          </w:p>
        </w:tc>
        <w:tc>
          <w:tcPr>
            <w:tcW w:w="1473" w:type="dxa"/>
            <w:shd w:val="clear" w:color="auto" w:fill="auto"/>
          </w:tcPr>
          <w:p w14:paraId="408A583E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1,272,731</w:t>
            </w:r>
          </w:p>
        </w:tc>
      </w:tr>
      <w:tr w:rsidR="00AB2677" w:rsidRPr="00785F0F" w14:paraId="722AC803" w14:textId="77777777" w:rsidTr="0041613D">
        <w:tc>
          <w:tcPr>
            <w:tcW w:w="3698" w:type="dxa"/>
            <w:shd w:val="clear" w:color="auto" w:fill="auto"/>
            <w:vAlign w:val="bottom"/>
          </w:tcPr>
          <w:p w14:paraId="31883F4E" w14:textId="77777777" w:rsidR="00AB2677" w:rsidRPr="00785F0F" w:rsidRDefault="00AB2677" w:rsidP="00AB2677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สัญญาแลกเปลี่ยนเงินตรา</w:t>
            </w:r>
          </w:p>
        </w:tc>
        <w:tc>
          <w:tcPr>
            <w:tcW w:w="1420" w:type="dxa"/>
            <w:shd w:val="clear" w:color="auto" w:fill="auto"/>
          </w:tcPr>
          <w:p w14:paraId="52F165FB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174,90</w:t>
            </w:r>
            <w:r w:rsidRPr="00785F0F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420" w:type="dxa"/>
            <w:shd w:val="clear" w:color="auto" w:fill="auto"/>
          </w:tcPr>
          <w:p w14:paraId="11E23570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282,59</w:t>
            </w:r>
            <w:r w:rsidRPr="00785F0F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5</w:t>
            </w:r>
          </w:p>
        </w:tc>
        <w:tc>
          <w:tcPr>
            <w:tcW w:w="1381" w:type="dxa"/>
            <w:shd w:val="clear" w:color="auto" w:fill="auto"/>
          </w:tcPr>
          <w:p w14:paraId="2E28C8B4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164,862</w:t>
            </w:r>
          </w:p>
        </w:tc>
        <w:tc>
          <w:tcPr>
            <w:tcW w:w="1473" w:type="dxa"/>
            <w:shd w:val="clear" w:color="auto" w:fill="auto"/>
          </w:tcPr>
          <w:p w14:paraId="6DA87203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622,365</w:t>
            </w:r>
          </w:p>
        </w:tc>
      </w:tr>
      <w:tr w:rsidR="00AB2677" w:rsidRPr="00785F0F" w14:paraId="2914D330" w14:textId="77777777" w:rsidTr="0041613D">
        <w:tc>
          <w:tcPr>
            <w:tcW w:w="3698" w:type="dxa"/>
            <w:shd w:val="clear" w:color="auto" w:fill="auto"/>
            <w:vAlign w:val="bottom"/>
          </w:tcPr>
          <w:p w14:paraId="6E47FCB8" w14:textId="77777777" w:rsidR="00AB2677" w:rsidRPr="00785F0F" w:rsidRDefault="00AB2677" w:rsidP="00AB2677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20" w:type="dxa"/>
            <w:shd w:val="clear" w:color="auto" w:fill="auto"/>
          </w:tcPr>
          <w:p w14:paraId="5AB712C2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547,982</w:t>
            </w:r>
          </w:p>
        </w:tc>
        <w:tc>
          <w:tcPr>
            <w:tcW w:w="1420" w:type="dxa"/>
            <w:shd w:val="clear" w:color="auto" w:fill="auto"/>
          </w:tcPr>
          <w:p w14:paraId="3C577651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1,180,473</w:t>
            </w:r>
          </w:p>
        </w:tc>
        <w:tc>
          <w:tcPr>
            <w:tcW w:w="1381" w:type="dxa"/>
            <w:shd w:val="clear" w:color="auto" w:fill="auto"/>
          </w:tcPr>
          <w:p w14:paraId="0262D31A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356,081</w:t>
            </w:r>
          </w:p>
        </w:tc>
        <w:tc>
          <w:tcPr>
            <w:tcW w:w="1473" w:type="dxa"/>
            <w:shd w:val="clear" w:color="auto" w:fill="auto"/>
          </w:tcPr>
          <w:p w14:paraId="24493F79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2,084,536</w:t>
            </w:r>
          </w:p>
        </w:tc>
      </w:tr>
      <w:tr w:rsidR="00AB2677" w:rsidRPr="00785F0F" w14:paraId="40F06E81" w14:textId="77777777" w:rsidTr="00AB2677">
        <w:tc>
          <w:tcPr>
            <w:tcW w:w="3698" w:type="dxa"/>
            <w:shd w:val="clear" w:color="auto" w:fill="auto"/>
            <w:vAlign w:val="bottom"/>
          </w:tcPr>
          <w:p w14:paraId="1EF694D5" w14:textId="77777777" w:rsidR="00AB2677" w:rsidRPr="00785F0F" w:rsidRDefault="00AB2677" w:rsidP="00AB2677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420" w:type="dxa"/>
            <w:shd w:val="clear" w:color="auto" w:fill="auto"/>
          </w:tcPr>
          <w:p w14:paraId="74B87249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4,648</w:t>
            </w:r>
          </w:p>
        </w:tc>
        <w:tc>
          <w:tcPr>
            <w:tcW w:w="1420" w:type="dxa"/>
            <w:shd w:val="clear" w:color="auto" w:fill="auto"/>
          </w:tcPr>
          <w:p w14:paraId="63056296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7,257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0A40F4C" w14:textId="77777777" w:rsidR="00AB2677" w:rsidRPr="00785F0F" w:rsidRDefault="00AB2677" w:rsidP="00AB2677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3" w:type="dxa"/>
            <w:shd w:val="clear" w:color="auto" w:fill="auto"/>
          </w:tcPr>
          <w:p w14:paraId="10EBCBA7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11,905</w:t>
            </w:r>
          </w:p>
        </w:tc>
      </w:tr>
      <w:tr w:rsidR="00AB2677" w:rsidRPr="00785F0F" w14:paraId="0C7356EE" w14:textId="77777777" w:rsidTr="00AB2677">
        <w:tc>
          <w:tcPr>
            <w:tcW w:w="3698" w:type="dxa"/>
            <w:shd w:val="clear" w:color="auto" w:fill="auto"/>
            <w:vAlign w:val="bottom"/>
          </w:tcPr>
          <w:p w14:paraId="62CC247A" w14:textId="77777777" w:rsidR="00AB2677" w:rsidRPr="00785F0F" w:rsidRDefault="00AB2677" w:rsidP="00AB2677">
            <w:pPr>
              <w:ind w:left="81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420" w:type="dxa"/>
            <w:shd w:val="clear" w:color="auto" w:fill="auto"/>
          </w:tcPr>
          <w:p w14:paraId="4CA03F73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706</w:t>
            </w:r>
          </w:p>
        </w:tc>
        <w:tc>
          <w:tcPr>
            <w:tcW w:w="1420" w:type="dxa"/>
            <w:shd w:val="clear" w:color="auto" w:fill="auto"/>
          </w:tcPr>
          <w:p w14:paraId="3AAF0488" w14:textId="77777777" w:rsidR="00AB2677" w:rsidRPr="00785F0F" w:rsidRDefault="00AB2677" w:rsidP="00AB2677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74DA281" w14:textId="77777777" w:rsidR="00AB2677" w:rsidRPr="00785F0F" w:rsidRDefault="00AB2677" w:rsidP="00AB2677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3" w:type="dxa"/>
            <w:shd w:val="clear" w:color="auto" w:fill="auto"/>
          </w:tcPr>
          <w:p w14:paraId="28602B8C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706</w:t>
            </w:r>
          </w:p>
        </w:tc>
      </w:tr>
    </w:tbl>
    <w:p w14:paraId="3FDA9D5C" w14:textId="77777777" w:rsidR="008D0BA8" w:rsidRPr="00785F0F" w:rsidRDefault="008D0BA8" w:rsidP="008D0BA8">
      <w:pPr>
        <w:pageBreakBefore/>
        <w:ind w:left="540"/>
        <w:rPr>
          <w:sz w:val="2"/>
          <w:szCs w:val="2"/>
        </w:rPr>
      </w:pPr>
    </w:p>
    <w:tbl>
      <w:tblPr>
        <w:tblW w:w="935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1419"/>
        <w:gridCol w:w="1419"/>
        <w:gridCol w:w="1381"/>
        <w:gridCol w:w="1472"/>
      </w:tblGrid>
      <w:tr w:rsidR="008D0BA8" w:rsidRPr="00785F0F" w14:paraId="64BFBB23" w14:textId="77777777" w:rsidTr="00C71105">
        <w:trPr>
          <w:cantSplit/>
          <w:trHeight w:val="351"/>
        </w:trPr>
        <w:tc>
          <w:tcPr>
            <w:tcW w:w="3663" w:type="dxa"/>
            <w:shd w:val="clear" w:color="auto" w:fill="auto"/>
            <w:vAlign w:val="bottom"/>
          </w:tcPr>
          <w:p w14:paraId="40D3B567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14E3083D" w14:textId="77777777" w:rsidR="008D0BA8" w:rsidRPr="00785F0F" w:rsidRDefault="008D0BA8" w:rsidP="00F010AC">
            <w:pPr>
              <w:tabs>
                <w:tab w:val="left" w:pos="6570"/>
              </w:tabs>
              <w:ind w:left="13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D0BA8" w:rsidRPr="00785F0F" w14:paraId="6D19859E" w14:textId="77777777" w:rsidTr="00C71105">
        <w:trPr>
          <w:cantSplit/>
          <w:trHeight w:val="350"/>
        </w:trPr>
        <w:tc>
          <w:tcPr>
            <w:tcW w:w="3663" w:type="dxa"/>
            <w:shd w:val="clear" w:color="auto" w:fill="auto"/>
            <w:vAlign w:val="bottom"/>
          </w:tcPr>
          <w:p w14:paraId="2A7B29A6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51F9896A" w14:textId="77777777" w:rsidR="008D0BA8" w:rsidRPr="00785F0F" w:rsidRDefault="003317D3" w:rsidP="00AF1491">
            <w:pPr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rFonts w:eastAsia="Calibri"/>
                <w:sz w:val="26"/>
                <w:szCs w:val="26"/>
              </w:rPr>
              <w:t>256</w:t>
            </w:r>
            <w:r w:rsidR="00AB2677" w:rsidRPr="00785F0F">
              <w:rPr>
                <w:rFonts w:eastAsia="Calibri" w:hint="cs"/>
                <w:sz w:val="26"/>
                <w:szCs w:val="26"/>
                <w:cs/>
              </w:rPr>
              <w:t>1</w:t>
            </w:r>
          </w:p>
        </w:tc>
      </w:tr>
      <w:tr w:rsidR="008D0BA8" w:rsidRPr="00785F0F" w14:paraId="691605C4" w14:textId="77777777" w:rsidTr="00C71105">
        <w:trPr>
          <w:cantSplit/>
        </w:trPr>
        <w:tc>
          <w:tcPr>
            <w:tcW w:w="3663" w:type="dxa"/>
            <w:shd w:val="clear" w:color="auto" w:fill="auto"/>
            <w:vAlign w:val="bottom"/>
          </w:tcPr>
          <w:p w14:paraId="0727DDA3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1F6E6499" w14:textId="77777777" w:rsidR="008D0BA8" w:rsidRPr="00785F0F" w:rsidRDefault="008D0BA8" w:rsidP="00F010AC">
            <w:pPr>
              <w:tabs>
                <w:tab w:val="left" w:pos="6570"/>
              </w:tabs>
              <w:ind w:left="13" w:hanging="13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D0BA8" w:rsidRPr="00785F0F" w14:paraId="41F28928" w14:textId="77777777" w:rsidTr="00C71105">
        <w:tc>
          <w:tcPr>
            <w:tcW w:w="3663" w:type="dxa"/>
            <w:shd w:val="clear" w:color="auto" w:fill="auto"/>
            <w:vAlign w:val="bottom"/>
          </w:tcPr>
          <w:p w14:paraId="0CE81549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E854645" w14:textId="77777777" w:rsidR="008D0BA8" w:rsidRPr="00785F0F" w:rsidRDefault="008D0BA8" w:rsidP="00F010AC">
            <w:pPr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 xml:space="preserve">ไม่เกิน </w:t>
            </w:r>
            <w:r w:rsidRPr="00785F0F">
              <w:rPr>
                <w:sz w:val="26"/>
                <w:szCs w:val="26"/>
              </w:rPr>
              <w:t xml:space="preserve">1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9E59A1D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</w:rPr>
              <w:t xml:space="preserve">1 </w:t>
            </w:r>
            <w:r w:rsidRPr="00785F0F">
              <w:rPr>
                <w:sz w:val="26"/>
                <w:szCs w:val="26"/>
                <w:cs/>
              </w:rPr>
              <w:t xml:space="preserve">- </w:t>
            </w:r>
            <w:r w:rsidRPr="00785F0F">
              <w:rPr>
                <w:sz w:val="26"/>
                <w:szCs w:val="26"/>
              </w:rPr>
              <w:t xml:space="preserve">5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1856043C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 xml:space="preserve">มากกว่า </w:t>
            </w:r>
            <w:r w:rsidRPr="00785F0F">
              <w:rPr>
                <w:sz w:val="26"/>
                <w:szCs w:val="26"/>
              </w:rPr>
              <w:t xml:space="preserve">5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72" w:type="dxa"/>
            <w:shd w:val="clear" w:color="auto" w:fill="auto"/>
            <w:vAlign w:val="bottom"/>
          </w:tcPr>
          <w:p w14:paraId="36ED2007" w14:textId="77777777" w:rsidR="008D0BA8" w:rsidRPr="00785F0F" w:rsidRDefault="008D0BA8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RPr="00785F0F" w14:paraId="6DB40304" w14:textId="77777777" w:rsidTr="00C71105">
        <w:tc>
          <w:tcPr>
            <w:tcW w:w="3663" w:type="dxa"/>
            <w:shd w:val="clear" w:color="auto" w:fill="auto"/>
            <w:vAlign w:val="bottom"/>
          </w:tcPr>
          <w:p w14:paraId="10848A7E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91" w:type="dxa"/>
            <w:gridSpan w:val="4"/>
            <w:shd w:val="clear" w:color="auto" w:fill="auto"/>
            <w:vAlign w:val="bottom"/>
          </w:tcPr>
          <w:p w14:paraId="47C1B7C6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1135DA" w:rsidRPr="00785F0F" w14:paraId="71CEB01D" w14:textId="77777777" w:rsidTr="00C71105">
        <w:tc>
          <w:tcPr>
            <w:tcW w:w="3663" w:type="dxa"/>
            <w:shd w:val="clear" w:color="auto" w:fill="auto"/>
            <w:vAlign w:val="bottom"/>
          </w:tcPr>
          <w:p w14:paraId="2DE4935C" w14:textId="77777777" w:rsidR="001135DA" w:rsidRPr="00785F0F" w:rsidRDefault="001135DA" w:rsidP="001135DA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9" w:type="dxa"/>
            <w:shd w:val="clear" w:color="auto" w:fill="auto"/>
          </w:tcPr>
          <w:p w14:paraId="34F60145" w14:textId="0408D2FD" w:rsidR="001135DA" w:rsidRPr="00785F0F" w:rsidRDefault="00DA13D9" w:rsidP="00F23C59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1,169,594</w:t>
            </w:r>
          </w:p>
        </w:tc>
        <w:tc>
          <w:tcPr>
            <w:tcW w:w="1419" w:type="dxa"/>
            <w:shd w:val="clear" w:color="auto" w:fill="auto"/>
          </w:tcPr>
          <w:p w14:paraId="5C9B8D88" w14:textId="5A4900FE" w:rsidR="001135DA" w:rsidRPr="00785F0F" w:rsidRDefault="00DA13D9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21,705</w:t>
            </w:r>
          </w:p>
        </w:tc>
        <w:tc>
          <w:tcPr>
            <w:tcW w:w="1381" w:type="dxa"/>
            <w:shd w:val="clear" w:color="auto" w:fill="auto"/>
          </w:tcPr>
          <w:p w14:paraId="56916F99" w14:textId="24F29E7B" w:rsidR="001135DA" w:rsidRPr="00785F0F" w:rsidRDefault="00DA13D9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1,948</w:t>
            </w:r>
          </w:p>
        </w:tc>
        <w:tc>
          <w:tcPr>
            <w:tcW w:w="1472" w:type="dxa"/>
            <w:shd w:val="clear" w:color="auto" w:fill="auto"/>
          </w:tcPr>
          <w:p w14:paraId="24732E94" w14:textId="66C06D44" w:rsidR="001135DA" w:rsidRPr="00785F0F" w:rsidRDefault="00DA13D9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1,193,247</w:t>
            </w:r>
          </w:p>
        </w:tc>
      </w:tr>
      <w:tr w:rsidR="001135DA" w:rsidRPr="00785F0F" w14:paraId="4B430F51" w14:textId="77777777" w:rsidTr="00C71105">
        <w:tc>
          <w:tcPr>
            <w:tcW w:w="3663" w:type="dxa"/>
            <w:shd w:val="clear" w:color="auto" w:fill="auto"/>
            <w:vAlign w:val="bottom"/>
          </w:tcPr>
          <w:p w14:paraId="21474C43" w14:textId="77777777" w:rsidR="001135DA" w:rsidRPr="00785F0F" w:rsidRDefault="001135DA" w:rsidP="001135DA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สัญญาแลกเปลี่ยนเงินตรา</w:t>
            </w:r>
          </w:p>
        </w:tc>
        <w:tc>
          <w:tcPr>
            <w:tcW w:w="1419" w:type="dxa"/>
            <w:shd w:val="clear" w:color="auto" w:fill="auto"/>
          </w:tcPr>
          <w:p w14:paraId="47456667" w14:textId="38EDC78E" w:rsidR="001135DA" w:rsidRPr="00785F0F" w:rsidRDefault="00252856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103,010</w:t>
            </w:r>
          </w:p>
        </w:tc>
        <w:tc>
          <w:tcPr>
            <w:tcW w:w="1419" w:type="dxa"/>
            <w:shd w:val="clear" w:color="auto" w:fill="auto"/>
          </w:tcPr>
          <w:p w14:paraId="4C7662DF" w14:textId="3DB7FEA5" w:rsidR="001135DA" w:rsidRPr="00785F0F" w:rsidRDefault="00DA13D9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314,225</w:t>
            </w:r>
          </w:p>
        </w:tc>
        <w:tc>
          <w:tcPr>
            <w:tcW w:w="1381" w:type="dxa"/>
            <w:shd w:val="clear" w:color="auto" w:fill="auto"/>
          </w:tcPr>
          <w:p w14:paraId="74BBDC9A" w14:textId="0AB69A38" w:rsidR="001135DA" w:rsidRPr="00785F0F" w:rsidRDefault="00DA13D9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148,481</w:t>
            </w:r>
          </w:p>
        </w:tc>
        <w:tc>
          <w:tcPr>
            <w:tcW w:w="1472" w:type="dxa"/>
            <w:shd w:val="clear" w:color="auto" w:fill="auto"/>
          </w:tcPr>
          <w:p w14:paraId="660AE6BF" w14:textId="7F2CB718" w:rsidR="001135DA" w:rsidRPr="00785F0F" w:rsidRDefault="00DA13D9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565,716</w:t>
            </w:r>
          </w:p>
        </w:tc>
      </w:tr>
      <w:tr w:rsidR="001135DA" w:rsidRPr="00785F0F" w14:paraId="6120ED97" w14:textId="77777777" w:rsidTr="00C71105">
        <w:tc>
          <w:tcPr>
            <w:tcW w:w="3663" w:type="dxa"/>
            <w:shd w:val="clear" w:color="auto" w:fill="auto"/>
            <w:vAlign w:val="bottom"/>
          </w:tcPr>
          <w:p w14:paraId="66AF7FC6" w14:textId="77777777" w:rsidR="001135DA" w:rsidRPr="00785F0F" w:rsidRDefault="001135DA" w:rsidP="001135DA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19" w:type="dxa"/>
            <w:shd w:val="clear" w:color="auto" w:fill="auto"/>
          </w:tcPr>
          <w:p w14:paraId="75C5B79A" w14:textId="59930BDB" w:rsidR="001135DA" w:rsidRPr="00785F0F" w:rsidRDefault="00DA13D9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641,829</w:t>
            </w:r>
          </w:p>
        </w:tc>
        <w:tc>
          <w:tcPr>
            <w:tcW w:w="1419" w:type="dxa"/>
            <w:shd w:val="clear" w:color="auto" w:fill="auto"/>
          </w:tcPr>
          <w:p w14:paraId="3D2185A2" w14:textId="3C22A482" w:rsidR="001135DA" w:rsidRPr="00785F0F" w:rsidRDefault="00252856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1,259,200</w:t>
            </w:r>
          </w:p>
        </w:tc>
        <w:tc>
          <w:tcPr>
            <w:tcW w:w="1381" w:type="dxa"/>
            <w:shd w:val="clear" w:color="auto" w:fill="auto"/>
          </w:tcPr>
          <w:p w14:paraId="4A1066E7" w14:textId="665FFD9E" w:rsidR="001135DA" w:rsidRPr="00785F0F" w:rsidRDefault="00252856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385,338</w:t>
            </w:r>
          </w:p>
        </w:tc>
        <w:tc>
          <w:tcPr>
            <w:tcW w:w="1472" w:type="dxa"/>
            <w:shd w:val="clear" w:color="auto" w:fill="auto"/>
          </w:tcPr>
          <w:p w14:paraId="72487798" w14:textId="66D636F5" w:rsidR="001135DA" w:rsidRPr="00785F0F" w:rsidRDefault="00252856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2,286,367</w:t>
            </w:r>
          </w:p>
        </w:tc>
      </w:tr>
      <w:tr w:rsidR="001135DA" w:rsidRPr="00785F0F" w14:paraId="6C035C80" w14:textId="77777777" w:rsidTr="00FA3F42">
        <w:tc>
          <w:tcPr>
            <w:tcW w:w="3663" w:type="dxa"/>
            <w:shd w:val="clear" w:color="auto" w:fill="auto"/>
            <w:vAlign w:val="bottom"/>
          </w:tcPr>
          <w:p w14:paraId="47479EEF" w14:textId="77777777" w:rsidR="001135DA" w:rsidRPr="00785F0F" w:rsidRDefault="001135DA" w:rsidP="001135DA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419" w:type="dxa"/>
            <w:shd w:val="clear" w:color="auto" w:fill="auto"/>
          </w:tcPr>
          <w:p w14:paraId="21A911F0" w14:textId="793AA7EC" w:rsidR="001135DA" w:rsidRPr="00785F0F" w:rsidRDefault="00DA13D9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7,251</w:t>
            </w:r>
          </w:p>
        </w:tc>
        <w:tc>
          <w:tcPr>
            <w:tcW w:w="1419" w:type="dxa"/>
            <w:shd w:val="clear" w:color="auto" w:fill="auto"/>
          </w:tcPr>
          <w:p w14:paraId="6E21F93B" w14:textId="13404DBA" w:rsidR="001135DA" w:rsidRPr="00785F0F" w:rsidRDefault="00DA13D9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3,159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8632C7E" w14:textId="3736EDF6" w:rsidR="001135DA" w:rsidRPr="00785F0F" w:rsidRDefault="00DA13D9" w:rsidP="001135DA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7FAEB284" w14:textId="5E32AA2E" w:rsidR="001135DA" w:rsidRPr="00785F0F" w:rsidRDefault="00DA13D9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10,410</w:t>
            </w:r>
          </w:p>
        </w:tc>
      </w:tr>
      <w:tr w:rsidR="001135DA" w:rsidRPr="00785F0F" w14:paraId="58B21EB2" w14:textId="77777777" w:rsidTr="00FA3F42">
        <w:tc>
          <w:tcPr>
            <w:tcW w:w="3663" w:type="dxa"/>
            <w:shd w:val="clear" w:color="auto" w:fill="auto"/>
            <w:vAlign w:val="bottom"/>
          </w:tcPr>
          <w:p w14:paraId="58007FBA" w14:textId="77777777" w:rsidR="001135DA" w:rsidRPr="00785F0F" w:rsidRDefault="001135DA" w:rsidP="001135DA">
            <w:pPr>
              <w:ind w:left="81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419" w:type="dxa"/>
            <w:shd w:val="clear" w:color="auto" w:fill="auto"/>
          </w:tcPr>
          <w:p w14:paraId="2630EBB2" w14:textId="414DCC9D" w:rsidR="001135DA" w:rsidRPr="00785F0F" w:rsidRDefault="00DA13D9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563</w:t>
            </w:r>
          </w:p>
        </w:tc>
        <w:tc>
          <w:tcPr>
            <w:tcW w:w="1419" w:type="dxa"/>
            <w:shd w:val="clear" w:color="auto" w:fill="auto"/>
          </w:tcPr>
          <w:p w14:paraId="3DCEDF6F" w14:textId="4B778977" w:rsidR="001135DA" w:rsidRPr="00785F0F" w:rsidRDefault="00DA13D9" w:rsidP="001135DA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445E8203" w14:textId="5153D201" w:rsidR="001135DA" w:rsidRPr="00785F0F" w:rsidRDefault="00DA13D9" w:rsidP="001135DA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72" w:type="dxa"/>
            <w:shd w:val="clear" w:color="auto" w:fill="auto"/>
          </w:tcPr>
          <w:p w14:paraId="78AE7B03" w14:textId="7776E7D3" w:rsidR="001135DA" w:rsidRPr="00785F0F" w:rsidRDefault="00DA13D9" w:rsidP="001135DA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563</w:t>
            </w:r>
          </w:p>
        </w:tc>
      </w:tr>
    </w:tbl>
    <w:p w14:paraId="44506F33" w14:textId="77777777" w:rsidR="008D0BA8" w:rsidRPr="00785F0F" w:rsidRDefault="008D0BA8" w:rsidP="008D0BA8">
      <w:pPr>
        <w:ind w:left="540"/>
        <w:rPr>
          <w:sz w:val="30"/>
          <w:szCs w:val="30"/>
        </w:rPr>
      </w:pPr>
    </w:p>
    <w:tbl>
      <w:tblPr>
        <w:tblW w:w="93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17"/>
        <w:gridCol w:w="1417"/>
        <w:gridCol w:w="1379"/>
        <w:gridCol w:w="1476"/>
      </w:tblGrid>
      <w:tr w:rsidR="008D0BA8" w:rsidRPr="00785F0F" w14:paraId="7192696B" w14:textId="77777777" w:rsidTr="00C71105">
        <w:trPr>
          <w:cantSplit/>
          <w:trHeight w:val="351"/>
        </w:trPr>
        <w:tc>
          <w:tcPr>
            <w:tcW w:w="3690" w:type="dxa"/>
            <w:shd w:val="clear" w:color="auto" w:fill="auto"/>
            <w:vAlign w:val="bottom"/>
          </w:tcPr>
          <w:p w14:paraId="5CC6DDE1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shd w:val="clear" w:color="auto" w:fill="auto"/>
            <w:vAlign w:val="bottom"/>
          </w:tcPr>
          <w:p w14:paraId="543ADF39" w14:textId="77777777" w:rsidR="008D0BA8" w:rsidRPr="00785F0F" w:rsidRDefault="008D0BA8" w:rsidP="00F010AC">
            <w:pPr>
              <w:tabs>
                <w:tab w:val="left" w:pos="6570"/>
              </w:tabs>
              <w:ind w:left="13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D0BA8" w:rsidRPr="00785F0F" w14:paraId="29C95647" w14:textId="77777777" w:rsidTr="00C71105">
        <w:trPr>
          <w:cantSplit/>
          <w:trHeight w:val="350"/>
        </w:trPr>
        <w:tc>
          <w:tcPr>
            <w:tcW w:w="3690" w:type="dxa"/>
            <w:shd w:val="clear" w:color="auto" w:fill="auto"/>
            <w:vAlign w:val="bottom"/>
          </w:tcPr>
          <w:p w14:paraId="18E3144D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shd w:val="clear" w:color="auto" w:fill="auto"/>
            <w:vAlign w:val="bottom"/>
          </w:tcPr>
          <w:p w14:paraId="5A8E8D23" w14:textId="77777777" w:rsidR="008D0BA8" w:rsidRPr="00785F0F" w:rsidRDefault="00EB0CA4" w:rsidP="00AF1491">
            <w:pPr>
              <w:jc w:val="center"/>
              <w:rPr>
                <w:spacing w:val="-4"/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25</w:t>
            </w:r>
            <w:r w:rsidR="00AB2677" w:rsidRPr="00785F0F">
              <w:rPr>
                <w:rFonts w:hint="cs"/>
                <w:sz w:val="26"/>
                <w:szCs w:val="26"/>
                <w:cs/>
                <w:lang w:val="th-TH"/>
              </w:rPr>
              <w:t>60</w:t>
            </w:r>
          </w:p>
        </w:tc>
      </w:tr>
      <w:tr w:rsidR="008D0BA8" w:rsidRPr="00785F0F" w14:paraId="1EA48026" w14:textId="77777777" w:rsidTr="00C7110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BFF9E1D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shd w:val="clear" w:color="auto" w:fill="auto"/>
            <w:vAlign w:val="bottom"/>
          </w:tcPr>
          <w:p w14:paraId="08617A7B" w14:textId="77777777" w:rsidR="008D0BA8" w:rsidRPr="00785F0F" w:rsidRDefault="008D0BA8" w:rsidP="00F010AC">
            <w:pPr>
              <w:tabs>
                <w:tab w:val="left" w:pos="6570"/>
              </w:tabs>
              <w:ind w:left="13" w:hanging="13"/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จำนวนเงินตามสัญญา</w:t>
            </w:r>
          </w:p>
        </w:tc>
      </w:tr>
      <w:tr w:rsidR="008D0BA8" w:rsidRPr="00785F0F" w14:paraId="3A88C8F7" w14:textId="77777777" w:rsidTr="00C71105">
        <w:tc>
          <w:tcPr>
            <w:tcW w:w="3690" w:type="dxa"/>
            <w:shd w:val="clear" w:color="auto" w:fill="auto"/>
            <w:vAlign w:val="bottom"/>
          </w:tcPr>
          <w:p w14:paraId="27D505E0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4F3493" w14:textId="77777777" w:rsidR="008D0BA8" w:rsidRPr="00785F0F" w:rsidRDefault="008D0BA8" w:rsidP="00F010AC">
            <w:pPr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 xml:space="preserve">ไม่เกิน </w:t>
            </w:r>
            <w:r w:rsidRPr="00785F0F">
              <w:rPr>
                <w:sz w:val="26"/>
                <w:szCs w:val="26"/>
              </w:rPr>
              <w:t xml:space="preserve">1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A0A8D8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</w:rPr>
              <w:t xml:space="preserve">1 </w:t>
            </w:r>
            <w:r w:rsidRPr="00785F0F">
              <w:rPr>
                <w:sz w:val="26"/>
                <w:szCs w:val="26"/>
                <w:cs/>
              </w:rPr>
              <w:t xml:space="preserve">- </w:t>
            </w:r>
            <w:r w:rsidRPr="00785F0F">
              <w:rPr>
                <w:sz w:val="26"/>
                <w:szCs w:val="26"/>
              </w:rPr>
              <w:t xml:space="preserve">5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57A3E35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 xml:space="preserve">มากกว่า </w:t>
            </w:r>
            <w:r w:rsidRPr="00785F0F">
              <w:rPr>
                <w:sz w:val="26"/>
                <w:szCs w:val="26"/>
              </w:rPr>
              <w:t xml:space="preserve">5 </w:t>
            </w:r>
            <w:r w:rsidRPr="00785F0F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DB16BFF" w14:textId="77777777" w:rsidR="008D0BA8" w:rsidRPr="00785F0F" w:rsidRDefault="008D0BA8" w:rsidP="00F010AC">
            <w:pPr>
              <w:jc w:val="center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</w:tr>
      <w:tr w:rsidR="008D0BA8" w:rsidRPr="00785F0F" w14:paraId="704630C2" w14:textId="77777777" w:rsidTr="00C71105">
        <w:tc>
          <w:tcPr>
            <w:tcW w:w="3690" w:type="dxa"/>
            <w:shd w:val="clear" w:color="auto" w:fill="auto"/>
            <w:vAlign w:val="bottom"/>
          </w:tcPr>
          <w:p w14:paraId="2C926F78" w14:textId="77777777" w:rsidR="008D0BA8" w:rsidRPr="00785F0F" w:rsidRDefault="008D0BA8" w:rsidP="00F010AC">
            <w:pPr>
              <w:snapToGrid w:val="0"/>
              <w:ind w:left="90" w:hanging="18"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5689" w:type="dxa"/>
            <w:gridSpan w:val="4"/>
            <w:shd w:val="clear" w:color="auto" w:fill="auto"/>
            <w:vAlign w:val="bottom"/>
          </w:tcPr>
          <w:p w14:paraId="08CB09DE" w14:textId="77777777" w:rsidR="008D0BA8" w:rsidRPr="00785F0F" w:rsidRDefault="008D0BA8" w:rsidP="00F010AC">
            <w:pPr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B2677" w:rsidRPr="00785F0F" w14:paraId="2839FE42" w14:textId="77777777" w:rsidTr="0041613D">
        <w:tc>
          <w:tcPr>
            <w:tcW w:w="3690" w:type="dxa"/>
            <w:shd w:val="clear" w:color="auto" w:fill="auto"/>
            <w:vAlign w:val="bottom"/>
          </w:tcPr>
          <w:p w14:paraId="4FC97BA3" w14:textId="77777777" w:rsidR="00AB2677" w:rsidRPr="00785F0F" w:rsidRDefault="00AB2677" w:rsidP="00AB2677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14:paraId="7F98EB1C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1,239,138</w:t>
            </w:r>
          </w:p>
        </w:tc>
        <w:tc>
          <w:tcPr>
            <w:tcW w:w="1417" w:type="dxa"/>
            <w:shd w:val="clear" w:color="auto" w:fill="auto"/>
          </w:tcPr>
          <w:p w14:paraId="28809BA4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20,297</w:t>
            </w:r>
          </w:p>
        </w:tc>
        <w:tc>
          <w:tcPr>
            <w:tcW w:w="1379" w:type="dxa"/>
            <w:shd w:val="clear" w:color="auto" w:fill="auto"/>
          </w:tcPr>
          <w:p w14:paraId="68DFAFD4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13,128</w:t>
            </w:r>
          </w:p>
        </w:tc>
        <w:tc>
          <w:tcPr>
            <w:tcW w:w="1476" w:type="dxa"/>
            <w:shd w:val="clear" w:color="auto" w:fill="auto"/>
          </w:tcPr>
          <w:p w14:paraId="68693C44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1,272,563</w:t>
            </w:r>
          </w:p>
        </w:tc>
      </w:tr>
      <w:tr w:rsidR="00AB2677" w:rsidRPr="00785F0F" w14:paraId="22F99D8E" w14:textId="77777777" w:rsidTr="0041613D">
        <w:tc>
          <w:tcPr>
            <w:tcW w:w="3690" w:type="dxa"/>
            <w:shd w:val="clear" w:color="auto" w:fill="auto"/>
            <w:vAlign w:val="bottom"/>
          </w:tcPr>
          <w:p w14:paraId="53DBDFA0" w14:textId="77777777" w:rsidR="00AB2677" w:rsidRPr="00785F0F" w:rsidRDefault="00AB2677" w:rsidP="00AB2677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สัญญาแลกเปลี่ยนเงินตรา</w:t>
            </w:r>
          </w:p>
        </w:tc>
        <w:tc>
          <w:tcPr>
            <w:tcW w:w="1417" w:type="dxa"/>
            <w:shd w:val="clear" w:color="auto" w:fill="auto"/>
          </w:tcPr>
          <w:p w14:paraId="351ED910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174,908</w:t>
            </w:r>
          </w:p>
        </w:tc>
        <w:tc>
          <w:tcPr>
            <w:tcW w:w="1417" w:type="dxa"/>
            <w:shd w:val="clear" w:color="auto" w:fill="auto"/>
          </w:tcPr>
          <w:p w14:paraId="7B7A0FC7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289,152</w:t>
            </w:r>
          </w:p>
        </w:tc>
        <w:tc>
          <w:tcPr>
            <w:tcW w:w="1379" w:type="dxa"/>
            <w:shd w:val="clear" w:color="auto" w:fill="auto"/>
          </w:tcPr>
          <w:p w14:paraId="14BC44C0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166,933</w:t>
            </w:r>
          </w:p>
        </w:tc>
        <w:tc>
          <w:tcPr>
            <w:tcW w:w="1476" w:type="dxa"/>
            <w:shd w:val="clear" w:color="auto" w:fill="auto"/>
          </w:tcPr>
          <w:p w14:paraId="15A62C2E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630,993</w:t>
            </w:r>
          </w:p>
        </w:tc>
      </w:tr>
      <w:tr w:rsidR="00AB2677" w:rsidRPr="00785F0F" w14:paraId="34AB5FDB" w14:textId="77777777" w:rsidTr="0041613D">
        <w:tc>
          <w:tcPr>
            <w:tcW w:w="3690" w:type="dxa"/>
            <w:shd w:val="clear" w:color="auto" w:fill="auto"/>
            <w:vAlign w:val="bottom"/>
          </w:tcPr>
          <w:p w14:paraId="5D1E16F1" w14:textId="77777777" w:rsidR="00AB2677" w:rsidRPr="00785F0F" w:rsidRDefault="00AB2677" w:rsidP="00AB2677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14:paraId="66630AE4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547,282</w:t>
            </w:r>
          </w:p>
        </w:tc>
        <w:tc>
          <w:tcPr>
            <w:tcW w:w="1417" w:type="dxa"/>
            <w:shd w:val="clear" w:color="auto" w:fill="auto"/>
          </w:tcPr>
          <w:p w14:paraId="00A5C9E3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1,170,472</w:t>
            </w:r>
          </w:p>
        </w:tc>
        <w:tc>
          <w:tcPr>
            <w:tcW w:w="1379" w:type="dxa"/>
            <w:shd w:val="clear" w:color="auto" w:fill="auto"/>
          </w:tcPr>
          <w:p w14:paraId="733EC302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356,982</w:t>
            </w:r>
          </w:p>
        </w:tc>
        <w:tc>
          <w:tcPr>
            <w:tcW w:w="1476" w:type="dxa"/>
            <w:shd w:val="clear" w:color="auto" w:fill="auto"/>
          </w:tcPr>
          <w:p w14:paraId="49CC10C0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2,074,736</w:t>
            </w:r>
          </w:p>
        </w:tc>
      </w:tr>
      <w:tr w:rsidR="00AB2677" w:rsidRPr="00785F0F" w14:paraId="736239B4" w14:textId="77777777" w:rsidTr="00AB2677">
        <w:tc>
          <w:tcPr>
            <w:tcW w:w="3690" w:type="dxa"/>
            <w:shd w:val="clear" w:color="auto" w:fill="auto"/>
            <w:vAlign w:val="bottom"/>
          </w:tcPr>
          <w:p w14:paraId="2D8920B0" w14:textId="77777777" w:rsidR="00AB2677" w:rsidRPr="00785F0F" w:rsidRDefault="00AB2677" w:rsidP="00AB2677">
            <w:pPr>
              <w:ind w:left="8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  <w:shd w:val="clear" w:color="auto" w:fill="auto"/>
          </w:tcPr>
          <w:p w14:paraId="00B7C866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7,171</w:t>
            </w:r>
          </w:p>
        </w:tc>
        <w:tc>
          <w:tcPr>
            <w:tcW w:w="1417" w:type="dxa"/>
            <w:shd w:val="clear" w:color="auto" w:fill="auto"/>
          </w:tcPr>
          <w:p w14:paraId="258F96F8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7,257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109F7E7E" w14:textId="77777777" w:rsidR="00AB2677" w:rsidRPr="00785F0F" w:rsidRDefault="00AB2677" w:rsidP="00AB2677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51C450F2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14,428</w:t>
            </w:r>
          </w:p>
        </w:tc>
      </w:tr>
      <w:tr w:rsidR="00AB2677" w:rsidRPr="00785F0F" w14:paraId="1A7C2A2F" w14:textId="77777777" w:rsidTr="00AB2677">
        <w:tc>
          <w:tcPr>
            <w:tcW w:w="3690" w:type="dxa"/>
            <w:shd w:val="clear" w:color="auto" w:fill="auto"/>
            <w:vAlign w:val="bottom"/>
          </w:tcPr>
          <w:p w14:paraId="1A4C9233" w14:textId="77777777" w:rsidR="00AB2677" w:rsidRPr="00785F0F" w:rsidRDefault="00AB2677" w:rsidP="00AB2677">
            <w:pPr>
              <w:ind w:left="81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417" w:type="dxa"/>
            <w:shd w:val="clear" w:color="auto" w:fill="auto"/>
          </w:tcPr>
          <w:p w14:paraId="06915FE9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706</w:t>
            </w:r>
          </w:p>
        </w:tc>
        <w:tc>
          <w:tcPr>
            <w:tcW w:w="1417" w:type="dxa"/>
            <w:shd w:val="clear" w:color="auto" w:fill="auto"/>
          </w:tcPr>
          <w:p w14:paraId="121915A9" w14:textId="77777777" w:rsidR="00AB2677" w:rsidRPr="00785F0F" w:rsidRDefault="00AB2677" w:rsidP="00AB2677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760A7B8" w14:textId="77777777" w:rsidR="00AB2677" w:rsidRPr="00785F0F" w:rsidRDefault="00AB2677" w:rsidP="00AB2677">
            <w:pPr>
              <w:tabs>
                <w:tab w:val="decimal" w:pos="97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476" w:type="dxa"/>
            <w:shd w:val="clear" w:color="auto" w:fill="auto"/>
          </w:tcPr>
          <w:p w14:paraId="020F27F2" w14:textId="77777777" w:rsidR="00AB2677" w:rsidRPr="00785F0F" w:rsidRDefault="00AB2677" w:rsidP="00AB2677">
            <w:pPr>
              <w:pStyle w:val="Header"/>
              <w:tabs>
                <w:tab w:val="decimal" w:pos="1189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lang w:val="en-US"/>
              </w:rPr>
              <w:t>706</w:t>
            </w:r>
          </w:p>
        </w:tc>
      </w:tr>
    </w:tbl>
    <w:p w14:paraId="286B1A8E" w14:textId="77777777" w:rsidR="008D0BA8" w:rsidRPr="00785F0F" w:rsidRDefault="008D0BA8" w:rsidP="00C71105">
      <w:pPr>
        <w:ind w:left="540"/>
        <w:rPr>
          <w:sz w:val="30"/>
          <w:szCs w:val="30"/>
        </w:rPr>
      </w:pPr>
    </w:p>
    <w:p w14:paraId="2FE67D06" w14:textId="77777777" w:rsidR="00A27543" w:rsidRPr="00785F0F" w:rsidRDefault="00A27543" w:rsidP="00C71105">
      <w:pPr>
        <w:ind w:left="540"/>
        <w:rPr>
          <w:sz w:val="30"/>
          <w:szCs w:val="30"/>
        </w:rPr>
      </w:pPr>
    </w:p>
    <w:p w14:paraId="385714F0" w14:textId="77777777" w:rsidR="0063219B" w:rsidRPr="00785F0F" w:rsidRDefault="0063219B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p w14:paraId="7FCB1925" w14:textId="77777777" w:rsidR="002B7749" w:rsidRPr="00785F0F" w:rsidRDefault="00E029F7" w:rsidP="000C41AC">
      <w:pPr>
        <w:ind w:left="1080" w:right="-115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8</w:t>
      </w:r>
      <w:r w:rsidR="002B7749" w:rsidRPr="00785F0F">
        <w:rPr>
          <w:sz w:val="30"/>
          <w:szCs w:val="30"/>
          <w:cs/>
        </w:rPr>
        <w:t>.</w:t>
      </w:r>
      <w:r w:rsidR="002B7749" w:rsidRPr="00785F0F">
        <w:rPr>
          <w:sz w:val="30"/>
          <w:szCs w:val="30"/>
        </w:rPr>
        <w:t>1</w:t>
      </w:r>
      <w:r w:rsidR="002B7749" w:rsidRPr="00785F0F">
        <w:rPr>
          <w:sz w:val="30"/>
          <w:szCs w:val="30"/>
        </w:rPr>
        <w:tab/>
      </w:r>
      <w:r w:rsidR="002B7749" w:rsidRPr="00785F0F">
        <w:rPr>
          <w:sz w:val="30"/>
          <w:szCs w:val="30"/>
          <w:cs/>
        </w:rPr>
        <w:t>ตราสารอนุพันธ์เพื่อค้า</w:t>
      </w:r>
    </w:p>
    <w:p w14:paraId="2D90981A" w14:textId="77777777" w:rsidR="002B7749" w:rsidRPr="00785F0F" w:rsidRDefault="002B7749" w:rsidP="008A16DE">
      <w:pPr>
        <w:ind w:left="1080"/>
        <w:rPr>
          <w:sz w:val="30"/>
          <w:szCs w:val="30"/>
        </w:rPr>
      </w:pPr>
    </w:p>
    <w:p w14:paraId="1F27FA6F" w14:textId="6A45CFAE" w:rsidR="009422BC" w:rsidRPr="00785F0F" w:rsidRDefault="009422BC" w:rsidP="009E092C">
      <w:pPr>
        <w:ind w:left="108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C814DA" w:rsidRPr="00785F0F">
        <w:rPr>
          <w:rFonts w:asciiTheme="majorBidi" w:hAnsiTheme="majorBidi" w:cstheme="majorBidi"/>
          <w:sz w:val="30"/>
          <w:szCs w:val="30"/>
          <w:cs/>
        </w:rPr>
        <w:t>31</w:t>
      </w:r>
      <w:r w:rsidR="00C814DA" w:rsidRPr="00785F0F">
        <w:rPr>
          <w:sz w:val="30"/>
          <w:szCs w:val="30"/>
          <w:cs/>
        </w:rPr>
        <w:t xml:space="preserve"> ธันวาคม </w:t>
      </w:r>
      <w:r w:rsidR="00AB2677" w:rsidRPr="00785F0F">
        <w:rPr>
          <w:rFonts w:asciiTheme="majorBidi" w:hAnsiTheme="majorBidi" w:cstheme="majorBidi"/>
          <w:sz w:val="30"/>
          <w:szCs w:val="30"/>
          <w:cs/>
        </w:rPr>
        <w:t>2561</w:t>
      </w:r>
      <w:r w:rsidR="00AB2677" w:rsidRPr="00785F0F">
        <w:rPr>
          <w:rFonts w:hint="cs"/>
          <w:sz w:val="30"/>
          <w:szCs w:val="30"/>
          <w:cs/>
        </w:rPr>
        <w:t xml:space="preserve"> และ </w:t>
      </w:r>
      <w:r w:rsidR="0063219B" w:rsidRPr="00785F0F">
        <w:rPr>
          <w:sz w:val="30"/>
          <w:szCs w:val="30"/>
          <w:cs/>
        </w:rPr>
        <w:t xml:space="preserve">2560 </w:t>
      </w:r>
      <w:r w:rsidR="00A840F0" w:rsidRPr="00785F0F">
        <w:rPr>
          <w:sz w:val="30"/>
          <w:szCs w:val="30"/>
          <w:cs/>
        </w:rPr>
        <w:t>มูลค่</w:t>
      </w:r>
      <w:r w:rsidRPr="00785F0F">
        <w:rPr>
          <w:sz w:val="30"/>
          <w:szCs w:val="30"/>
          <w:cs/>
        </w:rPr>
        <w:t>า</w:t>
      </w:r>
      <w:r w:rsidR="0069463A">
        <w:rPr>
          <w:rFonts w:hint="cs"/>
          <w:sz w:val="30"/>
          <w:szCs w:val="30"/>
          <w:cs/>
        </w:rPr>
        <w:t>ยุติธรรม</w:t>
      </w:r>
      <w:r w:rsidR="00A840F0" w:rsidRPr="00785F0F">
        <w:rPr>
          <w:sz w:val="30"/>
          <w:szCs w:val="30"/>
          <w:cs/>
        </w:rPr>
        <w:t>และ</w:t>
      </w:r>
      <w:proofErr w:type="spellStart"/>
      <w:r w:rsidR="00A840F0" w:rsidRPr="00785F0F">
        <w:rPr>
          <w:sz w:val="30"/>
          <w:szCs w:val="30"/>
          <w:cs/>
        </w:rPr>
        <w:t>จํานวน</w:t>
      </w:r>
      <w:proofErr w:type="spellEnd"/>
      <w:r w:rsidR="00A840F0" w:rsidRPr="00785F0F">
        <w:rPr>
          <w:sz w:val="30"/>
          <w:szCs w:val="30"/>
          <w:cs/>
        </w:rPr>
        <w:t>เงินตามสัญญาแบ่งตามประเภทความเสี่ยงได้</w:t>
      </w:r>
      <w:r w:rsidRPr="00785F0F">
        <w:rPr>
          <w:sz w:val="30"/>
          <w:szCs w:val="30"/>
          <w:cs/>
        </w:rPr>
        <w:t>ดังนี้</w:t>
      </w:r>
    </w:p>
    <w:p w14:paraId="5BBF37C2" w14:textId="77777777" w:rsidR="003317D3" w:rsidRPr="00785F0F" w:rsidRDefault="003317D3" w:rsidP="008A16DE">
      <w:pPr>
        <w:ind w:left="1080"/>
        <w:rPr>
          <w:sz w:val="30"/>
          <w:szCs w:val="30"/>
          <w:cs/>
        </w:rPr>
      </w:pPr>
    </w:p>
    <w:tbl>
      <w:tblPr>
        <w:tblW w:w="8675" w:type="dxa"/>
        <w:tblInd w:w="11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10"/>
        <w:gridCol w:w="1010"/>
        <w:gridCol w:w="1011"/>
        <w:gridCol w:w="1011"/>
        <w:gridCol w:w="1011"/>
        <w:gridCol w:w="1011"/>
        <w:gridCol w:w="1011"/>
      </w:tblGrid>
      <w:tr w:rsidR="008D0BA8" w:rsidRPr="00785F0F" w14:paraId="2076E5CC" w14:textId="77777777" w:rsidTr="00AB2677">
        <w:tc>
          <w:tcPr>
            <w:tcW w:w="2610" w:type="dxa"/>
            <w:shd w:val="clear" w:color="auto" w:fill="auto"/>
            <w:vAlign w:val="bottom"/>
          </w:tcPr>
          <w:p w14:paraId="51CAF999" w14:textId="77777777" w:rsidR="008D0BA8" w:rsidRPr="00785F0F" w:rsidRDefault="008D0BA8" w:rsidP="00EA49B3">
            <w:pPr>
              <w:snapToGrid w:val="0"/>
              <w:spacing w:line="240" w:lineRule="atLeast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14:paraId="72D6408A" w14:textId="77777777" w:rsidR="008D0BA8" w:rsidRPr="00785F0F" w:rsidRDefault="008D0BA8" w:rsidP="00EA49B3">
            <w:pPr>
              <w:spacing w:line="240" w:lineRule="atLeast"/>
              <w:ind w:right="-145"/>
              <w:jc w:val="center"/>
              <w:rPr>
                <w:rFonts w:eastAsia="Calibri"/>
                <w:sz w:val="26"/>
                <w:szCs w:val="26"/>
              </w:rPr>
            </w:pPr>
            <w:r w:rsidRPr="00785F0F">
              <w:rPr>
                <w:rFonts w:eastAsia="Calibr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0BA8" w:rsidRPr="00785F0F" w14:paraId="10BDE50D" w14:textId="77777777" w:rsidTr="00AB2677">
        <w:tc>
          <w:tcPr>
            <w:tcW w:w="2610" w:type="dxa"/>
            <w:shd w:val="clear" w:color="auto" w:fill="auto"/>
            <w:vAlign w:val="bottom"/>
          </w:tcPr>
          <w:p w14:paraId="0C5A79BC" w14:textId="77777777" w:rsidR="008D0BA8" w:rsidRPr="00785F0F" w:rsidRDefault="008D0BA8" w:rsidP="00EA49B3">
            <w:pPr>
              <w:snapToGrid w:val="0"/>
              <w:spacing w:line="240" w:lineRule="atLeast"/>
              <w:ind w:right="-13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05FCE4BC" w14:textId="77777777" w:rsidR="008D0BA8" w:rsidRPr="00785F0F" w:rsidRDefault="003317D3" w:rsidP="00AF1491">
            <w:pPr>
              <w:spacing w:line="240" w:lineRule="atLeast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rFonts w:eastAsia="Calibri"/>
                <w:sz w:val="26"/>
                <w:szCs w:val="26"/>
              </w:rPr>
              <w:t>256</w:t>
            </w:r>
            <w:r w:rsidR="00AB2677" w:rsidRPr="00785F0F">
              <w:rPr>
                <w:rFonts w:eastAsia="Calibri" w:hint="cs"/>
                <w:sz w:val="26"/>
                <w:szCs w:val="26"/>
                <w:cs/>
              </w:rPr>
              <w:t>1</w:t>
            </w:r>
          </w:p>
        </w:tc>
        <w:tc>
          <w:tcPr>
            <w:tcW w:w="3033" w:type="dxa"/>
            <w:gridSpan w:val="3"/>
            <w:shd w:val="clear" w:color="auto" w:fill="auto"/>
            <w:vAlign w:val="bottom"/>
          </w:tcPr>
          <w:p w14:paraId="51DFC60E" w14:textId="77777777" w:rsidR="008D0BA8" w:rsidRPr="00785F0F" w:rsidRDefault="00EB0CA4" w:rsidP="00AF1491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25</w:t>
            </w:r>
            <w:r w:rsidR="00AB2677" w:rsidRPr="00785F0F">
              <w:rPr>
                <w:rFonts w:hint="cs"/>
                <w:sz w:val="26"/>
                <w:szCs w:val="26"/>
                <w:cs/>
                <w:lang w:val="th-TH"/>
              </w:rPr>
              <w:t>60</w:t>
            </w:r>
          </w:p>
        </w:tc>
      </w:tr>
      <w:tr w:rsidR="00252856" w:rsidRPr="00785F0F" w14:paraId="3DB4D7E3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6008CEA8" w14:textId="77777777" w:rsidR="00252856" w:rsidRPr="00785F0F" w:rsidRDefault="00252856" w:rsidP="00252856">
            <w:pPr>
              <w:snapToGrid w:val="0"/>
              <w:spacing w:line="240" w:lineRule="atLeast"/>
              <w:ind w:right="-132"/>
              <w:rPr>
                <w:sz w:val="26"/>
                <w:szCs w:val="26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4CECDFF1" w14:textId="6C0B91B2" w:rsidR="00252856" w:rsidRPr="00785F0F" w:rsidRDefault="0069463A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69463A">
              <w:rPr>
                <w:sz w:val="26"/>
                <w:szCs w:val="26"/>
                <w:cs/>
              </w:rPr>
              <w:t>มูลค่า</w:t>
            </w:r>
            <w:r w:rsidRPr="0069463A">
              <w:rPr>
                <w:rFonts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6580362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6986907B" w14:textId="32FEA92C" w:rsidR="00252856" w:rsidRPr="00785F0F" w:rsidRDefault="0069463A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69463A">
              <w:rPr>
                <w:sz w:val="26"/>
                <w:szCs w:val="26"/>
                <w:cs/>
              </w:rPr>
              <w:t>มูลค่า</w:t>
            </w:r>
            <w:r w:rsidRPr="0069463A">
              <w:rPr>
                <w:rFonts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A619C44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จำนวนเงิน</w:t>
            </w:r>
          </w:p>
        </w:tc>
      </w:tr>
      <w:tr w:rsidR="00252856" w:rsidRPr="00785F0F" w14:paraId="5B8B0D9E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5DCAEA9E" w14:textId="77777777" w:rsidR="00252856" w:rsidRPr="00785F0F" w:rsidRDefault="00252856" w:rsidP="00252856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C97905B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D89CE8B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AC5A261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AF3550D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412D08E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0D7A2BE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ตามสัญญา</w:t>
            </w:r>
          </w:p>
        </w:tc>
      </w:tr>
      <w:tr w:rsidR="00252856" w:rsidRPr="00785F0F" w14:paraId="51CA1F5D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009641E4" w14:textId="77777777" w:rsidR="00252856" w:rsidRPr="00785F0F" w:rsidRDefault="00252856" w:rsidP="00252856">
            <w:pPr>
              <w:snapToGrid w:val="0"/>
              <w:spacing w:line="240" w:lineRule="atLeast"/>
              <w:ind w:right="-132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14:paraId="1F6A72FD" w14:textId="77777777" w:rsidR="00252856" w:rsidRPr="00785F0F" w:rsidRDefault="00252856" w:rsidP="00252856">
            <w:pPr>
              <w:tabs>
                <w:tab w:val="decimal" w:pos="663"/>
              </w:tabs>
              <w:spacing w:line="240" w:lineRule="atLeast"/>
              <w:ind w:right="-43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252856" w:rsidRPr="00785F0F" w14:paraId="53D6EFA2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522214C1" w14:textId="77777777" w:rsidR="00252856" w:rsidRPr="00785F0F" w:rsidRDefault="00252856" w:rsidP="00252856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08309BB" w14:textId="6D5B867B" w:rsidR="00252856" w:rsidRPr="00785F0F" w:rsidRDefault="00306C94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25,364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E1907B3" w14:textId="629C0B76" w:rsidR="00252856" w:rsidRPr="00785F0F" w:rsidRDefault="00306C94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21,002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14943C8" w14:textId="244B0C06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1,645,232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2BA2838" w14:textId="77777777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26,362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AA5E102" w14:textId="77777777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24,526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8B5DC72" w14:textId="77777777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1,761,757</w:t>
            </w:r>
          </w:p>
        </w:tc>
      </w:tr>
      <w:tr w:rsidR="00252856" w:rsidRPr="00785F0F" w14:paraId="34DCEC4C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77B3FB1B" w14:textId="77777777" w:rsidR="00252856" w:rsidRPr="00785F0F" w:rsidRDefault="00252856" w:rsidP="00252856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EB5322B" w14:textId="50717894" w:rsidR="00252856" w:rsidRPr="00CE09E2" w:rsidRDefault="00CE09E2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15,</w:t>
            </w:r>
            <w:r>
              <w:rPr>
                <w:sz w:val="26"/>
                <w:szCs w:val="26"/>
              </w:rPr>
              <w:t>590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852831A" w14:textId="2273F984" w:rsidR="00252856" w:rsidRPr="00785F0F" w:rsidRDefault="00CE09E2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14,136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07C2A01" w14:textId="6E18F6DA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2,247,376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6642CA0" w14:textId="77777777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15,749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C10BBCE" w14:textId="77777777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14,398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901CB31" w14:textId="77777777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2,002,122</w:t>
            </w:r>
          </w:p>
        </w:tc>
      </w:tr>
      <w:tr w:rsidR="00252856" w:rsidRPr="00785F0F" w14:paraId="18006B4B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1A61DCC1" w14:textId="77777777" w:rsidR="00252856" w:rsidRPr="00785F0F" w:rsidRDefault="00252856" w:rsidP="00252856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75E93FB" w14:textId="6D93E403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83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25FE30B" w14:textId="44EA61AB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656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395F52F" w14:textId="6D2AC78A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7,205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AEC0442" w14:textId="77777777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135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B6C3F4E" w14:textId="77777777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5,741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2C55951" w14:textId="77777777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11,905</w:t>
            </w:r>
          </w:p>
        </w:tc>
      </w:tr>
      <w:tr w:rsidR="00252856" w:rsidRPr="00785F0F" w14:paraId="3C3315E7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6320E141" w14:textId="77777777" w:rsidR="00252856" w:rsidRPr="00785F0F" w:rsidRDefault="00252856" w:rsidP="00252856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F6E5F9D" w14:textId="5D9F3323" w:rsidR="00252856" w:rsidRPr="00785F0F" w:rsidRDefault="00252856" w:rsidP="00252856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857048B" w14:textId="03D39F98" w:rsidR="00252856" w:rsidRPr="00785F0F" w:rsidRDefault="00306C94" w:rsidP="00252856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17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D5621BC" w14:textId="34373306" w:rsidR="00252856" w:rsidRPr="00785F0F" w:rsidRDefault="00252856" w:rsidP="00252856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C590FF2" w14:textId="77777777" w:rsidR="00252856" w:rsidRPr="00785F0F" w:rsidRDefault="00252856" w:rsidP="00252856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60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FC5B145" w14:textId="77777777" w:rsidR="00252856" w:rsidRPr="00785F0F" w:rsidRDefault="00252856" w:rsidP="00252856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61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E2E95BB" w14:textId="77777777" w:rsidR="00252856" w:rsidRPr="00785F0F" w:rsidRDefault="00252856" w:rsidP="00252856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706</w:t>
            </w:r>
          </w:p>
        </w:tc>
      </w:tr>
      <w:tr w:rsidR="00252856" w:rsidRPr="00785F0F" w14:paraId="67F073EF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0EDC1923" w14:textId="77777777" w:rsidR="00252856" w:rsidRPr="00785F0F" w:rsidRDefault="00252856" w:rsidP="00252856">
            <w:pPr>
              <w:tabs>
                <w:tab w:val="left" w:pos="0"/>
              </w:tabs>
              <w:spacing w:line="240" w:lineRule="atLeast"/>
              <w:ind w:right="-145" w:hanging="115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CBCFB81" w14:textId="1244EF59" w:rsidR="00252856" w:rsidRPr="00785F0F" w:rsidRDefault="00CE09E2" w:rsidP="00252856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41,055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690948A5" w14:textId="3BF5734A" w:rsidR="00252856" w:rsidRPr="00785F0F" w:rsidRDefault="00CE09E2" w:rsidP="00252856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35,811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2434D868" w14:textId="72B136DC" w:rsidR="00252856" w:rsidRPr="00785F0F" w:rsidRDefault="00252856" w:rsidP="00252856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3,900,376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1A5EC7EE" w14:textId="77777777" w:rsidR="00252856" w:rsidRPr="00785F0F" w:rsidRDefault="00252856" w:rsidP="00252856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785F0F">
              <w:rPr>
                <w:b/>
                <w:bCs/>
                <w:sz w:val="26"/>
                <w:szCs w:val="26"/>
                <w:lang w:val="en-GB"/>
              </w:rPr>
              <w:t>42,306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128A723" w14:textId="77777777" w:rsidR="00252856" w:rsidRPr="00785F0F" w:rsidRDefault="00252856" w:rsidP="00252856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785F0F">
              <w:rPr>
                <w:b/>
                <w:bCs/>
                <w:sz w:val="26"/>
                <w:szCs w:val="26"/>
                <w:lang w:val="en-GB"/>
              </w:rPr>
              <w:t>44,726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FA0D3F6" w14:textId="77777777" w:rsidR="00252856" w:rsidRPr="00785F0F" w:rsidRDefault="00252856" w:rsidP="00252856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785F0F">
              <w:rPr>
                <w:b/>
                <w:bCs/>
                <w:sz w:val="26"/>
                <w:szCs w:val="26"/>
                <w:lang w:val="en-GB"/>
              </w:rPr>
              <w:t>3,776,490</w:t>
            </w:r>
          </w:p>
        </w:tc>
      </w:tr>
      <w:tr w:rsidR="00252856" w:rsidRPr="00785F0F" w14:paraId="059A5571" w14:textId="77777777" w:rsidTr="00AB2677">
        <w:trPr>
          <w:trHeight w:val="70"/>
        </w:trPr>
        <w:tc>
          <w:tcPr>
            <w:tcW w:w="2610" w:type="dxa"/>
            <w:shd w:val="clear" w:color="auto" w:fill="auto"/>
            <w:vAlign w:val="bottom"/>
          </w:tcPr>
          <w:p w14:paraId="0E9C836D" w14:textId="77777777" w:rsidR="00252856" w:rsidRPr="00785F0F" w:rsidRDefault="00252856" w:rsidP="00252856">
            <w:pPr>
              <w:snapToGrid w:val="0"/>
              <w:spacing w:line="240" w:lineRule="atLeast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14:paraId="256A99C8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</w:tr>
      <w:tr w:rsidR="00252856" w:rsidRPr="00785F0F" w14:paraId="39E1F837" w14:textId="77777777" w:rsidTr="00AB2677">
        <w:tc>
          <w:tcPr>
            <w:tcW w:w="2610" w:type="dxa"/>
            <w:shd w:val="clear" w:color="auto" w:fill="auto"/>
            <w:vAlign w:val="bottom"/>
          </w:tcPr>
          <w:p w14:paraId="0CCC83FB" w14:textId="77777777" w:rsidR="00252856" w:rsidRPr="00785F0F" w:rsidRDefault="00252856" w:rsidP="00252856">
            <w:pPr>
              <w:snapToGrid w:val="0"/>
              <w:spacing w:line="240" w:lineRule="atLeast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14:paraId="1CEFE2F1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52856" w:rsidRPr="00785F0F" w14:paraId="6249115B" w14:textId="77777777" w:rsidTr="00AB2677">
        <w:tc>
          <w:tcPr>
            <w:tcW w:w="2610" w:type="dxa"/>
            <w:shd w:val="clear" w:color="auto" w:fill="auto"/>
            <w:vAlign w:val="bottom"/>
          </w:tcPr>
          <w:p w14:paraId="2CFC2674" w14:textId="77777777" w:rsidR="00252856" w:rsidRPr="00785F0F" w:rsidRDefault="00252856" w:rsidP="00252856">
            <w:pPr>
              <w:snapToGrid w:val="0"/>
              <w:spacing w:line="240" w:lineRule="atLeast"/>
              <w:ind w:right="-132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605C0D20" w14:textId="77777777" w:rsidR="00252856" w:rsidRPr="00785F0F" w:rsidRDefault="00252856" w:rsidP="00252856">
            <w:pPr>
              <w:spacing w:line="240" w:lineRule="atLeast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rFonts w:eastAsia="Calibri"/>
                <w:sz w:val="26"/>
                <w:szCs w:val="26"/>
              </w:rPr>
              <w:t>256</w:t>
            </w:r>
            <w:r w:rsidRPr="00785F0F">
              <w:rPr>
                <w:rFonts w:eastAsia="Calibri" w:hint="cs"/>
                <w:sz w:val="26"/>
                <w:szCs w:val="26"/>
                <w:cs/>
              </w:rPr>
              <w:t>1</w:t>
            </w:r>
          </w:p>
        </w:tc>
        <w:tc>
          <w:tcPr>
            <w:tcW w:w="3033" w:type="dxa"/>
            <w:gridSpan w:val="3"/>
            <w:shd w:val="clear" w:color="auto" w:fill="auto"/>
            <w:vAlign w:val="bottom"/>
          </w:tcPr>
          <w:p w14:paraId="46706E6C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25</w:t>
            </w:r>
            <w:r w:rsidRPr="00785F0F">
              <w:rPr>
                <w:rFonts w:hint="cs"/>
                <w:sz w:val="26"/>
                <w:szCs w:val="26"/>
                <w:cs/>
                <w:lang w:val="th-TH"/>
              </w:rPr>
              <w:t>60</w:t>
            </w:r>
          </w:p>
        </w:tc>
      </w:tr>
      <w:tr w:rsidR="00252856" w:rsidRPr="00785F0F" w14:paraId="0CD986CB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282BAE05" w14:textId="77777777" w:rsidR="00252856" w:rsidRPr="00785F0F" w:rsidRDefault="00252856" w:rsidP="00252856">
            <w:pPr>
              <w:snapToGrid w:val="0"/>
              <w:spacing w:line="240" w:lineRule="atLeast"/>
              <w:ind w:right="-13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2EBFC71D" w14:textId="662C5006" w:rsidR="00252856" w:rsidRPr="00785F0F" w:rsidRDefault="0069463A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69463A">
              <w:rPr>
                <w:sz w:val="26"/>
                <w:szCs w:val="26"/>
                <w:cs/>
              </w:rPr>
              <w:t>มูลค่า</w:t>
            </w:r>
            <w:r w:rsidRPr="0069463A">
              <w:rPr>
                <w:rFonts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E468073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41BA783F" w14:textId="19B4BE00" w:rsidR="00252856" w:rsidRPr="00785F0F" w:rsidRDefault="0069463A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69463A">
              <w:rPr>
                <w:sz w:val="26"/>
                <w:szCs w:val="26"/>
                <w:cs/>
              </w:rPr>
              <w:t>มูลค่า</w:t>
            </w:r>
            <w:r w:rsidRPr="0069463A">
              <w:rPr>
                <w:rFonts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9A3D2C5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จำนวนเงิน</w:t>
            </w:r>
          </w:p>
        </w:tc>
      </w:tr>
      <w:tr w:rsidR="00252856" w:rsidRPr="00785F0F" w14:paraId="2F62381B" w14:textId="77777777" w:rsidTr="00AB2677">
        <w:trPr>
          <w:trHeight w:val="362"/>
        </w:trPr>
        <w:tc>
          <w:tcPr>
            <w:tcW w:w="2610" w:type="dxa"/>
            <w:shd w:val="clear" w:color="auto" w:fill="auto"/>
            <w:vAlign w:val="bottom"/>
          </w:tcPr>
          <w:p w14:paraId="1014C834" w14:textId="77777777" w:rsidR="00252856" w:rsidRPr="00785F0F" w:rsidRDefault="00252856" w:rsidP="00252856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8513E0C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FC60CF4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BEBC820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F696B82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A4E4C0C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8C81889" w14:textId="77777777" w:rsidR="00252856" w:rsidRPr="00785F0F" w:rsidRDefault="00252856" w:rsidP="00252856">
            <w:pPr>
              <w:spacing w:line="240" w:lineRule="atLeast"/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ตามสัญญา</w:t>
            </w:r>
          </w:p>
        </w:tc>
      </w:tr>
      <w:tr w:rsidR="00252856" w:rsidRPr="00785F0F" w14:paraId="6D8DF1F4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660F32DB" w14:textId="77777777" w:rsidR="00252856" w:rsidRPr="00785F0F" w:rsidRDefault="00252856" w:rsidP="00252856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</w:p>
        </w:tc>
        <w:tc>
          <w:tcPr>
            <w:tcW w:w="6065" w:type="dxa"/>
            <w:gridSpan w:val="6"/>
            <w:shd w:val="clear" w:color="auto" w:fill="auto"/>
            <w:vAlign w:val="bottom"/>
          </w:tcPr>
          <w:p w14:paraId="701EED99" w14:textId="77777777" w:rsidR="00252856" w:rsidRPr="00785F0F" w:rsidRDefault="00252856" w:rsidP="00252856">
            <w:pPr>
              <w:tabs>
                <w:tab w:val="decimal" w:pos="663"/>
              </w:tabs>
              <w:spacing w:line="240" w:lineRule="atLeast"/>
              <w:ind w:right="-43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252856" w:rsidRPr="00785F0F" w14:paraId="7D419C63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798802B7" w14:textId="77777777" w:rsidR="00252856" w:rsidRPr="00785F0F" w:rsidRDefault="00252856" w:rsidP="00252856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1DD2807" w14:textId="65342A65" w:rsidR="00252856" w:rsidRPr="00785F0F" w:rsidRDefault="00306C94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25,242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C5596FE" w14:textId="19C4BBFF" w:rsidR="00252856" w:rsidRPr="00785F0F" w:rsidRDefault="00306C94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21,450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A8E7142" w14:textId="6865A5B0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1,649,949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59BA26F" w14:textId="77777777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26,728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EB32B4F" w14:textId="77777777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27,519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A9124E8" w14:textId="77777777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1,770,217</w:t>
            </w:r>
          </w:p>
        </w:tc>
      </w:tr>
      <w:tr w:rsidR="00252856" w:rsidRPr="00785F0F" w14:paraId="3733806C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59198670" w14:textId="77777777" w:rsidR="00252856" w:rsidRPr="00785F0F" w:rsidRDefault="00252856" w:rsidP="00252856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34755EC" w14:textId="762C0250" w:rsidR="00252856" w:rsidRPr="00785F0F" w:rsidRDefault="00CE09E2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15,035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2B81368" w14:textId="0F607744" w:rsidR="00252856" w:rsidRPr="00785F0F" w:rsidRDefault="00CE09E2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14,076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ACD3A00" w14:textId="1E9246A7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2,223,254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E36D4D5" w14:textId="77777777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15,583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88FF07C" w14:textId="77777777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14,351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5097752" w14:textId="77777777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cs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1,992,322</w:t>
            </w:r>
          </w:p>
        </w:tc>
      </w:tr>
      <w:tr w:rsidR="00252856" w:rsidRPr="00785F0F" w14:paraId="4DD2F680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4DD27DD5" w14:textId="77777777" w:rsidR="00252856" w:rsidRPr="00785F0F" w:rsidRDefault="00252856" w:rsidP="00252856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F3242FA" w14:textId="6BBDC916" w:rsidR="00252856" w:rsidRPr="00785F0F" w:rsidRDefault="00CE09E2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611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6402831" w14:textId="777527E5" w:rsidR="00252856" w:rsidRPr="00785F0F" w:rsidRDefault="00306C94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584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652C28E" w14:textId="231B75EA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10,410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FFEAADC" w14:textId="77777777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2,471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7ED9BA2" w14:textId="77777777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2,432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17843F0" w14:textId="77777777" w:rsidR="00252856" w:rsidRPr="00785F0F" w:rsidRDefault="00252856" w:rsidP="00252856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14,428</w:t>
            </w:r>
          </w:p>
        </w:tc>
      </w:tr>
      <w:tr w:rsidR="00252856" w:rsidRPr="00785F0F" w14:paraId="652E8076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31475BB3" w14:textId="77777777" w:rsidR="00252856" w:rsidRPr="00785F0F" w:rsidRDefault="00252856" w:rsidP="00252856">
            <w:pPr>
              <w:tabs>
                <w:tab w:val="left" w:pos="0"/>
              </w:tabs>
              <w:spacing w:line="240" w:lineRule="atLeast"/>
              <w:ind w:right="-145" w:hanging="11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อนุพันธ์ทางการเงินด้านโภคภัณฑ์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995BBA5" w14:textId="218D1A44" w:rsidR="00252856" w:rsidRPr="00785F0F" w:rsidRDefault="00252856" w:rsidP="00252856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04C65B6" w14:textId="3EFCA3E1" w:rsidR="00252856" w:rsidRPr="00785F0F" w:rsidRDefault="00306C94" w:rsidP="00252856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17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DE6B682" w14:textId="7A3E243B" w:rsidR="00252856" w:rsidRPr="00785F0F" w:rsidRDefault="00252856" w:rsidP="00252856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6F46655" w14:textId="77777777" w:rsidR="00252856" w:rsidRPr="00785F0F" w:rsidRDefault="00252856" w:rsidP="00252856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60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9067AD5" w14:textId="77777777" w:rsidR="00252856" w:rsidRPr="00785F0F" w:rsidRDefault="00252856" w:rsidP="00252856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61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8A320CF" w14:textId="77777777" w:rsidR="00252856" w:rsidRPr="00785F0F" w:rsidRDefault="00252856" w:rsidP="00252856">
            <w:pPr>
              <w:pBdr>
                <w:bottom w:val="sing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706</w:t>
            </w:r>
          </w:p>
        </w:tc>
      </w:tr>
      <w:tr w:rsidR="00252856" w:rsidRPr="00785F0F" w14:paraId="7AD827F2" w14:textId="77777777" w:rsidTr="00AB2677">
        <w:trPr>
          <w:trHeight w:val="374"/>
        </w:trPr>
        <w:tc>
          <w:tcPr>
            <w:tcW w:w="2610" w:type="dxa"/>
            <w:shd w:val="clear" w:color="auto" w:fill="auto"/>
            <w:vAlign w:val="bottom"/>
          </w:tcPr>
          <w:p w14:paraId="440311D9" w14:textId="77777777" w:rsidR="00252856" w:rsidRPr="00785F0F" w:rsidRDefault="00252856" w:rsidP="00252856">
            <w:pPr>
              <w:tabs>
                <w:tab w:val="left" w:pos="0"/>
              </w:tabs>
              <w:spacing w:line="240" w:lineRule="atLeast"/>
              <w:ind w:right="-145" w:hanging="115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0" w:type="dxa"/>
            <w:tcBorders>
              <w:bottom w:val="nil"/>
            </w:tcBorders>
            <w:shd w:val="clear" w:color="auto" w:fill="auto"/>
            <w:vAlign w:val="bottom"/>
          </w:tcPr>
          <w:p w14:paraId="44D089A6" w14:textId="06C12793" w:rsidR="00252856" w:rsidRPr="00785F0F" w:rsidRDefault="00CE09E2" w:rsidP="00252856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40,906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F3D7AA7" w14:textId="1E50C09F" w:rsidR="00252856" w:rsidRPr="00785F0F" w:rsidRDefault="00CE09E2" w:rsidP="00252856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36,127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449707DF" w14:textId="4BF7ED72" w:rsidR="00252856" w:rsidRPr="00785F0F" w:rsidRDefault="00252856" w:rsidP="00252856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3,884,176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115E07B" w14:textId="77777777" w:rsidR="00252856" w:rsidRPr="00785F0F" w:rsidRDefault="00252856" w:rsidP="00252856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785F0F">
              <w:rPr>
                <w:b/>
                <w:bCs/>
                <w:sz w:val="26"/>
                <w:szCs w:val="26"/>
                <w:lang w:val="en-GB"/>
              </w:rPr>
              <w:t>44,842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6F51D327" w14:textId="77777777" w:rsidR="00252856" w:rsidRPr="00785F0F" w:rsidRDefault="00252856" w:rsidP="00252856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785F0F">
              <w:rPr>
                <w:b/>
                <w:bCs/>
                <w:sz w:val="26"/>
                <w:szCs w:val="26"/>
                <w:lang w:val="en-GB"/>
              </w:rPr>
              <w:t>44,363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311E84C4" w14:textId="77777777" w:rsidR="00252856" w:rsidRPr="00785F0F" w:rsidRDefault="00252856" w:rsidP="00252856">
            <w:pPr>
              <w:pBdr>
                <w:bottom w:val="double" w:sz="4" w:space="1" w:color="000000"/>
              </w:pBdr>
              <w:tabs>
                <w:tab w:val="decimal" w:pos="740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785F0F">
              <w:rPr>
                <w:b/>
                <w:bCs/>
                <w:sz w:val="26"/>
                <w:szCs w:val="26"/>
                <w:lang w:val="en-GB"/>
              </w:rPr>
              <w:t>3,777,673</w:t>
            </w:r>
          </w:p>
        </w:tc>
      </w:tr>
    </w:tbl>
    <w:p w14:paraId="51815976" w14:textId="77777777" w:rsidR="008D0BA8" w:rsidRPr="00785F0F" w:rsidRDefault="008D0BA8" w:rsidP="00C71105">
      <w:pPr>
        <w:ind w:left="1440"/>
        <w:rPr>
          <w:sz w:val="30"/>
          <w:szCs w:val="30"/>
        </w:rPr>
      </w:pPr>
    </w:p>
    <w:p w14:paraId="6A51E918" w14:textId="77777777" w:rsidR="00A27543" w:rsidRPr="00785F0F" w:rsidRDefault="00A27543" w:rsidP="00C71105">
      <w:pPr>
        <w:ind w:left="1440"/>
        <w:rPr>
          <w:sz w:val="30"/>
          <w:szCs w:val="30"/>
        </w:rPr>
      </w:pPr>
    </w:p>
    <w:p w14:paraId="636826C4" w14:textId="77777777" w:rsidR="0063219B" w:rsidRPr="00785F0F" w:rsidRDefault="0063219B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p w14:paraId="2DA4205F" w14:textId="77777777" w:rsidR="00291615" w:rsidRPr="00785F0F" w:rsidRDefault="00E029F7" w:rsidP="008A16DE">
      <w:pPr>
        <w:tabs>
          <w:tab w:val="left" w:pos="1080"/>
        </w:tabs>
        <w:ind w:left="540" w:right="-115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8</w:t>
      </w:r>
      <w:r w:rsidR="00291615" w:rsidRPr="00785F0F">
        <w:rPr>
          <w:sz w:val="30"/>
          <w:szCs w:val="30"/>
          <w:cs/>
        </w:rPr>
        <w:t>.</w:t>
      </w:r>
      <w:r w:rsidR="00291615" w:rsidRPr="00785F0F">
        <w:rPr>
          <w:sz w:val="30"/>
          <w:szCs w:val="30"/>
        </w:rPr>
        <w:t>2</w:t>
      </w:r>
      <w:r w:rsidR="00291615" w:rsidRPr="00785F0F">
        <w:rPr>
          <w:sz w:val="30"/>
          <w:szCs w:val="30"/>
        </w:rPr>
        <w:tab/>
      </w:r>
      <w:r w:rsidR="00291615" w:rsidRPr="00785F0F">
        <w:rPr>
          <w:sz w:val="30"/>
          <w:szCs w:val="30"/>
          <w:cs/>
        </w:rPr>
        <w:t>ตราสารอนุพันธ์เพื่อการป้องกันความเสี่ยง</w:t>
      </w:r>
    </w:p>
    <w:p w14:paraId="0C7A96F6" w14:textId="77777777" w:rsidR="00291615" w:rsidRPr="00785F0F" w:rsidRDefault="00291615" w:rsidP="008A16DE">
      <w:pPr>
        <w:ind w:left="1080"/>
        <w:rPr>
          <w:sz w:val="30"/>
          <w:szCs w:val="30"/>
        </w:rPr>
      </w:pPr>
    </w:p>
    <w:p w14:paraId="55FE028E" w14:textId="3F395653" w:rsidR="00291615" w:rsidRPr="00785F0F" w:rsidRDefault="00291615" w:rsidP="008A16DE">
      <w:pPr>
        <w:tabs>
          <w:tab w:val="left" w:pos="1080"/>
        </w:tabs>
        <w:ind w:left="108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7D5DE7" w:rsidRPr="008A16DE">
        <w:rPr>
          <w:sz w:val="30"/>
          <w:szCs w:val="30"/>
          <w:cs/>
        </w:rPr>
        <w:t>31</w:t>
      </w:r>
      <w:r w:rsidR="007D5DE7" w:rsidRPr="00785F0F">
        <w:rPr>
          <w:sz w:val="30"/>
          <w:szCs w:val="30"/>
          <w:cs/>
        </w:rPr>
        <w:t xml:space="preserve"> ธันวาคม </w:t>
      </w:r>
      <w:r w:rsidR="00064AB1" w:rsidRPr="008A16DE">
        <w:rPr>
          <w:sz w:val="30"/>
          <w:szCs w:val="30"/>
        </w:rPr>
        <w:t>2561</w:t>
      </w:r>
      <w:r w:rsidR="00AB2677" w:rsidRPr="00785F0F">
        <w:rPr>
          <w:rFonts w:hint="cs"/>
          <w:sz w:val="30"/>
          <w:szCs w:val="30"/>
          <w:cs/>
        </w:rPr>
        <w:t xml:space="preserve"> และ </w:t>
      </w:r>
      <w:r w:rsidR="0063219B" w:rsidRPr="00785F0F">
        <w:rPr>
          <w:sz w:val="30"/>
          <w:szCs w:val="30"/>
          <w:cs/>
        </w:rPr>
        <w:t xml:space="preserve">2560 </w:t>
      </w:r>
      <w:r w:rsidR="00314C71" w:rsidRPr="00785F0F">
        <w:rPr>
          <w:sz w:val="30"/>
          <w:szCs w:val="30"/>
          <w:cs/>
        </w:rPr>
        <w:t>มูลค่</w:t>
      </w:r>
      <w:r w:rsidRPr="00785F0F">
        <w:rPr>
          <w:sz w:val="30"/>
          <w:szCs w:val="30"/>
          <w:cs/>
        </w:rPr>
        <w:t>า</w:t>
      </w:r>
      <w:r w:rsidR="00252856">
        <w:rPr>
          <w:rFonts w:hint="cs"/>
          <w:sz w:val="30"/>
          <w:szCs w:val="30"/>
          <w:cs/>
        </w:rPr>
        <w:t>ตามบัญชี</w:t>
      </w:r>
      <w:r w:rsidR="00314C71" w:rsidRPr="00785F0F">
        <w:rPr>
          <w:sz w:val="30"/>
          <w:szCs w:val="30"/>
          <w:cs/>
        </w:rPr>
        <w:t>และ</w:t>
      </w:r>
      <w:proofErr w:type="spellStart"/>
      <w:r w:rsidR="00314C71" w:rsidRPr="00785F0F">
        <w:rPr>
          <w:sz w:val="30"/>
          <w:szCs w:val="30"/>
          <w:cs/>
        </w:rPr>
        <w:t>จํานวน</w:t>
      </w:r>
      <w:proofErr w:type="spellEnd"/>
      <w:r w:rsidR="00314C71" w:rsidRPr="00785F0F">
        <w:rPr>
          <w:sz w:val="30"/>
          <w:szCs w:val="30"/>
          <w:cs/>
        </w:rPr>
        <w:t>เงินตามสัญญาแบ่งตามประเภทความเสี่ยงได้</w:t>
      </w:r>
      <w:r w:rsidRPr="00785F0F">
        <w:rPr>
          <w:sz w:val="30"/>
          <w:szCs w:val="30"/>
          <w:cs/>
        </w:rPr>
        <w:t>ดังนี้</w:t>
      </w:r>
    </w:p>
    <w:p w14:paraId="0CB4DB5A" w14:textId="77777777" w:rsidR="00291615" w:rsidRPr="00785F0F" w:rsidRDefault="00291615" w:rsidP="008A16DE">
      <w:pPr>
        <w:tabs>
          <w:tab w:val="left" w:pos="1080"/>
        </w:tabs>
        <w:ind w:left="1080" w:right="-115"/>
        <w:jc w:val="thaiDistribute"/>
        <w:rPr>
          <w:sz w:val="30"/>
          <w:szCs w:val="30"/>
        </w:rPr>
      </w:pPr>
    </w:p>
    <w:tbl>
      <w:tblPr>
        <w:tblW w:w="8820" w:type="dxa"/>
        <w:tblInd w:w="92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700"/>
        <w:gridCol w:w="1010"/>
        <w:gridCol w:w="1011"/>
        <w:gridCol w:w="1011"/>
        <w:gridCol w:w="1011"/>
        <w:gridCol w:w="1011"/>
        <w:gridCol w:w="1066"/>
      </w:tblGrid>
      <w:tr w:rsidR="00291615" w:rsidRPr="00785F0F" w14:paraId="54AD5C86" w14:textId="77777777" w:rsidTr="008A16DE">
        <w:tc>
          <w:tcPr>
            <w:tcW w:w="2700" w:type="dxa"/>
            <w:shd w:val="clear" w:color="auto" w:fill="auto"/>
            <w:vAlign w:val="bottom"/>
          </w:tcPr>
          <w:p w14:paraId="114FD667" w14:textId="77777777" w:rsidR="00291615" w:rsidRPr="00785F0F" w:rsidRDefault="00291615" w:rsidP="00EA49B3">
            <w:pPr>
              <w:snapToGrid w:val="0"/>
              <w:spacing w:line="240" w:lineRule="atLeast"/>
              <w:ind w:right="-13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3EE0E491" w14:textId="77777777" w:rsidR="00291615" w:rsidRPr="00785F0F" w:rsidRDefault="00291615" w:rsidP="00EA49B3">
            <w:pPr>
              <w:spacing w:line="240" w:lineRule="atLeast"/>
              <w:ind w:right="-145"/>
              <w:jc w:val="center"/>
              <w:rPr>
                <w:rFonts w:eastAsia="Calibri"/>
                <w:sz w:val="26"/>
                <w:szCs w:val="26"/>
                <w:cs/>
              </w:rPr>
            </w:pPr>
            <w:r w:rsidRPr="00785F0F">
              <w:rPr>
                <w:rFonts w:eastAsia="Calibri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FF33C0" w:rsidRPr="00785F0F">
              <w:rPr>
                <w:rFonts w:eastAsia="Calibri" w:hint="cs"/>
                <w:b/>
                <w:bCs/>
                <w:sz w:val="26"/>
                <w:szCs w:val="26"/>
                <w:cs/>
              </w:rPr>
              <w:t>และ</w:t>
            </w:r>
            <w:r w:rsidR="00FF33C0" w:rsidRPr="00785F0F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291615" w:rsidRPr="00785F0F" w14:paraId="14ED236D" w14:textId="77777777" w:rsidTr="008A16DE">
        <w:tc>
          <w:tcPr>
            <w:tcW w:w="2700" w:type="dxa"/>
            <w:shd w:val="clear" w:color="auto" w:fill="auto"/>
            <w:vAlign w:val="bottom"/>
          </w:tcPr>
          <w:p w14:paraId="19C37652" w14:textId="77777777" w:rsidR="00291615" w:rsidRPr="00785F0F" w:rsidRDefault="00291615" w:rsidP="00EA49B3">
            <w:pPr>
              <w:snapToGrid w:val="0"/>
              <w:spacing w:line="240" w:lineRule="atLeast"/>
              <w:ind w:right="-132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7A9EE201" w14:textId="77777777" w:rsidR="00291615" w:rsidRPr="00785F0F" w:rsidRDefault="00DF4155" w:rsidP="00AA4F3E">
            <w:pPr>
              <w:spacing w:line="240" w:lineRule="atLeast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rFonts w:eastAsia="Calibri"/>
                <w:sz w:val="26"/>
                <w:szCs w:val="26"/>
              </w:rPr>
              <w:t>256</w:t>
            </w:r>
            <w:r w:rsidR="00AB2677" w:rsidRPr="00785F0F">
              <w:rPr>
                <w:rFonts w:eastAsia="Calibri" w:hint="cs"/>
                <w:sz w:val="26"/>
                <w:szCs w:val="26"/>
                <w:cs/>
              </w:rPr>
              <w:t>1</w:t>
            </w:r>
          </w:p>
        </w:tc>
        <w:tc>
          <w:tcPr>
            <w:tcW w:w="3088" w:type="dxa"/>
            <w:gridSpan w:val="3"/>
            <w:shd w:val="clear" w:color="auto" w:fill="auto"/>
            <w:vAlign w:val="bottom"/>
          </w:tcPr>
          <w:p w14:paraId="3C5145BC" w14:textId="77777777" w:rsidR="00291615" w:rsidRPr="00785F0F" w:rsidRDefault="00291615" w:rsidP="00AA4F3E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25</w:t>
            </w:r>
            <w:r w:rsidR="00AB2677" w:rsidRPr="00785F0F">
              <w:rPr>
                <w:rFonts w:hint="cs"/>
                <w:sz w:val="26"/>
                <w:szCs w:val="26"/>
                <w:cs/>
                <w:lang w:val="th-TH"/>
              </w:rPr>
              <w:t>60</w:t>
            </w:r>
          </w:p>
        </w:tc>
      </w:tr>
      <w:tr w:rsidR="00291615" w:rsidRPr="00785F0F" w14:paraId="1C40D3FF" w14:textId="77777777" w:rsidTr="008A16DE">
        <w:trPr>
          <w:trHeight w:val="374"/>
        </w:trPr>
        <w:tc>
          <w:tcPr>
            <w:tcW w:w="2700" w:type="dxa"/>
            <w:shd w:val="clear" w:color="auto" w:fill="auto"/>
            <w:vAlign w:val="bottom"/>
          </w:tcPr>
          <w:p w14:paraId="6874D62D" w14:textId="77777777" w:rsidR="00291615" w:rsidRPr="00785F0F" w:rsidRDefault="00291615" w:rsidP="00EA49B3">
            <w:pPr>
              <w:snapToGrid w:val="0"/>
              <w:spacing w:line="240" w:lineRule="atLeast"/>
              <w:ind w:right="-132"/>
              <w:rPr>
                <w:sz w:val="26"/>
                <w:szCs w:val="26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6549646C" w14:textId="6844E053" w:rsidR="00291615" w:rsidRPr="00785F0F" w:rsidRDefault="001A0257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มูลค่า</w:t>
            </w:r>
            <w:r w:rsidR="00252856">
              <w:rPr>
                <w:rFonts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B9E6889" w14:textId="77777777" w:rsidR="00291615" w:rsidRPr="00785F0F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171D3FCA" w14:textId="09B7E970" w:rsidR="00291615" w:rsidRPr="00785F0F" w:rsidRDefault="001A0257" w:rsidP="00252856">
            <w:pPr>
              <w:spacing w:line="240" w:lineRule="atLeast"/>
              <w:ind w:right="-145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มูลค่า</w:t>
            </w:r>
            <w:r w:rsidR="00252856">
              <w:rPr>
                <w:rFonts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5824F110" w14:textId="77777777" w:rsidR="00291615" w:rsidRPr="00785F0F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จำนวนเงิน</w:t>
            </w:r>
          </w:p>
        </w:tc>
      </w:tr>
      <w:tr w:rsidR="00291615" w:rsidRPr="00785F0F" w14:paraId="5A7D9C8B" w14:textId="77777777" w:rsidTr="008A16DE">
        <w:trPr>
          <w:trHeight w:val="374"/>
        </w:trPr>
        <w:tc>
          <w:tcPr>
            <w:tcW w:w="2700" w:type="dxa"/>
            <w:shd w:val="clear" w:color="auto" w:fill="auto"/>
            <w:vAlign w:val="bottom"/>
          </w:tcPr>
          <w:p w14:paraId="7E11A7AA" w14:textId="77777777" w:rsidR="00291615" w:rsidRPr="00785F0F" w:rsidRDefault="00291615" w:rsidP="00EA49B3">
            <w:pPr>
              <w:tabs>
                <w:tab w:val="left" w:pos="0"/>
              </w:tabs>
              <w:spacing w:line="240" w:lineRule="atLeast"/>
              <w:ind w:right="-145" w:firstLine="191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65A1049" w14:textId="77777777" w:rsidR="00291615" w:rsidRPr="00785F0F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82F66CF" w14:textId="77777777" w:rsidR="00291615" w:rsidRPr="00785F0F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D87E612" w14:textId="77777777" w:rsidR="00291615" w:rsidRPr="00785F0F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1921655" w14:textId="77777777" w:rsidR="00291615" w:rsidRPr="00785F0F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C6F93E5" w14:textId="77777777" w:rsidR="00291615" w:rsidRPr="00785F0F" w:rsidRDefault="00291615" w:rsidP="00EA49B3">
            <w:pPr>
              <w:spacing w:line="240" w:lineRule="atLeast"/>
              <w:ind w:right="-145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F8989EF" w14:textId="77777777" w:rsidR="00291615" w:rsidRPr="00785F0F" w:rsidRDefault="00291615" w:rsidP="00EA49B3">
            <w:pPr>
              <w:spacing w:line="240" w:lineRule="atLeast"/>
              <w:ind w:right="-145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ตามสัญญา</w:t>
            </w:r>
          </w:p>
        </w:tc>
      </w:tr>
      <w:tr w:rsidR="00291615" w:rsidRPr="00785F0F" w14:paraId="2F17B729" w14:textId="77777777" w:rsidTr="008A16DE">
        <w:trPr>
          <w:trHeight w:val="374"/>
        </w:trPr>
        <w:tc>
          <w:tcPr>
            <w:tcW w:w="2700" w:type="dxa"/>
            <w:shd w:val="clear" w:color="auto" w:fill="auto"/>
            <w:vAlign w:val="bottom"/>
          </w:tcPr>
          <w:p w14:paraId="1FEB711E" w14:textId="77777777" w:rsidR="00291615" w:rsidRPr="00785F0F" w:rsidRDefault="00291615" w:rsidP="00EA49B3">
            <w:pPr>
              <w:tabs>
                <w:tab w:val="left" w:pos="0"/>
              </w:tabs>
              <w:spacing w:line="240" w:lineRule="atLeast"/>
              <w:ind w:right="-145" w:firstLine="191"/>
              <w:rPr>
                <w:sz w:val="26"/>
                <w:szCs w:val="26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265F3F9A" w14:textId="77777777" w:rsidR="00291615" w:rsidRPr="00785F0F" w:rsidRDefault="00291615" w:rsidP="00EA49B3">
            <w:pPr>
              <w:tabs>
                <w:tab w:val="decimal" w:pos="663"/>
              </w:tabs>
              <w:spacing w:line="240" w:lineRule="atLeast"/>
              <w:ind w:right="-43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D75012" w:rsidRPr="00785F0F" w14:paraId="0840FC2F" w14:textId="77777777" w:rsidTr="008A16DE">
        <w:trPr>
          <w:trHeight w:val="374"/>
        </w:trPr>
        <w:tc>
          <w:tcPr>
            <w:tcW w:w="2700" w:type="dxa"/>
            <w:shd w:val="clear" w:color="auto" w:fill="auto"/>
            <w:vAlign w:val="bottom"/>
          </w:tcPr>
          <w:p w14:paraId="3BDA6CEC" w14:textId="77777777" w:rsidR="00D75012" w:rsidRPr="00785F0F" w:rsidRDefault="00D75012" w:rsidP="00D75012">
            <w:pPr>
              <w:tabs>
                <w:tab w:val="left" w:pos="0"/>
              </w:tabs>
              <w:spacing w:line="240" w:lineRule="atLeast"/>
              <w:ind w:right="-145" w:firstLine="191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5916915" w14:textId="5768A75E" w:rsidR="00D75012" w:rsidRPr="00785F0F" w:rsidRDefault="00855E97" w:rsidP="00D75012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628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679322D" w14:textId="20D7B632" w:rsidR="00D75012" w:rsidRPr="00785F0F" w:rsidRDefault="00855E97" w:rsidP="00D75012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672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286E99A" w14:textId="339750B8" w:rsidR="00D75012" w:rsidRPr="00785F0F" w:rsidRDefault="00252856" w:rsidP="00D75012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109,014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CBC7929" w14:textId="77777777" w:rsidR="00D75012" w:rsidRPr="00785F0F" w:rsidRDefault="00D75012" w:rsidP="00D75012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1,193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580E6EB" w14:textId="77777777" w:rsidR="00D75012" w:rsidRPr="00785F0F" w:rsidRDefault="00D75012" w:rsidP="00D75012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258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D27BB15" w14:textId="77777777" w:rsidR="00D75012" w:rsidRPr="00785F0F" w:rsidRDefault="00D75012" w:rsidP="00D75012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133,339</w:t>
            </w:r>
          </w:p>
        </w:tc>
      </w:tr>
      <w:tr w:rsidR="00D75012" w:rsidRPr="00785F0F" w14:paraId="423642E5" w14:textId="77777777" w:rsidTr="008A16DE">
        <w:trPr>
          <w:trHeight w:val="374"/>
        </w:trPr>
        <w:tc>
          <w:tcPr>
            <w:tcW w:w="2700" w:type="dxa"/>
            <w:shd w:val="clear" w:color="auto" w:fill="auto"/>
            <w:vAlign w:val="bottom"/>
          </w:tcPr>
          <w:p w14:paraId="40174B99" w14:textId="77777777" w:rsidR="00D75012" w:rsidRPr="00785F0F" w:rsidRDefault="00D75012" w:rsidP="00D75012">
            <w:pPr>
              <w:tabs>
                <w:tab w:val="left" w:pos="0"/>
              </w:tabs>
              <w:spacing w:line="240" w:lineRule="atLeast"/>
              <w:ind w:right="-145" w:firstLine="191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 xml:space="preserve">อัตราดอกเบี้ย </w:t>
            </w:r>
            <w:r w:rsidRPr="00785F0F">
              <w:rPr>
                <w:sz w:val="26"/>
                <w:szCs w:val="26"/>
                <w:vertAlign w:val="superscript"/>
                <w:cs/>
              </w:rPr>
              <w:t>(</w:t>
            </w:r>
            <w:r w:rsidRPr="00785F0F">
              <w:rPr>
                <w:sz w:val="26"/>
                <w:szCs w:val="26"/>
                <w:vertAlign w:val="superscript"/>
              </w:rPr>
              <w:t>1</w:t>
            </w:r>
            <w:r w:rsidRPr="00785F0F">
              <w:rPr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58BC1315" w14:textId="64E993DE" w:rsidR="00D75012" w:rsidRPr="00785F0F" w:rsidRDefault="00855E97" w:rsidP="00D75012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112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234F90D" w14:textId="31082748" w:rsidR="00D75012" w:rsidRPr="00785F0F" w:rsidRDefault="00855E97" w:rsidP="00D75012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51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5433B32" w14:textId="4F0080BA" w:rsidR="00D75012" w:rsidRPr="00785F0F" w:rsidRDefault="00252856" w:rsidP="00D75012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63,113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F42ADF9" w14:textId="77777777" w:rsidR="00D75012" w:rsidRPr="00785F0F" w:rsidRDefault="00D75012" w:rsidP="00D75012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189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C192E3B" w14:textId="77777777" w:rsidR="00D75012" w:rsidRPr="00785F0F" w:rsidRDefault="00D75012" w:rsidP="00D75012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31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D0F622E" w14:textId="77777777" w:rsidR="00D75012" w:rsidRPr="00785F0F" w:rsidRDefault="00D75012" w:rsidP="00D75012">
            <w:pPr>
              <w:pBdr>
                <w:bottom w:val="single" w:sz="4" w:space="1" w:color="auto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lang w:val="en-GB"/>
              </w:rPr>
              <w:t>82,414</w:t>
            </w:r>
          </w:p>
        </w:tc>
      </w:tr>
      <w:tr w:rsidR="00D75012" w:rsidRPr="00785F0F" w14:paraId="4EADA1EF" w14:textId="77777777" w:rsidTr="008A16DE">
        <w:trPr>
          <w:trHeight w:val="374"/>
        </w:trPr>
        <w:tc>
          <w:tcPr>
            <w:tcW w:w="2700" w:type="dxa"/>
            <w:shd w:val="clear" w:color="auto" w:fill="auto"/>
            <w:vAlign w:val="bottom"/>
          </w:tcPr>
          <w:p w14:paraId="36B13045" w14:textId="77777777" w:rsidR="00D75012" w:rsidRPr="00785F0F" w:rsidRDefault="00D75012" w:rsidP="00D75012">
            <w:pPr>
              <w:tabs>
                <w:tab w:val="left" w:pos="0"/>
              </w:tabs>
              <w:spacing w:line="240" w:lineRule="atLeast"/>
              <w:ind w:right="-145" w:firstLine="191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695A22E" w14:textId="6FDA99DE" w:rsidR="00D75012" w:rsidRPr="00785F0F" w:rsidRDefault="00855E97" w:rsidP="00D75012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740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757B93C0" w14:textId="304DBAE8" w:rsidR="00D75012" w:rsidRPr="00785F0F" w:rsidRDefault="00855E97" w:rsidP="00D75012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>723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20E0332C" w14:textId="61575043" w:rsidR="00D75012" w:rsidRPr="00785F0F" w:rsidRDefault="00252856" w:rsidP="00B07684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172,127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5417F3BA" w14:textId="77777777" w:rsidR="00D75012" w:rsidRPr="00785F0F" w:rsidRDefault="00D75012" w:rsidP="00D75012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785F0F">
              <w:rPr>
                <w:b/>
                <w:bCs/>
                <w:sz w:val="26"/>
                <w:szCs w:val="26"/>
                <w:lang w:val="en-GB"/>
              </w:rPr>
              <w:t>1,382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5EE111F" w14:textId="77777777" w:rsidR="00D75012" w:rsidRPr="00785F0F" w:rsidRDefault="00D75012" w:rsidP="00D75012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  <w:lang w:val="en-GB"/>
              </w:rPr>
            </w:pPr>
            <w:r w:rsidRPr="00785F0F">
              <w:rPr>
                <w:b/>
                <w:bCs/>
                <w:sz w:val="26"/>
                <w:szCs w:val="26"/>
                <w:lang w:val="en-GB"/>
              </w:rPr>
              <w:t>289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91390FB" w14:textId="77777777" w:rsidR="00D75012" w:rsidRPr="00785F0F" w:rsidRDefault="00D75012" w:rsidP="00D75012">
            <w:pPr>
              <w:pBdr>
                <w:bottom w:val="double" w:sz="4" w:space="1" w:color="000000"/>
              </w:pBd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215,753</w:t>
            </w:r>
          </w:p>
        </w:tc>
      </w:tr>
    </w:tbl>
    <w:p w14:paraId="6A0C84AF" w14:textId="77777777" w:rsidR="005D3BB9" w:rsidRPr="00785F0F" w:rsidRDefault="005D3BB9" w:rsidP="008A16DE">
      <w:pPr>
        <w:tabs>
          <w:tab w:val="left" w:pos="1080"/>
        </w:tabs>
        <w:ind w:left="1080" w:right="15"/>
        <w:jc w:val="thaiDistribute"/>
        <w:rPr>
          <w:sz w:val="30"/>
          <w:szCs w:val="30"/>
        </w:rPr>
      </w:pPr>
    </w:p>
    <w:p w14:paraId="7D4B12A6" w14:textId="77777777" w:rsidR="005D3BB9" w:rsidRPr="00785F0F" w:rsidRDefault="0085483D" w:rsidP="00F319A5">
      <w:pPr>
        <w:numPr>
          <w:ilvl w:val="0"/>
          <w:numId w:val="16"/>
        </w:numPr>
        <w:ind w:left="1440" w:right="15"/>
        <w:jc w:val="thaiDistribute"/>
        <w:rPr>
          <w:sz w:val="20"/>
          <w:szCs w:val="20"/>
          <w:cs/>
        </w:rPr>
      </w:pPr>
      <w:r w:rsidRPr="00785F0F">
        <w:rPr>
          <w:sz w:val="20"/>
          <w:szCs w:val="20"/>
          <w:cs/>
        </w:rPr>
        <w:t>มูลค่าตามบัญชี ณ วันสิ้นปี</w:t>
      </w:r>
      <w:r w:rsidR="00A56853" w:rsidRPr="00785F0F">
        <w:rPr>
          <w:sz w:val="20"/>
          <w:szCs w:val="20"/>
          <w:cs/>
        </w:rPr>
        <w:t xml:space="preserve"> </w:t>
      </w:r>
      <w:r w:rsidR="005D3BB9" w:rsidRPr="00785F0F">
        <w:rPr>
          <w:sz w:val="20"/>
          <w:szCs w:val="20"/>
          <w:cs/>
        </w:rPr>
        <w:t>ของสัญญาแลกเปลี่ยนอัตราดอกเบี้ยเพื่อการบริหารความเสี่ยงของธนาคาร คือรายการดอกเบี้ยค้างรับหรือค้างจ่ายตามสัญญา ดอกเบี้ยค้างรับแสดงเป็นส่วนหนึ่งของ “สินทรัพย์อื่น” และดอกเบี้ยค้างจ่ายแสดงเป็นส่วนหนึ่งของ “หนี้สินอื่น” ในงบการเงินรวมและงบการเงิน</w:t>
      </w:r>
      <w:r w:rsidR="001B0063" w:rsidRPr="00785F0F">
        <w:rPr>
          <w:sz w:val="20"/>
          <w:szCs w:val="20"/>
          <w:cs/>
        </w:rPr>
        <w:br/>
      </w:r>
      <w:r w:rsidR="005D3BB9" w:rsidRPr="00785F0F">
        <w:rPr>
          <w:sz w:val="20"/>
          <w:szCs w:val="20"/>
          <w:cs/>
        </w:rPr>
        <w:t>เฉพาะธนาคาร</w:t>
      </w:r>
    </w:p>
    <w:p w14:paraId="44176BC8" w14:textId="77777777" w:rsidR="00A27543" w:rsidRPr="00785F0F" w:rsidRDefault="00A27543" w:rsidP="008A16DE">
      <w:pPr>
        <w:tabs>
          <w:tab w:val="left" w:pos="1080"/>
        </w:tabs>
        <w:ind w:left="1080" w:right="15"/>
        <w:jc w:val="thaiDistribute"/>
        <w:rPr>
          <w:sz w:val="30"/>
          <w:szCs w:val="30"/>
        </w:rPr>
      </w:pPr>
    </w:p>
    <w:p w14:paraId="518EACB3" w14:textId="77777777" w:rsidR="00A27543" w:rsidRPr="00785F0F" w:rsidRDefault="00A27543" w:rsidP="008A16DE">
      <w:pPr>
        <w:tabs>
          <w:tab w:val="left" w:pos="1080"/>
        </w:tabs>
        <w:ind w:left="108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มูลค่าตามบัญชีของสินทรัพย์และหนี้สินตราสารอนุพันธ์ประกอบด้วยตราสารอนุพันธ์เพื่อค้าวัดมูลค่าด้วยมูลค่ายุติธรรม และตราสารอนุพันธ์เพื่อ</w:t>
      </w:r>
      <w:r w:rsidR="00C642C6" w:rsidRPr="00785F0F">
        <w:rPr>
          <w:rFonts w:hint="cs"/>
          <w:sz w:val="30"/>
          <w:szCs w:val="30"/>
          <w:cs/>
        </w:rPr>
        <w:t>การ</w:t>
      </w:r>
      <w:r w:rsidRPr="00785F0F">
        <w:rPr>
          <w:sz w:val="30"/>
          <w:szCs w:val="30"/>
          <w:cs/>
        </w:rPr>
        <w:t>ป้องกันความเสี่ยงจะรับรู้ตามเกณฑ์คงค้างซึ่งเป็นไปตามนโยบายการบัญชีเปิดเผยในหมายเหตุ</w:t>
      </w:r>
      <w:r w:rsidR="00E64DCB" w:rsidRPr="00785F0F">
        <w:rPr>
          <w:sz w:val="30"/>
          <w:szCs w:val="30"/>
          <w:cs/>
        </w:rPr>
        <w:t>ประกอบงบการเงิน</w:t>
      </w:r>
      <w:r w:rsidRPr="00785F0F">
        <w:rPr>
          <w:sz w:val="30"/>
          <w:szCs w:val="30"/>
          <w:cs/>
        </w:rPr>
        <w:t xml:space="preserve">ข้อ </w:t>
      </w:r>
      <w:r w:rsidR="00E64DCB" w:rsidRPr="00785F0F">
        <w:rPr>
          <w:sz w:val="30"/>
          <w:szCs w:val="30"/>
        </w:rPr>
        <w:t>3</w:t>
      </w:r>
      <w:r w:rsidR="00E64DCB" w:rsidRPr="00785F0F">
        <w:rPr>
          <w:sz w:val="30"/>
          <w:szCs w:val="30"/>
          <w:cs/>
        </w:rPr>
        <w:t>.</w:t>
      </w:r>
      <w:r w:rsidR="00C642C6" w:rsidRPr="00785F0F">
        <w:rPr>
          <w:sz w:val="30"/>
          <w:szCs w:val="30"/>
        </w:rPr>
        <w:t>2</w:t>
      </w:r>
      <w:r w:rsidR="00C642C6" w:rsidRPr="00785F0F">
        <w:rPr>
          <w:rFonts w:hint="cs"/>
          <w:sz w:val="30"/>
          <w:szCs w:val="30"/>
          <w:cs/>
        </w:rPr>
        <w:t>6</w:t>
      </w:r>
    </w:p>
    <w:p w14:paraId="69842F15" w14:textId="77777777" w:rsidR="005D3BB9" w:rsidRPr="00785F0F" w:rsidRDefault="005D3BB9" w:rsidP="008A16DE">
      <w:pPr>
        <w:tabs>
          <w:tab w:val="left" w:pos="1080"/>
        </w:tabs>
        <w:ind w:left="1080" w:right="15"/>
        <w:jc w:val="thaiDistribute"/>
        <w:rPr>
          <w:sz w:val="30"/>
          <w:szCs w:val="30"/>
        </w:rPr>
      </w:pPr>
    </w:p>
    <w:p w14:paraId="553ADE1A" w14:textId="77777777" w:rsidR="0063219B" w:rsidRPr="00785F0F" w:rsidRDefault="0063219B">
      <w:pPr>
        <w:suppressAutoHyphens w:val="0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br w:type="page"/>
      </w:r>
    </w:p>
    <w:p w14:paraId="4E6778C4" w14:textId="77777777" w:rsidR="0002335C" w:rsidRPr="00785F0F" w:rsidRDefault="00981373" w:rsidP="002D726A">
      <w:pPr>
        <w:ind w:left="54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 xml:space="preserve">ณ </w:t>
      </w:r>
      <w:r w:rsidR="0002335C" w:rsidRPr="00785F0F">
        <w:rPr>
          <w:sz w:val="30"/>
          <w:szCs w:val="30"/>
          <w:cs/>
        </w:rPr>
        <w:t xml:space="preserve">วันที่ </w:t>
      </w:r>
      <w:r w:rsidR="007D5DE7" w:rsidRPr="00785F0F">
        <w:rPr>
          <w:sz w:val="30"/>
          <w:szCs w:val="30"/>
        </w:rPr>
        <w:t xml:space="preserve">31 </w:t>
      </w:r>
      <w:r w:rsidR="007D5DE7" w:rsidRPr="00785F0F">
        <w:rPr>
          <w:sz w:val="30"/>
          <w:szCs w:val="30"/>
          <w:cs/>
        </w:rPr>
        <w:t xml:space="preserve">ธันวาคม </w:t>
      </w:r>
      <w:r w:rsidR="007D3B7B" w:rsidRPr="00785F0F">
        <w:rPr>
          <w:sz w:val="30"/>
          <w:szCs w:val="30"/>
        </w:rPr>
        <w:t>2561</w:t>
      </w:r>
      <w:r w:rsidR="00D75012" w:rsidRPr="00785F0F">
        <w:rPr>
          <w:rFonts w:hint="cs"/>
          <w:sz w:val="30"/>
          <w:szCs w:val="30"/>
          <w:cs/>
        </w:rPr>
        <w:t xml:space="preserve"> และ </w:t>
      </w:r>
      <w:r w:rsidR="0063219B" w:rsidRPr="00785F0F">
        <w:rPr>
          <w:sz w:val="30"/>
          <w:szCs w:val="30"/>
          <w:cs/>
        </w:rPr>
        <w:t xml:space="preserve">2560 </w:t>
      </w:r>
      <w:r w:rsidR="0002335C" w:rsidRPr="00785F0F">
        <w:rPr>
          <w:sz w:val="30"/>
          <w:szCs w:val="30"/>
          <w:cs/>
        </w:rPr>
        <w:t>สัดส่วนการทำธุรกรรมตราสารอนุพันธ์แบ่งตามประเภทคู่สัญญาโดยพิจารณาจาก</w:t>
      </w:r>
      <w:r w:rsidR="00C642C6" w:rsidRPr="00785F0F">
        <w:rPr>
          <w:rFonts w:hint="cs"/>
          <w:sz w:val="30"/>
          <w:szCs w:val="30"/>
          <w:cs/>
        </w:rPr>
        <w:t>จำนวนเงิน</w:t>
      </w:r>
      <w:r w:rsidR="0002335C" w:rsidRPr="00785F0F">
        <w:rPr>
          <w:sz w:val="30"/>
          <w:szCs w:val="30"/>
          <w:cs/>
        </w:rPr>
        <w:t>ตามสัญญาของตราสารอนุพันธ์มีดังนี้</w:t>
      </w:r>
    </w:p>
    <w:p w14:paraId="7290D190" w14:textId="77777777" w:rsidR="0002335C" w:rsidRPr="008A16DE" w:rsidRDefault="0002335C" w:rsidP="00EE1BFC">
      <w:pPr>
        <w:ind w:left="540" w:right="-23"/>
        <w:jc w:val="thaiDistribute"/>
        <w:rPr>
          <w:sz w:val="30"/>
          <w:szCs w:val="30"/>
        </w:rPr>
      </w:pPr>
    </w:p>
    <w:tbl>
      <w:tblPr>
        <w:tblW w:w="9204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4109"/>
        <w:gridCol w:w="1153"/>
        <w:gridCol w:w="243"/>
        <w:gridCol w:w="1124"/>
        <w:gridCol w:w="239"/>
        <w:gridCol w:w="1061"/>
        <w:gridCol w:w="278"/>
        <w:gridCol w:w="997"/>
      </w:tblGrid>
      <w:tr w:rsidR="0002335C" w:rsidRPr="00785F0F" w14:paraId="2583B4BD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38C483C3" w14:textId="77777777" w:rsidR="0002335C" w:rsidRPr="00785F0F" w:rsidRDefault="0002335C" w:rsidP="00EA49B3">
            <w:pPr>
              <w:snapToGrid w:val="0"/>
              <w:spacing w:line="240" w:lineRule="atLeast"/>
              <w:rPr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65FFB2D1" w14:textId="77777777" w:rsidR="0002335C" w:rsidRPr="00785F0F" w:rsidRDefault="0002335C" w:rsidP="00EA49B3">
            <w:pPr>
              <w:spacing w:line="240" w:lineRule="atLeast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7BFA1C" w14:textId="77777777" w:rsidR="0002335C" w:rsidRPr="00785F0F" w:rsidRDefault="0002335C" w:rsidP="00EA49B3">
            <w:pPr>
              <w:snapToGrid w:val="0"/>
              <w:spacing w:line="240" w:lineRule="atLeast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14:paraId="3836B327" w14:textId="77777777" w:rsidR="0002335C" w:rsidRPr="00785F0F" w:rsidRDefault="0002335C" w:rsidP="00EA49B3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75012" w:rsidRPr="00785F0F" w14:paraId="5FEE538D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48B97AC5" w14:textId="77777777" w:rsidR="00D75012" w:rsidRPr="00785F0F" w:rsidRDefault="00D75012" w:rsidP="00D75012">
            <w:pPr>
              <w:snapToGrid w:val="0"/>
              <w:spacing w:line="240" w:lineRule="atLeast"/>
              <w:rPr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0EA7B5AE" w14:textId="77777777" w:rsidR="00D75012" w:rsidRPr="00785F0F" w:rsidRDefault="00D75012" w:rsidP="00D75012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2F18D15" w14:textId="77777777" w:rsidR="00D75012" w:rsidRPr="00785F0F" w:rsidRDefault="00D75012" w:rsidP="00D75012">
            <w:pPr>
              <w:snapToGrid w:val="0"/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7BE334D" w14:textId="77777777" w:rsidR="00D75012" w:rsidRPr="00785F0F" w:rsidRDefault="00D75012" w:rsidP="00D75012">
            <w:pPr>
              <w:spacing w:line="240" w:lineRule="atLeast"/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C2CE30" w14:textId="77777777" w:rsidR="00D75012" w:rsidRPr="00785F0F" w:rsidRDefault="00D75012" w:rsidP="00D75012">
            <w:pPr>
              <w:snapToGrid w:val="0"/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2A6CF0A3" w14:textId="77777777" w:rsidR="00D75012" w:rsidRPr="00785F0F" w:rsidRDefault="00D75012" w:rsidP="00D75012">
            <w:pPr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305877F4" w14:textId="77777777" w:rsidR="00D75012" w:rsidRPr="00785F0F" w:rsidRDefault="00D75012" w:rsidP="00D75012">
            <w:pPr>
              <w:snapToGrid w:val="0"/>
              <w:spacing w:line="240" w:lineRule="atLeast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4CFEA435" w14:textId="77777777" w:rsidR="00D75012" w:rsidRPr="00785F0F" w:rsidRDefault="00D75012" w:rsidP="00D75012">
            <w:pPr>
              <w:spacing w:line="240" w:lineRule="atLeast"/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D75012" w:rsidRPr="00785F0F" w14:paraId="74FF97D7" w14:textId="77777777" w:rsidTr="008A11BA">
        <w:trPr>
          <w:trHeight w:val="360"/>
        </w:trPr>
        <w:tc>
          <w:tcPr>
            <w:tcW w:w="4109" w:type="dxa"/>
            <w:shd w:val="clear" w:color="auto" w:fill="auto"/>
          </w:tcPr>
          <w:p w14:paraId="5508414E" w14:textId="77777777" w:rsidR="00D75012" w:rsidRPr="00785F0F" w:rsidRDefault="00D75012" w:rsidP="00D75012">
            <w:pPr>
              <w:snapToGrid w:val="0"/>
              <w:spacing w:line="240" w:lineRule="atLeast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095" w:type="dxa"/>
            <w:gridSpan w:val="7"/>
            <w:shd w:val="clear" w:color="auto" w:fill="auto"/>
          </w:tcPr>
          <w:p w14:paraId="38BE3B8E" w14:textId="77777777" w:rsidR="00D75012" w:rsidRPr="00785F0F" w:rsidRDefault="00D75012" w:rsidP="00D75012">
            <w:pPr>
              <w:tabs>
                <w:tab w:val="decimal" w:pos="640"/>
              </w:tabs>
              <w:spacing w:line="240" w:lineRule="atLeast"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i/>
                <w:iCs/>
                <w:color w:val="000000"/>
                <w:sz w:val="26"/>
                <w:szCs w:val="26"/>
                <w:cs/>
              </w:rPr>
              <w:t>(ร้อยละ)</w:t>
            </w:r>
          </w:p>
        </w:tc>
      </w:tr>
      <w:tr w:rsidR="00D75012" w:rsidRPr="00785F0F" w14:paraId="07BFF24C" w14:textId="77777777" w:rsidTr="008A11BA">
        <w:trPr>
          <w:trHeight w:val="360"/>
        </w:trPr>
        <w:tc>
          <w:tcPr>
            <w:tcW w:w="4109" w:type="dxa"/>
            <w:shd w:val="clear" w:color="auto" w:fill="auto"/>
          </w:tcPr>
          <w:p w14:paraId="0C710A78" w14:textId="77777777" w:rsidR="00D75012" w:rsidRPr="00785F0F" w:rsidRDefault="00D75012" w:rsidP="00D75012">
            <w:pPr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คู่สัญญา</w:t>
            </w:r>
          </w:p>
        </w:tc>
        <w:tc>
          <w:tcPr>
            <w:tcW w:w="1153" w:type="dxa"/>
            <w:shd w:val="clear" w:color="auto" w:fill="auto"/>
          </w:tcPr>
          <w:p w14:paraId="67AB5EB4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45D19AD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14:paraId="72AEC61B" w14:textId="77777777" w:rsidR="00D75012" w:rsidRPr="00785F0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5F2E5DB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14:paraId="4268D9B3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4B748B62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</w:tcPr>
          <w:p w14:paraId="511402E5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</w:tr>
      <w:tr w:rsidR="00D75012" w:rsidRPr="00785F0F" w14:paraId="171E49BC" w14:textId="77777777" w:rsidTr="008A11BA">
        <w:trPr>
          <w:trHeight w:val="360"/>
        </w:trPr>
        <w:tc>
          <w:tcPr>
            <w:tcW w:w="4109" w:type="dxa"/>
            <w:shd w:val="clear" w:color="auto" w:fill="auto"/>
          </w:tcPr>
          <w:p w14:paraId="69BEFEAF" w14:textId="77777777" w:rsidR="00D75012" w:rsidRPr="00785F0F" w:rsidRDefault="00D75012" w:rsidP="00D75012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5F3D7ECD" w14:textId="01F043D0" w:rsidR="00D75012" w:rsidRPr="00785F0F" w:rsidRDefault="00CE09E2" w:rsidP="00FF33C0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71.0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53668A5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23596A8B" w14:textId="77777777" w:rsidR="00D75012" w:rsidRPr="00785F0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79.97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8591FDA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4E27C15D" w14:textId="056BDF0B" w:rsidR="00D75012" w:rsidRPr="00785F0F" w:rsidRDefault="00CE09E2" w:rsidP="00D75012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70.</w:t>
            </w:r>
            <w:r>
              <w:rPr>
                <w:sz w:val="26"/>
                <w:szCs w:val="26"/>
                <w:lang w:val="en-GB"/>
              </w:rPr>
              <w:t>5</w:t>
            </w:r>
            <w:r w:rsidR="00485FA9">
              <w:rPr>
                <w:rFonts w:hint="cs"/>
                <w:sz w:val="26"/>
                <w:szCs w:val="26"/>
                <w:cs/>
                <w:lang w:val="en-GB"/>
              </w:rPr>
              <w:t>7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6631FE73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6FB70AC" w14:textId="77777777" w:rsidR="00D75012" w:rsidRPr="00785F0F" w:rsidRDefault="00D75012" w:rsidP="00D75012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cs/>
                <w:lang w:val="en-GB"/>
              </w:rPr>
              <w:t>79.64</w:t>
            </w:r>
          </w:p>
        </w:tc>
      </w:tr>
      <w:tr w:rsidR="00D75012" w:rsidRPr="00785F0F" w14:paraId="4577692C" w14:textId="77777777" w:rsidTr="008A11BA">
        <w:trPr>
          <w:trHeight w:val="375"/>
        </w:trPr>
        <w:tc>
          <w:tcPr>
            <w:tcW w:w="4109" w:type="dxa"/>
            <w:shd w:val="clear" w:color="auto" w:fill="auto"/>
          </w:tcPr>
          <w:p w14:paraId="7FFF5D34" w14:textId="77777777" w:rsidR="00D75012" w:rsidRPr="00785F0F" w:rsidRDefault="00D75012" w:rsidP="00D75012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บริษัทในกลุ่ม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02A77EAB" w14:textId="6A237F69" w:rsidR="00D75012" w:rsidRPr="00785F0F" w:rsidRDefault="00485FA9" w:rsidP="00D75012">
            <w:pPr>
              <w:pStyle w:val="CommentText"/>
              <w:tabs>
                <w:tab w:val="decimal" w:pos="771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EB31373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66FE1EDC" w14:textId="77777777" w:rsidR="00D75012" w:rsidRPr="00785F0F" w:rsidRDefault="00D75012" w:rsidP="00D75012">
            <w:pPr>
              <w:pStyle w:val="CommentText"/>
              <w:tabs>
                <w:tab w:val="decimal" w:pos="771"/>
              </w:tabs>
              <w:snapToGrid w:val="0"/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DF2C70C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25CAEB22" w14:textId="5B02FCD9" w:rsidR="00D75012" w:rsidRPr="00785F0F" w:rsidRDefault="00CE09E2" w:rsidP="00D75012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0.</w:t>
            </w:r>
            <w:r>
              <w:rPr>
                <w:sz w:val="26"/>
                <w:szCs w:val="26"/>
                <w:lang w:val="en-GB"/>
              </w:rPr>
              <w:t>3</w:t>
            </w:r>
            <w:r w:rsidR="00485FA9">
              <w:rPr>
                <w:rFonts w:hint="cs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74AB2DAC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60413C5" w14:textId="77777777" w:rsidR="00D75012" w:rsidRPr="00785F0F" w:rsidRDefault="00D75012" w:rsidP="00D75012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cs/>
                <w:lang w:val="en-GB"/>
              </w:rPr>
              <w:t>0.44</w:t>
            </w:r>
          </w:p>
        </w:tc>
      </w:tr>
      <w:tr w:rsidR="00D75012" w:rsidRPr="00785F0F" w14:paraId="6604120C" w14:textId="77777777" w:rsidTr="008A11BA">
        <w:trPr>
          <w:trHeight w:val="375"/>
        </w:trPr>
        <w:tc>
          <w:tcPr>
            <w:tcW w:w="4109" w:type="dxa"/>
            <w:shd w:val="clear" w:color="auto" w:fill="auto"/>
          </w:tcPr>
          <w:p w14:paraId="110A9973" w14:textId="77777777" w:rsidR="00D75012" w:rsidRPr="00785F0F" w:rsidRDefault="00D75012" w:rsidP="00D75012">
            <w:pPr>
              <w:spacing w:line="240" w:lineRule="atLeast"/>
              <w:rPr>
                <w:rFonts w:eastAsia="Calibri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153" w:type="dxa"/>
            <w:shd w:val="clear" w:color="auto" w:fill="auto"/>
            <w:vAlign w:val="center"/>
          </w:tcPr>
          <w:p w14:paraId="5EAD89CC" w14:textId="20ECE83C" w:rsidR="00D75012" w:rsidRPr="00785F0F" w:rsidRDefault="00CE09E2" w:rsidP="00FF33C0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28.9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28C39B7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188EFCD2" w14:textId="77777777" w:rsidR="00D75012" w:rsidRPr="00785F0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20.03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085C7E0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6751B011" w14:textId="20412CBC" w:rsidR="00D75012" w:rsidRPr="00785F0F" w:rsidRDefault="00CE09E2" w:rsidP="007879F8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29.0</w:t>
            </w:r>
            <w:r>
              <w:rPr>
                <w:sz w:val="26"/>
                <w:szCs w:val="26"/>
                <w:lang w:val="en-GB"/>
              </w:rPr>
              <w:t>5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43DC7842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spacing w:line="240" w:lineRule="atLeast"/>
              <w:ind w:left="-172" w:right="-156"/>
              <w:rPr>
                <w:sz w:val="26"/>
                <w:szCs w:val="26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7BFE4E05" w14:textId="77777777" w:rsidR="00D75012" w:rsidRPr="00785F0F" w:rsidRDefault="00D75012" w:rsidP="00D75012">
            <w:pPr>
              <w:tabs>
                <w:tab w:val="decimal" w:pos="722"/>
              </w:tabs>
              <w:snapToGrid w:val="0"/>
              <w:spacing w:line="240" w:lineRule="atLeast"/>
              <w:ind w:left="-54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cs/>
                <w:lang w:val="en-GB"/>
              </w:rPr>
              <w:t>19.92</w:t>
            </w:r>
          </w:p>
        </w:tc>
      </w:tr>
    </w:tbl>
    <w:p w14:paraId="4535367E" w14:textId="77777777" w:rsidR="0002335C" w:rsidRPr="008A16DE" w:rsidRDefault="0002335C" w:rsidP="00EE1BFC">
      <w:pPr>
        <w:ind w:left="540" w:right="-23"/>
        <w:jc w:val="thaiDistribute"/>
        <w:rPr>
          <w:sz w:val="30"/>
          <w:szCs w:val="30"/>
        </w:rPr>
      </w:pPr>
    </w:p>
    <w:p w14:paraId="25785B56" w14:textId="77777777" w:rsidR="008D0BA8" w:rsidRPr="00785F0F" w:rsidRDefault="005D3BB9" w:rsidP="008D0BA8">
      <w:pPr>
        <w:tabs>
          <w:tab w:val="left" w:pos="540"/>
        </w:tabs>
        <w:ind w:right="-25"/>
        <w:rPr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t>9</w:t>
      </w:r>
      <w:r w:rsidR="008D0BA8" w:rsidRPr="00785F0F">
        <w:rPr>
          <w:b/>
          <w:bCs/>
          <w:spacing w:val="-4"/>
          <w:sz w:val="30"/>
          <w:szCs w:val="30"/>
        </w:rPr>
        <w:tab/>
      </w:r>
      <w:r w:rsidR="008D0BA8" w:rsidRPr="00785F0F">
        <w:rPr>
          <w:b/>
          <w:bCs/>
          <w:spacing w:val="-4"/>
          <w:sz w:val="30"/>
          <w:szCs w:val="30"/>
          <w:cs/>
        </w:rPr>
        <w:t>เงินลงทุนสุทธิ</w:t>
      </w:r>
    </w:p>
    <w:p w14:paraId="1554CABC" w14:textId="77777777" w:rsidR="008D0BA8" w:rsidRPr="008A16DE" w:rsidRDefault="008D0BA8" w:rsidP="008A16DE">
      <w:pPr>
        <w:ind w:left="540" w:right="-23"/>
        <w:jc w:val="thaiDistribute"/>
        <w:rPr>
          <w:sz w:val="30"/>
          <w:szCs w:val="30"/>
        </w:rPr>
      </w:pPr>
    </w:p>
    <w:p w14:paraId="70F255A0" w14:textId="77777777" w:rsidR="008D0BA8" w:rsidRPr="00785F0F" w:rsidRDefault="005D3BB9" w:rsidP="008D0BA8">
      <w:pPr>
        <w:tabs>
          <w:tab w:val="left" w:pos="450"/>
          <w:tab w:val="left" w:pos="1080"/>
        </w:tabs>
        <w:ind w:left="540" w:right="-25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</w:rPr>
        <w:t>9</w:t>
      </w:r>
      <w:r w:rsidR="008D0BA8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1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การจัดประเภทเงินลงทุนในหลักทรัพย์</w:t>
      </w:r>
    </w:p>
    <w:p w14:paraId="1BCBD855" w14:textId="77777777" w:rsidR="008D0BA8" w:rsidRPr="008A16DE" w:rsidRDefault="008D0BA8" w:rsidP="008D0BA8">
      <w:pPr>
        <w:tabs>
          <w:tab w:val="left" w:pos="1080"/>
        </w:tabs>
        <w:ind w:left="1080" w:right="-25"/>
        <w:jc w:val="thaiDistribute"/>
        <w:rPr>
          <w:sz w:val="30"/>
          <w:szCs w:val="30"/>
        </w:rPr>
      </w:pPr>
    </w:p>
    <w:p w14:paraId="7636FC6F" w14:textId="77777777" w:rsidR="009943CD" w:rsidRPr="00785F0F" w:rsidRDefault="008D0BA8" w:rsidP="00291615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7D5DE7" w:rsidRPr="00785F0F">
        <w:rPr>
          <w:sz w:val="30"/>
          <w:szCs w:val="30"/>
        </w:rPr>
        <w:t xml:space="preserve">31 </w:t>
      </w:r>
      <w:r w:rsidR="007D5DE7" w:rsidRPr="00785F0F">
        <w:rPr>
          <w:sz w:val="30"/>
          <w:szCs w:val="30"/>
          <w:cs/>
        </w:rPr>
        <w:t xml:space="preserve">ธันวาคม </w:t>
      </w:r>
      <w:r w:rsidR="0071132E" w:rsidRPr="00785F0F">
        <w:rPr>
          <w:sz w:val="30"/>
          <w:szCs w:val="30"/>
          <w:cs/>
        </w:rPr>
        <w:t>2561</w:t>
      </w:r>
      <w:r w:rsidR="00D75012" w:rsidRPr="00785F0F">
        <w:rPr>
          <w:rFonts w:hint="cs"/>
          <w:sz w:val="30"/>
          <w:szCs w:val="30"/>
          <w:cs/>
        </w:rPr>
        <w:t xml:space="preserve"> และ </w:t>
      </w:r>
      <w:r w:rsidR="0063219B" w:rsidRPr="00785F0F">
        <w:rPr>
          <w:sz w:val="30"/>
          <w:szCs w:val="30"/>
          <w:cs/>
        </w:rPr>
        <w:t xml:space="preserve">2560 </w:t>
      </w:r>
      <w:r w:rsidRPr="00785F0F">
        <w:rPr>
          <w:sz w:val="30"/>
          <w:szCs w:val="30"/>
          <w:cs/>
        </w:rPr>
        <w:t>เงินลงทุนในหลักทรัพย์ของธนาคารและบริษัทย่อยจัดประเภทดังนี้</w:t>
      </w:r>
    </w:p>
    <w:p w14:paraId="367F1A12" w14:textId="77777777" w:rsidR="00291615" w:rsidRPr="008A16DE" w:rsidRDefault="00291615" w:rsidP="00EE1BFC">
      <w:pPr>
        <w:tabs>
          <w:tab w:val="left" w:pos="1080"/>
        </w:tabs>
        <w:ind w:left="1080" w:right="-25"/>
        <w:jc w:val="thaiDistribute"/>
        <w:rPr>
          <w:sz w:val="30"/>
          <w:szCs w:val="30"/>
        </w:rPr>
      </w:pPr>
    </w:p>
    <w:tbl>
      <w:tblPr>
        <w:tblW w:w="9204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4109"/>
        <w:gridCol w:w="1203"/>
        <w:gridCol w:w="243"/>
        <w:gridCol w:w="1124"/>
        <w:gridCol w:w="239"/>
        <w:gridCol w:w="1061"/>
        <w:gridCol w:w="278"/>
        <w:gridCol w:w="947"/>
      </w:tblGrid>
      <w:tr w:rsidR="008D0BA8" w:rsidRPr="00785F0F" w14:paraId="763B8143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4518062C" w14:textId="77777777" w:rsidR="008D0BA8" w:rsidRPr="00785F0F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570" w:type="dxa"/>
            <w:gridSpan w:val="3"/>
            <w:shd w:val="clear" w:color="auto" w:fill="auto"/>
            <w:vAlign w:val="bottom"/>
          </w:tcPr>
          <w:p w14:paraId="45B19376" w14:textId="77777777" w:rsidR="008D0BA8" w:rsidRPr="00785F0F" w:rsidRDefault="008D0BA8" w:rsidP="00F010AC">
            <w:pPr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72E8AA" w14:textId="77777777" w:rsidR="008D0BA8" w:rsidRPr="00785F0F" w:rsidRDefault="008D0BA8" w:rsidP="00F010A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86" w:type="dxa"/>
            <w:gridSpan w:val="3"/>
            <w:shd w:val="clear" w:color="auto" w:fill="auto"/>
            <w:vAlign w:val="bottom"/>
          </w:tcPr>
          <w:p w14:paraId="7B549094" w14:textId="77777777" w:rsidR="008D0BA8" w:rsidRPr="00785F0F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75012" w:rsidRPr="00785F0F" w14:paraId="64D1CE68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63DADF26" w14:textId="77777777" w:rsidR="00D75012" w:rsidRPr="00785F0F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EAF9FBA" w14:textId="77777777" w:rsidR="00D75012" w:rsidRPr="00785F0F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28F8421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6CCAC7F" w14:textId="77777777" w:rsidR="00D75012" w:rsidRPr="00785F0F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025B0E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166BF68A" w14:textId="77777777" w:rsidR="00D75012" w:rsidRPr="00785F0F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46DDC66D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45122993" w14:textId="77777777" w:rsidR="00D75012" w:rsidRPr="00785F0F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D75012" w:rsidRPr="00785F0F" w14:paraId="046743AE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5FE85C19" w14:textId="77777777" w:rsidR="00D75012" w:rsidRPr="00785F0F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0220FA2" w14:textId="77777777" w:rsidR="00D75012" w:rsidRPr="00785F0F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5BEB0E9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F95CC9C" w14:textId="77777777" w:rsidR="00D75012" w:rsidRPr="00785F0F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D76114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31B3FF07" w14:textId="77777777" w:rsidR="00D75012" w:rsidRPr="00785F0F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614B8350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28F970C0" w14:textId="77777777" w:rsidR="00D75012" w:rsidRPr="00785F0F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</w:tr>
      <w:tr w:rsidR="00D75012" w:rsidRPr="00785F0F" w14:paraId="220AD9D1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089C1A18" w14:textId="77777777" w:rsidR="00D75012" w:rsidRPr="00785F0F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7A1C0D1" w14:textId="77777777" w:rsidR="00D75012" w:rsidRPr="00785F0F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36EF14F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22C464F" w14:textId="77777777" w:rsidR="00D75012" w:rsidRPr="00785F0F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91F9AC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4624256F" w14:textId="77777777" w:rsidR="00D75012" w:rsidRPr="00785F0F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73BCE704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30F78089" w14:textId="77777777" w:rsidR="00D75012" w:rsidRPr="00785F0F" w:rsidRDefault="00D75012" w:rsidP="00D75012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D75012" w:rsidRPr="00785F0F" w14:paraId="6D38EE8F" w14:textId="77777777" w:rsidTr="008A11BA">
        <w:trPr>
          <w:trHeight w:val="360"/>
        </w:trPr>
        <w:tc>
          <w:tcPr>
            <w:tcW w:w="4109" w:type="dxa"/>
            <w:shd w:val="clear" w:color="auto" w:fill="auto"/>
          </w:tcPr>
          <w:p w14:paraId="1552FCCC" w14:textId="77777777" w:rsidR="00D75012" w:rsidRPr="00785F0F" w:rsidRDefault="00D75012" w:rsidP="00D75012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095" w:type="dxa"/>
            <w:gridSpan w:val="7"/>
            <w:shd w:val="clear" w:color="auto" w:fill="auto"/>
          </w:tcPr>
          <w:p w14:paraId="2BB8D7BB" w14:textId="77777777" w:rsidR="00D75012" w:rsidRPr="00785F0F" w:rsidRDefault="00D75012" w:rsidP="00D75012">
            <w:pPr>
              <w:tabs>
                <w:tab w:val="decimal" w:pos="640"/>
              </w:tabs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D75012" w:rsidRPr="00785F0F" w14:paraId="2D3B3CD4" w14:textId="77777777" w:rsidTr="008A11BA">
        <w:trPr>
          <w:trHeight w:val="360"/>
        </w:trPr>
        <w:tc>
          <w:tcPr>
            <w:tcW w:w="4109" w:type="dxa"/>
            <w:shd w:val="clear" w:color="auto" w:fill="auto"/>
          </w:tcPr>
          <w:p w14:paraId="3C24C4AF" w14:textId="77777777" w:rsidR="00D75012" w:rsidRPr="00785F0F" w:rsidRDefault="00D75012" w:rsidP="00D75012">
            <w:pPr>
              <w:rPr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203" w:type="dxa"/>
            <w:shd w:val="clear" w:color="auto" w:fill="auto"/>
          </w:tcPr>
          <w:p w14:paraId="699A343B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BD2A049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14:paraId="3A5BFD17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6093CC2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14:paraId="5B6CE3C6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7B6B0229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</w:tcPr>
          <w:p w14:paraId="533ED9ED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D75012" w:rsidRPr="00785F0F" w14:paraId="3BEA22B1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549961CA" w14:textId="77777777" w:rsidR="00D75012" w:rsidRPr="00785F0F" w:rsidRDefault="00D75012" w:rsidP="00D75012">
            <w:pPr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3" w:type="dxa"/>
            <w:shd w:val="clear" w:color="auto" w:fill="auto"/>
          </w:tcPr>
          <w:p w14:paraId="1B4954E2" w14:textId="4E9EC26F" w:rsidR="00D75012" w:rsidRPr="00785F0F" w:rsidRDefault="00A84779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9</w:t>
            </w:r>
            <w:r>
              <w:rPr>
                <w:sz w:val="26"/>
                <w:szCs w:val="26"/>
              </w:rPr>
              <w:t>,</w:t>
            </w:r>
            <w:r w:rsidR="00CE09E2">
              <w:rPr>
                <w:rFonts w:hint="cs"/>
                <w:sz w:val="26"/>
                <w:szCs w:val="26"/>
                <w:cs/>
              </w:rPr>
              <w:t>97</w:t>
            </w:r>
            <w:r w:rsidR="00CE09E2">
              <w:rPr>
                <w:sz w:val="26"/>
                <w:szCs w:val="26"/>
              </w:rPr>
              <w:t>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4A150D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14:paraId="20168158" w14:textId="77777777" w:rsidR="00D75012" w:rsidRPr="00785F0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9,089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A6CDCD8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D611612" w14:textId="53DA56C7" w:rsidR="00D75012" w:rsidRPr="00785F0F" w:rsidRDefault="00A84779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9,944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709894F1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2896CAAD" w14:textId="77777777" w:rsidR="00D75012" w:rsidRPr="00785F0F" w:rsidRDefault="00D75012" w:rsidP="00E575FA">
            <w:pPr>
              <w:tabs>
                <w:tab w:val="decimal" w:pos="731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9,063</w:t>
            </w:r>
          </w:p>
        </w:tc>
      </w:tr>
      <w:tr w:rsidR="00D75012" w:rsidRPr="00785F0F" w14:paraId="39EF44E1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2041C3F5" w14:textId="77777777" w:rsidR="00D75012" w:rsidRPr="00785F0F" w:rsidRDefault="00D75012" w:rsidP="00D75012">
            <w:pPr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03" w:type="dxa"/>
            <w:shd w:val="clear" w:color="auto" w:fill="auto"/>
          </w:tcPr>
          <w:p w14:paraId="160757D0" w14:textId="7502B0E3" w:rsidR="00D75012" w:rsidRPr="00785F0F" w:rsidRDefault="00A84779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</w:t>
            </w:r>
            <w:r>
              <w:rPr>
                <w:sz w:val="26"/>
                <w:szCs w:val="26"/>
              </w:rPr>
              <w:t>,</w:t>
            </w:r>
            <w:r>
              <w:rPr>
                <w:rFonts w:hint="cs"/>
                <w:sz w:val="26"/>
                <w:szCs w:val="26"/>
                <w:cs/>
              </w:rPr>
              <w:t>473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2C076D1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14:paraId="1C9B08DE" w14:textId="77777777" w:rsidR="00D75012" w:rsidRPr="00785F0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38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2AFF76E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3B3F514" w14:textId="3EBDB695" w:rsidR="00D75012" w:rsidRPr="00785F0F" w:rsidRDefault="00A84779" w:rsidP="00E575FA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1,46</w:t>
            </w:r>
            <w:r w:rsidR="00E575FA">
              <w:rPr>
                <w:sz w:val="26"/>
                <w:szCs w:val="26"/>
              </w:rPr>
              <w:t>7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19CDCA00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14:paraId="06CB224B" w14:textId="77777777" w:rsidR="00D75012" w:rsidRPr="00785F0F" w:rsidRDefault="00D75012" w:rsidP="00E575FA">
            <w:pPr>
              <w:tabs>
                <w:tab w:val="decimal" w:pos="731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38</w:t>
            </w:r>
          </w:p>
        </w:tc>
      </w:tr>
      <w:tr w:rsidR="00D75012" w:rsidRPr="00785F0F" w14:paraId="7F57A5AF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2B3236F8" w14:textId="77777777" w:rsidR="00D75012" w:rsidRPr="00785F0F" w:rsidRDefault="00D75012" w:rsidP="00D75012">
            <w:pPr>
              <w:rPr>
                <w:sz w:val="26"/>
                <w:szCs w:val="26"/>
                <w:lang w:val="en-GB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407389A8" w14:textId="021D25ED" w:rsidR="00D75012" w:rsidRPr="00785F0F" w:rsidRDefault="00A84779" w:rsidP="00E575FA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1</w:t>
            </w:r>
            <w:r>
              <w:rPr>
                <w:sz w:val="26"/>
                <w:szCs w:val="26"/>
              </w:rPr>
              <w:t>,</w:t>
            </w:r>
            <w:r>
              <w:rPr>
                <w:rFonts w:hint="cs"/>
                <w:sz w:val="26"/>
                <w:szCs w:val="26"/>
                <w:cs/>
              </w:rPr>
              <w:t>96</w:t>
            </w:r>
            <w:r w:rsidR="00CE09E2">
              <w:rPr>
                <w:sz w:val="26"/>
                <w:szCs w:val="26"/>
              </w:rPr>
              <w:t>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B74C966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3A5F1FF4" w14:textId="77777777" w:rsidR="00D75012" w:rsidRPr="00785F0F" w:rsidRDefault="00D41914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7,066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E599B92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B21843" w14:textId="5D874B2F" w:rsidR="00D75012" w:rsidRPr="00785F0F" w:rsidRDefault="00A84779" w:rsidP="00D75012">
            <w:pPr>
              <w:tabs>
                <w:tab w:val="decimal" w:pos="641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1159B5A8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AB67D" w14:textId="77777777" w:rsidR="00D75012" w:rsidRPr="00785F0F" w:rsidRDefault="00D75012" w:rsidP="00E575FA">
            <w:pPr>
              <w:tabs>
                <w:tab w:val="decimal" w:pos="587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-</w:t>
            </w:r>
          </w:p>
        </w:tc>
      </w:tr>
      <w:tr w:rsidR="00D75012" w:rsidRPr="00785F0F" w14:paraId="42C6F5E0" w14:textId="77777777" w:rsidTr="008A11B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607C2754" w14:textId="77777777" w:rsidR="00D75012" w:rsidRPr="00785F0F" w:rsidRDefault="00D75012" w:rsidP="00D75012">
            <w:pPr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DABFE" w14:textId="7A5E0855" w:rsidR="00D75012" w:rsidRPr="00785F0F" w:rsidRDefault="00A84779" w:rsidP="00E575FA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13</w:t>
            </w:r>
            <w:r>
              <w:rPr>
                <w:b/>
                <w:bCs/>
                <w:sz w:val="26"/>
                <w:szCs w:val="26"/>
              </w:rPr>
              <w:t>,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>41</w:t>
            </w:r>
            <w:r w:rsidR="00E575FA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FBBE705" w14:textId="77777777" w:rsidR="00D75012" w:rsidRPr="00785F0F" w:rsidRDefault="00D75012" w:rsidP="00D75012">
            <w:pPr>
              <w:tabs>
                <w:tab w:val="decimal" w:pos="640"/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A8A0D" w14:textId="77777777" w:rsidR="00D75012" w:rsidRPr="00785F0F" w:rsidRDefault="00D41914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16,193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1AEE965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C84E8" w14:textId="4D88C8CA" w:rsidR="00D75012" w:rsidRPr="00785F0F" w:rsidRDefault="00A84779" w:rsidP="00E575FA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11,41</w:t>
            </w:r>
            <w:r w:rsidR="00E575FA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72C3A17A" w14:textId="77777777" w:rsidR="00D75012" w:rsidRPr="00785F0F" w:rsidRDefault="00D75012" w:rsidP="00D75012">
            <w:pPr>
              <w:tabs>
                <w:tab w:val="decimal" w:pos="640"/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16C66C" w14:textId="77777777" w:rsidR="00D75012" w:rsidRPr="00785F0F" w:rsidRDefault="00D75012" w:rsidP="00E575FA">
            <w:pPr>
              <w:tabs>
                <w:tab w:val="decimal" w:pos="731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9,101</w:t>
            </w:r>
          </w:p>
        </w:tc>
      </w:tr>
    </w:tbl>
    <w:p w14:paraId="65D367A4" w14:textId="77777777" w:rsidR="00A27543" w:rsidRPr="008A16DE" w:rsidRDefault="00A27543" w:rsidP="008A16DE">
      <w:pPr>
        <w:tabs>
          <w:tab w:val="left" w:pos="1080"/>
        </w:tabs>
        <w:ind w:left="1080" w:right="-25"/>
        <w:jc w:val="thaiDistribute"/>
        <w:rPr>
          <w:sz w:val="30"/>
          <w:szCs w:val="30"/>
        </w:rPr>
      </w:pPr>
    </w:p>
    <w:p w14:paraId="7A3BF38A" w14:textId="77777777" w:rsidR="00137A19" w:rsidRPr="00785F0F" w:rsidRDefault="00137A19">
      <w:pPr>
        <w:suppressAutoHyphens w:val="0"/>
      </w:pPr>
      <w:r w:rsidRPr="00785F0F">
        <w:br w:type="page"/>
      </w:r>
    </w:p>
    <w:tbl>
      <w:tblPr>
        <w:tblW w:w="932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09"/>
        <w:gridCol w:w="1203"/>
        <w:gridCol w:w="243"/>
        <w:gridCol w:w="1124"/>
        <w:gridCol w:w="239"/>
        <w:gridCol w:w="1061"/>
        <w:gridCol w:w="278"/>
        <w:gridCol w:w="1070"/>
      </w:tblGrid>
      <w:tr w:rsidR="008D0BA8" w:rsidRPr="00785F0F" w14:paraId="1E0C3FF0" w14:textId="77777777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68FAE3BA" w14:textId="77777777" w:rsidR="008D0BA8" w:rsidRPr="00785F0F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570" w:type="dxa"/>
            <w:gridSpan w:val="3"/>
            <w:shd w:val="clear" w:color="auto" w:fill="auto"/>
            <w:vAlign w:val="bottom"/>
          </w:tcPr>
          <w:p w14:paraId="7BFF344D" w14:textId="77777777" w:rsidR="008D0BA8" w:rsidRPr="00785F0F" w:rsidRDefault="008D0BA8" w:rsidP="00F010AC">
            <w:pPr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8867718" w14:textId="77777777" w:rsidR="008D0BA8" w:rsidRPr="00785F0F" w:rsidRDefault="008D0BA8" w:rsidP="00F010A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shd w:val="clear" w:color="auto" w:fill="auto"/>
            <w:vAlign w:val="bottom"/>
          </w:tcPr>
          <w:p w14:paraId="299396C8" w14:textId="77777777" w:rsidR="008D0BA8" w:rsidRPr="00785F0F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75012" w:rsidRPr="00785F0F" w14:paraId="5E24345C" w14:textId="77777777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56FDA663" w14:textId="77777777" w:rsidR="00D75012" w:rsidRPr="00785F0F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BE519C0" w14:textId="77777777" w:rsidR="00D75012" w:rsidRPr="00785F0F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F19C944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B4B32D6" w14:textId="77777777" w:rsidR="00D75012" w:rsidRPr="00785F0F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E9FC68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6184F241" w14:textId="77777777" w:rsidR="00D75012" w:rsidRPr="00785F0F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444E8499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341CB62" w14:textId="77777777" w:rsidR="00D75012" w:rsidRPr="00785F0F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D75012" w:rsidRPr="00785F0F" w14:paraId="4159BC72" w14:textId="77777777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2DF98B62" w14:textId="77777777" w:rsidR="00D75012" w:rsidRPr="00785F0F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964FFE6" w14:textId="77777777" w:rsidR="00D75012" w:rsidRPr="00785F0F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2B9F778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03577311" w14:textId="77777777" w:rsidR="00D75012" w:rsidRPr="00785F0F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E5F6B1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2D35C1E3" w14:textId="77777777" w:rsidR="00D75012" w:rsidRPr="00785F0F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025BF64A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D0419AD" w14:textId="77777777" w:rsidR="00D75012" w:rsidRPr="00785F0F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มูลค่า</w:t>
            </w:r>
          </w:p>
        </w:tc>
      </w:tr>
      <w:tr w:rsidR="00D75012" w:rsidRPr="00785F0F" w14:paraId="18E2C98D" w14:textId="77777777" w:rsidTr="00A27543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2A9F2D8B" w14:textId="77777777" w:rsidR="00D75012" w:rsidRPr="00785F0F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7A2F5F4" w14:textId="77777777" w:rsidR="00D75012" w:rsidRPr="00785F0F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1C25DEC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1899D6C4" w14:textId="77777777" w:rsidR="00D75012" w:rsidRPr="00785F0F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D0E13D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485DCF4E" w14:textId="77777777" w:rsidR="00D75012" w:rsidRPr="00785F0F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51E6BDA0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C05783F" w14:textId="77777777" w:rsidR="00D75012" w:rsidRPr="00785F0F" w:rsidRDefault="00D75012" w:rsidP="00D75012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ยุติธรรม</w:t>
            </w:r>
          </w:p>
        </w:tc>
      </w:tr>
      <w:tr w:rsidR="00D75012" w:rsidRPr="00785F0F" w14:paraId="56E1B51A" w14:textId="77777777" w:rsidTr="00A27543">
        <w:trPr>
          <w:trHeight w:val="360"/>
        </w:trPr>
        <w:tc>
          <w:tcPr>
            <w:tcW w:w="4109" w:type="dxa"/>
            <w:shd w:val="clear" w:color="auto" w:fill="auto"/>
          </w:tcPr>
          <w:p w14:paraId="4F5AF6B2" w14:textId="77777777" w:rsidR="00D75012" w:rsidRPr="00785F0F" w:rsidRDefault="00D75012" w:rsidP="00D75012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18" w:type="dxa"/>
            <w:gridSpan w:val="7"/>
            <w:shd w:val="clear" w:color="auto" w:fill="auto"/>
          </w:tcPr>
          <w:p w14:paraId="6FB6E7A6" w14:textId="77777777" w:rsidR="00D75012" w:rsidRPr="00785F0F" w:rsidRDefault="00D75012" w:rsidP="00D75012">
            <w:pPr>
              <w:tabs>
                <w:tab w:val="decimal" w:pos="640"/>
              </w:tabs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D75012" w:rsidRPr="00785F0F" w14:paraId="1B921102" w14:textId="77777777" w:rsidTr="00A27543">
        <w:trPr>
          <w:trHeight w:val="360"/>
        </w:trPr>
        <w:tc>
          <w:tcPr>
            <w:tcW w:w="4109" w:type="dxa"/>
            <w:shd w:val="clear" w:color="auto" w:fill="auto"/>
          </w:tcPr>
          <w:p w14:paraId="2BED9292" w14:textId="77777777" w:rsidR="00D75012" w:rsidRPr="00785F0F" w:rsidRDefault="00D75012" w:rsidP="00D75012">
            <w:pPr>
              <w:rPr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203" w:type="dxa"/>
            <w:shd w:val="clear" w:color="auto" w:fill="auto"/>
          </w:tcPr>
          <w:p w14:paraId="541CA2A3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9981883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14:paraId="0AF13681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2C4AF54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</w:tcPr>
          <w:p w14:paraId="2E8719C2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0FF40511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</w:tcPr>
          <w:p w14:paraId="1F730BA2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D75012" w:rsidRPr="00785F0F" w14:paraId="03FC304B" w14:textId="77777777" w:rsidTr="000E4BA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4DA33452" w14:textId="77777777" w:rsidR="00D75012" w:rsidRPr="00785F0F" w:rsidRDefault="00D75012" w:rsidP="00D75012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91B0948" w14:textId="361493FD" w:rsidR="00D75012" w:rsidRPr="00785F0F" w:rsidRDefault="00A84779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348,508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D3FBA50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40DB80E1" w14:textId="77777777" w:rsidR="00D75012" w:rsidRPr="00785F0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362,079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FEC0E48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5DECB220" w14:textId="1D62F0D1" w:rsidR="00D75012" w:rsidRPr="00785F0F" w:rsidRDefault="00A84779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228,742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5C7A6AE3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5F636A91" w14:textId="77777777" w:rsidR="00D75012" w:rsidRPr="00785F0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265,702</w:t>
            </w:r>
          </w:p>
        </w:tc>
      </w:tr>
      <w:tr w:rsidR="00D75012" w:rsidRPr="00785F0F" w14:paraId="36AF36D3" w14:textId="77777777" w:rsidTr="000E4BA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7CD56B22" w14:textId="77777777" w:rsidR="00D75012" w:rsidRPr="00785F0F" w:rsidRDefault="00D75012" w:rsidP="00D75012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27BF8E8" w14:textId="05695CAA" w:rsidR="00D75012" w:rsidRPr="00785F0F" w:rsidRDefault="00A84779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39,497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9089202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28D61345" w14:textId="77777777" w:rsidR="00D75012" w:rsidRPr="00785F0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37,224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7AE0EEA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2B7F0079" w14:textId="59A534A3" w:rsidR="00D75012" w:rsidRPr="00785F0F" w:rsidRDefault="00A84779" w:rsidP="00D75012">
            <w:pPr>
              <w:tabs>
                <w:tab w:val="decimal" w:pos="6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4241F727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77B35ACC" w14:textId="77777777" w:rsidR="00D75012" w:rsidRPr="00785F0F" w:rsidRDefault="00D75012" w:rsidP="00D75012">
            <w:pPr>
              <w:tabs>
                <w:tab w:val="decimal" w:pos="6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-</w:t>
            </w:r>
          </w:p>
        </w:tc>
      </w:tr>
      <w:tr w:rsidR="00D75012" w:rsidRPr="00785F0F" w14:paraId="2F7E32AA" w14:textId="77777777" w:rsidTr="000E4BA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7AD71A16" w14:textId="77777777" w:rsidR="00D75012" w:rsidRPr="00785F0F" w:rsidRDefault="00D75012" w:rsidP="00D75012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910AB3D" w14:textId="70444073" w:rsidR="00D75012" w:rsidRPr="00785F0F" w:rsidRDefault="00A84779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24,249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F8616B4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5621E589" w14:textId="77777777" w:rsidR="00D75012" w:rsidRPr="00785F0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10,898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D6F9335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6C6F3B4F" w14:textId="401FC204" w:rsidR="00D75012" w:rsidRPr="00785F0F" w:rsidRDefault="00A84779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13,271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024324A3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64E13A15" w14:textId="77777777" w:rsidR="00D75012" w:rsidRPr="00785F0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2,681</w:t>
            </w:r>
          </w:p>
        </w:tc>
      </w:tr>
      <w:tr w:rsidR="00D75012" w:rsidRPr="00785F0F" w14:paraId="7E3CF0B2" w14:textId="77777777" w:rsidTr="000E4BA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176A77FB" w14:textId="77777777" w:rsidR="00D75012" w:rsidRPr="00785F0F" w:rsidRDefault="00D75012" w:rsidP="00D75012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A8991F3" w14:textId="06F7ECCE" w:rsidR="00D75012" w:rsidRPr="00785F0F" w:rsidRDefault="00A84779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18,528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AB11934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3720B862" w14:textId="77777777" w:rsidR="00D75012" w:rsidRPr="00785F0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20,248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D4E4EEE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4036FDAB" w14:textId="61A2DDB1" w:rsidR="00D75012" w:rsidRPr="00785F0F" w:rsidRDefault="00A84779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4,904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18AE50AE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7259E897" w14:textId="77777777" w:rsidR="00D75012" w:rsidRPr="00785F0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6,867</w:t>
            </w:r>
          </w:p>
        </w:tc>
      </w:tr>
      <w:tr w:rsidR="00D75012" w:rsidRPr="00785F0F" w14:paraId="637CE619" w14:textId="77777777" w:rsidTr="000E4BAA">
        <w:trPr>
          <w:trHeight w:val="360"/>
        </w:trPr>
        <w:tc>
          <w:tcPr>
            <w:tcW w:w="4109" w:type="dxa"/>
            <w:shd w:val="clear" w:color="auto" w:fill="auto"/>
            <w:vAlign w:val="bottom"/>
          </w:tcPr>
          <w:p w14:paraId="02EAE902" w14:textId="77777777" w:rsidR="00D75012" w:rsidRPr="00785F0F" w:rsidRDefault="00D75012" w:rsidP="00D75012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8F9AD73" w14:textId="3319FC7C" w:rsidR="00D75012" w:rsidRPr="00785F0F" w:rsidRDefault="00A84779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1,881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D7FBF56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center"/>
          </w:tcPr>
          <w:p w14:paraId="58DC3DAB" w14:textId="77777777" w:rsidR="00D75012" w:rsidRPr="00785F0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1,615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436A85C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0FE57FBB" w14:textId="32BEED50" w:rsidR="00D75012" w:rsidRPr="00785F0F" w:rsidRDefault="00A84779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1,881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7261E626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center"/>
          </w:tcPr>
          <w:p w14:paraId="30C72901" w14:textId="77777777" w:rsidR="00D75012" w:rsidRPr="00785F0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1,615</w:t>
            </w:r>
          </w:p>
        </w:tc>
      </w:tr>
      <w:tr w:rsidR="00D75012" w:rsidRPr="00785F0F" w14:paraId="6CBAB4C5" w14:textId="77777777" w:rsidTr="000E4BAA">
        <w:trPr>
          <w:trHeight w:val="375"/>
        </w:trPr>
        <w:tc>
          <w:tcPr>
            <w:tcW w:w="4109" w:type="dxa"/>
            <w:shd w:val="clear" w:color="auto" w:fill="auto"/>
            <w:vAlign w:val="bottom"/>
          </w:tcPr>
          <w:p w14:paraId="49944C03" w14:textId="77777777" w:rsidR="00D75012" w:rsidRPr="00785F0F" w:rsidRDefault="00D75012" w:rsidP="00D75012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34DD64" w14:textId="738E3F29" w:rsidR="00D75012" w:rsidRPr="00785F0F" w:rsidRDefault="00A84779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432,663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C1E180C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8D7295" w14:textId="77777777" w:rsidR="00D75012" w:rsidRPr="00785F0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432,064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2717907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ind w:left="-172" w:right="-156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CAC2E" w14:textId="58A0FAB6" w:rsidR="00D75012" w:rsidRPr="00785F0F" w:rsidRDefault="00A84779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248,798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00A621C1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ind w:left="-172" w:right="-156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698FB5" w14:textId="77777777" w:rsidR="00D75012" w:rsidRPr="00785F0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276,865</w:t>
            </w:r>
          </w:p>
        </w:tc>
      </w:tr>
    </w:tbl>
    <w:p w14:paraId="51B5E0BD" w14:textId="77777777" w:rsidR="00CD2455" w:rsidRPr="00785F0F" w:rsidRDefault="00CD2455" w:rsidP="008D0BA8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tbl>
      <w:tblPr>
        <w:tblW w:w="931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10"/>
        <w:gridCol w:w="1188"/>
        <w:gridCol w:w="243"/>
        <w:gridCol w:w="1125"/>
        <w:gridCol w:w="252"/>
        <w:gridCol w:w="1080"/>
        <w:gridCol w:w="278"/>
        <w:gridCol w:w="1036"/>
      </w:tblGrid>
      <w:tr w:rsidR="008D0BA8" w:rsidRPr="00785F0F" w14:paraId="7B83AB94" w14:textId="77777777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14:paraId="497B87B4" w14:textId="77777777" w:rsidR="008D0BA8" w:rsidRPr="00785F0F" w:rsidRDefault="008D0BA8" w:rsidP="00F010AC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556" w:type="dxa"/>
            <w:gridSpan w:val="3"/>
            <w:shd w:val="clear" w:color="auto" w:fill="auto"/>
            <w:vAlign w:val="bottom"/>
          </w:tcPr>
          <w:p w14:paraId="2311E473" w14:textId="77777777" w:rsidR="008D0BA8" w:rsidRPr="00785F0F" w:rsidRDefault="008D0BA8" w:rsidP="00F010AC">
            <w:pPr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075E460" w14:textId="77777777" w:rsidR="008D0BA8" w:rsidRPr="00785F0F" w:rsidRDefault="008D0BA8" w:rsidP="00F010A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4" w:type="dxa"/>
            <w:gridSpan w:val="3"/>
            <w:shd w:val="clear" w:color="auto" w:fill="auto"/>
            <w:vAlign w:val="bottom"/>
          </w:tcPr>
          <w:p w14:paraId="45C6ED20" w14:textId="77777777" w:rsidR="008D0BA8" w:rsidRPr="00785F0F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75012" w:rsidRPr="00785F0F" w14:paraId="5CEA3EC8" w14:textId="77777777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14:paraId="055A58F6" w14:textId="77777777" w:rsidR="00D75012" w:rsidRPr="00785F0F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6138325" w14:textId="77777777" w:rsidR="00D75012" w:rsidRPr="00785F0F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59B21F8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B7306EE" w14:textId="77777777" w:rsidR="00D75012" w:rsidRPr="00785F0F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6DD9826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22D2C8" w14:textId="77777777" w:rsidR="00D75012" w:rsidRPr="00785F0F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68FD087D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E3B8857" w14:textId="77777777" w:rsidR="00D75012" w:rsidRPr="00785F0F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D75012" w:rsidRPr="00785F0F" w14:paraId="7B0321E6" w14:textId="77777777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14:paraId="21775BF2" w14:textId="77777777" w:rsidR="00D75012" w:rsidRPr="00785F0F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B0F0BDB" w14:textId="77777777" w:rsidR="00D75012" w:rsidRPr="00785F0F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B46D290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708977C" w14:textId="77777777" w:rsidR="00D75012" w:rsidRPr="00785F0F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FA83A39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CE962A" w14:textId="77777777" w:rsidR="00D75012" w:rsidRPr="00785F0F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3763B3F5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6FB8AA9" w14:textId="77777777" w:rsidR="00D75012" w:rsidRPr="00785F0F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 /</w:t>
            </w:r>
          </w:p>
        </w:tc>
      </w:tr>
      <w:tr w:rsidR="00D75012" w:rsidRPr="00785F0F" w14:paraId="72F924A3" w14:textId="77777777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14:paraId="423870B6" w14:textId="77777777" w:rsidR="00D75012" w:rsidRPr="00785F0F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A48CF36" w14:textId="77777777" w:rsidR="00D75012" w:rsidRPr="00785F0F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641FCF9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C929254" w14:textId="77777777" w:rsidR="00D75012" w:rsidRPr="00785F0F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E04915C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493F08" w14:textId="77777777" w:rsidR="00D75012" w:rsidRPr="00785F0F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1503C9C2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D5FE5A1" w14:textId="77777777" w:rsidR="00D75012" w:rsidRPr="00785F0F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</w:t>
            </w:r>
          </w:p>
        </w:tc>
      </w:tr>
      <w:tr w:rsidR="00D75012" w:rsidRPr="00785F0F" w14:paraId="4EF3E6A2" w14:textId="77777777" w:rsidTr="00A27543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14:paraId="5AFF7ABF" w14:textId="77777777" w:rsidR="00D75012" w:rsidRPr="00785F0F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614E335" w14:textId="77777777" w:rsidR="00D75012" w:rsidRPr="00785F0F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5D185C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07C4C6D" w14:textId="77777777" w:rsidR="00D75012" w:rsidRPr="00785F0F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B8CC49E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5FC521" w14:textId="77777777" w:rsidR="00D75012" w:rsidRPr="00785F0F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6F1A53C2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00C3256" w14:textId="77777777" w:rsidR="00D75012" w:rsidRPr="00785F0F" w:rsidRDefault="00D75012" w:rsidP="00D75012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ตัดจำหน่าย</w:t>
            </w:r>
          </w:p>
        </w:tc>
      </w:tr>
      <w:tr w:rsidR="00D75012" w:rsidRPr="00785F0F" w14:paraId="4BFE45DE" w14:textId="77777777" w:rsidTr="00A27543">
        <w:trPr>
          <w:trHeight w:val="360"/>
        </w:trPr>
        <w:tc>
          <w:tcPr>
            <w:tcW w:w="4110" w:type="dxa"/>
            <w:shd w:val="clear" w:color="auto" w:fill="auto"/>
          </w:tcPr>
          <w:p w14:paraId="7DE3A313" w14:textId="77777777" w:rsidR="00D75012" w:rsidRPr="00785F0F" w:rsidRDefault="00D75012" w:rsidP="00D75012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202" w:type="dxa"/>
            <w:gridSpan w:val="7"/>
            <w:shd w:val="clear" w:color="auto" w:fill="auto"/>
          </w:tcPr>
          <w:p w14:paraId="20F40205" w14:textId="77777777" w:rsidR="00D75012" w:rsidRPr="00785F0F" w:rsidRDefault="00D75012" w:rsidP="00D75012">
            <w:pPr>
              <w:tabs>
                <w:tab w:val="decimal" w:pos="640"/>
              </w:tabs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D75012" w:rsidRPr="00785F0F" w14:paraId="3E4AB663" w14:textId="77777777" w:rsidTr="00A27543">
        <w:trPr>
          <w:trHeight w:val="360"/>
        </w:trPr>
        <w:tc>
          <w:tcPr>
            <w:tcW w:w="4110" w:type="dxa"/>
            <w:shd w:val="clear" w:color="auto" w:fill="auto"/>
          </w:tcPr>
          <w:p w14:paraId="74CB3D7F" w14:textId="77777777" w:rsidR="00D75012" w:rsidRPr="00785F0F" w:rsidRDefault="00D75012" w:rsidP="00D75012">
            <w:pPr>
              <w:rPr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188" w:type="dxa"/>
            <w:shd w:val="clear" w:color="auto" w:fill="auto"/>
          </w:tcPr>
          <w:p w14:paraId="340327E6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81E78A5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440746D4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6351AA4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E4BE770" w14:textId="77777777" w:rsidR="00D75012" w:rsidRPr="00785F0F" w:rsidRDefault="00D75012" w:rsidP="00D75012">
            <w:pPr>
              <w:snapToGrid w:val="0"/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278" w:type="dxa"/>
            <w:shd w:val="clear" w:color="auto" w:fill="auto"/>
            <w:vAlign w:val="bottom"/>
          </w:tcPr>
          <w:p w14:paraId="60FA6FB4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029C3931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D75012" w:rsidRPr="00785F0F" w14:paraId="488F2FDA" w14:textId="77777777" w:rsidTr="000E4BAA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14:paraId="5343C68A" w14:textId="77777777" w:rsidR="00D75012" w:rsidRPr="00785F0F" w:rsidRDefault="00D75012" w:rsidP="00D75012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A246D0E" w14:textId="257C629C" w:rsidR="00D75012" w:rsidRPr="00785F0F" w:rsidRDefault="00A84779" w:rsidP="00E575FA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119,07</w:t>
            </w:r>
            <w:r w:rsidR="00E575FA">
              <w:rPr>
                <w:sz w:val="26"/>
                <w:szCs w:val="26"/>
              </w:rPr>
              <w:t>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2789286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699C964" w14:textId="77777777" w:rsidR="00D75012" w:rsidRPr="00785F0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119,125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4CFC956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6BB112" w14:textId="0CCDDFD8" w:rsidR="00D75012" w:rsidRPr="00785F0F" w:rsidRDefault="00A84779" w:rsidP="00D75012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10,072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2874EEA9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28F48B42" w14:textId="77777777" w:rsidR="00D75012" w:rsidRPr="00785F0F" w:rsidRDefault="00D75012" w:rsidP="00D75012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10,992</w:t>
            </w:r>
          </w:p>
        </w:tc>
      </w:tr>
      <w:tr w:rsidR="00D75012" w:rsidRPr="00785F0F" w14:paraId="77C33362" w14:textId="77777777" w:rsidTr="000E4BAA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14:paraId="382BA5F9" w14:textId="77777777" w:rsidR="00D75012" w:rsidRPr="00785F0F" w:rsidRDefault="00D75012" w:rsidP="00D75012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D8B0AE2" w14:textId="1CC8F103" w:rsidR="00D75012" w:rsidRPr="00785F0F" w:rsidRDefault="00A84779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A2D809A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1EAB8191" w14:textId="77777777" w:rsidR="00D75012" w:rsidRPr="00785F0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  <w:cs/>
              </w:rPr>
            </w:pPr>
            <w:r w:rsidRPr="00785F0F">
              <w:rPr>
                <w:rFonts w:hint="cs"/>
                <w:sz w:val="26"/>
                <w:szCs w:val="26"/>
                <w:cs/>
              </w:rPr>
              <w:t>36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3496678D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0F57D4" w14:textId="2C0E9BD5" w:rsidR="00D75012" w:rsidRPr="00785F0F" w:rsidRDefault="00A84779" w:rsidP="00D75012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364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2CA91E0F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6EF2E835" w14:textId="77777777" w:rsidR="00D75012" w:rsidRPr="00785F0F" w:rsidRDefault="00D75012" w:rsidP="00D75012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399</w:t>
            </w:r>
          </w:p>
        </w:tc>
      </w:tr>
      <w:tr w:rsidR="00D75012" w:rsidRPr="00785F0F" w14:paraId="5293A0D0" w14:textId="77777777" w:rsidTr="000E4BAA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14:paraId="169739CE" w14:textId="77777777" w:rsidR="00D75012" w:rsidRPr="00785F0F" w:rsidRDefault="00D75012" w:rsidP="00D75012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2914969" w14:textId="63D2BB0E" w:rsidR="00D75012" w:rsidRPr="00785F0F" w:rsidRDefault="00A84779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ABA161D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FEF2FA0" w14:textId="77777777" w:rsidR="00D75012" w:rsidRPr="00785F0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246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602E5D8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384558" w14:textId="477D09A7" w:rsidR="00D75012" w:rsidRPr="00785F0F" w:rsidRDefault="00A84779" w:rsidP="00D75012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239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61C90B72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78C90361" w14:textId="77777777" w:rsidR="00D75012" w:rsidRPr="00785F0F" w:rsidRDefault="00D75012" w:rsidP="00D75012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246</w:t>
            </w:r>
          </w:p>
        </w:tc>
      </w:tr>
      <w:tr w:rsidR="00D75012" w:rsidRPr="00785F0F" w14:paraId="40AED23F" w14:textId="77777777" w:rsidTr="000E4BAA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14:paraId="048D4014" w14:textId="77777777" w:rsidR="00D75012" w:rsidRPr="00785F0F" w:rsidRDefault="00D75012" w:rsidP="00D75012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ตราสารหนี้อื่น ๆ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E0040D" w14:textId="51889D80" w:rsidR="00D75012" w:rsidRPr="00785F0F" w:rsidRDefault="00A84779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20836D2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2BF6CB" w14:textId="77777777" w:rsidR="00D75012" w:rsidRPr="00785F0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1,300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1A7C826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CB64420" w14:textId="22E82C41" w:rsidR="00D75012" w:rsidRPr="00785F0F" w:rsidRDefault="00A84779" w:rsidP="00D75012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77607629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AA1EA85" w14:textId="77777777" w:rsidR="00D75012" w:rsidRPr="00785F0F" w:rsidRDefault="00D75012" w:rsidP="00D75012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-</w:t>
            </w:r>
          </w:p>
        </w:tc>
      </w:tr>
      <w:tr w:rsidR="00D75012" w:rsidRPr="00785F0F" w14:paraId="61F10D8D" w14:textId="77777777" w:rsidTr="000E4BAA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14:paraId="0DC4A43D" w14:textId="77777777" w:rsidR="00D75012" w:rsidRPr="00785F0F" w:rsidRDefault="00D75012" w:rsidP="00D75012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DD7A79" w14:textId="37FCC1DE" w:rsidR="00D75012" w:rsidRPr="00785F0F" w:rsidRDefault="00A84779" w:rsidP="00E575FA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120,68</w:t>
            </w:r>
            <w:r w:rsidR="00E575FA">
              <w:rPr>
                <w:sz w:val="26"/>
                <w:szCs w:val="26"/>
              </w:rPr>
              <w:t>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AB04449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384D35" w14:textId="77777777" w:rsidR="00D75012" w:rsidRPr="00785F0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120,707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35F6B5EF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4AE56D5" w14:textId="1E21ABF0" w:rsidR="00D75012" w:rsidRPr="00785F0F" w:rsidRDefault="00A84779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10,675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3F460E62" w14:textId="77777777" w:rsidR="00D75012" w:rsidRPr="00785F0F" w:rsidRDefault="00D75012" w:rsidP="00D75012">
            <w:pPr>
              <w:tabs>
                <w:tab w:val="decimal" w:pos="640"/>
                <w:tab w:val="decimal" w:pos="859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DA299BE" w14:textId="77777777" w:rsidR="00D75012" w:rsidRPr="00785F0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11,637</w:t>
            </w:r>
          </w:p>
        </w:tc>
      </w:tr>
      <w:tr w:rsidR="00D75012" w:rsidRPr="00785F0F" w14:paraId="376EB27E" w14:textId="77777777" w:rsidTr="000E4BAA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14:paraId="77A1BA0E" w14:textId="77777777" w:rsidR="00D75012" w:rsidRPr="00785F0F" w:rsidRDefault="00D75012" w:rsidP="00D75012">
            <w:pPr>
              <w:rPr>
                <w:color w:val="000000"/>
                <w:sz w:val="26"/>
                <w:szCs w:val="26"/>
              </w:rPr>
            </w:pPr>
            <w:r w:rsidRPr="00785F0F">
              <w:rPr>
                <w:i/>
                <w:iCs/>
                <w:color w:val="000000"/>
                <w:sz w:val="26"/>
                <w:szCs w:val="26"/>
                <w:cs/>
              </w:rPr>
              <w:t>หัก</w:t>
            </w:r>
            <w:r w:rsidRPr="00785F0F">
              <w:rPr>
                <w:color w:val="00000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26B9124" w14:textId="7BE659B5" w:rsidR="00D75012" w:rsidRPr="00785F0F" w:rsidRDefault="00A84779" w:rsidP="00D75012">
            <w:pPr>
              <w:tabs>
                <w:tab w:val="decimal" w:pos="846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(36)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3ABD4D7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110FE0" w14:textId="77777777" w:rsidR="00D75012" w:rsidRPr="00785F0F" w:rsidRDefault="00D75012" w:rsidP="00D75012">
            <w:pPr>
              <w:tabs>
                <w:tab w:val="decimal" w:pos="846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(</w:t>
            </w:r>
            <w:r w:rsidRPr="00785F0F">
              <w:rPr>
                <w:sz w:val="26"/>
                <w:szCs w:val="26"/>
              </w:rPr>
              <w:t>36</w:t>
            </w:r>
            <w:r w:rsidRPr="00785F0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39AE10F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B8F0BC" w14:textId="6C8A341A" w:rsidR="00D75012" w:rsidRPr="00785F0F" w:rsidRDefault="00A84779" w:rsidP="00D75012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0CF858E8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E777275" w14:textId="77777777" w:rsidR="00D75012" w:rsidRPr="00785F0F" w:rsidRDefault="00D75012" w:rsidP="00D75012">
            <w:pPr>
              <w:tabs>
                <w:tab w:val="decimal" w:pos="652"/>
              </w:tabs>
              <w:snapToGrid w:val="0"/>
              <w:spacing w:line="240" w:lineRule="atLeas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-</w:t>
            </w:r>
          </w:p>
        </w:tc>
      </w:tr>
      <w:tr w:rsidR="00D75012" w:rsidRPr="00785F0F" w14:paraId="5A6A1BD4" w14:textId="77777777" w:rsidTr="000E4BAA">
        <w:trPr>
          <w:trHeight w:val="360"/>
        </w:trPr>
        <w:tc>
          <w:tcPr>
            <w:tcW w:w="4110" w:type="dxa"/>
            <w:shd w:val="clear" w:color="auto" w:fill="auto"/>
            <w:vAlign w:val="bottom"/>
          </w:tcPr>
          <w:p w14:paraId="2CC26A42" w14:textId="77777777" w:rsidR="00D75012" w:rsidRPr="00785F0F" w:rsidRDefault="00D75012" w:rsidP="00D75012">
            <w:pPr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97341B1" w14:textId="611A0988" w:rsidR="00D75012" w:rsidRPr="00785F0F" w:rsidRDefault="00A84779" w:rsidP="00E575FA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120,64</w:t>
            </w:r>
            <w:r w:rsidR="00E575FA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5ABE35E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3E4C3C" w14:textId="77777777" w:rsidR="00D75012" w:rsidRPr="00785F0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120,671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36FF97C1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66D87A1" w14:textId="7CBDF309" w:rsidR="00D75012" w:rsidRPr="00785F0F" w:rsidRDefault="00A84779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10,675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32F8EE07" w14:textId="77777777" w:rsidR="00D75012" w:rsidRPr="00785F0F" w:rsidRDefault="00D75012" w:rsidP="00D75012">
            <w:pPr>
              <w:tabs>
                <w:tab w:val="decimal" w:pos="640"/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2D04169" w14:textId="77777777" w:rsidR="00D75012" w:rsidRPr="00785F0F" w:rsidRDefault="00D75012" w:rsidP="00D75012">
            <w:pPr>
              <w:tabs>
                <w:tab w:val="decimal" w:pos="859"/>
              </w:tabs>
              <w:snapToGrid w:val="0"/>
              <w:spacing w:line="240" w:lineRule="atLeast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11,637</w:t>
            </w:r>
          </w:p>
        </w:tc>
      </w:tr>
    </w:tbl>
    <w:p w14:paraId="33BA872E" w14:textId="77777777" w:rsidR="00572063" w:rsidRPr="00785F0F" w:rsidRDefault="00572063" w:rsidP="00EE1BFC">
      <w:pPr>
        <w:tabs>
          <w:tab w:val="left" w:pos="1080"/>
        </w:tabs>
        <w:ind w:left="1080" w:right="-25"/>
        <w:jc w:val="both"/>
        <w:rPr>
          <w:sz w:val="30"/>
          <w:szCs w:val="30"/>
        </w:rPr>
      </w:pPr>
    </w:p>
    <w:p w14:paraId="15E0D085" w14:textId="77777777" w:rsidR="00137A19" w:rsidRPr="00785F0F" w:rsidRDefault="00137A19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</w:rPr>
        <w:br w:type="page"/>
      </w: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72"/>
        <w:gridCol w:w="1080"/>
        <w:gridCol w:w="270"/>
        <w:gridCol w:w="1058"/>
        <w:gridCol w:w="239"/>
        <w:gridCol w:w="1051"/>
        <w:gridCol w:w="270"/>
        <w:gridCol w:w="964"/>
      </w:tblGrid>
      <w:tr w:rsidR="008D0BA8" w:rsidRPr="00785F0F" w14:paraId="27033A9F" w14:textId="77777777" w:rsidTr="00AD2E96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14:paraId="6CAC4BDD" w14:textId="77777777" w:rsidR="008D0BA8" w:rsidRPr="00785F0F" w:rsidRDefault="00572063" w:rsidP="00F010AC">
            <w:pPr>
              <w:snapToGrid w:val="0"/>
              <w:rPr>
                <w:color w:val="000000"/>
                <w:sz w:val="26"/>
                <w:szCs w:val="26"/>
              </w:rPr>
            </w:pPr>
            <w:r w:rsidRPr="00785F0F">
              <w:rPr>
                <w:szCs w:val="36"/>
                <w:cs/>
              </w:rPr>
              <w:lastRenderedPageBreak/>
              <w:br w:type="page"/>
            </w:r>
          </w:p>
        </w:tc>
        <w:tc>
          <w:tcPr>
            <w:tcW w:w="2408" w:type="dxa"/>
            <w:gridSpan w:val="3"/>
            <w:shd w:val="clear" w:color="auto" w:fill="auto"/>
            <w:vAlign w:val="bottom"/>
          </w:tcPr>
          <w:p w14:paraId="28E75D6A" w14:textId="77777777" w:rsidR="008D0BA8" w:rsidRPr="00785F0F" w:rsidRDefault="008D0BA8" w:rsidP="00F010A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F7765C" w14:textId="77777777" w:rsidR="008D0BA8" w:rsidRPr="00785F0F" w:rsidRDefault="008D0BA8" w:rsidP="00F010AC">
            <w:pPr>
              <w:snapToGri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85" w:type="dxa"/>
            <w:gridSpan w:val="3"/>
            <w:shd w:val="clear" w:color="auto" w:fill="auto"/>
            <w:vAlign w:val="bottom"/>
          </w:tcPr>
          <w:p w14:paraId="068492DF" w14:textId="77777777" w:rsidR="008D0BA8" w:rsidRPr="00785F0F" w:rsidRDefault="008D0BA8" w:rsidP="00F010AC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75012" w:rsidRPr="00785F0F" w14:paraId="5EE006A6" w14:textId="77777777" w:rsidTr="00AD2E96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14:paraId="41ECB5C9" w14:textId="77777777" w:rsidR="00D75012" w:rsidRPr="00785F0F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06B98F" w14:textId="77777777" w:rsidR="00D75012" w:rsidRPr="00785F0F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097F1C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95E3F0D" w14:textId="77777777" w:rsidR="00D75012" w:rsidRPr="00785F0F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A57C15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A9631D6" w14:textId="77777777" w:rsidR="00D75012" w:rsidRPr="00785F0F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028A20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F79CDFB" w14:textId="77777777" w:rsidR="00D75012" w:rsidRPr="00785F0F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D75012" w:rsidRPr="00785F0F" w14:paraId="00D3D4FF" w14:textId="77777777" w:rsidTr="00AD2E96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14:paraId="536C00CB" w14:textId="77777777" w:rsidR="00D75012" w:rsidRPr="00785F0F" w:rsidRDefault="00D75012" w:rsidP="00D75012">
            <w:pPr>
              <w:snapToGri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675A90" w14:textId="77777777" w:rsidR="00D75012" w:rsidRPr="00785F0F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0A38F4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437BF30" w14:textId="77777777" w:rsidR="00D75012" w:rsidRPr="00785F0F" w:rsidRDefault="00D75012" w:rsidP="00D75012">
            <w:pPr>
              <w:ind w:left="-81" w:right="-100"/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AE400C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CDBDB42" w14:textId="77777777" w:rsidR="00D75012" w:rsidRPr="00785F0F" w:rsidRDefault="00D75012" w:rsidP="00D75012">
            <w:pPr>
              <w:jc w:val="center"/>
              <w:rPr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775715" w14:textId="77777777" w:rsidR="00D75012" w:rsidRPr="00785F0F" w:rsidRDefault="00D75012" w:rsidP="00D75012">
            <w:pPr>
              <w:snapToGrid w:val="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2548DE2" w14:textId="77777777" w:rsidR="00D75012" w:rsidRPr="00785F0F" w:rsidRDefault="00D75012" w:rsidP="00D75012">
            <w:pPr>
              <w:ind w:left="-81" w:right="-10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ราคาทุน</w:t>
            </w:r>
          </w:p>
        </w:tc>
      </w:tr>
      <w:tr w:rsidR="00D75012" w:rsidRPr="00785F0F" w14:paraId="06719B82" w14:textId="77777777" w:rsidTr="00AD2E96">
        <w:trPr>
          <w:trHeight w:val="360"/>
        </w:trPr>
        <w:tc>
          <w:tcPr>
            <w:tcW w:w="4272" w:type="dxa"/>
            <w:shd w:val="clear" w:color="auto" w:fill="auto"/>
          </w:tcPr>
          <w:p w14:paraId="599EEF76" w14:textId="77777777" w:rsidR="00D75012" w:rsidRPr="00785F0F" w:rsidRDefault="00D75012" w:rsidP="00D75012">
            <w:pPr>
              <w:snapToGrid w:val="0"/>
              <w:ind w:left="264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32" w:type="dxa"/>
            <w:gridSpan w:val="7"/>
            <w:shd w:val="clear" w:color="auto" w:fill="auto"/>
          </w:tcPr>
          <w:p w14:paraId="415574E0" w14:textId="77777777" w:rsidR="00D75012" w:rsidRPr="00785F0F" w:rsidRDefault="00D75012" w:rsidP="00D75012">
            <w:pPr>
              <w:tabs>
                <w:tab w:val="decimal" w:pos="640"/>
              </w:tabs>
              <w:jc w:val="center"/>
              <w:rPr>
                <w:rFonts w:eastAsia="Angsana New"/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D75012" w:rsidRPr="00785F0F" w14:paraId="0F9E88FB" w14:textId="77777777" w:rsidTr="00AD2E96">
        <w:trPr>
          <w:trHeight w:val="360"/>
        </w:trPr>
        <w:tc>
          <w:tcPr>
            <w:tcW w:w="4272" w:type="dxa"/>
            <w:shd w:val="clear" w:color="auto" w:fill="auto"/>
          </w:tcPr>
          <w:p w14:paraId="4F676D71" w14:textId="77777777" w:rsidR="00D75012" w:rsidRPr="00785F0F" w:rsidRDefault="00D75012" w:rsidP="00D75012">
            <w:pPr>
              <w:rPr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080" w:type="dxa"/>
            <w:shd w:val="clear" w:color="auto" w:fill="auto"/>
          </w:tcPr>
          <w:p w14:paraId="4DDE7020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8060ED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7D13541D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98ECB94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</w:tcPr>
          <w:p w14:paraId="2624CE19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036D0C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14:paraId="377B48A4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</w:tr>
      <w:tr w:rsidR="00D75012" w:rsidRPr="00785F0F" w14:paraId="05973B02" w14:textId="77777777" w:rsidTr="000E4BAA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14:paraId="4FF9D103" w14:textId="77777777" w:rsidR="00D75012" w:rsidRPr="00785F0F" w:rsidRDefault="00D75012" w:rsidP="00D75012">
            <w:pPr>
              <w:ind w:left="162" w:hanging="162"/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080" w:type="dxa"/>
            <w:shd w:val="clear" w:color="auto" w:fill="auto"/>
          </w:tcPr>
          <w:p w14:paraId="3DD43309" w14:textId="16F9FCD6" w:rsidR="00D75012" w:rsidRPr="00785F0F" w:rsidRDefault="00A84779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B6BD09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4D7EB0CD" w14:textId="77777777" w:rsidR="00D75012" w:rsidRPr="00785F0F" w:rsidRDefault="00D75012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1,092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517A99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0D8F60F" w14:textId="51C8F8B5" w:rsidR="00D75012" w:rsidRPr="00785F0F" w:rsidRDefault="00383C7E" w:rsidP="00D75012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6452F3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9CF0248" w14:textId="77777777" w:rsidR="00D75012" w:rsidRPr="00785F0F" w:rsidRDefault="00D75012" w:rsidP="00080980">
            <w:pPr>
              <w:tabs>
                <w:tab w:val="decimal" w:pos="739"/>
              </w:tabs>
              <w:snapToGrid w:val="0"/>
              <w:spacing w:line="240" w:lineRule="atLeast"/>
              <w:ind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1,079</w:t>
            </w:r>
          </w:p>
        </w:tc>
      </w:tr>
      <w:tr w:rsidR="00D75012" w:rsidRPr="00785F0F" w14:paraId="777BE326" w14:textId="77777777" w:rsidTr="000E4BAA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14:paraId="15BF6DB5" w14:textId="77777777" w:rsidR="00D75012" w:rsidRPr="00785F0F" w:rsidRDefault="00D75012" w:rsidP="00D75012">
            <w:pPr>
              <w:ind w:left="162" w:hanging="162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6BE07226" w14:textId="09C64962" w:rsidR="00D75012" w:rsidRPr="00785F0F" w:rsidRDefault="00A84779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87FAE4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auto"/>
          </w:tcPr>
          <w:p w14:paraId="27B0C3A3" w14:textId="77777777" w:rsidR="00D75012" w:rsidRPr="00785F0F" w:rsidRDefault="00D75012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532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4E10A4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E147E9" w14:textId="0F04BCF3" w:rsidR="00D75012" w:rsidRPr="00785F0F" w:rsidRDefault="00A84779" w:rsidP="00D75012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90716F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5CAD94" w14:textId="77777777" w:rsidR="00D75012" w:rsidRPr="00785F0F" w:rsidRDefault="00D75012" w:rsidP="00080980">
            <w:pPr>
              <w:tabs>
                <w:tab w:val="decimal" w:pos="739"/>
              </w:tabs>
              <w:snapToGrid w:val="0"/>
              <w:spacing w:line="240" w:lineRule="atLeast"/>
              <w:ind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532</w:t>
            </w:r>
          </w:p>
        </w:tc>
      </w:tr>
      <w:tr w:rsidR="00D75012" w:rsidRPr="00785F0F" w14:paraId="74113098" w14:textId="77777777" w:rsidTr="000E4BAA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14:paraId="66C62795" w14:textId="77777777" w:rsidR="00D75012" w:rsidRPr="00785F0F" w:rsidRDefault="00D75012" w:rsidP="00D75012">
            <w:pPr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5AE965DB" w14:textId="58492967" w:rsidR="00D75012" w:rsidRPr="00785F0F" w:rsidRDefault="00A84779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2,319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F55D85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000000"/>
            </w:tcBorders>
            <w:shd w:val="clear" w:color="auto" w:fill="auto"/>
          </w:tcPr>
          <w:p w14:paraId="4E11A4C9" w14:textId="77777777" w:rsidR="00D75012" w:rsidRPr="00785F0F" w:rsidRDefault="00D75012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1,624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EB9B53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AB26CA3" w14:textId="232D144A" w:rsidR="00D75012" w:rsidRPr="00785F0F" w:rsidRDefault="00383C7E" w:rsidP="00D75012">
            <w:pPr>
              <w:snapToGrid w:val="0"/>
              <w:spacing w:line="240" w:lineRule="atLeas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FE6681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AF5308" w14:textId="77777777" w:rsidR="00D75012" w:rsidRPr="00785F0F" w:rsidRDefault="00D75012" w:rsidP="00080980">
            <w:pPr>
              <w:tabs>
                <w:tab w:val="decimal" w:pos="739"/>
              </w:tabs>
              <w:snapToGrid w:val="0"/>
              <w:spacing w:line="240" w:lineRule="atLeast"/>
              <w:ind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1,611</w:t>
            </w:r>
          </w:p>
        </w:tc>
      </w:tr>
      <w:tr w:rsidR="00D75012" w:rsidRPr="00785F0F" w14:paraId="3EA374F8" w14:textId="77777777" w:rsidTr="000E4BAA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14:paraId="52823D7D" w14:textId="77777777" w:rsidR="00D75012" w:rsidRPr="00785F0F" w:rsidRDefault="00D75012" w:rsidP="00D75012">
            <w:pPr>
              <w:rPr>
                <w:color w:val="000000"/>
                <w:sz w:val="26"/>
                <w:szCs w:val="26"/>
              </w:rPr>
            </w:pPr>
            <w:r w:rsidRPr="00785F0F">
              <w:rPr>
                <w:i/>
                <w:iCs/>
                <w:color w:val="000000"/>
                <w:sz w:val="26"/>
                <w:szCs w:val="26"/>
                <w:cs/>
              </w:rPr>
              <w:t>หัก</w:t>
            </w:r>
            <w:r w:rsidRPr="00785F0F">
              <w:rPr>
                <w:color w:val="00000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697DD16E" w14:textId="04B25DB7" w:rsidR="00D75012" w:rsidRPr="00785F0F" w:rsidRDefault="00A84779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(188)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D84DD1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auto"/>
          </w:tcPr>
          <w:p w14:paraId="772E1121" w14:textId="77777777" w:rsidR="00D75012" w:rsidRPr="00785F0F" w:rsidRDefault="00D75012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(</w:t>
            </w:r>
            <w:r w:rsidRPr="00785F0F">
              <w:rPr>
                <w:sz w:val="26"/>
                <w:szCs w:val="26"/>
              </w:rPr>
              <w:t>181</w:t>
            </w:r>
            <w:r w:rsidRPr="00785F0F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5426C2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sz w:val="26"/>
                <w:szCs w:val="26"/>
              </w:rPr>
            </w:pPr>
          </w:p>
        </w:tc>
        <w:tc>
          <w:tcPr>
            <w:tcW w:w="10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5FBF69" w14:textId="26A2DCFC" w:rsidR="00D75012" w:rsidRPr="00785F0F" w:rsidRDefault="00A84779" w:rsidP="00D75012">
            <w:pPr>
              <w:tabs>
                <w:tab w:val="decimal" w:pos="835"/>
              </w:tabs>
              <w:ind w:right="-14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(188)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3EFE4D" w14:textId="77777777" w:rsidR="00D75012" w:rsidRPr="00785F0F" w:rsidRDefault="00D75012" w:rsidP="00D75012">
            <w:pPr>
              <w:tabs>
                <w:tab w:val="decimal" w:pos="640"/>
                <w:tab w:val="decimal" w:pos="976"/>
              </w:tabs>
              <w:snapToGrid w:val="0"/>
              <w:ind w:left="-109" w:firstLine="109"/>
              <w:rPr>
                <w:color w:val="000000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AEC40A" w14:textId="77777777" w:rsidR="00D75012" w:rsidRPr="00785F0F" w:rsidRDefault="00D75012" w:rsidP="00080980">
            <w:pPr>
              <w:tabs>
                <w:tab w:val="decimal" w:pos="739"/>
              </w:tabs>
              <w:ind w:right="-108"/>
              <w:rPr>
                <w:color w:val="000000"/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  <w:cs/>
              </w:rPr>
              <w:t>(</w:t>
            </w:r>
            <w:r w:rsidRPr="00785F0F">
              <w:rPr>
                <w:color w:val="000000"/>
                <w:sz w:val="26"/>
                <w:szCs w:val="26"/>
              </w:rPr>
              <w:t>181</w:t>
            </w:r>
            <w:r w:rsidRPr="00785F0F">
              <w:rPr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75012" w:rsidRPr="00785F0F" w14:paraId="322B114D" w14:textId="77777777" w:rsidTr="000E4BAA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14:paraId="1FCB36EC" w14:textId="77777777" w:rsidR="00D75012" w:rsidRPr="00785F0F" w:rsidRDefault="00D75012" w:rsidP="00D75012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06B3A1" w14:textId="7B21BC7E" w:rsidR="00D75012" w:rsidRPr="00785F0F" w:rsidRDefault="00A84779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2,131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2614A8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DF363D2" w14:textId="77777777" w:rsidR="00D75012" w:rsidRPr="00785F0F" w:rsidRDefault="00D75012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1,443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49539E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19B68E" w14:textId="592A6096" w:rsidR="00D75012" w:rsidRPr="00785F0F" w:rsidRDefault="00383C7E" w:rsidP="00D75012">
            <w:pPr>
              <w:snapToGrid w:val="0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2,111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7D3D7A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AC4DA3" w14:textId="77777777" w:rsidR="00D75012" w:rsidRPr="00785F0F" w:rsidRDefault="00D75012" w:rsidP="00080980">
            <w:pPr>
              <w:tabs>
                <w:tab w:val="decimal" w:pos="739"/>
              </w:tabs>
              <w:snapToGrid w:val="0"/>
              <w:ind w:right="-108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1,430</w:t>
            </w:r>
          </w:p>
        </w:tc>
      </w:tr>
      <w:tr w:rsidR="00D75012" w:rsidRPr="00785F0F" w14:paraId="5C9C82DB" w14:textId="77777777" w:rsidTr="000E4BAA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14:paraId="39437B75" w14:textId="77777777" w:rsidR="00D75012" w:rsidRPr="00785F0F" w:rsidRDefault="00D75012" w:rsidP="00D75012">
            <w:pPr>
              <w:snapToGrid w:val="0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6CE41217" w14:textId="77777777" w:rsidR="00D75012" w:rsidRPr="00785F0F" w:rsidRDefault="00D75012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96ED5A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000000"/>
            </w:tcBorders>
            <w:shd w:val="clear" w:color="auto" w:fill="auto"/>
          </w:tcPr>
          <w:p w14:paraId="2D1C45E0" w14:textId="77777777" w:rsidR="00D75012" w:rsidRPr="00785F0F" w:rsidRDefault="00D75012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0B17459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C9493C" w14:textId="77777777" w:rsidR="00D75012" w:rsidRPr="00785F0F" w:rsidRDefault="00D75012" w:rsidP="00D75012">
            <w:pPr>
              <w:snapToGrid w:val="0"/>
              <w:spacing w:line="240" w:lineRule="atLeast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0B408A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B7BB63" w14:textId="77777777" w:rsidR="00D75012" w:rsidRPr="00785F0F" w:rsidRDefault="00D75012" w:rsidP="00080980">
            <w:pPr>
              <w:tabs>
                <w:tab w:val="decimal" w:pos="739"/>
              </w:tabs>
              <w:snapToGrid w:val="0"/>
              <w:spacing w:line="240" w:lineRule="atLeast"/>
              <w:ind w:right="-108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D75012" w:rsidRPr="00785F0F" w14:paraId="63DD8837" w14:textId="77777777" w:rsidTr="000E4BAA">
        <w:trPr>
          <w:trHeight w:val="360"/>
        </w:trPr>
        <w:tc>
          <w:tcPr>
            <w:tcW w:w="4272" w:type="dxa"/>
            <w:shd w:val="clear" w:color="auto" w:fill="auto"/>
            <w:vAlign w:val="bottom"/>
          </w:tcPr>
          <w:p w14:paraId="7B54E6BE" w14:textId="77777777" w:rsidR="00D75012" w:rsidRPr="00785F0F" w:rsidRDefault="00D75012" w:rsidP="00D75012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785F0F">
              <w:rPr>
                <w:b/>
                <w:bCs/>
                <w:color w:val="000000"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080" w:type="dxa"/>
            <w:tcBorders>
              <w:bottom w:val="double" w:sz="4" w:space="0" w:color="000000"/>
            </w:tcBorders>
            <w:shd w:val="clear" w:color="auto" w:fill="auto"/>
          </w:tcPr>
          <w:p w14:paraId="03250967" w14:textId="412D1F97" w:rsidR="00D75012" w:rsidRPr="00785F0F" w:rsidRDefault="00A84779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568,854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E669FE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bottom w:val="double" w:sz="4" w:space="0" w:color="000000"/>
            </w:tcBorders>
            <w:shd w:val="clear" w:color="auto" w:fill="auto"/>
          </w:tcPr>
          <w:p w14:paraId="287D0A3F" w14:textId="77777777" w:rsidR="00D75012" w:rsidRPr="00785F0F" w:rsidRDefault="00D75012" w:rsidP="00D75012">
            <w:pPr>
              <w:tabs>
                <w:tab w:val="decimal" w:pos="792"/>
              </w:tabs>
              <w:snapToGrid w:val="0"/>
              <w:spacing w:line="240" w:lineRule="atLeast"/>
              <w:ind w:right="-18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570,371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FEDC9D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5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F62690C" w14:textId="10A0C622" w:rsidR="00D75012" w:rsidRPr="00785F0F" w:rsidRDefault="00A84779" w:rsidP="00D75012">
            <w:pPr>
              <w:tabs>
                <w:tab w:val="left" w:pos="801"/>
              </w:tabs>
              <w:snapToGrid w:val="0"/>
              <w:spacing w:line="240" w:lineRule="atLeast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272,995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64CE6C" w14:textId="77777777" w:rsidR="00D75012" w:rsidRPr="00785F0F" w:rsidRDefault="00D75012" w:rsidP="00D75012">
            <w:pPr>
              <w:tabs>
                <w:tab w:val="decimal" w:pos="640"/>
              </w:tabs>
              <w:snapToGrid w:val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6F4FCFA3" w14:textId="77777777" w:rsidR="00D75012" w:rsidRPr="00785F0F" w:rsidRDefault="00D75012" w:rsidP="00080980">
            <w:pPr>
              <w:tabs>
                <w:tab w:val="decimal" w:pos="739"/>
              </w:tabs>
              <w:snapToGrid w:val="0"/>
              <w:spacing w:line="240" w:lineRule="atLeast"/>
              <w:ind w:right="-108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299,033</w:t>
            </w:r>
          </w:p>
        </w:tc>
      </w:tr>
    </w:tbl>
    <w:p w14:paraId="44BF8451" w14:textId="77777777" w:rsidR="007C2FE0" w:rsidRPr="00785F0F" w:rsidRDefault="007C2FE0" w:rsidP="008D0BA8">
      <w:pPr>
        <w:ind w:left="1080" w:right="-23"/>
        <w:jc w:val="thaiDistribute"/>
        <w:rPr>
          <w:sz w:val="30"/>
          <w:szCs w:val="30"/>
        </w:rPr>
      </w:pPr>
    </w:p>
    <w:p w14:paraId="0243E535" w14:textId="77777777" w:rsidR="008D0BA8" w:rsidRPr="00785F0F" w:rsidRDefault="005D3BB9" w:rsidP="008D0BA8">
      <w:pPr>
        <w:tabs>
          <w:tab w:val="left" w:pos="1080"/>
        </w:tabs>
        <w:ind w:left="1080" w:right="-2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9</w:t>
      </w:r>
      <w:r w:rsidR="008D0BA8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2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>กำไร (ขาดทุน) ที่ยังไม่เกิดขึ้นจากการเปลี่ยนแปลงมูลค่าของเงินลงทุนในหลักทรัพย์เผื่อขายและหลักทรัพย์ที่จะถือจนครบกำหนด</w:t>
      </w:r>
    </w:p>
    <w:p w14:paraId="01BCC433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</w:p>
    <w:p w14:paraId="41BF96DF" w14:textId="77777777" w:rsidR="008D0BA8" w:rsidRPr="00785F0F" w:rsidRDefault="008D0BA8" w:rsidP="00AD2E96">
      <w:pPr>
        <w:ind w:left="108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1115F5" w:rsidRPr="00785F0F">
        <w:rPr>
          <w:sz w:val="30"/>
          <w:szCs w:val="30"/>
        </w:rPr>
        <w:t xml:space="preserve">31 </w:t>
      </w:r>
      <w:r w:rsidR="001115F5" w:rsidRPr="00785F0F">
        <w:rPr>
          <w:sz w:val="30"/>
          <w:szCs w:val="30"/>
          <w:cs/>
        </w:rPr>
        <w:t xml:space="preserve">ธันวาคม </w:t>
      </w:r>
      <w:r w:rsidR="00D75012" w:rsidRPr="00785F0F">
        <w:rPr>
          <w:rFonts w:asciiTheme="majorBidi" w:hAnsiTheme="majorBidi" w:cstheme="majorBidi"/>
          <w:sz w:val="30"/>
          <w:szCs w:val="30"/>
          <w:cs/>
        </w:rPr>
        <w:t>2561</w:t>
      </w:r>
      <w:r w:rsidR="00D75012" w:rsidRPr="00785F0F">
        <w:rPr>
          <w:rFonts w:hint="cs"/>
          <w:sz w:val="30"/>
          <w:szCs w:val="30"/>
          <w:cs/>
        </w:rPr>
        <w:t xml:space="preserve"> และ </w:t>
      </w:r>
      <w:r w:rsidR="004E6C30" w:rsidRPr="00785F0F">
        <w:rPr>
          <w:sz w:val="30"/>
          <w:szCs w:val="30"/>
          <w:cs/>
        </w:rPr>
        <w:t xml:space="preserve">2560 </w:t>
      </w:r>
      <w:r w:rsidRPr="00785F0F">
        <w:rPr>
          <w:sz w:val="30"/>
          <w:szCs w:val="30"/>
          <w:cs/>
        </w:rPr>
        <w:t>กำไร (ขาดทุน) ที่ยังไม่เกิดขึ้นจากการเปลี่ยนแปลงมูลค่าของเงินลงทุนในหลักทรัพย์เผื่อขาย</w:t>
      </w:r>
      <w:r w:rsidR="00AD2B43" w:rsidRPr="00785F0F">
        <w:rPr>
          <w:sz w:val="30"/>
          <w:szCs w:val="30"/>
          <w:cs/>
        </w:rPr>
        <w:t>และหลักทรัพย์ที่จะถือจนครบกำหนด</w:t>
      </w:r>
      <w:r w:rsidRPr="00785F0F">
        <w:rPr>
          <w:sz w:val="30"/>
          <w:szCs w:val="30"/>
          <w:cs/>
        </w:rPr>
        <w:t>มีดังนี้</w:t>
      </w:r>
    </w:p>
    <w:p w14:paraId="6E0BB847" w14:textId="77777777" w:rsidR="008D0BA8" w:rsidRPr="00785F0F" w:rsidRDefault="008D0BA8" w:rsidP="008D0BA8">
      <w:pPr>
        <w:ind w:left="1080" w:right="-23"/>
        <w:jc w:val="thaiDistribute"/>
        <w:rPr>
          <w:sz w:val="30"/>
          <w:szCs w:val="30"/>
        </w:rPr>
      </w:pPr>
    </w:p>
    <w:p w14:paraId="52A97B18" w14:textId="77777777" w:rsidR="008D0BA8" w:rsidRPr="00785F0F" w:rsidRDefault="008D0BA8" w:rsidP="008D0BA8">
      <w:pPr>
        <w:tabs>
          <w:tab w:val="left" w:pos="1620"/>
        </w:tabs>
        <w:rPr>
          <w:sz w:val="2"/>
          <w:szCs w:val="2"/>
        </w:rPr>
      </w:pPr>
    </w:p>
    <w:p w14:paraId="4AE438EF" w14:textId="77777777" w:rsidR="008D0BA8" w:rsidRPr="00785F0F" w:rsidRDefault="008D0BA8" w:rsidP="008D0BA8">
      <w:pPr>
        <w:tabs>
          <w:tab w:val="left" w:pos="1620"/>
        </w:tabs>
        <w:rPr>
          <w:sz w:val="2"/>
          <w:szCs w:val="2"/>
        </w:rPr>
      </w:pPr>
    </w:p>
    <w:tbl>
      <w:tblPr>
        <w:tblW w:w="943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432"/>
        <w:gridCol w:w="877"/>
        <w:gridCol w:w="237"/>
        <w:gridCol w:w="728"/>
        <w:gridCol w:w="241"/>
        <w:gridCol w:w="867"/>
        <w:gridCol w:w="236"/>
        <w:gridCol w:w="704"/>
        <w:gridCol w:w="237"/>
        <w:gridCol w:w="907"/>
        <w:gridCol w:w="237"/>
        <w:gridCol w:w="745"/>
        <w:gridCol w:w="236"/>
        <w:gridCol w:w="849"/>
        <w:gridCol w:w="237"/>
        <w:gridCol w:w="662"/>
      </w:tblGrid>
      <w:tr w:rsidR="008D0BA8" w:rsidRPr="00785F0F" w14:paraId="68B85AA7" w14:textId="77777777" w:rsidTr="00AD2E96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14:paraId="30691446" w14:textId="77777777" w:rsidR="008D0BA8" w:rsidRPr="00785F0F" w:rsidRDefault="008D0BA8" w:rsidP="00F010AC">
            <w:pPr>
              <w:tabs>
                <w:tab w:val="left" w:pos="252"/>
                <w:tab w:val="left" w:pos="432"/>
              </w:tabs>
              <w:snapToGrid w:val="0"/>
              <w:ind w:right="-143"/>
              <w:rPr>
                <w:sz w:val="24"/>
                <w:szCs w:val="24"/>
              </w:rPr>
            </w:pPr>
          </w:p>
        </w:tc>
        <w:tc>
          <w:tcPr>
            <w:tcW w:w="8000" w:type="dxa"/>
            <w:gridSpan w:val="15"/>
            <w:shd w:val="clear" w:color="auto" w:fill="auto"/>
            <w:vAlign w:val="bottom"/>
          </w:tcPr>
          <w:p w14:paraId="4A3B870A" w14:textId="77777777" w:rsidR="008D0BA8" w:rsidRPr="00785F0F" w:rsidRDefault="008D0BA8" w:rsidP="00F010AC">
            <w:pPr>
              <w:ind w:left="-73" w:right="-72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D0BA8" w:rsidRPr="00785F0F" w14:paraId="30C39848" w14:textId="77777777" w:rsidTr="00AD2E96">
        <w:trPr>
          <w:trHeight w:val="341"/>
        </w:trPr>
        <w:tc>
          <w:tcPr>
            <w:tcW w:w="1432" w:type="dxa"/>
            <w:shd w:val="clear" w:color="auto" w:fill="auto"/>
            <w:vAlign w:val="bottom"/>
          </w:tcPr>
          <w:p w14:paraId="037AB893" w14:textId="77777777" w:rsidR="008D0BA8" w:rsidRPr="00785F0F" w:rsidRDefault="008D0BA8" w:rsidP="00F010AC">
            <w:pPr>
              <w:tabs>
                <w:tab w:val="left" w:pos="252"/>
                <w:tab w:val="left" w:pos="432"/>
              </w:tabs>
              <w:snapToGrid w:val="0"/>
              <w:ind w:right="-143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90" w:type="dxa"/>
            <w:gridSpan w:val="7"/>
            <w:shd w:val="clear" w:color="auto" w:fill="auto"/>
            <w:vAlign w:val="bottom"/>
          </w:tcPr>
          <w:p w14:paraId="16079534" w14:textId="77777777" w:rsidR="008D0BA8" w:rsidRPr="00785F0F" w:rsidRDefault="007C2FE0" w:rsidP="00D75012">
            <w:pPr>
              <w:ind w:left="-120" w:right="-96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256</w:t>
            </w:r>
            <w:r w:rsidR="00D75012" w:rsidRPr="00785F0F">
              <w:rPr>
                <w:sz w:val="24"/>
                <w:szCs w:val="24"/>
                <w:cs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3BF3AF67" w14:textId="77777777" w:rsidR="008D0BA8" w:rsidRPr="00785F0F" w:rsidRDefault="008D0BA8" w:rsidP="00F010AC">
            <w:pPr>
              <w:pStyle w:val="BodyText"/>
              <w:snapToGrid w:val="0"/>
              <w:ind w:right="-13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873" w:type="dxa"/>
            <w:gridSpan w:val="7"/>
            <w:shd w:val="clear" w:color="auto" w:fill="auto"/>
            <w:vAlign w:val="bottom"/>
          </w:tcPr>
          <w:p w14:paraId="0E9CCF26" w14:textId="77777777" w:rsidR="008D0BA8" w:rsidRPr="00785F0F" w:rsidRDefault="007C2FE0" w:rsidP="00D75012">
            <w:pPr>
              <w:ind w:left="-120" w:right="-96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D75012" w:rsidRPr="00785F0F">
              <w:rPr>
                <w:rFonts w:asciiTheme="majorBidi" w:hAnsiTheme="majorBidi" w:cstheme="majorBidi"/>
                <w:sz w:val="24"/>
                <w:szCs w:val="24"/>
                <w:cs/>
              </w:rPr>
              <w:t>60</w:t>
            </w:r>
          </w:p>
        </w:tc>
      </w:tr>
      <w:tr w:rsidR="008D0BA8" w:rsidRPr="00785F0F" w14:paraId="4EA0057D" w14:textId="77777777" w:rsidTr="00AD2E96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14:paraId="5AB5D3D4" w14:textId="77777777" w:rsidR="008D0BA8" w:rsidRPr="00785F0F" w:rsidRDefault="008D0BA8" w:rsidP="00F010AC">
            <w:pPr>
              <w:ind w:right="-9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0C8C4569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C4F7501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F48997B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กำไร</w:t>
            </w:r>
            <w:r w:rsidRPr="00785F0F">
              <w:rPr>
                <w:sz w:val="24"/>
                <w:szCs w:val="24"/>
                <w:cs/>
              </w:rPr>
              <w:t>ที่ยัง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F34CFBC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58124725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404D5A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4DE459A6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มูลค่า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C501AFB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827FBAE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0EF1CA6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02AEF5D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กำไร</w:t>
            </w:r>
            <w:r w:rsidRPr="00785F0F">
              <w:rPr>
                <w:sz w:val="24"/>
                <w:szCs w:val="24"/>
                <w:cs/>
              </w:rPr>
              <w:t>ที่ยัง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2D7B5C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DE23138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986FF0B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2AF330B3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มูลค่า</w:t>
            </w:r>
          </w:p>
        </w:tc>
      </w:tr>
      <w:tr w:rsidR="008D0BA8" w:rsidRPr="00785F0F" w14:paraId="208409A2" w14:textId="77777777" w:rsidTr="00AD2E96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14:paraId="6BFF6AAB" w14:textId="77777777" w:rsidR="008D0BA8" w:rsidRPr="00785F0F" w:rsidRDefault="008D0BA8" w:rsidP="00F010AC">
            <w:pPr>
              <w:tabs>
                <w:tab w:val="left" w:pos="252"/>
                <w:tab w:val="left" w:pos="432"/>
              </w:tabs>
              <w:ind w:right="-9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40AC0F4B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3D37CC0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36596B0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B52959B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5A4259F0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812521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7B7A2DC3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93A9CAF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899AF60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AE9F2DB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3C169480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4BBD47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9A93145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AD41428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6516388B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ยุติธรรม</w:t>
            </w:r>
          </w:p>
        </w:tc>
      </w:tr>
      <w:tr w:rsidR="008D0BA8" w:rsidRPr="00785F0F" w14:paraId="6FB45433" w14:textId="77777777" w:rsidTr="00AD2E96">
        <w:trPr>
          <w:trHeight w:val="316"/>
        </w:trPr>
        <w:tc>
          <w:tcPr>
            <w:tcW w:w="1432" w:type="dxa"/>
            <w:shd w:val="clear" w:color="auto" w:fill="auto"/>
          </w:tcPr>
          <w:p w14:paraId="04725D3A" w14:textId="77777777" w:rsidR="008D0BA8" w:rsidRPr="00785F0F" w:rsidRDefault="008D0BA8" w:rsidP="00F010AC">
            <w:pPr>
              <w:snapToGrid w:val="0"/>
              <w:ind w:right="-99"/>
              <w:rPr>
                <w:sz w:val="24"/>
                <w:szCs w:val="24"/>
              </w:rPr>
            </w:pPr>
          </w:p>
        </w:tc>
        <w:tc>
          <w:tcPr>
            <w:tcW w:w="8000" w:type="dxa"/>
            <w:gridSpan w:val="15"/>
            <w:shd w:val="clear" w:color="auto" w:fill="auto"/>
            <w:vAlign w:val="bottom"/>
          </w:tcPr>
          <w:p w14:paraId="326F3796" w14:textId="77777777" w:rsidR="008D0BA8" w:rsidRPr="00785F0F" w:rsidRDefault="008D0BA8" w:rsidP="00F010AC">
            <w:pPr>
              <w:tabs>
                <w:tab w:val="decimal" w:pos="517"/>
              </w:tabs>
              <w:ind w:right="-32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75012" w:rsidRPr="00785F0F" w14:paraId="48970B43" w14:textId="77777777" w:rsidTr="000E4BAA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14:paraId="740F1924" w14:textId="36181411" w:rsidR="00D75012" w:rsidRPr="00785F0F" w:rsidRDefault="00CB22C4" w:rsidP="00D75012">
            <w:pPr>
              <w:ind w:right="-99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เงินลงทุน</w:t>
            </w:r>
            <w:r w:rsidR="00D75012" w:rsidRPr="00785F0F">
              <w:rPr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877" w:type="dxa"/>
            <w:shd w:val="clear" w:color="auto" w:fill="auto"/>
            <w:vAlign w:val="center"/>
          </w:tcPr>
          <w:p w14:paraId="02447A96" w14:textId="11AEEFF3" w:rsidR="00D75012" w:rsidRPr="00785F0F" w:rsidRDefault="00C9456A" w:rsidP="00D75012">
            <w:pPr>
              <w:tabs>
                <w:tab w:val="decimal" w:pos="692"/>
              </w:tabs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430,342</w:t>
            </w:r>
            <w:r w:rsidR="00286CFA"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81F6D63" w14:textId="77777777" w:rsidR="00D75012" w:rsidRPr="00785F0F" w:rsidRDefault="00D75012" w:rsidP="00A1603A">
            <w:pPr>
              <w:tabs>
                <w:tab w:val="decimal" w:pos="575"/>
                <w:tab w:val="decimal" w:pos="702"/>
              </w:tabs>
              <w:snapToGrid w:val="0"/>
              <w:ind w:right="-106"/>
              <w:rPr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08B43ED8" w14:textId="40DBA237" w:rsidR="00D75012" w:rsidRPr="00785F0F" w:rsidRDefault="00C9456A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5,955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5DBA0B7" w14:textId="77777777" w:rsidR="00D75012" w:rsidRPr="00785F0F" w:rsidRDefault="00D75012" w:rsidP="00A1603A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55B14174" w14:textId="35EBE812" w:rsidR="00D75012" w:rsidRPr="00785F0F" w:rsidRDefault="00C9456A" w:rsidP="00D75012">
            <w:pPr>
              <w:tabs>
                <w:tab w:val="decimal" w:pos="520"/>
              </w:tabs>
              <w:ind w:left="15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(3,634)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28E918" w14:textId="77777777" w:rsidR="00D75012" w:rsidRPr="00785F0F" w:rsidRDefault="00D75012" w:rsidP="00D75012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1882EB0E" w14:textId="4A839B5C" w:rsidR="00D75012" w:rsidRPr="00785F0F" w:rsidRDefault="00C9456A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432,663</w:t>
            </w:r>
          </w:p>
        </w:tc>
        <w:tc>
          <w:tcPr>
            <w:tcW w:w="237" w:type="dxa"/>
            <w:shd w:val="clear" w:color="auto" w:fill="auto"/>
          </w:tcPr>
          <w:p w14:paraId="71802770" w14:textId="77777777" w:rsidR="00D75012" w:rsidRPr="00785F0F" w:rsidRDefault="00D75012" w:rsidP="00D75012">
            <w:pPr>
              <w:tabs>
                <w:tab w:val="decimal" w:pos="575"/>
              </w:tabs>
              <w:snapToGrid w:val="0"/>
              <w:ind w:left="-127" w:right="-106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C75EC19" w14:textId="77777777" w:rsidR="00D75012" w:rsidRPr="00785F0F" w:rsidRDefault="00D75012" w:rsidP="00D75012">
            <w:pPr>
              <w:tabs>
                <w:tab w:val="decimal" w:pos="692"/>
              </w:tabs>
              <w:ind w:left="-87" w:right="-106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424,496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2EF5107" w14:textId="77777777" w:rsidR="00D75012" w:rsidRPr="00785F0F" w:rsidRDefault="00D75012" w:rsidP="00D75012">
            <w:pPr>
              <w:tabs>
                <w:tab w:val="decimal" w:pos="575"/>
                <w:tab w:val="decimal" w:pos="702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22043A22" w14:textId="77777777" w:rsidR="00D75012" w:rsidRPr="00785F0F" w:rsidRDefault="00D75012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9,201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36F3DC" w14:textId="77777777" w:rsidR="00D75012" w:rsidRPr="00785F0F" w:rsidRDefault="00D75012" w:rsidP="00D75012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235F9AB" w14:textId="77777777" w:rsidR="00D75012" w:rsidRPr="00785F0F" w:rsidRDefault="00D75012" w:rsidP="00D75012">
            <w:pPr>
              <w:tabs>
                <w:tab w:val="decimal" w:pos="520"/>
              </w:tabs>
              <w:ind w:left="15" w:right="-106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1,633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BB7D82E" w14:textId="77777777" w:rsidR="00D75012" w:rsidRPr="00785F0F" w:rsidRDefault="00D75012" w:rsidP="00D75012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36ED4C5B" w14:textId="77777777" w:rsidR="00D75012" w:rsidRPr="00785F0F" w:rsidRDefault="00D75012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432,064</w:t>
            </w:r>
          </w:p>
        </w:tc>
      </w:tr>
      <w:tr w:rsidR="00D75012" w:rsidRPr="00785F0F" w14:paraId="0D8C7721" w14:textId="77777777" w:rsidTr="000E4BAA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14:paraId="6597D8C3" w14:textId="6D6CD5E9" w:rsidR="00D75012" w:rsidRPr="00785F0F" w:rsidRDefault="00CB22C4" w:rsidP="00D75012">
            <w:pPr>
              <w:ind w:right="-99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ตราสารหนี้</w:t>
            </w:r>
            <w:r w:rsidR="00D75012" w:rsidRPr="00785F0F">
              <w:rPr>
                <w:sz w:val="24"/>
                <w:szCs w:val="24"/>
                <w:cs/>
              </w:rPr>
              <w:t>ที่จะถือ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0D639F5D" w14:textId="479C7441" w:rsidR="00D75012" w:rsidRPr="00785F0F" w:rsidRDefault="00D75012" w:rsidP="00D75012">
            <w:pPr>
              <w:tabs>
                <w:tab w:val="decimal" w:pos="612"/>
                <w:tab w:val="decimal" w:pos="69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1E56330" w14:textId="77777777" w:rsidR="00D75012" w:rsidRPr="00785F0F" w:rsidRDefault="00D75012" w:rsidP="00D75012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  <w:vAlign w:val="bottom"/>
          </w:tcPr>
          <w:p w14:paraId="181B0F51" w14:textId="77777777" w:rsidR="00D75012" w:rsidRPr="00785F0F" w:rsidRDefault="00D75012" w:rsidP="00D75012">
            <w:pPr>
              <w:tabs>
                <w:tab w:val="decimal" w:pos="520"/>
              </w:tabs>
              <w:ind w:right="-106"/>
              <w:rPr>
                <w:sz w:val="24"/>
                <w:szCs w:val="24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12758F6" w14:textId="77777777" w:rsidR="00D75012" w:rsidRPr="00785F0F" w:rsidRDefault="00D75012" w:rsidP="00D75012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D8CBA99" w14:textId="77777777" w:rsidR="00D75012" w:rsidRPr="00785F0F" w:rsidRDefault="00D75012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DF4244" w14:textId="77777777" w:rsidR="00D75012" w:rsidRPr="00785F0F" w:rsidRDefault="00D75012" w:rsidP="00D75012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bottom"/>
          </w:tcPr>
          <w:p w14:paraId="41FE1DDE" w14:textId="77777777" w:rsidR="00D75012" w:rsidRPr="00785F0F" w:rsidRDefault="00D75012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4CCCAE75" w14:textId="77777777" w:rsidR="00D75012" w:rsidRPr="00785F0F" w:rsidRDefault="00D75012" w:rsidP="00D75012">
            <w:pPr>
              <w:tabs>
                <w:tab w:val="decimal" w:pos="575"/>
              </w:tabs>
              <w:snapToGrid w:val="0"/>
              <w:ind w:left="-127" w:right="-106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34D8C0E" w14:textId="77777777" w:rsidR="00D75012" w:rsidRPr="00785F0F" w:rsidRDefault="00D75012" w:rsidP="00D75012">
            <w:pPr>
              <w:tabs>
                <w:tab w:val="decimal" w:pos="612"/>
                <w:tab w:val="decimal" w:pos="69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102CEDA" w14:textId="77777777" w:rsidR="00D75012" w:rsidRPr="00785F0F" w:rsidRDefault="00D75012" w:rsidP="00D75012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53C64BE6" w14:textId="77777777" w:rsidR="00D75012" w:rsidRPr="00785F0F" w:rsidRDefault="00D75012" w:rsidP="00D75012">
            <w:pPr>
              <w:tabs>
                <w:tab w:val="decimal" w:pos="520"/>
              </w:tabs>
              <w:ind w:right="-106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5A9410" w14:textId="77777777" w:rsidR="00D75012" w:rsidRPr="00785F0F" w:rsidRDefault="00D75012" w:rsidP="00D75012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2EF1E07" w14:textId="77777777" w:rsidR="00D75012" w:rsidRPr="00785F0F" w:rsidRDefault="00D75012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A5FC1E4" w14:textId="77777777" w:rsidR="00D75012" w:rsidRPr="00785F0F" w:rsidRDefault="00D75012" w:rsidP="00D75012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662" w:type="dxa"/>
            <w:shd w:val="clear" w:color="auto" w:fill="auto"/>
            <w:vAlign w:val="bottom"/>
          </w:tcPr>
          <w:p w14:paraId="569E2F61" w14:textId="77777777" w:rsidR="00D75012" w:rsidRPr="00785F0F" w:rsidRDefault="00D75012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</w:tr>
      <w:tr w:rsidR="00A1603A" w:rsidRPr="00785F0F" w14:paraId="30323CC3" w14:textId="77777777" w:rsidTr="007A1269">
        <w:trPr>
          <w:trHeight w:val="316"/>
        </w:trPr>
        <w:tc>
          <w:tcPr>
            <w:tcW w:w="1432" w:type="dxa"/>
            <w:shd w:val="clear" w:color="auto" w:fill="auto"/>
            <w:vAlign w:val="bottom"/>
          </w:tcPr>
          <w:p w14:paraId="60C2ED20" w14:textId="77777777" w:rsidR="00A1603A" w:rsidRPr="00785F0F" w:rsidRDefault="00A1603A" w:rsidP="00A1603A">
            <w:pPr>
              <w:ind w:right="-99"/>
              <w:rPr>
                <w:b/>
                <w:bCs/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87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0FD10C" w14:textId="7A6FE08F" w:rsidR="00A1603A" w:rsidRPr="00785F0F" w:rsidRDefault="00C9456A" w:rsidP="00A1603A">
            <w:pPr>
              <w:tabs>
                <w:tab w:val="decimal" w:pos="692"/>
              </w:tabs>
              <w:snapToGrid w:val="0"/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120,645</w:t>
            </w:r>
            <w:r w:rsidR="00286CFA"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6D38CD4" w14:textId="77777777" w:rsidR="00A1603A" w:rsidRPr="00785F0F" w:rsidRDefault="00A1603A" w:rsidP="00A1603A">
            <w:pPr>
              <w:tabs>
                <w:tab w:val="decimal" w:pos="575"/>
                <w:tab w:val="decimal" w:pos="697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CE8831" w14:textId="49BBB355" w:rsidR="00A1603A" w:rsidRPr="00785F0F" w:rsidRDefault="00C9456A" w:rsidP="00A1603A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10,945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A4B9E36" w14:textId="77777777" w:rsidR="00A1603A" w:rsidRPr="00785F0F" w:rsidRDefault="00A1603A" w:rsidP="00A1603A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01525D" w14:textId="4F706DDA" w:rsidR="00A1603A" w:rsidRPr="00785F0F" w:rsidRDefault="00C9456A" w:rsidP="00A1603A">
            <w:pPr>
              <w:tabs>
                <w:tab w:val="decimal" w:pos="520"/>
              </w:tabs>
              <w:ind w:left="15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(63)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C17DF9" w14:textId="77777777" w:rsidR="00A1603A" w:rsidRPr="00785F0F" w:rsidRDefault="00A1603A" w:rsidP="00A1603A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0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0A782C" w14:textId="712F9C14" w:rsidR="00A1603A" w:rsidRPr="00785F0F" w:rsidRDefault="00C9456A" w:rsidP="00A1603A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131,527</w:t>
            </w:r>
          </w:p>
        </w:tc>
        <w:tc>
          <w:tcPr>
            <w:tcW w:w="237" w:type="dxa"/>
            <w:shd w:val="clear" w:color="auto" w:fill="auto"/>
          </w:tcPr>
          <w:p w14:paraId="3DB10B19" w14:textId="77777777" w:rsidR="00A1603A" w:rsidRPr="00785F0F" w:rsidRDefault="00A1603A" w:rsidP="00A1603A">
            <w:pPr>
              <w:tabs>
                <w:tab w:val="decimal" w:pos="575"/>
              </w:tabs>
              <w:snapToGrid w:val="0"/>
              <w:ind w:left="-127" w:right="-106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039320" w14:textId="77777777" w:rsidR="00A1603A" w:rsidRPr="00785F0F" w:rsidRDefault="00A1603A" w:rsidP="00A1603A">
            <w:pPr>
              <w:tabs>
                <w:tab w:val="decimal" w:pos="692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120,671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03012AF" w14:textId="77777777" w:rsidR="00A1603A" w:rsidRPr="00785F0F" w:rsidRDefault="00A1603A" w:rsidP="00A1603A">
            <w:pPr>
              <w:tabs>
                <w:tab w:val="decimal" w:pos="575"/>
                <w:tab w:val="decimal" w:pos="697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4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49982C" w14:textId="77777777" w:rsidR="00A1603A" w:rsidRPr="00785F0F" w:rsidRDefault="00A1603A" w:rsidP="00A1603A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13,739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5F863C" w14:textId="77777777" w:rsidR="00A1603A" w:rsidRPr="00785F0F" w:rsidRDefault="00A1603A" w:rsidP="00A1603A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CAD72C2" w14:textId="77777777" w:rsidR="00A1603A" w:rsidRPr="00785F0F" w:rsidRDefault="00A1603A" w:rsidP="00A1603A">
            <w:pPr>
              <w:tabs>
                <w:tab w:val="decimal" w:pos="520"/>
              </w:tabs>
              <w:ind w:left="15" w:right="-106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6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5183079" w14:textId="77777777" w:rsidR="00A1603A" w:rsidRPr="00785F0F" w:rsidRDefault="00A1603A" w:rsidP="00A1603A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66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089468" w14:textId="77777777" w:rsidR="00A1603A" w:rsidRPr="00785F0F" w:rsidRDefault="00A1603A" w:rsidP="00A1603A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134,404</w:t>
            </w:r>
          </w:p>
        </w:tc>
      </w:tr>
      <w:tr w:rsidR="00A1603A" w:rsidRPr="00785F0F" w14:paraId="3D6C369D" w14:textId="77777777" w:rsidTr="000E4BAA">
        <w:trPr>
          <w:trHeight w:val="328"/>
        </w:trPr>
        <w:tc>
          <w:tcPr>
            <w:tcW w:w="1432" w:type="dxa"/>
            <w:shd w:val="clear" w:color="auto" w:fill="auto"/>
            <w:vAlign w:val="bottom"/>
          </w:tcPr>
          <w:p w14:paraId="1251DCA9" w14:textId="77777777" w:rsidR="00A1603A" w:rsidRPr="00785F0F" w:rsidRDefault="00A1603A" w:rsidP="00A1603A">
            <w:pPr>
              <w:tabs>
                <w:tab w:val="left" w:pos="432"/>
              </w:tabs>
              <w:ind w:right="-99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98AEE5F" w14:textId="1239DC5D" w:rsidR="00A1603A" w:rsidRPr="00785F0F" w:rsidRDefault="00C9456A" w:rsidP="00A1603A">
            <w:pPr>
              <w:tabs>
                <w:tab w:val="decimal" w:pos="692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550,987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1E7AE72" w14:textId="77777777" w:rsidR="00A1603A" w:rsidRPr="00785F0F" w:rsidRDefault="00A1603A" w:rsidP="00A1603A">
            <w:pPr>
              <w:tabs>
                <w:tab w:val="decimal" w:pos="575"/>
                <w:tab w:val="decimal" w:pos="612"/>
                <w:tab w:val="decimal" w:pos="697"/>
              </w:tabs>
              <w:ind w:left="-87" w:right="-10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01C0F87" w14:textId="5785F959" w:rsidR="00A1603A" w:rsidRPr="00785F0F" w:rsidRDefault="00C9456A" w:rsidP="00A1603A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16,900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F8C65CA" w14:textId="77777777" w:rsidR="00A1603A" w:rsidRPr="00785F0F" w:rsidRDefault="00A1603A" w:rsidP="00A1603A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829D59E" w14:textId="3632D79A" w:rsidR="00A1603A" w:rsidRPr="00785F0F" w:rsidRDefault="00C9456A" w:rsidP="00A1603A">
            <w:pPr>
              <w:tabs>
                <w:tab w:val="decimal" w:pos="520"/>
              </w:tabs>
              <w:ind w:left="15" w:right="-10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(3,697)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F4F174" w14:textId="77777777" w:rsidR="00A1603A" w:rsidRPr="00785F0F" w:rsidRDefault="00A1603A" w:rsidP="00A1603A">
            <w:pPr>
              <w:tabs>
                <w:tab w:val="decimal" w:pos="575"/>
                <w:tab w:val="decimal" w:pos="612"/>
              </w:tabs>
              <w:ind w:left="-87" w:right="-10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ADFCDEC" w14:textId="3413A863" w:rsidR="00A1603A" w:rsidRPr="00785F0F" w:rsidRDefault="00C9456A" w:rsidP="00A1603A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564,190</w:t>
            </w:r>
          </w:p>
        </w:tc>
        <w:tc>
          <w:tcPr>
            <w:tcW w:w="237" w:type="dxa"/>
            <w:shd w:val="clear" w:color="auto" w:fill="auto"/>
          </w:tcPr>
          <w:p w14:paraId="26EBCE52" w14:textId="77777777" w:rsidR="00A1603A" w:rsidRPr="00785F0F" w:rsidRDefault="00A1603A" w:rsidP="00A1603A">
            <w:pPr>
              <w:tabs>
                <w:tab w:val="decimal" w:pos="575"/>
              </w:tabs>
              <w:snapToGrid w:val="0"/>
              <w:ind w:left="-127" w:right="-106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F56F5BB" w14:textId="77777777" w:rsidR="00A1603A" w:rsidRPr="00785F0F" w:rsidRDefault="00A1603A" w:rsidP="00A1603A">
            <w:pPr>
              <w:tabs>
                <w:tab w:val="decimal" w:pos="692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545,167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61DEDE4" w14:textId="77777777" w:rsidR="00A1603A" w:rsidRPr="00785F0F" w:rsidRDefault="00A1603A" w:rsidP="00A1603A">
            <w:pPr>
              <w:tabs>
                <w:tab w:val="decimal" w:pos="575"/>
                <w:tab w:val="decimal" w:pos="612"/>
                <w:tab w:val="decimal" w:pos="697"/>
              </w:tabs>
              <w:ind w:left="-87" w:right="-10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53BE6F8" w14:textId="77777777" w:rsidR="00A1603A" w:rsidRPr="00785F0F" w:rsidRDefault="00A1603A" w:rsidP="00A1603A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22,940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189934" w14:textId="77777777" w:rsidR="00A1603A" w:rsidRPr="00785F0F" w:rsidRDefault="00A1603A" w:rsidP="00A1603A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8BA22F4" w14:textId="77777777" w:rsidR="00A1603A" w:rsidRPr="00785F0F" w:rsidRDefault="00A1603A" w:rsidP="00A1603A">
            <w:pPr>
              <w:tabs>
                <w:tab w:val="decimal" w:pos="520"/>
              </w:tabs>
              <w:ind w:left="15" w:right="-106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b/>
                <w:bCs/>
                <w:sz w:val="24"/>
                <w:szCs w:val="24"/>
              </w:rPr>
              <w:t>1,639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7DBB3EC" w14:textId="77777777" w:rsidR="00A1603A" w:rsidRPr="00785F0F" w:rsidRDefault="00A1603A" w:rsidP="00A1603A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29230F1" w14:textId="77777777" w:rsidR="00A1603A" w:rsidRPr="00785F0F" w:rsidRDefault="00A1603A" w:rsidP="00A1603A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566,468</w:t>
            </w:r>
          </w:p>
        </w:tc>
      </w:tr>
    </w:tbl>
    <w:p w14:paraId="7B77ED31" w14:textId="77777777" w:rsidR="008C6ADC" w:rsidRPr="00785F0F" w:rsidRDefault="008C6ADC" w:rsidP="00C71105">
      <w:pPr>
        <w:tabs>
          <w:tab w:val="left" w:pos="540"/>
        </w:tabs>
        <w:ind w:left="270" w:right="-25"/>
        <w:rPr>
          <w:sz w:val="30"/>
          <w:szCs w:val="30"/>
          <w:cs/>
          <w:lang w:val="th-TH"/>
        </w:rPr>
      </w:pPr>
    </w:p>
    <w:p w14:paraId="42D35E92" w14:textId="77777777" w:rsidR="00291615" w:rsidRPr="00785F0F" w:rsidRDefault="00291615" w:rsidP="001F581D">
      <w:pPr>
        <w:tabs>
          <w:tab w:val="left" w:pos="540"/>
        </w:tabs>
        <w:ind w:left="270"/>
        <w:jc w:val="both"/>
        <w:rPr>
          <w:spacing w:val="-6"/>
          <w:sz w:val="20"/>
          <w:szCs w:val="20"/>
        </w:rPr>
      </w:pPr>
      <w:r w:rsidRPr="00785F0F">
        <w:rPr>
          <w:sz w:val="24"/>
          <w:szCs w:val="24"/>
          <w:vertAlign w:val="superscript"/>
          <w:cs/>
          <w:lang w:val="th-TH"/>
        </w:rPr>
        <w:t>*</w:t>
      </w:r>
      <w:r w:rsidRPr="00785F0F">
        <w:rPr>
          <w:sz w:val="24"/>
          <w:szCs w:val="24"/>
          <w:vertAlign w:val="superscript"/>
          <w:cs/>
          <w:lang w:val="th-TH"/>
        </w:rPr>
        <w:tab/>
      </w:r>
      <w:r w:rsidRPr="00785F0F">
        <w:rPr>
          <w:sz w:val="20"/>
          <w:szCs w:val="20"/>
          <w:cs/>
          <w:lang w:val="th-TH"/>
        </w:rPr>
        <w:t>สุทธิจากค่าเผื่อการด้อยค่า</w:t>
      </w:r>
    </w:p>
    <w:p w14:paraId="41DFE4ED" w14:textId="77777777" w:rsidR="006E0F32" w:rsidRPr="00785F0F" w:rsidRDefault="006E0F32" w:rsidP="008D0BA8">
      <w:pPr>
        <w:tabs>
          <w:tab w:val="left" w:pos="540"/>
        </w:tabs>
        <w:ind w:left="540" w:right="-25" w:hanging="270"/>
        <w:rPr>
          <w:sz w:val="30"/>
          <w:szCs w:val="30"/>
          <w:cs/>
          <w:lang w:val="th-TH"/>
        </w:rPr>
      </w:pPr>
    </w:p>
    <w:p w14:paraId="455E226D" w14:textId="77777777" w:rsidR="00137A19" w:rsidRPr="00785F0F" w:rsidRDefault="00137A19">
      <w:pPr>
        <w:suppressAutoHyphens w:val="0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br w:type="page"/>
      </w:r>
    </w:p>
    <w:p w14:paraId="475B90A1" w14:textId="77777777" w:rsidR="008C6ADC" w:rsidRPr="00785F0F" w:rsidRDefault="008C6ADC" w:rsidP="008D0BA8">
      <w:pPr>
        <w:tabs>
          <w:tab w:val="left" w:pos="540"/>
        </w:tabs>
        <w:ind w:left="540" w:right="-25" w:hanging="270"/>
        <w:rPr>
          <w:sz w:val="2"/>
          <w:szCs w:val="2"/>
          <w:cs/>
        </w:rPr>
      </w:pPr>
    </w:p>
    <w:tbl>
      <w:tblPr>
        <w:tblW w:w="943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440"/>
        <w:gridCol w:w="882"/>
        <w:gridCol w:w="239"/>
        <w:gridCol w:w="733"/>
        <w:gridCol w:w="243"/>
        <w:gridCol w:w="819"/>
        <w:gridCol w:w="239"/>
        <w:gridCol w:w="706"/>
        <w:gridCol w:w="239"/>
        <w:gridCol w:w="913"/>
        <w:gridCol w:w="239"/>
        <w:gridCol w:w="751"/>
        <w:gridCol w:w="239"/>
        <w:gridCol w:w="852"/>
        <w:gridCol w:w="239"/>
        <w:gridCol w:w="659"/>
      </w:tblGrid>
      <w:tr w:rsidR="008D0BA8" w:rsidRPr="00785F0F" w14:paraId="02447E42" w14:textId="77777777" w:rsidTr="00CB5F6C">
        <w:tc>
          <w:tcPr>
            <w:tcW w:w="1440" w:type="dxa"/>
            <w:shd w:val="clear" w:color="auto" w:fill="auto"/>
            <w:vAlign w:val="bottom"/>
          </w:tcPr>
          <w:p w14:paraId="1EC852F2" w14:textId="77777777" w:rsidR="008D0BA8" w:rsidRPr="00785F0F" w:rsidRDefault="008D0BA8" w:rsidP="00F010AC">
            <w:pPr>
              <w:tabs>
                <w:tab w:val="left" w:pos="252"/>
                <w:tab w:val="left" w:pos="432"/>
              </w:tabs>
              <w:snapToGrid w:val="0"/>
              <w:ind w:right="-143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992" w:type="dxa"/>
            <w:gridSpan w:val="15"/>
            <w:shd w:val="clear" w:color="auto" w:fill="auto"/>
            <w:vAlign w:val="bottom"/>
          </w:tcPr>
          <w:p w14:paraId="0622DB52" w14:textId="77777777" w:rsidR="008D0BA8" w:rsidRPr="00785F0F" w:rsidRDefault="008D0BA8" w:rsidP="00F010A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</w:t>
            </w: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เฉพาะธนาคาร</w:t>
            </w:r>
          </w:p>
        </w:tc>
      </w:tr>
      <w:tr w:rsidR="00EC4EC7" w:rsidRPr="00785F0F" w14:paraId="43C9DCE3" w14:textId="77777777" w:rsidTr="00CB5F6C">
        <w:tc>
          <w:tcPr>
            <w:tcW w:w="1440" w:type="dxa"/>
            <w:shd w:val="clear" w:color="auto" w:fill="auto"/>
            <w:vAlign w:val="bottom"/>
          </w:tcPr>
          <w:p w14:paraId="18AC5690" w14:textId="77777777" w:rsidR="00EC4EC7" w:rsidRPr="00785F0F" w:rsidRDefault="00EC4EC7" w:rsidP="00F010AC">
            <w:pPr>
              <w:tabs>
                <w:tab w:val="left" w:pos="252"/>
                <w:tab w:val="left" w:pos="432"/>
              </w:tabs>
              <w:snapToGrid w:val="0"/>
              <w:ind w:right="-143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61" w:type="dxa"/>
            <w:gridSpan w:val="7"/>
            <w:shd w:val="clear" w:color="auto" w:fill="auto"/>
            <w:vAlign w:val="bottom"/>
          </w:tcPr>
          <w:p w14:paraId="268188B7" w14:textId="77777777" w:rsidR="00EC4EC7" w:rsidRPr="00785F0F" w:rsidRDefault="007C2FE0" w:rsidP="00D75012">
            <w:pPr>
              <w:ind w:left="-120" w:right="-96"/>
              <w:jc w:val="center"/>
              <w:rPr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75012" w:rsidRPr="00785F0F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52669A03" w14:textId="77777777" w:rsidR="00EC4EC7" w:rsidRPr="00785F0F" w:rsidRDefault="00EC4EC7" w:rsidP="00F010AC">
            <w:pPr>
              <w:pStyle w:val="BodyText"/>
              <w:snapToGrid w:val="0"/>
              <w:ind w:right="-131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shd w:val="clear" w:color="auto" w:fill="auto"/>
            <w:vAlign w:val="bottom"/>
          </w:tcPr>
          <w:p w14:paraId="452F5482" w14:textId="77777777" w:rsidR="00EC4EC7" w:rsidRPr="00785F0F" w:rsidRDefault="00332C87" w:rsidP="00D75012">
            <w:pPr>
              <w:ind w:left="-120" w:right="-96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="00D75012" w:rsidRPr="00785F0F">
              <w:rPr>
                <w:rFonts w:asciiTheme="majorBidi" w:hAnsiTheme="majorBidi" w:cstheme="majorBidi"/>
                <w:sz w:val="24"/>
                <w:szCs w:val="24"/>
                <w:cs/>
              </w:rPr>
              <w:t>60</w:t>
            </w:r>
          </w:p>
        </w:tc>
      </w:tr>
      <w:tr w:rsidR="008D0BA8" w:rsidRPr="00785F0F" w14:paraId="7957018D" w14:textId="77777777" w:rsidTr="00CB5F6C">
        <w:tc>
          <w:tcPr>
            <w:tcW w:w="1440" w:type="dxa"/>
            <w:shd w:val="clear" w:color="auto" w:fill="auto"/>
            <w:vAlign w:val="bottom"/>
          </w:tcPr>
          <w:p w14:paraId="322BCC41" w14:textId="77777777" w:rsidR="008D0BA8" w:rsidRPr="00785F0F" w:rsidRDefault="008D0BA8" w:rsidP="00F010AC">
            <w:pPr>
              <w:ind w:right="-9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5547A0A5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EABB46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431F4465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กำไร</w:t>
            </w:r>
            <w:r w:rsidRPr="00785F0F">
              <w:rPr>
                <w:sz w:val="24"/>
                <w:szCs w:val="24"/>
                <w:cs/>
              </w:rPr>
              <w:t>ที่ยัง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18FB9F9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1DE52C9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1AADE0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3F8D67CE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มูลค่า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D42639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1BCB3120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2858FD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FEABCDF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กำไร</w:t>
            </w:r>
            <w:r w:rsidRPr="00785F0F">
              <w:rPr>
                <w:sz w:val="24"/>
                <w:szCs w:val="24"/>
                <w:cs/>
              </w:rPr>
              <w:t>ที่ยัง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5CA47C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C1EEB0F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ขาดทุนที่ยัง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2C7943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14:paraId="1A34DEE0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มูลค่า</w:t>
            </w:r>
          </w:p>
        </w:tc>
      </w:tr>
      <w:tr w:rsidR="008D0BA8" w:rsidRPr="00785F0F" w14:paraId="74E493AC" w14:textId="77777777" w:rsidTr="00CB5F6C">
        <w:tc>
          <w:tcPr>
            <w:tcW w:w="1440" w:type="dxa"/>
            <w:shd w:val="clear" w:color="auto" w:fill="auto"/>
            <w:vAlign w:val="bottom"/>
          </w:tcPr>
          <w:p w14:paraId="19E377AF" w14:textId="77777777" w:rsidR="008D0BA8" w:rsidRPr="00785F0F" w:rsidRDefault="008D0BA8" w:rsidP="00F010AC">
            <w:pPr>
              <w:tabs>
                <w:tab w:val="left" w:pos="252"/>
                <w:tab w:val="left" w:pos="432"/>
              </w:tabs>
              <w:ind w:right="-9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67338FC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5DEF2B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27AD135F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5CCF9AE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3935DB5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7EA5E6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70AF246B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152219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7C9CB0F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7FDE35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B7C7657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D4AE57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A310510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9C1F43" w14:textId="77777777" w:rsidR="008D0BA8" w:rsidRPr="00785F0F" w:rsidRDefault="008D0BA8" w:rsidP="00F010AC">
            <w:pPr>
              <w:snapToGrid w:val="0"/>
              <w:ind w:left="-73" w:right="-72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14:paraId="61682F1F" w14:textId="77777777" w:rsidR="008D0BA8" w:rsidRPr="00785F0F" w:rsidRDefault="008D0BA8" w:rsidP="00F010AC">
            <w:pPr>
              <w:ind w:left="-73" w:right="-72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ยุติธรรม</w:t>
            </w:r>
          </w:p>
        </w:tc>
      </w:tr>
      <w:tr w:rsidR="008D0BA8" w:rsidRPr="00785F0F" w14:paraId="197BDA3E" w14:textId="77777777" w:rsidTr="00CB5F6C">
        <w:tc>
          <w:tcPr>
            <w:tcW w:w="1440" w:type="dxa"/>
            <w:shd w:val="clear" w:color="auto" w:fill="auto"/>
          </w:tcPr>
          <w:p w14:paraId="00021E68" w14:textId="77777777" w:rsidR="008D0BA8" w:rsidRPr="00785F0F" w:rsidRDefault="008D0BA8" w:rsidP="00F010AC">
            <w:pPr>
              <w:snapToGrid w:val="0"/>
              <w:ind w:right="-99"/>
              <w:rPr>
                <w:sz w:val="24"/>
                <w:szCs w:val="24"/>
              </w:rPr>
            </w:pPr>
          </w:p>
        </w:tc>
        <w:tc>
          <w:tcPr>
            <w:tcW w:w="7992" w:type="dxa"/>
            <w:gridSpan w:val="15"/>
            <w:shd w:val="clear" w:color="auto" w:fill="auto"/>
            <w:vAlign w:val="bottom"/>
          </w:tcPr>
          <w:p w14:paraId="6C552510" w14:textId="77777777" w:rsidR="008D0BA8" w:rsidRPr="00785F0F" w:rsidRDefault="008D0BA8" w:rsidP="00F010AC">
            <w:pPr>
              <w:tabs>
                <w:tab w:val="decimal" w:pos="517"/>
              </w:tabs>
              <w:ind w:right="-32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75012" w:rsidRPr="00785F0F" w14:paraId="5250B855" w14:textId="77777777" w:rsidTr="000E4BAA">
        <w:tc>
          <w:tcPr>
            <w:tcW w:w="1440" w:type="dxa"/>
            <w:shd w:val="clear" w:color="auto" w:fill="auto"/>
            <w:vAlign w:val="bottom"/>
          </w:tcPr>
          <w:p w14:paraId="3F702E80" w14:textId="6421D522" w:rsidR="00D75012" w:rsidRPr="00785F0F" w:rsidRDefault="00CB22C4" w:rsidP="00D75012">
            <w:pPr>
              <w:pStyle w:val="NormalWeb"/>
              <w:spacing w:before="0" w:after="0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cs/>
              </w:rPr>
              <w:t>เงินลงทุน</w:t>
            </w:r>
            <w:r w:rsidR="00D75012" w:rsidRPr="00785F0F">
              <w:rPr>
                <w:rFonts w:ascii="Angsana New" w:hAnsi="Angsana New" w:cs="Angsana New"/>
                <w:cs/>
              </w:rPr>
              <w:t>เผื่อขาย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DB4C442" w14:textId="3106C2B0" w:rsidR="00D75012" w:rsidRPr="00785F0F" w:rsidRDefault="00C9456A" w:rsidP="007A283D">
            <w:pPr>
              <w:tabs>
                <w:tab w:val="decimal" w:pos="702"/>
              </w:tabs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247,609</w:t>
            </w:r>
            <w:r w:rsidR="00286CFA"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D9F710" w14:textId="77777777" w:rsidR="00D75012" w:rsidRPr="00785F0F" w:rsidRDefault="00D75012" w:rsidP="00D75012">
            <w:pPr>
              <w:tabs>
                <w:tab w:val="decimal" w:pos="575"/>
                <w:tab w:val="decimal" w:pos="702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06E7E78C" w14:textId="5BC28DE6" w:rsidR="00D75012" w:rsidRPr="00785F0F" w:rsidRDefault="00C9456A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1,882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AAAB52" w14:textId="77777777" w:rsidR="00D75012" w:rsidRPr="00785F0F" w:rsidRDefault="00D75012" w:rsidP="00D75012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37B2ADF" w14:textId="117C8A4A" w:rsidR="00D75012" w:rsidRPr="00785F0F" w:rsidRDefault="00C9456A" w:rsidP="00D75012">
            <w:pPr>
              <w:tabs>
                <w:tab w:val="decimal" w:pos="634"/>
              </w:tabs>
              <w:snapToGrid w:val="0"/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(693)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28B528" w14:textId="77777777" w:rsidR="00D75012" w:rsidRPr="00785F0F" w:rsidRDefault="00D75012" w:rsidP="00D75012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4FBA9B05" w14:textId="3FD7FAF0" w:rsidR="00D75012" w:rsidRPr="00785F0F" w:rsidRDefault="00C9456A" w:rsidP="00AD1178">
            <w:pPr>
              <w:tabs>
                <w:tab w:val="decimal" w:pos="560"/>
              </w:tabs>
              <w:snapToGrid w:val="0"/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248,798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D9E057" w14:textId="77777777" w:rsidR="00D75012" w:rsidRPr="00785F0F" w:rsidRDefault="00D75012" w:rsidP="00D75012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580350E" w14:textId="77777777" w:rsidR="00D75012" w:rsidRPr="00785F0F" w:rsidRDefault="00D75012" w:rsidP="00D75012">
            <w:pPr>
              <w:tabs>
                <w:tab w:val="decimal" w:pos="702"/>
              </w:tabs>
              <w:ind w:left="-87" w:right="-106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273,496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8056EA" w14:textId="77777777" w:rsidR="00D75012" w:rsidRPr="00785F0F" w:rsidRDefault="00D75012" w:rsidP="00D75012">
            <w:pPr>
              <w:tabs>
                <w:tab w:val="decimal" w:pos="575"/>
                <w:tab w:val="decimal" w:pos="702"/>
              </w:tabs>
              <w:snapToGrid w:val="0"/>
              <w:ind w:left="-87" w:right="-106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0934087" w14:textId="77777777" w:rsidR="00D75012" w:rsidRPr="00785F0F" w:rsidRDefault="00D75012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3,412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1F35A3" w14:textId="77777777" w:rsidR="00D75012" w:rsidRPr="00785F0F" w:rsidRDefault="00D75012" w:rsidP="00D75012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645989B3" w14:textId="77777777" w:rsidR="00D75012" w:rsidRPr="00785F0F" w:rsidRDefault="00D75012" w:rsidP="00D75012">
            <w:pPr>
              <w:tabs>
                <w:tab w:val="decimal" w:pos="634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43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048FE9" w14:textId="77777777" w:rsidR="00D75012" w:rsidRPr="00785F0F" w:rsidRDefault="00D75012" w:rsidP="00D75012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14:paraId="7C11CF75" w14:textId="77777777" w:rsidR="00D75012" w:rsidRPr="00785F0F" w:rsidRDefault="00D75012" w:rsidP="00D75012">
            <w:pPr>
              <w:tabs>
                <w:tab w:val="decimal" w:pos="443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276,865</w:t>
            </w:r>
          </w:p>
        </w:tc>
      </w:tr>
      <w:tr w:rsidR="00D75012" w:rsidRPr="00785F0F" w14:paraId="2D578C7D" w14:textId="77777777" w:rsidTr="000E4BAA">
        <w:tc>
          <w:tcPr>
            <w:tcW w:w="1440" w:type="dxa"/>
            <w:shd w:val="clear" w:color="auto" w:fill="auto"/>
            <w:vAlign w:val="bottom"/>
          </w:tcPr>
          <w:p w14:paraId="7DBC8664" w14:textId="1981E3C3" w:rsidR="00D75012" w:rsidRPr="00785F0F" w:rsidRDefault="00CB22C4" w:rsidP="00D75012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cs/>
              </w:rPr>
              <w:t>ตร</w:t>
            </w:r>
            <w:r>
              <w:rPr>
                <w:rFonts w:hint="cs"/>
                <w:sz w:val="24"/>
                <w:szCs w:val="24"/>
                <w:cs/>
              </w:rPr>
              <w:t>าสารหนี้</w:t>
            </w:r>
            <w:r w:rsidR="00D75012" w:rsidRPr="00785F0F">
              <w:rPr>
                <w:sz w:val="24"/>
                <w:szCs w:val="24"/>
                <w:cs/>
              </w:rPr>
              <w:t>ที่จะถือ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47CB1A6" w14:textId="77777777" w:rsidR="00D75012" w:rsidRPr="00785F0F" w:rsidRDefault="00D75012" w:rsidP="00D75012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B808F0" w14:textId="77777777" w:rsidR="00D75012" w:rsidRPr="00785F0F" w:rsidRDefault="00D75012" w:rsidP="00D75012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753BE502" w14:textId="5B2CAD40" w:rsidR="00D75012" w:rsidRPr="00785F0F" w:rsidRDefault="00D75012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5CD6774" w14:textId="77777777" w:rsidR="00D75012" w:rsidRPr="00785F0F" w:rsidRDefault="00D75012" w:rsidP="00D75012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4068C02" w14:textId="77777777" w:rsidR="00D75012" w:rsidRPr="00785F0F" w:rsidRDefault="00D75012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A35EB6B" w14:textId="77777777" w:rsidR="00D75012" w:rsidRPr="00785F0F" w:rsidRDefault="00D75012" w:rsidP="00D75012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06" w:type="dxa"/>
            <w:shd w:val="clear" w:color="auto" w:fill="auto"/>
            <w:vAlign w:val="bottom"/>
          </w:tcPr>
          <w:p w14:paraId="51950E4F" w14:textId="77777777" w:rsidR="00D75012" w:rsidRPr="00785F0F" w:rsidRDefault="00D75012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52CD81" w14:textId="77777777" w:rsidR="00D75012" w:rsidRPr="00785F0F" w:rsidRDefault="00D75012" w:rsidP="00D75012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9A2C1C7" w14:textId="77777777" w:rsidR="00D75012" w:rsidRPr="00785F0F" w:rsidRDefault="00D75012" w:rsidP="00D75012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3F0C90E" w14:textId="77777777" w:rsidR="00D75012" w:rsidRPr="00785F0F" w:rsidRDefault="00D75012" w:rsidP="00D75012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275E0F28" w14:textId="77777777" w:rsidR="00D75012" w:rsidRPr="00785F0F" w:rsidRDefault="00D75012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E7828AD" w14:textId="77777777" w:rsidR="00D75012" w:rsidRPr="00785F0F" w:rsidRDefault="00D75012" w:rsidP="00D75012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2BD6910" w14:textId="77777777" w:rsidR="00D75012" w:rsidRPr="00785F0F" w:rsidRDefault="00D75012" w:rsidP="00D75012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7745A15" w14:textId="77777777" w:rsidR="00D75012" w:rsidRPr="00785F0F" w:rsidRDefault="00D75012" w:rsidP="00D75012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14:paraId="45B0DE93" w14:textId="77777777" w:rsidR="00D75012" w:rsidRPr="00785F0F" w:rsidRDefault="00D75012" w:rsidP="00D75012">
            <w:pPr>
              <w:tabs>
                <w:tab w:val="decimal" w:pos="443"/>
                <w:tab w:val="decimal" w:pos="520"/>
              </w:tabs>
              <w:ind w:left="15" w:right="-106"/>
              <w:rPr>
                <w:sz w:val="24"/>
                <w:szCs w:val="24"/>
              </w:rPr>
            </w:pPr>
          </w:p>
        </w:tc>
      </w:tr>
      <w:tr w:rsidR="00FF474F" w:rsidRPr="00785F0F" w14:paraId="595CA42D" w14:textId="77777777" w:rsidTr="000E4BAA">
        <w:tc>
          <w:tcPr>
            <w:tcW w:w="1440" w:type="dxa"/>
            <w:shd w:val="clear" w:color="auto" w:fill="auto"/>
            <w:vAlign w:val="bottom"/>
          </w:tcPr>
          <w:p w14:paraId="12B55E25" w14:textId="77777777" w:rsidR="00FF474F" w:rsidRPr="00785F0F" w:rsidRDefault="00FF474F" w:rsidP="00FF474F">
            <w:pPr>
              <w:rPr>
                <w:b/>
                <w:bCs/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E976E6" w14:textId="6B67B3C6" w:rsidR="00FF474F" w:rsidRPr="00785F0F" w:rsidRDefault="00C9456A" w:rsidP="00FF474F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10,675</w:t>
            </w:r>
            <w:r w:rsidR="00286CFA"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833E01" w14:textId="77777777" w:rsidR="00FF474F" w:rsidRPr="00785F0F" w:rsidRDefault="00FF474F" w:rsidP="00FF474F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EE8E26" w14:textId="38BF72B2" w:rsidR="00FF474F" w:rsidRPr="00785F0F" w:rsidRDefault="00C9456A" w:rsidP="00FF474F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4CFFCDB" w14:textId="77777777" w:rsidR="00FF474F" w:rsidRPr="00785F0F" w:rsidRDefault="00FF474F" w:rsidP="00FF474F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24281E" w14:textId="0B830A54" w:rsidR="00FF474F" w:rsidRPr="00785F0F" w:rsidRDefault="00C9456A" w:rsidP="00FF474F">
            <w:pPr>
              <w:tabs>
                <w:tab w:val="decimal" w:pos="454"/>
                <w:tab w:val="decimal" w:pos="697"/>
              </w:tabs>
              <w:ind w:left="15" w:right="-1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23C71D" w14:textId="77777777" w:rsidR="00FF474F" w:rsidRPr="00785F0F" w:rsidRDefault="00FF474F" w:rsidP="00FF474F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9A708F" w14:textId="009A706F" w:rsidR="00FF474F" w:rsidRPr="00785F0F" w:rsidRDefault="00C9456A" w:rsidP="00FF474F">
            <w:pPr>
              <w:tabs>
                <w:tab w:val="decimal" w:pos="560"/>
              </w:tabs>
              <w:snapToGrid w:val="0"/>
              <w:ind w:left="-87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11,479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DD13A9" w14:textId="77777777" w:rsidR="00FF474F" w:rsidRPr="00785F0F" w:rsidRDefault="00FF474F" w:rsidP="00FF474F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482205" w14:textId="77777777" w:rsidR="00FF474F" w:rsidRPr="00785F0F" w:rsidRDefault="00FF474F" w:rsidP="00FF474F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11,637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4DFBAD" w14:textId="77777777" w:rsidR="00FF474F" w:rsidRPr="00785F0F" w:rsidRDefault="00FF474F" w:rsidP="00FF474F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BCD7DD" w14:textId="77777777" w:rsidR="00FF474F" w:rsidRPr="00785F0F" w:rsidRDefault="00FF474F" w:rsidP="00FF474F">
            <w:pPr>
              <w:tabs>
                <w:tab w:val="decimal" w:pos="520"/>
              </w:tabs>
              <w:ind w:left="15" w:right="-106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1,112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B22615" w14:textId="77777777" w:rsidR="00FF474F" w:rsidRPr="00785F0F" w:rsidRDefault="00FF474F" w:rsidP="00FF474F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6BC394" w14:textId="77777777" w:rsidR="00FF474F" w:rsidRPr="00785F0F" w:rsidRDefault="00FF474F" w:rsidP="00FF474F">
            <w:pPr>
              <w:tabs>
                <w:tab w:val="decimal" w:pos="454"/>
                <w:tab w:val="decimal" w:pos="697"/>
              </w:tabs>
              <w:ind w:left="15" w:right="-124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3AD756" w14:textId="77777777" w:rsidR="00FF474F" w:rsidRPr="00785F0F" w:rsidRDefault="00FF474F" w:rsidP="00FF474F">
            <w:pPr>
              <w:tabs>
                <w:tab w:val="decimal" w:pos="575"/>
              </w:tabs>
              <w:snapToGrid w:val="0"/>
              <w:ind w:left="15" w:right="-106"/>
              <w:rPr>
                <w:sz w:val="24"/>
                <w:szCs w:val="24"/>
              </w:rPr>
            </w:pPr>
          </w:p>
        </w:tc>
        <w:tc>
          <w:tcPr>
            <w:tcW w:w="6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63DE86" w14:textId="77777777" w:rsidR="00FF474F" w:rsidRPr="00785F0F" w:rsidRDefault="00FF474F" w:rsidP="00FF474F">
            <w:pPr>
              <w:tabs>
                <w:tab w:val="decimal" w:pos="443"/>
              </w:tabs>
              <w:snapToGrid w:val="0"/>
              <w:ind w:left="-87" w:right="-106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12,749</w:t>
            </w:r>
          </w:p>
        </w:tc>
      </w:tr>
      <w:tr w:rsidR="00FF474F" w:rsidRPr="00785F0F" w14:paraId="72348332" w14:textId="77777777" w:rsidTr="000E4BAA">
        <w:tc>
          <w:tcPr>
            <w:tcW w:w="1440" w:type="dxa"/>
            <w:shd w:val="clear" w:color="auto" w:fill="auto"/>
            <w:vAlign w:val="bottom"/>
          </w:tcPr>
          <w:p w14:paraId="521348F5" w14:textId="77777777" w:rsidR="00FF474F" w:rsidRPr="00785F0F" w:rsidRDefault="00FF474F" w:rsidP="00FF474F">
            <w:pPr>
              <w:ind w:right="180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8E2CD73" w14:textId="6162DF6A" w:rsidR="00FF474F" w:rsidRPr="00785F0F" w:rsidRDefault="00C9456A" w:rsidP="00FF474F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258,284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F08494" w14:textId="77777777" w:rsidR="00FF474F" w:rsidRPr="00785F0F" w:rsidRDefault="00FF474F" w:rsidP="00FF474F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91AE667" w14:textId="51CA8526" w:rsidR="00FF474F" w:rsidRPr="00785F0F" w:rsidRDefault="00C9456A" w:rsidP="00FF474F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2,686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805BF94" w14:textId="77777777" w:rsidR="00FF474F" w:rsidRPr="00785F0F" w:rsidRDefault="00FF474F" w:rsidP="00FF474F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F937984" w14:textId="1D17BA97" w:rsidR="00FF474F" w:rsidRPr="00785F0F" w:rsidRDefault="00C9456A" w:rsidP="00FF474F">
            <w:pPr>
              <w:tabs>
                <w:tab w:val="decimal" w:pos="634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(693)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A9943F" w14:textId="77777777" w:rsidR="00FF474F" w:rsidRPr="00785F0F" w:rsidRDefault="00FF474F" w:rsidP="00FF474F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FA8FFD0" w14:textId="495297E8" w:rsidR="00FF474F" w:rsidRPr="00785F0F" w:rsidRDefault="00C9456A" w:rsidP="00FF474F">
            <w:pPr>
              <w:tabs>
                <w:tab w:val="decimal" w:pos="560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260,277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6AC0FA" w14:textId="77777777" w:rsidR="00FF474F" w:rsidRPr="00785F0F" w:rsidRDefault="00FF474F" w:rsidP="00FF474F">
            <w:pPr>
              <w:tabs>
                <w:tab w:val="decimal" w:pos="575"/>
                <w:tab w:val="decimal" w:pos="612"/>
              </w:tabs>
              <w:snapToGrid w:val="0"/>
              <w:ind w:left="-87" w:right="-106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77A1EAC" w14:textId="77777777" w:rsidR="00FF474F" w:rsidRPr="00785F0F" w:rsidRDefault="00FF474F" w:rsidP="00FF474F">
            <w:pPr>
              <w:tabs>
                <w:tab w:val="decimal" w:pos="612"/>
              </w:tabs>
              <w:snapToGrid w:val="0"/>
              <w:ind w:left="-87" w:right="-106"/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785F0F">
              <w:rPr>
                <w:b/>
                <w:bCs/>
                <w:sz w:val="24"/>
                <w:szCs w:val="24"/>
                <w:lang w:val="en-GB"/>
              </w:rPr>
              <w:t>285,133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F77D09" w14:textId="77777777" w:rsidR="00FF474F" w:rsidRPr="00785F0F" w:rsidRDefault="00FF474F" w:rsidP="00FF474F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B847FDC" w14:textId="77777777" w:rsidR="00FF474F" w:rsidRPr="00785F0F" w:rsidRDefault="00FF474F" w:rsidP="00FF474F">
            <w:pPr>
              <w:tabs>
                <w:tab w:val="decimal" w:pos="520"/>
              </w:tabs>
              <w:ind w:left="15" w:right="-106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4,524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2A0099" w14:textId="77777777" w:rsidR="00FF474F" w:rsidRPr="00785F0F" w:rsidRDefault="00FF474F" w:rsidP="00FF474F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765DA15" w14:textId="77777777" w:rsidR="00FF474F" w:rsidRPr="00785F0F" w:rsidRDefault="00FF474F" w:rsidP="00FF474F">
            <w:pPr>
              <w:tabs>
                <w:tab w:val="decimal" w:pos="634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b/>
                <w:bCs/>
                <w:sz w:val="24"/>
                <w:szCs w:val="24"/>
              </w:rPr>
              <w:t>43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6C0BB4" w14:textId="77777777" w:rsidR="00FF474F" w:rsidRPr="00785F0F" w:rsidRDefault="00FF474F" w:rsidP="00FF474F">
            <w:pPr>
              <w:tabs>
                <w:tab w:val="decimal" w:pos="575"/>
                <w:tab w:val="decimal" w:pos="612"/>
              </w:tabs>
              <w:ind w:left="-87" w:right="-10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109DB73" w14:textId="77777777" w:rsidR="00FF474F" w:rsidRPr="00785F0F" w:rsidRDefault="00FF474F" w:rsidP="00FF474F">
            <w:pPr>
              <w:tabs>
                <w:tab w:val="decimal" w:pos="443"/>
              </w:tabs>
              <w:snapToGrid w:val="0"/>
              <w:ind w:left="-87" w:right="-106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289,614</w:t>
            </w:r>
          </w:p>
        </w:tc>
      </w:tr>
    </w:tbl>
    <w:p w14:paraId="639A0CC0" w14:textId="77777777" w:rsidR="008D0BA8" w:rsidRPr="00785F0F" w:rsidRDefault="008D0BA8" w:rsidP="008D0BA8">
      <w:pPr>
        <w:tabs>
          <w:tab w:val="left" w:pos="540"/>
        </w:tabs>
        <w:ind w:left="540" w:right="-25" w:hanging="270"/>
        <w:rPr>
          <w:sz w:val="30"/>
          <w:szCs w:val="30"/>
        </w:rPr>
      </w:pPr>
    </w:p>
    <w:p w14:paraId="27E8033C" w14:textId="77777777" w:rsidR="008D0BA8" w:rsidRPr="00785F0F" w:rsidRDefault="008D0BA8" w:rsidP="001F581D">
      <w:pPr>
        <w:tabs>
          <w:tab w:val="left" w:pos="540"/>
        </w:tabs>
        <w:ind w:left="270"/>
        <w:jc w:val="both"/>
        <w:rPr>
          <w:spacing w:val="-6"/>
          <w:sz w:val="20"/>
          <w:szCs w:val="20"/>
        </w:rPr>
      </w:pPr>
      <w:r w:rsidRPr="00785F0F">
        <w:rPr>
          <w:sz w:val="24"/>
          <w:szCs w:val="24"/>
          <w:vertAlign w:val="superscript"/>
          <w:cs/>
          <w:lang w:val="th-TH"/>
        </w:rPr>
        <w:t>*</w:t>
      </w:r>
      <w:r w:rsidRPr="00785F0F">
        <w:rPr>
          <w:sz w:val="24"/>
          <w:szCs w:val="24"/>
          <w:vertAlign w:val="superscript"/>
          <w:cs/>
          <w:lang w:val="th-TH"/>
        </w:rPr>
        <w:tab/>
      </w:r>
      <w:r w:rsidRPr="00785F0F">
        <w:rPr>
          <w:sz w:val="20"/>
          <w:szCs w:val="20"/>
          <w:cs/>
          <w:lang w:val="th-TH"/>
        </w:rPr>
        <w:t>สุทธิจากค่าเผื่อการด้อยค่า</w:t>
      </w:r>
    </w:p>
    <w:p w14:paraId="0AD0D457" w14:textId="77777777" w:rsidR="005D3BB9" w:rsidRPr="00785F0F" w:rsidRDefault="005D3BB9" w:rsidP="008D0BA8">
      <w:pPr>
        <w:tabs>
          <w:tab w:val="left" w:pos="1080"/>
        </w:tabs>
        <w:ind w:left="1080" w:right="-25" w:hanging="540"/>
        <w:jc w:val="thaiDistribute"/>
        <w:rPr>
          <w:spacing w:val="-4"/>
          <w:sz w:val="30"/>
          <w:szCs w:val="30"/>
        </w:rPr>
      </w:pPr>
    </w:p>
    <w:p w14:paraId="086EC249" w14:textId="77777777" w:rsidR="008D0BA8" w:rsidRPr="00785F0F" w:rsidRDefault="005D3BB9" w:rsidP="00CB5F6C">
      <w:pPr>
        <w:tabs>
          <w:tab w:val="left" w:pos="1080"/>
        </w:tabs>
        <w:ind w:left="1080" w:right="15" w:hanging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</w:rPr>
        <w:t>9</w:t>
      </w:r>
      <w:r w:rsidR="00FD6641" w:rsidRPr="00785F0F">
        <w:rPr>
          <w:spacing w:val="-4"/>
          <w:sz w:val="30"/>
          <w:szCs w:val="30"/>
          <w:cs/>
        </w:rPr>
        <w:t>.</w:t>
      </w:r>
      <w:r w:rsidR="008D0BA8" w:rsidRPr="00785F0F">
        <w:rPr>
          <w:spacing w:val="-4"/>
          <w:sz w:val="30"/>
          <w:szCs w:val="30"/>
        </w:rPr>
        <w:t>3</w:t>
      </w:r>
      <w:r w:rsidR="008D0BA8" w:rsidRPr="00785F0F">
        <w:rPr>
          <w:spacing w:val="-4"/>
          <w:sz w:val="30"/>
          <w:szCs w:val="30"/>
        </w:rPr>
        <w:tab/>
      </w:r>
      <w:r w:rsidR="008D0BA8" w:rsidRPr="00785F0F">
        <w:rPr>
          <w:spacing w:val="-4"/>
          <w:sz w:val="30"/>
          <w:szCs w:val="30"/>
          <w:cs/>
        </w:rPr>
        <w:t xml:space="preserve">เงินลงทุนในหลักทรัพย์ที่ธนาคารถือหุ้นไว้ตั้งแต่ร้อยละ </w:t>
      </w:r>
      <w:r w:rsidR="008D0BA8" w:rsidRPr="00785F0F">
        <w:rPr>
          <w:spacing w:val="-4"/>
          <w:sz w:val="30"/>
          <w:szCs w:val="30"/>
        </w:rPr>
        <w:t xml:space="preserve">10 </w:t>
      </w:r>
      <w:r w:rsidR="008D0BA8" w:rsidRPr="00785F0F">
        <w:rPr>
          <w:spacing w:val="-4"/>
          <w:sz w:val="30"/>
          <w:szCs w:val="30"/>
          <w:cs/>
        </w:rPr>
        <w:t>ขึ้นไป</w:t>
      </w:r>
    </w:p>
    <w:p w14:paraId="1C20123C" w14:textId="77777777" w:rsidR="008D0BA8" w:rsidRPr="00785F0F" w:rsidRDefault="008D0BA8" w:rsidP="008D0BA8">
      <w:pPr>
        <w:tabs>
          <w:tab w:val="left" w:pos="1080"/>
        </w:tabs>
        <w:ind w:left="1080" w:right="-25"/>
        <w:jc w:val="thaiDistribute"/>
        <w:rPr>
          <w:spacing w:val="-4"/>
          <w:sz w:val="30"/>
          <w:szCs w:val="30"/>
        </w:rPr>
      </w:pPr>
    </w:p>
    <w:p w14:paraId="1568459E" w14:textId="77777777" w:rsidR="008D0BA8" w:rsidRPr="00785F0F" w:rsidRDefault="008D0BA8" w:rsidP="00AD2E96">
      <w:pPr>
        <w:tabs>
          <w:tab w:val="left" w:pos="1080"/>
        </w:tabs>
        <w:ind w:left="1080" w:right="15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 xml:space="preserve">ณ วันที่ </w:t>
      </w:r>
      <w:r w:rsidR="00B90839" w:rsidRPr="00785F0F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B90839" w:rsidRPr="00785F0F">
        <w:rPr>
          <w:spacing w:val="-4"/>
          <w:sz w:val="30"/>
          <w:szCs w:val="30"/>
          <w:cs/>
        </w:rPr>
        <w:t xml:space="preserve"> ธันวาคม </w:t>
      </w:r>
      <w:r w:rsidR="00D75012" w:rsidRPr="00785F0F">
        <w:rPr>
          <w:rFonts w:asciiTheme="majorBidi" w:hAnsiTheme="majorBidi" w:cstheme="majorBidi"/>
          <w:spacing w:val="-4"/>
          <w:sz w:val="30"/>
          <w:szCs w:val="30"/>
          <w:cs/>
        </w:rPr>
        <w:t>2561</w:t>
      </w:r>
      <w:r w:rsidR="00D75012" w:rsidRPr="00785F0F">
        <w:rPr>
          <w:rFonts w:hint="cs"/>
          <w:spacing w:val="-4"/>
          <w:sz w:val="30"/>
          <w:szCs w:val="30"/>
          <w:cs/>
        </w:rPr>
        <w:t xml:space="preserve"> และ </w:t>
      </w:r>
      <w:r w:rsidR="00332C87" w:rsidRPr="00785F0F">
        <w:rPr>
          <w:spacing w:val="-4"/>
          <w:sz w:val="30"/>
          <w:szCs w:val="30"/>
          <w:cs/>
        </w:rPr>
        <w:t xml:space="preserve">2560 </w:t>
      </w:r>
      <w:r w:rsidRPr="00785F0F">
        <w:rPr>
          <w:spacing w:val="-4"/>
          <w:sz w:val="30"/>
          <w:szCs w:val="30"/>
          <w:cs/>
        </w:rPr>
        <w:t>เงินลงทุนในหลักทรัพย์ที่ธนาคาร</w:t>
      </w:r>
      <w:r w:rsidR="00DB6A6F" w:rsidRPr="00785F0F">
        <w:rPr>
          <w:spacing w:val="-4"/>
          <w:sz w:val="30"/>
          <w:szCs w:val="30"/>
          <w:cs/>
        </w:rPr>
        <w:t>และ</w:t>
      </w:r>
      <w:r w:rsidRPr="00785F0F">
        <w:rPr>
          <w:spacing w:val="-4"/>
          <w:sz w:val="30"/>
          <w:szCs w:val="30"/>
          <w:cs/>
        </w:rPr>
        <w:t>บริษัทย่อยถือหุ้นไว้ตั้งแต่ร้อยละ</w:t>
      </w:r>
      <w:r w:rsidR="000B6256" w:rsidRPr="00785F0F">
        <w:rPr>
          <w:spacing w:val="-4"/>
          <w:sz w:val="30"/>
          <w:szCs w:val="30"/>
          <w:cs/>
        </w:rPr>
        <w:t xml:space="preserve"> </w:t>
      </w:r>
      <w:r w:rsidRPr="00785F0F">
        <w:rPr>
          <w:spacing w:val="-4"/>
          <w:sz w:val="30"/>
          <w:szCs w:val="30"/>
        </w:rPr>
        <w:t xml:space="preserve">10 </w:t>
      </w:r>
      <w:r w:rsidRPr="00785F0F">
        <w:rPr>
          <w:spacing w:val="-4"/>
          <w:sz w:val="30"/>
          <w:szCs w:val="30"/>
          <w:cs/>
        </w:rPr>
        <w:t>ขึ้นไปของหน่วยลงทุนหรือหุ้นที่จำหน่ายแล้วของกองทุนรวม</w:t>
      </w:r>
      <w:r w:rsidR="00DB6A6F" w:rsidRPr="00785F0F">
        <w:rPr>
          <w:spacing w:val="-4"/>
          <w:sz w:val="30"/>
          <w:szCs w:val="30"/>
          <w:cs/>
        </w:rPr>
        <w:t xml:space="preserve"> กลุ่มธุรกิจการเงิน</w:t>
      </w:r>
      <w:r w:rsidRPr="00785F0F">
        <w:rPr>
          <w:spacing w:val="-4"/>
          <w:sz w:val="30"/>
          <w:szCs w:val="30"/>
          <w:cs/>
        </w:rPr>
        <w:t>และ</w:t>
      </w:r>
      <w:r w:rsidR="006D0821" w:rsidRPr="00785F0F">
        <w:rPr>
          <w:spacing w:val="-4"/>
          <w:sz w:val="30"/>
          <w:szCs w:val="30"/>
          <w:cs/>
        </w:rPr>
        <w:t>นิติบุคคล</w:t>
      </w:r>
      <w:r w:rsidR="00DB6A6F" w:rsidRPr="00785F0F">
        <w:rPr>
          <w:spacing w:val="-4"/>
          <w:sz w:val="30"/>
          <w:szCs w:val="30"/>
          <w:cs/>
        </w:rPr>
        <w:t xml:space="preserve">อื่น </w:t>
      </w:r>
      <w:r w:rsidRPr="00785F0F">
        <w:rPr>
          <w:spacing w:val="-4"/>
          <w:sz w:val="30"/>
          <w:szCs w:val="30"/>
          <w:cs/>
        </w:rPr>
        <w:t>แต่ไม่เข้าข่ายเป็นเงินลงทุนในบริษัทย่อยและบริษัทร่วมจำแนกตามอุตสาหกรรมได้ดังนี้</w:t>
      </w:r>
    </w:p>
    <w:p w14:paraId="5C436C41" w14:textId="77777777" w:rsidR="008D0BA8" w:rsidRPr="00785F0F" w:rsidRDefault="008D0BA8" w:rsidP="008D0BA8">
      <w:pPr>
        <w:tabs>
          <w:tab w:val="left" w:pos="1080"/>
        </w:tabs>
        <w:ind w:left="1080" w:right="-25"/>
        <w:jc w:val="thaiDistribute"/>
        <w:rPr>
          <w:spacing w:val="-4"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246"/>
        <w:gridCol w:w="924"/>
        <w:gridCol w:w="255"/>
        <w:gridCol w:w="915"/>
        <w:gridCol w:w="900"/>
        <w:gridCol w:w="292"/>
        <w:gridCol w:w="878"/>
      </w:tblGrid>
      <w:tr w:rsidR="00215189" w:rsidRPr="00785F0F" w14:paraId="0E04FB8D" w14:textId="77777777" w:rsidTr="006D0964">
        <w:tc>
          <w:tcPr>
            <w:tcW w:w="2880" w:type="dxa"/>
            <w:shd w:val="clear" w:color="auto" w:fill="auto"/>
          </w:tcPr>
          <w:p w14:paraId="219CD9C0" w14:textId="77777777" w:rsidR="00215189" w:rsidRPr="00785F0F" w:rsidRDefault="00215189" w:rsidP="00F010AC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95A4FF4" w14:textId="77777777" w:rsidR="00215189" w:rsidRPr="00785F0F" w:rsidRDefault="00215189" w:rsidP="00F010AC">
            <w:pPr>
              <w:snapToGrid w:val="0"/>
              <w:ind w:left="-108" w:right="-153"/>
              <w:rPr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38B9F5C5" w14:textId="77777777" w:rsidR="00215189" w:rsidRPr="00785F0F" w:rsidRDefault="00215189" w:rsidP="00F010AC">
            <w:pPr>
              <w:ind w:left="-108" w:right="-92"/>
              <w:jc w:val="center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</w:tcPr>
          <w:p w14:paraId="51164DE6" w14:textId="77777777" w:rsidR="00215189" w:rsidRPr="00785F0F" w:rsidRDefault="00215189" w:rsidP="00F010AC">
            <w:pPr>
              <w:snapToGrid w:val="0"/>
              <w:ind w:left="-108" w:right="-9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</w:tcPr>
          <w:p w14:paraId="5FB74765" w14:textId="77777777" w:rsidR="00215189" w:rsidRPr="00785F0F" w:rsidRDefault="00215189" w:rsidP="00F010AC">
            <w:pPr>
              <w:ind w:left="-108" w:right="-92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153ADB8A" w14:textId="77777777" w:rsidR="00215189" w:rsidRPr="00785F0F" w:rsidRDefault="00215189" w:rsidP="00F010AC">
            <w:pPr>
              <w:ind w:left="-108" w:right="-92"/>
              <w:jc w:val="center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Pr="00785F0F">
              <w:rPr>
                <w:b/>
                <w:bCs/>
                <w:sz w:val="28"/>
                <w:szCs w:val="28"/>
                <w:cs/>
                <w:lang w:val="th-TH"/>
              </w:rPr>
              <w:t>ธนาคาร</w:t>
            </w:r>
          </w:p>
        </w:tc>
      </w:tr>
      <w:tr w:rsidR="00215189" w:rsidRPr="00785F0F" w14:paraId="1CCA9D88" w14:textId="77777777" w:rsidTr="006D0964">
        <w:tc>
          <w:tcPr>
            <w:tcW w:w="2880" w:type="dxa"/>
            <w:shd w:val="clear" w:color="auto" w:fill="auto"/>
          </w:tcPr>
          <w:p w14:paraId="70330F76" w14:textId="77777777" w:rsidR="00215189" w:rsidRPr="00785F0F" w:rsidRDefault="00215189" w:rsidP="0021518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1E50764" w14:textId="77777777" w:rsidR="00215189" w:rsidRPr="00785F0F" w:rsidRDefault="00215189" w:rsidP="00215189">
            <w:pPr>
              <w:ind w:left="-108" w:right="-153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จำนวนราย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598C53" w14:textId="77777777" w:rsidR="00215189" w:rsidRPr="00785F0F" w:rsidRDefault="00215189" w:rsidP="0021518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6935E0" w14:textId="77777777" w:rsidR="00215189" w:rsidRPr="00785F0F" w:rsidRDefault="00215189" w:rsidP="0021518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744B79A" w14:textId="77777777" w:rsidR="00215189" w:rsidRPr="00785F0F" w:rsidRDefault="00215189" w:rsidP="0021518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2447800" w14:textId="77777777" w:rsidR="00215189" w:rsidRPr="00785F0F" w:rsidRDefault="00215189" w:rsidP="00215189">
            <w:pPr>
              <w:snapToGrid w:val="0"/>
              <w:ind w:left="-126" w:right="-135"/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17BC3E71" w14:textId="77777777" w:rsidR="00215189" w:rsidRPr="00785F0F" w:rsidRDefault="00215189" w:rsidP="00215189">
            <w:pPr>
              <w:ind w:left="-108" w:right="-153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จำนวนราย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B42F80" w14:textId="77777777" w:rsidR="00215189" w:rsidRPr="00785F0F" w:rsidRDefault="00215189" w:rsidP="0021518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3A8EFFB1" w14:textId="77777777" w:rsidR="00215189" w:rsidRPr="00785F0F" w:rsidRDefault="00215189" w:rsidP="0021518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AF3FA00" w14:textId="77777777" w:rsidR="00215189" w:rsidRPr="00785F0F" w:rsidRDefault="00215189" w:rsidP="0021518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215189" w:rsidRPr="00785F0F" w14:paraId="1B659ABB" w14:textId="77777777" w:rsidTr="006D0964">
        <w:tc>
          <w:tcPr>
            <w:tcW w:w="2880" w:type="dxa"/>
            <w:shd w:val="clear" w:color="auto" w:fill="auto"/>
          </w:tcPr>
          <w:p w14:paraId="240A217B" w14:textId="77777777" w:rsidR="00215189" w:rsidRPr="00785F0F" w:rsidRDefault="00215189" w:rsidP="0021518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B33291" w14:textId="77777777" w:rsidR="00215189" w:rsidRPr="00785F0F" w:rsidRDefault="00215189" w:rsidP="00215189">
            <w:pPr>
              <w:ind w:left="-108" w:right="-153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7CA7B811" w14:textId="77777777" w:rsidR="00215189" w:rsidRPr="00785F0F" w:rsidRDefault="00215189" w:rsidP="00215189">
            <w:pPr>
              <w:ind w:left="-108" w:right="-153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494D6ABF" w14:textId="77777777" w:rsidR="00215189" w:rsidRPr="00785F0F" w:rsidRDefault="00215189" w:rsidP="00215189">
            <w:pPr>
              <w:snapToGrid w:val="0"/>
              <w:ind w:left="-126" w:right="-135"/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3A0503EB" w14:textId="77777777" w:rsidR="00215189" w:rsidRPr="00785F0F" w:rsidRDefault="00215189" w:rsidP="00215189">
            <w:pPr>
              <w:ind w:left="-108" w:right="-153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14:paraId="6D7422BD" w14:textId="77777777" w:rsidR="00215189" w:rsidRPr="00785F0F" w:rsidRDefault="00215189" w:rsidP="0021518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15189" w:rsidRPr="00785F0F" w14:paraId="09C1CD9A" w14:textId="77777777" w:rsidTr="006D0964">
        <w:trPr>
          <w:trHeight w:val="297"/>
        </w:trPr>
        <w:tc>
          <w:tcPr>
            <w:tcW w:w="2880" w:type="dxa"/>
            <w:shd w:val="clear" w:color="auto" w:fill="auto"/>
            <w:vAlign w:val="bottom"/>
          </w:tcPr>
          <w:p w14:paraId="23EDCB55" w14:textId="77777777" w:rsidR="00215189" w:rsidRPr="00785F0F" w:rsidRDefault="00215189" w:rsidP="006D0964">
            <w:pPr>
              <w:ind w:left="-108" w:right="-23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กองทุนรวมและ</w:t>
            </w:r>
            <w:r w:rsidRPr="00785F0F">
              <w:rPr>
                <w:sz w:val="30"/>
                <w:szCs w:val="30"/>
                <w:cs/>
              </w:rPr>
              <w:t>กลุ่มธุรกิจการเงิน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9E35B8" w14:textId="77777777" w:rsidR="00215189" w:rsidRPr="00785F0F" w:rsidRDefault="00215189" w:rsidP="00215189">
            <w:pPr>
              <w:ind w:right="-25"/>
              <w:jc w:val="center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7FDCBC" w14:textId="6C82F4F1" w:rsidR="00215189" w:rsidRPr="00785F0F" w:rsidRDefault="00901DF1" w:rsidP="00613EB7">
            <w:pPr>
              <w:tabs>
                <w:tab w:val="decimal" w:pos="432"/>
              </w:tabs>
              <w:snapToGrid w:val="0"/>
              <w:spacing w:line="240" w:lineRule="atLeast"/>
              <w:ind w:right="95"/>
              <w:rPr>
                <w:sz w:val="30"/>
                <w:szCs w:val="30"/>
                <w:lang w:val="en-GB"/>
              </w:rPr>
            </w:pPr>
            <w:r>
              <w:rPr>
                <w:rFonts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844131A" w14:textId="77777777" w:rsidR="00215189" w:rsidRPr="00785F0F" w:rsidRDefault="00215189" w:rsidP="00215189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69DC190" w14:textId="77777777" w:rsidR="00215189" w:rsidRPr="00785F0F" w:rsidRDefault="00887379" w:rsidP="00887379">
            <w:pPr>
              <w:tabs>
                <w:tab w:val="decimal" w:pos="432"/>
              </w:tabs>
              <w:snapToGrid w:val="0"/>
              <w:spacing w:line="240" w:lineRule="atLeast"/>
              <w:ind w:right="95"/>
              <w:rPr>
                <w:sz w:val="30"/>
                <w:szCs w:val="30"/>
                <w:lang w:val="en-GB"/>
              </w:rPr>
            </w:pPr>
            <w:r w:rsidRPr="00785F0F">
              <w:rPr>
                <w:sz w:val="30"/>
                <w:szCs w:val="30"/>
                <w:lang w:val="en-GB"/>
              </w:rPr>
              <w:t>-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D17611E" w14:textId="77777777" w:rsidR="00215189" w:rsidRPr="00785F0F" w:rsidRDefault="00215189" w:rsidP="00215189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915" w:type="dxa"/>
            <w:vAlign w:val="bottom"/>
          </w:tcPr>
          <w:p w14:paraId="44F59164" w14:textId="77777777" w:rsidR="00215189" w:rsidRPr="00785F0F" w:rsidRDefault="00215189" w:rsidP="00215189">
            <w:pPr>
              <w:ind w:right="-25"/>
              <w:jc w:val="center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D78CD6" w14:textId="43F7EEA2" w:rsidR="00215189" w:rsidRPr="00785F0F" w:rsidRDefault="00901DF1" w:rsidP="00887379">
            <w:pPr>
              <w:tabs>
                <w:tab w:val="decimal" w:pos="378"/>
              </w:tabs>
              <w:snapToGrid w:val="0"/>
              <w:spacing w:line="240" w:lineRule="atLeast"/>
              <w:ind w:right="95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-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3742A99C" w14:textId="77777777" w:rsidR="00215189" w:rsidRPr="00785F0F" w:rsidRDefault="00215189" w:rsidP="00215189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371A489" w14:textId="77777777" w:rsidR="00215189" w:rsidRPr="00785F0F" w:rsidRDefault="00215189" w:rsidP="00887379">
            <w:pPr>
              <w:tabs>
                <w:tab w:val="decimal" w:pos="383"/>
              </w:tabs>
              <w:snapToGrid w:val="0"/>
              <w:spacing w:line="240" w:lineRule="atLeast"/>
              <w:ind w:right="95"/>
              <w:rPr>
                <w:sz w:val="30"/>
                <w:szCs w:val="30"/>
                <w:lang w:val="en-GB"/>
              </w:rPr>
            </w:pPr>
            <w:r w:rsidRPr="00785F0F">
              <w:rPr>
                <w:sz w:val="30"/>
                <w:szCs w:val="30"/>
                <w:cs/>
                <w:lang w:val="en-GB"/>
              </w:rPr>
              <w:t>-</w:t>
            </w:r>
          </w:p>
        </w:tc>
      </w:tr>
      <w:tr w:rsidR="00215189" w:rsidRPr="00785F0F" w14:paraId="0D969D43" w14:textId="77777777" w:rsidTr="006D0964">
        <w:tc>
          <w:tcPr>
            <w:tcW w:w="2880" w:type="dxa"/>
            <w:shd w:val="clear" w:color="auto" w:fill="auto"/>
          </w:tcPr>
          <w:p w14:paraId="6AF93867" w14:textId="77777777" w:rsidR="00215189" w:rsidRPr="00785F0F" w:rsidRDefault="00215189" w:rsidP="006D0964">
            <w:pPr>
              <w:ind w:left="-108" w:right="-23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อื่น ๆ</w:t>
            </w:r>
          </w:p>
        </w:tc>
        <w:tc>
          <w:tcPr>
            <w:tcW w:w="900" w:type="dxa"/>
            <w:shd w:val="clear" w:color="auto" w:fill="auto"/>
          </w:tcPr>
          <w:p w14:paraId="75F5AEBE" w14:textId="62C49734" w:rsidR="00215189" w:rsidRPr="00785F0F" w:rsidRDefault="00AA3EBC" w:rsidP="00215189">
            <w:pPr>
              <w:ind w:right="-25"/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8-</w:t>
            </w:r>
            <w:r w:rsidR="00215189" w:rsidRPr="00785F0F">
              <w:rPr>
                <w:sz w:val="30"/>
                <w:szCs w:val="30"/>
                <w:lang w:val="en-GB"/>
              </w:rPr>
              <w:t>9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3D9B71" w14:textId="76FBADBF" w:rsidR="00215189" w:rsidRPr="00901DF1" w:rsidRDefault="00901DF1" w:rsidP="0096488D">
            <w:pPr>
              <w:tabs>
                <w:tab w:val="decimal" w:pos="689"/>
              </w:tabs>
              <w:snapToGrid w:val="0"/>
              <w:spacing w:line="240" w:lineRule="atLeast"/>
              <w:ind w:right="-1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216</w:t>
            </w:r>
          </w:p>
        </w:tc>
        <w:tc>
          <w:tcPr>
            <w:tcW w:w="246" w:type="dxa"/>
            <w:shd w:val="clear" w:color="auto" w:fill="auto"/>
          </w:tcPr>
          <w:p w14:paraId="6F8137F5" w14:textId="77777777" w:rsidR="00215189" w:rsidRPr="00785F0F" w:rsidRDefault="00215189" w:rsidP="00215189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9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4CA039" w14:textId="77777777" w:rsidR="00215189" w:rsidRPr="00785F0F" w:rsidRDefault="00215189" w:rsidP="006D0964">
            <w:pPr>
              <w:tabs>
                <w:tab w:val="decimal" w:pos="708"/>
              </w:tabs>
              <w:snapToGrid w:val="0"/>
              <w:spacing w:line="240" w:lineRule="atLeast"/>
              <w:ind w:right="-112"/>
              <w:rPr>
                <w:sz w:val="30"/>
                <w:szCs w:val="30"/>
                <w:lang w:val="en-GB"/>
              </w:rPr>
            </w:pPr>
            <w:r w:rsidRPr="00785F0F">
              <w:rPr>
                <w:sz w:val="30"/>
                <w:szCs w:val="30"/>
                <w:lang w:val="en-GB"/>
              </w:rPr>
              <w:t>226</w:t>
            </w:r>
          </w:p>
        </w:tc>
        <w:tc>
          <w:tcPr>
            <w:tcW w:w="255" w:type="dxa"/>
            <w:shd w:val="clear" w:color="auto" w:fill="auto"/>
          </w:tcPr>
          <w:p w14:paraId="55AB8C0A" w14:textId="77777777" w:rsidR="00215189" w:rsidRPr="00785F0F" w:rsidRDefault="00215189" w:rsidP="00215189">
            <w:pPr>
              <w:tabs>
                <w:tab w:val="decimal" w:pos="738"/>
              </w:tabs>
              <w:snapToGrid w:val="0"/>
              <w:ind w:left="-126" w:right="-81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915" w:type="dxa"/>
          </w:tcPr>
          <w:p w14:paraId="3128339A" w14:textId="2AE9960F" w:rsidR="00215189" w:rsidRPr="00785F0F" w:rsidRDefault="00AA3EBC" w:rsidP="00215189">
            <w:pPr>
              <w:ind w:right="-25"/>
              <w:jc w:val="center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7-</w:t>
            </w:r>
            <w:r w:rsidR="00215189" w:rsidRPr="00785F0F">
              <w:rPr>
                <w:sz w:val="30"/>
                <w:szCs w:val="30"/>
                <w:lang w:val="en-GB"/>
              </w:rPr>
              <w:t>8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5057DC" w14:textId="7019B9AD" w:rsidR="00215189" w:rsidRPr="00785F0F" w:rsidRDefault="00901DF1" w:rsidP="00887379">
            <w:pPr>
              <w:tabs>
                <w:tab w:val="decimal" w:pos="662"/>
              </w:tabs>
              <w:snapToGrid w:val="0"/>
              <w:spacing w:line="240" w:lineRule="atLeast"/>
              <w:ind w:right="-1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216</w:t>
            </w:r>
          </w:p>
        </w:tc>
        <w:tc>
          <w:tcPr>
            <w:tcW w:w="292" w:type="dxa"/>
            <w:shd w:val="clear" w:color="auto" w:fill="auto"/>
          </w:tcPr>
          <w:p w14:paraId="1B47869D" w14:textId="77777777" w:rsidR="00215189" w:rsidRPr="00785F0F" w:rsidRDefault="00215189" w:rsidP="00887379">
            <w:pPr>
              <w:tabs>
                <w:tab w:val="decimal" w:pos="662"/>
                <w:tab w:val="decimal" w:pos="738"/>
              </w:tabs>
              <w:snapToGrid w:val="0"/>
              <w:ind w:left="-126" w:right="-18"/>
              <w:rPr>
                <w:sz w:val="30"/>
                <w:szCs w:val="30"/>
                <w:cs/>
                <w:lang w:val="en-GB"/>
              </w:rPr>
            </w:pPr>
          </w:p>
        </w:tc>
        <w:tc>
          <w:tcPr>
            <w:tcW w:w="87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03F9E5" w14:textId="77777777" w:rsidR="00215189" w:rsidRPr="00785F0F" w:rsidRDefault="00215189" w:rsidP="00887379">
            <w:pPr>
              <w:tabs>
                <w:tab w:val="decimal" w:pos="662"/>
              </w:tabs>
              <w:snapToGrid w:val="0"/>
              <w:spacing w:line="240" w:lineRule="atLeast"/>
              <w:ind w:right="-18"/>
              <w:rPr>
                <w:sz w:val="30"/>
                <w:szCs w:val="30"/>
                <w:lang w:val="en-GB"/>
              </w:rPr>
            </w:pPr>
            <w:r w:rsidRPr="00785F0F">
              <w:rPr>
                <w:sz w:val="30"/>
                <w:szCs w:val="30"/>
                <w:lang w:val="en-GB"/>
              </w:rPr>
              <w:t>226</w:t>
            </w:r>
          </w:p>
        </w:tc>
      </w:tr>
      <w:tr w:rsidR="00613EB7" w:rsidRPr="00785F0F" w14:paraId="43AA0BC5" w14:textId="77777777" w:rsidTr="006D0964">
        <w:tc>
          <w:tcPr>
            <w:tcW w:w="2880" w:type="dxa"/>
            <w:shd w:val="clear" w:color="auto" w:fill="auto"/>
          </w:tcPr>
          <w:p w14:paraId="661BC95C" w14:textId="77777777" w:rsidR="00613EB7" w:rsidRPr="00785F0F" w:rsidRDefault="00613EB7" w:rsidP="00613EB7">
            <w:pPr>
              <w:snapToGrid w:val="0"/>
              <w:ind w:right="-25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308CD33" w14:textId="77777777" w:rsidR="00613EB7" w:rsidRPr="00785F0F" w:rsidRDefault="00613EB7" w:rsidP="00613EB7">
            <w:pPr>
              <w:snapToGrid w:val="0"/>
              <w:ind w:left="-108" w:right="-153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3B50442" w14:textId="30455D51" w:rsidR="00613EB7" w:rsidRPr="00785F0F" w:rsidRDefault="00901DF1" w:rsidP="00613EB7">
            <w:pPr>
              <w:tabs>
                <w:tab w:val="decimal" w:pos="708"/>
              </w:tabs>
              <w:snapToGrid w:val="0"/>
              <w:spacing w:line="240" w:lineRule="atLeast"/>
              <w:ind w:right="-18"/>
              <w:rPr>
                <w:b/>
                <w:bCs/>
                <w:sz w:val="30"/>
                <w:szCs w:val="30"/>
                <w:lang w:val="en-GB"/>
              </w:rPr>
            </w:pPr>
            <w:r>
              <w:rPr>
                <w:b/>
                <w:bCs/>
                <w:sz w:val="30"/>
                <w:szCs w:val="30"/>
                <w:lang w:val="en-GB"/>
              </w:rPr>
              <w:t>216</w:t>
            </w:r>
          </w:p>
        </w:tc>
        <w:tc>
          <w:tcPr>
            <w:tcW w:w="246" w:type="dxa"/>
            <w:shd w:val="clear" w:color="auto" w:fill="auto"/>
          </w:tcPr>
          <w:p w14:paraId="22710C94" w14:textId="77777777" w:rsidR="00613EB7" w:rsidRPr="00785F0F" w:rsidRDefault="00613EB7" w:rsidP="00613EB7">
            <w:pPr>
              <w:tabs>
                <w:tab w:val="decimal" w:pos="738"/>
                <w:tab w:val="decimal" w:pos="774"/>
              </w:tabs>
              <w:snapToGrid w:val="0"/>
              <w:ind w:left="-126" w:right="-18"/>
              <w:rPr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5FC50DF" w14:textId="77777777" w:rsidR="00613EB7" w:rsidRPr="00785F0F" w:rsidRDefault="00613EB7" w:rsidP="00613EB7">
            <w:pPr>
              <w:tabs>
                <w:tab w:val="decimal" w:pos="708"/>
              </w:tabs>
              <w:snapToGrid w:val="0"/>
              <w:spacing w:line="240" w:lineRule="atLeast"/>
              <w:ind w:right="-18"/>
              <w:rPr>
                <w:b/>
                <w:bCs/>
                <w:sz w:val="30"/>
                <w:szCs w:val="30"/>
                <w:lang w:val="en-GB"/>
              </w:rPr>
            </w:pPr>
            <w:r w:rsidRPr="00785F0F">
              <w:rPr>
                <w:b/>
                <w:bCs/>
                <w:sz w:val="30"/>
                <w:szCs w:val="30"/>
                <w:lang w:val="en-GB"/>
              </w:rPr>
              <w:t>226</w:t>
            </w:r>
          </w:p>
        </w:tc>
        <w:tc>
          <w:tcPr>
            <w:tcW w:w="255" w:type="dxa"/>
            <w:shd w:val="clear" w:color="auto" w:fill="auto"/>
          </w:tcPr>
          <w:p w14:paraId="1BB76350" w14:textId="77777777" w:rsidR="00613EB7" w:rsidRPr="00785F0F" w:rsidRDefault="00613EB7" w:rsidP="00613EB7">
            <w:pPr>
              <w:tabs>
                <w:tab w:val="decimal" w:pos="738"/>
                <w:tab w:val="decimal" w:pos="774"/>
              </w:tabs>
              <w:snapToGrid w:val="0"/>
              <w:ind w:left="-126" w:right="-18"/>
              <w:rPr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15" w:type="dxa"/>
          </w:tcPr>
          <w:p w14:paraId="6569C7E8" w14:textId="77777777" w:rsidR="00613EB7" w:rsidRPr="00785F0F" w:rsidRDefault="00613EB7" w:rsidP="00613EB7">
            <w:pPr>
              <w:snapToGrid w:val="0"/>
              <w:ind w:left="-108" w:right="-153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626F2F0" w14:textId="25F5061B" w:rsidR="00613EB7" w:rsidRPr="00785F0F" w:rsidRDefault="00901DF1" w:rsidP="00613EB7">
            <w:pPr>
              <w:tabs>
                <w:tab w:val="decimal" w:pos="662"/>
              </w:tabs>
              <w:snapToGrid w:val="0"/>
              <w:spacing w:line="240" w:lineRule="atLeast"/>
              <w:ind w:right="-18"/>
              <w:rPr>
                <w:b/>
                <w:bCs/>
                <w:sz w:val="30"/>
                <w:szCs w:val="30"/>
                <w:lang w:val="en-GB"/>
              </w:rPr>
            </w:pPr>
            <w:r>
              <w:rPr>
                <w:b/>
                <w:bCs/>
                <w:sz w:val="30"/>
                <w:szCs w:val="30"/>
                <w:lang w:val="en-GB"/>
              </w:rPr>
              <w:t>216</w:t>
            </w:r>
          </w:p>
        </w:tc>
        <w:tc>
          <w:tcPr>
            <w:tcW w:w="292" w:type="dxa"/>
            <w:shd w:val="clear" w:color="auto" w:fill="auto"/>
          </w:tcPr>
          <w:p w14:paraId="3F42AAFE" w14:textId="77777777" w:rsidR="00613EB7" w:rsidRPr="00785F0F" w:rsidRDefault="00613EB7" w:rsidP="00613EB7">
            <w:pPr>
              <w:tabs>
                <w:tab w:val="decimal" w:pos="662"/>
                <w:tab w:val="decimal" w:pos="738"/>
              </w:tabs>
              <w:snapToGrid w:val="0"/>
              <w:ind w:left="-126" w:right="-18"/>
              <w:rPr>
                <w:sz w:val="30"/>
                <w:szCs w:val="30"/>
                <w:cs/>
                <w:lang w:val="en-GB"/>
              </w:rPr>
            </w:pPr>
          </w:p>
        </w:tc>
        <w:tc>
          <w:tcPr>
            <w:tcW w:w="8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BA6A8E3" w14:textId="77777777" w:rsidR="00613EB7" w:rsidRPr="00785F0F" w:rsidRDefault="00613EB7" w:rsidP="00613EB7">
            <w:pPr>
              <w:tabs>
                <w:tab w:val="decimal" w:pos="662"/>
              </w:tabs>
              <w:snapToGrid w:val="0"/>
              <w:spacing w:line="240" w:lineRule="atLeast"/>
              <w:ind w:right="-18"/>
              <w:rPr>
                <w:b/>
                <w:bCs/>
                <w:sz w:val="30"/>
                <w:szCs w:val="30"/>
                <w:lang w:val="en-GB"/>
              </w:rPr>
            </w:pPr>
            <w:r w:rsidRPr="00785F0F">
              <w:rPr>
                <w:b/>
                <w:bCs/>
                <w:sz w:val="30"/>
                <w:szCs w:val="30"/>
                <w:lang w:val="en-GB"/>
              </w:rPr>
              <w:t>226</w:t>
            </w:r>
          </w:p>
        </w:tc>
      </w:tr>
    </w:tbl>
    <w:p w14:paraId="6D924F6B" w14:textId="77777777" w:rsidR="008D0BA8" w:rsidRPr="00785F0F" w:rsidRDefault="008D0BA8" w:rsidP="008D0BA8">
      <w:pPr>
        <w:tabs>
          <w:tab w:val="left" w:pos="1080"/>
        </w:tabs>
        <w:ind w:left="1080" w:right="-25"/>
        <w:jc w:val="thaiDistribute"/>
        <w:rPr>
          <w:spacing w:val="-4"/>
          <w:sz w:val="30"/>
          <w:szCs w:val="30"/>
          <w:cs/>
        </w:rPr>
      </w:pPr>
    </w:p>
    <w:p w14:paraId="20FDA752" w14:textId="77777777" w:rsidR="008D0BA8" w:rsidRPr="00785F0F" w:rsidRDefault="005D3BB9" w:rsidP="008D0BA8">
      <w:pPr>
        <w:tabs>
          <w:tab w:val="left" w:pos="1080"/>
        </w:tabs>
        <w:ind w:left="540" w:right="-25"/>
        <w:jc w:val="thaiDistribute"/>
        <w:rPr>
          <w:sz w:val="24"/>
          <w:szCs w:val="24"/>
        </w:rPr>
      </w:pPr>
      <w:r w:rsidRPr="00785F0F">
        <w:rPr>
          <w:sz w:val="30"/>
          <w:szCs w:val="30"/>
        </w:rPr>
        <w:t>9</w:t>
      </w:r>
      <w:r w:rsidR="008D0BA8" w:rsidRPr="00785F0F">
        <w:rPr>
          <w:sz w:val="30"/>
          <w:szCs w:val="30"/>
          <w:cs/>
        </w:rPr>
        <w:t>.</w:t>
      </w:r>
      <w:r w:rsidR="008D0BA8" w:rsidRPr="00785F0F">
        <w:rPr>
          <w:sz w:val="30"/>
          <w:szCs w:val="30"/>
        </w:rPr>
        <w:t>4</w:t>
      </w:r>
      <w:r w:rsidR="008D0BA8" w:rsidRPr="00785F0F">
        <w:rPr>
          <w:sz w:val="30"/>
          <w:szCs w:val="30"/>
        </w:rPr>
        <w:tab/>
      </w:r>
      <w:r w:rsidR="008D0BA8" w:rsidRPr="00785F0F">
        <w:rPr>
          <w:sz w:val="30"/>
          <w:szCs w:val="30"/>
          <w:cs/>
        </w:rPr>
        <w:t>เงินลงทุนในหลักทรัพย์ที่มีปัญหาเกี่ยวกับฐานะการเงิน</w:t>
      </w:r>
    </w:p>
    <w:p w14:paraId="3E08BA8C" w14:textId="77777777" w:rsidR="008D0BA8" w:rsidRPr="00785F0F" w:rsidRDefault="008D0BA8" w:rsidP="008D0BA8">
      <w:pPr>
        <w:tabs>
          <w:tab w:val="left" w:pos="1080"/>
        </w:tabs>
        <w:ind w:left="1080" w:right="-25"/>
        <w:jc w:val="thaiDistribute"/>
        <w:rPr>
          <w:spacing w:val="-4"/>
          <w:sz w:val="30"/>
          <w:szCs w:val="30"/>
        </w:rPr>
      </w:pPr>
    </w:p>
    <w:p w14:paraId="6FE96AD1" w14:textId="4B468C58" w:rsidR="005D3BB9" w:rsidRPr="00785F0F" w:rsidRDefault="008D0BA8" w:rsidP="00D75012">
      <w:pPr>
        <w:ind w:left="1080"/>
        <w:jc w:val="thaiDistribute"/>
        <w:rPr>
          <w:b/>
          <w:bCs/>
          <w:spacing w:val="-4"/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F67931" w:rsidRPr="00785F0F">
        <w:rPr>
          <w:sz w:val="30"/>
          <w:szCs w:val="30"/>
        </w:rPr>
        <w:t xml:space="preserve">31 </w:t>
      </w:r>
      <w:r w:rsidR="00F67931" w:rsidRPr="00785F0F">
        <w:rPr>
          <w:rFonts w:hint="cs"/>
          <w:sz w:val="30"/>
          <w:szCs w:val="30"/>
          <w:cs/>
        </w:rPr>
        <w:t xml:space="preserve">ธันวาคม </w:t>
      </w:r>
      <w:r w:rsidR="003C652F" w:rsidRPr="00785F0F">
        <w:rPr>
          <w:sz w:val="30"/>
          <w:szCs w:val="30"/>
        </w:rPr>
        <w:t>2561</w:t>
      </w:r>
      <w:r w:rsidR="00EC4EC7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ธนาคารและบริษัทย่อยมีเงินลงทุนในหลักทรัพย์</w:t>
      </w:r>
      <w:r w:rsidRPr="00785F0F">
        <w:rPr>
          <w:sz w:val="30"/>
          <w:szCs w:val="30"/>
          <w:cs/>
          <w:lang w:val="th-TH"/>
        </w:rPr>
        <w:t>ซึ่งออกโดยบริษัทที่มีปัญหาเกี่ยวกับฐานะการเงินและผลการดำเนินงาน</w:t>
      </w:r>
      <w:r w:rsidR="00CB5A20" w:rsidRPr="00785F0F">
        <w:rPr>
          <w:sz w:val="30"/>
          <w:szCs w:val="30"/>
          <w:cs/>
          <w:lang w:val="th-TH"/>
        </w:rPr>
        <w:t xml:space="preserve"> </w:t>
      </w:r>
      <w:r w:rsidR="006D0821" w:rsidRPr="00785F0F">
        <w:rPr>
          <w:sz w:val="30"/>
          <w:szCs w:val="30"/>
          <w:cs/>
        </w:rPr>
        <w:t>และ</w:t>
      </w:r>
      <w:r w:rsidRPr="00785F0F">
        <w:rPr>
          <w:sz w:val="30"/>
          <w:szCs w:val="30"/>
          <w:cs/>
          <w:lang w:val="th-TH"/>
        </w:rPr>
        <w:t>ได้กันสำรองค่าเผื่</w:t>
      </w:r>
      <w:r w:rsidRPr="00785F0F">
        <w:rPr>
          <w:sz w:val="30"/>
          <w:szCs w:val="30"/>
          <w:cs/>
        </w:rPr>
        <w:t xml:space="preserve">อการลดราคาหลักทรัพย์ในส่วนที่ราคาตลาดต่ำกว่าราคาทุนในอดีตแล้ว ราคาทุนมีจำนวน </w:t>
      </w:r>
      <w:r w:rsidR="00901DF1">
        <w:rPr>
          <w:sz w:val="30"/>
          <w:szCs w:val="30"/>
        </w:rPr>
        <w:t>59</w:t>
      </w:r>
      <w:r w:rsidR="00332C87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ล้านบาท </w:t>
      </w:r>
      <w:r w:rsidRPr="00785F0F">
        <w:rPr>
          <w:i/>
          <w:iCs/>
          <w:sz w:val="30"/>
          <w:szCs w:val="30"/>
          <w:cs/>
        </w:rPr>
        <w:t>(</w:t>
      </w:r>
      <w:r w:rsidR="003C652F" w:rsidRPr="00785F0F">
        <w:rPr>
          <w:i/>
          <w:iCs/>
          <w:sz w:val="30"/>
          <w:szCs w:val="30"/>
        </w:rPr>
        <w:t>2560</w:t>
      </w:r>
      <w:r w:rsidR="00311364" w:rsidRPr="00785F0F">
        <w:rPr>
          <w:i/>
          <w:iCs/>
          <w:sz w:val="30"/>
          <w:szCs w:val="30"/>
          <w:cs/>
        </w:rPr>
        <w:t xml:space="preserve">: </w:t>
      </w:r>
      <w:r w:rsidR="009B51A8" w:rsidRPr="00785F0F">
        <w:rPr>
          <w:i/>
          <w:iCs/>
          <w:sz w:val="30"/>
          <w:szCs w:val="30"/>
        </w:rPr>
        <w:t>59</w:t>
      </w:r>
      <w:r w:rsidRPr="00785F0F">
        <w:rPr>
          <w:i/>
          <w:iCs/>
          <w:sz w:val="30"/>
          <w:szCs w:val="30"/>
          <w:cs/>
        </w:rPr>
        <w:t xml:space="preserve"> ล้านบาท)</w:t>
      </w:r>
    </w:p>
    <w:p w14:paraId="68B3CB96" w14:textId="77777777" w:rsidR="005D3BB9" w:rsidRPr="001F581D" w:rsidRDefault="005D3BB9" w:rsidP="001F581D">
      <w:pPr>
        <w:tabs>
          <w:tab w:val="left" w:pos="1080"/>
        </w:tabs>
        <w:ind w:left="1080" w:right="-25"/>
        <w:jc w:val="thaiDistribute"/>
        <w:rPr>
          <w:spacing w:val="-4"/>
          <w:sz w:val="30"/>
          <w:szCs w:val="30"/>
        </w:rPr>
      </w:pPr>
    </w:p>
    <w:p w14:paraId="5496167A" w14:textId="77777777" w:rsidR="00EE29B4" w:rsidRPr="00785F0F" w:rsidRDefault="00332C87">
      <w:pPr>
        <w:suppressAutoHyphens w:val="0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  <w:cs/>
        </w:rPr>
        <w:br w:type="page"/>
      </w:r>
    </w:p>
    <w:p w14:paraId="1CE9301F" w14:textId="77777777" w:rsidR="008D0BA8" w:rsidRPr="00785F0F" w:rsidRDefault="00BA2FC1" w:rsidP="008D181B">
      <w:pPr>
        <w:tabs>
          <w:tab w:val="left" w:pos="540"/>
        </w:tabs>
        <w:ind w:left="576" w:right="-25" w:hanging="576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lastRenderedPageBreak/>
        <w:t>1</w:t>
      </w:r>
      <w:r w:rsidR="005D3BB9" w:rsidRPr="00785F0F">
        <w:rPr>
          <w:b/>
          <w:bCs/>
          <w:spacing w:val="-4"/>
          <w:sz w:val="30"/>
          <w:szCs w:val="30"/>
        </w:rPr>
        <w:t>0</w:t>
      </w:r>
      <w:r w:rsidR="008D181B" w:rsidRPr="00785F0F">
        <w:rPr>
          <w:b/>
          <w:bCs/>
          <w:spacing w:val="-4"/>
          <w:sz w:val="30"/>
          <w:szCs w:val="30"/>
          <w:cs/>
        </w:rPr>
        <w:tab/>
      </w:r>
      <w:r w:rsidR="008D0BA8" w:rsidRPr="00785F0F">
        <w:rPr>
          <w:b/>
          <w:bCs/>
          <w:spacing w:val="-4"/>
          <w:sz w:val="30"/>
          <w:szCs w:val="30"/>
          <w:cs/>
        </w:rPr>
        <w:t>เงินลงทุนในบริษัทย่อยและบริษัทร่วมสุทธิ</w:t>
      </w:r>
    </w:p>
    <w:p w14:paraId="38E7DB05" w14:textId="77777777" w:rsidR="009A21BF" w:rsidRPr="008A11BA" w:rsidRDefault="009A21BF" w:rsidP="00C71105">
      <w:pPr>
        <w:tabs>
          <w:tab w:val="left" w:pos="540"/>
        </w:tabs>
        <w:ind w:left="540" w:right="-25"/>
        <w:rPr>
          <w:spacing w:val="-4"/>
          <w:sz w:val="30"/>
          <w:szCs w:val="30"/>
        </w:rPr>
      </w:pPr>
    </w:p>
    <w:p w14:paraId="0CCFA5CC" w14:textId="59689D52" w:rsidR="0096488D" w:rsidRDefault="008D181B" w:rsidP="009E50D3">
      <w:pPr>
        <w:tabs>
          <w:tab w:val="left" w:pos="1080"/>
        </w:tabs>
        <w:ind w:left="1080" w:right="-23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10.1</w:t>
      </w:r>
      <w:r w:rsidRPr="00785F0F">
        <w:rPr>
          <w:sz w:val="30"/>
          <w:szCs w:val="30"/>
          <w:cs/>
        </w:rPr>
        <w:tab/>
      </w:r>
      <w:r w:rsidR="0096488D">
        <w:rPr>
          <w:rFonts w:hint="cs"/>
          <w:sz w:val="30"/>
          <w:szCs w:val="30"/>
          <w:cs/>
        </w:rPr>
        <w:t>ประเภทเงินลงทุนในบริษัทย่อยและบริษัทร่วม</w:t>
      </w:r>
    </w:p>
    <w:p w14:paraId="3F363EB1" w14:textId="77777777" w:rsidR="0096488D" w:rsidRDefault="0096488D" w:rsidP="001F581D">
      <w:pPr>
        <w:tabs>
          <w:tab w:val="left" w:pos="1080"/>
        </w:tabs>
        <w:ind w:left="1080" w:right="-23"/>
        <w:jc w:val="thaiDistribute"/>
        <w:rPr>
          <w:sz w:val="30"/>
          <w:szCs w:val="30"/>
        </w:rPr>
      </w:pPr>
    </w:p>
    <w:p w14:paraId="31CA2CC7" w14:textId="48AD1D83" w:rsidR="00A8378F" w:rsidRDefault="007E523C" w:rsidP="0096488D">
      <w:pPr>
        <w:tabs>
          <w:tab w:val="left" w:pos="1276"/>
        </w:tabs>
        <w:ind w:left="1080" w:right="-23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 xml:space="preserve">ณ วันที่ </w:t>
      </w:r>
      <w:r w:rsidRPr="00785F0F">
        <w:rPr>
          <w:sz w:val="30"/>
          <w:szCs w:val="30"/>
        </w:rPr>
        <w:t xml:space="preserve">31 </w:t>
      </w:r>
      <w:r w:rsidRPr="00785F0F">
        <w:rPr>
          <w:rFonts w:hint="cs"/>
          <w:sz w:val="30"/>
          <w:szCs w:val="30"/>
          <w:cs/>
        </w:rPr>
        <w:t>ธันวาคม</w:t>
      </w:r>
      <w:r w:rsidR="00A720B8" w:rsidRPr="00785F0F">
        <w:rPr>
          <w:sz w:val="30"/>
          <w:szCs w:val="30"/>
        </w:rPr>
        <w:t xml:space="preserve"> 2561 </w:t>
      </w:r>
      <w:r w:rsidR="00A720B8" w:rsidRPr="00785F0F">
        <w:rPr>
          <w:rFonts w:hint="cs"/>
          <w:sz w:val="30"/>
          <w:szCs w:val="30"/>
          <w:cs/>
        </w:rPr>
        <w:t xml:space="preserve">และ </w:t>
      </w:r>
      <w:r w:rsidR="00A720B8" w:rsidRPr="00785F0F">
        <w:rPr>
          <w:sz w:val="30"/>
          <w:szCs w:val="30"/>
        </w:rPr>
        <w:t>2560</w:t>
      </w:r>
      <w:r w:rsidRPr="00785F0F">
        <w:rPr>
          <w:sz w:val="30"/>
          <w:szCs w:val="30"/>
        </w:rPr>
        <w:t xml:space="preserve"> </w:t>
      </w:r>
      <w:r w:rsidRPr="00785F0F">
        <w:rPr>
          <w:rFonts w:hint="cs"/>
          <w:sz w:val="30"/>
          <w:szCs w:val="30"/>
          <w:cs/>
        </w:rPr>
        <w:t>ธนาคารและบริษัทย่อยมีเงินลง</w:t>
      </w:r>
      <w:r w:rsidR="005B7B3E" w:rsidRPr="00785F0F">
        <w:rPr>
          <w:rFonts w:hint="cs"/>
          <w:sz w:val="30"/>
          <w:szCs w:val="30"/>
          <w:cs/>
        </w:rPr>
        <w:t>ทุนในบริษัทร่วมสุทธิจากค่าเผื่อ</w:t>
      </w:r>
      <w:r w:rsidR="001F581D">
        <w:rPr>
          <w:sz w:val="30"/>
          <w:szCs w:val="30"/>
        </w:rPr>
        <w:br/>
      </w:r>
      <w:r w:rsidRPr="00785F0F">
        <w:rPr>
          <w:rFonts w:hint="cs"/>
          <w:sz w:val="30"/>
          <w:szCs w:val="30"/>
          <w:cs/>
        </w:rPr>
        <w:t>การด้อยค่าดังนี้</w:t>
      </w:r>
      <w:r w:rsidR="00A8378F" w:rsidRPr="00785F0F">
        <w:rPr>
          <w:sz w:val="30"/>
          <w:szCs w:val="30"/>
          <w:cs/>
        </w:rPr>
        <w:t xml:space="preserve"> </w:t>
      </w:r>
    </w:p>
    <w:p w14:paraId="5636CDE0" w14:textId="77777777" w:rsidR="0096488D" w:rsidRDefault="0096488D" w:rsidP="0096488D">
      <w:pPr>
        <w:tabs>
          <w:tab w:val="left" w:pos="1276"/>
        </w:tabs>
        <w:ind w:left="1080" w:right="-23"/>
        <w:jc w:val="thaiDistribute"/>
        <w:rPr>
          <w:sz w:val="30"/>
          <w:szCs w:val="30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3"/>
        <w:gridCol w:w="1262"/>
        <w:gridCol w:w="14"/>
        <w:gridCol w:w="796"/>
        <w:gridCol w:w="720"/>
        <w:gridCol w:w="27"/>
        <w:gridCol w:w="584"/>
        <w:gridCol w:w="37"/>
        <w:gridCol w:w="738"/>
        <w:gridCol w:w="239"/>
        <w:gridCol w:w="747"/>
        <w:gridCol w:w="239"/>
        <w:gridCol w:w="759"/>
        <w:gridCol w:w="239"/>
        <w:gridCol w:w="621"/>
        <w:gridCol w:w="66"/>
      </w:tblGrid>
      <w:tr w:rsidR="00C13E91" w14:paraId="18594F56" w14:textId="77777777" w:rsidTr="0096488D">
        <w:tc>
          <w:tcPr>
            <w:tcW w:w="3969" w:type="dxa"/>
            <w:gridSpan w:val="3"/>
            <w:shd w:val="clear" w:color="auto" w:fill="auto"/>
          </w:tcPr>
          <w:p w14:paraId="1D72A968" w14:textId="77777777" w:rsidR="00C13E91" w:rsidRPr="00C13E91" w:rsidRDefault="00C13E91" w:rsidP="00C13E91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16" w:type="dxa"/>
            <w:gridSpan w:val="2"/>
            <w:shd w:val="clear" w:color="auto" w:fill="auto"/>
          </w:tcPr>
          <w:p w14:paraId="52D9CA81" w14:textId="77777777" w:rsidR="00C13E91" w:rsidRDefault="00C13E91" w:rsidP="00C13E91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11" w:type="dxa"/>
            <w:gridSpan w:val="2"/>
            <w:shd w:val="clear" w:color="auto" w:fill="auto"/>
          </w:tcPr>
          <w:p w14:paraId="083A9AE5" w14:textId="77777777" w:rsidR="00C13E91" w:rsidRDefault="00C13E91" w:rsidP="00C13E91">
            <w:pPr>
              <w:snapToGrid w:val="0"/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685" w:type="dxa"/>
            <w:gridSpan w:val="9"/>
            <w:shd w:val="clear" w:color="auto" w:fill="auto"/>
            <w:vAlign w:val="bottom"/>
          </w:tcPr>
          <w:p w14:paraId="4B550979" w14:textId="77777777" w:rsidR="00C13E91" w:rsidRPr="00C13E91" w:rsidRDefault="00C13E91" w:rsidP="00C13E91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13E91" w14:paraId="53B7BD3F" w14:textId="77777777" w:rsidTr="0096488D">
        <w:tblPrEx>
          <w:tblLook w:val="04A0" w:firstRow="1" w:lastRow="0" w:firstColumn="1" w:lastColumn="0" w:noHBand="0" w:noVBand="1"/>
        </w:tblPrEx>
        <w:trPr>
          <w:gridAfter w:val="1"/>
          <w:wAfter w:w="66" w:type="dxa"/>
        </w:trPr>
        <w:tc>
          <w:tcPr>
            <w:tcW w:w="2693" w:type="dxa"/>
            <w:vAlign w:val="bottom"/>
          </w:tcPr>
          <w:p w14:paraId="35454AB1" w14:textId="77777777" w:rsidR="00C13E91" w:rsidRDefault="00C13E91" w:rsidP="00D01F9D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rPr>
                <w:sz w:val="22"/>
                <w:szCs w:val="22"/>
              </w:rPr>
            </w:pPr>
          </w:p>
        </w:tc>
        <w:tc>
          <w:tcPr>
            <w:tcW w:w="1262" w:type="dxa"/>
          </w:tcPr>
          <w:p w14:paraId="3E4F47D6" w14:textId="77777777" w:rsidR="00C13E91" w:rsidRDefault="00C13E91" w:rsidP="00D01F9D">
            <w:pPr>
              <w:snapToGrid w:val="0"/>
              <w:spacing w:line="240" w:lineRule="atLeas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  <w:hideMark/>
          </w:tcPr>
          <w:p w14:paraId="0283A6ED" w14:textId="77777777" w:rsidR="00C13E91" w:rsidRDefault="00C13E91" w:rsidP="00D01F9D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ประเภท</w:t>
            </w:r>
          </w:p>
        </w:tc>
        <w:tc>
          <w:tcPr>
            <w:tcW w:w="1368" w:type="dxa"/>
            <w:gridSpan w:val="4"/>
            <w:hideMark/>
          </w:tcPr>
          <w:p w14:paraId="0FA77ED5" w14:textId="77777777" w:rsidR="00C13E91" w:rsidRDefault="00C13E91" w:rsidP="00D01F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สัดส่วนการถือหุ้น</w:t>
            </w:r>
          </w:p>
        </w:tc>
        <w:tc>
          <w:tcPr>
            <w:tcW w:w="738" w:type="dxa"/>
          </w:tcPr>
          <w:p w14:paraId="27B975B8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10E5D123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47" w:type="dxa"/>
          </w:tcPr>
          <w:p w14:paraId="5B94F585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7C9BC5EE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</w:tcPr>
          <w:p w14:paraId="7F053AC3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06AC3C0F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621" w:type="dxa"/>
          </w:tcPr>
          <w:p w14:paraId="1888D09C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</w:tr>
      <w:tr w:rsidR="00C13E91" w14:paraId="2E0663B3" w14:textId="77777777" w:rsidTr="0096488D">
        <w:tblPrEx>
          <w:tblLook w:val="04A0" w:firstRow="1" w:lastRow="0" w:firstColumn="1" w:lastColumn="0" w:noHBand="0" w:noVBand="1"/>
        </w:tblPrEx>
        <w:trPr>
          <w:gridAfter w:val="1"/>
          <w:wAfter w:w="66" w:type="dxa"/>
        </w:trPr>
        <w:tc>
          <w:tcPr>
            <w:tcW w:w="2693" w:type="dxa"/>
            <w:vAlign w:val="bottom"/>
          </w:tcPr>
          <w:p w14:paraId="4AE40C27" w14:textId="77777777" w:rsidR="00C13E91" w:rsidRDefault="00C13E91" w:rsidP="00D01F9D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rPr>
                <w:sz w:val="22"/>
                <w:szCs w:val="22"/>
              </w:rPr>
            </w:pPr>
          </w:p>
        </w:tc>
        <w:tc>
          <w:tcPr>
            <w:tcW w:w="1262" w:type="dxa"/>
          </w:tcPr>
          <w:p w14:paraId="29B30E15" w14:textId="77777777" w:rsidR="00C13E91" w:rsidRDefault="00C13E91" w:rsidP="00D01F9D">
            <w:pPr>
              <w:snapToGrid w:val="0"/>
              <w:spacing w:line="240" w:lineRule="atLeas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  <w:hideMark/>
          </w:tcPr>
          <w:p w14:paraId="55301445" w14:textId="77777777" w:rsidR="00C13E91" w:rsidRDefault="00C13E91" w:rsidP="00D01F9D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หลักทรัพย์</w:t>
            </w:r>
          </w:p>
        </w:tc>
        <w:tc>
          <w:tcPr>
            <w:tcW w:w="1368" w:type="dxa"/>
            <w:gridSpan w:val="4"/>
            <w:hideMark/>
          </w:tcPr>
          <w:p w14:paraId="30867056" w14:textId="77777777" w:rsidR="00C13E91" w:rsidRDefault="00C13E91" w:rsidP="00D01F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ทางตรงและ</w:t>
            </w:r>
          </w:p>
        </w:tc>
        <w:tc>
          <w:tcPr>
            <w:tcW w:w="3582" w:type="dxa"/>
            <w:gridSpan w:val="7"/>
            <w:hideMark/>
          </w:tcPr>
          <w:p w14:paraId="309061D8" w14:textId="77777777" w:rsidR="00C13E91" w:rsidRDefault="00C13E91" w:rsidP="00D01F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มูลค่าเงินลงทุน</w:t>
            </w:r>
          </w:p>
        </w:tc>
      </w:tr>
      <w:tr w:rsidR="00C13E91" w14:paraId="3D8BAA82" w14:textId="77777777" w:rsidTr="0096488D">
        <w:tblPrEx>
          <w:tblLook w:val="04A0" w:firstRow="1" w:lastRow="0" w:firstColumn="1" w:lastColumn="0" w:noHBand="0" w:noVBand="1"/>
        </w:tblPrEx>
        <w:trPr>
          <w:gridAfter w:val="1"/>
          <w:wAfter w:w="66" w:type="dxa"/>
        </w:trPr>
        <w:tc>
          <w:tcPr>
            <w:tcW w:w="2693" w:type="dxa"/>
            <w:vAlign w:val="bottom"/>
          </w:tcPr>
          <w:p w14:paraId="462BA7C3" w14:textId="77777777" w:rsidR="00C13E91" w:rsidRDefault="00C13E91" w:rsidP="00D01F9D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rPr>
                <w:sz w:val="22"/>
                <w:szCs w:val="22"/>
              </w:rPr>
            </w:pPr>
          </w:p>
        </w:tc>
        <w:tc>
          <w:tcPr>
            <w:tcW w:w="1262" w:type="dxa"/>
            <w:hideMark/>
          </w:tcPr>
          <w:p w14:paraId="13CFC699" w14:textId="77777777" w:rsidR="00C13E91" w:rsidRDefault="00C13E91" w:rsidP="00D01F9D">
            <w:pPr>
              <w:snapToGrid w:val="0"/>
              <w:spacing w:line="240" w:lineRule="atLeast"/>
              <w:ind w:right="-57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810" w:type="dxa"/>
            <w:gridSpan w:val="2"/>
            <w:hideMark/>
          </w:tcPr>
          <w:p w14:paraId="25029E7F" w14:textId="77777777" w:rsidR="00C13E91" w:rsidRDefault="00C13E91" w:rsidP="00D01F9D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ที่ลงทุน</w:t>
            </w:r>
          </w:p>
        </w:tc>
        <w:tc>
          <w:tcPr>
            <w:tcW w:w="1368" w:type="dxa"/>
            <w:gridSpan w:val="4"/>
            <w:hideMark/>
          </w:tcPr>
          <w:p w14:paraId="7087297A" w14:textId="77777777" w:rsidR="00C13E91" w:rsidRDefault="00C13E91" w:rsidP="00D01F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ทางอ้อม</w:t>
            </w:r>
          </w:p>
        </w:tc>
        <w:tc>
          <w:tcPr>
            <w:tcW w:w="1724" w:type="dxa"/>
            <w:gridSpan w:val="3"/>
            <w:hideMark/>
          </w:tcPr>
          <w:p w14:paraId="0C4F2822" w14:textId="77777777" w:rsidR="00C13E91" w:rsidRDefault="00C13E91" w:rsidP="00D01F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วิธีราคาทุน</w:t>
            </w:r>
          </w:p>
        </w:tc>
        <w:tc>
          <w:tcPr>
            <w:tcW w:w="239" w:type="dxa"/>
            <w:vAlign w:val="bottom"/>
          </w:tcPr>
          <w:p w14:paraId="53C348BD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619" w:type="dxa"/>
            <w:gridSpan w:val="3"/>
            <w:hideMark/>
          </w:tcPr>
          <w:p w14:paraId="05CA50D5" w14:textId="77777777" w:rsidR="00C13E91" w:rsidRDefault="00C13E91" w:rsidP="00D01F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วิธีส่วนได้เสีย</w:t>
            </w:r>
          </w:p>
        </w:tc>
      </w:tr>
      <w:tr w:rsidR="00C13E91" w14:paraId="0B03BEFF" w14:textId="77777777" w:rsidTr="0096488D">
        <w:tblPrEx>
          <w:tblLook w:val="04A0" w:firstRow="1" w:lastRow="0" w:firstColumn="1" w:lastColumn="0" w:noHBand="0" w:noVBand="1"/>
        </w:tblPrEx>
        <w:trPr>
          <w:gridAfter w:val="1"/>
          <w:wAfter w:w="66" w:type="dxa"/>
        </w:trPr>
        <w:tc>
          <w:tcPr>
            <w:tcW w:w="2693" w:type="dxa"/>
            <w:vAlign w:val="bottom"/>
          </w:tcPr>
          <w:p w14:paraId="321920BC" w14:textId="77777777" w:rsidR="00C13E91" w:rsidRDefault="00C13E91" w:rsidP="00D01F9D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rPr>
                <w:sz w:val="22"/>
                <w:szCs w:val="22"/>
              </w:rPr>
            </w:pPr>
          </w:p>
        </w:tc>
        <w:tc>
          <w:tcPr>
            <w:tcW w:w="1262" w:type="dxa"/>
          </w:tcPr>
          <w:p w14:paraId="0909882B" w14:textId="77777777" w:rsidR="00C13E91" w:rsidRDefault="00C13E91" w:rsidP="00D01F9D">
            <w:pPr>
              <w:snapToGrid w:val="0"/>
              <w:spacing w:line="240" w:lineRule="atLeast"/>
              <w:ind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4DB9921E" w14:textId="77777777" w:rsidR="00C13E91" w:rsidRDefault="00C13E91" w:rsidP="00D01F9D">
            <w:pPr>
              <w:spacing w:line="240" w:lineRule="atLeast"/>
              <w:ind w:left="-135" w:right="-9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7" w:type="dxa"/>
            <w:gridSpan w:val="2"/>
            <w:hideMark/>
          </w:tcPr>
          <w:p w14:paraId="78C4812D" w14:textId="77777777" w:rsidR="00C13E91" w:rsidRDefault="00C13E91" w:rsidP="00D01F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2561</w:t>
            </w:r>
          </w:p>
        </w:tc>
        <w:tc>
          <w:tcPr>
            <w:tcW w:w="621" w:type="dxa"/>
            <w:gridSpan w:val="2"/>
            <w:hideMark/>
          </w:tcPr>
          <w:p w14:paraId="259C82AD" w14:textId="10EC5DC2" w:rsidR="00C13E91" w:rsidRDefault="00C13E91" w:rsidP="00D01F9D">
            <w:pPr>
              <w:spacing w:line="240" w:lineRule="atLeast"/>
              <w:ind w:left="-135" w:right="-10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2560</w:t>
            </w:r>
          </w:p>
        </w:tc>
        <w:tc>
          <w:tcPr>
            <w:tcW w:w="738" w:type="dxa"/>
            <w:hideMark/>
          </w:tcPr>
          <w:p w14:paraId="004DECE9" w14:textId="56D58343" w:rsidR="00C13E91" w:rsidRDefault="00C13E91" w:rsidP="00D01F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2561</w:t>
            </w:r>
          </w:p>
        </w:tc>
        <w:tc>
          <w:tcPr>
            <w:tcW w:w="239" w:type="dxa"/>
            <w:vAlign w:val="bottom"/>
          </w:tcPr>
          <w:p w14:paraId="488653C0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47" w:type="dxa"/>
            <w:hideMark/>
          </w:tcPr>
          <w:p w14:paraId="6447D3ED" w14:textId="58198C7C" w:rsidR="00C13E91" w:rsidRDefault="00C13E91" w:rsidP="00D01F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2560</w:t>
            </w:r>
          </w:p>
        </w:tc>
        <w:tc>
          <w:tcPr>
            <w:tcW w:w="239" w:type="dxa"/>
            <w:vAlign w:val="bottom"/>
          </w:tcPr>
          <w:p w14:paraId="329A17E5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hideMark/>
          </w:tcPr>
          <w:p w14:paraId="5C937C23" w14:textId="672F6782" w:rsidR="00C13E91" w:rsidRDefault="00C13E91" w:rsidP="00D01F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2561</w:t>
            </w:r>
          </w:p>
        </w:tc>
        <w:tc>
          <w:tcPr>
            <w:tcW w:w="239" w:type="dxa"/>
            <w:vAlign w:val="bottom"/>
          </w:tcPr>
          <w:p w14:paraId="210E43A7" w14:textId="77777777" w:rsidR="00C13E91" w:rsidRDefault="00C13E91" w:rsidP="00D01F9D">
            <w:pPr>
              <w:snapToGrid w:val="0"/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621" w:type="dxa"/>
            <w:hideMark/>
          </w:tcPr>
          <w:p w14:paraId="3B461797" w14:textId="20A2C6BD" w:rsidR="00C13E91" w:rsidRDefault="00C13E91" w:rsidP="00D01F9D">
            <w:pPr>
              <w:spacing w:line="240" w:lineRule="atLeas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2560</w:t>
            </w:r>
          </w:p>
        </w:tc>
      </w:tr>
      <w:tr w:rsidR="00C13E91" w14:paraId="0CBE17D5" w14:textId="77777777" w:rsidTr="0096488D">
        <w:tblPrEx>
          <w:tblLook w:val="04A0" w:firstRow="1" w:lastRow="0" w:firstColumn="1" w:lastColumn="0" w:noHBand="0" w:noVBand="1"/>
        </w:tblPrEx>
        <w:trPr>
          <w:gridAfter w:val="1"/>
          <w:wAfter w:w="66" w:type="dxa"/>
        </w:trPr>
        <w:tc>
          <w:tcPr>
            <w:tcW w:w="2693" w:type="dxa"/>
          </w:tcPr>
          <w:p w14:paraId="29C2E686" w14:textId="77777777" w:rsidR="00C13E91" w:rsidRDefault="00C13E91" w:rsidP="00D01F9D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262" w:type="dxa"/>
          </w:tcPr>
          <w:p w14:paraId="35126AC3" w14:textId="77777777" w:rsidR="00C13E91" w:rsidRDefault="00C13E91" w:rsidP="00D01F9D">
            <w:pPr>
              <w:snapToGrid w:val="0"/>
              <w:spacing w:line="240" w:lineRule="atLeas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1E968AA4" w14:textId="77777777" w:rsidR="00C13E91" w:rsidRDefault="00C13E91" w:rsidP="00D01F9D">
            <w:pPr>
              <w:snapToGrid w:val="0"/>
              <w:spacing w:line="240" w:lineRule="atLeast"/>
              <w:ind w:left="-135" w:right="-90" w:firstLine="7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gridSpan w:val="4"/>
            <w:vAlign w:val="bottom"/>
            <w:hideMark/>
          </w:tcPr>
          <w:p w14:paraId="10517A37" w14:textId="77777777" w:rsidR="00C13E91" w:rsidRDefault="00C13E91" w:rsidP="00D01F9D">
            <w:pPr>
              <w:tabs>
                <w:tab w:val="decimal" w:pos="394"/>
              </w:tabs>
              <w:spacing w:line="240" w:lineRule="atLeast"/>
              <w:ind w:right="-25"/>
              <w:jc w:val="center"/>
              <w:rPr>
                <w:i/>
                <w:iCs/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3582" w:type="dxa"/>
            <w:gridSpan w:val="7"/>
            <w:vAlign w:val="bottom"/>
            <w:hideMark/>
          </w:tcPr>
          <w:p w14:paraId="20CA5225" w14:textId="77777777" w:rsidR="00C13E91" w:rsidRDefault="00C13E91" w:rsidP="00D01F9D">
            <w:pPr>
              <w:spacing w:line="240" w:lineRule="atLeas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i/>
                <w:iCs/>
                <w:sz w:val="22"/>
                <w:szCs w:val="22"/>
                <w:cs/>
                <w:lang w:val="th-TH"/>
              </w:rPr>
              <w:t>(ล้านบาท)</w:t>
            </w:r>
          </w:p>
        </w:tc>
      </w:tr>
      <w:tr w:rsidR="00C13E91" w14:paraId="7FACD25F" w14:textId="77777777" w:rsidTr="0096488D">
        <w:tblPrEx>
          <w:tblLook w:val="04A0" w:firstRow="1" w:lastRow="0" w:firstColumn="1" w:lastColumn="0" w:noHBand="0" w:noVBand="1"/>
        </w:tblPrEx>
        <w:trPr>
          <w:gridAfter w:val="1"/>
          <w:wAfter w:w="66" w:type="dxa"/>
        </w:trPr>
        <w:tc>
          <w:tcPr>
            <w:tcW w:w="2693" w:type="dxa"/>
            <w:hideMark/>
          </w:tcPr>
          <w:p w14:paraId="73A4F74E" w14:textId="77777777" w:rsidR="00C13E91" w:rsidRDefault="00C13E91" w:rsidP="00D01F9D">
            <w:pPr>
              <w:tabs>
                <w:tab w:val="left" w:pos="252"/>
                <w:tab w:val="left" w:pos="432"/>
              </w:tabs>
              <w:spacing w:line="240" w:lineRule="atLeas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  <w:lang w:val="th-TH"/>
              </w:rPr>
              <w:t>บริษัทร่วม</w:t>
            </w:r>
          </w:p>
        </w:tc>
        <w:tc>
          <w:tcPr>
            <w:tcW w:w="1262" w:type="dxa"/>
          </w:tcPr>
          <w:p w14:paraId="1AB05CA1" w14:textId="77777777" w:rsidR="00C13E91" w:rsidRDefault="00C13E91" w:rsidP="00D01F9D">
            <w:pPr>
              <w:snapToGrid w:val="0"/>
              <w:spacing w:line="240" w:lineRule="atLeas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7ADE588A" w14:textId="77777777" w:rsidR="00C13E91" w:rsidRDefault="00C13E91" w:rsidP="00D01F9D">
            <w:pPr>
              <w:snapToGrid w:val="0"/>
              <w:spacing w:line="240" w:lineRule="atLeast"/>
              <w:ind w:left="-135" w:right="-90" w:firstLine="7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7" w:type="dxa"/>
            <w:gridSpan w:val="2"/>
            <w:vAlign w:val="bottom"/>
          </w:tcPr>
          <w:p w14:paraId="3EF78DFC" w14:textId="77777777" w:rsidR="00C13E91" w:rsidRDefault="00C13E91" w:rsidP="00D01F9D">
            <w:pPr>
              <w:tabs>
                <w:tab w:val="decimal" w:pos="394"/>
              </w:tabs>
              <w:snapToGrid w:val="0"/>
              <w:spacing w:line="240" w:lineRule="atLeas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621" w:type="dxa"/>
            <w:gridSpan w:val="2"/>
            <w:vAlign w:val="bottom"/>
          </w:tcPr>
          <w:p w14:paraId="3A0ECCF2" w14:textId="77777777" w:rsidR="00C13E91" w:rsidRDefault="00C13E91" w:rsidP="00D01F9D">
            <w:pPr>
              <w:tabs>
                <w:tab w:val="decimal" w:pos="394"/>
              </w:tabs>
              <w:snapToGrid w:val="0"/>
              <w:spacing w:line="240" w:lineRule="atLeast"/>
              <w:ind w:right="-25"/>
              <w:rPr>
                <w:sz w:val="22"/>
                <w:szCs w:val="22"/>
              </w:rPr>
            </w:pPr>
          </w:p>
        </w:tc>
        <w:tc>
          <w:tcPr>
            <w:tcW w:w="738" w:type="dxa"/>
            <w:vAlign w:val="bottom"/>
          </w:tcPr>
          <w:p w14:paraId="64D935EE" w14:textId="77777777" w:rsidR="00C13E91" w:rsidRDefault="00C13E91" w:rsidP="00D01F9D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vAlign w:val="bottom"/>
          </w:tcPr>
          <w:p w14:paraId="7BF6D961" w14:textId="77777777" w:rsidR="00C13E91" w:rsidRDefault="00C13E91" w:rsidP="00D01F9D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</w:rPr>
            </w:pPr>
          </w:p>
        </w:tc>
        <w:tc>
          <w:tcPr>
            <w:tcW w:w="747" w:type="dxa"/>
            <w:vAlign w:val="bottom"/>
          </w:tcPr>
          <w:p w14:paraId="47FE49FC" w14:textId="77777777" w:rsidR="00C13E91" w:rsidRDefault="00C13E91" w:rsidP="00D01F9D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vAlign w:val="bottom"/>
          </w:tcPr>
          <w:p w14:paraId="01692A08" w14:textId="77777777" w:rsidR="00C13E91" w:rsidRDefault="00C13E91" w:rsidP="00D01F9D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</w:rPr>
            </w:pPr>
          </w:p>
        </w:tc>
        <w:tc>
          <w:tcPr>
            <w:tcW w:w="759" w:type="dxa"/>
            <w:vAlign w:val="bottom"/>
          </w:tcPr>
          <w:p w14:paraId="3A7E3472" w14:textId="77777777" w:rsidR="00C13E91" w:rsidRDefault="00C13E91" w:rsidP="00D01F9D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vAlign w:val="bottom"/>
          </w:tcPr>
          <w:p w14:paraId="16AED475" w14:textId="77777777" w:rsidR="00C13E91" w:rsidRDefault="00C13E91" w:rsidP="00D01F9D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</w:rPr>
            </w:pPr>
          </w:p>
        </w:tc>
        <w:tc>
          <w:tcPr>
            <w:tcW w:w="621" w:type="dxa"/>
            <w:vAlign w:val="bottom"/>
          </w:tcPr>
          <w:p w14:paraId="4C193FAE" w14:textId="77777777" w:rsidR="00C13E91" w:rsidRDefault="00C13E91" w:rsidP="00D01F9D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</w:tr>
      <w:tr w:rsidR="00C13E91" w14:paraId="00218955" w14:textId="77777777" w:rsidTr="0096488D">
        <w:tblPrEx>
          <w:tblLook w:val="04A0" w:firstRow="1" w:lastRow="0" w:firstColumn="1" w:lastColumn="0" w:noHBand="0" w:noVBand="1"/>
        </w:tblPrEx>
        <w:trPr>
          <w:gridAfter w:val="1"/>
          <w:wAfter w:w="66" w:type="dxa"/>
          <w:trHeight w:val="101"/>
        </w:trPr>
        <w:tc>
          <w:tcPr>
            <w:tcW w:w="2693" w:type="dxa"/>
            <w:hideMark/>
          </w:tcPr>
          <w:p w14:paraId="54F79C86" w14:textId="77777777" w:rsidR="00C13E91" w:rsidRDefault="00C13E91" w:rsidP="00D01F9D">
            <w:pPr>
              <w:tabs>
                <w:tab w:val="left" w:pos="252"/>
                <w:tab w:val="left" w:pos="432"/>
              </w:tabs>
              <w:spacing w:line="240" w:lineRule="atLeast"/>
              <w:ind w:left="432" w:right="-57" w:hanging="114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บริษัท </w:t>
            </w:r>
            <w:hyperlink r:id="rId9" w:history="1">
              <w:proofErr w:type="spellStart"/>
              <w:r w:rsidRPr="00C13E91">
                <w:rPr>
                  <w:rFonts w:hint="cs"/>
                  <w:sz w:val="22"/>
                  <w:szCs w:val="22"/>
                  <w:cs/>
                </w:rPr>
                <w:t>สห</w:t>
              </w:r>
              <w:proofErr w:type="spellEnd"/>
              <w:r w:rsidRPr="00C13E91">
                <w:rPr>
                  <w:rFonts w:hint="cs"/>
                  <w:sz w:val="22"/>
                  <w:szCs w:val="22"/>
                  <w:cs/>
                </w:rPr>
                <w:t>วิริยา</w:t>
              </w:r>
              <w:proofErr w:type="spellStart"/>
              <w:r w:rsidRPr="00C13E91">
                <w:rPr>
                  <w:rFonts w:hint="cs"/>
                  <w:sz w:val="22"/>
                  <w:szCs w:val="22"/>
                  <w:cs/>
                </w:rPr>
                <w:t>สตีลอินดัส</w:t>
              </w:r>
              <w:proofErr w:type="spellEnd"/>
              <w:r w:rsidRPr="00C13E91">
                <w:rPr>
                  <w:rFonts w:hint="cs"/>
                  <w:sz w:val="22"/>
                  <w:szCs w:val="22"/>
                  <w:cs/>
                </w:rPr>
                <w:t>ตรี</w:t>
              </w:r>
              <w:r w:rsidRPr="00C13E91">
                <w:rPr>
                  <w:sz w:val="22"/>
                  <w:szCs w:val="22"/>
                </w:rPr>
                <w:t> </w:t>
              </w:r>
              <w:r w:rsidRPr="00C13E91">
                <w:rPr>
                  <w:rFonts w:hint="cs"/>
                  <w:sz w:val="22"/>
                  <w:szCs w:val="22"/>
                  <w:cs/>
                </w:rPr>
                <w:t>จำกัด (มหาชน)</w:t>
              </w:r>
            </w:hyperlink>
            <w:r w:rsidRPr="00C13E91"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754315">
              <w:rPr>
                <w:rFonts w:hint="cs"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1262" w:type="dxa"/>
          </w:tcPr>
          <w:p w14:paraId="3A3CA070" w14:textId="77777777" w:rsidR="00C13E91" w:rsidRDefault="00C13E91" w:rsidP="00D01F9D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  <w:p w14:paraId="42E3C7C6" w14:textId="77777777" w:rsidR="00C13E91" w:rsidRDefault="00C13E91" w:rsidP="00D01F9D">
            <w:pPr>
              <w:spacing w:line="240" w:lineRule="atLeast"/>
              <w:ind w:hanging="110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อุตสาหกรรมเหล็ก</w:t>
            </w:r>
          </w:p>
        </w:tc>
        <w:tc>
          <w:tcPr>
            <w:tcW w:w="810" w:type="dxa"/>
            <w:gridSpan w:val="2"/>
          </w:tcPr>
          <w:p w14:paraId="3773BDAA" w14:textId="77777777" w:rsidR="00C13E91" w:rsidRDefault="00C13E91" w:rsidP="00D01F9D">
            <w:pPr>
              <w:spacing w:line="240" w:lineRule="atLeast"/>
              <w:rPr>
                <w:sz w:val="22"/>
                <w:szCs w:val="22"/>
                <w:cs/>
              </w:rPr>
            </w:pPr>
          </w:p>
          <w:p w14:paraId="6E3FE837" w14:textId="77777777" w:rsidR="00C13E91" w:rsidRDefault="00C13E91" w:rsidP="00D01F9D">
            <w:pPr>
              <w:spacing w:line="240" w:lineRule="atLeas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747" w:type="dxa"/>
            <w:gridSpan w:val="2"/>
            <w:vAlign w:val="center"/>
          </w:tcPr>
          <w:p w14:paraId="24BC6E6F" w14:textId="77777777" w:rsidR="00C13E91" w:rsidRDefault="00C13E91" w:rsidP="00D01F9D">
            <w:pPr>
              <w:tabs>
                <w:tab w:val="decimal" w:pos="405"/>
              </w:tabs>
              <w:spacing w:line="240" w:lineRule="atLeast"/>
              <w:ind w:right="-12"/>
              <w:rPr>
                <w:sz w:val="22"/>
                <w:szCs w:val="22"/>
                <w:cs/>
              </w:rPr>
            </w:pPr>
          </w:p>
          <w:p w14:paraId="6BE553BD" w14:textId="77777777" w:rsidR="00C13E91" w:rsidRDefault="00C13E91" w:rsidP="00D01F9D">
            <w:pPr>
              <w:tabs>
                <w:tab w:val="decimal" w:pos="405"/>
              </w:tabs>
              <w:spacing w:line="240" w:lineRule="atLeas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40.2</w:t>
            </w:r>
          </w:p>
        </w:tc>
        <w:tc>
          <w:tcPr>
            <w:tcW w:w="621" w:type="dxa"/>
            <w:gridSpan w:val="2"/>
            <w:vAlign w:val="center"/>
          </w:tcPr>
          <w:p w14:paraId="57CA7B6F" w14:textId="77777777" w:rsidR="00C13E91" w:rsidRDefault="00C13E91" w:rsidP="00D01F9D">
            <w:pPr>
              <w:tabs>
                <w:tab w:val="decimal" w:pos="405"/>
              </w:tabs>
              <w:spacing w:line="240" w:lineRule="atLeast"/>
              <w:ind w:right="-12"/>
              <w:rPr>
                <w:sz w:val="22"/>
                <w:szCs w:val="22"/>
              </w:rPr>
            </w:pPr>
          </w:p>
          <w:p w14:paraId="0DEE423F" w14:textId="77777777" w:rsidR="00C13E91" w:rsidRDefault="00C13E91" w:rsidP="00D01F9D">
            <w:pPr>
              <w:tabs>
                <w:tab w:val="decimal" w:pos="243"/>
              </w:tabs>
              <w:spacing w:line="240" w:lineRule="atLeast"/>
              <w:ind w:right="-12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738" w:type="dxa"/>
            <w:vAlign w:val="center"/>
          </w:tcPr>
          <w:p w14:paraId="0870141A" w14:textId="77777777" w:rsidR="00C13E91" w:rsidRDefault="00C13E91" w:rsidP="00D01F9D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</w:p>
          <w:p w14:paraId="4EBFD92D" w14:textId="77777777" w:rsidR="00C13E91" w:rsidRDefault="00C13E91" w:rsidP="00D01F9D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30FB61E0" w14:textId="77777777" w:rsidR="00C13E91" w:rsidRDefault="00C13E91" w:rsidP="00D01F9D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47" w:type="dxa"/>
            <w:vAlign w:val="center"/>
          </w:tcPr>
          <w:p w14:paraId="36E68FA3" w14:textId="77777777" w:rsidR="00C13E91" w:rsidRDefault="00C13E91" w:rsidP="00D01F9D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</w:p>
          <w:p w14:paraId="46214212" w14:textId="77777777" w:rsidR="00C13E91" w:rsidRDefault="00C13E91" w:rsidP="00D01F9D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04F08EED" w14:textId="77777777" w:rsidR="00C13E91" w:rsidRDefault="00C13E91" w:rsidP="00D01F9D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1BA7BA2B" w14:textId="77777777" w:rsidR="00C13E91" w:rsidRPr="0068016E" w:rsidRDefault="00C13E91" w:rsidP="00D01F9D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</w:p>
          <w:p w14:paraId="0C9DD393" w14:textId="620465BF" w:rsidR="00C13E91" w:rsidRPr="0068016E" w:rsidRDefault="00A70325" w:rsidP="00D01F9D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239" w:type="dxa"/>
            <w:vAlign w:val="center"/>
          </w:tcPr>
          <w:p w14:paraId="1DCA5A9D" w14:textId="77777777" w:rsidR="00C13E91" w:rsidRDefault="00C13E91" w:rsidP="00D01F9D">
            <w:pPr>
              <w:tabs>
                <w:tab w:val="decimal" w:pos="486"/>
              </w:tabs>
              <w:snapToGrid w:val="0"/>
              <w:spacing w:line="240" w:lineRule="atLeas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21" w:type="dxa"/>
            <w:vAlign w:val="center"/>
          </w:tcPr>
          <w:p w14:paraId="7702F2F4" w14:textId="77777777" w:rsidR="00C13E91" w:rsidRDefault="00C13E91" w:rsidP="00D01F9D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</w:p>
          <w:p w14:paraId="472F6424" w14:textId="77777777" w:rsidR="00C13E91" w:rsidRDefault="00C13E91" w:rsidP="00D01F9D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C13E91" w14:paraId="61910DA0" w14:textId="77777777" w:rsidTr="0096488D">
        <w:tblPrEx>
          <w:tblLook w:val="04A0" w:firstRow="1" w:lastRow="0" w:firstColumn="1" w:lastColumn="0" w:noHBand="0" w:noVBand="1"/>
        </w:tblPrEx>
        <w:trPr>
          <w:gridAfter w:val="1"/>
          <w:wAfter w:w="66" w:type="dxa"/>
          <w:trHeight w:val="53"/>
        </w:trPr>
        <w:tc>
          <w:tcPr>
            <w:tcW w:w="2693" w:type="dxa"/>
            <w:vAlign w:val="bottom"/>
            <w:hideMark/>
          </w:tcPr>
          <w:p w14:paraId="219E2399" w14:textId="77777777" w:rsidR="00C13E91" w:rsidRDefault="00C13E91" w:rsidP="00D01F9D">
            <w:pPr>
              <w:tabs>
                <w:tab w:val="left" w:pos="252"/>
                <w:tab w:val="left" w:pos="432"/>
              </w:tabs>
              <w:spacing w:line="240" w:lineRule="atLeast"/>
              <w:ind w:right="-14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b/>
                <w:bCs/>
                <w:sz w:val="22"/>
                <w:szCs w:val="22"/>
                <w:cs/>
                <w:lang w:val="th-TH"/>
              </w:rPr>
              <w:t>รวมเงินลงทุนในบริษัทร่วมส</w:t>
            </w:r>
            <w:r>
              <w:rPr>
                <w:rFonts w:hint="cs"/>
                <w:b/>
                <w:bCs/>
                <w:sz w:val="22"/>
                <w:szCs w:val="22"/>
                <w:cs/>
              </w:rPr>
              <w:t>ุ</w:t>
            </w:r>
            <w:r>
              <w:rPr>
                <w:rFonts w:hint="cs"/>
                <w:b/>
                <w:bCs/>
                <w:sz w:val="22"/>
                <w:szCs w:val="22"/>
                <w:cs/>
                <w:lang w:val="th-TH"/>
              </w:rPr>
              <w:t>ทธิ</w:t>
            </w:r>
          </w:p>
        </w:tc>
        <w:tc>
          <w:tcPr>
            <w:tcW w:w="1262" w:type="dxa"/>
          </w:tcPr>
          <w:p w14:paraId="4AC87462" w14:textId="77777777" w:rsidR="00C13E91" w:rsidRDefault="00C13E91" w:rsidP="00D01F9D">
            <w:pPr>
              <w:snapToGrid w:val="0"/>
              <w:spacing w:line="240" w:lineRule="atLeas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0725A6A0" w14:textId="77777777" w:rsidR="00C13E91" w:rsidRDefault="00C13E91" w:rsidP="00D01F9D">
            <w:pPr>
              <w:snapToGrid w:val="0"/>
              <w:spacing w:line="240" w:lineRule="atLeast"/>
              <w:ind w:left="-135" w:right="-90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7" w:type="dxa"/>
            <w:gridSpan w:val="2"/>
            <w:vAlign w:val="bottom"/>
          </w:tcPr>
          <w:p w14:paraId="4A76057E" w14:textId="77777777" w:rsidR="00C13E91" w:rsidRDefault="00C13E91" w:rsidP="00D01F9D">
            <w:pPr>
              <w:tabs>
                <w:tab w:val="decimal" w:pos="252"/>
              </w:tabs>
              <w:snapToGrid w:val="0"/>
              <w:spacing w:line="240" w:lineRule="atLeast"/>
              <w:ind w:left="-242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21" w:type="dxa"/>
            <w:gridSpan w:val="2"/>
            <w:vAlign w:val="bottom"/>
          </w:tcPr>
          <w:p w14:paraId="2CBD838C" w14:textId="77777777" w:rsidR="00C13E91" w:rsidRDefault="00C13E91" w:rsidP="00D01F9D">
            <w:pPr>
              <w:tabs>
                <w:tab w:val="decimal" w:pos="252"/>
              </w:tabs>
              <w:snapToGrid w:val="0"/>
              <w:spacing w:line="240" w:lineRule="atLeast"/>
              <w:ind w:left="-242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3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7D6C645A" w14:textId="77777777" w:rsidR="00C13E91" w:rsidRPr="00AA09AA" w:rsidRDefault="00C13E91" w:rsidP="00D01F9D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AA09AA">
              <w:rPr>
                <w:rFonts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4252D060" w14:textId="77777777" w:rsidR="00C13E91" w:rsidRPr="00AA09AA" w:rsidRDefault="00C13E91" w:rsidP="00D01F9D">
            <w:pPr>
              <w:tabs>
                <w:tab w:val="decimal" w:pos="-63"/>
                <w:tab w:val="decimal" w:pos="432"/>
              </w:tabs>
              <w:snapToGrid w:val="0"/>
              <w:spacing w:line="240" w:lineRule="atLeast"/>
              <w:ind w:left="-234" w:right="-13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7E10BA21" w14:textId="77777777" w:rsidR="00C13E91" w:rsidRPr="00AA09AA" w:rsidRDefault="00C13E91" w:rsidP="00D01F9D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AA09AA">
              <w:rPr>
                <w:rFonts w:hint="cs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vAlign w:val="center"/>
          </w:tcPr>
          <w:p w14:paraId="62C17A39" w14:textId="77777777" w:rsidR="00C13E91" w:rsidRPr="00AA09AA" w:rsidRDefault="00C13E91" w:rsidP="00D01F9D">
            <w:pPr>
              <w:tabs>
                <w:tab w:val="decimal" w:pos="-63"/>
                <w:tab w:val="decimal" w:pos="432"/>
              </w:tabs>
              <w:snapToGrid w:val="0"/>
              <w:spacing w:line="240" w:lineRule="atLeast"/>
              <w:ind w:left="-234" w:right="-13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37ACEAD" w14:textId="30F53E38" w:rsidR="00C13E91" w:rsidRPr="00AA09AA" w:rsidRDefault="00A70325" w:rsidP="00D01F9D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b/>
                <w:bCs/>
                <w:sz w:val="22"/>
                <w:szCs w:val="22"/>
                <w:cs/>
              </w:rPr>
            </w:pPr>
            <w:r>
              <w:rPr>
                <w:b/>
                <w:bCs/>
                <w:sz w:val="22"/>
                <w:szCs w:val="22"/>
              </w:rPr>
              <w:t>47</w:t>
            </w:r>
          </w:p>
        </w:tc>
        <w:tc>
          <w:tcPr>
            <w:tcW w:w="239" w:type="dxa"/>
            <w:vAlign w:val="center"/>
          </w:tcPr>
          <w:p w14:paraId="095780E4" w14:textId="77777777" w:rsidR="00C13E91" w:rsidRPr="00AA09AA" w:rsidRDefault="00C13E91" w:rsidP="00D01F9D">
            <w:pPr>
              <w:tabs>
                <w:tab w:val="decimal" w:pos="-63"/>
                <w:tab w:val="decimal" w:pos="432"/>
              </w:tabs>
              <w:snapToGrid w:val="0"/>
              <w:spacing w:line="240" w:lineRule="atLeast"/>
              <w:ind w:left="-234" w:right="-13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  <w:hideMark/>
          </w:tcPr>
          <w:p w14:paraId="7CF86D96" w14:textId="77777777" w:rsidR="00C13E91" w:rsidRPr="00AA09AA" w:rsidRDefault="00C13E91" w:rsidP="00D01F9D">
            <w:pPr>
              <w:tabs>
                <w:tab w:val="decimal" w:pos="341"/>
                <w:tab w:val="left" w:pos="543"/>
              </w:tabs>
              <w:spacing w:line="240" w:lineRule="atLeast"/>
              <w:ind w:right="-12"/>
              <w:jc w:val="center"/>
              <w:rPr>
                <w:b/>
                <w:bCs/>
                <w:sz w:val="22"/>
                <w:szCs w:val="22"/>
                <w:cs/>
              </w:rPr>
            </w:pPr>
            <w:r w:rsidRPr="00AA09AA">
              <w:rPr>
                <w:rFonts w:hint="cs"/>
                <w:b/>
                <w:bCs/>
                <w:sz w:val="22"/>
                <w:szCs w:val="22"/>
                <w:cs/>
              </w:rPr>
              <w:t>-</w:t>
            </w:r>
          </w:p>
        </w:tc>
      </w:tr>
    </w:tbl>
    <w:p w14:paraId="256FC690" w14:textId="77777777" w:rsidR="009D0BF7" w:rsidRDefault="009D0BF7" w:rsidP="009D0BF7">
      <w:pPr>
        <w:tabs>
          <w:tab w:val="left" w:pos="284"/>
        </w:tabs>
        <w:ind w:left="284"/>
        <w:jc w:val="thaiDistribute"/>
        <w:rPr>
          <w:sz w:val="24"/>
          <w:szCs w:val="24"/>
          <w:vertAlign w:val="superscript"/>
        </w:rPr>
      </w:pPr>
    </w:p>
    <w:p w14:paraId="093A9FFB" w14:textId="48E7DECB" w:rsidR="0096488D" w:rsidRDefault="009D0BF7" w:rsidP="009D0BF7">
      <w:pPr>
        <w:tabs>
          <w:tab w:val="left" w:pos="284"/>
        </w:tabs>
        <w:ind w:left="284" w:hanging="142"/>
        <w:rPr>
          <w:cs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  <w:vertAlign w:val="superscript"/>
          <w:cs/>
        </w:rPr>
        <w:tab/>
      </w:r>
      <w:r w:rsidRPr="00785F0F">
        <w:rPr>
          <w:sz w:val="20"/>
          <w:szCs w:val="20"/>
          <w:cs/>
        </w:rPr>
        <w:t xml:space="preserve">เมื่อวันที่ 28 มีนาคม 2561 ธนาคารได้รับหุ้นสามัญของบริษัท </w:t>
      </w:r>
      <w:proofErr w:type="spellStart"/>
      <w:r w:rsidRPr="00785F0F">
        <w:rPr>
          <w:sz w:val="20"/>
          <w:szCs w:val="20"/>
          <w:cs/>
        </w:rPr>
        <w:t>สห</w:t>
      </w:r>
      <w:proofErr w:type="spellEnd"/>
      <w:r w:rsidRPr="00785F0F">
        <w:rPr>
          <w:sz w:val="20"/>
          <w:szCs w:val="20"/>
          <w:cs/>
        </w:rPr>
        <w:t>วิริยา</w:t>
      </w:r>
      <w:proofErr w:type="spellStart"/>
      <w:r w:rsidRPr="00785F0F">
        <w:rPr>
          <w:sz w:val="20"/>
          <w:szCs w:val="20"/>
          <w:cs/>
        </w:rPr>
        <w:t>สตีลอินดัส</w:t>
      </w:r>
      <w:proofErr w:type="spellEnd"/>
      <w:r w:rsidRPr="00785F0F">
        <w:rPr>
          <w:sz w:val="20"/>
          <w:szCs w:val="20"/>
          <w:cs/>
        </w:rPr>
        <w:t>ตรี จำกัด (มหาชน) จากการแปลงหนี้เป็นทุนตามแผนฟื้นฟูกิจการ</w:t>
      </w:r>
    </w:p>
    <w:p w14:paraId="36F3E039" w14:textId="77777777" w:rsidR="0096488D" w:rsidRDefault="0096488D">
      <w:pPr>
        <w:suppressAutoHyphens w:val="0"/>
        <w:rPr>
          <w:cs/>
        </w:rPr>
      </w:pPr>
      <w:r>
        <w:rPr>
          <w:cs/>
        </w:rPr>
        <w:br w:type="page"/>
      </w:r>
    </w:p>
    <w:p w14:paraId="52C5A1D2" w14:textId="3E7B163C" w:rsidR="0096488D" w:rsidRDefault="0096488D" w:rsidP="00AE7578">
      <w:pPr>
        <w:tabs>
          <w:tab w:val="left" w:pos="1134"/>
        </w:tabs>
        <w:spacing w:line="240" w:lineRule="atLeast"/>
        <w:ind w:left="1134" w:right="-23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lastRenderedPageBreak/>
        <w:t xml:space="preserve">ณ วันที่ </w:t>
      </w:r>
      <w:r w:rsidRPr="00785F0F">
        <w:rPr>
          <w:sz w:val="30"/>
          <w:szCs w:val="30"/>
        </w:rPr>
        <w:t xml:space="preserve">31 </w:t>
      </w:r>
      <w:r w:rsidRPr="00785F0F">
        <w:rPr>
          <w:rFonts w:hint="cs"/>
          <w:sz w:val="30"/>
          <w:szCs w:val="30"/>
          <w:cs/>
        </w:rPr>
        <w:t>ธันวาคม</w:t>
      </w:r>
      <w:r w:rsidRPr="00785F0F">
        <w:rPr>
          <w:sz w:val="30"/>
          <w:szCs w:val="30"/>
        </w:rPr>
        <w:t xml:space="preserve"> 2561 </w:t>
      </w:r>
      <w:r w:rsidRPr="00785F0F">
        <w:rPr>
          <w:rFonts w:hint="cs"/>
          <w:sz w:val="30"/>
          <w:szCs w:val="30"/>
          <w:cs/>
        </w:rPr>
        <w:t xml:space="preserve">และ </w:t>
      </w:r>
      <w:r w:rsidRPr="00785F0F">
        <w:rPr>
          <w:sz w:val="30"/>
          <w:szCs w:val="30"/>
        </w:rPr>
        <w:t xml:space="preserve">2560 </w:t>
      </w:r>
      <w:r w:rsidRPr="00785F0F">
        <w:rPr>
          <w:rFonts w:hint="cs"/>
          <w:sz w:val="30"/>
          <w:szCs w:val="30"/>
          <w:cs/>
        </w:rPr>
        <w:t>ธนาคารมีเงินลงทุนในบริษัท</w:t>
      </w:r>
      <w:r w:rsidR="00754315">
        <w:rPr>
          <w:rFonts w:hint="cs"/>
          <w:sz w:val="30"/>
          <w:szCs w:val="30"/>
          <w:cs/>
        </w:rPr>
        <w:t>ย่อยและบริษัท</w:t>
      </w:r>
      <w:r w:rsidRPr="00785F0F">
        <w:rPr>
          <w:rFonts w:hint="cs"/>
          <w:sz w:val="30"/>
          <w:szCs w:val="30"/>
          <w:cs/>
        </w:rPr>
        <w:t>ร่วมสุทธิจากค่าเผื่อ</w:t>
      </w:r>
      <w:r w:rsidR="000C3D40">
        <w:rPr>
          <w:sz w:val="30"/>
          <w:szCs w:val="30"/>
        </w:rPr>
        <w:br/>
      </w:r>
      <w:r w:rsidRPr="00785F0F">
        <w:rPr>
          <w:rFonts w:hint="cs"/>
          <w:sz w:val="30"/>
          <w:szCs w:val="30"/>
          <w:cs/>
        </w:rPr>
        <w:t>การด้อยค่าและ</w:t>
      </w:r>
      <w:r w:rsidR="00754315">
        <w:rPr>
          <w:rFonts w:hint="cs"/>
          <w:sz w:val="30"/>
          <w:szCs w:val="30"/>
          <w:cs/>
        </w:rPr>
        <w:t>รายได้</w:t>
      </w:r>
      <w:r w:rsidRPr="00785F0F">
        <w:rPr>
          <w:rFonts w:hint="cs"/>
          <w:sz w:val="30"/>
          <w:szCs w:val="30"/>
          <w:cs/>
        </w:rPr>
        <w:t>เงินปันผลสำหรับแต่ละปีดังนี้</w:t>
      </w:r>
      <w:r w:rsidRPr="00785F0F">
        <w:rPr>
          <w:sz w:val="30"/>
          <w:szCs w:val="30"/>
          <w:cs/>
        </w:rPr>
        <w:t xml:space="preserve"> </w:t>
      </w:r>
    </w:p>
    <w:p w14:paraId="1B668FB1" w14:textId="77777777" w:rsidR="0096488D" w:rsidRPr="001F581D" w:rsidRDefault="0096488D" w:rsidP="00AE7578">
      <w:pPr>
        <w:spacing w:line="240" w:lineRule="atLeast"/>
        <w:rPr>
          <w:sz w:val="30"/>
          <w:szCs w:val="30"/>
        </w:rPr>
      </w:pPr>
    </w:p>
    <w:tbl>
      <w:tblPr>
        <w:tblW w:w="10289" w:type="dxa"/>
        <w:tblLayout w:type="fixed"/>
        <w:tblLook w:val="0000" w:firstRow="0" w:lastRow="0" w:firstColumn="0" w:lastColumn="0" w:noHBand="0" w:noVBand="0"/>
      </w:tblPr>
      <w:tblGrid>
        <w:gridCol w:w="3438"/>
        <w:gridCol w:w="1530"/>
        <w:gridCol w:w="810"/>
        <w:gridCol w:w="709"/>
        <w:gridCol w:w="709"/>
        <w:gridCol w:w="652"/>
        <w:gridCol w:w="236"/>
        <w:gridCol w:w="574"/>
        <w:gridCol w:w="270"/>
        <w:gridCol w:w="540"/>
        <w:gridCol w:w="238"/>
        <w:gridCol w:w="583"/>
      </w:tblGrid>
      <w:tr w:rsidR="00DB4126" w:rsidRPr="00785F0F" w14:paraId="438A3843" w14:textId="163DA863" w:rsidTr="000B4BF2">
        <w:tc>
          <w:tcPr>
            <w:tcW w:w="3438" w:type="dxa"/>
            <w:shd w:val="clear" w:color="auto" w:fill="auto"/>
          </w:tcPr>
          <w:p w14:paraId="34249F97" w14:textId="77777777" w:rsidR="00DB4126" w:rsidRPr="00785F0F" w:rsidRDefault="00DB4126" w:rsidP="00CA747E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7C0B40C3" w14:textId="77777777" w:rsidR="00DB4126" w:rsidRPr="00785F0F" w:rsidRDefault="00DB4126" w:rsidP="00CA747E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1322DD30" w14:textId="77777777" w:rsidR="00DB4126" w:rsidRPr="00785F0F" w:rsidRDefault="00DB4126" w:rsidP="00CA747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880" w:type="dxa"/>
            <w:gridSpan w:val="5"/>
            <w:shd w:val="clear" w:color="auto" w:fill="auto"/>
            <w:vAlign w:val="bottom"/>
          </w:tcPr>
          <w:p w14:paraId="32495D3A" w14:textId="48FBCE0A" w:rsidR="00DB4126" w:rsidRPr="00785F0F" w:rsidRDefault="00DB4126" w:rsidP="00CA747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งบการเงินเฉพาะ</w:t>
            </w: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ธนาคาร</w:t>
            </w:r>
          </w:p>
        </w:tc>
        <w:tc>
          <w:tcPr>
            <w:tcW w:w="270" w:type="dxa"/>
          </w:tcPr>
          <w:p w14:paraId="5C4E331B" w14:textId="77777777" w:rsidR="00DB4126" w:rsidRPr="00785F0F" w:rsidRDefault="00DB4126" w:rsidP="00CA747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431FCF59" w14:textId="0F8AD65C" w:rsidR="00DB4126" w:rsidRPr="00785F0F" w:rsidRDefault="00DB4126" w:rsidP="00CA747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29DF5A43" w14:textId="77777777" w:rsidR="00DB4126" w:rsidRPr="00785F0F" w:rsidRDefault="00DB4126" w:rsidP="00CA747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3" w:type="dxa"/>
          </w:tcPr>
          <w:p w14:paraId="56719A35" w14:textId="77777777" w:rsidR="00DB4126" w:rsidRPr="00785F0F" w:rsidRDefault="00DB4126" w:rsidP="00CA747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</w:rPr>
            </w:pPr>
          </w:p>
        </w:tc>
      </w:tr>
      <w:tr w:rsidR="00DB4126" w:rsidRPr="00785F0F" w14:paraId="03A69102" w14:textId="5F35BE97" w:rsidTr="000B4BF2">
        <w:tc>
          <w:tcPr>
            <w:tcW w:w="3438" w:type="dxa"/>
            <w:shd w:val="clear" w:color="auto" w:fill="auto"/>
          </w:tcPr>
          <w:p w14:paraId="289D330A" w14:textId="77777777" w:rsidR="00DB4126" w:rsidRPr="00785F0F" w:rsidRDefault="00DB4126" w:rsidP="00CA747E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31BBD229" w14:textId="77777777" w:rsidR="00DB4126" w:rsidRPr="00785F0F" w:rsidRDefault="00DB4126" w:rsidP="00CA747E">
            <w:pPr>
              <w:snapToGrid w:val="0"/>
              <w:spacing w:line="260" w:lineRule="exact"/>
              <w:ind w:left="-108" w:right="-5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0EB59A0F" w14:textId="280D5984" w:rsidR="00DB4126" w:rsidRPr="00785F0F" w:rsidRDefault="00AA3EBC" w:rsidP="00CA747E">
            <w:pPr>
              <w:spacing w:line="260" w:lineRule="exact"/>
              <w:ind w:right="-25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ประเภท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7CF1FC3" w14:textId="79BD2AF3" w:rsidR="00DB4126" w:rsidRPr="00785F0F" w:rsidRDefault="00DB4126" w:rsidP="00CA747E">
            <w:pPr>
              <w:spacing w:line="260" w:lineRule="exact"/>
              <w:ind w:right="-25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สัดส่วนการถือหุ้น</w:t>
            </w:r>
          </w:p>
        </w:tc>
        <w:tc>
          <w:tcPr>
            <w:tcW w:w="1462" w:type="dxa"/>
            <w:gridSpan w:val="3"/>
            <w:shd w:val="clear" w:color="auto" w:fill="auto"/>
            <w:vAlign w:val="bottom"/>
          </w:tcPr>
          <w:p w14:paraId="50024F3C" w14:textId="77777777" w:rsidR="00DB4126" w:rsidRPr="00785F0F" w:rsidRDefault="00DB4126" w:rsidP="00CA747E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มูลค่าเงินลงทุน</w:t>
            </w:r>
          </w:p>
        </w:tc>
        <w:tc>
          <w:tcPr>
            <w:tcW w:w="270" w:type="dxa"/>
          </w:tcPr>
          <w:p w14:paraId="33BB94D5" w14:textId="77777777" w:rsidR="00DB4126" w:rsidRPr="00785F0F" w:rsidRDefault="00DB4126" w:rsidP="00CA747E">
            <w:pPr>
              <w:spacing w:line="260" w:lineRule="exact"/>
              <w:ind w:left="-234" w:right="-16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40" w:type="dxa"/>
          </w:tcPr>
          <w:p w14:paraId="772764CB" w14:textId="3F0B68AD" w:rsidR="00DB4126" w:rsidRPr="00785F0F" w:rsidRDefault="00DB4126" w:rsidP="00CA747E">
            <w:pPr>
              <w:spacing w:line="260" w:lineRule="exact"/>
              <w:ind w:left="-234" w:right="-16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8" w:type="dxa"/>
          </w:tcPr>
          <w:p w14:paraId="40FB77B0" w14:textId="77777777" w:rsidR="00DB4126" w:rsidRPr="00785F0F" w:rsidRDefault="00DB4126" w:rsidP="00CA747E">
            <w:pPr>
              <w:spacing w:line="260" w:lineRule="exact"/>
              <w:ind w:left="-234" w:right="-16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83" w:type="dxa"/>
          </w:tcPr>
          <w:p w14:paraId="2BDD90CE" w14:textId="77777777" w:rsidR="00DB4126" w:rsidRPr="00785F0F" w:rsidRDefault="00DB4126" w:rsidP="00CA747E">
            <w:pPr>
              <w:spacing w:line="260" w:lineRule="exact"/>
              <w:ind w:left="-234" w:right="-16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</w:tr>
      <w:tr w:rsidR="00AA3EBC" w:rsidRPr="00785F0F" w14:paraId="6EDF23B8" w14:textId="77777777" w:rsidTr="000B4BF2">
        <w:trPr>
          <w:trHeight w:val="164"/>
        </w:trPr>
        <w:tc>
          <w:tcPr>
            <w:tcW w:w="3438" w:type="dxa"/>
            <w:shd w:val="clear" w:color="auto" w:fill="auto"/>
          </w:tcPr>
          <w:p w14:paraId="3868B38A" w14:textId="77777777" w:rsidR="00AA3EBC" w:rsidRPr="00785F0F" w:rsidRDefault="00AA3EBC" w:rsidP="00AA3EBC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23BC993D" w14:textId="77777777" w:rsidR="00AA3EBC" w:rsidRPr="00785F0F" w:rsidRDefault="00AA3EBC" w:rsidP="00AA3EBC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154F866A" w14:textId="172A4944" w:rsidR="00AA3EBC" w:rsidRPr="00567835" w:rsidRDefault="00AA3EBC" w:rsidP="00AA3EBC">
            <w:pPr>
              <w:spacing w:line="260" w:lineRule="exact"/>
              <w:ind w:left="-73" w:right="-72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หลักทรัพย์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6E44E67" w14:textId="6D4F1F27" w:rsidR="00AA3EBC" w:rsidRPr="00785F0F" w:rsidRDefault="00AA3EBC" w:rsidP="00AA3EBC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ทางตรง</w:t>
            </w:r>
          </w:p>
        </w:tc>
        <w:tc>
          <w:tcPr>
            <w:tcW w:w="1462" w:type="dxa"/>
            <w:gridSpan w:val="3"/>
            <w:shd w:val="clear" w:color="auto" w:fill="auto"/>
            <w:vAlign w:val="bottom"/>
          </w:tcPr>
          <w:p w14:paraId="1FA07A3F" w14:textId="0F6B0EB6" w:rsidR="00AA3EBC" w:rsidRPr="00785F0F" w:rsidRDefault="00AA3EBC" w:rsidP="00AA3EBC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วิธีราคาทุน</w:t>
            </w:r>
          </w:p>
        </w:tc>
        <w:tc>
          <w:tcPr>
            <w:tcW w:w="270" w:type="dxa"/>
          </w:tcPr>
          <w:p w14:paraId="6A7E7888" w14:textId="77777777" w:rsidR="00AA3EBC" w:rsidRPr="00785F0F" w:rsidRDefault="00AA3EBC" w:rsidP="00AA3EBC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  <w:gridSpan w:val="3"/>
          </w:tcPr>
          <w:p w14:paraId="10E2FBB6" w14:textId="19201331" w:rsidR="00AA3EBC" w:rsidRPr="00785F0F" w:rsidRDefault="00AA3EBC" w:rsidP="00AA3EBC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รายได้เงินปันผลรับ</w:t>
            </w:r>
          </w:p>
        </w:tc>
      </w:tr>
      <w:tr w:rsidR="00AA3EBC" w:rsidRPr="00785F0F" w14:paraId="52CF2354" w14:textId="1CCD02D5" w:rsidTr="000B4BF2">
        <w:tc>
          <w:tcPr>
            <w:tcW w:w="3438" w:type="dxa"/>
            <w:shd w:val="clear" w:color="auto" w:fill="auto"/>
          </w:tcPr>
          <w:p w14:paraId="6FDA6C20" w14:textId="77777777" w:rsidR="00AA3EBC" w:rsidRPr="00785F0F" w:rsidRDefault="00AA3EBC" w:rsidP="00AA3EBC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2972FB9E" w14:textId="77777777" w:rsidR="00AA3EBC" w:rsidRPr="00785F0F" w:rsidRDefault="00AA3EBC" w:rsidP="00AA3EBC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ประเภทธุรกิจ</w:t>
            </w:r>
          </w:p>
        </w:tc>
        <w:tc>
          <w:tcPr>
            <w:tcW w:w="810" w:type="dxa"/>
          </w:tcPr>
          <w:p w14:paraId="2986DE9D" w14:textId="35BFA99C" w:rsidR="00AA3EBC" w:rsidRPr="00785F0F" w:rsidRDefault="00AA3EBC" w:rsidP="00AA3EBC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</w:rPr>
              <w:t>ที่ลงทุน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43CA27" w14:textId="5D21CE3E" w:rsidR="00AA3EBC" w:rsidRPr="00785F0F" w:rsidRDefault="00AA3EBC" w:rsidP="00AA3EBC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DAEF1B0" w14:textId="77777777" w:rsidR="00AA3EBC" w:rsidRPr="00785F0F" w:rsidRDefault="00AA3EBC" w:rsidP="00AA3EBC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2560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4B7ADDA1" w14:textId="77777777" w:rsidR="00AA3EBC" w:rsidRPr="00785F0F" w:rsidRDefault="00AA3EBC" w:rsidP="00AA3EBC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954A85" w14:textId="77777777" w:rsidR="00AA3EBC" w:rsidRPr="00785F0F" w:rsidRDefault="00AA3EBC" w:rsidP="00AA3EBC">
            <w:pPr>
              <w:snapToGrid w:val="0"/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5158B2C5" w14:textId="77777777" w:rsidR="00AA3EBC" w:rsidRPr="00785F0F" w:rsidRDefault="00AA3EBC" w:rsidP="00AA3EBC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2560</w:t>
            </w:r>
          </w:p>
        </w:tc>
        <w:tc>
          <w:tcPr>
            <w:tcW w:w="270" w:type="dxa"/>
          </w:tcPr>
          <w:p w14:paraId="6B288419" w14:textId="77777777" w:rsidR="00AA3EBC" w:rsidRPr="00785F0F" w:rsidRDefault="00AA3EBC" w:rsidP="00AA3EBC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73481DFE" w14:textId="5B29BC45" w:rsidR="00AA3EBC" w:rsidRPr="00785F0F" w:rsidRDefault="00AA3EBC" w:rsidP="00AA3EBC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2561</w:t>
            </w:r>
          </w:p>
        </w:tc>
        <w:tc>
          <w:tcPr>
            <w:tcW w:w="238" w:type="dxa"/>
            <w:vAlign w:val="bottom"/>
          </w:tcPr>
          <w:p w14:paraId="68518C14" w14:textId="77777777" w:rsidR="00AA3EBC" w:rsidRPr="00785F0F" w:rsidRDefault="00AA3EBC" w:rsidP="00AA3EBC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583" w:type="dxa"/>
            <w:vAlign w:val="center"/>
          </w:tcPr>
          <w:p w14:paraId="7FF25A93" w14:textId="15303F26" w:rsidR="00AA3EBC" w:rsidRPr="00785F0F" w:rsidRDefault="00AA3EBC" w:rsidP="00AA3EBC">
            <w:pPr>
              <w:spacing w:line="260" w:lineRule="exact"/>
              <w:ind w:left="-73" w:right="-7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2560</w:t>
            </w:r>
          </w:p>
        </w:tc>
      </w:tr>
      <w:tr w:rsidR="00AA3EBC" w:rsidRPr="00785F0F" w14:paraId="1A0F790D" w14:textId="0F89B842" w:rsidTr="000B4BF2">
        <w:tc>
          <w:tcPr>
            <w:tcW w:w="3438" w:type="dxa"/>
            <w:shd w:val="clear" w:color="auto" w:fill="auto"/>
          </w:tcPr>
          <w:p w14:paraId="6F8B3FB4" w14:textId="77777777" w:rsidR="00AA3EBC" w:rsidRPr="00785F0F" w:rsidRDefault="00AA3EBC" w:rsidP="00AA3EBC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4C17D5B3" w14:textId="77777777" w:rsidR="00AA3EBC" w:rsidRPr="00785F0F" w:rsidRDefault="00AA3EBC" w:rsidP="00AA3EBC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290E57FA" w14:textId="77777777" w:rsidR="00AA3EBC" w:rsidRPr="00785F0F" w:rsidRDefault="00AA3EBC" w:rsidP="00AA3EBC">
            <w:pPr>
              <w:spacing w:line="260" w:lineRule="exact"/>
              <w:ind w:right="-25"/>
              <w:jc w:val="center"/>
              <w:rPr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E89CA26" w14:textId="05D8E886" w:rsidR="00AA3EBC" w:rsidRPr="00785F0F" w:rsidRDefault="00AA3EBC" w:rsidP="00AA3EBC">
            <w:pPr>
              <w:spacing w:line="260" w:lineRule="exact"/>
              <w:ind w:right="-25"/>
              <w:jc w:val="center"/>
              <w:rPr>
                <w:i/>
                <w:iCs/>
                <w:sz w:val="22"/>
                <w:szCs w:val="22"/>
                <w:cs/>
                <w:lang w:val="th-TH"/>
              </w:rPr>
            </w:pPr>
            <w:r w:rsidRPr="00785F0F">
              <w:rPr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1462" w:type="dxa"/>
            <w:gridSpan w:val="3"/>
            <w:shd w:val="clear" w:color="auto" w:fill="auto"/>
            <w:vAlign w:val="bottom"/>
          </w:tcPr>
          <w:p w14:paraId="271CE1CF" w14:textId="77777777" w:rsidR="00AA3EBC" w:rsidRPr="00785F0F" w:rsidRDefault="00AA3EBC" w:rsidP="00AA3EBC">
            <w:pPr>
              <w:spacing w:line="260" w:lineRule="exact"/>
              <w:ind w:left="-234" w:right="-164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i/>
                <w:iCs/>
                <w:sz w:val="22"/>
                <w:szCs w:val="22"/>
                <w:cs/>
                <w:lang w:val="th-TH"/>
              </w:rPr>
              <w:t>(ล้านบาท)</w:t>
            </w:r>
          </w:p>
        </w:tc>
        <w:tc>
          <w:tcPr>
            <w:tcW w:w="270" w:type="dxa"/>
          </w:tcPr>
          <w:p w14:paraId="70559CAE" w14:textId="77777777" w:rsidR="00AA3EBC" w:rsidRPr="00785F0F" w:rsidRDefault="00AA3EBC" w:rsidP="00AA3EBC">
            <w:pPr>
              <w:spacing w:line="260" w:lineRule="exact"/>
              <w:ind w:left="-234" w:right="-198"/>
              <w:jc w:val="center"/>
              <w:rPr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1361" w:type="dxa"/>
            <w:gridSpan w:val="3"/>
            <w:vAlign w:val="bottom"/>
          </w:tcPr>
          <w:p w14:paraId="316E8362" w14:textId="0C60958B" w:rsidR="00AA3EBC" w:rsidRPr="00785F0F" w:rsidRDefault="00AA3EBC" w:rsidP="00AA3EBC">
            <w:pPr>
              <w:spacing w:line="260" w:lineRule="exact"/>
              <w:ind w:left="-234" w:right="-198"/>
              <w:jc w:val="center"/>
              <w:rPr>
                <w:i/>
                <w:iCs/>
                <w:sz w:val="22"/>
                <w:szCs w:val="22"/>
                <w:cs/>
                <w:lang w:val="th-TH"/>
              </w:rPr>
            </w:pPr>
            <w:r w:rsidRPr="00785F0F">
              <w:rPr>
                <w:i/>
                <w:iCs/>
                <w:sz w:val="22"/>
                <w:szCs w:val="22"/>
                <w:cs/>
                <w:lang w:val="th-TH"/>
              </w:rPr>
              <w:t>(ล้านบาท)</w:t>
            </w:r>
          </w:p>
        </w:tc>
      </w:tr>
      <w:tr w:rsidR="00AA3EBC" w:rsidRPr="00785F0F" w14:paraId="14E8477A" w14:textId="77B32469" w:rsidTr="000B4BF2">
        <w:tc>
          <w:tcPr>
            <w:tcW w:w="3438" w:type="dxa"/>
            <w:shd w:val="clear" w:color="auto" w:fill="auto"/>
          </w:tcPr>
          <w:p w14:paraId="5EA399B3" w14:textId="77777777" w:rsidR="00AA3EBC" w:rsidRPr="00785F0F" w:rsidRDefault="00AA3EBC" w:rsidP="00AA3EBC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</w:tcPr>
          <w:p w14:paraId="454C47C9" w14:textId="77777777" w:rsidR="00AA3EBC" w:rsidRPr="00785F0F" w:rsidRDefault="00AA3EBC" w:rsidP="00AA3EBC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2BE510F2" w14:textId="77777777" w:rsidR="00AA3EBC" w:rsidRPr="00785F0F" w:rsidRDefault="00AA3EBC" w:rsidP="00AA3EBC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B1D78B" w14:textId="28248A7A" w:rsidR="00AA3EBC" w:rsidRPr="00785F0F" w:rsidRDefault="00AA3EBC" w:rsidP="00AA3EBC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AA6B4F4" w14:textId="77777777" w:rsidR="00AA3EBC" w:rsidRPr="00785F0F" w:rsidRDefault="00AA3EBC" w:rsidP="00AA3EBC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14:paraId="6878DD17" w14:textId="77777777" w:rsidR="00AA3EBC" w:rsidRPr="00785F0F" w:rsidRDefault="00AA3EBC" w:rsidP="00AA3EBC">
            <w:pPr>
              <w:tabs>
                <w:tab w:val="decimal" w:pos="-263"/>
              </w:tabs>
              <w:snapToGrid w:val="0"/>
              <w:spacing w:line="260" w:lineRule="exact"/>
              <w:ind w:left="-234" w:right="34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C69D48" w14:textId="77777777" w:rsidR="00AA3EBC" w:rsidRPr="00785F0F" w:rsidRDefault="00AA3EBC" w:rsidP="00AA3EBC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018CE2DF" w14:textId="77777777" w:rsidR="00AA3EBC" w:rsidRPr="00785F0F" w:rsidRDefault="00AA3EBC" w:rsidP="00AA3EBC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70" w:type="dxa"/>
          </w:tcPr>
          <w:p w14:paraId="10813776" w14:textId="77777777" w:rsidR="00AA3EBC" w:rsidRPr="00785F0F" w:rsidRDefault="00AA3EBC" w:rsidP="00AA3EBC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40" w:type="dxa"/>
          </w:tcPr>
          <w:p w14:paraId="65EDEB06" w14:textId="1F68BF57" w:rsidR="00AA3EBC" w:rsidRPr="00785F0F" w:rsidRDefault="00AA3EBC" w:rsidP="00AA3EBC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8" w:type="dxa"/>
          </w:tcPr>
          <w:p w14:paraId="0C90E6DD" w14:textId="77777777" w:rsidR="00AA3EBC" w:rsidRPr="00785F0F" w:rsidRDefault="00AA3EBC" w:rsidP="00AA3EBC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83" w:type="dxa"/>
          </w:tcPr>
          <w:p w14:paraId="2E88B9DF" w14:textId="77777777" w:rsidR="00AA3EBC" w:rsidRPr="00785F0F" w:rsidRDefault="00AA3EBC" w:rsidP="00AA3EBC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</w:tr>
      <w:tr w:rsidR="00AA3EBC" w:rsidRPr="00785F0F" w14:paraId="4EFC31F1" w14:textId="4E4F5EE0" w:rsidTr="000B4BF2">
        <w:tc>
          <w:tcPr>
            <w:tcW w:w="3438" w:type="dxa"/>
            <w:shd w:val="clear" w:color="auto" w:fill="auto"/>
          </w:tcPr>
          <w:p w14:paraId="2E0ACB38" w14:textId="77777777" w:rsidR="00AA3EBC" w:rsidRPr="00785F0F" w:rsidRDefault="00AA3EBC" w:rsidP="00AA3EBC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ab/>
              <w:t>ธุรกิจการเงินและการประกัน</w:t>
            </w:r>
          </w:p>
        </w:tc>
        <w:tc>
          <w:tcPr>
            <w:tcW w:w="1530" w:type="dxa"/>
            <w:shd w:val="clear" w:color="auto" w:fill="auto"/>
          </w:tcPr>
          <w:p w14:paraId="6F22F5A6" w14:textId="77777777" w:rsidR="00AA3EBC" w:rsidRPr="00785F0F" w:rsidRDefault="00AA3EBC" w:rsidP="00AA3EBC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45BD278A" w14:textId="77777777" w:rsidR="00AA3EBC" w:rsidRPr="00785F0F" w:rsidRDefault="00AA3EBC" w:rsidP="00AA3EBC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3A577CD" w14:textId="08B02E31" w:rsidR="00AA3EBC" w:rsidRPr="00785F0F" w:rsidRDefault="00AA3EBC" w:rsidP="00AA3EBC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DF1D914" w14:textId="77777777" w:rsidR="00AA3EBC" w:rsidRPr="00785F0F" w:rsidRDefault="00AA3EBC" w:rsidP="00AA3EBC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bottom"/>
          </w:tcPr>
          <w:p w14:paraId="3221936E" w14:textId="77777777" w:rsidR="00AA3EBC" w:rsidRPr="00785F0F" w:rsidRDefault="00AA3EBC" w:rsidP="00AA3EBC">
            <w:pPr>
              <w:tabs>
                <w:tab w:val="decimal" w:pos="-263"/>
              </w:tabs>
              <w:snapToGrid w:val="0"/>
              <w:spacing w:line="260" w:lineRule="exact"/>
              <w:ind w:left="-234" w:right="34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21C185" w14:textId="77777777" w:rsidR="00AA3EBC" w:rsidRPr="00785F0F" w:rsidRDefault="00AA3EBC" w:rsidP="00AA3EBC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574" w:type="dxa"/>
            <w:shd w:val="clear" w:color="auto" w:fill="auto"/>
            <w:vAlign w:val="bottom"/>
          </w:tcPr>
          <w:p w14:paraId="2309EE00" w14:textId="77777777" w:rsidR="00AA3EBC" w:rsidRPr="00785F0F" w:rsidRDefault="00AA3EBC" w:rsidP="00AA3EBC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70" w:type="dxa"/>
          </w:tcPr>
          <w:p w14:paraId="5E624C3F" w14:textId="77777777" w:rsidR="00AA3EBC" w:rsidRPr="00785F0F" w:rsidRDefault="00AA3EBC" w:rsidP="00AA3EBC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40" w:type="dxa"/>
          </w:tcPr>
          <w:p w14:paraId="7E5CE307" w14:textId="48396EF3" w:rsidR="00AA3EBC" w:rsidRPr="00785F0F" w:rsidRDefault="00AA3EBC" w:rsidP="00AA3EBC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8" w:type="dxa"/>
          </w:tcPr>
          <w:p w14:paraId="3AB4FE83" w14:textId="77777777" w:rsidR="00AA3EBC" w:rsidRPr="00785F0F" w:rsidRDefault="00AA3EBC" w:rsidP="00AA3EBC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83" w:type="dxa"/>
          </w:tcPr>
          <w:p w14:paraId="55F7A06C" w14:textId="77777777" w:rsidR="00AA3EBC" w:rsidRPr="00785F0F" w:rsidRDefault="00AA3EBC" w:rsidP="00AA3EBC">
            <w:pPr>
              <w:tabs>
                <w:tab w:val="decimal" w:pos="-61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</w:tr>
      <w:tr w:rsidR="00AA3EBC" w:rsidRPr="00785F0F" w14:paraId="59A246F7" w14:textId="17D24267" w:rsidTr="000B4BF2">
        <w:tc>
          <w:tcPr>
            <w:tcW w:w="3438" w:type="dxa"/>
            <w:shd w:val="clear" w:color="auto" w:fill="auto"/>
          </w:tcPr>
          <w:p w14:paraId="3C14D061" w14:textId="77777777" w:rsidR="00AA3EBC" w:rsidRPr="00785F0F" w:rsidRDefault="00AA3EBC" w:rsidP="00AA3EBC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</w:r>
            <w:r w:rsidRPr="00785F0F">
              <w:rPr>
                <w:sz w:val="22"/>
                <w:szCs w:val="22"/>
              </w:rPr>
              <w:t>Cambodian Commercial Bank Ltd</w:t>
            </w:r>
            <w:r w:rsidRPr="00785F0F">
              <w:rPr>
                <w:sz w:val="22"/>
                <w:szCs w:val="22"/>
                <w:cs/>
              </w:rPr>
              <w:t>.</w:t>
            </w:r>
          </w:p>
        </w:tc>
        <w:tc>
          <w:tcPr>
            <w:tcW w:w="1530" w:type="dxa"/>
            <w:shd w:val="clear" w:color="auto" w:fill="auto"/>
          </w:tcPr>
          <w:p w14:paraId="058AED50" w14:textId="77777777" w:rsidR="00AA3EBC" w:rsidRPr="00785F0F" w:rsidRDefault="00AA3EBC" w:rsidP="00AA3EBC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ธนาคารพาณิชย์</w:t>
            </w:r>
          </w:p>
        </w:tc>
        <w:tc>
          <w:tcPr>
            <w:tcW w:w="810" w:type="dxa"/>
          </w:tcPr>
          <w:p w14:paraId="73848BED" w14:textId="14DA8E6E" w:rsidR="00AA3EBC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2151FF" w14:textId="2145D2BA" w:rsidR="00AA3EBC" w:rsidRPr="00785F0F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100.0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B537B61" w14:textId="77777777" w:rsidR="00AA3EBC" w:rsidRPr="00785F0F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785F0F">
              <w:rPr>
                <w:sz w:val="22"/>
                <w:szCs w:val="22"/>
                <w:cs/>
                <w:lang w:val="en-GB"/>
              </w:rPr>
              <w:t>100.0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5CB1069D" w14:textId="50B7D37B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2,688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578EBA" w14:textId="77777777" w:rsidR="00AA3EBC" w:rsidRPr="00785F0F" w:rsidRDefault="00AA3EBC" w:rsidP="00AA3EBC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500B394E" w14:textId="77777777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2,688</w:t>
            </w:r>
          </w:p>
        </w:tc>
        <w:tc>
          <w:tcPr>
            <w:tcW w:w="270" w:type="dxa"/>
          </w:tcPr>
          <w:p w14:paraId="26CE6DF9" w14:textId="77777777" w:rsidR="00AA3EBC" w:rsidRDefault="00AA3EBC" w:rsidP="00AA3EBC">
            <w:pPr>
              <w:tabs>
                <w:tab w:val="decimal" w:pos="414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14:paraId="299FEA05" w14:textId="7C140345" w:rsidR="00AA3EBC" w:rsidRPr="00785F0F" w:rsidRDefault="00AA3EBC" w:rsidP="00AA3EBC">
            <w:pPr>
              <w:tabs>
                <w:tab w:val="decimal" w:pos="414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238" w:type="dxa"/>
          </w:tcPr>
          <w:p w14:paraId="7F15C9ED" w14:textId="77777777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83" w:type="dxa"/>
          </w:tcPr>
          <w:p w14:paraId="784A23DC" w14:textId="45BCD1B3" w:rsidR="00AA3EBC" w:rsidRPr="00785F0F" w:rsidRDefault="00AA3EBC" w:rsidP="00AA3EBC">
            <w:pPr>
              <w:tabs>
                <w:tab w:val="decimal" w:pos="414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959</w:t>
            </w:r>
          </w:p>
        </w:tc>
      </w:tr>
      <w:tr w:rsidR="00AA3EBC" w:rsidRPr="00785F0F" w14:paraId="7D72573C" w14:textId="4F4EA2D6" w:rsidTr="000B4BF2">
        <w:tc>
          <w:tcPr>
            <w:tcW w:w="3438" w:type="dxa"/>
            <w:shd w:val="clear" w:color="auto" w:fill="auto"/>
          </w:tcPr>
          <w:p w14:paraId="41896592" w14:textId="77777777" w:rsidR="00AA3EBC" w:rsidRPr="00785F0F" w:rsidRDefault="00AA3EBC" w:rsidP="00AA3EBC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 บริหารสินทรัพย์ รัชโยธิน จำกัด</w:t>
            </w:r>
          </w:p>
        </w:tc>
        <w:tc>
          <w:tcPr>
            <w:tcW w:w="1530" w:type="dxa"/>
            <w:shd w:val="clear" w:color="auto" w:fill="auto"/>
          </w:tcPr>
          <w:p w14:paraId="4F0A64D6" w14:textId="77777777" w:rsidR="00AA3EBC" w:rsidRPr="00785F0F" w:rsidRDefault="00AA3EBC" w:rsidP="00AA3EBC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บริหารสินทรัพย์</w:t>
            </w:r>
          </w:p>
        </w:tc>
        <w:tc>
          <w:tcPr>
            <w:tcW w:w="810" w:type="dxa"/>
          </w:tcPr>
          <w:p w14:paraId="6DA2451A" w14:textId="1F96D3C0" w:rsidR="00AA3EBC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AC7BCF" w14:textId="59A4D995" w:rsidR="00AA3EBC" w:rsidRPr="00785F0F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100.0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16ABEF" w14:textId="77777777" w:rsidR="00AA3EBC" w:rsidRPr="00785F0F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785F0F">
              <w:rPr>
                <w:sz w:val="22"/>
                <w:szCs w:val="22"/>
                <w:cs/>
                <w:lang w:val="en-GB"/>
              </w:rPr>
              <w:t>100.0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6ECED3DA" w14:textId="3738F9CA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FA23ED8" w14:textId="77777777" w:rsidR="00AA3EBC" w:rsidRPr="00785F0F" w:rsidRDefault="00AA3EBC" w:rsidP="00AA3EBC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5E51A6A1" w14:textId="77777777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</w:t>
            </w:r>
          </w:p>
        </w:tc>
        <w:tc>
          <w:tcPr>
            <w:tcW w:w="270" w:type="dxa"/>
          </w:tcPr>
          <w:p w14:paraId="1AB64A5C" w14:textId="77777777" w:rsidR="00AA3EBC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14:paraId="442C5B19" w14:textId="585D9F54" w:rsidR="00AA3EBC" w:rsidRPr="00785F0F" w:rsidRDefault="00AA3EBC" w:rsidP="00AA3EBC">
            <w:pPr>
              <w:tabs>
                <w:tab w:val="decimal" w:pos="162"/>
              </w:tabs>
              <w:spacing w:line="260" w:lineRule="exact"/>
              <w:ind w:left="216"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03B921C2" w14:textId="77777777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left="216" w:right="288"/>
              <w:rPr>
                <w:sz w:val="22"/>
                <w:szCs w:val="22"/>
              </w:rPr>
            </w:pPr>
          </w:p>
        </w:tc>
        <w:tc>
          <w:tcPr>
            <w:tcW w:w="583" w:type="dxa"/>
          </w:tcPr>
          <w:p w14:paraId="16C9C596" w14:textId="77C588A1" w:rsidR="00AA3EBC" w:rsidRPr="00785F0F" w:rsidRDefault="00AA3EBC" w:rsidP="00AA3EBC">
            <w:pPr>
              <w:tabs>
                <w:tab w:val="decimal" w:pos="194"/>
              </w:tabs>
              <w:spacing w:line="260" w:lineRule="exact"/>
              <w:ind w:left="216"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A3EBC" w:rsidRPr="00785F0F" w14:paraId="0365253A" w14:textId="55ADB6CD" w:rsidTr="000B4BF2">
        <w:tc>
          <w:tcPr>
            <w:tcW w:w="3438" w:type="dxa"/>
            <w:shd w:val="clear" w:color="auto" w:fill="auto"/>
          </w:tcPr>
          <w:p w14:paraId="26899674" w14:textId="77777777" w:rsidR="00AA3EBC" w:rsidRPr="00785F0F" w:rsidRDefault="00AA3EBC" w:rsidP="00AA3EBC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บริษัทหลักทรัพย์ ไทยพาณิชย์ จำกัด</w:t>
            </w:r>
          </w:p>
        </w:tc>
        <w:tc>
          <w:tcPr>
            <w:tcW w:w="1530" w:type="dxa"/>
            <w:shd w:val="clear" w:color="auto" w:fill="auto"/>
          </w:tcPr>
          <w:p w14:paraId="075DAB26" w14:textId="77777777" w:rsidR="00AA3EBC" w:rsidRPr="00785F0F" w:rsidRDefault="00AA3EBC" w:rsidP="00AA3EBC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ธุรกิจหลักทรัพย์</w:t>
            </w:r>
          </w:p>
        </w:tc>
        <w:tc>
          <w:tcPr>
            <w:tcW w:w="810" w:type="dxa"/>
          </w:tcPr>
          <w:p w14:paraId="49AC6929" w14:textId="784632A8" w:rsidR="00AA3EBC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88FB99" w14:textId="2C3C81EC" w:rsidR="00AA3EBC" w:rsidRPr="00785F0F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100.0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528ED5B" w14:textId="77777777" w:rsidR="00AA3EBC" w:rsidRPr="00785F0F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785F0F">
              <w:rPr>
                <w:sz w:val="22"/>
                <w:szCs w:val="22"/>
                <w:cs/>
                <w:lang w:val="en-GB"/>
              </w:rPr>
              <w:t>100.0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7E268E8D" w14:textId="1FD387A3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37B6E7" w14:textId="77777777" w:rsidR="00AA3EBC" w:rsidRPr="00785F0F" w:rsidRDefault="00AA3EBC" w:rsidP="00AA3EBC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7C70832C" w14:textId="77777777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2,207</w:t>
            </w:r>
          </w:p>
        </w:tc>
        <w:tc>
          <w:tcPr>
            <w:tcW w:w="270" w:type="dxa"/>
          </w:tcPr>
          <w:p w14:paraId="29230AC2" w14:textId="77777777" w:rsidR="00AA3EBC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14:paraId="10096E96" w14:textId="5E4F7407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38" w:type="dxa"/>
          </w:tcPr>
          <w:p w14:paraId="657F115D" w14:textId="77777777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83" w:type="dxa"/>
          </w:tcPr>
          <w:p w14:paraId="044AAFDE" w14:textId="70178910" w:rsidR="00AA3EBC" w:rsidRPr="00785F0F" w:rsidRDefault="00AA3EBC" w:rsidP="00AA3EBC">
            <w:pPr>
              <w:tabs>
                <w:tab w:val="decimal" w:pos="414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533</w:t>
            </w:r>
          </w:p>
        </w:tc>
      </w:tr>
      <w:tr w:rsidR="00AA3EBC" w:rsidRPr="00785F0F" w14:paraId="15236F7B" w14:textId="40497F83" w:rsidTr="000B4BF2">
        <w:tc>
          <w:tcPr>
            <w:tcW w:w="3438" w:type="dxa"/>
            <w:shd w:val="clear" w:color="auto" w:fill="auto"/>
          </w:tcPr>
          <w:p w14:paraId="5A51C775" w14:textId="77777777" w:rsidR="00AA3EBC" w:rsidRPr="00785F0F" w:rsidRDefault="00AA3EBC" w:rsidP="00AA3EBC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</w: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บริษัทหลักทรัพย์ ไทยพาณิชย์ จู</w:t>
            </w:r>
            <w:proofErr w:type="spellStart"/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เลียส</w:t>
            </w:r>
            <w:proofErr w:type="spellEnd"/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 xml:space="preserve"> </w:t>
            </w:r>
            <w:proofErr w:type="spellStart"/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แบร์</w:t>
            </w:r>
            <w:proofErr w:type="spellEnd"/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 xml:space="preserve"> จำกัด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14:paraId="0E5DC5D9" w14:textId="77777777" w:rsidR="00AA3EBC" w:rsidRPr="00785F0F" w:rsidRDefault="00AA3EBC" w:rsidP="00AA3EBC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ธุรกิจหลักทรัพย์</w:t>
            </w:r>
          </w:p>
        </w:tc>
        <w:tc>
          <w:tcPr>
            <w:tcW w:w="810" w:type="dxa"/>
          </w:tcPr>
          <w:p w14:paraId="3A116734" w14:textId="4AEE43E7" w:rsidR="00AA3EBC" w:rsidRPr="00CA747E" w:rsidRDefault="00AA3EBC" w:rsidP="00AA3EBC">
            <w:pPr>
              <w:spacing w:line="260" w:lineRule="exact"/>
              <w:ind w:left="-108" w:right="-108"/>
              <w:jc w:val="center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F4E137" w14:textId="4A0D9762" w:rsidR="00AA3EBC" w:rsidRPr="00785F0F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cs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60.0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70D0A1" w14:textId="77777777" w:rsidR="00AA3EBC" w:rsidRPr="00785F0F" w:rsidRDefault="00AA3EBC" w:rsidP="00AA3EBC">
            <w:pPr>
              <w:tabs>
                <w:tab w:val="decimal" w:pos="394"/>
              </w:tabs>
              <w:spacing w:line="260" w:lineRule="exact"/>
              <w:ind w:right="288"/>
              <w:rPr>
                <w:sz w:val="22"/>
                <w:szCs w:val="22"/>
                <w:cs/>
                <w:lang w:val="en-GB"/>
              </w:rPr>
            </w:pPr>
            <w:r w:rsidRPr="00785F0F">
              <w:rPr>
                <w:rFonts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1A005535" w14:textId="1107361C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9D185E2" w14:textId="77777777" w:rsidR="00AA3EBC" w:rsidRPr="00785F0F" w:rsidRDefault="00AA3EBC" w:rsidP="00AA3EBC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1609E85A" w14:textId="2CCA0DB2" w:rsidR="00AA3EBC" w:rsidRPr="00785F0F" w:rsidRDefault="00AA3EBC" w:rsidP="00AA3EBC">
            <w:pPr>
              <w:tabs>
                <w:tab w:val="decimal" w:pos="196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785F0F">
              <w:rPr>
                <w:rFonts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51801F46" w14:textId="77777777" w:rsidR="00AA3EBC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14:paraId="4DD4C352" w14:textId="29BEE78C" w:rsidR="00AA3EBC" w:rsidRPr="00785F0F" w:rsidRDefault="00AA3EBC" w:rsidP="00AA3EBC">
            <w:pPr>
              <w:tabs>
                <w:tab w:val="decimal" w:pos="16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21513866" w14:textId="77777777" w:rsidR="00AA3EBC" w:rsidRPr="00785F0F" w:rsidRDefault="00AA3EBC" w:rsidP="00AA3EBC">
            <w:pPr>
              <w:tabs>
                <w:tab w:val="decimal" w:pos="338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583" w:type="dxa"/>
          </w:tcPr>
          <w:p w14:paraId="5EAD9057" w14:textId="0983A84B" w:rsidR="00AA3EBC" w:rsidRPr="00785F0F" w:rsidRDefault="00AA3EBC" w:rsidP="00AA3EBC">
            <w:pPr>
              <w:tabs>
                <w:tab w:val="decimal" w:pos="194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A3EBC" w:rsidRPr="00785F0F" w14:paraId="67157B03" w14:textId="43874BF2" w:rsidTr="000B4BF2">
        <w:tc>
          <w:tcPr>
            <w:tcW w:w="3438" w:type="dxa"/>
            <w:shd w:val="clear" w:color="auto" w:fill="auto"/>
          </w:tcPr>
          <w:p w14:paraId="0B7890A9" w14:textId="77777777" w:rsidR="00AA3EBC" w:rsidRPr="00785F0F" w:rsidRDefault="00AA3EBC" w:rsidP="00AA3EBC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บริษัทหลักทรัพย์จัดการกองทุน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cs/>
                <w:lang w:val="th-TH"/>
              </w:rPr>
              <w:t>ไทยพาณิชย์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cs/>
                <w:lang w:val="th-TH"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2B52681B" w14:textId="77777777" w:rsidR="00AA3EBC" w:rsidRPr="00785F0F" w:rsidRDefault="00AA3EBC" w:rsidP="00AA3EBC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จัดการกองทุน</w:t>
            </w:r>
          </w:p>
        </w:tc>
        <w:tc>
          <w:tcPr>
            <w:tcW w:w="810" w:type="dxa"/>
          </w:tcPr>
          <w:p w14:paraId="4C7E818D" w14:textId="6BDC3E9C" w:rsidR="00AA3EBC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24187D0" w14:textId="621C4364" w:rsidR="00AA3EBC" w:rsidRPr="00785F0F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7043498" w14:textId="77777777" w:rsidR="00AA3EBC" w:rsidRPr="00785F0F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100.0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476272A0" w14:textId="5CB384FF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D441F0" w14:textId="77777777" w:rsidR="00AA3EBC" w:rsidRPr="00785F0F" w:rsidRDefault="00AA3EBC" w:rsidP="00AA3EBC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37F2578D" w14:textId="77777777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222</w:t>
            </w:r>
          </w:p>
        </w:tc>
        <w:tc>
          <w:tcPr>
            <w:tcW w:w="270" w:type="dxa"/>
          </w:tcPr>
          <w:p w14:paraId="1D816B8E" w14:textId="77777777" w:rsidR="00AA3EBC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14:paraId="59FB957D" w14:textId="3B3C9087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474</w:t>
            </w:r>
          </w:p>
        </w:tc>
        <w:tc>
          <w:tcPr>
            <w:tcW w:w="238" w:type="dxa"/>
          </w:tcPr>
          <w:p w14:paraId="028BBA30" w14:textId="77777777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83" w:type="dxa"/>
          </w:tcPr>
          <w:p w14:paraId="387963CC" w14:textId="031FDDF9" w:rsidR="00AA3EBC" w:rsidRPr="00785F0F" w:rsidRDefault="00AA3EBC" w:rsidP="00AA3EBC">
            <w:pPr>
              <w:tabs>
                <w:tab w:val="decimal" w:pos="414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1,094</w:t>
            </w:r>
          </w:p>
        </w:tc>
      </w:tr>
      <w:tr w:rsidR="00AA3EBC" w:rsidRPr="00785F0F" w14:paraId="2185DD25" w14:textId="23F65DA1" w:rsidTr="000B4BF2">
        <w:tc>
          <w:tcPr>
            <w:tcW w:w="3438" w:type="dxa"/>
            <w:shd w:val="clear" w:color="auto" w:fill="auto"/>
          </w:tcPr>
          <w:p w14:paraId="3E1D042C" w14:textId="77777777" w:rsidR="00AA3EBC" w:rsidRPr="00785F0F" w:rsidRDefault="00AA3EBC" w:rsidP="00AA3EBC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 ไทยพาณิชย์ลี</w:t>
            </w:r>
            <w:proofErr w:type="spellStart"/>
            <w:r w:rsidRPr="00785F0F">
              <w:rPr>
                <w:sz w:val="22"/>
                <w:szCs w:val="22"/>
                <w:cs/>
                <w:lang w:val="th-TH"/>
              </w:rPr>
              <w:t>สซิ่ง</w:t>
            </w:r>
            <w:proofErr w:type="spellEnd"/>
            <w:r w:rsidRPr="00785F0F">
              <w:rPr>
                <w:sz w:val="22"/>
                <w:szCs w:val="22"/>
                <w:cs/>
                <w:lang w:val="th-TH"/>
              </w:rPr>
              <w:t xml:space="preserve"> จำกัด (มหาชน)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  <w:r w:rsidRPr="00785F0F">
              <w:rPr>
                <w:rFonts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14:paraId="7A35DCE7" w14:textId="77777777" w:rsidR="00AA3EBC" w:rsidRPr="00785F0F" w:rsidRDefault="00AA3EBC" w:rsidP="00AA3EBC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บริการ</w:t>
            </w:r>
            <w:r w:rsidRPr="00785F0F">
              <w:rPr>
                <w:rFonts w:hint="cs"/>
                <w:sz w:val="22"/>
                <w:szCs w:val="22"/>
                <w:cs/>
              </w:rPr>
              <w:t>เรียก</w:t>
            </w:r>
            <w:r w:rsidRPr="00785F0F">
              <w:rPr>
                <w:sz w:val="22"/>
                <w:szCs w:val="22"/>
                <w:cs/>
              </w:rPr>
              <w:t>เก็บหนี้</w:t>
            </w:r>
          </w:p>
        </w:tc>
        <w:tc>
          <w:tcPr>
            <w:tcW w:w="810" w:type="dxa"/>
          </w:tcPr>
          <w:p w14:paraId="37EB9072" w14:textId="7B5AE8D2" w:rsidR="00AA3EBC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848DA0" w14:textId="7C0574F9" w:rsidR="00AA3EBC" w:rsidRPr="00785F0F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99.4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3A288A" w14:textId="77777777" w:rsidR="00AA3EBC" w:rsidRPr="00785F0F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99.4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5B3201CF" w14:textId="6E0206A5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7C4D93" w14:textId="77777777" w:rsidR="00AA3EBC" w:rsidRPr="00785F0F" w:rsidRDefault="00AA3EBC" w:rsidP="00AA3EBC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43B8BF0B" w14:textId="77777777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1,533</w:t>
            </w:r>
          </w:p>
        </w:tc>
        <w:tc>
          <w:tcPr>
            <w:tcW w:w="270" w:type="dxa"/>
          </w:tcPr>
          <w:p w14:paraId="0D006C97" w14:textId="77777777" w:rsidR="00AA3EBC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14:paraId="3669ED93" w14:textId="0907D844" w:rsidR="00AA3EBC" w:rsidRPr="00785F0F" w:rsidRDefault="00AA3EBC" w:rsidP="00AA3EBC">
            <w:pPr>
              <w:tabs>
                <w:tab w:val="decimal" w:pos="162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50CA9D64" w14:textId="77777777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  <w:tc>
          <w:tcPr>
            <w:tcW w:w="583" w:type="dxa"/>
          </w:tcPr>
          <w:p w14:paraId="3D72BF22" w14:textId="32211BAE" w:rsidR="00AA3EBC" w:rsidRPr="00785F0F" w:rsidRDefault="00AA3EBC" w:rsidP="00AA3EBC">
            <w:pPr>
              <w:tabs>
                <w:tab w:val="decimal" w:pos="194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A3EBC" w:rsidRPr="00785F0F" w14:paraId="6B9E7309" w14:textId="761B466D" w:rsidTr="000B4BF2">
        <w:tc>
          <w:tcPr>
            <w:tcW w:w="3438" w:type="dxa"/>
            <w:shd w:val="clear" w:color="auto" w:fill="auto"/>
          </w:tcPr>
          <w:p w14:paraId="2781873F" w14:textId="77777777" w:rsidR="00AA3EBC" w:rsidRPr="00785F0F" w:rsidRDefault="00AA3EBC" w:rsidP="00AA3EBC">
            <w:pPr>
              <w:tabs>
                <w:tab w:val="left" w:pos="432"/>
              </w:tabs>
              <w:spacing w:line="260" w:lineRule="exact"/>
              <w:ind w:left="252" w:right="-143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บริษัท ไทยพาณิชย์ประกันชีวิต จำกัด (มหาชน)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14:paraId="2F2E3535" w14:textId="77777777" w:rsidR="00AA3EBC" w:rsidRPr="00785F0F" w:rsidRDefault="00AA3EBC" w:rsidP="00AA3EBC">
            <w:pPr>
              <w:spacing w:line="260" w:lineRule="exact"/>
              <w:ind w:left="-108" w:right="-108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ประกันชีวิต</w:t>
            </w:r>
          </w:p>
        </w:tc>
        <w:tc>
          <w:tcPr>
            <w:tcW w:w="810" w:type="dxa"/>
          </w:tcPr>
          <w:p w14:paraId="28E52494" w14:textId="4E088B00" w:rsidR="00AA3EBC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E6A95E" w14:textId="6927B2E5" w:rsidR="00AA3EBC" w:rsidRPr="00785F0F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99.2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DFC403C" w14:textId="77777777" w:rsidR="00AA3EBC" w:rsidRPr="00785F0F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99.2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11390369" w14:textId="5EC5EA3D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12,540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447CCE" w14:textId="77777777" w:rsidR="00AA3EBC" w:rsidRPr="00785F0F" w:rsidRDefault="00AA3EBC" w:rsidP="00AA3EBC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0574C461" w14:textId="77777777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12,540</w:t>
            </w:r>
          </w:p>
        </w:tc>
        <w:tc>
          <w:tcPr>
            <w:tcW w:w="270" w:type="dxa"/>
          </w:tcPr>
          <w:p w14:paraId="51B9790C" w14:textId="77777777" w:rsidR="00AA3EBC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14:paraId="63EA3297" w14:textId="6452A60F" w:rsidR="00AA3EBC" w:rsidRPr="00785F0F" w:rsidRDefault="00AA3EBC" w:rsidP="00AA3EBC">
            <w:pPr>
              <w:tabs>
                <w:tab w:val="decimal" w:pos="162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40734974" w14:textId="77777777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  <w:tc>
          <w:tcPr>
            <w:tcW w:w="583" w:type="dxa"/>
          </w:tcPr>
          <w:p w14:paraId="0F69C3F4" w14:textId="3B2FA98B" w:rsidR="00AA3EBC" w:rsidRPr="00785F0F" w:rsidRDefault="00AA3EBC" w:rsidP="00AA3EBC">
            <w:pPr>
              <w:tabs>
                <w:tab w:val="decimal" w:pos="194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A3EBC" w:rsidRPr="00785F0F" w14:paraId="103275B2" w14:textId="678F20F5" w:rsidTr="000B4BF2">
        <w:tc>
          <w:tcPr>
            <w:tcW w:w="3438" w:type="dxa"/>
            <w:shd w:val="clear" w:color="auto" w:fill="auto"/>
          </w:tcPr>
          <w:p w14:paraId="38B00A25" w14:textId="77777777" w:rsidR="00AA3EBC" w:rsidRPr="00785F0F" w:rsidRDefault="00AA3EBC" w:rsidP="00AA3EBC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ab/>
              <w:t>ธุรกิจ</w:t>
            </w:r>
            <w:r w:rsidRPr="00785F0F">
              <w:rPr>
                <w:b/>
                <w:bCs/>
                <w:sz w:val="22"/>
                <w:szCs w:val="22"/>
                <w:cs/>
              </w:rPr>
              <w:t>บริ</w:t>
            </w: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การ</w:t>
            </w:r>
          </w:p>
        </w:tc>
        <w:tc>
          <w:tcPr>
            <w:tcW w:w="1530" w:type="dxa"/>
            <w:shd w:val="clear" w:color="auto" w:fill="auto"/>
          </w:tcPr>
          <w:p w14:paraId="5481FA3E" w14:textId="77777777" w:rsidR="00AA3EBC" w:rsidRPr="00785F0F" w:rsidRDefault="00AA3EBC" w:rsidP="00AA3EBC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4B1A755D" w14:textId="78180F1C" w:rsidR="00AA3EBC" w:rsidRPr="00785F0F" w:rsidRDefault="00AA3EBC" w:rsidP="00AA3EBC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28736F" w14:textId="2C26B78A" w:rsidR="00AA3EBC" w:rsidRPr="00785F0F" w:rsidRDefault="00AA3EBC" w:rsidP="00AA3EBC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E11CBA" w14:textId="77777777" w:rsidR="00AA3EBC" w:rsidRPr="00785F0F" w:rsidRDefault="00AA3EBC" w:rsidP="00AA3EBC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14:paraId="3B17D646" w14:textId="77777777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C8418F1" w14:textId="77777777" w:rsidR="00AA3EBC" w:rsidRPr="00785F0F" w:rsidRDefault="00AA3EBC" w:rsidP="00AA3EBC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12BDA368" w14:textId="77777777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B0E500F" w14:textId="77777777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66A0E7EA" w14:textId="536594E7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208A0CA9" w14:textId="77777777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right="288"/>
              <w:rPr>
                <w:sz w:val="22"/>
                <w:szCs w:val="22"/>
                <w:cs/>
              </w:rPr>
            </w:pPr>
          </w:p>
        </w:tc>
        <w:tc>
          <w:tcPr>
            <w:tcW w:w="583" w:type="dxa"/>
          </w:tcPr>
          <w:p w14:paraId="78F0557B" w14:textId="77777777" w:rsidR="00AA3EBC" w:rsidRPr="00785F0F" w:rsidRDefault="00AA3EBC" w:rsidP="00AA3EBC">
            <w:pPr>
              <w:tabs>
                <w:tab w:val="decimal" w:pos="414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AA3EBC" w:rsidRPr="00150141" w14:paraId="3AEC5215" w14:textId="370C40E7" w:rsidTr="000B4BF2">
        <w:tc>
          <w:tcPr>
            <w:tcW w:w="3438" w:type="dxa"/>
            <w:shd w:val="clear" w:color="auto" w:fill="auto"/>
          </w:tcPr>
          <w:p w14:paraId="7AD9E7E1" w14:textId="77777777" w:rsidR="00AA3EBC" w:rsidRPr="00785F0F" w:rsidRDefault="00AA3EBC" w:rsidP="00AA3EBC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 xml:space="preserve">บริษัท </w:t>
            </w:r>
            <w:proofErr w:type="spellStart"/>
            <w:r w:rsidRPr="00785F0F">
              <w:rPr>
                <w:sz w:val="22"/>
                <w:szCs w:val="22"/>
                <w:cs/>
                <w:lang w:val="th-TH"/>
              </w:rPr>
              <w:t>ธ.ท.พ</w:t>
            </w:r>
            <w:proofErr w:type="spellEnd"/>
            <w:r w:rsidRPr="00785F0F">
              <w:rPr>
                <w:sz w:val="22"/>
                <w:szCs w:val="22"/>
                <w:cs/>
                <w:lang w:val="th-TH"/>
              </w:rPr>
              <w:t>. ศูนย์ฝึกอบรม จำกัด</w:t>
            </w:r>
          </w:p>
        </w:tc>
        <w:tc>
          <w:tcPr>
            <w:tcW w:w="1530" w:type="dxa"/>
            <w:shd w:val="clear" w:color="auto" w:fill="auto"/>
          </w:tcPr>
          <w:p w14:paraId="14A1A81D" w14:textId="77777777" w:rsidR="00AA3EBC" w:rsidRPr="00785F0F" w:rsidRDefault="00AA3EBC" w:rsidP="00AA3EBC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ศูนย์ฝึกอบรม</w:t>
            </w:r>
          </w:p>
        </w:tc>
        <w:tc>
          <w:tcPr>
            <w:tcW w:w="810" w:type="dxa"/>
          </w:tcPr>
          <w:p w14:paraId="3852B401" w14:textId="7FA6D0A9" w:rsidR="00AA3EBC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D2F38D" w14:textId="37752CF1" w:rsidR="00AA3EBC" w:rsidRPr="00785F0F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100.0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0D6504D" w14:textId="77777777" w:rsidR="00AA3EBC" w:rsidRPr="00785F0F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785F0F">
              <w:rPr>
                <w:sz w:val="22"/>
                <w:szCs w:val="22"/>
                <w:cs/>
                <w:lang w:val="en-GB"/>
              </w:rPr>
              <w:t>100.0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38D358EA" w14:textId="69B82191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390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06D2AA" w14:textId="77777777" w:rsidR="00AA3EBC" w:rsidRPr="00785F0F" w:rsidRDefault="00AA3EBC" w:rsidP="00AA3EBC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63CC97E7" w14:textId="77777777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</w:rPr>
              <w:t>390</w:t>
            </w:r>
          </w:p>
        </w:tc>
        <w:tc>
          <w:tcPr>
            <w:tcW w:w="270" w:type="dxa"/>
          </w:tcPr>
          <w:p w14:paraId="1267CAA4" w14:textId="77777777" w:rsidR="00AA3EBC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14:paraId="54874595" w14:textId="1F556119" w:rsidR="00AA3EBC" w:rsidRPr="00785F0F" w:rsidRDefault="00AA3EBC" w:rsidP="00AA3EBC">
            <w:pPr>
              <w:tabs>
                <w:tab w:val="decimal" w:pos="162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09106BF4" w14:textId="77777777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right="288"/>
              <w:rPr>
                <w:sz w:val="22"/>
                <w:szCs w:val="22"/>
              </w:rPr>
            </w:pPr>
          </w:p>
        </w:tc>
        <w:tc>
          <w:tcPr>
            <w:tcW w:w="583" w:type="dxa"/>
          </w:tcPr>
          <w:p w14:paraId="6C22A313" w14:textId="297AC224" w:rsidR="00AA3EBC" w:rsidRPr="00785F0F" w:rsidRDefault="00AA3EBC" w:rsidP="00AA3EBC">
            <w:pPr>
              <w:tabs>
                <w:tab w:val="decimal" w:pos="194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A3EBC" w:rsidRPr="00785F0F" w14:paraId="45547738" w14:textId="07D702D9" w:rsidTr="000B4BF2">
        <w:tc>
          <w:tcPr>
            <w:tcW w:w="3438" w:type="dxa"/>
            <w:shd w:val="clear" w:color="auto" w:fill="auto"/>
          </w:tcPr>
          <w:p w14:paraId="1715CF51" w14:textId="77777777" w:rsidR="00AA3EBC" w:rsidRPr="00785F0F" w:rsidRDefault="00AA3EBC" w:rsidP="00AA3EBC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vertAlign w:val="superscript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 xml:space="preserve">บริษัท </w:t>
            </w:r>
            <w:proofErr w:type="spellStart"/>
            <w:r w:rsidRPr="00785F0F">
              <w:rPr>
                <w:sz w:val="22"/>
                <w:szCs w:val="22"/>
                <w:cs/>
                <w:lang w:val="th-TH"/>
              </w:rPr>
              <w:t>สยามพิธิวัฒน์</w:t>
            </w:r>
            <w:proofErr w:type="spellEnd"/>
            <w:r w:rsidRPr="00785F0F">
              <w:rPr>
                <w:sz w:val="22"/>
                <w:szCs w:val="22"/>
                <w:cs/>
                <w:lang w:val="th-TH"/>
              </w:rPr>
              <w:t xml:space="preserve"> จำก</w:t>
            </w:r>
            <w:r w:rsidRPr="00785F0F">
              <w:rPr>
                <w:rFonts w:hint="cs"/>
                <w:sz w:val="22"/>
                <w:szCs w:val="22"/>
                <w:cs/>
              </w:rPr>
              <w:t>ัด</w:t>
            </w:r>
            <w:r w:rsidRPr="00785F0F">
              <w:rPr>
                <w:sz w:val="22"/>
                <w:szCs w:val="22"/>
                <w:vertAlign w:val="superscript"/>
                <w:cs/>
              </w:rPr>
              <w:t>*</w:t>
            </w:r>
            <w:r w:rsidRPr="00785F0F">
              <w:rPr>
                <w:rFonts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14:paraId="3ABF082E" w14:textId="77777777" w:rsidR="00AA3EBC" w:rsidRPr="00785F0F" w:rsidRDefault="00AA3EBC" w:rsidP="00AA3EBC">
            <w:pPr>
              <w:spacing w:line="260" w:lineRule="exact"/>
              <w:ind w:left="-108" w:right="-108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ศูนย์จำนองและประเมิน</w:t>
            </w:r>
          </w:p>
        </w:tc>
        <w:tc>
          <w:tcPr>
            <w:tcW w:w="810" w:type="dxa"/>
          </w:tcPr>
          <w:p w14:paraId="7175A6FD" w14:textId="3D9FEA31" w:rsidR="00AA3EBC" w:rsidRPr="00785F0F" w:rsidRDefault="00AA3EBC" w:rsidP="00AA3EBC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285AC2" w14:textId="20C6181B" w:rsidR="00AA3EBC" w:rsidRPr="00785F0F" w:rsidRDefault="00AA3EBC" w:rsidP="00AA3EBC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2EB072" w14:textId="77777777" w:rsidR="00AA3EBC" w:rsidRPr="00785F0F" w:rsidRDefault="00AA3EBC" w:rsidP="00AA3EBC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14:paraId="3333FBE0" w14:textId="77777777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C52A0F5" w14:textId="77777777" w:rsidR="00AA3EBC" w:rsidRPr="00785F0F" w:rsidRDefault="00AA3EBC" w:rsidP="00AA3EBC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38F5B604" w14:textId="77777777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4CCB6CD7" w14:textId="77777777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14:paraId="69CFDF1B" w14:textId="32D5BD49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38" w:type="dxa"/>
          </w:tcPr>
          <w:p w14:paraId="5E5F42A8" w14:textId="77777777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right="288"/>
              <w:rPr>
                <w:sz w:val="22"/>
                <w:szCs w:val="22"/>
              </w:rPr>
            </w:pPr>
          </w:p>
        </w:tc>
        <w:tc>
          <w:tcPr>
            <w:tcW w:w="583" w:type="dxa"/>
          </w:tcPr>
          <w:p w14:paraId="5E94E485" w14:textId="77777777" w:rsidR="00AA3EBC" w:rsidRPr="00785F0F" w:rsidRDefault="00AA3EBC" w:rsidP="00AA3EBC">
            <w:pPr>
              <w:tabs>
                <w:tab w:val="decimal" w:pos="414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</w:tr>
      <w:tr w:rsidR="00AA3EBC" w:rsidRPr="00785F0F" w14:paraId="695CD8DA" w14:textId="110FAA2C" w:rsidTr="000B4BF2">
        <w:tc>
          <w:tcPr>
            <w:tcW w:w="3438" w:type="dxa"/>
            <w:shd w:val="clear" w:color="auto" w:fill="auto"/>
          </w:tcPr>
          <w:p w14:paraId="546E68EC" w14:textId="77777777" w:rsidR="00AA3EBC" w:rsidRPr="00785F0F" w:rsidRDefault="00AA3EBC" w:rsidP="00AA3EBC">
            <w:pPr>
              <w:tabs>
                <w:tab w:val="left" w:pos="252"/>
                <w:tab w:val="left" w:pos="432"/>
              </w:tabs>
              <w:snapToGrid w:val="0"/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2ABC0DD0" w14:textId="7B3B9E0E" w:rsidR="00AA3EBC" w:rsidRPr="00785F0F" w:rsidRDefault="00AA3EBC" w:rsidP="00AA3EBC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785F0F"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cs/>
                <w:lang w:val="th-TH"/>
              </w:rPr>
              <w:t>ราคาทรัพย์สิน</w:t>
            </w:r>
          </w:p>
        </w:tc>
        <w:tc>
          <w:tcPr>
            <w:tcW w:w="810" w:type="dxa"/>
          </w:tcPr>
          <w:p w14:paraId="5672FFB2" w14:textId="51FC2D02" w:rsidR="00AA3EBC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0F5585" w14:textId="530997B0" w:rsidR="00AA3EBC" w:rsidRPr="00785F0F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100.0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509800" w14:textId="77777777" w:rsidR="00AA3EBC" w:rsidRPr="00785F0F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785F0F">
              <w:rPr>
                <w:sz w:val="22"/>
                <w:szCs w:val="22"/>
                <w:cs/>
                <w:lang w:val="en-GB"/>
              </w:rPr>
              <w:t>100.0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16E3F2D2" w14:textId="57EC97BC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1E72C52" w14:textId="77777777" w:rsidR="00AA3EBC" w:rsidRPr="00785F0F" w:rsidRDefault="00AA3EBC" w:rsidP="00AA3EBC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5C9C0AF2" w14:textId="77777777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</w:rPr>
              <w:t>10</w:t>
            </w:r>
          </w:p>
        </w:tc>
        <w:tc>
          <w:tcPr>
            <w:tcW w:w="270" w:type="dxa"/>
          </w:tcPr>
          <w:p w14:paraId="39730F9F" w14:textId="77777777" w:rsidR="00AA3EBC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14:paraId="60452CC9" w14:textId="331B4D59" w:rsidR="00AA3EBC" w:rsidRPr="00785F0F" w:rsidRDefault="00AA3EBC" w:rsidP="00AA3EBC">
            <w:pPr>
              <w:tabs>
                <w:tab w:val="decimal" w:pos="162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46DD42E4" w14:textId="77777777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  <w:tc>
          <w:tcPr>
            <w:tcW w:w="583" w:type="dxa"/>
          </w:tcPr>
          <w:p w14:paraId="21000405" w14:textId="34E7A117" w:rsidR="00AA3EBC" w:rsidRPr="00785F0F" w:rsidRDefault="00AA3EBC" w:rsidP="00AA3EBC">
            <w:pPr>
              <w:tabs>
                <w:tab w:val="decimal" w:pos="194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A3EBC" w:rsidRPr="00150141" w14:paraId="25EE212E" w14:textId="18A709D6" w:rsidTr="000B4BF2">
        <w:tc>
          <w:tcPr>
            <w:tcW w:w="3438" w:type="dxa"/>
            <w:shd w:val="clear" w:color="auto" w:fill="auto"/>
          </w:tcPr>
          <w:p w14:paraId="29F81576" w14:textId="77777777" w:rsidR="00AA3EBC" w:rsidRPr="00785F0F" w:rsidRDefault="00AA3EBC" w:rsidP="00AA3EBC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 ไทย</w:t>
            </w:r>
            <w:proofErr w:type="spellStart"/>
            <w:r w:rsidRPr="00785F0F">
              <w:rPr>
                <w:sz w:val="22"/>
                <w:szCs w:val="22"/>
                <w:cs/>
                <w:lang w:val="th-TH"/>
              </w:rPr>
              <w:t>พาณิชย์พลัส</w:t>
            </w:r>
            <w:proofErr w:type="spellEnd"/>
            <w:r w:rsidRPr="00785F0F">
              <w:rPr>
                <w:sz w:val="22"/>
                <w:szCs w:val="22"/>
                <w:cs/>
                <w:lang w:val="th-TH"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14:paraId="2D5C29C8" w14:textId="77777777" w:rsidR="00AA3EBC" w:rsidRPr="00785F0F" w:rsidRDefault="00AA3EBC" w:rsidP="00AA3EBC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บริการเรียกเก็บหนี้</w:t>
            </w:r>
          </w:p>
        </w:tc>
        <w:tc>
          <w:tcPr>
            <w:tcW w:w="810" w:type="dxa"/>
          </w:tcPr>
          <w:p w14:paraId="5E0CAA1C" w14:textId="52578542" w:rsidR="00AA3EBC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4D56E1" w14:textId="39F172D4" w:rsidR="00AA3EBC" w:rsidRPr="00785F0F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100.0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0AC457" w14:textId="77777777" w:rsidR="00AA3EBC" w:rsidRPr="00785F0F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785F0F">
              <w:rPr>
                <w:sz w:val="22"/>
                <w:szCs w:val="22"/>
                <w:cs/>
                <w:lang w:val="en-GB"/>
              </w:rPr>
              <w:t>100.0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4D1B05D6" w14:textId="2A85DBE4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BBC07B" w14:textId="77777777" w:rsidR="00AA3EBC" w:rsidRPr="00785F0F" w:rsidRDefault="00AA3EBC" w:rsidP="00AA3EBC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5DD3EB13" w14:textId="77777777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14:paraId="26AE4FB5" w14:textId="77777777" w:rsidR="00AA3EBC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14:paraId="56936B86" w14:textId="404FD7E6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</w:t>
            </w:r>
          </w:p>
        </w:tc>
        <w:tc>
          <w:tcPr>
            <w:tcW w:w="238" w:type="dxa"/>
          </w:tcPr>
          <w:p w14:paraId="321A6E39" w14:textId="77777777" w:rsidR="00AA3EBC" w:rsidRPr="00785F0F" w:rsidRDefault="00AA3EBC" w:rsidP="00AA3EBC">
            <w:pPr>
              <w:tabs>
                <w:tab w:val="decimal" w:pos="391"/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83" w:type="dxa"/>
          </w:tcPr>
          <w:p w14:paraId="5B311E4C" w14:textId="58926952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327</w:t>
            </w:r>
          </w:p>
        </w:tc>
      </w:tr>
      <w:tr w:rsidR="00AA3EBC" w:rsidRPr="00785F0F" w14:paraId="48741820" w14:textId="0664355C" w:rsidTr="000B4BF2">
        <w:tc>
          <w:tcPr>
            <w:tcW w:w="3438" w:type="dxa"/>
            <w:shd w:val="clear" w:color="auto" w:fill="auto"/>
          </w:tcPr>
          <w:p w14:paraId="3B7B9D0E" w14:textId="77777777" w:rsidR="00AA3EBC" w:rsidRPr="00785F0F" w:rsidRDefault="00AA3EBC" w:rsidP="00AA3EBC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lang w:val="en-GB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</w:t>
            </w: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 xml:space="preserve"> </w:t>
            </w:r>
            <w:r w:rsidRPr="00785F0F">
              <w:rPr>
                <w:sz w:val="22"/>
                <w:szCs w:val="22"/>
                <w:cs/>
                <w:lang w:val="th-TH"/>
              </w:rPr>
              <w:t>ไทยพาณิชย์</w:t>
            </w:r>
            <w:r w:rsidRPr="00785F0F">
              <w:rPr>
                <w:sz w:val="22"/>
                <w:szCs w:val="22"/>
                <w:cs/>
              </w:rPr>
              <w:t xml:space="preserve"> </w:t>
            </w:r>
            <w:proofErr w:type="spellStart"/>
            <w:r w:rsidRPr="00785F0F">
              <w:rPr>
                <w:rFonts w:hint="cs"/>
                <w:sz w:val="22"/>
                <w:szCs w:val="22"/>
                <w:cs/>
              </w:rPr>
              <w:t>โพรเทค</w:t>
            </w:r>
            <w:proofErr w:type="spellEnd"/>
            <w:r w:rsidRPr="00785F0F"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785F0F">
              <w:rPr>
                <w:sz w:val="22"/>
                <w:szCs w:val="22"/>
                <w:cs/>
                <w:lang w:val="th-TH"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1044F689" w14:textId="77777777" w:rsidR="00AA3EBC" w:rsidRPr="00785F0F" w:rsidRDefault="00AA3EBC" w:rsidP="00AA3EBC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นายหน้าประกันวินาศภัย</w:t>
            </w:r>
          </w:p>
        </w:tc>
        <w:tc>
          <w:tcPr>
            <w:tcW w:w="810" w:type="dxa"/>
          </w:tcPr>
          <w:p w14:paraId="041D455B" w14:textId="02A02586" w:rsidR="00AA3EBC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018AD5" w14:textId="67A4CA74" w:rsidR="00AA3EBC" w:rsidRPr="00785F0F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37C0A1" w14:textId="77777777" w:rsidR="00AA3EBC" w:rsidRPr="00785F0F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100.0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78E5C39E" w14:textId="6C519670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8E6A27" w14:textId="77777777" w:rsidR="00AA3EBC" w:rsidRPr="00785F0F" w:rsidRDefault="00AA3EBC" w:rsidP="00AA3EBC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6F8B276B" w14:textId="77777777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642ABECA" w14:textId="77777777" w:rsidR="00AA3EBC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14:paraId="7FB5E723" w14:textId="08349452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8" w:type="dxa"/>
          </w:tcPr>
          <w:p w14:paraId="0AEEFBF3" w14:textId="77777777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83" w:type="dxa"/>
          </w:tcPr>
          <w:p w14:paraId="4D5FC58A" w14:textId="01E6442C" w:rsidR="00AA3EBC" w:rsidRPr="00785F0F" w:rsidRDefault="00AA3EBC" w:rsidP="00AA3EBC">
            <w:pPr>
              <w:tabs>
                <w:tab w:val="decimal" w:pos="194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A3EBC" w:rsidRPr="00785F0F" w14:paraId="0550E83A" w14:textId="6E2A2508" w:rsidTr="000B4BF2">
        <w:tc>
          <w:tcPr>
            <w:tcW w:w="3438" w:type="dxa"/>
            <w:shd w:val="clear" w:color="auto" w:fill="auto"/>
          </w:tcPr>
          <w:p w14:paraId="28CE5EF7" w14:textId="77777777" w:rsidR="00AA3EBC" w:rsidRPr="00785F0F" w:rsidRDefault="00AA3EBC" w:rsidP="00AA3EBC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</w: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 xml:space="preserve">บริษัท </w:t>
            </w:r>
            <w:proofErr w:type="spellStart"/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เอส</w:t>
            </w:r>
            <w:proofErr w:type="spellEnd"/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 xml:space="preserve">ซีบี </w:t>
            </w:r>
            <w:proofErr w:type="spellStart"/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อบาคัส</w:t>
            </w:r>
            <w:proofErr w:type="spellEnd"/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 xml:space="preserve"> จำกัด</w:t>
            </w:r>
          </w:p>
        </w:tc>
        <w:tc>
          <w:tcPr>
            <w:tcW w:w="1530" w:type="dxa"/>
            <w:shd w:val="clear" w:color="auto" w:fill="auto"/>
          </w:tcPr>
          <w:p w14:paraId="101DED52" w14:textId="77777777" w:rsidR="00AA3EBC" w:rsidRPr="00785F0F" w:rsidRDefault="00AA3EBC" w:rsidP="00AA3EBC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วิเคราะห์ข้อมูล</w:t>
            </w:r>
          </w:p>
        </w:tc>
        <w:tc>
          <w:tcPr>
            <w:tcW w:w="810" w:type="dxa"/>
          </w:tcPr>
          <w:p w14:paraId="2C37FD67" w14:textId="6E560B4F" w:rsidR="00AA3EBC" w:rsidRDefault="00AA3EBC" w:rsidP="00AA3EBC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454AFB" w14:textId="336E6118" w:rsidR="00AA3EBC" w:rsidRPr="00785F0F" w:rsidRDefault="00AA3EBC" w:rsidP="00AA3EBC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5A513C" w14:textId="77777777" w:rsidR="00AA3EBC" w:rsidRPr="00785F0F" w:rsidRDefault="00AA3EBC" w:rsidP="00AA3EBC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100.0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16EB1A4E" w14:textId="11053403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5CDBF4" w14:textId="77777777" w:rsidR="00AA3EBC" w:rsidRPr="00785F0F" w:rsidRDefault="00AA3EBC" w:rsidP="00AA3EBC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096F13A2" w14:textId="77777777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</w:rPr>
              <w:t>10</w:t>
            </w:r>
          </w:p>
        </w:tc>
        <w:tc>
          <w:tcPr>
            <w:tcW w:w="270" w:type="dxa"/>
          </w:tcPr>
          <w:p w14:paraId="5ABDD8DF" w14:textId="77777777" w:rsidR="00AA3EBC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11536342" w14:textId="56E643A4" w:rsidR="00AA3EBC" w:rsidRPr="00785F0F" w:rsidRDefault="00AA3EBC" w:rsidP="00AA3EBC">
            <w:pPr>
              <w:tabs>
                <w:tab w:val="decimal" w:pos="162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0F55A465" w14:textId="77777777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  <w:tc>
          <w:tcPr>
            <w:tcW w:w="583" w:type="dxa"/>
          </w:tcPr>
          <w:p w14:paraId="61DBA54E" w14:textId="026CFE85" w:rsidR="00AA3EBC" w:rsidRPr="00785F0F" w:rsidRDefault="00AA3EBC" w:rsidP="00AA3EBC">
            <w:pPr>
              <w:tabs>
                <w:tab w:val="decimal" w:pos="194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AA3EBC" w:rsidRPr="00785F0F" w14:paraId="17A08DCD" w14:textId="426195D9" w:rsidTr="000B4BF2">
        <w:tc>
          <w:tcPr>
            <w:tcW w:w="3438" w:type="dxa"/>
            <w:shd w:val="clear" w:color="auto" w:fill="auto"/>
          </w:tcPr>
          <w:p w14:paraId="0BE9994B" w14:textId="77777777" w:rsidR="00AA3EBC" w:rsidRPr="00785F0F" w:rsidRDefault="00AA3EBC" w:rsidP="00AA3EBC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</w: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ธุรกิจ</w:t>
            </w:r>
            <w:r w:rsidRPr="00785F0F">
              <w:rPr>
                <w:b/>
                <w:bCs/>
                <w:sz w:val="22"/>
                <w:szCs w:val="22"/>
                <w:cs/>
              </w:rPr>
              <w:t xml:space="preserve">อื่น </w:t>
            </w:r>
          </w:p>
        </w:tc>
        <w:tc>
          <w:tcPr>
            <w:tcW w:w="1530" w:type="dxa"/>
            <w:shd w:val="clear" w:color="auto" w:fill="auto"/>
          </w:tcPr>
          <w:p w14:paraId="1BAA89C5" w14:textId="77777777" w:rsidR="00AA3EBC" w:rsidRPr="00785F0F" w:rsidRDefault="00AA3EBC" w:rsidP="00AA3EBC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7659B202" w14:textId="13F6638E" w:rsidR="00AA3EBC" w:rsidRPr="00785F0F" w:rsidRDefault="00AA3EBC" w:rsidP="00AA3EBC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52763A" w14:textId="1FC78D31" w:rsidR="00AA3EBC" w:rsidRPr="00785F0F" w:rsidRDefault="00AA3EBC" w:rsidP="00AA3EBC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8E4B3D" w14:textId="77777777" w:rsidR="00AA3EBC" w:rsidRPr="00785F0F" w:rsidRDefault="00AA3EBC" w:rsidP="00AA3EBC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14:paraId="23E93788" w14:textId="77777777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504241D" w14:textId="77777777" w:rsidR="00AA3EBC" w:rsidRPr="00785F0F" w:rsidRDefault="00AA3EBC" w:rsidP="00AA3EBC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4AEA3FDB" w14:textId="77777777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AC2B009" w14:textId="77777777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55246B9D" w14:textId="4035CB3D" w:rsidR="00AA3EBC" w:rsidRPr="00785F0F" w:rsidRDefault="00AA3EBC" w:rsidP="00AA3EBC">
            <w:pPr>
              <w:tabs>
                <w:tab w:val="decimal" w:pos="252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351AD2BE" w14:textId="77777777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left="-144" w:right="288"/>
              <w:rPr>
                <w:sz w:val="22"/>
                <w:szCs w:val="22"/>
                <w:cs/>
              </w:rPr>
            </w:pPr>
          </w:p>
        </w:tc>
        <w:tc>
          <w:tcPr>
            <w:tcW w:w="583" w:type="dxa"/>
          </w:tcPr>
          <w:p w14:paraId="34BE90FB" w14:textId="1AF0586A" w:rsidR="00AA3EBC" w:rsidRPr="00785F0F" w:rsidRDefault="00AA3EBC" w:rsidP="00AA3EBC">
            <w:pPr>
              <w:tabs>
                <w:tab w:val="decimal" w:pos="414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AA3EBC" w:rsidRPr="00785F0F" w14:paraId="0E1408AE" w14:textId="0DCCBD49" w:rsidTr="000B4BF2">
        <w:tc>
          <w:tcPr>
            <w:tcW w:w="3438" w:type="dxa"/>
            <w:shd w:val="clear" w:color="auto" w:fill="auto"/>
          </w:tcPr>
          <w:p w14:paraId="056CB1C4" w14:textId="77777777" w:rsidR="00AA3EBC" w:rsidRPr="00785F0F" w:rsidRDefault="00AA3EBC" w:rsidP="00AA3EBC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 ส.</w:t>
            </w:r>
            <w:proofErr w:type="spellStart"/>
            <w:r w:rsidRPr="00785F0F">
              <w:rPr>
                <w:sz w:val="22"/>
                <w:szCs w:val="22"/>
                <w:cs/>
                <w:lang w:val="th-TH"/>
              </w:rPr>
              <w:t>อ.ก</w:t>
            </w:r>
            <w:proofErr w:type="spellEnd"/>
            <w:r w:rsidRPr="00785F0F">
              <w:rPr>
                <w:sz w:val="22"/>
                <w:szCs w:val="22"/>
                <w:cs/>
                <w:lang w:val="th-TH"/>
              </w:rPr>
              <w:t>. จำกัด (มหาชน)</w:t>
            </w:r>
            <w:r w:rsidRPr="00785F0F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1530" w:type="dxa"/>
            <w:shd w:val="clear" w:color="auto" w:fill="auto"/>
          </w:tcPr>
          <w:p w14:paraId="35EC59D6" w14:textId="77777777" w:rsidR="00AA3EBC" w:rsidRPr="00785F0F" w:rsidRDefault="00AA3EBC" w:rsidP="00AA3EBC">
            <w:pPr>
              <w:spacing w:line="260" w:lineRule="exact"/>
              <w:ind w:left="-108" w:right="-288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การพาณิชย์</w:t>
            </w:r>
          </w:p>
        </w:tc>
        <w:tc>
          <w:tcPr>
            <w:tcW w:w="810" w:type="dxa"/>
          </w:tcPr>
          <w:p w14:paraId="5C884A2B" w14:textId="7FA722EB" w:rsidR="00AA3EBC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6CDF05" w14:textId="678589E8" w:rsidR="00AA3EBC" w:rsidRPr="00785F0F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99.7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1B49A30" w14:textId="77777777" w:rsidR="00AA3EBC" w:rsidRPr="00785F0F" w:rsidRDefault="00AA3EBC" w:rsidP="00AA3EBC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785F0F">
              <w:rPr>
                <w:sz w:val="22"/>
                <w:szCs w:val="22"/>
                <w:cs/>
                <w:lang w:val="en-GB"/>
              </w:rPr>
              <w:t>99.7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588BCEF8" w14:textId="0FA90B2B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583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8FEE64" w14:textId="77777777" w:rsidR="00AA3EBC" w:rsidRPr="00785F0F" w:rsidRDefault="00AA3EBC" w:rsidP="00AA3EBC">
            <w:pPr>
              <w:tabs>
                <w:tab w:val="decimal" w:pos="-61"/>
                <w:tab w:val="decimal" w:pos="486"/>
                <w:tab w:val="decimal" w:pos="582"/>
              </w:tabs>
              <w:snapToGrid w:val="0"/>
              <w:spacing w:line="260" w:lineRule="exact"/>
              <w:ind w:left="-234" w:right="72"/>
              <w:rPr>
                <w:sz w:val="22"/>
                <w:szCs w:val="22"/>
                <w:cs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5AB93430" w14:textId="77777777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</w:rPr>
              <w:t>58</w:t>
            </w:r>
            <w:r w:rsidRPr="00785F0F">
              <w:rPr>
                <w:rFonts w:hint="cs"/>
                <w:sz w:val="22"/>
                <w:szCs w:val="22"/>
                <w:cs/>
              </w:rPr>
              <w:t>3</w:t>
            </w:r>
          </w:p>
        </w:tc>
        <w:tc>
          <w:tcPr>
            <w:tcW w:w="270" w:type="dxa"/>
          </w:tcPr>
          <w:p w14:paraId="6BAE62C9" w14:textId="77777777" w:rsidR="00AA3EBC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710B1139" w14:textId="49E8310C" w:rsidR="00AA3EBC" w:rsidRPr="00785F0F" w:rsidRDefault="00AA3EBC" w:rsidP="00AA3EBC">
            <w:pPr>
              <w:tabs>
                <w:tab w:val="decimal" w:pos="162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4961515A" w14:textId="77777777" w:rsidR="00AA3EBC" w:rsidRPr="00785F0F" w:rsidRDefault="00AA3EBC" w:rsidP="00AA3EBC">
            <w:pPr>
              <w:tabs>
                <w:tab w:val="decimal" w:pos="517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</w:tc>
        <w:tc>
          <w:tcPr>
            <w:tcW w:w="583" w:type="dxa"/>
          </w:tcPr>
          <w:p w14:paraId="028653AB" w14:textId="66B3CDF0" w:rsidR="00AA3EBC" w:rsidRPr="00785F0F" w:rsidRDefault="00AA3EBC" w:rsidP="00AA3EBC">
            <w:pPr>
              <w:tabs>
                <w:tab w:val="decimal" w:pos="194"/>
              </w:tabs>
              <w:spacing w:line="260" w:lineRule="exact"/>
              <w:ind w:left="216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AA3EBC" w:rsidRPr="00785F0F" w14:paraId="6C491781" w14:textId="764478CC" w:rsidTr="000B4BF2">
        <w:tc>
          <w:tcPr>
            <w:tcW w:w="3438" w:type="dxa"/>
            <w:shd w:val="clear" w:color="auto" w:fill="auto"/>
          </w:tcPr>
          <w:p w14:paraId="319DBCA0" w14:textId="77777777" w:rsidR="00AA3EBC" w:rsidRPr="00785F0F" w:rsidRDefault="00AA3EBC" w:rsidP="00AA3EBC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</w: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บริษัทย่อยทางอ้อม</w:t>
            </w:r>
          </w:p>
        </w:tc>
        <w:tc>
          <w:tcPr>
            <w:tcW w:w="1530" w:type="dxa"/>
            <w:shd w:val="clear" w:color="auto" w:fill="auto"/>
          </w:tcPr>
          <w:p w14:paraId="0B5A0F8F" w14:textId="77777777" w:rsidR="00AA3EBC" w:rsidRPr="00785F0F" w:rsidRDefault="00AA3EBC" w:rsidP="00AA3EBC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4EC94148" w14:textId="5C107D63" w:rsidR="00AA3EBC" w:rsidRPr="00785F0F" w:rsidRDefault="00AA3EBC" w:rsidP="00AA3EBC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3D6AC1" w14:textId="26477A77" w:rsidR="00AA3EBC" w:rsidRPr="00785F0F" w:rsidRDefault="00AA3EBC" w:rsidP="00AA3EBC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353706" w14:textId="77777777" w:rsidR="00AA3EBC" w:rsidRPr="00785F0F" w:rsidRDefault="00AA3EBC" w:rsidP="00AA3EBC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14:paraId="1E8C8A8B" w14:textId="77777777" w:rsidR="00AA3EBC" w:rsidRPr="00785F0F" w:rsidRDefault="00AA3EBC" w:rsidP="00AA3EBC">
            <w:pPr>
              <w:snapToGrid w:val="0"/>
              <w:spacing w:line="260" w:lineRule="exact"/>
              <w:ind w:left="-168" w:right="-3" w:hanging="75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0ABB42A" w14:textId="77777777" w:rsidR="00AA3EBC" w:rsidRPr="00785F0F" w:rsidRDefault="00AA3EBC" w:rsidP="00AA3EBC">
            <w:pPr>
              <w:tabs>
                <w:tab w:val="decimal" w:pos="-61"/>
                <w:tab w:val="decimal" w:pos="486"/>
                <w:tab w:val="decimal" w:pos="582"/>
              </w:tabs>
              <w:spacing w:line="260" w:lineRule="exact"/>
              <w:ind w:left="-3" w:right="12" w:hanging="30"/>
              <w:rPr>
                <w:sz w:val="22"/>
                <w:szCs w:val="22"/>
                <w:cs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262B758B" w14:textId="77777777" w:rsidR="00AA3EBC" w:rsidRPr="00554B7C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8AA10F0" w14:textId="77777777" w:rsidR="00AA3EBC" w:rsidRPr="00DB4126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3EFBCB91" w14:textId="1C10B986" w:rsidR="00AA3EBC" w:rsidRPr="00DB4126" w:rsidRDefault="00AA3EBC" w:rsidP="00AA3EBC">
            <w:pPr>
              <w:tabs>
                <w:tab w:val="decimal" w:pos="252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42B4A48B" w14:textId="77777777" w:rsidR="00AA3EBC" w:rsidRPr="00785F0F" w:rsidRDefault="00AA3EBC" w:rsidP="00AA3EBC">
            <w:pPr>
              <w:snapToGrid w:val="0"/>
              <w:spacing w:line="260" w:lineRule="exact"/>
              <w:ind w:left="-168" w:right="-3" w:hanging="75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83" w:type="dxa"/>
          </w:tcPr>
          <w:p w14:paraId="3BDB145C" w14:textId="77777777" w:rsidR="00AA3EBC" w:rsidRPr="006A02B9" w:rsidRDefault="00AA3EBC" w:rsidP="00AA3EBC">
            <w:pPr>
              <w:tabs>
                <w:tab w:val="decimal" w:pos="194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AA3EBC" w:rsidRPr="00785F0F" w14:paraId="1468CC40" w14:textId="5EA8EDB4" w:rsidTr="000B4BF2">
        <w:tc>
          <w:tcPr>
            <w:tcW w:w="3438" w:type="dxa"/>
            <w:shd w:val="clear" w:color="auto" w:fill="auto"/>
          </w:tcPr>
          <w:p w14:paraId="4B17B10A" w14:textId="77777777" w:rsidR="00AA3EBC" w:rsidRPr="00785F0F" w:rsidRDefault="00AA3EBC" w:rsidP="00AA3EBC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บริษัท มหิศร จำกัด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**</w:t>
            </w:r>
            <w:r w:rsidRPr="00785F0F">
              <w:rPr>
                <w:rFonts w:hint="cs"/>
                <w:sz w:val="22"/>
                <w:szCs w:val="22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14:paraId="66EFAC2A" w14:textId="77777777" w:rsidR="00AA3EBC" w:rsidRPr="00785F0F" w:rsidRDefault="00AA3EBC" w:rsidP="00AA3EBC">
            <w:pPr>
              <w:spacing w:line="260" w:lineRule="exact"/>
              <w:ind w:left="-108" w:right="-288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บริหารอสังหาริมทรัพย์</w:t>
            </w:r>
          </w:p>
        </w:tc>
        <w:tc>
          <w:tcPr>
            <w:tcW w:w="810" w:type="dxa"/>
          </w:tcPr>
          <w:p w14:paraId="667D76FA" w14:textId="5876D21F" w:rsidR="00AA3EBC" w:rsidRDefault="00AA3EBC" w:rsidP="00AA3EBC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140691" w14:textId="57F913E8" w:rsidR="00AA3EBC" w:rsidRPr="00785F0F" w:rsidRDefault="00AA3EBC" w:rsidP="00AA3EBC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4CD35F" w14:textId="77777777" w:rsidR="00AA3EBC" w:rsidRPr="00785F0F" w:rsidRDefault="00AA3EBC" w:rsidP="00AA3EBC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7155D686" w14:textId="631E2D50" w:rsidR="00AA3EBC" w:rsidRPr="00785F0F" w:rsidRDefault="00AA3EBC" w:rsidP="00AA3EBC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13CBFE" w14:textId="77777777" w:rsidR="00AA3EBC" w:rsidRPr="00785F0F" w:rsidRDefault="00AA3EBC" w:rsidP="00AA3EBC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638585BF" w14:textId="77777777" w:rsidR="00AA3EBC" w:rsidRPr="00785F0F" w:rsidRDefault="00AA3EBC" w:rsidP="00AA3EBC">
            <w:pPr>
              <w:tabs>
                <w:tab w:val="decimal" w:pos="196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44A80C6A" w14:textId="77777777" w:rsidR="00AA3EBC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65CF6568" w14:textId="3F589710" w:rsidR="00AA3EBC" w:rsidRPr="00785F0F" w:rsidRDefault="00AA3EBC" w:rsidP="00AA3EBC">
            <w:pPr>
              <w:tabs>
                <w:tab w:val="decimal" w:pos="16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0FADE7EF" w14:textId="77777777" w:rsidR="00AA3EBC" w:rsidRPr="00785F0F" w:rsidRDefault="00AA3EBC" w:rsidP="00AA3EBC">
            <w:pPr>
              <w:tabs>
                <w:tab w:val="decimal" w:pos="338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583" w:type="dxa"/>
          </w:tcPr>
          <w:p w14:paraId="11B3FBE5" w14:textId="1F42DC65" w:rsidR="00AA3EBC" w:rsidRPr="00785F0F" w:rsidRDefault="00AA3EBC" w:rsidP="00AA3EBC">
            <w:pPr>
              <w:tabs>
                <w:tab w:val="decimal" w:pos="194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AA3EBC" w:rsidRPr="00785F0F" w14:paraId="6ED46408" w14:textId="40D32A14" w:rsidTr="000B4BF2">
        <w:tc>
          <w:tcPr>
            <w:tcW w:w="3438" w:type="dxa"/>
            <w:shd w:val="clear" w:color="auto" w:fill="auto"/>
          </w:tcPr>
          <w:p w14:paraId="13708141" w14:textId="77777777" w:rsidR="00AA3EBC" w:rsidRPr="00785F0F" w:rsidRDefault="00AA3EBC" w:rsidP="00AA3EBC">
            <w:pPr>
              <w:tabs>
                <w:tab w:val="left" w:pos="252"/>
              </w:tabs>
              <w:spacing w:line="260" w:lineRule="exact"/>
              <w:ind w:right="-143"/>
              <w:jc w:val="both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</w: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 xml:space="preserve">บริษัท </w:t>
            </w:r>
            <w:proofErr w:type="spellStart"/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ดิจิทัล</w:t>
            </w:r>
            <w:proofErr w:type="spellEnd"/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 xml:space="preserve"> เวน</w:t>
            </w:r>
            <w:proofErr w:type="spellStart"/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เจอร์ส</w:t>
            </w:r>
            <w:proofErr w:type="spellEnd"/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 xml:space="preserve"> จำกัด</w:t>
            </w:r>
            <w:r w:rsidRPr="00785F0F">
              <w:rPr>
                <w:sz w:val="22"/>
                <w:szCs w:val="22"/>
                <w:vertAlign w:val="superscript"/>
                <w:cs/>
                <w:lang w:val="th-TH"/>
              </w:rPr>
              <w:t>*</w:t>
            </w:r>
            <w:r w:rsidRPr="00785F0F">
              <w:rPr>
                <w:sz w:val="22"/>
                <w:szCs w:val="22"/>
                <w:vertAlign w:val="superscript"/>
                <w:cs/>
              </w:rPr>
              <w:t>**</w:t>
            </w:r>
            <w:r w:rsidRPr="00785F0F">
              <w:rPr>
                <w:rFonts w:hint="cs"/>
                <w:sz w:val="22"/>
                <w:szCs w:val="22"/>
                <w:vertAlign w:val="superscript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14:paraId="5E1B5176" w14:textId="77777777" w:rsidR="00AA3EBC" w:rsidRPr="00785F0F" w:rsidRDefault="00AA3EBC" w:rsidP="00AA3EBC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เทคโนโลยีทางการเงิน</w:t>
            </w:r>
          </w:p>
        </w:tc>
        <w:tc>
          <w:tcPr>
            <w:tcW w:w="810" w:type="dxa"/>
          </w:tcPr>
          <w:p w14:paraId="1A56B3C1" w14:textId="77777777" w:rsidR="00AA3EBC" w:rsidRPr="00785F0F" w:rsidRDefault="00AA3EBC" w:rsidP="00AA3EBC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757502" w14:textId="2FF88178" w:rsidR="00AA3EBC" w:rsidRPr="00785F0F" w:rsidRDefault="00AA3EBC" w:rsidP="00AA3EBC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16D32D" w14:textId="77777777" w:rsidR="00AA3EBC" w:rsidRPr="00785F0F" w:rsidRDefault="00AA3EBC" w:rsidP="00AA3EBC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14:paraId="11B02C28" w14:textId="77777777" w:rsidR="00AA3EBC" w:rsidRPr="00785F0F" w:rsidRDefault="00AA3EBC" w:rsidP="00AA3EBC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E9AC6F6" w14:textId="77777777" w:rsidR="00AA3EBC" w:rsidRPr="00785F0F" w:rsidRDefault="00AA3EBC" w:rsidP="00AA3EBC">
            <w:pPr>
              <w:tabs>
                <w:tab w:val="decimal" w:pos="-61"/>
                <w:tab w:val="decimal" w:pos="486"/>
              </w:tabs>
              <w:snapToGrid w:val="0"/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02CF8956" w14:textId="77777777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70" w:type="dxa"/>
          </w:tcPr>
          <w:p w14:paraId="26D52DC5" w14:textId="77777777" w:rsidR="00AA3EBC" w:rsidRPr="00785F0F" w:rsidRDefault="00AA3EBC" w:rsidP="00AA3EBC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14:paraId="1AE365AE" w14:textId="7DF122E9" w:rsidR="00AA3EBC" w:rsidRPr="00785F0F" w:rsidRDefault="00AA3EBC" w:rsidP="00AA3EBC">
            <w:pPr>
              <w:tabs>
                <w:tab w:val="decimal" w:pos="162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238" w:type="dxa"/>
          </w:tcPr>
          <w:p w14:paraId="3C79A23B" w14:textId="77777777" w:rsidR="00AA3EBC" w:rsidRPr="00785F0F" w:rsidRDefault="00AA3EBC" w:rsidP="00AA3EBC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83" w:type="dxa"/>
          </w:tcPr>
          <w:p w14:paraId="0002095A" w14:textId="77777777" w:rsidR="00AA3EBC" w:rsidRPr="00785F0F" w:rsidRDefault="00AA3EBC" w:rsidP="00AA3EBC">
            <w:pPr>
              <w:tabs>
                <w:tab w:val="decimal" w:pos="194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</w:tr>
      <w:tr w:rsidR="00AA3EBC" w:rsidRPr="00785F0F" w14:paraId="3612EB7F" w14:textId="692D6B21" w:rsidTr="000B4BF2">
        <w:tc>
          <w:tcPr>
            <w:tcW w:w="3438" w:type="dxa"/>
            <w:shd w:val="clear" w:color="auto" w:fill="auto"/>
          </w:tcPr>
          <w:p w14:paraId="650E8529" w14:textId="77777777" w:rsidR="00AA3EBC" w:rsidRPr="00785F0F" w:rsidRDefault="00AA3EBC" w:rsidP="00AA3EBC">
            <w:pPr>
              <w:tabs>
                <w:tab w:val="left" w:pos="25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55D58755" w14:textId="4A512CBA" w:rsidR="00AA3EBC" w:rsidRDefault="00AA3EBC" w:rsidP="00AA3EBC">
            <w:pPr>
              <w:spacing w:line="260" w:lineRule="exact"/>
              <w:ind w:left="-108" w:right="-5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 </w:t>
            </w:r>
            <w:r>
              <w:rPr>
                <w:rFonts w:hint="cs"/>
                <w:sz w:val="22"/>
                <w:szCs w:val="22"/>
                <w:cs/>
              </w:rPr>
              <w:t xml:space="preserve"> </w:t>
            </w:r>
            <w:r w:rsidRPr="00785F0F">
              <w:rPr>
                <w:rFonts w:hint="cs"/>
                <w:sz w:val="22"/>
                <w:szCs w:val="22"/>
                <w:cs/>
              </w:rPr>
              <w:t xml:space="preserve"> และธุรกิจเงินร่วม</w:t>
            </w:r>
          </w:p>
          <w:p w14:paraId="79176935" w14:textId="2142AF8B" w:rsidR="00AA3EBC" w:rsidRPr="00785F0F" w:rsidRDefault="00AA3EBC" w:rsidP="00AA3EBC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 xml:space="preserve">   </w:t>
            </w:r>
            <w:r w:rsidRPr="00785F0F">
              <w:rPr>
                <w:rFonts w:hint="cs"/>
                <w:sz w:val="22"/>
                <w:szCs w:val="22"/>
                <w:cs/>
              </w:rPr>
              <w:t>ลงทุน</w:t>
            </w:r>
          </w:p>
        </w:tc>
        <w:tc>
          <w:tcPr>
            <w:tcW w:w="810" w:type="dxa"/>
          </w:tcPr>
          <w:p w14:paraId="58A75092" w14:textId="77777777" w:rsidR="00AA3EBC" w:rsidRDefault="00AA3EBC" w:rsidP="00AA3EBC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  <w:cs/>
                <w:lang w:val="th-TH"/>
              </w:rPr>
            </w:pPr>
          </w:p>
          <w:p w14:paraId="66042A48" w14:textId="12FB959D" w:rsidR="00AA3EBC" w:rsidRDefault="00AA3EBC" w:rsidP="00AA3EBC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D9179F" w14:textId="77777777" w:rsidR="00AA3EBC" w:rsidRDefault="00AA3EBC" w:rsidP="00AA3EBC">
            <w:pPr>
              <w:tabs>
                <w:tab w:val="decimal" w:pos="252"/>
              </w:tabs>
              <w:spacing w:line="260" w:lineRule="exact"/>
              <w:ind w:right="-12"/>
              <w:jc w:val="center"/>
              <w:rPr>
                <w:sz w:val="22"/>
                <w:szCs w:val="22"/>
              </w:rPr>
            </w:pPr>
          </w:p>
          <w:p w14:paraId="3DC89676" w14:textId="6715B758" w:rsidR="00AA3EBC" w:rsidRPr="00785F0F" w:rsidRDefault="00AA3EBC" w:rsidP="00AA3EBC">
            <w:pPr>
              <w:tabs>
                <w:tab w:val="decimal" w:pos="252"/>
              </w:tabs>
              <w:spacing w:line="260" w:lineRule="exact"/>
              <w:ind w:right="-1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97F685" w14:textId="77777777" w:rsidR="00AA3EBC" w:rsidRDefault="00AA3EBC" w:rsidP="00AA3EBC">
            <w:pPr>
              <w:tabs>
                <w:tab w:val="decimal" w:pos="252"/>
              </w:tabs>
              <w:spacing w:line="260" w:lineRule="exact"/>
              <w:ind w:right="-12"/>
              <w:jc w:val="center"/>
              <w:rPr>
                <w:sz w:val="22"/>
                <w:szCs w:val="22"/>
              </w:rPr>
            </w:pPr>
          </w:p>
          <w:p w14:paraId="5340EEF4" w14:textId="77777777" w:rsidR="00AA3EBC" w:rsidRPr="00785F0F" w:rsidRDefault="00AA3EBC" w:rsidP="00AA3EBC">
            <w:pPr>
              <w:tabs>
                <w:tab w:val="decimal" w:pos="252"/>
              </w:tabs>
              <w:spacing w:line="260" w:lineRule="exact"/>
              <w:ind w:right="-1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41E5A92D" w14:textId="77777777" w:rsidR="00AA3EBC" w:rsidRDefault="00AA3EBC" w:rsidP="00AA3EBC">
            <w:pPr>
              <w:tabs>
                <w:tab w:val="decimal" w:pos="252"/>
              </w:tabs>
              <w:spacing w:line="260" w:lineRule="exact"/>
              <w:ind w:right="-12"/>
              <w:jc w:val="center"/>
              <w:rPr>
                <w:sz w:val="22"/>
                <w:szCs w:val="22"/>
              </w:rPr>
            </w:pPr>
          </w:p>
          <w:p w14:paraId="7D1BE86B" w14:textId="17BD34D9" w:rsidR="00AA3EBC" w:rsidRPr="00785F0F" w:rsidRDefault="00AA3EBC" w:rsidP="00AA3EBC">
            <w:pPr>
              <w:tabs>
                <w:tab w:val="decimal" w:pos="252"/>
              </w:tabs>
              <w:spacing w:line="260" w:lineRule="exact"/>
              <w:ind w:right="-12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B052A6" w14:textId="77777777" w:rsidR="00AA3EBC" w:rsidRPr="00785F0F" w:rsidRDefault="00AA3EBC" w:rsidP="00AA3EBC">
            <w:pPr>
              <w:tabs>
                <w:tab w:val="decimal" w:pos="-61"/>
                <w:tab w:val="decimal" w:pos="252"/>
                <w:tab w:val="decimal" w:pos="486"/>
              </w:tabs>
              <w:snapToGrid w:val="0"/>
              <w:spacing w:line="260" w:lineRule="exact"/>
              <w:ind w:right="-12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34587DFA" w14:textId="77777777" w:rsidR="00AA3EBC" w:rsidRDefault="00AA3EBC" w:rsidP="00AA3EBC">
            <w:pPr>
              <w:tabs>
                <w:tab w:val="decimal" w:pos="252"/>
                <w:tab w:val="decimal" w:pos="391"/>
              </w:tabs>
              <w:spacing w:line="260" w:lineRule="exact"/>
              <w:ind w:right="-12"/>
              <w:jc w:val="center"/>
              <w:rPr>
                <w:sz w:val="22"/>
                <w:szCs w:val="22"/>
              </w:rPr>
            </w:pPr>
          </w:p>
          <w:p w14:paraId="315F74DC" w14:textId="77777777" w:rsidR="00AA3EBC" w:rsidRPr="00785F0F" w:rsidRDefault="00AA3EBC" w:rsidP="00AA3EBC">
            <w:pPr>
              <w:tabs>
                <w:tab w:val="decimal" w:pos="196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54E49CD" w14:textId="77777777" w:rsidR="00AA3EBC" w:rsidRDefault="00AA3EBC" w:rsidP="00AA3EBC">
            <w:pPr>
              <w:tabs>
                <w:tab w:val="decimal" w:pos="252"/>
                <w:tab w:val="decimal" w:pos="391"/>
              </w:tabs>
              <w:spacing w:line="260" w:lineRule="exact"/>
              <w:ind w:right="-12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14:paraId="0D22E4CF" w14:textId="5B49B269" w:rsidR="00AA3EBC" w:rsidRDefault="00AA3EBC" w:rsidP="00AA3EBC">
            <w:pPr>
              <w:tabs>
                <w:tab w:val="decimal" w:pos="162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  <w:p w14:paraId="12E78AAC" w14:textId="01FBCC4A" w:rsidR="00AA3EBC" w:rsidRPr="00785F0F" w:rsidRDefault="00AA3EBC" w:rsidP="00AA3EBC">
            <w:pPr>
              <w:tabs>
                <w:tab w:val="decimal" w:pos="16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4E7BA392" w14:textId="77777777" w:rsidR="00AA3EBC" w:rsidRPr="00785F0F" w:rsidRDefault="00AA3EBC" w:rsidP="00AA3EBC">
            <w:pPr>
              <w:tabs>
                <w:tab w:val="decimal" w:pos="252"/>
              </w:tabs>
              <w:spacing w:line="260" w:lineRule="exact"/>
              <w:ind w:left="216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583" w:type="dxa"/>
          </w:tcPr>
          <w:p w14:paraId="356BF74B" w14:textId="77777777" w:rsidR="00AA3EBC" w:rsidRDefault="00AA3EBC" w:rsidP="00AA3EBC">
            <w:pPr>
              <w:tabs>
                <w:tab w:val="decimal" w:pos="194"/>
              </w:tabs>
              <w:spacing w:line="260" w:lineRule="exact"/>
              <w:ind w:left="216"/>
              <w:rPr>
                <w:sz w:val="22"/>
                <w:szCs w:val="22"/>
              </w:rPr>
            </w:pPr>
          </w:p>
          <w:p w14:paraId="0E73BBFE" w14:textId="630DE0F6" w:rsidR="00AA3EBC" w:rsidRPr="00785F0F" w:rsidRDefault="00AA3EBC" w:rsidP="00AA3EBC">
            <w:pPr>
              <w:tabs>
                <w:tab w:val="decimal" w:pos="194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223525" w:rsidRPr="00785F0F" w14:paraId="342AECF2" w14:textId="77777777" w:rsidTr="000B4BF2">
        <w:tc>
          <w:tcPr>
            <w:tcW w:w="3438" w:type="dxa"/>
            <w:shd w:val="clear" w:color="auto" w:fill="auto"/>
          </w:tcPr>
          <w:p w14:paraId="6447A132" w14:textId="0ADCF524" w:rsidR="00223525" w:rsidRPr="001F684E" w:rsidRDefault="00223525" w:rsidP="00223525">
            <w:pPr>
              <w:tabs>
                <w:tab w:val="left" w:pos="252"/>
              </w:tabs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</w:r>
            <w:r>
              <w:rPr>
                <w:sz w:val="22"/>
                <w:szCs w:val="22"/>
              </w:rPr>
              <w:t>SCB-Julius Baer (Singapore) Pte. Ltd.</w:t>
            </w:r>
            <w:r w:rsidR="000B4BF2" w:rsidRPr="00785F0F">
              <w:rPr>
                <w:sz w:val="24"/>
                <w:szCs w:val="24"/>
                <w:vertAlign w:val="superscript"/>
                <w:cs/>
              </w:rPr>
              <w:t xml:space="preserve"> ***</w:t>
            </w:r>
            <w:r w:rsidR="000B4BF2" w:rsidRPr="00785F0F">
              <w:rPr>
                <w:rFonts w:hint="cs"/>
                <w:sz w:val="24"/>
                <w:szCs w:val="24"/>
                <w:vertAlign w:val="superscript"/>
                <w:cs/>
              </w:rPr>
              <w:t>*</w:t>
            </w:r>
            <w:r w:rsidR="000B4BF2"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14:paraId="2AFFEF3B" w14:textId="000E1CCF" w:rsidR="00223525" w:rsidRPr="00785F0F" w:rsidRDefault="00223525" w:rsidP="00223525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rFonts w:hint="cs"/>
                <w:sz w:val="22"/>
                <w:szCs w:val="22"/>
                <w:cs/>
                <w:lang w:val="th-TH"/>
              </w:rPr>
              <w:t>ธุรกิจหลักทรัพย์</w:t>
            </w:r>
          </w:p>
        </w:tc>
        <w:tc>
          <w:tcPr>
            <w:tcW w:w="810" w:type="dxa"/>
          </w:tcPr>
          <w:p w14:paraId="37896BC6" w14:textId="7D6A4C9D" w:rsidR="00223525" w:rsidRPr="00223525" w:rsidRDefault="00223525" w:rsidP="00223525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  <w:cs/>
                <w:lang w:val="th-TH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DF84D64" w14:textId="548956CE" w:rsidR="00223525" w:rsidRPr="00223525" w:rsidRDefault="00223525" w:rsidP="00223525">
            <w:pPr>
              <w:tabs>
                <w:tab w:val="decimal" w:pos="342"/>
              </w:tabs>
              <w:spacing w:line="260" w:lineRule="exact"/>
              <w:ind w:left="3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9BDD397" w14:textId="65889E12" w:rsidR="00223525" w:rsidRPr="00223525" w:rsidRDefault="00223525" w:rsidP="00223525">
            <w:pPr>
              <w:tabs>
                <w:tab w:val="decimal" w:pos="342"/>
              </w:tabs>
              <w:spacing w:line="260" w:lineRule="exact"/>
              <w:ind w:left="331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726B0EA9" w14:textId="370B728C" w:rsidR="00223525" w:rsidRPr="00223525" w:rsidRDefault="00223525" w:rsidP="00223525">
            <w:pPr>
              <w:tabs>
                <w:tab w:val="decimal" w:pos="342"/>
                <w:tab w:val="decimal" w:pos="619"/>
              </w:tabs>
              <w:spacing w:line="260" w:lineRule="exact"/>
              <w:ind w:left="302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1E5C30" w14:textId="77777777" w:rsidR="00223525" w:rsidRPr="00223525" w:rsidRDefault="00223525" w:rsidP="00223525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77C35B66" w14:textId="33893C4A" w:rsidR="00223525" w:rsidRPr="00223525" w:rsidRDefault="00223525" w:rsidP="00223525">
            <w:pPr>
              <w:tabs>
                <w:tab w:val="decimal" w:pos="342"/>
                <w:tab w:val="decimal" w:pos="391"/>
              </w:tabs>
              <w:spacing w:line="260" w:lineRule="exact"/>
              <w:ind w:left="144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1C966094" w14:textId="77777777" w:rsidR="00223525" w:rsidRPr="00223525" w:rsidRDefault="00223525" w:rsidP="00223525">
            <w:pPr>
              <w:tabs>
                <w:tab w:val="decimal" w:pos="342"/>
                <w:tab w:val="decimal" w:pos="391"/>
              </w:tabs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5003BF71" w14:textId="0A36B186" w:rsidR="00223525" w:rsidRPr="00223525" w:rsidRDefault="00223525" w:rsidP="00223525">
            <w:pPr>
              <w:tabs>
                <w:tab w:val="decimal" w:pos="162"/>
                <w:tab w:val="decimal" w:pos="342"/>
              </w:tabs>
              <w:spacing w:line="260" w:lineRule="exact"/>
              <w:ind w:left="216" w:right="-25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3AD43C4D" w14:textId="77777777" w:rsidR="00223525" w:rsidRPr="00223525" w:rsidRDefault="00223525" w:rsidP="00223525">
            <w:pPr>
              <w:tabs>
                <w:tab w:val="decimal" w:pos="342"/>
                <w:tab w:val="decimal" w:pos="619"/>
              </w:tabs>
              <w:spacing w:line="260" w:lineRule="exact"/>
              <w:ind w:right="-25"/>
              <w:rPr>
                <w:sz w:val="22"/>
                <w:szCs w:val="22"/>
                <w:cs/>
              </w:rPr>
            </w:pPr>
          </w:p>
        </w:tc>
        <w:tc>
          <w:tcPr>
            <w:tcW w:w="583" w:type="dxa"/>
          </w:tcPr>
          <w:p w14:paraId="7B1A1F2D" w14:textId="48F5E971" w:rsidR="00223525" w:rsidRPr="00223525" w:rsidRDefault="00223525" w:rsidP="00223525">
            <w:pPr>
              <w:tabs>
                <w:tab w:val="decimal" w:pos="194"/>
                <w:tab w:val="decimal" w:pos="34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223525" w:rsidRPr="00785F0F" w14:paraId="3BB2F2AB" w14:textId="08FFA8F0" w:rsidTr="000B4BF2">
        <w:tc>
          <w:tcPr>
            <w:tcW w:w="3438" w:type="dxa"/>
            <w:shd w:val="clear" w:color="auto" w:fill="auto"/>
          </w:tcPr>
          <w:p w14:paraId="0EE13D3C" w14:textId="7BB5AF20" w:rsidR="00223525" w:rsidRPr="00785F0F" w:rsidRDefault="00223525" w:rsidP="00223525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บริษัท</w:t>
            </w:r>
            <w:r w:rsidRPr="00785F0F">
              <w:rPr>
                <w:rFonts w:hint="cs"/>
                <w:b/>
                <w:bCs/>
                <w:sz w:val="22"/>
                <w:szCs w:val="22"/>
                <w:cs/>
                <w:lang w:val="th-TH"/>
              </w:rPr>
              <w:t>ร่วม</w:t>
            </w:r>
          </w:p>
        </w:tc>
        <w:tc>
          <w:tcPr>
            <w:tcW w:w="1530" w:type="dxa"/>
            <w:shd w:val="clear" w:color="auto" w:fill="auto"/>
          </w:tcPr>
          <w:p w14:paraId="71F6CEF5" w14:textId="77777777" w:rsidR="00223525" w:rsidRPr="00785F0F" w:rsidRDefault="00223525" w:rsidP="00223525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7A33576C" w14:textId="31A7F1FF" w:rsidR="00223525" w:rsidRPr="00785F0F" w:rsidRDefault="00223525" w:rsidP="00223525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7D266C" w14:textId="5263C7C4" w:rsidR="00223525" w:rsidRPr="00785F0F" w:rsidRDefault="00223525" w:rsidP="00223525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837C039" w14:textId="77777777" w:rsidR="00223525" w:rsidRPr="00785F0F" w:rsidRDefault="00223525" w:rsidP="00223525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652" w:type="dxa"/>
            <w:shd w:val="clear" w:color="auto" w:fill="auto"/>
            <w:vAlign w:val="center"/>
          </w:tcPr>
          <w:p w14:paraId="7DD60D04" w14:textId="77777777" w:rsidR="00223525" w:rsidRPr="00785F0F" w:rsidRDefault="00223525" w:rsidP="00223525">
            <w:pPr>
              <w:tabs>
                <w:tab w:val="decimal" w:pos="619"/>
              </w:tabs>
              <w:snapToGrid w:val="0"/>
              <w:spacing w:line="260" w:lineRule="exact"/>
              <w:ind w:left="-234" w:right="3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7BE4924" w14:textId="77777777" w:rsidR="00223525" w:rsidRPr="00785F0F" w:rsidRDefault="00223525" w:rsidP="00223525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7A08B920" w14:textId="77777777" w:rsidR="00223525" w:rsidRPr="00554B7C" w:rsidRDefault="00223525" w:rsidP="00223525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C8E056A" w14:textId="77777777" w:rsidR="00223525" w:rsidRPr="00DB4126" w:rsidRDefault="00223525" w:rsidP="00223525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14:paraId="6EF9C514" w14:textId="17720748" w:rsidR="00223525" w:rsidRPr="00DB4126" w:rsidRDefault="00223525" w:rsidP="00223525">
            <w:pPr>
              <w:tabs>
                <w:tab w:val="decimal" w:pos="162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20C9A24F" w14:textId="77777777" w:rsidR="00223525" w:rsidRPr="00785F0F" w:rsidRDefault="00223525" w:rsidP="00223525">
            <w:pPr>
              <w:tabs>
                <w:tab w:val="decimal" w:pos="619"/>
              </w:tabs>
              <w:snapToGrid w:val="0"/>
              <w:spacing w:line="260" w:lineRule="exact"/>
              <w:ind w:left="-234" w:right="3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83" w:type="dxa"/>
          </w:tcPr>
          <w:p w14:paraId="5300B25D" w14:textId="77777777" w:rsidR="00223525" w:rsidRPr="006A02B9" w:rsidRDefault="00223525" w:rsidP="00223525">
            <w:pPr>
              <w:tabs>
                <w:tab w:val="decimal" w:pos="194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</w:tr>
      <w:tr w:rsidR="00223525" w:rsidRPr="00785F0F" w14:paraId="6AC7FFEC" w14:textId="2DB2481C" w:rsidTr="000B4BF2">
        <w:trPr>
          <w:trHeight w:val="40"/>
        </w:trPr>
        <w:tc>
          <w:tcPr>
            <w:tcW w:w="3438" w:type="dxa"/>
            <w:shd w:val="clear" w:color="auto" w:fill="auto"/>
          </w:tcPr>
          <w:p w14:paraId="253E8CCB" w14:textId="7E92DADC" w:rsidR="00223525" w:rsidRPr="00785F0F" w:rsidRDefault="00223525" w:rsidP="00223525">
            <w:pPr>
              <w:tabs>
                <w:tab w:val="left" w:pos="252"/>
                <w:tab w:val="left" w:pos="342"/>
              </w:tabs>
              <w:spacing w:line="240" w:lineRule="atLeast"/>
              <w:ind w:left="432" w:right="-57" w:hanging="180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บริษัท </w:t>
            </w:r>
            <w:hyperlink r:id="rId10" w:history="1">
              <w:proofErr w:type="spellStart"/>
              <w:r w:rsidRPr="00785F0F">
                <w:rPr>
                  <w:sz w:val="22"/>
                  <w:szCs w:val="22"/>
                  <w:cs/>
                </w:rPr>
                <w:t>สห</w:t>
              </w:r>
              <w:proofErr w:type="spellEnd"/>
              <w:r w:rsidRPr="00785F0F">
                <w:rPr>
                  <w:sz w:val="22"/>
                  <w:szCs w:val="22"/>
                  <w:cs/>
                </w:rPr>
                <w:t>วิริยา</w:t>
              </w:r>
              <w:proofErr w:type="spellStart"/>
              <w:r w:rsidRPr="00785F0F">
                <w:rPr>
                  <w:sz w:val="22"/>
                  <w:szCs w:val="22"/>
                  <w:cs/>
                </w:rPr>
                <w:t>สตีลอินดัส</w:t>
              </w:r>
              <w:proofErr w:type="spellEnd"/>
              <w:r w:rsidRPr="00785F0F">
                <w:rPr>
                  <w:sz w:val="22"/>
                  <w:szCs w:val="22"/>
                  <w:cs/>
                </w:rPr>
                <w:t>ตรี</w:t>
              </w:r>
              <w:r>
                <w:rPr>
                  <w:sz w:val="22"/>
                  <w:szCs w:val="22"/>
                </w:rPr>
                <w:t xml:space="preserve"> </w:t>
              </w:r>
              <w:r w:rsidRPr="00785F0F">
                <w:rPr>
                  <w:sz w:val="22"/>
                  <w:szCs w:val="22"/>
                  <w:cs/>
                </w:rPr>
                <w:t>จำกัด (มหาชน)</w:t>
              </w:r>
            </w:hyperlink>
            <w:r w:rsidRPr="00785F0F">
              <w:rPr>
                <w:sz w:val="24"/>
                <w:szCs w:val="24"/>
                <w:vertAlign w:val="superscript"/>
                <w:cs/>
              </w:rPr>
              <w:t xml:space="preserve"> ***</w:t>
            </w:r>
            <w:r w:rsidRPr="00785F0F">
              <w:rPr>
                <w:rFonts w:hint="cs"/>
                <w:sz w:val="24"/>
                <w:szCs w:val="24"/>
                <w:vertAlign w:val="superscript"/>
                <w:cs/>
              </w:rPr>
              <w:t>*</w:t>
            </w:r>
            <w:r w:rsidR="000B4BF2" w:rsidRPr="00785F0F">
              <w:rPr>
                <w:rFonts w:hint="cs"/>
                <w:sz w:val="24"/>
                <w:szCs w:val="24"/>
                <w:vertAlign w:val="superscript"/>
                <w:cs/>
              </w:rPr>
              <w:t>*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1530" w:type="dxa"/>
            <w:shd w:val="clear" w:color="auto" w:fill="auto"/>
          </w:tcPr>
          <w:p w14:paraId="6BAC204F" w14:textId="77777777" w:rsidR="00223525" w:rsidRPr="00785F0F" w:rsidRDefault="00223525" w:rsidP="00223525">
            <w:pPr>
              <w:spacing w:line="260" w:lineRule="exact"/>
              <w:ind w:left="-108" w:right="-57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อุตสาหกรรมเหล็ก</w:t>
            </w:r>
          </w:p>
        </w:tc>
        <w:tc>
          <w:tcPr>
            <w:tcW w:w="810" w:type="dxa"/>
          </w:tcPr>
          <w:p w14:paraId="36770975" w14:textId="08ECE5ED" w:rsidR="00223525" w:rsidRDefault="00223525" w:rsidP="00223525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 w:rsidRPr="00567835">
              <w:rPr>
                <w:sz w:val="22"/>
                <w:szCs w:val="22"/>
                <w:cs/>
                <w:lang w:val="th-TH"/>
              </w:rPr>
              <w:t>หุ้นสามัญ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03A195" w14:textId="5FC23265" w:rsidR="00223525" w:rsidRPr="00785F0F" w:rsidRDefault="00223525" w:rsidP="00223525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40.2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5A9FF4" w14:textId="77777777" w:rsidR="00223525" w:rsidRPr="00785F0F" w:rsidRDefault="00223525" w:rsidP="00223525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652" w:type="dxa"/>
            <w:shd w:val="clear" w:color="auto" w:fill="auto"/>
            <w:vAlign w:val="center"/>
          </w:tcPr>
          <w:p w14:paraId="54B730C7" w14:textId="50A13A0E" w:rsidR="00223525" w:rsidRPr="00785F0F" w:rsidRDefault="00223525" w:rsidP="00223525">
            <w:pPr>
              <w:tabs>
                <w:tab w:val="decimal" w:pos="338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D713AB" w14:textId="77777777" w:rsidR="00223525" w:rsidRPr="00785F0F" w:rsidRDefault="00223525" w:rsidP="00223525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14:paraId="601A44A3" w14:textId="77777777" w:rsidR="00223525" w:rsidRPr="00785F0F" w:rsidRDefault="00223525" w:rsidP="00223525">
            <w:pPr>
              <w:tabs>
                <w:tab w:val="decimal" w:pos="196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7DFE5C16" w14:textId="77777777" w:rsidR="00223525" w:rsidRDefault="00223525" w:rsidP="00223525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  <w:cs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39242458" w14:textId="33667E0C" w:rsidR="00223525" w:rsidRPr="00785F0F" w:rsidRDefault="00223525" w:rsidP="00223525">
            <w:pPr>
              <w:tabs>
                <w:tab w:val="decimal" w:pos="16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730F730F" w14:textId="77777777" w:rsidR="00223525" w:rsidRPr="00785F0F" w:rsidRDefault="00223525" w:rsidP="00223525">
            <w:pPr>
              <w:tabs>
                <w:tab w:val="decimal" w:pos="338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2B853403" w14:textId="267C2824" w:rsidR="00223525" w:rsidRPr="00785F0F" w:rsidRDefault="00223525" w:rsidP="00223525">
            <w:pPr>
              <w:tabs>
                <w:tab w:val="decimal" w:pos="194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</w:tr>
      <w:tr w:rsidR="00223525" w:rsidRPr="00785F0F" w14:paraId="26D29228" w14:textId="302928C3" w:rsidTr="000B4BF2">
        <w:tc>
          <w:tcPr>
            <w:tcW w:w="3438" w:type="dxa"/>
            <w:shd w:val="clear" w:color="auto" w:fill="auto"/>
          </w:tcPr>
          <w:p w14:paraId="15B1F15B" w14:textId="77777777" w:rsidR="00223525" w:rsidRPr="00785F0F" w:rsidRDefault="00223525" w:rsidP="00223525">
            <w:pPr>
              <w:tabs>
                <w:tab w:val="left" w:pos="25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6684E3D5" w14:textId="77777777" w:rsidR="00223525" w:rsidRPr="00785F0F" w:rsidRDefault="00223525" w:rsidP="00223525">
            <w:pPr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53B96D6A" w14:textId="77777777" w:rsidR="00223525" w:rsidRPr="00785F0F" w:rsidRDefault="00223525" w:rsidP="00223525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780001" w14:textId="7A22298A" w:rsidR="00223525" w:rsidRPr="00785F0F" w:rsidRDefault="00223525" w:rsidP="00223525">
            <w:pPr>
              <w:tabs>
                <w:tab w:val="decimal" w:pos="342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A4F617" w14:textId="77777777" w:rsidR="00223525" w:rsidRPr="00785F0F" w:rsidRDefault="00223525" w:rsidP="00223525">
            <w:pPr>
              <w:tabs>
                <w:tab w:val="decimal" w:pos="394"/>
              </w:tabs>
              <w:spacing w:line="260" w:lineRule="exact"/>
              <w:ind w:right="-25"/>
              <w:rPr>
                <w:sz w:val="22"/>
                <w:szCs w:val="22"/>
              </w:rPr>
            </w:pPr>
          </w:p>
        </w:tc>
        <w:tc>
          <w:tcPr>
            <w:tcW w:w="65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2818E05" w14:textId="6DE5E1A4" w:rsidR="00223525" w:rsidRPr="00785F0F" w:rsidRDefault="00223525" w:rsidP="00223525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324276" w14:textId="77777777" w:rsidR="00223525" w:rsidRPr="00785F0F" w:rsidRDefault="00223525" w:rsidP="00223525">
            <w:pPr>
              <w:tabs>
                <w:tab w:val="decimal" w:pos="486"/>
                <w:tab w:val="decimal" w:pos="582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62C9164" w14:textId="77777777" w:rsidR="00223525" w:rsidRPr="00785F0F" w:rsidRDefault="00223525" w:rsidP="00223525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20,21</w:t>
            </w:r>
            <w:r w:rsidRPr="00785F0F"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270" w:type="dxa"/>
          </w:tcPr>
          <w:p w14:paraId="34633980" w14:textId="77777777" w:rsidR="00223525" w:rsidRDefault="00223525" w:rsidP="00223525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14:paraId="36283FB0" w14:textId="221FAE02" w:rsidR="00223525" w:rsidRPr="001F684E" w:rsidRDefault="00223525" w:rsidP="00223525">
            <w:pPr>
              <w:tabs>
                <w:tab w:val="decimal" w:pos="391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  <w:r w:rsidRPr="001F684E">
              <w:rPr>
                <w:b/>
                <w:bCs/>
                <w:sz w:val="22"/>
                <w:szCs w:val="22"/>
              </w:rPr>
              <w:t>1,049</w:t>
            </w:r>
          </w:p>
        </w:tc>
        <w:tc>
          <w:tcPr>
            <w:tcW w:w="238" w:type="dxa"/>
          </w:tcPr>
          <w:p w14:paraId="3B01753B" w14:textId="77777777" w:rsidR="00223525" w:rsidRPr="001F684E" w:rsidRDefault="00223525" w:rsidP="00223525">
            <w:pPr>
              <w:tabs>
                <w:tab w:val="decimal" w:pos="517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360D9A3B" w14:textId="46F27360" w:rsidR="00223525" w:rsidRPr="001F684E" w:rsidRDefault="00223525" w:rsidP="00223525">
            <w:pPr>
              <w:tabs>
                <w:tab w:val="decimal" w:pos="414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  <w:r w:rsidRPr="001F684E">
              <w:rPr>
                <w:b/>
                <w:bCs/>
                <w:sz w:val="22"/>
                <w:szCs w:val="22"/>
              </w:rPr>
              <w:t>2,913</w:t>
            </w:r>
          </w:p>
        </w:tc>
      </w:tr>
      <w:tr w:rsidR="00223525" w:rsidRPr="00785F0F" w14:paraId="49210DDC" w14:textId="42E297A9" w:rsidTr="000B4BF2">
        <w:tc>
          <w:tcPr>
            <w:tcW w:w="3438" w:type="dxa"/>
            <w:shd w:val="clear" w:color="auto" w:fill="auto"/>
          </w:tcPr>
          <w:p w14:paraId="773DC080" w14:textId="77777777" w:rsidR="00223525" w:rsidRPr="00785F0F" w:rsidRDefault="00223525" w:rsidP="00223525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i/>
                <w:iCs/>
                <w:sz w:val="22"/>
                <w:szCs w:val="22"/>
                <w:cs/>
                <w:lang w:val="th-TH"/>
              </w:rPr>
              <w:t>หัก</w:t>
            </w:r>
            <w:r w:rsidRPr="00785F0F">
              <w:rPr>
                <w:sz w:val="22"/>
                <w:szCs w:val="22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530" w:type="dxa"/>
            <w:shd w:val="clear" w:color="auto" w:fill="auto"/>
          </w:tcPr>
          <w:p w14:paraId="170EE2A4" w14:textId="77777777" w:rsidR="00223525" w:rsidRPr="00785F0F" w:rsidRDefault="00223525" w:rsidP="00223525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31255F1B" w14:textId="77777777" w:rsidR="00223525" w:rsidRPr="00785F0F" w:rsidRDefault="00223525" w:rsidP="00223525">
            <w:pPr>
              <w:tabs>
                <w:tab w:val="decimal" w:pos="454"/>
              </w:tabs>
              <w:snapToGrid w:val="0"/>
              <w:spacing w:line="260" w:lineRule="exact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D2038C" w14:textId="2705413D" w:rsidR="00223525" w:rsidRPr="00785F0F" w:rsidRDefault="00223525" w:rsidP="00223525">
            <w:pPr>
              <w:tabs>
                <w:tab w:val="decimal" w:pos="454"/>
              </w:tabs>
              <w:snapToGrid w:val="0"/>
              <w:spacing w:line="260" w:lineRule="exact"/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BDEE840" w14:textId="77777777" w:rsidR="00223525" w:rsidRPr="00785F0F" w:rsidRDefault="00223525" w:rsidP="00223525">
            <w:pPr>
              <w:tabs>
                <w:tab w:val="decimal" w:pos="432"/>
              </w:tabs>
              <w:snapToGrid w:val="0"/>
              <w:spacing w:line="260" w:lineRule="exact"/>
              <w:ind w:left="-242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5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180C9A5" w14:textId="270E31B0" w:rsidR="00223525" w:rsidRPr="00785F0F" w:rsidRDefault="00223525" w:rsidP="00223525">
            <w:pPr>
              <w:tabs>
                <w:tab w:val="decimal" w:pos="517"/>
              </w:tabs>
              <w:spacing w:line="260" w:lineRule="exact"/>
              <w:ind w:right="-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(2,194)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C4BC73" w14:textId="77777777" w:rsidR="00223525" w:rsidRPr="00785F0F" w:rsidRDefault="00223525" w:rsidP="00223525">
            <w:pPr>
              <w:pStyle w:val="ListParagraph"/>
              <w:numPr>
                <w:ilvl w:val="0"/>
                <w:numId w:val="14"/>
              </w:numPr>
              <w:tabs>
                <w:tab w:val="decimal" w:pos="486"/>
              </w:tabs>
              <w:snapToGrid w:val="0"/>
              <w:spacing w:line="260" w:lineRule="exact"/>
              <w:ind w:right="-164"/>
              <w:rPr>
                <w:sz w:val="22"/>
                <w:cs/>
                <w:lang w:val="th-TH"/>
              </w:rPr>
            </w:pPr>
          </w:p>
        </w:tc>
        <w:tc>
          <w:tcPr>
            <w:tcW w:w="5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A7E44C5" w14:textId="77777777" w:rsidR="00223525" w:rsidRPr="00785F0F" w:rsidRDefault="00223525" w:rsidP="00223525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(</w:t>
            </w:r>
            <w:r w:rsidRPr="00785F0F">
              <w:rPr>
                <w:sz w:val="22"/>
                <w:szCs w:val="22"/>
              </w:rPr>
              <w:t>2,194</w:t>
            </w:r>
            <w:r w:rsidRPr="00785F0F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1FA4B2E5" w14:textId="77777777" w:rsidR="00223525" w:rsidRDefault="00223525" w:rsidP="00223525">
            <w:pPr>
              <w:tabs>
                <w:tab w:val="decimal" w:pos="391"/>
              </w:tabs>
              <w:spacing w:line="260" w:lineRule="exact"/>
              <w:ind w:right="-12"/>
              <w:rPr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14:paraId="049E76C4" w14:textId="0F8C799A" w:rsidR="00223525" w:rsidRPr="00785F0F" w:rsidRDefault="00223525" w:rsidP="00223525">
            <w:pPr>
              <w:tabs>
                <w:tab w:val="decimal" w:pos="16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238" w:type="dxa"/>
          </w:tcPr>
          <w:p w14:paraId="5D17D55A" w14:textId="77777777" w:rsidR="00223525" w:rsidRPr="00785F0F" w:rsidRDefault="00223525" w:rsidP="00223525">
            <w:pPr>
              <w:tabs>
                <w:tab w:val="decimal" w:pos="162"/>
                <w:tab w:val="decimal" w:pos="517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09E0FA27" w14:textId="67F07A30" w:rsidR="00223525" w:rsidRPr="00785F0F" w:rsidRDefault="00223525" w:rsidP="00223525">
            <w:pPr>
              <w:tabs>
                <w:tab w:val="decimal" w:pos="162"/>
              </w:tabs>
              <w:spacing w:line="260" w:lineRule="exact"/>
              <w:ind w:left="216"/>
              <w:rPr>
                <w:sz w:val="22"/>
                <w:szCs w:val="22"/>
                <w:cs/>
              </w:rPr>
            </w:pPr>
          </w:p>
        </w:tc>
      </w:tr>
      <w:tr w:rsidR="00223525" w:rsidRPr="0072535F" w14:paraId="34B97347" w14:textId="16E94FC9" w:rsidTr="000B4BF2">
        <w:tc>
          <w:tcPr>
            <w:tcW w:w="3438" w:type="dxa"/>
            <w:shd w:val="clear" w:color="auto" w:fill="auto"/>
          </w:tcPr>
          <w:p w14:paraId="141D9807" w14:textId="77777777" w:rsidR="00223525" w:rsidRPr="00785F0F" w:rsidRDefault="00223525" w:rsidP="00223525">
            <w:pPr>
              <w:tabs>
                <w:tab w:val="left" w:pos="252"/>
                <w:tab w:val="left" w:pos="432"/>
              </w:tabs>
              <w:spacing w:line="260" w:lineRule="exact"/>
              <w:ind w:right="-143"/>
              <w:jc w:val="both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รวมเงินลงทุนในบริษัทย่อยและบริษัทร่วมสุทธิ</w:t>
            </w:r>
          </w:p>
        </w:tc>
        <w:tc>
          <w:tcPr>
            <w:tcW w:w="1530" w:type="dxa"/>
            <w:shd w:val="clear" w:color="auto" w:fill="auto"/>
          </w:tcPr>
          <w:p w14:paraId="4E5DF59F" w14:textId="77777777" w:rsidR="00223525" w:rsidRPr="00785F0F" w:rsidRDefault="00223525" w:rsidP="00223525">
            <w:pPr>
              <w:snapToGrid w:val="0"/>
              <w:spacing w:line="260" w:lineRule="exact"/>
              <w:ind w:left="-108" w:right="-57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7C0FF008" w14:textId="77777777" w:rsidR="00223525" w:rsidRPr="00785F0F" w:rsidRDefault="00223525" w:rsidP="00223525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9A5BD4D" w14:textId="33B97BC6" w:rsidR="00223525" w:rsidRPr="00785F0F" w:rsidRDefault="00223525" w:rsidP="00223525">
            <w:pPr>
              <w:tabs>
                <w:tab w:val="decimal" w:pos="394"/>
              </w:tabs>
              <w:snapToGrid w:val="0"/>
              <w:spacing w:line="260" w:lineRule="exact"/>
              <w:ind w:right="-25"/>
              <w:rPr>
                <w:sz w:val="22"/>
                <w:szCs w:val="22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5BF537" w14:textId="77777777" w:rsidR="00223525" w:rsidRPr="00785F0F" w:rsidRDefault="00223525" w:rsidP="00223525">
            <w:pPr>
              <w:tabs>
                <w:tab w:val="decimal" w:pos="340"/>
              </w:tabs>
              <w:snapToGrid w:val="0"/>
              <w:spacing w:line="260" w:lineRule="exact"/>
              <w:ind w:left="-234" w:right="-164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5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0DAE1FA" w14:textId="4F31AC07" w:rsidR="00223525" w:rsidRPr="00785F0F" w:rsidRDefault="00223525" w:rsidP="00223525">
            <w:pPr>
              <w:tabs>
                <w:tab w:val="decimal" w:pos="517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18,989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1BE0A1" w14:textId="77777777" w:rsidR="00223525" w:rsidRPr="00785F0F" w:rsidRDefault="00223525" w:rsidP="00223525">
            <w:pPr>
              <w:tabs>
                <w:tab w:val="decimal" w:pos="486"/>
              </w:tabs>
              <w:snapToGrid w:val="0"/>
              <w:spacing w:line="260" w:lineRule="exact"/>
              <w:ind w:left="-234" w:right="-16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0854BCB" w14:textId="5B1C07DB" w:rsidR="00223525" w:rsidRPr="00DB4126" w:rsidRDefault="00223525" w:rsidP="00223525">
            <w:pPr>
              <w:tabs>
                <w:tab w:val="decimal" w:pos="391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  <w:r w:rsidRPr="00DB4126">
              <w:rPr>
                <w:b/>
                <w:bCs/>
                <w:sz w:val="22"/>
                <w:szCs w:val="22"/>
              </w:rPr>
              <w:t>18,017</w:t>
            </w:r>
          </w:p>
        </w:tc>
        <w:tc>
          <w:tcPr>
            <w:tcW w:w="270" w:type="dxa"/>
          </w:tcPr>
          <w:p w14:paraId="34477F63" w14:textId="77777777" w:rsidR="00223525" w:rsidRPr="00DB4126" w:rsidRDefault="00223525" w:rsidP="00223525">
            <w:pPr>
              <w:tabs>
                <w:tab w:val="decimal" w:pos="391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</w:tcPr>
          <w:p w14:paraId="60E046A8" w14:textId="7AD88F4A" w:rsidR="00223525" w:rsidRPr="00DB4126" w:rsidRDefault="00223525" w:rsidP="00223525">
            <w:pPr>
              <w:tabs>
                <w:tab w:val="decimal" w:pos="391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76B2FCD8" w14:textId="77777777" w:rsidR="00223525" w:rsidRPr="00785F0F" w:rsidRDefault="00223525" w:rsidP="00223525">
            <w:pPr>
              <w:tabs>
                <w:tab w:val="decimal" w:pos="517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83" w:type="dxa"/>
          </w:tcPr>
          <w:p w14:paraId="0FA68C8B" w14:textId="1B21CD95" w:rsidR="00223525" w:rsidRPr="0072535F" w:rsidRDefault="00223525" w:rsidP="00223525">
            <w:pPr>
              <w:tabs>
                <w:tab w:val="decimal" w:pos="414"/>
              </w:tabs>
              <w:spacing w:line="260" w:lineRule="exact"/>
              <w:ind w:right="-12"/>
              <w:rPr>
                <w:b/>
                <w:bCs/>
                <w:sz w:val="22"/>
                <w:szCs w:val="22"/>
              </w:rPr>
            </w:pPr>
          </w:p>
        </w:tc>
      </w:tr>
    </w:tbl>
    <w:p w14:paraId="49883E0A" w14:textId="77777777" w:rsidR="008D181B" w:rsidRPr="002A3193" w:rsidRDefault="008D181B" w:rsidP="008D181B">
      <w:pPr>
        <w:ind w:left="540"/>
        <w:jc w:val="thaiDistribute"/>
        <w:rPr>
          <w:sz w:val="24"/>
          <w:szCs w:val="24"/>
        </w:rPr>
      </w:pPr>
    </w:p>
    <w:p w14:paraId="0AC0D7E8" w14:textId="094CC862" w:rsidR="008D181B" w:rsidRPr="00785F0F" w:rsidRDefault="008D181B" w:rsidP="009D0BF7">
      <w:pPr>
        <w:tabs>
          <w:tab w:val="left" w:pos="540"/>
        </w:tabs>
        <w:ind w:left="142" w:hanging="142"/>
        <w:jc w:val="thaiDistribute"/>
        <w:rPr>
          <w:sz w:val="24"/>
          <w:szCs w:val="24"/>
          <w:lang w:val="en-GB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  <w:vertAlign w:val="superscript"/>
        </w:rPr>
        <w:tab/>
      </w:r>
      <w:r w:rsidR="002F71DF">
        <w:rPr>
          <w:sz w:val="24"/>
          <w:szCs w:val="24"/>
          <w:vertAlign w:val="superscript"/>
        </w:rPr>
        <w:tab/>
      </w:r>
      <w:r w:rsidRPr="00785F0F">
        <w:rPr>
          <w:rFonts w:hint="cs"/>
          <w:sz w:val="20"/>
          <w:szCs w:val="20"/>
          <w:cs/>
        </w:rPr>
        <w:t xml:space="preserve">จัดตั้งใหม่ในปี </w:t>
      </w:r>
      <w:r w:rsidRPr="00785F0F">
        <w:rPr>
          <w:sz w:val="20"/>
          <w:szCs w:val="20"/>
          <w:lang w:val="en-GB"/>
        </w:rPr>
        <w:t>2561</w:t>
      </w:r>
      <w:r w:rsidRPr="00785F0F">
        <w:rPr>
          <w:sz w:val="24"/>
          <w:szCs w:val="24"/>
          <w:lang w:val="en-GB"/>
        </w:rPr>
        <w:t xml:space="preserve"> </w:t>
      </w:r>
      <w:r w:rsidRPr="00785F0F">
        <w:rPr>
          <w:rFonts w:hint="cs"/>
          <w:sz w:val="20"/>
          <w:szCs w:val="20"/>
          <w:cs/>
          <w:lang w:val="en-GB"/>
        </w:rPr>
        <w:t>บริษัท</w:t>
      </w:r>
      <w:r w:rsidRPr="00785F0F">
        <w:rPr>
          <w:rFonts w:hint="cs"/>
          <w:sz w:val="20"/>
          <w:szCs w:val="20"/>
          <w:cs/>
        </w:rPr>
        <w:t>ได้เปลี่ยนชื่อจากบริษัทไทยพาณิชย์ จู</w:t>
      </w:r>
      <w:proofErr w:type="spellStart"/>
      <w:r w:rsidRPr="00785F0F">
        <w:rPr>
          <w:rFonts w:hint="cs"/>
          <w:sz w:val="20"/>
          <w:szCs w:val="20"/>
          <w:cs/>
        </w:rPr>
        <w:t>เลียส</w:t>
      </w:r>
      <w:proofErr w:type="spellEnd"/>
      <w:r w:rsidRPr="00785F0F">
        <w:rPr>
          <w:rFonts w:hint="cs"/>
          <w:sz w:val="20"/>
          <w:szCs w:val="20"/>
          <w:cs/>
        </w:rPr>
        <w:t xml:space="preserve"> </w:t>
      </w:r>
      <w:proofErr w:type="spellStart"/>
      <w:r w:rsidRPr="00785F0F">
        <w:rPr>
          <w:rFonts w:hint="cs"/>
          <w:sz w:val="20"/>
          <w:szCs w:val="20"/>
          <w:cs/>
        </w:rPr>
        <w:t>แบร์</w:t>
      </w:r>
      <w:proofErr w:type="spellEnd"/>
      <w:r w:rsidRPr="00785F0F">
        <w:rPr>
          <w:rFonts w:hint="cs"/>
          <w:sz w:val="20"/>
          <w:szCs w:val="20"/>
          <w:cs/>
        </w:rPr>
        <w:t xml:space="preserve"> จำกัด เป็น บริษัทหลักทรัพย์ ไทยพาณิชย์ จู</w:t>
      </w:r>
      <w:proofErr w:type="spellStart"/>
      <w:r w:rsidRPr="00785F0F">
        <w:rPr>
          <w:rFonts w:hint="cs"/>
          <w:sz w:val="20"/>
          <w:szCs w:val="20"/>
          <w:cs/>
        </w:rPr>
        <w:t>เลียส</w:t>
      </w:r>
      <w:proofErr w:type="spellEnd"/>
      <w:r w:rsidRPr="00785F0F">
        <w:rPr>
          <w:rFonts w:hint="cs"/>
          <w:sz w:val="20"/>
          <w:szCs w:val="20"/>
          <w:cs/>
        </w:rPr>
        <w:t xml:space="preserve"> </w:t>
      </w:r>
      <w:proofErr w:type="spellStart"/>
      <w:r w:rsidRPr="00785F0F">
        <w:rPr>
          <w:rFonts w:hint="cs"/>
          <w:sz w:val="20"/>
          <w:szCs w:val="20"/>
          <w:cs/>
        </w:rPr>
        <w:t>แบร์</w:t>
      </w:r>
      <w:proofErr w:type="spellEnd"/>
      <w:r w:rsidRPr="00785F0F">
        <w:rPr>
          <w:rFonts w:hint="cs"/>
          <w:sz w:val="20"/>
          <w:szCs w:val="20"/>
          <w:cs/>
        </w:rPr>
        <w:t xml:space="preserve"> จำกัด</w:t>
      </w:r>
      <w:r w:rsidRPr="00785F0F">
        <w:rPr>
          <w:sz w:val="20"/>
          <w:szCs w:val="20"/>
        </w:rPr>
        <w:t xml:space="preserve"> </w:t>
      </w:r>
      <w:r w:rsidRPr="00785F0F">
        <w:rPr>
          <w:rFonts w:hint="cs"/>
          <w:sz w:val="20"/>
          <w:szCs w:val="20"/>
          <w:cs/>
        </w:rPr>
        <w:t xml:space="preserve">ในเดือนกันยายน </w:t>
      </w:r>
      <w:r w:rsidRPr="00785F0F">
        <w:rPr>
          <w:sz w:val="20"/>
          <w:szCs w:val="20"/>
        </w:rPr>
        <w:t>2561</w:t>
      </w:r>
    </w:p>
    <w:p w14:paraId="2327A3B1" w14:textId="61B00BAD" w:rsidR="008D181B" w:rsidRPr="00785F0F" w:rsidRDefault="008D181B" w:rsidP="009D0BF7">
      <w:pPr>
        <w:tabs>
          <w:tab w:val="left" w:pos="540"/>
        </w:tabs>
        <w:ind w:left="142" w:hanging="142"/>
        <w:jc w:val="thaiDistribute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 xml:space="preserve"> **</w:t>
      </w:r>
      <w:r w:rsidRPr="00785F0F">
        <w:rPr>
          <w:sz w:val="24"/>
          <w:szCs w:val="24"/>
          <w:vertAlign w:val="superscript"/>
          <w:cs/>
        </w:rPr>
        <w:tab/>
      </w:r>
      <w:r w:rsidR="002F71DF">
        <w:rPr>
          <w:sz w:val="24"/>
          <w:szCs w:val="24"/>
          <w:vertAlign w:val="superscript"/>
        </w:rPr>
        <w:tab/>
      </w:r>
      <w:r w:rsidRPr="00785F0F">
        <w:rPr>
          <w:sz w:val="20"/>
          <w:szCs w:val="20"/>
          <w:cs/>
        </w:rPr>
        <w:t>บริษัทอยู่ระหว่างการชำระบัญชี</w:t>
      </w:r>
    </w:p>
    <w:p w14:paraId="42BF90EC" w14:textId="39BCCEE7" w:rsidR="008D181B" w:rsidRPr="00785F0F" w:rsidRDefault="002F71DF" w:rsidP="009D0BF7">
      <w:pPr>
        <w:tabs>
          <w:tab w:val="left" w:pos="540"/>
        </w:tabs>
        <w:ind w:left="142" w:hanging="142"/>
        <w:jc w:val="thaiDistribute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 xml:space="preserve"> ***</w:t>
      </w:r>
      <w:r>
        <w:rPr>
          <w:sz w:val="24"/>
          <w:szCs w:val="24"/>
          <w:vertAlign w:val="superscript"/>
        </w:rPr>
        <w:tab/>
      </w:r>
      <w:r w:rsidR="008D181B" w:rsidRPr="00785F0F">
        <w:rPr>
          <w:rFonts w:hint="cs"/>
          <w:sz w:val="20"/>
          <w:szCs w:val="20"/>
          <w:cs/>
        </w:rPr>
        <w:t>บริษัทย่อยของ</w:t>
      </w:r>
      <w:r w:rsidR="008D181B" w:rsidRPr="00785F0F">
        <w:rPr>
          <w:sz w:val="20"/>
          <w:szCs w:val="20"/>
          <w:cs/>
        </w:rPr>
        <w:t>บริษัท</w:t>
      </w:r>
      <w:r w:rsidR="008D181B" w:rsidRPr="00785F0F">
        <w:rPr>
          <w:rFonts w:hint="cs"/>
          <w:sz w:val="20"/>
          <w:szCs w:val="20"/>
          <w:cs/>
        </w:rPr>
        <w:t xml:space="preserve"> </w:t>
      </w:r>
      <w:r w:rsidR="008D181B" w:rsidRPr="00785F0F">
        <w:rPr>
          <w:sz w:val="20"/>
          <w:szCs w:val="20"/>
          <w:cs/>
        </w:rPr>
        <w:t>ไทย</w:t>
      </w:r>
      <w:proofErr w:type="spellStart"/>
      <w:r w:rsidR="008D181B" w:rsidRPr="00785F0F">
        <w:rPr>
          <w:sz w:val="20"/>
          <w:szCs w:val="20"/>
          <w:cs/>
        </w:rPr>
        <w:t>พาณิชย์พลัส</w:t>
      </w:r>
      <w:proofErr w:type="spellEnd"/>
      <w:r w:rsidR="008D181B" w:rsidRPr="00785F0F">
        <w:rPr>
          <w:sz w:val="20"/>
          <w:szCs w:val="20"/>
          <w:cs/>
        </w:rPr>
        <w:t xml:space="preserve"> จำกัด</w:t>
      </w:r>
      <w:r w:rsidR="008D181B" w:rsidRPr="00785F0F">
        <w:rPr>
          <w:sz w:val="20"/>
          <w:szCs w:val="20"/>
        </w:rPr>
        <w:t xml:space="preserve"> (</w:t>
      </w:r>
      <w:r w:rsidR="008D181B" w:rsidRPr="00785F0F">
        <w:rPr>
          <w:rFonts w:hint="cs"/>
          <w:sz w:val="20"/>
          <w:szCs w:val="20"/>
          <w:cs/>
        </w:rPr>
        <w:t xml:space="preserve">ถือหุ้นร้อยละ </w:t>
      </w:r>
      <w:r w:rsidR="008D181B" w:rsidRPr="00785F0F">
        <w:rPr>
          <w:sz w:val="20"/>
          <w:szCs w:val="20"/>
        </w:rPr>
        <w:t>100)</w:t>
      </w:r>
    </w:p>
    <w:p w14:paraId="4A277C7C" w14:textId="1B5A52B4" w:rsidR="008D181B" w:rsidRPr="00785F0F" w:rsidRDefault="002F71DF" w:rsidP="009D0BF7">
      <w:pPr>
        <w:tabs>
          <w:tab w:val="left" w:pos="540"/>
        </w:tabs>
        <w:ind w:left="142" w:hanging="142"/>
        <w:jc w:val="thaiDistribute"/>
        <w:rPr>
          <w:sz w:val="20"/>
          <w:szCs w:val="20"/>
        </w:rPr>
      </w:pPr>
      <w:r>
        <w:rPr>
          <w:sz w:val="24"/>
          <w:szCs w:val="24"/>
          <w:vertAlign w:val="superscript"/>
          <w:cs/>
        </w:rPr>
        <w:t xml:space="preserve"> ****</w:t>
      </w:r>
      <w:r>
        <w:rPr>
          <w:sz w:val="24"/>
          <w:szCs w:val="24"/>
          <w:vertAlign w:val="superscript"/>
        </w:rPr>
        <w:tab/>
      </w:r>
      <w:r w:rsidR="008D181B" w:rsidRPr="00785F0F">
        <w:rPr>
          <w:rFonts w:hint="cs"/>
          <w:sz w:val="20"/>
          <w:szCs w:val="20"/>
          <w:cs/>
        </w:rPr>
        <w:t>บริษัทย่อยของบริษัทหลักทรัพย์ ไทยพาณิชย์ จำกัด</w:t>
      </w:r>
      <w:r w:rsidR="008D181B" w:rsidRPr="00785F0F">
        <w:rPr>
          <w:sz w:val="20"/>
          <w:szCs w:val="20"/>
        </w:rPr>
        <w:t xml:space="preserve"> (</w:t>
      </w:r>
      <w:r w:rsidR="008D181B" w:rsidRPr="00785F0F">
        <w:rPr>
          <w:rFonts w:hint="cs"/>
          <w:sz w:val="20"/>
          <w:szCs w:val="20"/>
          <w:cs/>
        </w:rPr>
        <w:t xml:space="preserve">ถือหุ้นร้อยละ </w:t>
      </w:r>
      <w:r w:rsidR="008D181B" w:rsidRPr="00785F0F">
        <w:rPr>
          <w:sz w:val="20"/>
          <w:szCs w:val="20"/>
        </w:rPr>
        <w:t>100)</w:t>
      </w:r>
    </w:p>
    <w:p w14:paraId="67DF7736" w14:textId="405EA9DB" w:rsidR="008D181B" w:rsidRDefault="008D181B" w:rsidP="009D0BF7">
      <w:pPr>
        <w:tabs>
          <w:tab w:val="left" w:pos="540"/>
        </w:tabs>
        <w:ind w:left="142" w:hanging="142"/>
        <w:jc w:val="thaiDistribute"/>
        <w:rPr>
          <w:sz w:val="20"/>
          <w:szCs w:val="20"/>
          <w:cs/>
        </w:rPr>
      </w:pPr>
      <w:r w:rsidRPr="00785F0F">
        <w:rPr>
          <w:sz w:val="24"/>
          <w:szCs w:val="24"/>
          <w:vertAlign w:val="superscript"/>
          <w:cs/>
        </w:rPr>
        <w:t xml:space="preserve"> ***</w:t>
      </w:r>
      <w:r w:rsidRPr="00785F0F">
        <w:rPr>
          <w:rFonts w:hint="cs"/>
          <w:sz w:val="24"/>
          <w:szCs w:val="24"/>
          <w:vertAlign w:val="superscript"/>
          <w:cs/>
        </w:rPr>
        <w:t>*</w:t>
      </w:r>
      <w:r w:rsidR="002F71DF">
        <w:rPr>
          <w:sz w:val="24"/>
          <w:szCs w:val="24"/>
          <w:vertAlign w:val="superscript"/>
          <w:cs/>
        </w:rPr>
        <w:t>*</w:t>
      </w:r>
      <w:r w:rsidR="002F71DF">
        <w:rPr>
          <w:sz w:val="24"/>
          <w:szCs w:val="24"/>
          <w:vertAlign w:val="superscript"/>
        </w:rPr>
        <w:t xml:space="preserve"> </w:t>
      </w:r>
      <w:r w:rsidR="002F71DF">
        <w:rPr>
          <w:sz w:val="24"/>
          <w:szCs w:val="24"/>
          <w:vertAlign w:val="superscript"/>
        </w:rPr>
        <w:tab/>
      </w:r>
      <w:r w:rsidR="000B4BF2">
        <w:rPr>
          <w:sz w:val="20"/>
          <w:szCs w:val="20"/>
          <w:cs/>
        </w:rPr>
        <w:t>บริษัทย่อยของ</w:t>
      </w:r>
      <w:r w:rsidR="000B4BF2" w:rsidRPr="000B4BF2">
        <w:rPr>
          <w:rFonts w:hint="cs"/>
          <w:sz w:val="20"/>
          <w:szCs w:val="20"/>
          <w:cs/>
        </w:rPr>
        <w:t>บริษัทหลักทรัพย์ ไทยพาณิชย์ จู</w:t>
      </w:r>
      <w:proofErr w:type="spellStart"/>
      <w:r w:rsidR="000B4BF2" w:rsidRPr="000B4BF2">
        <w:rPr>
          <w:rFonts w:hint="cs"/>
          <w:sz w:val="20"/>
          <w:szCs w:val="20"/>
          <w:cs/>
        </w:rPr>
        <w:t>เลียส</w:t>
      </w:r>
      <w:proofErr w:type="spellEnd"/>
      <w:r w:rsidR="000B4BF2" w:rsidRPr="000B4BF2">
        <w:rPr>
          <w:rFonts w:hint="cs"/>
          <w:sz w:val="20"/>
          <w:szCs w:val="20"/>
          <w:cs/>
        </w:rPr>
        <w:t xml:space="preserve"> </w:t>
      </w:r>
      <w:proofErr w:type="spellStart"/>
      <w:r w:rsidR="000B4BF2" w:rsidRPr="000B4BF2">
        <w:rPr>
          <w:rFonts w:hint="cs"/>
          <w:sz w:val="20"/>
          <w:szCs w:val="20"/>
          <w:cs/>
        </w:rPr>
        <w:t>แบร์</w:t>
      </w:r>
      <w:proofErr w:type="spellEnd"/>
      <w:r w:rsidR="000B4BF2" w:rsidRPr="000B4BF2">
        <w:rPr>
          <w:rFonts w:hint="cs"/>
          <w:sz w:val="20"/>
          <w:szCs w:val="20"/>
          <w:cs/>
        </w:rPr>
        <w:t xml:space="preserve"> จำกัด</w:t>
      </w:r>
      <w:r w:rsidR="000B4BF2">
        <w:rPr>
          <w:rFonts w:hint="cs"/>
          <w:sz w:val="20"/>
          <w:szCs w:val="20"/>
          <w:cs/>
        </w:rPr>
        <w:t xml:space="preserve"> </w:t>
      </w:r>
      <w:r w:rsidR="000B4BF2" w:rsidRPr="00785F0F">
        <w:rPr>
          <w:sz w:val="20"/>
          <w:szCs w:val="20"/>
        </w:rPr>
        <w:t>(</w:t>
      </w:r>
      <w:r w:rsidR="000B4BF2" w:rsidRPr="00785F0F">
        <w:rPr>
          <w:rFonts w:hint="cs"/>
          <w:sz w:val="20"/>
          <w:szCs w:val="20"/>
          <w:cs/>
        </w:rPr>
        <w:t xml:space="preserve">ถือหุ้นร้อยละ </w:t>
      </w:r>
      <w:r w:rsidR="000B4BF2" w:rsidRPr="00785F0F">
        <w:rPr>
          <w:sz w:val="20"/>
          <w:szCs w:val="20"/>
        </w:rPr>
        <w:t>100)</w:t>
      </w:r>
      <w:r w:rsidR="000B4BF2">
        <w:rPr>
          <w:rFonts w:hint="cs"/>
          <w:sz w:val="20"/>
          <w:szCs w:val="20"/>
          <w:cs/>
        </w:rPr>
        <w:t xml:space="preserve"> </w:t>
      </w:r>
    </w:p>
    <w:p w14:paraId="70D57D79" w14:textId="5D7C1762" w:rsidR="002F71DF" w:rsidRDefault="000B4BF2" w:rsidP="009D0BF7">
      <w:pPr>
        <w:tabs>
          <w:tab w:val="left" w:pos="540"/>
        </w:tabs>
        <w:ind w:left="142" w:hanging="142"/>
        <w:jc w:val="thaiDistribute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***</w:t>
      </w:r>
      <w:r w:rsidRPr="00785F0F">
        <w:rPr>
          <w:rFonts w:hint="cs"/>
          <w:sz w:val="24"/>
          <w:szCs w:val="24"/>
          <w:vertAlign w:val="superscript"/>
          <w:cs/>
        </w:rPr>
        <w:t>*</w:t>
      </w:r>
      <w:r>
        <w:rPr>
          <w:sz w:val="24"/>
          <w:szCs w:val="24"/>
          <w:vertAlign w:val="superscript"/>
          <w:cs/>
        </w:rPr>
        <w:t>**</w:t>
      </w:r>
      <w:r>
        <w:rPr>
          <w:sz w:val="24"/>
          <w:szCs w:val="24"/>
          <w:vertAlign w:val="superscript"/>
        </w:rPr>
        <w:tab/>
      </w:r>
      <w:r w:rsidRPr="00785F0F">
        <w:rPr>
          <w:sz w:val="20"/>
          <w:szCs w:val="20"/>
          <w:cs/>
        </w:rPr>
        <w:t xml:space="preserve">เมื่อวันที่ 28 มีนาคม 2561 ธนาคารได้รับหุ้นสามัญของบริษัท </w:t>
      </w:r>
      <w:proofErr w:type="spellStart"/>
      <w:r w:rsidRPr="00785F0F">
        <w:rPr>
          <w:sz w:val="20"/>
          <w:szCs w:val="20"/>
          <w:cs/>
        </w:rPr>
        <w:t>สห</w:t>
      </w:r>
      <w:proofErr w:type="spellEnd"/>
      <w:r w:rsidRPr="00785F0F">
        <w:rPr>
          <w:sz w:val="20"/>
          <w:szCs w:val="20"/>
          <w:cs/>
        </w:rPr>
        <w:t>วิริยา</w:t>
      </w:r>
      <w:proofErr w:type="spellStart"/>
      <w:r w:rsidRPr="00785F0F">
        <w:rPr>
          <w:sz w:val="20"/>
          <w:szCs w:val="20"/>
          <w:cs/>
        </w:rPr>
        <w:t>สตีลอินดัส</w:t>
      </w:r>
      <w:proofErr w:type="spellEnd"/>
      <w:r w:rsidRPr="00785F0F">
        <w:rPr>
          <w:sz w:val="20"/>
          <w:szCs w:val="20"/>
          <w:cs/>
        </w:rPr>
        <w:t>ตรี จำกัด (มหาชน) จากการแปลงหนี้เป็นทุนตามแผนฟื้นฟูกิจการ</w:t>
      </w:r>
    </w:p>
    <w:p w14:paraId="0C978D2B" w14:textId="633ED8E6" w:rsidR="00286CFA" w:rsidRDefault="00286CFA" w:rsidP="00F72915">
      <w:pPr>
        <w:tabs>
          <w:tab w:val="left" w:pos="540"/>
        </w:tabs>
        <w:ind w:left="1008"/>
        <w:jc w:val="thaiDistribute"/>
        <w:rPr>
          <w:sz w:val="30"/>
          <w:szCs w:val="30"/>
          <w:cs/>
        </w:rPr>
      </w:pPr>
      <w:r w:rsidRPr="00785F0F">
        <w:rPr>
          <w:rFonts w:hint="cs"/>
          <w:sz w:val="30"/>
          <w:szCs w:val="30"/>
          <w:cs/>
        </w:rPr>
        <w:lastRenderedPageBreak/>
        <w:t>บริษัทย่อยและบริษัทร่วมทั้งหมดจดทะ</w:t>
      </w:r>
      <w:r w:rsidR="00F72915">
        <w:rPr>
          <w:rFonts w:hint="cs"/>
          <w:sz w:val="30"/>
          <w:szCs w:val="30"/>
          <w:cs/>
        </w:rPr>
        <w:t>เบียนและประกอบกิจการในประเทศไทย</w:t>
      </w:r>
      <w:r w:rsidR="00F72915">
        <w:rPr>
          <w:sz w:val="30"/>
          <w:szCs w:val="30"/>
        </w:rPr>
        <w:t xml:space="preserve"> </w:t>
      </w:r>
      <w:r w:rsidR="00F72915">
        <w:rPr>
          <w:rFonts w:hint="cs"/>
          <w:sz w:val="30"/>
          <w:szCs w:val="30"/>
          <w:cs/>
        </w:rPr>
        <w:t>ยกเว้น</w:t>
      </w:r>
      <w:r w:rsidR="00F72915">
        <w:rPr>
          <w:sz w:val="30"/>
          <w:szCs w:val="30"/>
        </w:rPr>
        <w:t xml:space="preserve"> Cambodian </w:t>
      </w:r>
      <w:r w:rsidRPr="00785F0F">
        <w:rPr>
          <w:sz w:val="30"/>
          <w:szCs w:val="30"/>
        </w:rPr>
        <w:t xml:space="preserve">Commercial Bank Ltd. </w:t>
      </w:r>
      <w:r w:rsidR="000B4BF2">
        <w:rPr>
          <w:rFonts w:hint="cs"/>
          <w:sz w:val="30"/>
          <w:szCs w:val="30"/>
          <w:cs/>
        </w:rPr>
        <w:t xml:space="preserve">และ </w:t>
      </w:r>
      <w:r w:rsidR="000B4BF2">
        <w:rPr>
          <w:sz w:val="30"/>
          <w:szCs w:val="30"/>
        </w:rPr>
        <w:t xml:space="preserve">SCB-Julius Baer (Singapore) Pte. Ltd. </w:t>
      </w:r>
      <w:r w:rsidRPr="00785F0F">
        <w:rPr>
          <w:rFonts w:hint="cs"/>
          <w:sz w:val="30"/>
          <w:szCs w:val="30"/>
          <w:cs/>
        </w:rPr>
        <w:t>ซึ่งจดทะเบียนและประกอบกิจการในประเทศกัมพูชา</w:t>
      </w:r>
      <w:r w:rsidR="000B4BF2">
        <w:rPr>
          <w:rFonts w:hint="cs"/>
          <w:sz w:val="30"/>
          <w:szCs w:val="30"/>
          <w:cs/>
        </w:rPr>
        <w:t>และสิงคโปร์ ตามลำดับ</w:t>
      </w:r>
    </w:p>
    <w:p w14:paraId="0AA70CF4" w14:textId="77777777" w:rsidR="000B4BF2" w:rsidRPr="000B4BF2" w:rsidRDefault="000B4BF2" w:rsidP="00F72915">
      <w:pPr>
        <w:tabs>
          <w:tab w:val="left" w:pos="540"/>
        </w:tabs>
        <w:ind w:left="1008"/>
        <w:jc w:val="thaiDistribute"/>
        <w:rPr>
          <w:rFonts w:asciiTheme="majorBidi" w:hAnsiTheme="majorBidi" w:cstheme="majorBidi"/>
          <w:sz w:val="20"/>
          <w:szCs w:val="20"/>
        </w:rPr>
      </w:pPr>
    </w:p>
    <w:p w14:paraId="02ED4E7A" w14:textId="63A81938" w:rsidR="008D181B" w:rsidRPr="00785F0F" w:rsidRDefault="008D181B" w:rsidP="00AE7578">
      <w:pPr>
        <w:tabs>
          <w:tab w:val="left" w:pos="1080"/>
        </w:tabs>
        <w:ind w:left="1080" w:right="-23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10.</w:t>
      </w:r>
      <w:r w:rsidRPr="00785F0F">
        <w:rPr>
          <w:rFonts w:hint="cs"/>
          <w:sz w:val="30"/>
          <w:szCs w:val="30"/>
          <w:cs/>
        </w:rPr>
        <w:t>2</w:t>
      </w:r>
      <w:r w:rsidRPr="00785F0F">
        <w:rPr>
          <w:sz w:val="30"/>
          <w:szCs w:val="30"/>
          <w:cs/>
        </w:rPr>
        <w:tab/>
      </w:r>
      <w:r w:rsidRPr="00785F0F">
        <w:rPr>
          <w:rFonts w:hint="cs"/>
          <w:sz w:val="30"/>
          <w:szCs w:val="30"/>
          <w:cs/>
        </w:rPr>
        <w:t>ข้อมูลทางการเงินโดยรวมของบริษัทร่วม</w:t>
      </w:r>
      <w:r w:rsidR="009D0BF7">
        <w:rPr>
          <w:rFonts w:hint="cs"/>
          <w:sz w:val="30"/>
          <w:szCs w:val="30"/>
          <w:cs/>
        </w:rPr>
        <w:t>มี</w:t>
      </w:r>
      <w:r w:rsidRPr="00785F0F">
        <w:rPr>
          <w:rFonts w:hint="cs"/>
          <w:sz w:val="30"/>
          <w:szCs w:val="30"/>
          <w:cs/>
        </w:rPr>
        <w:t xml:space="preserve">ดังนี้ </w:t>
      </w:r>
    </w:p>
    <w:p w14:paraId="64E85B76" w14:textId="77777777" w:rsidR="00B67BF6" w:rsidRPr="000B4BF2" w:rsidRDefault="00B67BF6" w:rsidP="00B67BF6">
      <w:pPr>
        <w:ind w:left="1080"/>
        <w:jc w:val="thaiDistribute"/>
        <w:rPr>
          <w:sz w:val="20"/>
          <w:szCs w:val="20"/>
        </w:rPr>
      </w:pPr>
    </w:p>
    <w:tbl>
      <w:tblPr>
        <w:tblW w:w="0" w:type="auto"/>
        <w:tblInd w:w="1101" w:type="dxa"/>
        <w:tblLayout w:type="fixed"/>
        <w:tblLook w:val="0000" w:firstRow="0" w:lastRow="0" w:firstColumn="0" w:lastColumn="0" w:noHBand="0" w:noVBand="0"/>
      </w:tblPr>
      <w:tblGrid>
        <w:gridCol w:w="5105"/>
        <w:gridCol w:w="988"/>
        <w:gridCol w:w="241"/>
        <w:gridCol w:w="1031"/>
        <w:gridCol w:w="241"/>
        <w:gridCol w:w="961"/>
      </w:tblGrid>
      <w:tr w:rsidR="00A73D3A" w:rsidRPr="00785F0F" w14:paraId="3935641F" w14:textId="77777777" w:rsidTr="0035042E">
        <w:tc>
          <w:tcPr>
            <w:tcW w:w="5105" w:type="dxa"/>
            <w:shd w:val="clear" w:color="auto" w:fill="auto"/>
          </w:tcPr>
          <w:p w14:paraId="4109A01A" w14:textId="77777777" w:rsidR="00A73D3A" w:rsidRPr="00785F0F" w:rsidRDefault="00A73D3A" w:rsidP="00D004B0">
            <w:pPr>
              <w:snapToGrid w:val="0"/>
              <w:spacing w:line="240" w:lineRule="atLeast"/>
              <w:ind w:right="-145"/>
              <w:rPr>
                <w:sz w:val="26"/>
                <w:szCs w:val="26"/>
              </w:rPr>
            </w:pPr>
          </w:p>
        </w:tc>
        <w:tc>
          <w:tcPr>
            <w:tcW w:w="3462" w:type="dxa"/>
            <w:gridSpan w:val="5"/>
            <w:shd w:val="clear" w:color="auto" w:fill="auto"/>
            <w:vAlign w:val="bottom"/>
          </w:tcPr>
          <w:p w14:paraId="294FD4F2" w14:textId="77777777" w:rsidR="00A73D3A" w:rsidRPr="00785F0F" w:rsidRDefault="00A73D3A" w:rsidP="00D004B0">
            <w:pPr>
              <w:pStyle w:val="BodyText"/>
              <w:spacing w:line="240" w:lineRule="atLeast"/>
              <w:ind w:left="-108" w:right="-131"/>
              <w:jc w:val="center"/>
              <w:rPr>
                <w:rFonts w:cs="Angsana New"/>
                <w:sz w:val="26"/>
                <w:szCs w:val="26"/>
              </w:rPr>
            </w:pPr>
            <w:r w:rsidRPr="00785F0F">
              <w:rPr>
                <w:rFonts w:cs="Angsana New" w:hint="cs"/>
                <w:sz w:val="26"/>
                <w:szCs w:val="26"/>
                <w:cs/>
              </w:rPr>
              <w:t>2561</w:t>
            </w:r>
          </w:p>
        </w:tc>
      </w:tr>
      <w:tr w:rsidR="00A73D3A" w:rsidRPr="00785F0F" w14:paraId="6B5F2C37" w14:textId="77777777" w:rsidTr="0035042E">
        <w:tc>
          <w:tcPr>
            <w:tcW w:w="5105" w:type="dxa"/>
            <w:shd w:val="clear" w:color="auto" w:fill="auto"/>
          </w:tcPr>
          <w:p w14:paraId="504EBF3E" w14:textId="77777777" w:rsidR="00A73D3A" w:rsidRPr="00785F0F" w:rsidRDefault="00A73D3A" w:rsidP="00D004B0">
            <w:pPr>
              <w:snapToGrid w:val="0"/>
              <w:spacing w:line="240" w:lineRule="atLeast"/>
              <w:ind w:right="-145"/>
              <w:rPr>
                <w:sz w:val="26"/>
                <w:szCs w:val="26"/>
              </w:rPr>
            </w:pPr>
          </w:p>
        </w:tc>
        <w:tc>
          <w:tcPr>
            <w:tcW w:w="3462" w:type="dxa"/>
            <w:gridSpan w:val="5"/>
            <w:shd w:val="clear" w:color="auto" w:fill="auto"/>
          </w:tcPr>
          <w:p w14:paraId="780BA063" w14:textId="77777777" w:rsidR="00A73D3A" w:rsidRPr="00785F0F" w:rsidRDefault="00A73D3A" w:rsidP="00D004B0">
            <w:pPr>
              <w:spacing w:line="240" w:lineRule="atLeast"/>
              <w:ind w:left="-216" w:right="-228"/>
              <w:jc w:val="center"/>
              <w:rPr>
                <w:sz w:val="26"/>
                <w:szCs w:val="26"/>
              </w:rPr>
            </w:pPr>
            <w:r w:rsidRPr="00785F0F">
              <w:rPr>
                <w:spacing w:val="-4"/>
                <w:sz w:val="26"/>
                <w:szCs w:val="26"/>
                <w:cs/>
              </w:rPr>
              <w:t>(ไม่ได้ตรวจสอบ)</w:t>
            </w:r>
          </w:p>
        </w:tc>
      </w:tr>
      <w:tr w:rsidR="00A73D3A" w:rsidRPr="00785F0F" w14:paraId="7B3CD41B" w14:textId="77777777" w:rsidTr="0035042E">
        <w:tc>
          <w:tcPr>
            <w:tcW w:w="5105" w:type="dxa"/>
            <w:shd w:val="clear" w:color="auto" w:fill="auto"/>
          </w:tcPr>
          <w:p w14:paraId="3D3019BD" w14:textId="77777777" w:rsidR="00A73D3A" w:rsidRPr="00785F0F" w:rsidRDefault="00A73D3A" w:rsidP="00D004B0">
            <w:pPr>
              <w:snapToGrid w:val="0"/>
              <w:spacing w:line="240" w:lineRule="atLeast"/>
              <w:ind w:right="-145"/>
              <w:rPr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795846E4" w14:textId="77777777" w:rsidR="00A73D3A" w:rsidRPr="00785F0F" w:rsidRDefault="00A73D3A" w:rsidP="00D004B0">
            <w:pPr>
              <w:spacing w:line="240" w:lineRule="atLeast"/>
              <w:ind w:right="-2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41" w:type="dxa"/>
            <w:shd w:val="clear" w:color="auto" w:fill="auto"/>
          </w:tcPr>
          <w:p w14:paraId="4AA493DC" w14:textId="77777777" w:rsidR="00A73D3A" w:rsidRPr="00785F0F" w:rsidRDefault="00A73D3A" w:rsidP="00D004B0">
            <w:pPr>
              <w:pStyle w:val="BodyText"/>
              <w:snapToGrid w:val="0"/>
              <w:spacing w:line="240" w:lineRule="atLeas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31" w:type="dxa"/>
            <w:shd w:val="clear" w:color="auto" w:fill="auto"/>
          </w:tcPr>
          <w:p w14:paraId="26C942A7" w14:textId="77777777" w:rsidR="00A73D3A" w:rsidRPr="00785F0F" w:rsidRDefault="00A73D3A" w:rsidP="00D004B0">
            <w:pPr>
              <w:snapToGrid w:val="0"/>
              <w:spacing w:line="240" w:lineRule="atLeast"/>
              <w:ind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120ED172" w14:textId="77777777" w:rsidR="00A73D3A" w:rsidRPr="00785F0F" w:rsidRDefault="00A73D3A" w:rsidP="00D004B0">
            <w:pPr>
              <w:pStyle w:val="BodyText"/>
              <w:snapToGrid w:val="0"/>
              <w:spacing w:line="240" w:lineRule="atLeas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5D85AE8C" w14:textId="77777777" w:rsidR="00A73D3A" w:rsidRPr="00785F0F" w:rsidRDefault="00A73D3A" w:rsidP="00D004B0">
            <w:pPr>
              <w:spacing w:line="240" w:lineRule="atLeast"/>
              <w:ind w:left="-216" w:right="-22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ส่วนของ</w:t>
            </w:r>
          </w:p>
        </w:tc>
      </w:tr>
      <w:tr w:rsidR="00A73D3A" w:rsidRPr="00785F0F" w14:paraId="4FC3F565" w14:textId="77777777" w:rsidTr="0035042E">
        <w:tc>
          <w:tcPr>
            <w:tcW w:w="5105" w:type="dxa"/>
            <w:shd w:val="clear" w:color="auto" w:fill="auto"/>
          </w:tcPr>
          <w:p w14:paraId="67A1FB2E" w14:textId="77777777" w:rsidR="00A73D3A" w:rsidRPr="00785F0F" w:rsidRDefault="00A73D3A" w:rsidP="00D004B0">
            <w:pPr>
              <w:snapToGrid w:val="0"/>
              <w:spacing w:line="240" w:lineRule="atLeast"/>
              <w:ind w:right="-145"/>
              <w:rPr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4C2DF8CA" w14:textId="77777777" w:rsidR="00A73D3A" w:rsidRPr="00785F0F" w:rsidRDefault="00A73D3A" w:rsidP="00D004B0">
            <w:pPr>
              <w:spacing w:line="240" w:lineRule="atLeast"/>
              <w:ind w:right="-2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41" w:type="dxa"/>
            <w:shd w:val="clear" w:color="auto" w:fill="auto"/>
          </w:tcPr>
          <w:p w14:paraId="1AAE3880" w14:textId="77777777" w:rsidR="00A73D3A" w:rsidRPr="00785F0F" w:rsidRDefault="00A73D3A" w:rsidP="00D004B0">
            <w:pPr>
              <w:pStyle w:val="BodyText"/>
              <w:snapToGrid w:val="0"/>
              <w:spacing w:line="240" w:lineRule="atLeas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31" w:type="dxa"/>
            <w:shd w:val="clear" w:color="auto" w:fill="auto"/>
          </w:tcPr>
          <w:p w14:paraId="28BA352F" w14:textId="77777777" w:rsidR="00A73D3A" w:rsidRPr="00785F0F" w:rsidRDefault="00A73D3A" w:rsidP="00D004B0">
            <w:pPr>
              <w:spacing w:line="240" w:lineRule="atLeast"/>
              <w:ind w:right="-28"/>
              <w:jc w:val="center"/>
              <w:rPr>
                <w:sz w:val="26"/>
                <w:szCs w:val="26"/>
              </w:rPr>
            </w:pPr>
            <w:r w:rsidRPr="00785F0F">
              <w:rPr>
                <w:spacing w:val="-4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241" w:type="dxa"/>
            <w:shd w:val="clear" w:color="auto" w:fill="auto"/>
          </w:tcPr>
          <w:p w14:paraId="0A9705C6" w14:textId="77777777" w:rsidR="00A73D3A" w:rsidRPr="00785F0F" w:rsidRDefault="00A73D3A" w:rsidP="00D004B0">
            <w:pPr>
              <w:pStyle w:val="BodyText"/>
              <w:snapToGrid w:val="0"/>
              <w:spacing w:line="240" w:lineRule="atLeas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5EC52B29" w14:textId="77777777" w:rsidR="00A73D3A" w:rsidRPr="00785F0F" w:rsidRDefault="00A73D3A" w:rsidP="00D004B0">
            <w:pPr>
              <w:spacing w:line="240" w:lineRule="atLeast"/>
              <w:ind w:left="-216" w:right="-22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เจ้าของ</w:t>
            </w:r>
          </w:p>
        </w:tc>
      </w:tr>
      <w:tr w:rsidR="00A73D3A" w:rsidRPr="00785F0F" w14:paraId="4CEB4F90" w14:textId="77777777" w:rsidTr="0035042E">
        <w:tc>
          <w:tcPr>
            <w:tcW w:w="5105" w:type="dxa"/>
            <w:shd w:val="clear" w:color="auto" w:fill="auto"/>
          </w:tcPr>
          <w:p w14:paraId="2BA9FFDB" w14:textId="77777777" w:rsidR="00A73D3A" w:rsidRPr="00785F0F" w:rsidRDefault="00A73D3A" w:rsidP="00D004B0">
            <w:pPr>
              <w:snapToGrid w:val="0"/>
              <w:spacing w:line="240" w:lineRule="atLeast"/>
              <w:ind w:right="-145"/>
              <w:rPr>
                <w:sz w:val="26"/>
                <w:szCs w:val="26"/>
              </w:rPr>
            </w:pPr>
          </w:p>
        </w:tc>
        <w:tc>
          <w:tcPr>
            <w:tcW w:w="3462" w:type="dxa"/>
            <w:gridSpan w:val="5"/>
            <w:shd w:val="clear" w:color="auto" w:fill="auto"/>
          </w:tcPr>
          <w:p w14:paraId="2E7FE705" w14:textId="77777777" w:rsidR="00A73D3A" w:rsidRPr="00785F0F" w:rsidRDefault="00A73D3A" w:rsidP="00D004B0">
            <w:pPr>
              <w:tabs>
                <w:tab w:val="decimal" w:pos="637"/>
              </w:tabs>
              <w:spacing w:line="240" w:lineRule="atLeast"/>
              <w:ind w:left="-216" w:right="-228"/>
              <w:jc w:val="center"/>
              <w:rPr>
                <w:spacing w:val="-4"/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73D3A" w:rsidRPr="00785F0F" w14:paraId="5B6E0C32" w14:textId="77777777" w:rsidTr="0035042E">
        <w:tc>
          <w:tcPr>
            <w:tcW w:w="5105" w:type="dxa"/>
            <w:shd w:val="clear" w:color="auto" w:fill="auto"/>
          </w:tcPr>
          <w:p w14:paraId="7A5821F9" w14:textId="21ABBDAE" w:rsidR="00A73D3A" w:rsidRPr="00785F0F" w:rsidRDefault="0028389A" w:rsidP="00C76A6F">
            <w:pPr>
              <w:spacing w:line="240" w:lineRule="atLeast"/>
              <w:ind w:right="-145"/>
              <w:rPr>
                <w:spacing w:val="-4"/>
                <w:sz w:val="26"/>
                <w:szCs w:val="26"/>
                <w:cs/>
              </w:rPr>
            </w:pPr>
            <w:r>
              <w:rPr>
                <w:rFonts w:hint="cs"/>
                <w:spacing w:val="-4"/>
                <w:sz w:val="26"/>
                <w:szCs w:val="26"/>
                <w:cs/>
              </w:rPr>
              <w:t>อุตสาหกรรมเหล็ก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221C456B" w14:textId="5D665591" w:rsidR="00A73D3A" w:rsidRPr="00785F0F" w:rsidRDefault="00A73D3A" w:rsidP="00B67BF6">
            <w:pPr>
              <w:tabs>
                <w:tab w:val="decimal" w:pos="772"/>
              </w:tabs>
              <w:snapToGrid w:val="0"/>
              <w:spacing w:line="240" w:lineRule="atLeast"/>
              <w:ind w:left="-120" w:right="-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24,714</w:t>
            </w:r>
          </w:p>
        </w:tc>
        <w:tc>
          <w:tcPr>
            <w:tcW w:w="241" w:type="dxa"/>
            <w:shd w:val="clear" w:color="auto" w:fill="auto"/>
          </w:tcPr>
          <w:p w14:paraId="319FEC5E" w14:textId="77777777" w:rsidR="00A73D3A" w:rsidRPr="00785F0F" w:rsidRDefault="00A73D3A" w:rsidP="00B67BF6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240" w:lineRule="atLeast"/>
              <w:ind w:left="-120"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031" w:type="dxa"/>
            <w:shd w:val="clear" w:color="auto" w:fill="auto"/>
          </w:tcPr>
          <w:p w14:paraId="5F3BAB76" w14:textId="67C4A379" w:rsidR="00A73D3A" w:rsidRPr="00785F0F" w:rsidRDefault="00A73D3A" w:rsidP="00B67BF6">
            <w:pPr>
              <w:tabs>
                <w:tab w:val="decimal" w:pos="724"/>
              </w:tabs>
              <w:snapToGrid w:val="0"/>
              <w:spacing w:line="240" w:lineRule="atLeast"/>
              <w:ind w:left="-120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63,640</w:t>
            </w:r>
          </w:p>
        </w:tc>
        <w:tc>
          <w:tcPr>
            <w:tcW w:w="241" w:type="dxa"/>
            <w:shd w:val="clear" w:color="auto" w:fill="auto"/>
          </w:tcPr>
          <w:p w14:paraId="0F2DBB7E" w14:textId="77777777" w:rsidR="00A73D3A" w:rsidRPr="00785F0F" w:rsidRDefault="00A73D3A" w:rsidP="00B67BF6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240" w:lineRule="atLeast"/>
              <w:ind w:left="-120"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687E7A48" w14:textId="46F0C6AC" w:rsidR="00A73D3A" w:rsidRPr="00785F0F" w:rsidRDefault="00A73D3A" w:rsidP="00B67BF6">
            <w:pPr>
              <w:tabs>
                <w:tab w:val="decimal" w:pos="712"/>
              </w:tabs>
              <w:snapToGrid w:val="0"/>
              <w:spacing w:line="240" w:lineRule="atLeast"/>
              <w:ind w:left="-123" w:right="-108" w:firstLine="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(38,926)</w:t>
            </w:r>
          </w:p>
        </w:tc>
      </w:tr>
      <w:tr w:rsidR="00A73D3A" w:rsidRPr="00785F0F" w14:paraId="49D4A401" w14:textId="77777777" w:rsidTr="0035042E">
        <w:tc>
          <w:tcPr>
            <w:tcW w:w="5105" w:type="dxa"/>
            <w:shd w:val="clear" w:color="auto" w:fill="auto"/>
          </w:tcPr>
          <w:p w14:paraId="22B85509" w14:textId="77777777" w:rsidR="00A73D3A" w:rsidRPr="00785F0F" w:rsidRDefault="00A73D3A" w:rsidP="00B67BF6">
            <w:pPr>
              <w:snapToGrid w:val="0"/>
              <w:spacing w:line="240" w:lineRule="atLeast"/>
              <w:ind w:right="-14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14A30C3C" w14:textId="77F2175C" w:rsidR="00A73D3A" w:rsidRDefault="00A73D3A" w:rsidP="00B67BF6">
            <w:pPr>
              <w:tabs>
                <w:tab w:val="decimal" w:pos="772"/>
              </w:tabs>
              <w:snapToGrid w:val="0"/>
              <w:spacing w:line="240" w:lineRule="atLeast"/>
              <w:ind w:left="-120" w:right="-27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24,714</w:t>
            </w:r>
          </w:p>
        </w:tc>
        <w:tc>
          <w:tcPr>
            <w:tcW w:w="241" w:type="dxa"/>
            <w:shd w:val="clear" w:color="auto" w:fill="auto"/>
          </w:tcPr>
          <w:p w14:paraId="4E191973" w14:textId="77777777" w:rsidR="00A73D3A" w:rsidRPr="00785F0F" w:rsidRDefault="00A73D3A" w:rsidP="00B67BF6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240" w:lineRule="atLeast"/>
              <w:ind w:left="-120" w:right="-96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33F22316" w14:textId="1D772620" w:rsidR="00A73D3A" w:rsidRDefault="00A73D3A" w:rsidP="00B67BF6">
            <w:pPr>
              <w:tabs>
                <w:tab w:val="decimal" w:pos="724"/>
              </w:tabs>
              <w:snapToGrid w:val="0"/>
              <w:spacing w:line="240" w:lineRule="atLeast"/>
              <w:ind w:left="-120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63,640</w:t>
            </w:r>
          </w:p>
        </w:tc>
        <w:tc>
          <w:tcPr>
            <w:tcW w:w="241" w:type="dxa"/>
            <w:shd w:val="clear" w:color="auto" w:fill="auto"/>
          </w:tcPr>
          <w:p w14:paraId="6B38DE1A" w14:textId="77777777" w:rsidR="00A73D3A" w:rsidRPr="00785F0F" w:rsidRDefault="00A73D3A" w:rsidP="00B67BF6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240" w:lineRule="atLeast"/>
              <w:ind w:left="-120" w:right="-96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7FAD86D9" w14:textId="0DC43E9E" w:rsidR="00A73D3A" w:rsidRDefault="00A73D3A" w:rsidP="00B67BF6">
            <w:pPr>
              <w:tabs>
                <w:tab w:val="decimal" w:pos="712"/>
              </w:tabs>
              <w:snapToGrid w:val="0"/>
              <w:spacing w:line="240" w:lineRule="atLeast"/>
              <w:ind w:left="-123" w:right="-108" w:firstLine="9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(38,926)</w:t>
            </w:r>
          </w:p>
        </w:tc>
      </w:tr>
    </w:tbl>
    <w:p w14:paraId="5BD94F76" w14:textId="7F4D942E" w:rsidR="00B67BF6" w:rsidRPr="000B4BF2" w:rsidRDefault="00B67BF6" w:rsidP="00B67BF6">
      <w:pPr>
        <w:ind w:left="1080"/>
        <w:jc w:val="thaiDistribute"/>
        <w:rPr>
          <w:sz w:val="20"/>
          <w:szCs w:val="20"/>
        </w:rPr>
      </w:pPr>
    </w:p>
    <w:tbl>
      <w:tblPr>
        <w:tblW w:w="8567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5105"/>
        <w:gridCol w:w="988"/>
        <w:gridCol w:w="241"/>
        <w:gridCol w:w="1031"/>
        <w:gridCol w:w="241"/>
        <w:gridCol w:w="961"/>
      </w:tblGrid>
      <w:tr w:rsidR="00630EF8" w:rsidRPr="00785F0F" w14:paraId="5B4DB427" w14:textId="77777777" w:rsidTr="0035042E">
        <w:tc>
          <w:tcPr>
            <w:tcW w:w="5105" w:type="dxa"/>
            <w:shd w:val="clear" w:color="auto" w:fill="auto"/>
          </w:tcPr>
          <w:p w14:paraId="3ACA50D6" w14:textId="77777777" w:rsidR="00630EF8" w:rsidRPr="00785F0F" w:rsidRDefault="00630EF8" w:rsidP="00D004B0">
            <w:pPr>
              <w:snapToGrid w:val="0"/>
              <w:spacing w:line="240" w:lineRule="atLeast"/>
              <w:ind w:right="-145"/>
              <w:rPr>
                <w:sz w:val="26"/>
                <w:szCs w:val="26"/>
              </w:rPr>
            </w:pPr>
          </w:p>
        </w:tc>
        <w:tc>
          <w:tcPr>
            <w:tcW w:w="3462" w:type="dxa"/>
            <w:gridSpan w:val="5"/>
            <w:shd w:val="clear" w:color="auto" w:fill="auto"/>
          </w:tcPr>
          <w:p w14:paraId="5BD39983" w14:textId="6189C432" w:rsidR="00630EF8" w:rsidRPr="00785F0F" w:rsidRDefault="00630EF8" w:rsidP="00D004B0">
            <w:pPr>
              <w:pStyle w:val="BodyText"/>
              <w:spacing w:line="240" w:lineRule="atLeast"/>
              <w:ind w:right="-131"/>
              <w:jc w:val="center"/>
              <w:rPr>
                <w:rFonts w:cs="Angsana New"/>
                <w:sz w:val="26"/>
                <w:szCs w:val="26"/>
              </w:rPr>
            </w:pPr>
            <w:r w:rsidRPr="00785F0F">
              <w:rPr>
                <w:rFonts w:cs="Angsana New"/>
                <w:sz w:val="26"/>
                <w:szCs w:val="26"/>
                <w:cs/>
              </w:rPr>
              <w:t>สำหรับปีสิ้นสุดวันที่ 31 ธันวาคม</w:t>
            </w:r>
            <w:r>
              <w:rPr>
                <w:rFonts w:cs="Angsana New" w:hint="cs"/>
                <w:sz w:val="26"/>
                <w:szCs w:val="26"/>
                <w:cs/>
              </w:rPr>
              <w:t xml:space="preserve"> </w:t>
            </w:r>
            <w:r w:rsidRPr="00785F0F">
              <w:rPr>
                <w:rFonts w:cs="Angsana New" w:hint="cs"/>
                <w:sz w:val="26"/>
                <w:szCs w:val="26"/>
                <w:cs/>
              </w:rPr>
              <w:t>2561</w:t>
            </w:r>
          </w:p>
        </w:tc>
      </w:tr>
      <w:tr w:rsidR="00630EF8" w:rsidRPr="00785F0F" w14:paraId="2D7291F3" w14:textId="77777777" w:rsidTr="0035042E">
        <w:tc>
          <w:tcPr>
            <w:tcW w:w="5105" w:type="dxa"/>
            <w:shd w:val="clear" w:color="auto" w:fill="auto"/>
          </w:tcPr>
          <w:p w14:paraId="55436F26" w14:textId="77777777" w:rsidR="00630EF8" w:rsidRPr="00785F0F" w:rsidRDefault="00630EF8" w:rsidP="00D004B0">
            <w:pPr>
              <w:snapToGrid w:val="0"/>
              <w:spacing w:line="240" w:lineRule="atLeast"/>
              <w:ind w:right="-145"/>
              <w:rPr>
                <w:sz w:val="26"/>
                <w:szCs w:val="26"/>
              </w:rPr>
            </w:pPr>
          </w:p>
        </w:tc>
        <w:tc>
          <w:tcPr>
            <w:tcW w:w="3462" w:type="dxa"/>
            <w:gridSpan w:val="5"/>
            <w:shd w:val="clear" w:color="auto" w:fill="auto"/>
          </w:tcPr>
          <w:p w14:paraId="170BF247" w14:textId="77777777" w:rsidR="00630EF8" w:rsidRPr="00785F0F" w:rsidRDefault="00630EF8" w:rsidP="00D004B0">
            <w:pPr>
              <w:pStyle w:val="BodyText"/>
              <w:tabs>
                <w:tab w:val="left" w:pos="750"/>
                <w:tab w:val="center" w:pos="1618"/>
              </w:tabs>
              <w:spacing w:line="240" w:lineRule="atLeast"/>
              <w:ind w:left="-108" w:right="-131"/>
              <w:jc w:val="center"/>
              <w:rPr>
                <w:rFonts w:cs="Angsana New"/>
                <w:sz w:val="26"/>
                <w:szCs w:val="26"/>
              </w:rPr>
            </w:pPr>
            <w:r w:rsidRPr="00785F0F">
              <w:rPr>
                <w:rFonts w:cs="Angsana New"/>
                <w:sz w:val="26"/>
                <w:szCs w:val="26"/>
                <w:cs/>
              </w:rPr>
              <w:t>(ไม่ได้ตรวจสอบ)</w:t>
            </w:r>
          </w:p>
        </w:tc>
      </w:tr>
      <w:tr w:rsidR="00630EF8" w:rsidRPr="00785F0F" w14:paraId="51FA1D1F" w14:textId="77777777" w:rsidTr="0035042E">
        <w:tc>
          <w:tcPr>
            <w:tcW w:w="5105" w:type="dxa"/>
            <w:shd w:val="clear" w:color="auto" w:fill="auto"/>
          </w:tcPr>
          <w:p w14:paraId="1F55E116" w14:textId="77777777" w:rsidR="00630EF8" w:rsidRPr="00785F0F" w:rsidRDefault="00630EF8" w:rsidP="00D004B0">
            <w:pPr>
              <w:snapToGrid w:val="0"/>
              <w:spacing w:line="240" w:lineRule="atLeast"/>
              <w:ind w:right="-145"/>
              <w:rPr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3CA8B93F" w14:textId="77777777" w:rsidR="00630EF8" w:rsidRPr="00785F0F" w:rsidRDefault="00630EF8" w:rsidP="00D004B0">
            <w:pPr>
              <w:spacing w:line="240" w:lineRule="atLeast"/>
              <w:ind w:right="-2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รายได้</w:t>
            </w:r>
          </w:p>
        </w:tc>
        <w:tc>
          <w:tcPr>
            <w:tcW w:w="241" w:type="dxa"/>
            <w:shd w:val="clear" w:color="auto" w:fill="auto"/>
          </w:tcPr>
          <w:p w14:paraId="2FD77ED4" w14:textId="77777777" w:rsidR="00630EF8" w:rsidRPr="00785F0F" w:rsidRDefault="00630EF8" w:rsidP="00D004B0">
            <w:pPr>
              <w:pStyle w:val="BodyText"/>
              <w:snapToGrid w:val="0"/>
              <w:spacing w:line="240" w:lineRule="atLeas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31" w:type="dxa"/>
            <w:shd w:val="clear" w:color="auto" w:fill="auto"/>
          </w:tcPr>
          <w:p w14:paraId="792955CA" w14:textId="77777777" w:rsidR="00630EF8" w:rsidRPr="00785F0F" w:rsidRDefault="00630EF8" w:rsidP="00D004B0">
            <w:pPr>
              <w:spacing w:line="240" w:lineRule="atLeast"/>
              <w:ind w:right="-28"/>
              <w:jc w:val="center"/>
              <w:rPr>
                <w:sz w:val="26"/>
                <w:szCs w:val="26"/>
              </w:rPr>
            </w:pPr>
            <w:r w:rsidRPr="00785F0F">
              <w:rPr>
                <w:spacing w:val="-4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241" w:type="dxa"/>
            <w:shd w:val="clear" w:color="auto" w:fill="auto"/>
          </w:tcPr>
          <w:p w14:paraId="41CD313A" w14:textId="77777777" w:rsidR="00630EF8" w:rsidRPr="00785F0F" w:rsidRDefault="00630EF8" w:rsidP="00D004B0">
            <w:pPr>
              <w:pStyle w:val="BodyText"/>
              <w:snapToGrid w:val="0"/>
              <w:spacing w:line="240" w:lineRule="atLeast"/>
              <w:ind w:left="-108" w:right="-131"/>
              <w:jc w:val="both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77E647DF" w14:textId="3DF1BD65" w:rsidR="00630EF8" w:rsidRPr="00785F0F" w:rsidRDefault="0028389A" w:rsidP="00D004B0">
            <w:pPr>
              <w:spacing w:line="240" w:lineRule="atLeast"/>
              <w:ind w:left="-216" w:right="-228"/>
              <w:jc w:val="center"/>
              <w:rPr>
                <w:sz w:val="26"/>
                <w:szCs w:val="26"/>
              </w:rPr>
            </w:pPr>
            <w:r>
              <w:rPr>
                <w:rFonts w:hint="cs"/>
                <w:spacing w:val="-4"/>
                <w:sz w:val="26"/>
                <w:szCs w:val="26"/>
                <w:cs/>
              </w:rPr>
              <w:t>กำไร</w:t>
            </w:r>
            <w:r w:rsidR="00630EF8" w:rsidRPr="00785F0F">
              <w:rPr>
                <w:spacing w:val="-4"/>
                <w:sz w:val="26"/>
                <w:szCs w:val="26"/>
                <w:cs/>
              </w:rPr>
              <w:t>สุทธิ</w:t>
            </w:r>
          </w:p>
        </w:tc>
      </w:tr>
      <w:tr w:rsidR="00630EF8" w:rsidRPr="00785F0F" w14:paraId="2F664C24" w14:textId="77777777" w:rsidTr="0035042E">
        <w:tc>
          <w:tcPr>
            <w:tcW w:w="5105" w:type="dxa"/>
            <w:shd w:val="clear" w:color="auto" w:fill="auto"/>
          </w:tcPr>
          <w:p w14:paraId="033C0FBF" w14:textId="77777777" w:rsidR="00630EF8" w:rsidRPr="00785F0F" w:rsidRDefault="00630EF8" w:rsidP="0028389A">
            <w:pPr>
              <w:snapToGrid w:val="0"/>
              <w:spacing w:line="240" w:lineRule="atLeast"/>
              <w:ind w:right="-145"/>
              <w:rPr>
                <w:sz w:val="26"/>
                <w:szCs w:val="26"/>
              </w:rPr>
            </w:pPr>
          </w:p>
        </w:tc>
        <w:tc>
          <w:tcPr>
            <w:tcW w:w="3462" w:type="dxa"/>
            <w:gridSpan w:val="5"/>
            <w:shd w:val="clear" w:color="auto" w:fill="auto"/>
          </w:tcPr>
          <w:p w14:paraId="7CC4786B" w14:textId="77777777" w:rsidR="00630EF8" w:rsidRPr="00785F0F" w:rsidRDefault="00630EF8" w:rsidP="00D004B0">
            <w:pPr>
              <w:tabs>
                <w:tab w:val="decimal" w:pos="637"/>
              </w:tabs>
              <w:spacing w:line="240" w:lineRule="atLeast"/>
              <w:ind w:left="-216" w:right="-228"/>
              <w:jc w:val="center"/>
              <w:rPr>
                <w:spacing w:val="-4"/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28389A" w:rsidRPr="00785F0F" w14:paraId="1FCBBDBD" w14:textId="77777777" w:rsidTr="0035042E">
        <w:tc>
          <w:tcPr>
            <w:tcW w:w="5105" w:type="dxa"/>
            <w:shd w:val="clear" w:color="auto" w:fill="auto"/>
          </w:tcPr>
          <w:p w14:paraId="0283BFCC" w14:textId="51168A97" w:rsidR="0028389A" w:rsidRPr="00785F0F" w:rsidRDefault="0028389A" w:rsidP="0028389A">
            <w:pPr>
              <w:spacing w:line="240" w:lineRule="atLeast"/>
              <w:ind w:right="-145"/>
              <w:rPr>
                <w:spacing w:val="-4"/>
                <w:sz w:val="26"/>
                <w:szCs w:val="26"/>
                <w:cs/>
              </w:rPr>
            </w:pPr>
            <w:r>
              <w:rPr>
                <w:rFonts w:hint="cs"/>
                <w:spacing w:val="-4"/>
                <w:sz w:val="26"/>
                <w:szCs w:val="26"/>
                <w:cs/>
              </w:rPr>
              <w:t>อุตสาหกรรมเหล็ก</w:t>
            </w:r>
          </w:p>
        </w:tc>
        <w:tc>
          <w:tcPr>
            <w:tcW w:w="988" w:type="dxa"/>
            <w:shd w:val="clear" w:color="auto" w:fill="auto"/>
          </w:tcPr>
          <w:p w14:paraId="1361A9DD" w14:textId="63995222" w:rsidR="0028389A" w:rsidRPr="00785F0F" w:rsidRDefault="0028389A" w:rsidP="0028389A">
            <w:pPr>
              <w:tabs>
                <w:tab w:val="decimal" w:pos="712"/>
              </w:tabs>
              <w:snapToGrid w:val="0"/>
              <w:spacing w:line="240" w:lineRule="atLeast"/>
              <w:ind w:left="-120" w:right="-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23,651</w:t>
            </w:r>
          </w:p>
        </w:tc>
        <w:tc>
          <w:tcPr>
            <w:tcW w:w="241" w:type="dxa"/>
            <w:shd w:val="clear" w:color="auto" w:fill="auto"/>
          </w:tcPr>
          <w:p w14:paraId="24BE31F8" w14:textId="77777777" w:rsidR="0028389A" w:rsidRPr="00785F0F" w:rsidRDefault="0028389A" w:rsidP="0028389A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240" w:lineRule="atLeast"/>
              <w:ind w:left="-120" w:right="-96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31" w:type="dxa"/>
            <w:shd w:val="clear" w:color="auto" w:fill="auto"/>
          </w:tcPr>
          <w:p w14:paraId="2F8FC7CB" w14:textId="7AE61475" w:rsidR="0028389A" w:rsidRPr="00785F0F" w:rsidRDefault="0028389A" w:rsidP="0028389A">
            <w:pPr>
              <w:tabs>
                <w:tab w:val="decimal" w:pos="743"/>
              </w:tabs>
              <w:snapToGrid w:val="0"/>
              <w:spacing w:line="240" w:lineRule="atLeast"/>
              <w:ind w:left="-120" w:right="-2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23,533</w:t>
            </w:r>
          </w:p>
        </w:tc>
        <w:tc>
          <w:tcPr>
            <w:tcW w:w="241" w:type="dxa"/>
            <w:shd w:val="clear" w:color="auto" w:fill="auto"/>
          </w:tcPr>
          <w:p w14:paraId="39F08246" w14:textId="77777777" w:rsidR="0028389A" w:rsidRPr="00785F0F" w:rsidRDefault="0028389A" w:rsidP="0028389A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240" w:lineRule="atLeast"/>
              <w:ind w:left="-120" w:right="-9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61" w:type="dxa"/>
            <w:shd w:val="clear" w:color="auto" w:fill="auto"/>
          </w:tcPr>
          <w:p w14:paraId="5AC294DD" w14:textId="381EB132" w:rsidR="0028389A" w:rsidRPr="00785F0F" w:rsidRDefault="0028389A" w:rsidP="0028389A">
            <w:pPr>
              <w:tabs>
                <w:tab w:val="decimal" w:pos="704"/>
              </w:tabs>
              <w:snapToGrid w:val="0"/>
              <w:spacing w:line="240" w:lineRule="atLeast"/>
              <w:ind w:left="-123" w:right="-18" w:firstLine="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118</w:t>
            </w:r>
          </w:p>
        </w:tc>
      </w:tr>
      <w:tr w:rsidR="00630EF8" w:rsidRPr="00785F0F" w14:paraId="4BAEE5F0" w14:textId="77777777" w:rsidTr="0035042E">
        <w:tc>
          <w:tcPr>
            <w:tcW w:w="5105" w:type="dxa"/>
            <w:shd w:val="clear" w:color="auto" w:fill="auto"/>
          </w:tcPr>
          <w:p w14:paraId="336D97CC" w14:textId="77777777" w:rsidR="00630EF8" w:rsidRPr="00785F0F" w:rsidRDefault="00630EF8" w:rsidP="0028389A">
            <w:pPr>
              <w:snapToGrid w:val="0"/>
              <w:spacing w:line="240" w:lineRule="atLeast"/>
              <w:ind w:right="-145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0E65333F" w14:textId="2A5C96F5" w:rsidR="00630EF8" w:rsidRDefault="00630EF8" w:rsidP="00B67BF6">
            <w:pPr>
              <w:tabs>
                <w:tab w:val="decimal" w:pos="712"/>
              </w:tabs>
              <w:snapToGrid w:val="0"/>
              <w:spacing w:line="240" w:lineRule="atLeast"/>
              <w:ind w:left="-120" w:right="-27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23,651</w:t>
            </w:r>
          </w:p>
        </w:tc>
        <w:tc>
          <w:tcPr>
            <w:tcW w:w="241" w:type="dxa"/>
            <w:shd w:val="clear" w:color="auto" w:fill="auto"/>
          </w:tcPr>
          <w:p w14:paraId="5B6BABF6" w14:textId="77777777" w:rsidR="00630EF8" w:rsidRPr="00785F0F" w:rsidRDefault="00630EF8" w:rsidP="00B67BF6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240" w:lineRule="atLeast"/>
              <w:ind w:left="-120" w:right="-96"/>
              <w:jc w:val="right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4CB0DF6C" w14:textId="462C3E3D" w:rsidR="00630EF8" w:rsidRPr="00785F0F" w:rsidRDefault="00630EF8" w:rsidP="00B67BF6">
            <w:pPr>
              <w:tabs>
                <w:tab w:val="decimal" w:pos="743"/>
              </w:tabs>
              <w:snapToGrid w:val="0"/>
              <w:spacing w:line="240" w:lineRule="atLeast"/>
              <w:ind w:left="-120" w:right="-27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23,533</w:t>
            </w:r>
          </w:p>
        </w:tc>
        <w:tc>
          <w:tcPr>
            <w:tcW w:w="241" w:type="dxa"/>
            <w:shd w:val="clear" w:color="auto" w:fill="auto"/>
          </w:tcPr>
          <w:p w14:paraId="38781105" w14:textId="77777777" w:rsidR="00630EF8" w:rsidRPr="00785F0F" w:rsidRDefault="00630EF8" w:rsidP="00B67BF6">
            <w:pPr>
              <w:pStyle w:val="BodyText"/>
              <w:tabs>
                <w:tab w:val="decimal" w:pos="717"/>
                <w:tab w:val="decimal" w:pos="818"/>
              </w:tabs>
              <w:snapToGrid w:val="0"/>
              <w:spacing w:line="240" w:lineRule="atLeast"/>
              <w:ind w:left="-120" w:right="-96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7131BE09" w14:textId="3EFEE0C2" w:rsidR="00630EF8" w:rsidRPr="00785F0F" w:rsidRDefault="00630EF8" w:rsidP="0028389A">
            <w:pPr>
              <w:tabs>
                <w:tab w:val="decimal" w:pos="704"/>
              </w:tabs>
              <w:snapToGrid w:val="0"/>
              <w:spacing w:line="240" w:lineRule="atLeast"/>
              <w:ind w:left="-123" w:right="-18" w:firstLine="90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118</w:t>
            </w:r>
          </w:p>
        </w:tc>
      </w:tr>
    </w:tbl>
    <w:p w14:paraId="6E945EF3" w14:textId="77777777" w:rsidR="00B67BF6" w:rsidRPr="000B4BF2" w:rsidRDefault="00B67BF6" w:rsidP="00B67BF6">
      <w:pPr>
        <w:ind w:left="1080"/>
        <w:jc w:val="thaiDistribute"/>
        <w:rPr>
          <w:sz w:val="20"/>
          <w:szCs w:val="20"/>
        </w:rPr>
      </w:pPr>
    </w:p>
    <w:tbl>
      <w:tblPr>
        <w:tblW w:w="864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1080"/>
        <w:gridCol w:w="180"/>
        <w:gridCol w:w="990"/>
        <w:gridCol w:w="270"/>
        <w:gridCol w:w="1181"/>
        <w:gridCol w:w="180"/>
        <w:gridCol w:w="1080"/>
      </w:tblGrid>
      <w:tr w:rsidR="00B67BF6" w:rsidRPr="00785F0F" w14:paraId="5CA01D8A" w14:textId="77777777" w:rsidTr="00D004B0">
        <w:trPr>
          <w:cantSplit/>
          <w:trHeight w:val="270"/>
          <w:tblHeader/>
        </w:trPr>
        <w:tc>
          <w:tcPr>
            <w:tcW w:w="3679" w:type="dxa"/>
          </w:tcPr>
          <w:p w14:paraId="4D0B7102" w14:textId="77777777" w:rsidR="00B67BF6" w:rsidRPr="00785F0F" w:rsidRDefault="00B67BF6" w:rsidP="00D004B0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AFB46BF" w14:textId="77777777" w:rsidR="00B67BF6" w:rsidRPr="00785F0F" w:rsidRDefault="00B67BF6" w:rsidP="00D004B0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4D5F23E" w14:textId="77777777" w:rsidR="00B67BF6" w:rsidRPr="00785F0F" w:rsidRDefault="00B67BF6" w:rsidP="00D004B0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41" w:type="dxa"/>
            <w:gridSpan w:val="3"/>
          </w:tcPr>
          <w:p w14:paraId="73518F1B" w14:textId="47CA8568" w:rsidR="00B67BF6" w:rsidRDefault="00286CFA" w:rsidP="00286CFA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 xml:space="preserve">บริษัท 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สห</w:t>
            </w:r>
            <w:proofErr w:type="spellEnd"/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วิริยา</w:t>
            </w: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สตีล</w:t>
            </w:r>
            <w:proofErr w:type="spellEnd"/>
          </w:p>
          <w:p w14:paraId="2631B958" w14:textId="4AC47E52" w:rsidR="00286CFA" w:rsidRPr="00785F0F" w:rsidRDefault="00286CFA" w:rsidP="00286CFA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proofErr w:type="spellStart"/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อินดัส</w:t>
            </w:r>
            <w:proofErr w:type="spellEnd"/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ตรี จำกัด (มหาชน)</w:t>
            </w:r>
          </w:p>
        </w:tc>
      </w:tr>
      <w:tr w:rsidR="00B67BF6" w:rsidRPr="00785F0F" w14:paraId="2FDCAE8F" w14:textId="77777777" w:rsidTr="00D004B0">
        <w:trPr>
          <w:cantSplit/>
          <w:trHeight w:val="144"/>
          <w:tblHeader/>
        </w:trPr>
        <w:tc>
          <w:tcPr>
            <w:tcW w:w="3679" w:type="dxa"/>
          </w:tcPr>
          <w:p w14:paraId="059A164C" w14:textId="77777777" w:rsidR="00B67BF6" w:rsidRPr="00785F0F" w:rsidRDefault="00B67BF6" w:rsidP="00AE7578">
            <w:pPr>
              <w:spacing w:line="240" w:lineRule="atLeast"/>
              <w:ind w:right="-145"/>
              <w:rPr>
                <w:b/>
                <w:bCs/>
                <w:i/>
                <w:iCs/>
                <w:sz w:val="26"/>
                <w:szCs w:val="26"/>
              </w:rPr>
            </w:pPr>
            <w:r w:rsidRPr="00785F0F">
              <w:rPr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 31 ธันวาคม</w:t>
            </w:r>
          </w:p>
        </w:tc>
        <w:tc>
          <w:tcPr>
            <w:tcW w:w="1080" w:type="dxa"/>
          </w:tcPr>
          <w:p w14:paraId="035608F3" w14:textId="77777777" w:rsidR="00B67BF6" w:rsidRPr="00785F0F" w:rsidRDefault="00B67BF6" w:rsidP="00D004B0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6A2139E" w14:textId="77777777" w:rsidR="00B67BF6" w:rsidRPr="00785F0F" w:rsidRDefault="00B67BF6" w:rsidP="00D004B0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D756DC" w14:textId="77777777" w:rsidR="00B67BF6" w:rsidRPr="00785F0F" w:rsidRDefault="00B67BF6" w:rsidP="00D004B0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C142E" w14:textId="77777777" w:rsidR="00B67BF6" w:rsidRPr="00785F0F" w:rsidRDefault="00B67BF6" w:rsidP="00D004B0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</w:tcPr>
          <w:p w14:paraId="080F15E3" w14:textId="77777777" w:rsidR="00B67BF6" w:rsidRPr="00785F0F" w:rsidRDefault="00B67BF6" w:rsidP="00D004B0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85F0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2561</w:t>
            </w:r>
          </w:p>
        </w:tc>
        <w:tc>
          <w:tcPr>
            <w:tcW w:w="180" w:type="dxa"/>
          </w:tcPr>
          <w:p w14:paraId="45C74B9A" w14:textId="77777777" w:rsidR="00B67BF6" w:rsidRPr="00785F0F" w:rsidRDefault="00B67BF6" w:rsidP="00D004B0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AC3E3F" w14:textId="77777777" w:rsidR="00B67BF6" w:rsidRPr="00785F0F" w:rsidRDefault="00B67BF6" w:rsidP="00D004B0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85F0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2560</w:t>
            </w:r>
          </w:p>
        </w:tc>
      </w:tr>
      <w:tr w:rsidR="00B67BF6" w:rsidRPr="00785F0F" w14:paraId="5E8AADCD" w14:textId="77777777" w:rsidTr="00D004B0">
        <w:trPr>
          <w:cantSplit/>
          <w:trHeight w:val="144"/>
          <w:tblHeader/>
        </w:trPr>
        <w:tc>
          <w:tcPr>
            <w:tcW w:w="3679" w:type="dxa"/>
          </w:tcPr>
          <w:p w14:paraId="40217C37" w14:textId="77777777" w:rsidR="00B67BF6" w:rsidRPr="00785F0F" w:rsidRDefault="00B67BF6" w:rsidP="00D004B0">
            <w:pPr>
              <w:pStyle w:val="acctfourfigures"/>
              <w:tabs>
                <w:tab w:val="decimal" w:pos="551"/>
              </w:tabs>
              <w:spacing w:line="240" w:lineRule="atLeast"/>
              <w:ind w:left="-43" w:right="11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5FA722C5" w14:textId="77777777" w:rsidR="00B67BF6" w:rsidRPr="00785F0F" w:rsidRDefault="00B67BF6" w:rsidP="00D004B0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9EDC2C6" w14:textId="77777777" w:rsidR="00B67BF6" w:rsidRPr="00785F0F" w:rsidRDefault="00B67BF6" w:rsidP="00D004B0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55EC4A" w14:textId="77777777" w:rsidR="00B67BF6" w:rsidRPr="00785F0F" w:rsidRDefault="00B67BF6" w:rsidP="00D004B0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569BDC" w14:textId="77777777" w:rsidR="00B67BF6" w:rsidRPr="00785F0F" w:rsidRDefault="00B67BF6" w:rsidP="00D004B0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41" w:type="dxa"/>
            <w:gridSpan w:val="3"/>
          </w:tcPr>
          <w:p w14:paraId="2DA643FB" w14:textId="77777777" w:rsidR="00B67BF6" w:rsidRPr="00785F0F" w:rsidRDefault="00B67BF6" w:rsidP="00D004B0">
            <w:pPr>
              <w:pStyle w:val="acctfourfigures"/>
              <w:tabs>
                <w:tab w:val="decimal" w:pos="46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67BF6" w:rsidRPr="00785F0F" w14:paraId="3BC9092E" w14:textId="77777777" w:rsidTr="00D004B0">
        <w:trPr>
          <w:cantSplit/>
          <w:trHeight w:val="270"/>
        </w:trPr>
        <w:tc>
          <w:tcPr>
            <w:tcW w:w="3679" w:type="dxa"/>
          </w:tcPr>
          <w:p w14:paraId="093A8577" w14:textId="77777777" w:rsidR="00B67BF6" w:rsidRPr="00785F0F" w:rsidRDefault="00B67BF6" w:rsidP="00AE7578">
            <w:pPr>
              <w:spacing w:line="240" w:lineRule="atLeast"/>
              <w:ind w:right="-14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ยอดคงเหลือของส่วนได้เสียในบริษัทร่วม</w:t>
            </w:r>
          </w:p>
        </w:tc>
        <w:tc>
          <w:tcPr>
            <w:tcW w:w="1080" w:type="dxa"/>
            <w:vAlign w:val="center"/>
          </w:tcPr>
          <w:p w14:paraId="251EE09A" w14:textId="77777777" w:rsidR="00B67BF6" w:rsidRPr="00785F0F" w:rsidRDefault="00B67BF6" w:rsidP="00D004B0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2C9B3A87" w14:textId="77777777" w:rsidR="00B67BF6" w:rsidRPr="00785F0F" w:rsidRDefault="00B67BF6" w:rsidP="00D004B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A212AED" w14:textId="77777777" w:rsidR="00B67BF6" w:rsidRPr="00785F0F" w:rsidRDefault="00B67BF6" w:rsidP="00D004B0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578B6CA" w14:textId="77777777" w:rsidR="00B67BF6" w:rsidRPr="00785F0F" w:rsidRDefault="00B67BF6" w:rsidP="00D004B0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  <w:vAlign w:val="center"/>
          </w:tcPr>
          <w:p w14:paraId="4309446A" w14:textId="77777777" w:rsidR="00B67BF6" w:rsidRPr="00785F0F" w:rsidRDefault="00B67BF6" w:rsidP="00D004B0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559278F6" w14:textId="77777777" w:rsidR="00B67BF6" w:rsidRPr="00785F0F" w:rsidRDefault="00B67BF6" w:rsidP="00D004B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F376921" w14:textId="77777777" w:rsidR="00B67BF6" w:rsidRPr="00785F0F" w:rsidRDefault="00B67BF6" w:rsidP="00D004B0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67BF6" w:rsidRPr="00785F0F" w14:paraId="28C6A5AF" w14:textId="77777777" w:rsidTr="00D004B0">
        <w:trPr>
          <w:cantSplit/>
          <w:trHeight w:val="270"/>
        </w:trPr>
        <w:tc>
          <w:tcPr>
            <w:tcW w:w="3679" w:type="dxa"/>
          </w:tcPr>
          <w:p w14:paraId="2A71FCA8" w14:textId="77777777" w:rsidR="00B67BF6" w:rsidRPr="00785F0F" w:rsidRDefault="00B67BF6" w:rsidP="00AE7578">
            <w:pPr>
              <w:spacing w:line="240" w:lineRule="atLeast"/>
              <w:ind w:right="-14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ส่วนแบ่งของกลุ่มบริษัทใน:</w:t>
            </w:r>
          </w:p>
        </w:tc>
        <w:tc>
          <w:tcPr>
            <w:tcW w:w="1080" w:type="dxa"/>
            <w:vAlign w:val="center"/>
          </w:tcPr>
          <w:p w14:paraId="71F695CA" w14:textId="77777777" w:rsidR="00B67BF6" w:rsidRPr="00785F0F" w:rsidRDefault="00B67BF6" w:rsidP="00D004B0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1BDD61A4" w14:textId="77777777" w:rsidR="00B67BF6" w:rsidRPr="00785F0F" w:rsidRDefault="00B67BF6" w:rsidP="00D004B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6F7A2C7" w14:textId="77777777" w:rsidR="00B67BF6" w:rsidRPr="00785F0F" w:rsidRDefault="00B67BF6" w:rsidP="00D004B0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52C69BC" w14:textId="77777777" w:rsidR="00B67BF6" w:rsidRPr="00785F0F" w:rsidRDefault="00B67BF6" w:rsidP="00D004B0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1" w:type="dxa"/>
            <w:vAlign w:val="center"/>
          </w:tcPr>
          <w:p w14:paraId="03E1290B" w14:textId="77777777" w:rsidR="00B67BF6" w:rsidRPr="00785F0F" w:rsidRDefault="00B67BF6" w:rsidP="00D004B0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6FF03301" w14:textId="77777777" w:rsidR="00B67BF6" w:rsidRPr="00785F0F" w:rsidRDefault="00B67BF6" w:rsidP="00D004B0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CE1AD6A" w14:textId="77777777" w:rsidR="00B67BF6" w:rsidRPr="00785F0F" w:rsidRDefault="00B67BF6" w:rsidP="00D004B0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67BF6" w:rsidRPr="00785F0F" w14:paraId="5FDE1E92" w14:textId="77777777" w:rsidTr="00D004B0">
        <w:trPr>
          <w:cantSplit/>
          <w:trHeight w:val="270"/>
        </w:trPr>
        <w:tc>
          <w:tcPr>
            <w:tcW w:w="3679" w:type="dxa"/>
          </w:tcPr>
          <w:p w14:paraId="67CEECE2" w14:textId="7C16FC88" w:rsidR="00B67BF6" w:rsidRPr="00785F0F" w:rsidRDefault="00BA43B8" w:rsidP="00595DA6">
            <w:pPr>
              <w:pStyle w:val="acctfourfigures"/>
              <w:tabs>
                <w:tab w:val="decimal" w:pos="641"/>
              </w:tabs>
              <w:spacing w:line="240" w:lineRule="atLeast"/>
              <w:ind w:right="11" w:firstLine="9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-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กำไร</w:t>
            </w:r>
            <w:r w:rsidR="00595DA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จากการดำเนินงานอย่างต่อเนื่อง</w:t>
            </w:r>
          </w:p>
        </w:tc>
        <w:tc>
          <w:tcPr>
            <w:tcW w:w="1080" w:type="dxa"/>
            <w:vAlign w:val="center"/>
          </w:tcPr>
          <w:p w14:paraId="086290CB" w14:textId="77777777" w:rsidR="00B67BF6" w:rsidRPr="00785F0F" w:rsidRDefault="00B67BF6" w:rsidP="00B67BF6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4859646F" w14:textId="77777777" w:rsidR="00B67BF6" w:rsidRPr="00785F0F" w:rsidRDefault="00B67BF6" w:rsidP="00B67BF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86EC201" w14:textId="77777777" w:rsidR="00B67BF6" w:rsidRPr="00785F0F" w:rsidRDefault="00B67BF6" w:rsidP="00B67BF6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C15655F" w14:textId="77777777" w:rsidR="00B67BF6" w:rsidRPr="00785F0F" w:rsidRDefault="00B67BF6" w:rsidP="00B67BF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1BDED285" w14:textId="3A371766" w:rsidR="00B67BF6" w:rsidRPr="00BA43B8" w:rsidRDefault="00BA43B8" w:rsidP="00B67BF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47</w:t>
            </w:r>
          </w:p>
        </w:tc>
        <w:tc>
          <w:tcPr>
            <w:tcW w:w="180" w:type="dxa"/>
            <w:vAlign w:val="center"/>
          </w:tcPr>
          <w:p w14:paraId="4E3EE619" w14:textId="77777777" w:rsidR="00B67BF6" w:rsidRPr="00785F0F" w:rsidRDefault="00B67BF6" w:rsidP="00B67BF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E0E263F" w14:textId="192D20C9" w:rsidR="00B67BF6" w:rsidRPr="00785F0F" w:rsidRDefault="00ED724C" w:rsidP="00ED724C">
            <w:pPr>
              <w:pStyle w:val="acctfourfigures"/>
              <w:tabs>
                <w:tab w:val="decimal" w:pos="551"/>
              </w:tabs>
              <w:spacing w:line="240" w:lineRule="atLeast"/>
              <w:ind w:right="288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B67BF6" w:rsidRPr="00785F0F" w14:paraId="4EB52494" w14:textId="77777777" w:rsidTr="00D004B0">
        <w:trPr>
          <w:cantSplit/>
          <w:trHeight w:val="270"/>
        </w:trPr>
        <w:tc>
          <w:tcPr>
            <w:tcW w:w="3679" w:type="dxa"/>
          </w:tcPr>
          <w:p w14:paraId="67479F27" w14:textId="2F83EDAE" w:rsidR="00B67BF6" w:rsidRPr="00785F0F" w:rsidRDefault="00BA43B8" w:rsidP="00F72915">
            <w:pPr>
              <w:pStyle w:val="acctfourfigures"/>
              <w:tabs>
                <w:tab w:val="decimal" w:pos="641"/>
              </w:tabs>
              <w:spacing w:line="240" w:lineRule="atLeast"/>
              <w:ind w:right="11" w:firstLine="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-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กำไร</w:t>
            </w:r>
            <w:r w:rsidR="00B67BF6"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เบ็ดเสร็จรวม</w:t>
            </w:r>
          </w:p>
        </w:tc>
        <w:tc>
          <w:tcPr>
            <w:tcW w:w="1080" w:type="dxa"/>
            <w:vAlign w:val="center"/>
          </w:tcPr>
          <w:p w14:paraId="41B18C63" w14:textId="77777777" w:rsidR="00B67BF6" w:rsidRPr="00785F0F" w:rsidRDefault="00B67BF6" w:rsidP="00B67BF6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5363770C" w14:textId="77777777" w:rsidR="00B67BF6" w:rsidRPr="00785F0F" w:rsidRDefault="00B67BF6" w:rsidP="00B67BF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9DAF355" w14:textId="77777777" w:rsidR="00B67BF6" w:rsidRPr="00785F0F" w:rsidRDefault="00B67BF6" w:rsidP="00B67BF6">
            <w:pPr>
              <w:pStyle w:val="acctfourfigures"/>
              <w:tabs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FB5D3E7" w14:textId="77777777" w:rsidR="00B67BF6" w:rsidRPr="00785F0F" w:rsidRDefault="00B67BF6" w:rsidP="00B67BF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8F1E76" w14:textId="6E897127" w:rsidR="00B67BF6" w:rsidRPr="00785F0F" w:rsidRDefault="00BA43B8" w:rsidP="00B67BF6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47</w:t>
            </w:r>
          </w:p>
        </w:tc>
        <w:tc>
          <w:tcPr>
            <w:tcW w:w="180" w:type="dxa"/>
            <w:vAlign w:val="center"/>
          </w:tcPr>
          <w:p w14:paraId="46904AAA" w14:textId="77777777" w:rsidR="00B67BF6" w:rsidRPr="00785F0F" w:rsidRDefault="00B67BF6" w:rsidP="00B67BF6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8D45A2" w14:textId="49332BF5" w:rsidR="00B67BF6" w:rsidRPr="00785F0F" w:rsidRDefault="00ED724C" w:rsidP="00ED724C">
            <w:pPr>
              <w:pStyle w:val="acctfourfigures"/>
              <w:tabs>
                <w:tab w:val="decimal" w:pos="551"/>
              </w:tabs>
              <w:spacing w:line="240" w:lineRule="atLeast"/>
              <w:ind w:right="28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16491B9C" w14:textId="77777777" w:rsidR="00B67BF6" w:rsidRPr="00785F0F" w:rsidRDefault="00B67BF6" w:rsidP="00B67BF6">
      <w:pPr>
        <w:tabs>
          <w:tab w:val="decimal" w:pos="9540"/>
        </w:tabs>
        <w:ind w:left="1080"/>
        <w:jc w:val="thaiDistribute"/>
        <w:rPr>
          <w:sz w:val="2"/>
          <w:szCs w:val="2"/>
        </w:rPr>
      </w:pPr>
    </w:p>
    <w:p w14:paraId="283F8F9D" w14:textId="77777777" w:rsidR="00754315" w:rsidRPr="000C3D40" w:rsidRDefault="00754315" w:rsidP="000C3D40">
      <w:pPr>
        <w:ind w:left="1080"/>
        <w:jc w:val="thaiDistribute"/>
        <w:rPr>
          <w:sz w:val="30"/>
          <w:szCs w:val="30"/>
        </w:rPr>
      </w:pPr>
    </w:p>
    <w:p w14:paraId="35DD3C70" w14:textId="77777777" w:rsidR="00FE66DC" w:rsidRPr="00785F0F" w:rsidRDefault="00A8378F" w:rsidP="001A254C">
      <w:pPr>
        <w:tabs>
          <w:tab w:val="left" w:pos="1080"/>
        </w:tabs>
        <w:ind w:left="54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1</w:t>
      </w:r>
      <w:r w:rsidR="009C1D8C" w:rsidRPr="00785F0F">
        <w:rPr>
          <w:sz w:val="30"/>
          <w:szCs w:val="30"/>
        </w:rPr>
        <w:t>0</w:t>
      </w:r>
      <w:r w:rsidRPr="00785F0F">
        <w:rPr>
          <w:sz w:val="30"/>
          <w:szCs w:val="30"/>
          <w:cs/>
        </w:rPr>
        <w:t>.</w:t>
      </w:r>
      <w:r w:rsidR="008D181B" w:rsidRPr="00785F0F">
        <w:rPr>
          <w:rFonts w:hint="cs"/>
          <w:sz w:val="30"/>
          <w:szCs w:val="30"/>
          <w:cs/>
        </w:rPr>
        <w:t>3</w:t>
      </w:r>
      <w:r w:rsidRPr="00785F0F">
        <w:rPr>
          <w:sz w:val="30"/>
          <w:szCs w:val="30"/>
        </w:rPr>
        <w:t xml:space="preserve"> </w:t>
      </w:r>
      <w:r w:rsidR="001A254C" w:rsidRPr="00785F0F">
        <w:rPr>
          <w:sz w:val="30"/>
          <w:szCs w:val="30"/>
        </w:rPr>
        <w:tab/>
      </w:r>
      <w:r w:rsidR="00FE66DC" w:rsidRPr="00785F0F">
        <w:rPr>
          <w:spacing w:val="-2"/>
          <w:sz w:val="30"/>
          <w:szCs w:val="30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03645A13" w14:textId="77777777" w:rsidR="00FE66DC" w:rsidRPr="000C3D40" w:rsidRDefault="00FE66DC" w:rsidP="000C3D40">
      <w:pPr>
        <w:ind w:left="1080"/>
        <w:jc w:val="thaiDistribute"/>
        <w:rPr>
          <w:sz w:val="30"/>
          <w:szCs w:val="30"/>
        </w:rPr>
      </w:pPr>
    </w:p>
    <w:p w14:paraId="3BE04605" w14:textId="77777777" w:rsidR="00FE66DC" w:rsidRPr="00785F0F" w:rsidRDefault="00D45A55" w:rsidP="00FA67BB">
      <w:pPr>
        <w:ind w:left="108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ธนาคารและบริษัทย่อยซึ่งเป็นบริษัทหลักทรัพย์</w:t>
      </w:r>
      <w:r w:rsidR="00FE66DC" w:rsidRPr="00785F0F">
        <w:rPr>
          <w:sz w:val="30"/>
          <w:szCs w:val="30"/>
          <w:cs/>
        </w:rPr>
        <w:t>จัดการกองทุนมีกา</w:t>
      </w:r>
      <w:r w:rsidRPr="00785F0F">
        <w:rPr>
          <w:sz w:val="30"/>
          <w:szCs w:val="30"/>
          <w:cs/>
        </w:rPr>
        <w:t>ร</w:t>
      </w:r>
      <w:proofErr w:type="spellStart"/>
      <w:r w:rsidRPr="00785F0F">
        <w:rPr>
          <w:sz w:val="30"/>
          <w:szCs w:val="30"/>
          <w:cs/>
        </w:rPr>
        <w:t>ทํา</w:t>
      </w:r>
      <w:proofErr w:type="spellEnd"/>
      <w:r w:rsidRPr="00785F0F">
        <w:rPr>
          <w:sz w:val="30"/>
          <w:szCs w:val="30"/>
          <w:cs/>
        </w:rPr>
        <w:t>ธุรกรรมกับกิจการที่มีโครงสร้</w:t>
      </w:r>
      <w:r w:rsidR="00FE66DC" w:rsidRPr="00785F0F">
        <w:rPr>
          <w:sz w:val="30"/>
          <w:szCs w:val="30"/>
          <w:cs/>
        </w:rPr>
        <w:t>างเฉพ</w:t>
      </w:r>
      <w:r w:rsidRPr="00785F0F">
        <w:rPr>
          <w:sz w:val="30"/>
          <w:szCs w:val="30"/>
          <w:cs/>
        </w:rPr>
        <w:t>าะตัวซึ่งไม่ได้รวมอยู่ในงบการเงินรวมในรูปแบบต่าง ๆ เช่น ส่วนร่วมจัดตั้ง เป็นผู้</w:t>
      </w:r>
      <w:r w:rsidR="00FE66DC" w:rsidRPr="00785F0F">
        <w:rPr>
          <w:sz w:val="30"/>
          <w:szCs w:val="30"/>
          <w:cs/>
        </w:rPr>
        <w:t xml:space="preserve">จัดการกองทุน </w:t>
      </w:r>
      <w:r w:rsidR="00785DE6"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>เป็นผู้จัดการดูแลทรัพย์</w:t>
      </w:r>
      <w:r w:rsidR="00FE66DC" w:rsidRPr="00785F0F">
        <w:rPr>
          <w:sz w:val="30"/>
          <w:szCs w:val="30"/>
          <w:cs/>
        </w:rPr>
        <w:t>สินรวมถึงการจัดหา</w:t>
      </w:r>
      <w:r w:rsidRPr="00785F0F">
        <w:rPr>
          <w:sz w:val="30"/>
          <w:szCs w:val="30"/>
          <w:cs/>
        </w:rPr>
        <w:t>เงินทุนให้กับกิจการซึ่งมีโครงสร้างเฉพาะตัวดังกล่</w:t>
      </w:r>
      <w:r w:rsidR="00FE66DC" w:rsidRPr="00785F0F">
        <w:rPr>
          <w:sz w:val="30"/>
          <w:szCs w:val="30"/>
          <w:cs/>
        </w:rPr>
        <w:t>าว</w:t>
      </w:r>
      <w:r w:rsidR="00B86563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กิจการที่มีโครงสร้างเฉพาะตัวเหล่านี้มักอยู่</w:t>
      </w:r>
      <w:r w:rsidR="00FE66DC" w:rsidRPr="00785F0F">
        <w:rPr>
          <w:sz w:val="30"/>
          <w:szCs w:val="30"/>
          <w:cs/>
        </w:rPr>
        <w:t>ในรูปแบบของกองทุนรวม</w:t>
      </w:r>
    </w:p>
    <w:p w14:paraId="466054E2" w14:textId="0C5FDF0B" w:rsidR="007E523C" w:rsidRPr="00785F0F" w:rsidRDefault="00FE66DC" w:rsidP="00FA67BB">
      <w:pPr>
        <w:ind w:left="108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>การจัดหาเงินท</w:t>
      </w:r>
      <w:r w:rsidR="00D45A55" w:rsidRPr="00785F0F">
        <w:rPr>
          <w:sz w:val="30"/>
          <w:szCs w:val="30"/>
          <w:cs/>
        </w:rPr>
        <w:t>ุนอยู่ในรูปแบบของเงินให้</w:t>
      </w:r>
      <w:r w:rsidR="00E050FA" w:rsidRPr="00785F0F">
        <w:rPr>
          <w:sz w:val="30"/>
          <w:szCs w:val="30"/>
          <w:cs/>
        </w:rPr>
        <w:t>สินเชื่อภ</w:t>
      </w:r>
      <w:r w:rsidR="00D45A55" w:rsidRPr="00785F0F">
        <w:rPr>
          <w:sz w:val="30"/>
          <w:szCs w:val="30"/>
          <w:cs/>
        </w:rPr>
        <w:t>ายใต้</w:t>
      </w:r>
      <w:r w:rsidRPr="00785F0F">
        <w:rPr>
          <w:sz w:val="30"/>
          <w:szCs w:val="30"/>
          <w:cs/>
        </w:rPr>
        <w:t xml:space="preserve">เงื่อนไขทางธุรกิจตามปกติ </w:t>
      </w:r>
      <w:r w:rsidR="00D45A55" w:rsidRPr="00785F0F">
        <w:rPr>
          <w:sz w:val="30"/>
          <w:szCs w:val="30"/>
          <w:cs/>
        </w:rPr>
        <w:t>เงินให้</w:t>
      </w:r>
      <w:r w:rsidR="00A8378F" w:rsidRPr="00785F0F">
        <w:rPr>
          <w:sz w:val="30"/>
          <w:szCs w:val="30"/>
          <w:cs/>
        </w:rPr>
        <w:t>สินเชื่อเ</w:t>
      </w:r>
      <w:r w:rsidR="00D45A55" w:rsidRPr="00785F0F">
        <w:rPr>
          <w:sz w:val="30"/>
          <w:szCs w:val="30"/>
          <w:cs/>
        </w:rPr>
        <w:t>หล่านี้มีแนวทางในการจัดการเช่นเดียวกับกับเงินให้</w:t>
      </w:r>
      <w:r w:rsidRPr="00785F0F">
        <w:rPr>
          <w:sz w:val="30"/>
          <w:szCs w:val="30"/>
          <w:cs/>
        </w:rPr>
        <w:t>สินเชื่อ</w:t>
      </w:r>
      <w:r w:rsidR="00E050FA" w:rsidRPr="00785F0F">
        <w:rPr>
          <w:sz w:val="30"/>
          <w:szCs w:val="30"/>
          <w:cs/>
        </w:rPr>
        <w:t>อื่</w:t>
      </w:r>
      <w:r w:rsidRPr="00785F0F">
        <w:rPr>
          <w:sz w:val="30"/>
          <w:szCs w:val="30"/>
          <w:cs/>
        </w:rPr>
        <w:t>น</w:t>
      </w:r>
      <w:r w:rsidR="00E050FA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เงินให้สินเชื่อแก่กิจการซึ่งมีโครงสร้างเฉพาะตัว </w:t>
      </w:r>
      <w:r w:rsidR="00785DE6" w:rsidRPr="00785F0F">
        <w:rPr>
          <w:sz w:val="30"/>
          <w:szCs w:val="30"/>
        </w:rPr>
        <w:br/>
      </w:r>
      <w:r w:rsidRPr="00785F0F">
        <w:rPr>
          <w:sz w:val="30"/>
          <w:szCs w:val="30"/>
          <w:cs/>
        </w:rPr>
        <w:t xml:space="preserve">ณ วันที่ </w:t>
      </w:r>
      <w:r w:rsidR="007A5A9A" w:rsidRPr="00785F0F">
        <w:rPr>
          <w:sz w:val="30"/>
          <w:szCs w:val="30"/>
        </w:rPr>
        <w:t xml:space="preserve">31 </w:t>
      </w:r>
      <w:r w:rsidR="007A5A9A" w:rsidRPr="00785F0F">
        <w:rPr>
          <w:sz w:val="30"/>
          <w:szCs w:val="30"/>
          <w:cs/>
        </w:rPr>
        <w:t xml:space="preserve">ธันวาคม </w:t>
      </w:r>
      <w:r w:rsidR="00D6098D" w:rsidRPr="00785F0F">
        <w:rPr>
          <w:sz w:val="30"/>
          <w:szCs w:val="30"/>
        </w:rPr>
        <w:t xml:space="preserve">2561 </w:t>
      </w:r>
      <w:r w:rsidR="00D6098D" w:rsidRPr="00785F0F">
        <w:rPr>
          <w:rFonts w:hint="cs"/>
          <w:sz w:val="30"/>
          <w:szCs w:val="30"/>
          <w:cs/>
        </w:rPr>
        <w:t xml:space="preserve">และ </w:t>
      </w:r>
      <w:r w:rsidR="00361EBF" w:rsidRPr="00785F0F">
        <w:rPr>
          <w:sz w:val="30"/>
          <w:szCs w:val="30"/>
        </w:rPr>
        <w:t>2560</w:t>
      </w:r>
      <w:r w:rsidR="00D6098D" w:rsidRPr="00785F0F">
        <w:rPr>
          <w:sz w:val="30"/>
          <w:szCs w:val="30"/>
          <w:cs/>
        </w:rPr>
        <w:t xml:space="preserve"> </w:t>
      </w:r>
      <w:r w:rsidR="00662E60">
        <w:rPr>
          <w:sz w:val="30"/>
          <w:szCs w:val="30"/>
          <w:cs/>
        </w:rPr>
        <w:t>เป็นจำนวนเงิ</w:t>
      </w:r>
      <w:r w:rsidR="00662E60">
        <w:rPr>
          <w:rFonts w:hint="cs"/>
          <w:sz w:val="30"/>
          <w:szCs w:val="30"/>
          <w:cs/>
        </w:rPr>
        <w:t xml:space="preserve">น </w:t>
      </w:r>
      <w:r w:rsidR="00662E60">
        <w:rPr>
          <w:sz w:val="30"/>
          <w:szCs w:val="30"/>
        </w:rPr>
        <w:t>6,797</w:t>
      </w:r>
      <w:r w:rsidR="00C427D2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ล้านบาท และ</w:t>
      </w:r>
      <w:r w:rsidR="00C427D2" w:rsidRPr="00785F0F">
        <w:rPr>
          <w:sz w:val="30"/>
          <w:szCs w:val="30"/>
          <w:cs/>
        </w:rPr>
        <w:t xml:space="preserve"> </w:t>
      </w:r>
      <w:r w:rsidR="006B40C7" w:rsidRPr="00785F0F">
        <w:rPr>
          <w:sz w:val="30"/>
          <w:szCs w:val="30"/>
        </w:rPr>
        <w:t>6,</w:t>
      </w:r>
      <w:r w:rsidR="00662E60">
        <w:rPr>
          <w:sz w:val="30"/>
          <w:szCs w:val="30"/>
        </w:rPr>
        <w:t>184</w:t>
      </w:r>
      <w:r w:rsidRPr="00785F0F">
        <w:rPr>
          <w:sz w:val="30"/>
          <w:szCs w:val="30"/>
          <w:cs/>
        </w:rPr>
        <w:t xml:space="preserve"> ล้านบาท</w:t>
      </w:r>
      <w:r w:rsidR="008F19A8" w:rsidRPr="00785F0F">
        <w:rPr>
          <w:sz w:val="30"/>
          <w:szCs w:val="30"/>
          <w:cs/>
        </w:rPr>
        <w:t xml:space="preserve"> ตามลำดับ</w:t>
      </w:r>
      <w:r w:rsidRPr="00785F0F">
        <w:rPr>
          <w:sz w:val="30"/>
          <w:szCs w:val="30"/>
          <w:cs/>
        </w:rPr>
        <w:t xml:space="preserve"> </w:t>
      </w:r>
    </w:p>
    <w:p w14:paraId="68D68EA5" w14:textId="77777777" w:rsidR="00630EF8" w:rsidRDefault="00630EF8" w:rsidP="000C3D40">
      <w:pPr>
        <w:suppressAutoHyphens w:val="0"/>
        <w:ind w:left="540"/>
        <w:rPr>
          <w:sz w:val="30"/>
          <w:szCs w:val="30"/>
        </w:rPr>
      </w:pPr>
    </w:p>
    <w:p w14:paraId="3726945F" w14:textId="15FEBE48" w:rsidR="00BC5BFF" w:rsidRPr="00785F0F" w:rsidRDefault="00BA2FC1" w:rsidP="000C3D40">
      <w:pPr>
        <w:suppressAutoHyphens w:val="0"/>
        <w:ind w:left="540" w:hanging="576"/>
        <w:rPr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t>1</w:t>
      </w:r>
      <w:r w:rsidR="009C1D8C" w:rsidRPr="00785F0F">
        <w:rPr>
          <w:b/>
          <w:bCs/>
          <w:spacing w:val="-4"/>
          <w:sz w:val="30"/>
          <w:szCs w:val="30"/>
        </w:rPr>
        <w:t>1</w:t>
      </w:r>
      <w:r w:rsidR="00BC5BFF" w:rsidRPr="00785F0F">
        <w:rPr>
          <w:b/>
          <w:bCs/>
          <w:spacing w:val="-4"/>
          <w:sz w:val="30"/>
          <w:szCs w:val="30"/>
        </w:rPr>
        <w:tab/>
      </w:r>
      <w:r w:rsidR="00BC5BFF" w:rsidRPr="00785F0F">
        <w:rPr>
          <w:b/>
          <w:bCs/>
          <w:spacing w:val="-4"/>
          <w:sz w:val="30"/>
          <w:szCs w:val="30"/>
          <w:cs/>
        </w:rPr>
        <w:t>เงินให้สินเชื่อแก่ลูกหนี้และดอกเบี้ยค้างรับสุทธิ</w:t>
      </w:r>
    </w:p>
    <w:p w14:paraId="5E16C12C" w14:textId="77777777" w:rsidR="00BC5BFF" w:rsidRPr="000C3D40" w:rsidRDefault="00BC5BFF" w:rsidP="000C3D40">
      <w:pPr>
        <w:suppressAutoHyphens w:val="0"/>
        <w:ind w:left="540"/>
        <w:rPr>
          <w:sz w:val="30"/>
          <w:szCs w:val="30"/>
        </w:rPr>
      </w:pPr>
    </w:p>
    <w:p w14:paraId="29FDABD3" w14:textId="77777777" w:rsidR="004432A4" w:rsidRPr="00785F0F" w:rsidRDefault="004432A4" w:rsidP="000C3D40">
      <w:pPr>
        <w:tabs>
          <w:tab w:val="left" w:pos="1080"/>
        </w:tabs>
        <w:ind w:right="-25" w:firstLine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11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1</w:t>
      </w:r>
      <w:r w:rsidRPr="00785F0F">
        <w:rPr>
          <w:sz w:val="30"/>
          <w:szCs w:val="30"/>
        </w:rPr>
        <w:tab/>
      </w:r>
      <w:r w:rsidRPr="00785F0F">
        <w:rPr>
          <w:sz w:val="30"/>
          <w:szCs w:val="30"/>
          <w:cs/>
        </w:rPr>
        <w:t xml:space="preserve">จำแนกตามประเภทสินเชื่อ ณ วันที่ </w:t>
      </w:r>
      <w:r w:rsidR="007A5A9A" w:rsidRPr="00785F0F">
        <w:rPr>
          <w:sz w:val="30"/>
          <w:szCs w:val="30"/>
        </w:rPr>
        <w:t xml:space="preserve">31 </w:t>
      </w:r>
      <w:r w:rsidR="007A5A9A"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</w:t>
      </w:r>
      <w:r w:rsidRPr="00785F0F">
        <w:rPr>
          <w:rFonts w:hint="cs"/>
          <w:sz w:val="30"/>
          <w:szCs w:val="30"/>
          <w:cs/>
        </w:rPr>
        <w:t>60</w:t>
      </w:r>
    </w:p>
    <w:p w14:paraId="03B57447" w14:textId="77777777" w:rsidR="00BC5BFF" w:rsidRPr="000C3D40" w:rsidRDefault="00BC5BFF" w:rsidP="000C3D40">
      <w:pPr>
        <w:suppressAutoHyphens w:val="0"/>
        <w:ind w:left="540"/>
        <w:rPr>
          <w:sz w:val="30"/>
          <w:szCs w:val="30"/>
        </w:rPr>
      </w:pPr>
    </w:p>
    <w:tbl>
      <w:tblPr>
        <w:tblW w:w="8627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780"/>
        <w:gridCol w:w="990"/>
        <w:gridCol w:w="239"/>
        <w:gridCol w:w="1058"/>
        <w:gridCol w:w="239"/>
        <w:gridCol w:w="1041"/>
        <w:gridCol w:w="239"/>
        <w:gridCol w:w="1041"/>
      </w:tblGrid>
      <w:tr w:rsidR="00BC5BFF" w:rsidRPr="00785F0F" w14:paraId="319EE6B4" w14:textId="77777777" w:rsidTr="00EA49B3">
        <w:tc>
          <w:tcPr>
            <w:tcW w:w="3780" w:type="dxa"/>
            <w:shd w:val="clear" w:color="auto" w:fill="auto"/>
            <w:vAlign w:val="bottom"/>
          </w:tcPr>
          <w:p w14:paraId="633A8B3A" w14:textId="77777777" w:rsidR="00BC5BFF" w:rsidRPr="00785F0F" w:rsidRDefault="00BC5BFF" w:rsidP="007E523C">
            <w:pPr>
              <w:tabs>
                <w:tab w:val="left" w:pos="252"/>
                <w:tab w:val="left" w:pos="432"/>
              </w:tabs>
              <w:snapToGrid w:val="0"/>
              <w:spacing w:line="370" w:lineRule="exact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87" w:type="dxa"/>
            <w:gridSpan w:val="3"/>
            <w:shd w:val="clear" w:color="auto" w:fill="auto"/>
            <w:vAlign w:val="bottom"/>
          </w:tcPr>
          <w:p w14:paraId="57FC1C31" w14:textId="77777777" w:rsidR="00BC5BFF" w:rsidRPr="00785F0F" w:rsidRDefault="00BC5BFF" w:rsidP="007E523C">
            <w:pPr>
              <w:spacing w:line="370" w:lineRule="exact"/>
              <w:ind w:left="-106" w:right="-36"/>
              <w:jc w:val="center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D261C2" w14:textId="77777777" w:rsidR="00BC5BFF" w:rsidRPr="00785F0F" w:rsidRDefault="00BC5BFF" w:rsidP="007E523C">
            <w:pPr>
              <w:snapToGrid w:val="0"/>
              <w:spacing w:line="370" w:lineRule="exact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2321" w:type="dxa"/>
            <w:gridSpan w:val="3"/>
            <w:shd w:val="clear" w:color="auto" w:fill="auto"/>
            <w:vAlign w:val="bottom"/>
          </w:tcPr>
          <w:p w14:paraId="0AFD4724" w14:textId="77777777" w:rsidR="00BC5BFF" w:rsidRPr="00785F0F" w:rsidRDefault="00BC5BFF" w:rsidP="007E523C">
            <w:pPr>
              <w:spacing w:line="370" w:lineRule="exact"/>
              <w:ind w:left="-106" w:right="-36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4432A4" w:rsidRPr="00785F0F" w14:paraId="31794CFB" w14:textId="77777777" w:rsidTr="00EA49B3">
        <w:tc>
          <w:tcPr>
            <w:tcW w:w="3780" w:type="dxa"/>
            <w:shd w:val="clear" w:color="auto" w:fill="auto"/>
            <w:vAlign w:val="bottom"/>
          </w:tcPr>
          <w:p w14:paraId="38054AD4" w14:textId="77777777" w:rsidR="004432A4" w:rsidRPr="00785F0F" w:rsidRDefault="004432A4" w:rsidP="007E523C">
            <w:pPr>
              <w:tabs>
                <w:tab w:val="left" w:pos="252"/>
                <w:tab w:val="left" w:pos="432"/>
              </w:tabs>
              <w:snapToGrid w:val="0"/>
              <w:spacing w:line="370" w:lineRule="exac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146CC6" w14:textId="77777777" w:rsidR="004432A4" w:rsidRPr="00785F0F" w:rsidRDefault="004432A4" w:rsidP="007E523C">
            <w:pPr>
              <w:spacing w:line="370" w:lineRule="exact"/>
              <w:ind w:left="-106" w:right="-108"/>
              <w:jc w:val="center"/>
              <w:rPr>
                <w:spacing w:val="4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9DC5E4" w14:textId="77777777" w:rsidR="004432A4" w:rsidRPr="00785F0F" w:rsidRDefault="004432A4" w:rsidP="007E523C">
            <w:pPr>
              <w:snapToGrid w:val="0"/>
              <w:spacing w:line="370" w:lineRule="exact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FBD8D20" w14:textId="77777777" w:rsidR="004432A4" w:rsidRPr="00785F0F" w:rsidRDefault="004432A4" w:rsidP="007E523C">
            <w:pPr>
              <w:spacing w:line="370" w:lineRule="exact"/>
              <w:ind w:left="-106" w:right="-108"/>
              <w:jc w:val="center"/>
              <w:rPr>
                <w:spacing w:val="4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DBE18A" w14:textId="77777777" w:rsidR="004432A4" w:rsidRPr="00785F0F" w:rsidRDefault="004432A4" w:rsidP="007E523C">
            <w:pPr>
              <w:snapToGrid w:val="0"/>
              <w:spacing w:line="370" w:lineRule="exact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2F68279A" w14:textId="77777777" w:rsidR="004432A4" w:rsidRPr="00785F0F" w:rsidRDefault="004432A4" w:rsidP="007E523C">
            <w:pPr>
              <w:spacing w:line="370" w:lineRule="exact"/>
              <w:ind w:left="-106" w:right="-108"/>
              <w:jc w:val="center"/>
              <w:rPr>
                <w:spacing w:val="4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9C408D3" w14:textId="77777777" w:rsidR="004432A4" w:rsidRPr="00785F0F" w:rsidRDefault="004432A4" w:rsidP="007E523C">
            <w:pPr>
              <w:snapToGrid w:val="0"/>
              <w:spacing w:line="370" w:lineRule="exact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0093643E" w14:textId="77777777" w:rsidR="004432A4" w:rsidRPr="00785F0F" w:rsidRDefault="004432A4" w:rsidP="007E523C">
            <w:pPr>
              <w:spacing w:line="370" w:lineRule="exact"/>
              <w:ind w:left="-106" w:right="-108"/>
              <w:jc w:val="center"/>
              <w:rPr>
                <w:spacing w:val="4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4432A4" w:rsidRPr="00785F0F" w14:paraId="505C142A" w14:textId="77777777" w:rsidTr="00EA49B3">
        <w:tc>
          <w:tcPr>
            <w:tcW w:w="3780" w:type="dxa"/>
            <w:shd w:val="clear" w:color="auto" w:fill="auto"/>
          </w:tcPr>
          <w:p w14:paraId="158B0457" w14:textId="77777777" w:rsidR="004432A4" w:rsidRPr="00785F0F" w:rsidRDefault="004432A4" w:rsidP="007E523C">
            <w:pPr>
              <w:snapToGrid w:val="0"/>
              <w:spacing w:line="370" w:lineRule="exact"/>
              <w:ind w:right="-29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847" w:type="dxa"/>
            <w:gridSpan w:val="7"/>
            <w:shd w:val="clear" w:color="auto" w:fill="auto"/>
            <w:vAlign w:val="bottom"/>
          </w:tcPr>
          <w:p w14:paraId="113243B4" w14:textId="77777777" w:rsidR="004432A4" w:rsidRPr="00785F0F" w:rsidRDefault="004432A4" w:rsidP="007E523C">
            <w:pPr>
              <w:spacing w:line="370" w:lineRule="exact"/>
              <w:ind w:right="-29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pacing w:val="4"/>
                <w:sz w:val="28"/>
                <w:szCs w:val="28"/>
                <w:cs/>
              </w:rPr>
              <w:t>(ล้านบาท)</w:t>
            </w:r>
          </w:p>
        </w:tc>
      </w:tr>
      <w:tr w:rsidR="004432A4" w:rsidRPr="00785F0F" w14:paraId="3E106DD8" w14:textId="77777777" w:rsidTr="00EA49B3">
        <w:tc>
          <w:tcPr>
            <w:tcW w:w="3780" w:type="dxa"/>
            <w:shd w:val="clear" w:color="auto" w:fill="auto"/>
            <w:vAlign w:val="bottom"/>
          </w:tcPr>
          <w:p w14:paraId="777E6130" w14:textId="77777777" w:rsidR="004432A4" w:rsidRPr="00785F0F" w:rsidRDefault="004432A4" w:rsidP="007E523C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63735C" w14:textId="260D2B16" w:rsidR="004432A4" w:rsidRPr="00785F0F" w:rsidRDefault="00EF626F" w:rsidP="00EF626F">
            <w:pPr>
              <w:tabs>
                <w:tab w:val="decimal" w:pos="774"/>
              </w:tabs>
              <w:snapToGrid w:val="0"/>
              <w:spacing w:line="370" w:lineRule="exact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99,514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4D7340" w14:textId="77777777" w:rsidR="004432A4" w:rsidRPr="00785F0F" w:rsidRDefault="004432A4" w:rsidP="007E523C">
            <w:pPr>
              <w:pStyle w:val="BodyTextIndent2"/>
              <w:tabs>
                <w:tab w:val="decimal" w:pos="666"/>
              </w:tabs>
              <w:snapToGrid w:val="0"/>
              <w:spacing w:line="370" w:lineRule="exact"/>
              <w:ind w:left="-3" w:right="27" w:hanging="7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64B4E7E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101,065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0F1582" w14:textId="77777777" w:rsidR="004432A4" w:rsidRPr="00785F0F" w:rsidRDefault="004432A4" w:rsidP="007E523C">
            <w:pPr>
              <w:pStyle w:val="BodyTextIndent2"/>
              <w:tabs>
                <w:tab w:val="decimal" w:pos="666"/>
              </w:tabs>
              <w:snapToGrid w:val="0"/>
              <w:spacing w:line="370" w:lineRule="exact"/>
              <w:ind w:left="-3" w:right="27" w:hanging="7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7B8FEFB" w14:textId="03F828E5" w:rsidR="004432A4" w:rsidRPr="00785F0F" w:rsidRDefault="00EF626F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98,985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1ACC9C" w14:textId="77777777" w:rsidR="004432A4" w:rsidRPr="00785F0F" w:rsidRDefault="004432A4" w:rsidP="007E523C">
            <w:pPr>
              <w:pStyle w:val="BodyTextIndent2"/>
              <w:tabs>
                <w:tab w:val="decimal" w:pos="666"/>
              </w:tabs>
              <w:snapToGrid w:val="0"/>
              <w:spacing w:line="370" w:lineRule="exact"/>
              <w:ind w:left="-3" w:right="27" w:hanging="75"/>
              <w:rPr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622845F3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100,536</w:t>
            </w:r>
          </w:p>
        </w:tc>
      </w:tr>
      <w:tr w:rsidR="004432A4" w:rsidRPr="00785F0F" w14:paraId="14C14936" w14:textId="77777777" w:rsidTr="00EA49B3">
        <w:tc>
          <w:tcPr>
            <w:tcW w:w="3780" w:type="dxa"/>
            <w:shd w:val="clear" w:color="auto" w:fill="auto"/>
            <w:vAlign w:val="bottom"/>
          </w:tcPr>
          <w:p w14:paraId="1752C6E5" w14:textId="77777777" w:rsidR="004432A4" w:rsidRPr="00785F0F" w:rsidRDefault="004432A4" w:rsidP="007E523C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A50759" w14:textId="623AAB81" w:rsidR="004432A4" w:rsidRPr="00785F0F" w:rsidRDefault="00EF626F" w:rsidP="007E523C">
            <w:pPr>
              <w:tabs>
                <w:tab w:val="decimal" w:pos="774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1,436,866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17B81A" w14:textId="77777777" w:rsidR="004432A4" w:rsidRPr="00785F0F" w:rsidRDefault="004432A4" w:rsidP="007E523C">
            <w:pPr>
              <w:pStyle w:val="BlockText"/>
              <w:tabs>
                <w:tab w:val="decimal" w:pos="666"/>
              </w:tabs>
              <w:snapToGrid w:val="0"/>
              <w:spacing w:line="370" w:lineRule="exact"/>
              <w:ind w:left="-3" w:right="27" w:hanging="7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BFE7DF5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1,401,337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3308E8" w14:textId="77777777" w:rsidR="004432A4" w:rsidRPr="00785F0F" w:rsidRDefault="004432A4" w:rsidP="007E523C">
            <w:pPr>
              <w:pStyle w:val="BlockText"/>
              <w:tabs>
                <w:tab w:val="decimal" w:pos="666"/>
              </w:tabs>
              <w:snapToGrid w:val="0"/>
              <w:spacing w:line="370" w:lineRule="exact"/>
              <w:ind w:left="-3" w:right="27" w:hanging="75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9E96B25" w14:textId="1E4CAF29" w:rsidR="004432A4" w:rsidRPr="00785F0F" w:rsidRDefault="00EF626F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1,422,820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C0537E" w14:textId="77777777" w:rsidR="004432A4" w:rsidRPr="00785F0F" w:rsidRDefault="004432A4" w:rsidP="007E523C">
            <w:pPr>
              <w:pStyle w:val="BodyTextIndent2"/>
              <w:tabs>
                <w:tab w:val="decimal" w:pos="666"/>
              </w:tabs>
              <w:snapToGrid w:val="0"/>
              <w:spacing w:line="370" w:lineRule="exact"/>
              <w:ind w:left="-3" w:right="27" w:hanging="75"/>
              <w:rPr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5F4FD593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1,389,019</w:t>
            </w:r>
          </w:p>
        </w:tc>
      </w:tr>
      <w:tr w:rsidR="004432A4" w:rsidRPr="00785F0F" w14:paraId="6BE1A430" w14:textId="77777777" w:rsidTr="00EA49B3">
        <w:tc>
          <w:tcPr>
            <w:tcW w:w="3780" w:type="dxa"/>
            <w:shd w:val="clear" w:color="auto" w:fill="auto"/>
            <w:vAlign w:val="bottom"/>
          </w:tcPr>
          <w:p w14:paraId="56226A2B" w14:textId="77777777" w:rsidR="004432A4" w:rsidRPr="00785F0F" w:rsidRDefault="004432A4" w:rsidP="007E523C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4FCD64" w14:textId="38EE7001" w:rsidR="004432A4" w:rsidRPr="00785F0F" w:rsidRDefault="00EF626F" w:rsidP="007E523C">
            <w:pPr>
              <w:tabs>
                <w:tab w:val="decimal" w:pos="774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334,411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8719AA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2F092A1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297,40</w:t>
            </w:r>
            <w:r w:rsidRPr="00785F0F">
              <w:rPr>
                <w:sz w:val="28"/>
                <w:szCs w:val="28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362A3F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2FF5AD3" w14:textId="7EE88657" w:rsidR="004432A4" w:rsidRPr="00785F0F" w:rsidRDefault="00EF626F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334,411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4C235F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58F5E1BB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297,401</w:t>
            </w:r>
          </w:p>
        </w:tc>
      </w:tr>
      <w:tr w:rsidR="004432A4" w:rsidRPr="00785F0F" w14:paraId="671008B6" w14:textId="77777777" w:rsidTr="00EA49B3">
        <w:tc>
          <w:tcPr>
            <w:tcW w:w="3780" w:type="dxa"/>
            <w:shd w:val="clear" w:color="auto" w:fill="auto"/>
            <w:vAlign w:val="bottom"/>
          </w:tcPr>
          <w:p w14:paraId="4A64BCCC" w14:textId="77777777" w:rsidR="004432A4" w:rsidRPr="00785F0F" w:rsidRDefault="004432A4" w:rsidP="007E523C">
            <w:pPr>
              <w:spacing w:line="370" w:lineRule="exact"/>
              <w:ind w:right="-10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ABC597" w14:textId="7EA271A3" w:rsidR="004432A4" w:rsidRPr="00785F0F" w:rsidRDefault="00EF626F" w:rsidP="007E523C">
            <w:pPr>
              <w:tabs>
                <w:tab w:val="decimal" w:pos="774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232,155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C7DF69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3D2A9C6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204,877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C7B053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5EC43E1C" w14:textId="3976BEA1" w:rsidR="004432A4" w:rsidRPr="00785F0F" w:rsidRDefault="00EF626F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232,155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8FAFD6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08595B4B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204,877</w:t>
            </w:r>
          </w:p>
        </w:tc>
      </w:tr>
      <w:tr w:rsidR="004432A4" w:rsidRPr="00785F0F" w14:paraId="46DFF37D" w14:textId="77777777" w:rsidTr="00EA49B3">
        <w:tc>
          <w:tcPr>
            <w:tcW w:w="3780" w:type="dxa"/>
            <w:shd w:val="clear" w:color="auto" w:fill="auto"/>
            <w:vAlign w:val="bottom"/>
          </w:tcPr>
          <w:p w14:paraId="6D2B1E5B" w14:textId="77777777" w:rsidR="004432A4" w:rsidRPr="00785F0F" w:rsidRDefault="004432A4" w:rsidP="007E523C">
            <w:pPr>
              <w:spacing w:line="370" w:lineRule="exact"/>
              <w:ind w:right="-10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388D02" w14:textId="35790430" w:rsidR="004432A4" w:rsidRPr="00785F0F" w:rsidRDefault="00EF626F" w:rsidP="007E523C">
            <w:pPr>
              <w:tabs>
                <w:tab w:val="decimal" w:pos="774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67,155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865A9F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B4F57E1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55,268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EB55F0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84CB420" w14:textId="0BEE66E6" w:rsidR="004432A4" w:rsidRPr="00785F0F" w:rsidRDefault="00EF626F" w:rsidP="0028389A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65,96</w:t>
            </w:r>
            <w:r w:rsidR="00306C94">
              <w:rPr>
                <w:sz w:val="28"/>
                <w:szCs w:val="28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A70497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2F68144F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54,449</w:t>
            </w:r>
          </w:p>
        </w:tc>
      </w:tr>
      <w:tr w:rsidR="004432A4" w:rsidRPr="00785F0F" w14:paraId="3F50FFA6" w14:textId="77777777" w:rsidTr="00EA49B3">
        <w:tc>
          <w:tcPr>
            <w:tcW w:w="3780" w:type="dxa"/>
            <w:shd w:val="clear" w:color="auto" w:fill="auto"/>
            <w:vAlign w:val="bottom"/>
          </w:tcPr>
          <w:p w14:paraId="188CE59E" w14:textId="77777777" w:rsidR="004432A4" w:rsidRPr="00785F0F" w:rsidRDefault="004432A4" w:rsidP="007E523C">
            <w:pPr>
              <w:tabs>
                <w:tab w:val="left" w:pos="1260"/>
              </w:tabs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หัก</w:t>
            </w:r>
            <w:r w:rsidRPr="00785F0F">
              <w:rPr>
                <w:sz w:val="28"/>
                <w:szCs w:val="28"/>
                <w:cs/>
              </w:rPr>
              <w:t xml:space="preserve">   รายได้รอตัดบัญชี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51A4C1" w14:textId="3656A808" w:rsidR="004432A4" w:rsidRPr="00785F0F" w:rsidRDefault="00EF626F" w:rsidP="007E523C">
            <w:pPr>
              <w:tabs>
                <w:tab w:val="decimal" w:pos="774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(29,540)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2A6F76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98" w:right="-64"/>
              <w:rPr>
                <w:spacing w:val="4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202B25A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25,216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80C7D0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98" w:right="-64"/>
              <w:rPr>
                <w:spacing w:val="4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37E5B58" w14:textId="7B375573" w:rsidR="004432A4" w:rsidRPr="00785F0F" w:rsidRDefault="00EF626F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(29,540)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831537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6CD19514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25,216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</w:tr>
      <w:tr w:rsidR="004432A4" w:rsidRPr="00785F0F" w14:paraId="797A5CB5" w14:textId="77777777" w:rsidTr="00EA49B3">
        <w:tc>
          <w:tcPr>
            <w:tcW w:w="3780" w:type="dxa"/>
            <w:shd w:val="clear" w:color="auto" w:fill="auto"/>
            <w:vAlign w:val="bottom"/>
          </w:tcPr>
          <w:p w14:paraId="216C65FD" w14:textId="77777777" w:rsidR="004432A4" w:rsidRPr="00785F0F" w:rsidRDefault="004432A4" w:rsidP="007E523C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99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9156DA" w14:textId="0E5A3958" w:rsidR="004432A4" w:rsidRPr="00785F0F" w:rsidRDefault="00EF626F" w:rsidP="007E523C">
            <w:pPr>
              <w:tabs>
                <w:tab w:val="decimal" w:pos="774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2,140,561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BDCF06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BBED40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2,034,73</w:t>
            </w:r>
            <w:r w:rsidRPr="00785F0F">
              <w:rPr>
                <w:sz w:val="28"/>
                <w:szCs w:val="28"/>
                <w:cs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898272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5E3337" w14:textId="73DE0749" w:rsidR="004432A4" w:rsidRPr="00785F0F" w:rsidRDefault="00EF626F" w:rsidP="0028389A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2,124,79</w:t>
            </w:r>
            <w:r w:rsidR="00306C94">
              <w:rPr>
                <w:sz w:val="28"/>
                <w:szCs w:val="28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DFC316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4BF172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2,021,066</w:t>
            </w:r>
          </w:p>
        </w:tc>
      </w:tr>
      <w:tr w:rsidR="004432A4" w:rsidRPr="00785F0F" w14:paraId="1277D890" w14:textId="77777777" w:rsidTr="00EA49B3">
        <w:tc>
          <w:tcPr>
            <w:tcW w:w="3780" w:type="dxa"/>
            <w:shd w:val="clear" w:color="auto" w:fill="auto"/>
            <w:vAlign w:val="bottom"/>
          </w:tcPr>
          <w:p w14:paraId="664371BB" w14:textId="77777777" w:rsidR="004432A4" w:rsidRPr="00785F0F" w:rsidRDefault="004432A4" w:rsidP="007E523C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บวก</w:t>
            </w:r>
            <w:r w:rsidRPr="00785F0F">
              <w:rPr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6EF504" w14:textId="0C6BCEE7" w:rsidR="004432A4" w:rsidRPr="00785F0F" w:rsidRDefault="00EF626F" w:rsidP="007E523C">
            <w:pPr>
              <w:tabs>
                <w:tab w:val="decimal" w:pos="774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BA6B60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B6224E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3,32</w:t>
            </w:r>
            <w:r w:rsidRPr="00785F0F">
              <w:rPr>
                <w:sz w:val="28"/>
                <w:szCs w:val="28"/>
                <w:cs/>
              </w:rPr>
              <w:t>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4F01D9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06B0CF" w14:textId="1A616357" w:rsidR="004432A4" w:rsidRPr="00785F0F" w:rsidRDefault="00306C94" w:rsidP="007E523C">
            <w:pPr>
              <w:tabs>
                <w:tab w:val="decimal" w:pos="823"/>
              </w:tabs>
              <w:snapToGrid w:val="0"/>
              <w:spacing w:line="370" w:lineRule="exact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3,028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B9B9E8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1DE8C7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2,964</w:t>
            </w:r>
          </w:p>
        </w:tc>
      </w:tr>
      <w:tr w:rsidR="004432A4" w:rsidRPr="00785F0F" w14:paraId="0F4881A5" w14:textId="77777777" w:rsidTr="00EA49B3">
        <w:tc>
          <w:tcPr>
            <w:tcW w:w="3780" w:type="dxa"/>
            <w:shd w:val="clear" w:color="auto" w:fill="auto"/>
            <w:vAlign w:val="bottom"/>
          </w:tcPr>
          <w:p w14:paraId="1ABBBD9E" w14:textId="77777777" w:rsidR="004432A4" w:rsidRPr="00785F0F" w:rsidRDefault="004432A4" w:rsidP="007E523C">
            <w:pPr>
              <w:tabs>
                <w:tab w:val="left" w:pos="1260"/>
              </w:tabs>
              <w:spacing w:line="370" w:lineRule="exact"/>
              <w:ind w:left="252" w:right="-102" w:hanging="25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รวมเงินให้สินเชื่อสุทธิจากรายได้รอตัดบัญชีและดอกเบี้ยค้างรับ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661DCE" w14:textId="7079D1A0" w:rsidR="004432A4" w:rsidRPr="00785F0F" w:rsidRDefault="00EF626F" w:rsidP="007E523C">
            <w:pPr>
              <w:tabs>
                <w:tab w:val="decimal" w:pos="774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2,143,895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9245A5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586B4AB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2,038,060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CDC2FD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6FBE2698" w14:textId="6F1D8A66" w:rsidR="004432A4" w:rsidRPr="00785F0F" w:rsidRDefault="00EF626F" w:rsidP="0028389A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2,127,82</w:t>
            </w:r>
            <w:r w:rsidR="0028389A"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DB8862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D0BF87C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2,024,030</w:t>
            </w:r>
          </w:p>
        </w:tc>
      </w:tr>
      <w:tr w:rsidR="004432A4" w:rsidRPr="00785F0F" w14:paraId="629DB043" w14:textId="77777777" w:rsidTr="00EA49B3">
        <w:tc>
          <w:tcPr>
            <w:tcW w:w="3780" w:type="dxa"/>
            <w:shd w:val="clear" w:color="auto" w:fill="auto"/>
            <w:vAlign w:val="bottom"/>
          </w:tcPr>
          <w:p w14:paraId="6BA24D30" w14:textId="77777777" w:rsidR="004432A4" w:rsidRPr="00785F0F" w:rsidRDefault="004432A4" w:rsidP="007E523C">
            <w:pPr>
              <w:tabs>
                <w:tab w:val="left" w:pos="1260"/>
              </w:tabs>
              <w:spacing w:line="370" w:lineRule="exact"/>
              <w:ind w:right="-102"/>
              <w:rPr>
                <w:spacing w:val="4"/>
                <w:sz w:val="28"/>
                <w:szCs w:val="28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 xml:space="preserve">หัก </w:t>
            </w:r>
            <w:r w:rsidRPr="00785F0F">
              <w:rPr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7817C2" w14:textId="77777777" w:rsidR="004432A4" w:rsidRPr="00785F0F" w:rsidRDefault="004432A4" w:rsidP="007E523C">
            <w:pPr>
              <w:tabs>
                <w:tab w:val="decimal" w:pos="774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63447EA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EB7BF11" w14:textId="77777777" w:rsidR="004432A4" w:rsidRPr="00785F0F" w:rsidRDefault="004432A4" w:rsidP="007E523C">
            <w:pPr>
              <w:tabs>
                <w:tab w:val="decimal" w:pos="774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A29A799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6B0F69CD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95AD9C7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D618E52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</w:p>
        </w:tc>
      </w:tr>
      <w:tr w:rsidR="004432A4" w:rsidRPr="00785F0F" w14:paraId="04BF97E5" w14:textId="77777777" w:rsidTr="00EA49B3">
        <w:tc>
          <w:tcPr>
            <w:tcW w:w="3780" w:type="dxa"/>
            <w:shd w:val="clear" w:color="auto" w:fill="auto"/>
            <w:vAlign w:val="bottom"/>
          </w:tcPr>
          <w:p w14:paraId="567FD753" w14:textId="77777777" w:rsidR="004432A4" w:rsidRPr="00785F0F" w:rsidRDefault="004432A4" w:rsidP="007E523C">
            <w:pPr>
              <w:spacing w:line="370" w:lineRule="exact"/>
              <w:ind w:right="-102"/>
              <w:rPr>
                <w:spacing w:val="4"/>
                <w:sz w:val="28"/>
                <w:szCs w:val="28"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      </w:t>
            </w:r>
            <w:r w:rsidRPr="00785F0F">
              <w:rPr>
                <w:sz w:val="28"/>
                <w:szCs w:val="28"/>
                <w:cs/>
              </w:rPr>
              <w:t>-  เงินสำรองขั้นต่ำตามเกณฑ์ ธปท.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7474F5" w14:textId="77777777" w:rsidR="004432A4" w:rsidRPr="00785F0F" w:rsidRDefault="004432A4" w:rsidP="007E523C">
            <w:pPr>
              <w:tabs>
                <w:tab w:val="decimal" w:pos="774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BB77A66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8DF7903" w14:textId="77777777" w:rsidR="004432A4" w:rsidRPr="00785F0F" w:rsidRDefault="004432A4" w:rsidP="007E523C">
            <w:pPr>
              <w:tabs>
                <w:tab w:val="decimal" w:pos="774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0326B4A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194AD1D3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6603A41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14A7CF12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</w:p>
        </w:tc>
      </w:tr>
      <w:tr w:rsidR="004432A4" w:rsidRPr="00785F0F" w14:paraId="62D1707F" w14:textId="77777777" w:rsidTr="00EA49B3">
        <w:tc>
          <w:tcPr>
            <w:tcW w:w="3780" w:type="dxa"/>
            <w:shd w:val="clear" w:color="auto" w:fill="auto"/>
            <w:vAlign w:val="bottom"/>
          </w:tcPr>
          <w:p w14:paraId="4532E211" w14:textId="77777777" w:rsidR="004432A4" w:rsidRPr="00785F0F" w:rsidRDefault="004432A4" w:rsidP="007E523C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          </w:t>
            </w:r>
            <w:r w:rsidRPr="00785F0F">
              <w:rPr>
                <w:sz w:val="28"/>
                <w:szCs w:val="28"/>
                <w:cs/>
              </w:rPr>
              <w:t>-  รายสินเชื่อ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1770A7" w14:textId="2B99ED3F" w:rsidR="004432A4" w:rsidRPr="00785F0F" w:rsidRDefault="00EF626F" w:rsidP="007E523C">
            <w:pPr>
              <w:tabs>
                <w:tab w:val="decimal" w:pos="774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(51,914)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49A5A3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664386E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46,752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D5A21D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7B8F752" w14:textId="68CE55DB" w:rsidR="004432A4" w:rsidRPr="00785F0F" w:rsidRDefault="00EF626F" w:rsidP="0028389A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(51,</w:t>
            </w:r>
            <w:r w:rsidR="0028389A">
              <w:rPr>
                <w:rFonts w:hint="cs"/>
                <w:sz w:val="28"/>
                <w:szCs w:val="28"/>
                <w:cs/>
              </w:rPr>
              <w:t>165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F4D4E4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5497E8F9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45,998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</w:tr>
      <w:tr w:rsidR="004432A4" w:rsidRPr="00785F0F" w14:paraId="3A5A14CF" w14:textId="77777777" w:rsidTr="00EA49B3">
        <w:tc>
          <w:tcPr>
            <w:tcW w:w="3780" w:type="dxa"/>
            <w:shd w:val="clear" w:color="auto" w:fill="auto"/>
            <w:vAlign w:val="bottom"/>
          </w:tcPr>
          <w:p w14:paraId="17D5A263" w14:textId="77777777" w:rsidR="004432A4" w:rsidRPr="00785F0F" w:rsidRDefault="004432A4" w:rsidP="007E523C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          </w:t>
            </w:r>
            <w:r w:rsidRPr="00785F0F">
              <w:rPr>
                <w:sz w:val="28"/>
                <w:szCs w:val="28"/>
                <w:cs/>
              </w:rPr>
              <w:t>-  รายกลุ่ม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C3792B" w14:textId="6B9AC58F" w:rsidR="004432A4" w:rsidRPr="00785F0F" w:rsidRDefault="00EF626F" w:rsidP="007E523C">
            <w:pPr>
              <w:tabs>
                <w:tab w:val="decimal" w:pos="774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(7,298)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0C5237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2BB01E5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6,767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444F9C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66AEEDF6" w14:textId="082C58D0" w:rsidR="004432A4" w:rsidRPr="00785F0F" w:rsidRDefault="00EF626F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(7,298)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EBE27D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775CB35E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6,767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</w:tr>
      <w:tr w:rsidR="004432A4" w:rsidRPr="00785F0F" w14:paraId="1E65F139" w14:textId="77777777" w:rsidTr="00EA49B3">
        <w:tc>
          <w:tcPr>
            <w:tcW w:w="3780" w:type="dxa"/>
            <w:shd w:val="clear" w:color="auto" w:fill="auto"/>
            <w:vAlign w:val="bottom"/>
          </w:tcPr>
          <w:p w14:paraId="2CDD2630" w14:textId="77777777" w:rsidR="004432A4" w:rsidRPr="00785F0F" w:rsidRDefault="004432A4" w:rsidP="007E523C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      </w:t>
            </w:r>
            <w:r w:rsidRPr="00785F0F">
              <w:rPr>
                <w:sz w:val="28"/>
                <w:szCs w:val="28"/>
                <w:cs/>
              </w:rPr>
              <w:t>-  เงินสำรองส่วนที่ตั้งมากกว่าเกณฑ์ ธปท.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0EC2E0" w14:textId="699DF3B1" w:rsidR="004432A4" w:rsidRPr="00785F0F" w:rsidRDefault="00EF626F" w:rsidP="007E523C">
            <w:pPr>
              <w:tabs>
                <w:tab w:val="decimal" w:pos="774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(40,193)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56D122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DA1E34F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32,180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9A455D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0763B756" w14:textId="4E2BFD6E" w:rsidR="004432A4" w:rsidRPr="00785F0F" w:rsidRDefault="00EF626F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(40,184)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7D1AB6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57681FF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32,171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</w:tr>
      <w:tr w:rsidR="004432A4" w:rsidRPr="00785F0F" w14:paraId="7353E22E" w14:textId="77777777" w:rsidTr="00EA49B3">
        <w:tc>
          <w:tcPr>
            <w:tcW w:w="3780" w:type="dxa"/>
            <w:shd w:val="clear" w:color="auto" w:fill="auto"/>
            <w:vAlign w:val="bottom"/>
          </w:tcPr>
          <w:p w14:paraId="47E3EC87" w14:textId="77777777" w:rsidR="004432A4" w:rsidRPr="00785F0F" w:rsidRDefault="004432A4" w:rsidP="007E523C">
            <w:pPr>
              <w:spacing w:line="370" w:lineRule="exact"/>
              <w:ind w:right="-102"/>
              <w:rPr>
                <w:sz w:val="28"/>
                <w:szCs w:val="28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 xml:space="preserve">หัก </w:t>
            </w:r>
            <w:r w:rsidRPr="00785F0F">
              <w:rPr>
                <w:sz w:val="28"/>
                <w:szCs w:val="28"/>
                <w:cs/>
              </w:rPr>
              <w:t xml:space="preserve">  ค่าเผื่อการปรับมูลค่าจากการปรับ</w:t>
            </w:r>
          </w:p>
          <w:p w14:paraId="0DF5C233" w14:textId="0BDB8508" w:rsidR="004432A4" w:rsidRPr="00785F0F" w:rsidRDefault="00E85CE0" w:rsidP="006E322F">
            <w:pPr>
              <w:spacing w:line="370" w:lineRule="exact"/>
              <w:ind w:right="-102"/>
              <w:rPr>
                <w:rFonts w:eastAsia="Angsana New"/>
                <w:sz w:val="28"/>
                <w:szCs w:val="28"/>
              </w:rPr>
            </w:pPr>
            <w:r>
              <w:rPr>
                <w:rFonts w:eastAsia="Angsana New"/>
                <w:sz w:val="28"/>
                <w:szCs w:val="28"/>
              </w:rPr>
              <w:t xml:space="preserve">        </w:t>
            </w:r>
            <w:r w:rsidR="006E322F">
              <w:rPr>
                <w:rFonts w:eastAsia="Angsana New"/>
                <w:sz w:val="28"/>
                <w:szCs w:val="28"/>
              </w:rPr>
              <w:t xml:space="preserve">    </w:t>
            </w:r>
            <w:r w:rsidR="004432A4" w:rsidRPr="00785F0F">
              <w:rPr>
                <w:rFonts w:eastAsia="Angsana New"/>
                <w:sz w:val="28"/>
                <w:szCs w:val="28"/>
                <w:cs/>
              </w:rPr>
              <w:t>โครงสร้างหนี้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27D920" w14:textId="74FEAF74" w:rsidR="004432A4" w:rsidRPr="00785F0F" w:rsidRDefault="00EF626F" w:rsidP="007E523C">
            <w:pPr>
              <w:tabs>
                <w:tab w:val="decimal" w:pos="774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(3,868)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C155C0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3037845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4,291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29E0E3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CA51492" w14:textId="2857DFA8" w:rsidR="004432A4" w:rsidRPr="00785F0F" w:rsidRDefault="00EF626F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(3,868)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12F00B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058FA905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4,291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</w:tr>
      <w:tr w:rsidR="004432A4" w:rsidRPr="00785F0F" w14:paraId="048CD025" w14:textId="77777777" w:rsidTr="00EA49B3">
        <w:tc>
          <w:tcPr>
            <w:tcW w:w="3780" w:type="dxa"/>
            <w:shd w:val="clear" w:color="auto" w:fill="auto"/>
            <w:vAlign w:val="bottom"/>
          </w:tcPr>
          <w:p w14:paraId="7418F5D8" w14:textId="77777777" w:rsidR="004432A4" w:rsidRPr="00785F0F" w:rsidRDefault="004432A4" w:rsidP="007E523C">
            <w:pPr>
              <w:tabs>
                <w:tab w:val="left" w:pos="1332"/>
              </w:tabs>
              <w:spacing w:line="370" w:lineRule="exact"/>
              <w:ind w:right="-108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C9C5879" w14:textId="46F9B76D" w:rsidR="004432A4" w:rsidRPr="00785F0F" w:rsidRDefault="00EF626F" w:rsidP="007E523C">
            <w:pPr>
              <w:tabs>
                <w:tab w:val="decimal" w:pos="774"/>
              </w:tabs>
              <w:snapToGrid w:val="0"/>
              <w:spacing w:line="370" w:lineRule="exact"/>
              <w:ind w:left="-108"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2,040,622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FB27A6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22CD15E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1,948,070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68B042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73E94CB" w14:textId="706A461C" w:rsidR="004432A4" w:rsidRPr="00785F0F" w:rsidRDefault="00EF626F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2,025,306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DEFECA" w14:textId="77777777" w:rsidR="004432A4" w:rsidRPr="00785F0F" w:rsidRDefault="004432A4" w:rsidP="007E523C">
            <w:pPr>
              <w:tabs>
                <w:tab w:val="decimal" w:pos="792"/>
              </w:tabs>
              <w:snapToGrid w:val="0"/>
              <w:spacing w:line="370" w:lineRule="exact"/>
              <w:ind w:left="-126" w:right="-6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3E147D0" w14:textId="77777777" w:rsidR="004432A4" w:rsidRPr="00785F0F" w:rsidRDefault="004432A4" w:rsidP="007E523C">
            <w:pPr>
              <w:tabs>
                <w:tab w:val="decimal" w:pos="823"/>
              </w:tabs>
              <w:snapToGrid w:val="0"/>
              <w:spacing w:line="370" w:lineRule="exact"/>
              <w:ind w:left="-108"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1,934,803</w:t>
            </w:r>
          </w:p>
        </w:tc>
      </w:tr>
    </w:tbl>
    <w:p w14:paraId="2919C182" w14:textId="77777777" w:rsidR="004432A4" w:rsidRPr="00785F0F" w:rsidRDefault="004432A4" w:rsidP="004432A4">
      <w:pPr>
        <w:pageBreakBefore/>
        <w:tabs>
          <w:tab w:val="left" w:pos="1080"/>
        </w:tabs>
        <w:ind w:left="54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11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2</w:t>
      </w:r>
      <w:r w:rsidRPr="00785F0F">
        <w:rPr>
          <w:sz w:val="30"/>
          <w:szCs w:val="30"/>
        </w:rPr>
        <w:tab/>
      </w:r>
      <w:r w:rsidRPr="00785F0F">
        <w:rPr>
          <w:sz w:val="30"/>
          <w:szCs w:val="30"/>
          <w:cs/>
        </w:rPr>
        <w:t xml:space="preserve">จำแนกตามสกุลเงินและถิ่นที่อยู่ของลูกหนี้ ณ วันที่ </w:t>
      </w:r>
      <w:r w:rsidR="00B83E76" w:rsidRPr="00785F0F">
        <w:rPr>
          <w:sz w:val="30"/>
          <w:szCs w:val="30"/>
        </w:rPr>
        <w:t xml:space="preserve">31 </w:t>
      </w:r>
      <w:r w:rsidR="00B83E76"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</w:t>
      </w:r>
      <w:r w:rsidRPr="00785F0F">
        <w:rPr>
          <w:rFonts w:hint="cs"/>
          <w:sz w:val="30"/>
          <w:szCs w:val="30"/>
          <w:cs/>
        </w:rPr>
        <w:t>60</w:t>
      </w:r>
    </w:p>
    <w:p w14:paraId="5C215631" w14:textId="77777777" w:rsidR="00BC5BFF" w:rsidRPr="00785F0F" w:rsidRDefault="00BC5BFF">
      <w:pPr>
        <w:ind w:left="1080" w:right="-25"/>
        <w:jc w:val="both"/>
        <w:rPr>
          <w:sz w:val="30"/>
          <w:szCs w:val="30"/>
        </w:rPr>
      </w:pPr>
    </w:p>
    <w:tbl>
      <w:tblPr>
        <w:tblW w:w="8685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1808"/>
        <w:gridCol w:w="934"/>
        <w:gridCol w:w="239"/>
        <w:gridCol w:w="1000"/>
        <w:gridCol w:w="239"/>
        <w:gridCol w:w="910"/>
        <w:gridCol w:w="287"/>
        <w:gridCol w:w="913"/>
        <w:gridCol w:w="239"/>
        <w:gridCol w:w="934"/>
        <w:gridCol w:w="239"/>
        <w:gridCol w:w="943"/>
      </w:tblGrid>
      <w:tr w:rsidR="00BC5BFF" w:rsidRPr="00785F0F" w14:paraId="49103281" w14:textId="77777777" w:rsidTr="00BC143A">
        <w:tc>
          <w:tcPr>
            <w:tcW w:w="1808" w:type="dxa"/>
            <w:shd w:val="clear" w:color="auto" w:fill="auto"/>
            <w:vAlign w:val="bottom"/>
          </w:tcPr>
          <w:p w14:paraId="05F477F6" w14:textId="77777777" w:rsidR="00BC5BFF" w:rsidRPr="00785F0F" w:rsidRDefault="00BC5BFF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877" w:type="dxa"/>
            <w:gridSpan w:val="11"/>
            <w:shd w:val="clear" w:color="auto" w:fill="auto"/>
            <w:vAlign w:val="bottom"/>
          </w:tcPr>
          <w:p w14:paraId="0EAAC9E6" w14:textId="77777777" w:rsidR="00BC5BFF" w:rsidRPr="00785F0F" w:rsidRDefault="00BC5BFF">
            <w:pPr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432A4" w:rsidRPr="00785F0F" w14:paraId="673CEC52" w14:textId="77777777" w:rsidTr="00BC143A">
        <w:tc>
          <w:tcPr>
            <w:tcW w:w="1808" w:type="dxa"/>
            <w:shd w:val="clear" w:color="auto" w:fill="auto"/>
            <w:vAlign w:val="bottom"/>
          </w:tcPr>
          <w:p w14:paraId="0D6E5050" w14:textId="77777777" w:rsidR="004432A4" w:rsidRPr="00785F0F" w:rsidRDefault="004432A4" w:rsidP="004432A4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3322" w:type="dxa"/>
            <w:gridSpan w:val="5"/>
            <w:shd w:val="clear" w:color="auto" w:fill="auto"/>
            <w:vAlign w:val="bottom"/>
          </w:tcPr>
          <w:p w14:paraId="5C0BD18C" w14:textId="77777777" w:rsidR="004432A4" w:rsidRPr="00785F0F" w:rsidRDefault="004432A4" w:rsidP="004432A4">
            <w:pPr>
              <w:tabs>
                <w:tab w:val="decimal" w:pos="0"/>
              </w:tabs>
              <w:ind w:left="-108" w:right="-90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256</w:t>
            </w:r>
            <w:r w:rsidRPr="00785F0F">
              <w:rPr>
                <w:rFonts w:hint="cs"/>
                <w:sz w:val="26"/>
                <w:szCs w:val="26"/>
                <w:cs/>
              </w:rPr>
              <w:t>1</w:t>
            </w:r>
          </w:p>
        </w:tc>
        <w:tc>
          <w:tcPr>
            <w:tcW w:w="287" w:type="dxa"/>
            <w:shd w:val="clear" w:color="auto" w:fill="auto"/>
          </w:tcPr>
          <w:p w14:paraId="4C72C272" w14:textId="77777777" w:rsidR="004432A4" w:rsidRPr="00785F0F" w:rsidRDefault="004432A4" w:rsidP="004432A4">
            <w:pPr>
              <w:pStyle w:val="BodyText"/>
              <w:tabs>
                <w:tab w:val="decimal" w:pos="432"/>
              </w:tabs>
              <w:snapToGrid w:val="0"/>
              <w:ind w:left="-108" w:right="-9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268" w:type="dxa"/>
            <w:gridSpan w:val="5"/>
            <w:shd w:val="clear" w:color="auto" w:fill="auto"/>
            <w:vAlign w:val="bottom"/>
          </w:tcPr>
          <w:p w14:paraId="699A8067" w14:textId="77777777" w:rsidR="004432A4" w:rsidRPr="0043617E" w:rsidRDefault="004432A4" w:rsidP="0043617E">
            <w:pPr>
              <w:tabs>
                <w:tab w:val="decimal" w:pos="0"/>
              </w:tabs>
              <w:ind w:left="-108" w:right="-9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</w:rPr>
              <w:t>25</w:t>
            </w:r>
            <w:r w:rsidRPr="00785F0F">
              <w:rPr>
                <w:rFonts w:hint="cs"/>
                <w:sz w:val="26"/>
                <w:szCs w:val="26"/>
                <w:cs/>
              </w:rPr>
              <w:t>60</w:t>
            </w:r>
          </w:p>
        </w:tc>
      </w:tr>
      <w:tr w:rsidR="004432A4" w:rsidRPr="00785F0F" w14:paraId="0878DC22" w14:textId="77777777" w:rsidTr="00BC143A">
        <w:tc>
          <w:tcPr>
            <w:tcW w:w="1808" w:type="dxa"/>
            <w:shd w:val="clear" w:color="auto" w:fill="auto"/>
            <w:vAlign w:val="bottom"/>
          </w:tcPr>
          <w:p w14:paraId="2742FE20" w14:textId="77777777" w:rsidR="004432A4" w:rsidRPr="00785F0F" w:rsidRDefault="004432A4" w:rsidP="004432A4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01BE086" w14:textId="77777777" w:rsidR="004432A4" w:rsidRPr="00785F0F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8158C8" w14:textId="77777777" w:rsidR="004432A4" w:rsidRPr="00785F0F" w:rsidRDefault="004432A4" w:rsidP="004432A4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537E445" w14:textId="77777777" w:rsidR="004432A4" w:rsidRPr="00785F0F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3D0F51" w14:textId="77777777" w:rsidR="004432A4" w:rsidRPr="00785F0F" w:rsidRDefault="004432A4" w:rsidP="004432A4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D819820" w14:textId="77777777" w:rsidR="004432A4" w:rsidRPr="00785F0F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7FB5EDA5" w14:textId="77777777" w:rsidR="004432A4" w:rsidRPr="00785F0F" w:rsidRDefault="004432A4" w:rsidP="004432A4">
            <w:pPr>
              <w:pStyle w:val="BodyText"/>
              <w:tabs>
                <w:tab w:val="decimal" w:pos="432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016AD3F9" w14:textId="77777777" w:rsidR="004432A4" w:rsidRPr="00785F0F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52A2D6" w14:textId="77777777" w:rsidR="004432A4" w:rsidRPr="00785F0F" w:rsidRDefault="004432A4" w:rsidP="004432A4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F3DF277" w14:textId="77777777" w:rsidR="004432A4" w:rsidRPr="00785F0F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68B94E0" w14:textId="77777777" w:rsidR="004432A4" w:rsidRPr="00785F0F" w:rsidRDefault="004432A4" w:rsidP="004432A4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3DB2075" w14:textId="77777777" w:rsidR="004432A4" w:rsidRPr="00785F0F" w:rsidRDefault="004432A4" w:rsidP="004432A4">
            <w:pPr>
              <w:ind w:left="-108" w:right="-108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</w:tr>
      <w:tr w:rsidR="004432A4" w:rsidRPr="00785F0F" w14:paraId="06DF3FE9" w14:textId="77777777" w:rsidTr="00BC143A">
        <w:tc>
          <w:tcPr>
            <w:tcW w:w="1808" w:type="dxa"/>
            <w:shd w:val="clear" w:color="auto" w:fill="auto"/>
            <w:vAlign w:val="bottom"/>
          </w:tcPr>
          <w:p w14:paraId="1FA1BD99" w14:textId="77777777" w:rsidR="004432A4" w:rsidRPr="00785F0F" w:rsidRDefault="004432A4" w:rsidP="004432A4">
            <w:pPr>
              <w:snapToGrid w:val="0"/>
              <w:ind w:left="180" w:right="-25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877" w:type="dxa"/>
            <w:gridSpan w:val="11"/>
            <w:shd w:val="clear" w:color="auto" w:fill="auto"/>
            <w:vAlign w:val="bottom"/>
          </w:tcPr>
          <w:p w14:paraId="1AF367BB" w14:textId="77777777" w:rsidR="004432A4" w:rsidRPr="00785F0F" w:rsidRDefault="004432A4" w:rsidP="004432A4">
            <w:pPr>
              <w:ind w:right="-56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4432A4" w:rsidRPr="00785F0F" w14:paraId="1D041A50" w14:textId="77777777" w:rsidTr="00D13D98">
        <w:tc>
          <w:tcPr>
            <w:tcW w:w="1808" w:type="dxa"/>
            <w:shd w:val="clear" w:color="auto" w:fill="auto"/>
            <w:vAlign w:val="bottom"/>
          </w:tcPr>
          <w:p w14:paraId="3DA3925B" w14:textId="77777777" w:rsidR="004432A4" w:rsidRPr="00785F0F" w:rsidRDefault="004432A4" w:rsidP="004432A4">
            <w:pPr>
              <w:ind w:right="-2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เงินบาท</w:t>
            </w:r>
          </w:p>
        </w:tc>
        <w:tc>
          <w:tcPr>
            <w:tcW w:w="934" w:type="dxa"/>
            <w:shd w:val="clear" w:color="auto" w:fill="auto"/>
          </w:tcPr>
          <w:p w14:paraId="47327630" w14:textId="51A672E7" w:rsidR="004432A4" w:rsidRPr="00785F0F" w:rsidRDefault="00286CFA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2,012,890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ECF410" w14:textId="77777777" w:rsidR="004432A4" w:rsidRPr="00785F0F" w:rsidRDefault="004432A4" w:rsidP="004432A4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1E5C07D8" w14:textId="0A532813" w:rsidR="004432A4" w:rsidRPr="00785F0F" w:rsidRDefault="0064187F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26,800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A5B106" w14:textId="77777777" w:rsidR="004432A4" w:rsidRPr="00785F0F" w:rsidRDefault="004432A4" w:rsidP="004432A4">
            <w:pPr>
              <w:tabs>
                <w:tab w:val="decimal" w:pos="756"/>
              </w:tabs>
              <w:snapToGrid w:val="0"/>
              <w:ind w:left="35" w:right="-81"/>
              <w:rPr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</w:tcPr>
          <w:p w14:paraId="2E851EEE" w14:textId="22C29C9D" w:rsidR="004432A4" w:rsidRPr="00785F0F" w:rsidRDefault="00286CFA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2,039,690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44004B94" w14:textId="77777777" w:rsidR="004432A4" w:rsidRPr="00785F0F" w:rsidRDefault="004432A4" w:rsidP="004432A4">
            <w:pPr>
              <w:pStyle w:val="Footer"/>
              <w:tabs>
                <w:tab w:val="decimal" w:pos="756"/>
              </w:tabs>
              <w:snapToGrid w:val="0"/>
              <w:ind w:left="-108" w:right="-5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13" w:type="dxa"/>
            <w:shd w:val="clear" w:color="auto" w:fill="auto"/>
          </w:tcPr>
          <w:p w14:paraId="5A6052AB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785F0F">
              <w:rPr>
                <w:rFonts w:cs="Angsana New"/>
                <w:sz w:val="26"/>
                <w:szCs w:val="26"/>
              </w:rPr>
              <w:t>1,892,701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504529" w14:textId="77777777" w:rsidR="004432A4" w:rsidRPr="00785F0F" w:rsidRDefault="004432A4" w:rsidP="004432A4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6E7A03F8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785F0F">
              <w:rPr>
                <w:rFonts w:cs="Angsana New"/>
                <w:sz w:val="26"/>
                <w:szCs w:val="26"/>
              </w:rPr>
              <w:t>24,980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F72546" w14:textId="77777777" w:rsidR="004432A4" w:rsidRPr="00785F0F" w:rsidRDefault="004432A4" w:rsidP="004432A4">
            <w:pPr>
              <w:tabs>
                <w:tab w:val="decimal" w:pos="756"/>
              </w:tabs>
              <w:snapToGrid w:val="0"/>
              <w:ind w:left="35" w:right="-81"/>
              <w:rPr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14:paraId="795DC2B9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785F0F">
              <w:rPr>
                <w:rFonts w:cs="Angsana New"/>
                <w:sz w:val="26"/>
                <w:szCs w:val="26"/>
              </w:rPr>
              <w:t>1,917,681</w:t>
            </w:r>
          </w:p>
        </w:tc>
      </w:tr>
      <w:tr w:rsidR="004432A4" w:rsidRPr="00785F0F" w14:paraId="28ECBB65" w14:textId="77777777" w:rsidTr="00D13D98">
        <w:tc>
          <w:tcPr>
            <w:tcW w:w="1808" w:type="dxa"/>
            <w:shd w:val="clear" w:color="auto" w:fill="auto"/>
            <w:vAlign w:val="bottom"/>
          </w:tcPr>
          <w:p w14:paraId="41722024" w14:textId="77777777" w:rsidR="004432A4" w:rsidRPr="00785F0F" w:rsidRDefault="004432A4" w:rsidP="004432A4">
            <w:pPr>
              <w:ind w:right="-2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34" w:type="dxa"/>
            <w:shd w:val="clear" w:color="auto" w:fill="auto"/>
          </w:tcPr>
          <w:p w14:paraId="5247DDF1" w14:textId="7084F5AD" w:rsidR="004432A4" w:rsidRPr="00785F0F" w:rsidRDefault="0064187F" w:rsidP="00AD7D26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35,593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1A50BA" w14:textId="77777777" w:rsidR="004432A4" w:rsidRPr="00785F0F" w:rsidRDefault="004432A4" w:rsidP="004432A4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4E97B1CE" w14:textId="33351ECB" w:rsidR="004432A4" w:rsidRPr="00785F0F" w:rsidRDefault="0064187F" w:rsidP="00AD7D26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46,154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8D1B8E" w14:textId="77777777" w:rsidR="004432A4" w:rsidRPr="00785F0F" w:rsidRDefault="004432A4" w:rsidP="004432A4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</w:tcPr>
          <w:p w14:paraId="3C66E9C2" w14:textId="510E3D49" w:rsidR="004432A4" w:rsidRPr="00785F0F" w:rsidRDefault="0064187F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81,747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532282C7" w14:textId="77777777" w:rsidR="004432A4" w:rsidRPr="00785F0F" w:rsidRDefault="004432A4" w:rsidP="004432A4">
            <w:pPr>
              <w:pStyle w:val="BodyText"/>
              <w:tabs>
                <w:tab w:val="decimal" w:pos="756"/>
              </w:tabs>
              <w:snapToGrid w:val="0"/>
              <w:ind w:left="-108" w:right="-5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</w:tcPr>
          <w:p w14:paraId="6DFFFB2F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785F0F">
              <w:rPr>
                <w:rFonts w:cs="Angsana New"/>
                <w:sz w:val="26"/>
                <w:szCs w:val="26"/>
              </w:rPr>
              <w:t>42,333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5433B0" w14:textId="77777777" w:rsidR="004432A4" w:rsidRPr="00785F0F" w:rsidRDefault="004432A4" w:rsidP="004432A4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094F92ED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785F0F">
              <w:rPr>
                <w:rFonts w:cs="Angsana New"/>
                <w:sz w:val="26"/>
                <w:szCs w:val="26"/>
              </w:rPr>
              <w:t>56,027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C4331D" w14:textId="77777777" w:rsidR="004432A4" w:rsidRPr="00785F0F" w:rsidRDefault="004432A4" w:rsidP="004432A4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14:paraId="1DE9AF09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785F0F">
              <w:rPr>
                <w:rFonts w:cs="Angsana New"/>
                <w:sz w:val="26"/>
                <w:szCs w:val="26"/>
              </w:rPr>
              <w:t>98,360</w:t>
            </w:r>
          </w:p>
        </w:tc>
      </w:tr>
      <w:tr w:rsidR="004432A4" w:rsidRPr="00785F0F" w14:paraId="6354267C" w14:textId="77777777" w:rsidTr="00D13D98">
        <w:tc>
          <w:tcPr>
            <w:tcW w:w="1808" w:type="dxa"/>
            <w:shd w:val="clear" w:color="auto" w:fill="auto"/>
            <w:vAlign w:val="bottom"/>
          </w:tcPr>
          <w:p w14:paraId="1CDDE457" w14:textId="77777777" w:rsidR="004432A4" w:rsidRPr="00785F0F" w:rsidRDefault="004432A4" w:rsidP="004432A4">
            <w:pPr>
              <w:ind w:right="-2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34" w:type="dxa"/>
            <w:shd w:val="clear" w:color="auto" w:fill="auto"/>
          </w:tcPr>
          <w:p w14:paraId="078D9E7F" w14:textId="3427A8D6" w:rsidR="004432A4" w:rsidRPr="00785F0F" w:rsidRDefault="0064187F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5,990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062D26" w14:textId="77777777" w:rsidR="004432A4" w:rsidRPr="00785F0F" w:rsidRDefault="004432A4" w:rsidP="004432A4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0AFF01CB" w14:textId="119E3027" w:rsidR="004432A4" w:rsidRPr="00785F0F" w:rsidRDefault="00286CFA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13,134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F48D4D" w14:textId="77777777" w:rsidR="004432A4" w:rsidRPr="00785F0F" w:rsidRDefault="004432A4" w:rsidP="004432A4">
            <w:pPr>
              <w:tabs>
                <w:tab w:val="decimal" w:pos="756"/>
              </w:tabs>
              <w:snapToGrid w:val="0"/>
              <w:ind w:left="35" w:right="-81"/>
              <w:rPr>
                <w:sz w:val="26"/>
                <w:szCs w:val="26"/>
              </w:rPr>
            </w:pPr>
          </w:p>
        </w:tc>
        <w:tc>
          <w:tcPr>
            <w:tcW w:w="910" w:type="dxa"/>
            <w:shd w:val="clear" w:color="auto" w:fill="auto"/>
          </w:tcPr>
          <w:p w14:paraId="07DDCAE5" w14:textId="34457C9B" w:rsidR="004432A4" w:rsidRPr="00785F0F" w:rsidRDefault="00286CFA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19,124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62BD79D9" w14:textId="77777777" w:rsidR="004432A4" w:rsidRPr="00785F0F" w:rsidRDefault="004432A4" w:rsidP="004432A4">
            <w:pPr>
              <w:pStyle w:val="BodyText"/>
              <w:tabs>
                <w:tab w:val="decimal" w:pos="756"/>
              </w:tabs>
              <w:snapToGrid w:val="0"/>
              <w:ind w:left="-108" w:right="-5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</w:tcPr>
          <w:p w14:paraId="19F85EB0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785F0F">
              <w:rPr>
                <w:rFonts w:cs="Angsana New"/>
                <w:sz w:val="26"/>
                <w:szCs w:val="26"/>
              </w:rPr>
              <w:t>6,812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554C25" w14:textId="77777777" w:rsidR="004432A4" w:rsidRPr="00785F0F" w:rsidRDefault="004432A4" w:rsidP="004432A4">
            <w:pPr>
              <w:tabs>
                <w:tab w:val="decimal" w:pos="756"/>
              </w:tabs>
              <w:snapToGrid w:val="0"/>
              <w:ind w:left="35" w:right="-56"/>
              <w:rPr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2B5708DA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785F0F">
              <w:rPr>
                <w:rFonts w:cs="Angsana New"/>
                <w:sz w:val="26"/>
                <w:szCs w:val="26"/>
              </w:rPr>
              <w:t>11,879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FB4BC4" w14:textId="77777777" w:rsidR="004432A4" w:rsidRPr="00785F0F" w:rsidRDefault="004432A4" w:rsidP="004432A4">
            <w:pPr>
              <w:tabs>
                <w:tab w:val="decimal" w:pos="756"/>
              </w:tabs>
              <w:snapToGrid w:val="0"/>
              <w:ind w:left="35" w:right="-81"/>
              <w:rPr>
                <w:sz w:val="26"/>
                <w:szCs w:val="26"/>
              </w:rPr>
            </w:pPr>
          </w:p>
        </w:tc>
        <w:tc>
          <w:tcPr>
            <w:tcW w:w="943" w:type="dxa"/>
            <w:shd w:val="clear" w:color="auto" w:fill="auto"/>
          </w:tcPr>
          <w:p w14:paraId="77967D5C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785F0F">
              <w:rPr>
                <w:rFonts w:cs="Angsana New"/>
                <w:sz w:val="26"/>
                <w:szCs w:val="26"/>
              </w:rPr>
              <w:t>18,691</w:t>
            </w:r>
          </w:p>
        </w:tc>
      </w:tr>
      <w:tr w:rsidR="004432A4" w:rsidRPr="00785F0F" w14:paraId="054253FD" w14:textId="77777777" w:rsidTr="00BC143A">
        <w:tc>
          <w:tcPr>
            <w:tcW w:w="1808" w:type="dxa"/>
            <w:shd w:val="clear" w:color="auto" w:fill="auto"/>
            <w:vAlign w:val="bottom"/>
          </w:tcPr>
          <w:p w14:paraId="2E554AD3" w14:textId="77777777" w:rsidR="004432A4" w:rsidRPr="00785F0F" w:rsidRDefault="004432A4" w:rsidP="004432A4">
            <w:pPr>
              <w:tabs>
                <w:tab w:val="left" w:pos="347"/>
              </w:tabs>
              <w:ind w:right="-132"/>
              <w:rPr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34" w:type="dxa"/>
            <w:shd w:val="clear" w:color="auto" w:fill="auto"/>
          </w:tcPr>
          <w:p w14:paraId="19244A16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203AE1C5" w14:textId="77777777" w:rsidR="004432A4" w:rsidRPr="00785F0F" w:rsidRDefault="004432A4" w:rsidP="004432A4">
            <w:pPr>
              <w:pStyle w:val="BodyText"/>
              <w:tabs>
                <w:tab w:val="decimal" w:pos="756"/>
              </w:tabs>
              <w:snapToGrid w:val="0"/>
              <w:ind w:right="-5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1000" w:type="dxa"/>
            <w:shd w:val="clear" w:color="auto" w:fill="auto"/>
          </w:tcPr>
          <w:p w14:paraId="0DF409C0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6626D3A7" w14:textId="77777777" w:rsidR="004432A4" w:rsidRPr="00785F0F" w:rsidRDefault="004432A4" w:rsidP="004432A4">
            <w:pPr>
              <w:pStyle w:val="BodyText"/>
              <w:tabs>
                <w:tab w:val="decimal" w:pos="756"/>
              </w:tabs>
              <w:snapToGrid w:val="0"/>
              <w:ind w:right="-56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A92A3C0" w14:textId="520F26C9" w:rsidR="004432A4" w:rsidRPr="00785F0F" w:rsidRDefault="0064187F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2,140,561</w:t>
            </w:r>
          </w:p>
        </w:tc>
        <w:tc>
          <w:tcPr>
            <w:tcW w:w="287" w:type="dxa"/>
            <w:shd w:val="clear" w:color="auto" w:fill="auto"/>
            <w:vAlign w:val="bottom"/>
          </w:tcPr>
          <w:p w14:paraId="66A10724" w14:textId="77777777" w:rsidR="004432A4" w:rsidRPr="00785F0F" w:rsidRDefault="004432A4" w:rsidP="004432A4">
            <w:pPr>
              <w:pStyle w:val="BodyText"/>
              <w:tabs>
                <w:tab w:val="decimal" w:pos="756"/>
              </w:tabs>
              <w:snapToGrid w:val="0"/>
              <w:ind w:left="-108" w:right="-56"/>
              <w:rPr>
                <w:rFonts w:cs="Angsana New"/>
                <w:b/>
                <w:bCs/>
                <w:sz w:val="26"/>
                <w:szCs w:val="26"/>
              </w:rPr>
            </w:pPr>
          </w:p>
        </w:tc>
        <w:tc>
          <w:tcPr>
            <w:tcW w:w="913" w:type="dxa"/>
            <w:shd w:val="clear" w:color="auto" w:fill="auto"/>
          </w:tcPr>
          <w:p w14:paraId="4A9BDCCC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8726D74" w14:textId="77777777" w:rsidR="004432A4" w:rsidRPr="00785F0F" w:rsidRDefault="004432A4" w:rsidP="004432A4">
            <w:pPr>
              <w:pStyle w:val="BodyText"/>
              <w:tabs>
                <w:tab w:val="decimal" w:pos="756"/>
              </w:tabs>
              <w:snapToGrid w:val="0"/>
              <w:ind w:right="-56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</w:tcPr>
          <w:p w14:paraId="38DDD1D5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0C7B84A" w14:textId="77777777" w:rsidR="004432A4" w:rsidRPr="00785F0F" w:rsidRDefault="004432A4" w:rsidP="004432A4">
            <w:pPr>
              <w:pStyle w:val="BodyText"/>
              <w:tabs>
                <w:tab w:val="decimal" w:pos="756"/>
              </w:tabs>
              <w:snapToGrid w:val="0"/>
              <w:ind w:right="-56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8F5B589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  <w:r w:rsidRPr="00785F0F">
              <w:rPr>
                <w:rFonts w:cs="Angsana New"/>
                <w:b/>
                <w:bCs/>
                <w:sz w:val="26"/>
                <w:szCs w:val="26"/>
              </w:rPr>
              <w:t>2,034,732</w:t>
            </w:r>
          </w:p>
        </w:tc>
      </w:tr>
    </w:tbl>
    <w:p w14:paraId="5C9CD744" w14:textId="77777777" w:rsidR="00BC5BFF" w:rsidRPr="00785F0F" w:rsidRDefault="00BC5BFF" w:rsidP="00C96E3C">
      <w:pPr>
        <w:ind w:left="1080" w:right="-25"/>
        <w:jc w:val="both"/>
        <w:rPr>
          <w:sz w:val="30"/>
          <w:szCs w:val="30"/>
        </w:rPr>
      </w:pPr>
    </w:p>
    <w:tbl>
      <w:tblPr>
        <w:tblW w:w="867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1807"/>
        <w:gridCol w:w="947"/>
        <w:gridCol w:w="248"/>
        <w:gridCol w:w="952"/>
        <w:gridCol w:w="248"/>
        <w:gridCol w:w="944"/>
        <w:gridCol w:w="254"/>
        <w:gridCol w:w="900"/>
        <w:gridCol w:w="270"/>
        <w:gridCol w:w="914"/>
        <w:gridCol w:w="248"/>
        <w:gridCol w:w="940"/>
      </w:tblGrid>
      <w:tr w:rsidR="00BC5BFF" w:rsidRPr="00785F0F" w14:paraId="5F625CA1" w14:textId="77777777" w:rsidTr="00BC143A">
        <w:tc>
          <w:tcPr>
            <w:tcW w:w="1807" w:type="dxa"/>
            <w:shd w:val="clear" w:color="auto" w:fill="auto"/>
            <w:vAlign w:val="bottom"/>
          </w:tcPr>
          <w:p w14:paraId="07FB3B0D" w14:textId="77777777" w:rsidR="00BC5BFF" w:rsidRPr="00785F0F" w:rsidRDefault="00BC5BFF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865" w:type="dxa"/>
            <w:gridSpan w:val="11"/>
            <w:shd w:val="clear" w:color="auto" w:fill="auto"/>
            <w:vAlign w:val="bottom"/>
          </w:tcPr>
          <w:p w14:paraId="4C15120D" w14:textId="77777777" w:rsidR="00BC5BFF" w:rsidRPr="00785F0F" w:rsidRDefault="00BC5BFF">
            <w:pPr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4432A4" w:rsidRPr="00785F0F" w14:paraId="313303BD" w14:textId="77777777" w:rsidTr="00BC143A">
        <w:tc>
          <w:tcPr>
            <w:tcW w:w="1807" w:type="dxa"/>
            <w:shd w:val="clear" w:color="auto" w:fill="auto"/>
            <w:vAlign w:val="bottom"/>
          </w:tcPr>
          <w:p w14:paraId="5B887982" w14:textId="77777777" w:rsidR="004432A4" w:rsidRPr="00785F0F" w:rsidRDefault="004432A4" w:rsidP="004432A4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3339" w:type="dxa"/>
            <w:gridSpan w:val="5"/>
            <w:shd w:val="clear" w:color="auto" w:fill="auto"/>
            <w:vAlign w:val="bottom"/>
          </w:tcPr>
          <w:p w14:paraId="1DAA5515" w14:textId="77777777" w:rsidR="004432A4" w:rsidRPr="00785F0F" w:rsidRDefault="004432A4" w:rsidP="004432A4">
            <w:pPr>
              <w:tabs>
                <w:tab w:val="decimal" w:pos="0"/>
              </w:tabs>
              <w:ind w:left="-108" w:right="-90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256</w:t>
            </w:r>
            <w:r w:rsidRPr="00785F0F">
              <w:rPr>
                <w:rFonts w:hint="cs"/>
                <w:sz w:val="26"/>
                <w:szCs w:val="26"/>
                <w:cs/>
              </w:rPr>
              <w:t>1</w:t>
            </w:r>
          </w:p>
        </w:tc>
        <w:tc>
          <w:tcPr>
            <w:tcW w:w="254" w:type="dxa"/>
            <w:shd w:val="clear" w:color="auto" w:fill="auto"/>
          </w:tcPr>
          <w:p w14:paraId="2A8ECCD7" w14:textId="77777777" w:rsidR="004432A4" w:rsidRPr="00785F0F" w:rsidRDefault="004432A4" w:rsidP="004432A4">
            <w:pPr>
              <w:pStyle w:val="BodyText"/>
              <w:tabs>
                <w:tab w:val="decimal" w:pos="432"/>
              </w:tabs>
              <w:snapToGrid w:val="0"/>
              <w:ind w:left="-108" w:right="-90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3272" w:type="dxa"/>
            <w:gridSpan w:val="5"/>
            <w:shd w:val="clear" w:color="auto" w:fill="auto"/>
            <w:vAlign w:val="bottom"/>
          </w:tcPr>
          <w:p w14:paraId="43550F26" w14:textId="77777777" w:rsidR="004432A4" w:rsidRPr="0043617E" w:rsidRDefault="004432A4" w:rsidP="0043617E">
            <w:pPr>
              <w:tabs>
                <w:tab w:val="decimal" w:pos="0"/>
              </w:tabs>
              <w:ind w:left="-108" w:right="-9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</w:rPr>
              <w:t>25</w:t>
            </w:r>
            <w:r w:rsidRPr="00785F0F">
              <w:rPr>
                <w:rFonts w:hint="cs"/>
                <w:sz w:val="26"/>
                <w:szCs w:val="26"/>
                <w:cs/>
              </w:rPr>
              <w:t>60</w:t>
            </w:r>
          </w:p>
        </w:tc>
      </w:tr>
      <w:tr w:rsidR="004432A4" w:rsidRPr="00785F0F" w14:paraId="1EB7F33A" w14:textId="77777777" w:rsidTr="00BC143A">
        <w:tc>
          <w:tcPr>
            <w:tcW w:w="1807" w:type="dxa"/>
            <w:shd w:val="clear" w:color="auto" w:fill="auto"/>
            <w:vAlign w:val="bottom"/>
          </w:tcPr>
          <w:p w14:paraId="0D2348D3" w14:textId="77777777" w:rsidR="004432A4" w:rsidRPr="00785F0F" w:rsidRDefault="004432A4" w:rsidP="004432A4">
            <w:pPr>
              <w:snapToGrid w:val="0"/>
              <w:ind w:left="72" w:hanging="90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1DAD6DFE" w14:textId="77777777" w:rsidR="004432A4" w:rsidRPr="00785F0F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616A9D" w14:textId="77777777" w:rsidR="004432A4" w:rsidRPr="00785F0F" w:rsidRDefault="004432A4" w:rsidP="004432A4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143CB7F" w14:textId="77777777" w:rsidR="004432A4" w:rsidRPr="00785F0F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0E2A566" w14:textId="77777777" w:rsidR="004432A4" w:rsidRPr="00785F0F" w:rsidRDefault="004432A4" w:rsidP="004432A4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61F000DC" w14:textId="77777777" w:rsidR="004432A4" w:rsidRPr="00785F0F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F5DEAB6" w14:textId="77777777" w:rsidR="004432A4" w:rsidRPr="00785F0F" w:rsidRDefault="004432A4" w:rsidP="004432A4">
            <w:pPr>
              <w:pStyle w:val="BodyText"/>
              <w:tabs>
                <w:tab w:val="decimal" w:pos="432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022C72" w14:textId="77777777" w:rsidR="004432A4" w:rsidRPr="00785F0F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6FF392" w14:textId="77777777" w:rsidR="004432A4" w:rsidRPr="00785F0F" w:rsidRDefault="004432A4" w:rsidP="004432A4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00DFFFEF" w14:textId="77777777" w:rsidR="004432A4" w:rsidRPr="00785F0F" w:rsidRDefault="004432A4" w:rsidP="004432A4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C6A29C6" w14:textId="77777777" w:rsidR="004432A4" w:rsidRPr="00785F0F" w:rsidRDefault="004432A4" w:rsidP="004432A4">
            <w:pPr>
              <w:pStyle w:val="BodyText"/>
              <w:tabs>
                <w:tab w:val="decimal" w:pos="684"/>
              </w:tabs>
              <w:snapToGrid w:val="0"/>
              <w:ind w:left="-108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FD16260" w14:textId="77777777" w:rsidR="004432A4" w:rsidRPr="00785F0F" w:rsidRDefault="004432A4" w:rsidP="004432A4">
            <w:pPr>
              <w:ind w:left="-108" w:right="-108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รวม</w:t>
            </w:r>
          </w:p>
        </w:tc>
      </w:tr>
      <w:tr w:rsidR="004432A4" w:rsidRPr="00785F0F" w14:paraId="7A68CF45" w14:textId="77777777" w:rsidTr="00BC143A">
        <w:tc>
          <w:tcPr>
            <w:tcW w:w="1807" w:type="dxa"/>
            <w:shd w:val="clear" w:color="auto" w:fill="auto"/>
            <w:vAlign w:val="bottom"/>
          </w:tcPr>
          <w:p w14:paraId="11FABAFC" w14:textId="77777777" w:rsidR="004432A4" w:rsidRPr="00785F0F" w:rsidRDefault="004432A4" w:rsidP="004432A4">
            <w:pPr>
              <w:snapToGrid w:val="0"/>
              <w:ind w:left="180" w:right="-25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6865" w:type="dxa"/>
            <w:gridSpan w:val="11"/>
            <w:shd w:val="clear" w:color="auto" w:fill="auto"/>
            <w:vAlign w:val="bottom"/>
          </w:tcPr>
          <w:p w14:paraId="5AE410E4" w14:textId="77777777" w:rsidR="004432A4" w:rsidRPr="00785F0F" w:rsidRDefault="004432A4" w:rsidP="004432A4">
            <w:pPr>
              <w:ind w:right="-56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4432A4" w:rsidRPr="00785F0F" w14:paraId="5F23FF64" w14:textId="77777777" w:rsidTr="000F5D3C">
        <w:tc>
          <w:tcPr>
            <w:tcW w:w="1807" w:type="dxa"/>
            <w:shd w:val="clear" w:color="auto" w:fill="auto"/>
            <w:vAlign w:val="bottom"/>
          </w:tcPr>
          <w:p w14:paraId="21E47F1B" w14:textId="77777777" w:rsidR="004432A4" w:rsidRPr="00785F0F" w:rsidRDefault="004432A4" w:rsidP="004432A4">
            <w:pPr>
              <w:ind w:right="-2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เงินบาท</w:t>
            </w:r>
          </w:p>
        </w:tc>
        <w:tc>
          <w:tcPr>
            <w:tcW w:w="947" w:type="dxa"/>
            <w:shd w:val="clear" w:color="auto" w:fill="auto"/>
          </w:tcPr>
          <w:p w14:paraId="55ECFE28" w14:textId="760B1A75" w:rsidR="004432A4" w:rsidRPr="00785F0F" w:rsidRDefault="0064187F" w:rsidP="009E4210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2,000,05</w:t>
            </w:r>
            <w:r w:rsidR="009E4210">
              <w:rPr>
                <w:rFonts w:cs="Angsana New"/>
                <w:sz w:val="26"/>
                <w:szCs w:val="26"/>
              </w:rPr>
              <w:t>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FDF2C14" w14:textId="77777777" w:rsidR="004432A4" w:rsidRPr="0064187F" w:rsidRDefault="004432A4" w:rsidP="004432A4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2FAAFC85" w14:textId="1952BF31" w:rsidR="004432A4" w:rsidRPr="00785F0F" w:rsidRDefault="0064187F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26</w:t>
            </w:r>
            <w:r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 w:hint="cs"/>
                <w:sz w:val="26"/>
                <w:szCs w:val="26"/>
                <w:cs/>
              </w:rPr>
              <w:t>800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DA63A88" w14:textId="77777777" w:rsidR="004432A4" w:rsidRPr="0064187F" w:rsidRDefault="004432A4" w:rsidP="004432A4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7D20406E" w14:textId="749A35B9" w:rsidR="004432A4" w:rsidRPr="00785F0F" w:rsidRDefault="0064187F" w:rsidP="009E4210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2</w:t>
            </w:r>
            <w:r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 w:hint="cs"/>
                <w:sz w:val="26"/>
                <w:szCs w:val="26"/>
                <w:cs/>
              </w:rPr>
              <w:t>026</w:t>
            </w:r>
            <w:r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 w:hint="cs"/>
                <w:sz w:val="26"/>
                <w:szCs w:val="26"/>
                <w:cs/>
              </w:rPr>
              <w:t>85</w:t>
            </w:r>
            <w:r w:rsidR="009E4210">
              <w:rPr>
                <w:rFonts w:cs="Angsana New"/>
                <w:sz w:val="26"/>
                <w:szCs w:val="26"/>
              </w:rPr>
              <w:t>1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5954B1AC" w14:textId="77777777" w:rsidR="004432A4" w:rsidRPr="00785F0F" w:rsidRDefault="004432A4" w:rsidP="004432A4">
            <w:pPr>
              <w:pStyle w:val="Footer"/>
              <w:tabs>
                <w:tab w:val="decimal" w:pos="745"/>
              </w:tabs>
              <w:snapToGrid w:val="0"/>
              <w:ind w:left="-108" w:right="-81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130FB1D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785F0F">
              <w:rPr>
                <w:rFonts w:cs="Angsana New"/>
                <w:sz w:val="26"/>
                <w:szCs w:val="26"/>
              </w:rPr>
              <w:t>1,881,593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1E4307" w14:textId="77777777" w:rsidR="004432A4" w:rsidRPr="00785F0F" w:rsidRDefault="004432A4" w:rsidP="004432A4">
            <w:pPr>
              <w:tabs>
                <w:tab w:val="decimal" w:pos="745"/>
              </w:tabs>
              <w:snapToGrid w:val="0"/>
              <w:ind w:left="35" w:right="-56" w:hanging="143"/>
              <w:rPr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76FE45EC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785F0F">
              <w:rPr>
                <w:rFonts w:cs="Angsana New"/>
                <w:sz w:val="26"/>
                <w:szCs w:val="26"/>
              </w:rPr>
              <w:t>24,980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3CD5B9C" w14:textId="77777777" w:rsidR="004432A4" w:rsidRPr="00785F0F" w:rsidRDefault="004432A4" w:rsidP="004432A4">
            <w:pPr>
              <w:tabs>
                <w:tab w:val="decimal" w:pos="745"/>
              </w:tabs>
              <w:snapToGrid w:val="0"/>
              <w:ind w:left="35" w:right="-56" w:hanging="143"/>
              <w:rPr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14:paraId="4840204D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785F0F">
              <w:rPr>
                <w:rFonts w:cs="Angsana New"/>
                <w:sz w:val="26"/>
                <w:szCs w:val="26"/>
              </w:rPr>
              <w:t>1,906,573</w:t>
            </w:r>
          </w:p>
        </w:tc>
      </w:tr>
      <w:tr w:rsidR="004432A4" w:rsidRPr="00785F0F" w14:paraId="4481A908" w14:textId="77777777" w:rsidTr="000F5D3C">
        <w:tc>
          <w:tcPr>
            <w:tcW w:w="1807" w:type="dxa"/>
            <w:shd w:val="clear" w:color="auto" w:fill="auto"/>
            <w:vAlign w:val="bottom"/>
          </w:tcPr>
          <w:p w14:paraId="03097BDE" w14:textId="77777777" w:rsidR="004432A4" w:rsidRPr="00785F0F" w:rsidRDefault="004432A4" w:rsidP="004432A4">
            <w:pPr>
              <w:ind w:right="-2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เงินดอลลาร์สหรัฐ</w:t>
            </w:r>
          </w:p>
        </w:tc>
        <w:tc>
          <w:tcPr>
            <w:tcW w:w="947" w:type="dxa"/>
            <w:shd w:val="clear" w:color="auto" w:fill="auto"/>
          </w:tcPr>
          <w:p w14:paraId="1DE1B3A4" w14:textId="0C1B4AD7" w:rsidR="004432A4" w:rsidRPr="00785F0F" w:rsidRDefault="0064187F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35,593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6B552B3" w14:textId="77777777" w:rsidR="004432A4" w:rsidRPr="00785F0F" w:rsidRDefault="004432A4" w:rsidP="004432A4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25328FBF" w14:textId="167D709A" w:rsidR="004432A4" w:rsidRPr="00785F0F" w:rsidRDefault="0064187F" w:rsidP="00AD7D26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43</w:t>
            </w:r>
            <w:r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 w:hint="cs"/>
                <w:sz w:val="26"/>
                <w:szCs w:val="26"/>
                <w:cs/>
              </w:rPr>
              <w:t>225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C14976" w14:textId="77777777" w:rsidR="004432A4" w:rsidRPr="00785F0F" w:rsidRDefault="004432A4" w:rsidP="004432A4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552BFAC0" w14:textId="79AC6E64" w:rsidR="004432A4" w:rsidRPr="00785F0F" w:rsidRDefault="0064187F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78</w:t>
            </w:r>
            <w:r>
              <w:rPr>
                <w:rFonts w:cs="Angsana New"/>
                <w:sz w:val="26"/>
                <w:szCs w:val="26"/>
              </w:rPr>
              <w:t>,</w:t>
            </w:r>
            <w:r>
              <w:rPr>
                <w:rFonts w:cs="Angsana New" w:hint="cs"/>
                <w:sz w:val="26"/>
                <w:szCs w:val="26"/>
                <w:cs/>
              </w:rPr>
              <w:t>818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33F6B26" w14:textId="77777777" w:rsidR="004432A4" w:rsidRPr="00785F0F" w:rsidRDefault="004432A4" w:rsidP="004432A4">
            <w:pPr>
              <w:pStyle w:val="BodyText"/>
              <w:tabs>
                <w:tab w:val="decimal" w:pos="745"/>
              </w:tabs>
              <w:snapToGrid w:val="0"/>
              <w:ind w:left="-108" w:right="-8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2FE4AA7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785F0F">
              <w:rPr>
                <w:rFonts w:cs="Angsana New"/>
                <w:sz w:val="26"/>
                <w:szCs w:val="26"/>
              </w:rPr>
              <w:t>42,333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82A4D5" w14:textId="77777777" w:rsidR="004432A4" w:rsidRPr="00785F0F" w:rsidRDefault="004432A4" w:rsidP="004432A4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5EFA7A1D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785F0F">
              <w:rPr>
                <w:rFonts w:cs="Angsana New"/>
                <w:sz w:val="26"/>
                <w:szCs w:val="26"/>
              </w:rPr>
              <w:t>53,469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A2B8952" w14:textId="77777777" w:rsidR="004432A4" w:rsidRPr="00785F0F" w:rsidRDefault="004432A4" w:rsidP="004432A4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14:paraId="033FE004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785F0F">
              <w:rPr>
                <w:rFonts w:cs="Angsana New"/>
                <w:sz w:val="26"/>
                <w:szCs w:val="26"/>
              </w:rPr>
              <w:t>95,802</w:t>
            </w:r>
          </w:p>
        </w:tc>
      </w:tr>
      <w:tr w:rsidR="004432A4" w:rsidRPr="00785F0F" w14:paraId="1B7E90C6" w14:textId="77777777" w:rsidTr="000F5D3C">
        <w:tc>
          <w:tcPr>
            <w:tcW w:w="1807" w:type="dxa"/>
            <w:shd w:val="clear" w:color="auto" w:fill="auto"/>
            <w:vAlign w:val="bottom"/>
          </w:tcPr>
          <w:p w14:paraId="3D3E7EDC" w14:textId="77777777" w:rsidR="004432A4" w:rsidRPr="00785F0F" w:rsidRDefault="004432A4" w:rsidP="004432A4">
            <w:pPr>
              <w:ind w:right="-25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เงินสกุลอื่น ๆ</w:t>
            </w:r>
          </w:p>
        </w:tc>
        <w:tc>
          <w:tcPr>
            <w:tcW w:w="947" w:type="dxa"/>
            <w:shd w:val="clear" w:color="auto" w:fill="auto"/>
          </w:tcPr>
          <w:p w14:paraId="21959E6F" w14:textId="55F3FC1A" w:rsidR="004432A4" w:rsidRPr="00785F0F" w:rsidRDefault="0064187F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5,990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3EBBA01" w14:textId="77777777" w:rsidR="004432A4" w:rsidRPr="00785F0F" w:rsidRDefault="004432A4" w:rsidP="004432A4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054B7C41" w14:textId="23D5A307" w:rsidR="004432A4" w:rsidRPr="00785F0F" w:rsidRDefault="0064187F" w:rsidP="009E4210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13</w:t>
            </w:r>
            <w:r>
              <w:rPr>
                <w:rFonts w:cs="Angsana New"/>
                <w:sz w:val="26"/>
                <w:szCs w:val="26"/>
              </w:rPr>
              <w:t>,</w:t>
            </w:r>
            <w:r w:rsidR="00306C94">
              <w:rPr>
                <w:rFonts w:cs="Angsana New" w:hint="cs"/>
                <w:sz w:val="26"/>
                <w:szCs w:val="26"/>
                <w:cs/>
              </w:rPr>
              <w:t>13</w:t>
            </w:r>
            <w:r w:rsidR="009E4210">
              <w:rPr>
                <w:rFonts w:cs="Angsana New"/>
                <w:sz w:val="26"/>
                <w:szCs w:val="26"/>
              </w:rPr>
              <w:t>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BEA6C75" w14:textId="77777777" w:rsidR="004432A4" w:rsidRPr="00785F0F" w:rsidRDefault="004432A4" w:rsidP="004432A4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44" w:type="dxa"/>
            <w:shd w:val="clear" w:color="auto" w:fill="auto"/>
          </w:tcPr>
          <w:p w14:paraId="2B4F89BD" w14:textId="318267D6" w:rsidR="004432A4" w:rsidRPr="00785F0F" w:rsidRDefault="0064187F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>
              <w:rPr>
                <w:rFonts w:cs="Angsana New" w:hint="cs"/>
                <w:sz w:val="26"/>
                <w:szCs w:val="26"/>
                <w:cs/>
              </w:rPr>
              <w:t>19</w:t>
            </w:r>
            <w:r>
              <w:rPr>
                <w:rFonts w:cs="Angsana New"/>
                <w:sz w:val="26"/>
                <w:szCs w:val="26"/>
              </w:rPr>
              <w:t>,</w:t>
            </w:r>
            <w:r w:rsidR="00306C94">
              <w:rPr>
                <w:rFonts w:cs="Angsana New" w:hint="cs"/>
                <w:sz w:val="26"/>
                <w:szCs w:val="26"/>
                <w:cs/>
              </w:rPr>
              <w:t>12</w:t>
            </w:r>
            <w:r w:rsidR="009E4210">
              <w:rPr>
                <w:rFonts w:cs="Angsana New"/>
                <w:sz w:val="26"/>
                <w:szCs w:val="26"/>
              </w:rPr>
              <w:t>4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2563EB35" w14:textId="77777777" w:rsidR="004432A4" w:rsidRPr="00785F0F" w:rsidRDefault="004432A4" w:rsidP="004432A4">
            <w:pPr>
              <w:pStyle w:val="BodyText"/>
              <w:tabs>
                <w:tab w:val="decimal" w:pos="745"/>
              </w:tabs>
              <w:snapToGrid w:val="0"/>
              <w:ind w:left="-108" w:right="-8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543180A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785F0F">
              <w:rPr>
                <w:rFonts w:cs="Angsana New"/>
                <w:sz w:val="26"/>
                <w:szCs w:val="26"/>
              </w:rPr>
              <w:t>6,812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FDEB8E" w14:textId="77777777" w:rsidR="004432A4" w:rsidRPr="00785F0F" w:rsidRDefault="004432A4" w:rsidP="004432A4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1D42A212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785F0F">
              <w:rPr>
                <w:rFonts w:cs="Angsana New"/>
                <w:sz w:val="26"/>
                <w:szCs w:val="26"/>
              </w:rPr>
              <w:t>11,879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0504D34" w14:textId="77777777" w:rsidR="004432A4" w:rsidRPr="00785F0F" w:rsidRDefault="004432A4" w:rsidP="004432A4">
            <w:pPr>
              <w:tabs>
                <w:tab w:val="decimal" w:pos="745"/>
              </w:tabs>
              <w:snapToGrid w:val="0"/>
              <w:ind w:left="35" w:right="-56" w:hanging="143"/>
              <w:rPr>
                <w:color w:val="000000"/>
                <w:sz w:val="26"/>
                <w:szCs w:val="26"/>
              </w:rPr>
            </w:pPr>
          </w:p>
        </w:tc>
        <w:tc>
          <w:tcPr>
            <w:tcW w:w="940" w:type="dxa"/>
            <w:shd w:val="clear" w:color="auto" w:fill="auto"/>
          </w:tcPr>
          <w:p w14:paraId="43AE945D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  <w:r w:rsidRPr="00785F0F">
              <w:rPr>
                <w:rFonts w:cs="Angsana New"/>
                <w:sz w:val="26"/>
                <w:szCs w:val="26"/>
              </w:rPr>
              <w:t>18,691</w:t>
            </w:r>
          </w:p>
        </w:tc>
      </w:tr>
      <w:tr w:rsidR="004432A4" w:rsidRPr="00785F0F" w14:paraId="2A682DC7" w14:textId="77777777" w:rsidTr="00BC143A">
        <w:tc>
          <w:tcPr>
            <w:tcW w:w="1807" w:type="dxa"/>
            <w:shd w:val="clear" w:color="auto" w:fill="auto"/>
            <w:vAlign w:val="bottom"/>
          </w:tcPr>
          <w:p w14:paraId="6184BF5D" w14:textId="77777777" w:rsidR="004432A4" w:rsidRPr="00785F0F" w:rsidRDefault="004432A4" w:rsidP="004432A4">
            <w:pPr>
              <w:tabs>
                <w:tab w:val="left" w:pos="365"/>
              </w:tabs>
              <w:ind w:right="-132"/>
              <w:rPr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47" w:type="dxa"/>
            <w:shd w:val="clear" w:color="auto" w:fill="auto"/>
          </w:tcPr>
          <w:p w14:paraId="3CAE3EE8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</w:tcPr>
          <w:p w14:paraId="03B0283F" w14:textId="77777777" w:rsidR="004432A4" w:rsidRPr="00785F0F" w:rsidRDefault="004432A4" w:rsidP="004432A4">
            <w:pPr>
              <w:pStyle w:val="BodyText"/>
              <w:tabs>
                <w:tab w:val="decimal" w:pos="745"/>
              </w:tabs>
              <w:snapToGrid w:val="0"/>
              <w:ind w:right="-56" w:hanging="143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1804A3D3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</w:tcPr>
          <w:p w14:paraId="050D8C34" w14:textId="77777777" w:rsidR="004432A4" w:rsidRPr="00785F0F" w:rsidRDefault="004432A4" w:rsidP="004432A4">
            <w:pPr>
              <w:pStyle w:val="BodyText"/>
              <w:tabs>
                <w:tab w:val="decimal" w:pos="745"/>
              </w:tabs>
              <w:snapToGrid w:val="0"/>
              <w:ind w:right="-56" w:hanging="143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3C8635B" w14:textId="59559DC4" w:rsidR="004432A4" w:rsidRPr="00785F0F" w:rsidRDefault="00306C9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  <w:r>
              <w:rPr>
                <w:rFonts w:cs="Angsana New"/>
                <w:b/>
                <w:bCs/>
                <w:sz w:val="26"/>
                <w:szCs w:val="26"/>
              </w:rPr>
              <w:t>2,124,793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9988A4D" w14:textId="77777777" w:rsidR="004432A4" w:rsidRPr="00785F0F" w:rsidRDefault="004432A4" w:rsidP="004432A4">
            <w:pPr>
              <w:pStyle w:val="BodyText"/>
              <w:tabs>
                <w:tab w:val="left" w:pos="-132"/>
                <w:tab w:val="decimal" w:pos="745"/>
              </w:tabs>
              <w:snapToGrid w:val="0"/>
              <w:ind w:left="-108" w:right="-81" w:hanging="132"/>
              <w:rPr>
                <w:rFonts w:cs="Angsan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1BFE89B6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F5C783" w14:textId="77777777" w:rsidR="004432A4" w:rsidRPr="00785F0F" w:rsidRDefault="004432A4" w:rsidP="004432A4">
            <w:pPr>
              <w:pStyle w:val="BodyText"/>
              <w:tabs>
                <w:tab w:val="decimal" w:pos="745"/>
              </w:tabs>
              <w:snapToGrid w:val="0"/>
              <w:ind w:right="-56" w:hanging="143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914" w:type="dxa"/>
            <w:shd w:val="clear" w:color="auto" w:fill="auto"/>
          </w:tcPr>
          <w:p w14:paraId="05F3AF81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</w:tcPr>
          <w:p w14:paraId="70A0A334" w14:textId="77777777" w:rsidR="004432A4" w:rsidRPr="00785F0F" w:rsidRDefault="004432A4" w:rsidP="004432A4">
            <w:pPr>
              <w:pStyle w:val="BodyText"/>
              <w:tabs>
                <w:tab w:val="decimal" w:pos="745"/>
              </w:tabs>
              <w:snapToGrid w:val="0"/>
              <w:ind w:right="-56" w:hanging="143"/>
              <w:rPr>
                <w:rFonts w:cs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DA1FCB2" w14:textId="77777777" w:rsidR="004432A4" w:rsidRPr="00785F0F" w:rsidRDefault="004432A4" w:rsidP="004432A4">
            <w:pPr>
              <w:pStyle w:val="BodyText"/>
              <w:tabs>
                <w:tab w:val="decimal" w:pos="697"/>
              </w:tabs>
              <w:snapToGrid w:val="0"/>
              <w:spacing w:line="240" w:lineRule="atLeast"/>
              <w:ind w:left="-108" w:right="-131"/>
              <w:rPr>
                <w:rFonts w:cs="Angsana New"/>
                <w:b/>
                <w:bCs/>
                <w:sz w:val="26"/>
                <w:szCs w:val="26"/>
              </w:rPr>
            </w:pPr>
            <w:r w:rsidRPr="00785F0F">
              <w:rPr>
                <w:rFonts w:cs="Angsana New"/>
                <w:b/>
                <w:bCs/>
                <w:sz w:val="26"/>
                <w:szCs w:val="26"/>
              </w:rPr>
              <w:t>2,021,066</w:t>
            </w:r>
          </w:p>
        </w:tc>
      </w:tr>
    </w:tbl>
    <w:p w14:paraId="79B10175" w14:textId="77777777" w:rsidR="004432A4" w:rsidRPr="00785F0F" w:rsidRDefault="004432A4" w:rsidP="004432A4">
      <w:pPr>
        <w:pageBreakBefore/>
        <w:tabs>
          <w:tab w:val="left" w:pos="1080"/>
        </w:tabs>
        <w:ind w:left="540" w:right="-25"/>
        <w:jc w:val="thaiDistribute"/>
        <w:rPr>
          <w:sz w:val="30"/>
          <w:szCs w:val="30"/>
        </w:rPr>
      </w:pPr>
      <w:bookmarkStart w:id="6" w:name="_Hlk71623666"/>
      <w:bookmarkEnd w:id="6"/>
      <w:r w:rsidRPr="00785F0F">
        <w:rPr>
          <w:sz w:val="30"/>
          <w:szCs w:val="30"/>
        </w:rPr>
        <w:lastRenderedPageBreak/>
        <w:t>11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3</w:t>
      </w:r>
      <w:r w:rsidRPr="00785F0F">
        <w:rPr>
          <w:sz w:val="30"/>
          <w:szCs w:val="30"/>
        </w:rPr>
        <w:tab/>
      </w:r>
      <w:r w:rsidRPr="00785F0F">
        <w:rPr>
          <w:sz w:val="30"/>
          <w:szCs w:val="30"/>
          <w:cs/>
        </w:rPr>
        <w:t xml:space="preserve">จำแนกตามประเภทธุรกิจและการจัดชั้น ณ วันที่ </w:t>
      </w:r>
      <w:r w:rsidR="00B83E76" w:rsidRPr="00785F0F">
        <w:rPr>
          <w:sz w:val="30"/>
          <w:szCs w:val="30"/>
        </w:rPr>
        <w:t xml:space="preserve">31 </w:t>
      </w:r>
      <w:r w:rsidR="00B83E76"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</w:t>
      </w:r>
      <w:r w:rsidR="00270FB4"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</w:t>
      </w:r>
      <w:r w:rsidR="00270FB4" w:rsidRPr="00785F0F">
        <w:rPr>
          <w:rFonts w:hint="cs"/>
          <w:sz w:val="30"/>
          <w:szCs w:val="30"/>
          <w:cs/>
        </w:rPr>
        <w:t>60</w:t>
      </w:r>
    </w:p>
    <w:p w14:paraId="1691E15D" w14:textId="77777777" w:rsidR="00BC5BFF" w:rsidRPr="00785F0F" w:rsidRDefault="00BC5BFF">
      <w:pPr>
        <w:ind w:left="1080" w:right="-25"/>
        <w:jc w:val="both"/>
        <w:rPr>
          <w:sz w:val="30"/>
          <w:szCs w:val="30"/>
        </w:rPr>
      </w:pPr>
    </w:p>
    <w:tbl>
      <w:tblPr>
        <w:tblW w:w="97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3"/>
        <w:gridCol w:w="671"/>
        <w:gridCol w:w="99"/>
        <w:gridCol w:w="592"/>
        <w:gridCol w:w="82"/>
        <w:gridCol w:w="577"/>
        <w:gridCol w:w="92"/>
        <w:gridCol w:w="475"/>
        <w:gridCol w:w="134"/>
        <w:gridCol w:w="544"/>
        <w:gridCol w:w="133"/>
        <w:gridCol w:w="684"/>
        <w:gridCol w:w="16"/>
        <w:gridCol w:w="85"/>
        <w:gridCol w:w="16"/>
        <w:gridCol w:w="627"/>
        <w:gridCol w:w="68"/>
        <w:gridCol w:w="15"/>
        <w:gridCol w:w="589"/>
        <w:gridCol w:w="15"/>
        <w:gridCol w:w="68"/>
        <w:gridCol w:w="15"/>
        <w:gridCol w:w="587"/>
        <w:gridCol w:w="15"/>
        <w:gridCol w:w="68"/>
        <w:gridCol w:w="15"/>
        <w:gridCol w:w="501"/>
        <w:gridCol w:w="15"/>
        <w:gridCol w:w="52"/>
        <w:gridCol w:w="16"/>
        <w:gridCol w:w="15"/>
        <w:gridCol w:w="539"/>
        <w:gridCol w:w="15"/>
        <w:gridCol w:w="37"/>
        <w:gridCol w:w="15"/>
        <w:gridCol w:w="675"/>
        <w:gridCol w:w="15"/>
        <w:gridCol w:w="50"/>
      </w:tblGrid>
      <w:tr w:rsidR="0015791F" w:rsidRPr="00785F0F" w14:paraId="41A75E44" w14:textId="77777777" w:rsidTr="000F5F10">
        <w:trPr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757F6A00" w14:textId="77777777" w:rsidR="0015791F" w:rsidRPr="00785F0F" w:rsidRDefault="0015791F" w:rsidP="007A2280">
            <w:pPr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8227" w:type="dxa"/>
            <w:gridSpan w:val="37"/>
            <w:shd w:val="clear" w:color="auto" w:fill="auto"/>
          </w:tcPr>
          <w:p w14:paraId="34126B33" w14:textId="77777777" w:rsidR="0015791F" w:rsidRPr="00785F0F" w:rsidRDefault="0015791F" w:rsidP="007A2280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432A4" w:rsidRPr="00785F0F" w14:paraId="468D8FE8" w14:textId="77777777" w:rsidTr="004432A4">
        <w:trPr>
          <w:cantSplit/>
          <w:trHeight w:val="245"/>
        </w:trPr>
        <w:tc>
          <w:tcPr>
            <w:tcW w:w="1473" w:type="dxa"/>
            <w:shd w:val="clear" w:color="auto" w:fill="auto"/>
            <w:vAlign w:val="bottom"/>
          </w:tcPr>
          <w:p w14:paraId="4CD82F45" w14:textId="77777777" w:rsidR="004432A4" w:rsidRPr="00785F0F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4099" w:type="dxa"/>
            <w:gridSpan w:val="12"/>
            <w:shd w:val="clear" w:color="auto" w:fill="auto"/>
            <w:vAlign w:val="bottom"/>
          </w:tcPr>
          <w:p w14:paraId="1C9A385E" w14:textId="77777777" w:rsidR="004432A4" w:rsidRPr="00785F0F" w:rsidRDefault="004432A4" w:rsidP="004432A4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 w:rsidRPr="00785F0F"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637140D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027" w:type="dxa"/>
            <w:gridSpan w:val="23"/>
            <w:shd w:val="clear" w:color="auto" w:fill="auto"/>
            <w:vAlign w:val="bottom"/>
          </w:tcPr>
          <w:p w14:paraId="0AD272DF" w14:textId="77777777" w:rsidR="004432A4" w:rsidRPr="00785F0F" w:rsidRDefault="004432A4" w:rsidP="004432A4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</w:t>
            </w:r>
            <w:r w:rsidRPr="00785F0F">
              <w:rPr>
                <w:rFonts w:hint="cs"/>
                <w:sz w:val="22"/>
                <w:szCs w:val="22"/>
                <w:cs/>
              </w:rPr>
              <w:t>60</w:t>
            </w:r>
          </w:p>
        </w:tc>
      </w:tr>
      <w:tr w:rsidR="004432A4" w:rsidRPr="00785F0F" w14:paraId="17F03FD9" w14:textId="77777777" w:rsidTr="00BD7E4D">
        <w:trPr>
          <w:gridAfter w:val="1"/>
          <w:wAfter w:w="50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3FD68847" w14:textId="77777777" w:rsidR="004432A4" w:rsidRPr="00785F0F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2436F332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</w:tcPr>
          <w:p w14:paraId="6B1C921D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shd w:val="clear" w:color="auto" w:fill="auto"/>
          </w:tcPr>
          <w:p w14:paraId="421E5148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82" w:type="dxa"/>
            <w:shd w:val="clear" w:color="auto" w:fill="auto"/>
          </w:tcPr>
          <w:p w14:paraId="2020FC9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dxa"/>
            <w:shd w:val="clear" w:color="auto" w:fill="auto"/>
          </w:tcPr>
          <w:p w14:paraId="2C87FB7D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92" w:type="dxa"/>
            <w:shd w:val="clear" w:color="auto" w:fill="auto"/>
          </w:tcPr>
          <w:p w14:paraId="77C7A5D3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14:paraId="4131916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5A4F384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14:paraId="441EDE87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133" w:type="dxa"/>
            <w:shd w:val="clear" w:color="auto" w:fill="auto"/>
          </w:tcPr>
          <w:p w14:paraId="6F4BB722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46BD883D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702073C9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2806C7E1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2"/>
            <w:shd w:val="clear" w:color="auto" w:fill="auto"/>
          </w:tcPr>
          <w:p w14:paraId="272EBEE8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gridSpan w:val="2"/>
            <w:shd w:val="clear" w:color="auto" w:fill="auto"/>
          </w:tcPr>
          <w:p w14:paraId="475E9EA6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13F93461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shd w:val="clear" w:color="auto" w:fill="auto"/>
          </w:tcPr>
          <w:p w14:paraId="5A5B1A32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7408C967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bottom"/>
          </w:tcPr>
          <w:p w14:paraId="10235B13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3"/>
            <w:shd w:val="clear" w:color="auto" w:fill="auto"/>
          </w:tcPr>
          <w:p w14:paraId="376995AF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  <w:gridSpan w:val="2"/>
          </w:tcPr>
          <w:p w14:paraId="68A033BD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52" w:type="dxa"/>
            <w:gridSpan w:val="2"/>
          </w:tcPr>
          <w:p w14:paraId="64EDB957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90" w:type="dxa"/>
            <w:gridSpan w:val="2"/>
            <w:vAlign w:val="bottom"/>
          </w:tcPr>
          <w:p w14:paraId="0EEC3D16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</w:tr>
      <w:tr w:rsidR="004432A4" w:rsidRPr="00785F0F" w14:paraId="10AE261D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76CE2CEA" w14:textId="77777777" w:rsidR="004432A4" w:rsidRPr="00785F0F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671" w:type="dxa"/>
            <w:shd w:val="clear" w:color="auto" w:fill="auto"/>
          </w:tcPr>
          <w:p w14:paraId="5E9DF8FA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99" w:type="dxa"/>
            <w:shd w:val="clear" w:color="auto" w:fill="auto"/>
          </w:tcPr>
          <w:p w14:paraId="6D658548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92" w:type="dxa"/>
            <w:shd w:val="clear" w:color="auto" w:fill="auto"/>
          </w:tcPr>
          <w:p w14:paraId="6AB6FBA9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82" w:type="dxa"/>
            <w:shd w:val="clear" w:color="auto" w:fill="auto"/>
          </w:tcPr>
          <w:p w14:paraId="08E180CD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dxa"/>
            <w:shd w:val="clear" w:color="auto" w:fill="auto"/>
          </w:tcPr>
          <w:p w14:paraId="4E16FC5B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92" w:type="dxa"/>
            <w:shd w:val="clear" w:color="auto" w:fill="auto"/>
          </w:tcPr>
          <w:p w14:paraId="62DC1EA0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75" w:type="dxa"/>
            <w:shd w:val="clear" w:color="auto" w:fill="auto"/>
          </w:tcPr>
          <w:p w14:paraId="318FCBB9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134" w:type="dxa"/>
            <w:shd w:val="clear" w:color="auto" w:fill="auto"/>
          </w:tcPr>
          <w:p w14:paraId="74874BC0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44" w:type="dxa"/>
            <w:shd w:val="clear" w:color="auto" w:fill="auto"/>
          </w:tcPr>
          <w:p w14:paraId="0571F2E6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133" w:type="dxa"/>
            <w:shd w:val="clear" w:color="auto" w:fill="auto"/>
          </w:tcPr>
          <w:p w14:paraId="7F8015A0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14:paraId="6FCAA48A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รวม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4C17476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</w:tcPr>
          <w:p w14:paraId="341C2632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68" w:type="dxa"/>
            <w:shd w:val="clear" w:color="auto" w:fill="auto"/>
          </w:tcPr>
          <w:p w14:paraId="36F220D5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gridSpan w:val="2"/>
            <w:shd w:val="clear" w:color="auto" w:fill="auto"/>
          </w:tcPr>
          <w:p w14:paraId="01E26EF6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66C79634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shd w:val="clear" w:color="auto" w:fill="auto"/>
          </w:tcPr>
          <w:p w14:paraId="11DA23A2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7895C70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25024FAF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83" w:type="dxa"/>
            <w:gridSpan w:val="3"/>
            <w:shd w:val="clear" w:color="auto" w:fill="auto"/>
          </w:tcPr>
          <w:p w14:paraId="64B7C01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  <w:gridSpan w:val="2"/>
          </w:tcPr>
          <w:p w14:paraId="78522D0A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52" w:type="dxa"/>
            <w:gridSpan w:val="2"/>
          </w:tcPr>
          <w:p w14:paraId="0396D94A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90" w:type="dxa"/>
            <w:gridSpan w:val="2"/>
          </w:tcPr>
          <w:p w14:paraId="4D1A9AB6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รวม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</w:tr>
      <w:tr w:rsidR="004432A4" w:rsidRPr="00785F0F" w14:paraId="67BA43ED" w14:textId="77777777" w:rsidTr="000F5F10">
        <w:trPr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03F8F2E4" w14:textId="77777777" w:rsidR="004432A4" w:rsidRPr="00785F0F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8227" w:type="dxa"/>
            <w:gridSpan w:val="37"/>
            <w:shd w:val="clear" w:color="auto" w:fill="auto"/>
          </w:tcPr>
          <w:p w14:paraId="008ACBD4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4432A4" w:rsidRPr="00785F0F" w14:paraId="6858EBB8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6FCCD8FA" w14:textId="77777777" w:rsidR="004432A4" w:rsidRPr="00785F0F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การเกษตรและ</w:t>
            </w:r>
            <w:r w:rsidRPr="00785F0F">
              <w:rPr>
                <w:sz w:val="22"/>
                <w:szCs w:val="22"/>
                <w:cs/>
                <w:lang w:val="th-TH"/>
              </w:rPr>
              <w:t>เหมืองแร่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20ACDA1F" w14:textId="64F44C44" w:rsidR="004432A4" w:rsidRPr="00785F0F" w:rsidRDefault="00721BCC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17,071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22388EF0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6ED03F16" w14:textId="3700414F" w:rsidR="004432A4" w:rsidRPr="00785F0F" w:rsidRDefault="00D01F9D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46112E25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1C2424B9" w14:textId="5FF92535" w:rsidR="004432A4" w:rsidRPr="00785F0F" w:rsidRDefault="00D01F9D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2,074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1A19A89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14:paraId="1FB23EA2" w14:textId="36F6206E" w:rsidR="004432A4" w:rsidRPr="00785F0F" w:rsidRDefault="00D01F9D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4197D8F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14:paraId="30F28CF9" w14:textId="501BAB2B" w:rsidR="004432A4" w:rsidRPr="00785F0F" w:rsidRDefault="00D01F9D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641704DF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6222C5BD" w14:textId="190CC820" w:rsidR="004432A4" w:rsidRPr="00785F0F" w:rsidRDefault="00D01F9D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19,798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6B08BE9F" w14:textId="77777777" w:rsidR="004432A4" w:rsidRPr="00785F0F" w:rsidRDefault="004432A4" w:rsidP="004432A4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4985C73B" w14:textId="77777777" w:rsidR="004432A4" w:rsidRPr="00785F0F" w:rsidRDefault="004432A4" w:rsidP="00BD7E4D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16,625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2C390ACF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23608204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2,290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48688CA0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shd w:val="clear" w:color="auto" w:fill="auto"/>
            <w:vAlign w:val="bottom"/>
          </w:tcPr>
          <w:p w14:paraId="6DE7A04D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336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69FDA36E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bottom"/>
          </w:tcPr>
          <w:p w14:paraId="42739DBC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124</w:t>
            </w:r>
          </w:p>
        </w:tc>
        <w:tc>
          <w:tcPr>
            <w:tcW w:w="67" w:type="dxa"/>
            <w:gridSpan w:val="2"/>
            <w:shd w:val="clear" w:color="auto" w:fill="auto"/>
            <w:vAlign w:val="bottom"/>
          </w:tcPr>
          <w:p w14:paraId="687708EA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  <w:vAlign w:val="bottom"/>
          </w:tcPr>
          <w:p w14:paraId="399DEE1F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179</w:t>
            </w:r>
          </w:p>
        </w:tc>
        <w:tc>
          <w:tcPr>
            <w:tcW w:w="52" w:type="dxa"/>
            <w:gridSpan w:val="2"/>
            <w:vAlign w:val="bottom"/>
          </w:tcPr>
          <w:p w14:paraId="7AC4F16D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vAlign w:val="bottom"/>
          </w:tcPr>
          <w:p w14:paraId="706EDE74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19,554</w:t>
            </w:r>
          </w:p>
        </w:tc>
      </w:tr>
      <w:tr w:rsidR="004432A4" w:rsidRPr="00785F0F" w14:paraId="39FF8006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3657DB1E" w14:textId="77777777" w:rsidR="004432A4" w:rsidRPr="00785F0F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อุตสาหกรรมการ</w:t>
            </w:r>
            <w:r w:rsidRPr="00785F0F">
              <w:rPr>
                <w:sz w:val="22"/>
                <w:szCs w:val="22"/>
                <w:cs/>
                <w:lang w:val="th-TH"/>
              </w:rPr>
              <w:t xml:space="preserve">ผลิต 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637DEF9A" w14:textId="3CF995F2" w:rsidR="004432A4" w:rsidRPr="00785F0F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</w:tcPr>
          <w:p w14:paraId="715DE1C0" w14:textId="77777777" w:rsidR="004432A4" w:rsidRPr="00785F0F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39AA77CA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right="-113"/>
              <w:rPr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5BC24FBB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4879A07C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</w:tcPr>
          <w:p w14:paraId="7D0E8FEE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14:paraId="32B4AA54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57F71E93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14:paraId="3E5CC0DF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3" w:type="dxa"/>
            <w:shd w:val="clear" w:color="auto" w:fill="auto"/>
          </w:tcPr>
          <w:p w14:paraId="07601231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0BA699DA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1168EE94" w14:textId="77777777" w:rsidR="004432A4" w:rsidRPr="00785F0F" w:rsidRDefault="004432A4" w:rsidP="004432A4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019567F4" w14:textId="77777777" w:rsidR="004432A4" w:rsidRPr="00785F0F" w:rsidRDefault="004432A4" w:rsidP="00BD7E4D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</w:p>
        </w:tc>
        <w:tc>
          <w:tcPr>
            <w:tcW w:w="68" w:type="dxa"/>
            <w:shd w:val="clear" w:color="auto" w:fill="auto"/>
          </w:tcPr>
          <w:p w14:paraId="5BC1BA5B" w14:textId="77777777" w:rsidR="004432A4" w:rsidRPr="00785F0F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3217102C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right="-113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2"/>
            <w:shd w:val="clear" w:color="auto" w:fill="auto"/>
          </w:tcPr>
          <w:p w14:paraId="39D4487E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shd w:val="clear" w:color="auto" w:fill="auto"/>
            <w:vAlign w:val="bottom"/>
          </w:tcPr>
          <w:p w14:paraId="1FEDE1D1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2"/>
            <w:shd w:val="clear" w:color="auto" w:fill="auto"/>
          </w:tcPr>
          <w:p w14:paraId="03FCD2D1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bottom"/>
          </w:tcPr>
          <w:p w14:paraId="15303EC5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7" w:type="dxa"/>
            <w:gridSpan w:val="2"/>
            <w:shd w:val="clear" w:color="auto" w:fill="auto"/>
          </w:tcPr>
          <w:p w14:paraId="76E4D0CC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  <w:vAlign w:val="bottom"/>
          </w:tcPr>
          <w:p w14:paraId="432B1C05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2" w:type="dxa"/>
            <w:gridSpan w:val="2"/>
          </w:tcPr>
          <w:p w14:paraId="67DEB3AC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vAlign w:val="bottom"/>
          </w:tcPr>
          <w:p w14:paraId="659FAEBD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4432A4" w:rsidRPr="00785F0F" w14:paraId="1C2B435E" w14:textId="77777777" w:rsidTr="00BD7E4D">
        <w:trPr>
          <w:gridAfter w:val="2"/>
          <w:wAfter w:w="65" w:type="dxa"/>
          <w:cantSplit/>
          <w:trHeight w:val="252"/>
        </w:trPr>
        <w:tc>
          <w:tcPr>
            <w:tcW w:w="1473" w:type="dxa"/>
            <w:shd w:val="clear" w:color="auto" w:fill="auto"/>
            <w:vAlign w:val="bottom"/>
          </w:tcPr>
          <w:p w14:paraId="19DF2738" w14:textId="77777777" w:rsidR="004432A4" w:rsidRPr="00785F0F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และการพาณิชย์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20F05C4C" w14:textId="1DD3E491" w:rsidR="004432A4" w:rsidRPr="00785F0F" w:rsidRDefault="00721BCC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558,753</w:t>
            </w:r>
          </w:p>
        </w:tc>
        <w:tc>
          <w:tcPr>
            <w:tcW w:w="99" w:type="dxa"/>
            <w:shd w:val="clear" w:color="auto" w:fill="auto"/>
          </w:tcPr>
          <w:p w14:paraId="401197FE" w14:textId="77777777" w:rsidR="004432A4" w:rsidRPr="00785F0F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7E00B094" w14:textId="2D99F431" w:rsidR="004432A4" w:rsidRPr="00785F0F" w:rsidRDefault="00D01F9D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19,315</w:t>
            </w:r>
          </w:p>
        </w:tc>
        <w:tc>
          <w:tcPr>
            <w:tcW w:w="82" w:type="dxa"/>
            <w:shd w:val="clear" w:color="auto" w:fill="auto"/>
          </w:tcPr>
          <w:p w14:paraId="7B831EA4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703B6399" w14:textId="741551E5" w:rsidR="004432A4" w:rsidRPr="00785F0F" w:rsidRDefault="00D01F9D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8,819</w:t>
            </w:r>
          </w:p>
        </w:tc>
        <w:tc>
          <w:tcPr>
            <w:tcW w:w="92" w:type="dxa"/>
            <w:shd w:val="clear" w:color="auto" w:fill="auto"/>
          </w:tcPr>
          <w:p w14:paraId="3168E5AF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14:paraId="20404337" w14:textId="5AE2F69C" w:rsidR="004432A4" w:rsidRPr="00785F0F" w:rsidRDefault="00D01F9D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3,583</w:t>
            </w:r>
          </w:p>
        </w:tc>
        <w:tc>
          <w:tcPr>
            <w:tcW w:w="134" w:type="dxa"/>
            <w:shd w:val="clear" w:color="auto" w:fill="auto"/>
          </w:tcPr>
          <w:p w14:paraId="5C5F6A3F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14:paraId="537BE7D9" w14:textId="346E925D" w:rsidR="004432A4" w:rsidRPr="00785F0F" w:rsidRDefault="00D01F9D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19,871</w:t>
            </w:r>
          </w:p>
        </w:tc>
        <w:tc>
          <w:tcPr>
            <w:tcW w:w="133" w:type="dxa"/>
            <w:shd w:val="clear" w:color="auto" w:fill="auto"/>
          </w:tcPr>
          <w:p w14:paraId="537A5E6D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18855956" w14:textId="0539E4D7" w:rsidR="004432A4" w:rsidRPr="00785F0F" w:rsidRDefault="00D01F9D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610,341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4EC0F4A2" w14:textId="77777777" w:rsidR="004432A4" w:rsidRPr="00785F0F" w:rsidRDefault="004432A4" w:rsidP="004432A4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5B75D420" w14:textId="77777777" w:rsidR="004432A4" w:rsidRPr="00785F0F" w:rsidRDefault="004432A4" w:rsidP="00BD7E4D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565,471</w:t>
            </w:r>
          </w:p>
        </w:tc>
        <w:tc>
          <w:tcPr>
            <w:tcW w:w="68" w:type="dxa"/>
            <w:shd w:val="clear" w:color="auto" w:fill="auto"/>
          </w:tcPr>
          <w:p w14:paraId="5257B155" w14:textId="77777777" w:rsidR="004432A4" w:rsidRPr="00785F0F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093ADE54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16,976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326FE4D4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shd w:val="clear" w:color="auto" w:fill="auto"/>
            <w:vAlign w:val="bottom"/>
          </w:tcPr>
          <w:p w14:paraId="09AA6838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5,043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696CDF98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bottom"/>
          </w:tcPr>
          <w:p w14:paraId="10CAAD5A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3,684</w:t>
            </w:r>
          </w:p>
        </w:tc>
        <w:tc>
          <w:tcPr>
            <w:tcW w:w="67" w:type="dxa"/>
            <w:gridSpan w:val="2"/>
            <w:shd w:val="clear" w:color="auto" w:fill="auto"/>
          </w:tcPr>
          <w:p w14:paraId="4A691516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  <w:vAlign w:val="bottom"/>
          </w:tcPr>
          <w:p w14:paraId="3C5ABA18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21,559</w:t>
            </w:r>
          </w:p>
        </w:tc>
        <w:tc>
          <w:tcPr>
            <w:tcW w:w="52" w:type="dxa"/>
            <w:gridSpan w:val="2"/>
          </w:tcPr>
          <w:p w14:paraId="7FA20108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vAlign w:val="bottom"/>
          </w:tcPr>
          <w:p w14:paraId="050E99B4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612,733</w:t>
            </w:r>
          </w:p>
        </w:tc>
      </w:tr>
      <w:tr w:rsidR="004432A4" w:rsidRPr="00785F0F" w14:paraId="2753D80D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42C430BC" w14:textId="77777777" w:rsidR="004432A4" w:rsidRPr="00785F0F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7B8E6FFD" w14:textId="77777777" w:rsidR="004432A4" w:rsidRPr="00785F0F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  <w:vAlign w:val="bottom"/>
          </w:tcPr>
          <w:p w14:paraId="226B38FE" w14:textId="77777777" w:rsidR="004432A4" w:rsidRPr="00785F0F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06763A53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  <w:vAlign w:val="bottom"/>
          </w:tcPr>
          <w:p w14:paraId="00A831A9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4F85DA04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14:paraId="5D099914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  <w:vAlign w:val="bottom"/>
          </w:tcPr>
          <w:p w14:paraId="54428076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64713CC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  <w:vAlign w:val="bottom"/>
          </w:tcPr>
          <w:p w14:paraId="3FCF4649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3" w:type="dxa"/>
            <w:shd w:val="clear" w:color="auto" w:fill="auto"/>
            <w:vAlign w:val="bottom"/>
          </w:tcPr>
          <w:p w14:paraId="0DC83BCF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  <w:vAlign w:val="bottom"/>
          </w:tcPr>
          <w:p w14:paraId="55AB2D25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22EFC015" w14:textId="77777777" w:rsidR="004432A4" w:rsidRPr="00785F0F" w:rsidRDefault="004432A4" w:rsidP="004432A4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62A89EB9" w14:textId="77777777" w:rsidR="004432A4" w:rsidRPr="00785F0F" w:rsidRDefault="004432A4" w:rsidP="00BD7E4D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</w:p>
        </w:tc>
        <w:tc>
          <w:tcPr>
            <w:tcW w:w="68" w:type="dxa"/>
            <w:shd w:val="clear" w:color="auto" w:fill="auto"/>
            <w:vAlign w:val="bottom"/>
          </w:tcPr>
          <w:p w14:paraId="79DE08C7" w14:textId="77777777" w:rsidR="004432A4" w:rsidRPr="00785F0F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5603B7DF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67B1D055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shd w:val="clear" w:color="auto" w:fill="auto"/>
            <w:vAlign w:val="bottom"/>
          </w:tcPr>
          <w:p w14:paraId="2B92436B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253120FC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shd w:val="clear" w:color="auto" w:fill="auto"/>
            <w:vAlign w:val="bottom"/>
          </w:tcPr>
          <w:p w14:paraId="68CB3777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7" w:type="dxa"/>
            <w:gridSpan w:val="2"/>
            <w:shd w:val="clear" w:color="auto" w:fill="auto"/>
            <w:vAlign w:val="bottom"/>
          </w:tcPr>
          <w:p w14:paraId="571BBADA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  <w:vAlign w:val="bottom"/>
          </w:tcPr>
          <w:p w14:paraId="5DDC293E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2" w:type="dxa"/>
            <w:gridSpan w:val="2"/>
            <w:vAlign w:val="bottom"/>
          </w:tcPr>
          <w:p w14:paraId="62270683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vAlign w:val="bottom"/>
          </w:tcPr>
          <w:p w14:paraId="0E31CB60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4432A4" w:rsidRPr="00785F0F" w14:paraId="4E82578A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56942AB6" w14:textId="77777777" w:rsidR="004432A4" w:rsidRPr="00785F0F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และการก่อสร้าง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0D37669B" w14:textId="68519BD3" w:rsidR="004432A4" w:rsidRPr="00785F0F" w:rsidRDefault="00721BCC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158,998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2167FDA9" w14:textId="77777777" w:rsidR="004432A4" w:rsidRPr="00785F0F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2D7AFC76" w14:textId="2A0F7220" w:rsidR="004432A4" w:rsidRPr="00785F0F" w:rsidRDefault="00D01F9D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3,278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6233F9F4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</w:tcPr>
          <w:p w14:paraId="7F090397" w14:textId="1C0F44BD" w:rsidR="004432A4" w:rsidRPr="00785F0F" w:rsidRDefault="00D01F9D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982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17DBC506" w14:textId="77777777" w:rsidR="004432A4" w:rsidRPr="00785F0F" w:rsidRDefault="004432A4" w:rsidP="004432A4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</w:tcPr>
          <w:p w14:paraId="652232BF" w14:textId="0DB4FB1D" w:rsidR="004432A4" w:rsidRPr="00785F0F" w:rsidRDefault="00D01F9D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C01B2BC" w14:textId="77777777" w:rsidR="004432A4" w:rsidRPr="00785F0F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</w:tcPr>
          <w:p w14:paraId="1832BEF9" w14:textId="497BFB90" w:rsidR="004432A4" w:rsidRPr="00785F0F" w:rsidRDefault="00D01F9D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2,972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6DD526DA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</w:tcPr>
          <w:p w14:paraId="25407594" w14:textId="78418936" w:rsidR="004432A4" w:rsidRPr="00785F0F" w:rsidRDefault="00D01F9D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166,640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34EB7653" w14:textId="77777777" w:rsidR="004432A4" w:rsidRPr="00785F0F" w:rsidRDefault="004432A4" w:rsidP="004432A4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48271389" w14:textId="77777777" w:rsidR="004432A4" w:rsidRPr="00785F0F" w:rsidRDefault="004432A4" w:rsidP="00BD7E4D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140,789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1E255041" w14:textId="77777777" w:rsidR="004432A4" w:rsidRPr="00785F0F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18848D28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3,210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3027EC35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shd w:val="clear" w:color="auto" w:fill="auto"/>
          </w:tcPr>
          <w:p w14:paraId="069D7B55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952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629129B1" w14:textId="77777777" w:rsidR="004432A4" w:rsidRPr="00785F0F" w:rsidRDefault="004432A4" w:rsidP="004432A4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75F965E1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655</w:t>
            </w:r>
          </w:p>
        </w:tc>
        <w:tc>
          <w:tcPr>
            <w:tcW w:w="67" w:type="dxa"/>
            <w:gridSpan w:val="2"/>
            <w:shd w:val="clear" w:color="auto" w:fill="auto"/>
            <w:vAlign w:val="bottom"/>
          </w:tcPr>
          <w:p w14:paraId="7BC66F3B" w14:textId="77777777" w:rsidR="004432A4" w:rsidRPr="00785F0F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</w:tcPr>
          <w:p w14:paraId="06A62C70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3,517</w:t>
            </w:r>
          </w:p>
        </w:tc>
        <w:tc>
          <w:tcPr>
            <w:tcW w:w="52" w:type="dxa"/>
            <w:gridSpan w:val="2"/>
            <w:vAlign w:val="bottom"/>
          </w:tcPr>
          <w:p w14:paraId="30037DDC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</w:tcPr>
          <w:p w14:paraId="11002B1B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149,123</w:t>
            </w:r>
          </w:p>
        </w:tc>
      </w:tr>
      <w:tr w:rsidR="004432A4" w:rsidRPr="00785F0F" w14:paraId="5AA169F9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796533D4" w14:textId="77777777" w:rsidR="004432A4" w:rsidRPr="00785F0F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การสาธารณูปโภค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3A823F08" w14:textId="77777777" w:rsidR="004432A4" w:rsidRPr="00785F0F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9" w:type="dxa"/>
            <w:shd w:val="clear" w:color="auto" w:fill="auto"/>
          </w:tcPr>
          <w:p w14:paraId="31B8E8DA" w14:textId="77777777" w:rsidR="004432A4" w:rsidRPr="00785F0F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1DC9CFF5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2" w:type="dxa"/>
            <w:shd w:val="clear" w:color="auto" w:fill="auto"/>
          </w:tcPr>
          <w:p w14:paraId="623BBEE5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</w:tcPr>
          <w:p w14:paraId="29174FAE" w14:textId="77B9556E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2" w:type="dxa"/>
            <w:shd w:val="clear" w:color="auto" w:fill="auto"/>
          </w:tcPr>
          <w:p w14:paraId="7E587CAE" w14:textId="77777777" w:rsidR="004432A4" w:rsidRPr="00785F0F" w:rsidRDefault="004432A4" w:rsidP="004432A4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</w:tcPr>
          <w:p w14:paraId="23B42170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507393D6" w14:textId="77777777" w:rsidR="004432A4" w:rsidRPr="00785F0F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</w:tcPr>
          <w:p w14:paraId="7CFB63E3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3" w:type="dxa"/>
            <w:shd w:val="clear" w:color="auto" w:fill="auto"/>
          </w:tcPr>
          <w:p w14:paraId="5333F1ED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</w:tcPr>
          <w:p w14:paraId="0AD4F1AF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26487F39" w14:textId="77777777" w:rsidR="004432A4" w:rsidRPr="00785F0F" w:rsidRDefault="004432A4" w:rsidP="004432A4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46456D79" w14:textId="77777777" w:rsidR="004432A4" w:rsidRPr="00785F0F" w:rsidRDefault="004432A4" w:rsidP="00BD7E4D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</w:p>
        </w:tc>
        <w:tc>
          <w:tcPr>
            <w:tcW w:w="68" w:type="dxa"/>
            <w:shd w:val="clear" w:color="auto" w:fill="auto"/>
          </w:tcPr>
          <w:p w14:paraId="70858489" w14:textId="77777777" w:rsidR="004432A4" w:rsidRPr="00785F0F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4D3A63D8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2"/>
            <w:shd w:val="clear" w:color="auto" w:fill="auto"/>
          </w:tcPr>
          <w:p w14:paraId="54153AD9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shd w:val="clear" w:color="auto" w:fill="auto"/>
          </w:tcPr>
          <w:p w14:paraId="4D7F6774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3" w:type="dxa"/>
            <w:gridSpan w:val="2"/>
            <w:shd w:val="clear" w:color="auto" w:fill="auto"/>
          </w:tcPr>
          <w:p w14:paraId="2BB0B811" w14:textId="77777777" w:rsidR="004432A4" w:rsidRPr="00785F0F" w:rsidRDefault="004432A4" w:rsidP="004432A4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35921F5F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7" w:type="dxa"/>
            <w:gridSpan w:val="2"/>
            <w:shd w:val="clear" w:color="auto" w:fill="auto"/>
          </w:tcPr>
          <w:p w14:paraId="41CA4605" w14:textId="77777777" w:rsidR="004432A4" w:rsidRPr="00785F0F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</w:tcPr>
          <w:p w14:paraId="07ED04BD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2" w:type="dxa"/>
            <w:gridSpan w:val="2"/>
          </w:tcPr>
          <w:p w14:paraId="2ADB6EC0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</w:tcPr>
          <w:p w14:paraId="3F34760B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4432A4" w:rsidRPr="00785F0F" w14:paraId="7D416124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7D6B5776" w14:textId="77777777" w:rsidR="004432A4" w:rsidRPr="00785F0F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และ</w:t>
            </w:r>
            <w:r w:rsidRPr="00785F0F">
              <w:rPr>
                <w:sz w:val="22"/>
                <w:szCs w:val="22"/>
                <w:cs/>
              </w:rPr>
              <w:t>บริการ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1A073A30" w14:textId="452CF220" w:rsidR="004432A4" w:rsidRPr="00785F0F" w:rsidRDefault="00721BCC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367,705</w:t>
            </w:r>
          </w:p>
        </w:tc>
        <w:tc>
          <w:tcPr>
            <w:tcW w:w="99" w:type="dxa"/>
            <w:shd w:val="clear" w:color="auto" w:fill="auto"/>
          </w:tcPr>
          <w:p w14:paraId="225001B4" w14:textId="77777777" w:rsidR="004432A4" w:rsidRPr="00785F0F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725E2E0E" w14:textId="742AD3E2" w:rsidR="004432A4" w:rsidRPr="00785F0F" w:rsidRDefault="00D01F9D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2,359</w:t>
            </w:r>
          </w:p>
        </w:tc>
        <w:tc>
          <w:tcPr>
            <w:tcW w:w="82" w:type="dxa"/>
            <w:shd w:val="clear" w:color="auto" w:fill="auto"/>
          </w:tcPr>
          <w:p w14:paraId="2219BCDC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</w:tcPr>
          <w:p w14:paraId="506EFB71" w14:textId="331608E2" w:rsidR="004432A4" w:rsidRPr="00785F0F" w:rsidRDefault="00D01F9D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</w:t>
            </w:r>
          </w:p>
        </w:tc>
        <w:tc>
          <w:tcPr>
            <w:tcW w:w="92" w:type="dxa"/>
            <w:shd w:val="clear" w:color="auto" w:fill="auto"/>
          </w:tcPr>
          <w:p w14:paraId="4CB10EBE" w14:textId="77777777" w:rsidR="004432A4" w:rsidRPr="00785F0F" w:rsidRDefault="004432A4" w:rsidP="004432A4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</w:tcPr>
          <w:p w14:paraId="3F8F700E" w14:textId="438B87BB" w:rsidR="004432A4" w:rsidRPr="00785F0F" w:rsidRDefault="00D01F9D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1,041</w:t>
            </w:r>
          </w:p>
        </w:tc>
        <w:tc>
          <w:tcPr>
            <w:tcW w:w="134" w:type="dxa"/>
            <w:shd w:val="clear" w:color="auto" w:fill="auto"/>
          </w:tcPr>
          <w:p w14:paraId="7CCAAB8A" w14:textId="77777777" w:rsidR="004432A4" w:rsidRPr="00785F0F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</w:tcPr>
          <w:p w14:paraId="0623C0E7" w14:textId="30550A61" w:rsidR="004432A4" w:rsidRPr="00785F0F" w:rsidRDefault="00D01F9D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4,549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24AC0376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</w:tcPr>
          <w:p w14:paraId="760D796A" w14:textId="1D950084" w:rsidR="004432A4" w:rsidRPr="00785F0F" w:rsidRDefault="00D01F9D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376,276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7DF7D682" w14:textId="77777777" w:rsidR="004432A4" w:rsidRPr="00785F0F" w:rsidRDefault="004432A4" w:rsidP="004432A4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27ED34EF" w14:textId="77777777" w:rsidR="004432A4" w:rsidRPr="00785F0F" w:rsidRDefault="004432A4" w:rsidP="00BD7E4D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338,868</w:t>
            </w:r>
          </w:p>
        </w:tc>
        <w:tc>
          <w:tcPr>
            <w:tcW w:w="68" w:type="dxa"/>
            <w:shd w:val="clear" w:color="auto" w:fill="auto"/>
          </w:tcPr>
          <w:p w14:paraId="52148A77" w14:textId="77777777" w:rsidR="004432A4" w:rsidRPr="00785F0F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7910E8AB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1,493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18BAE87A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shd w:val="clear" w:color="auto" w:fill="auto"/>
          </w:tcPr>
          <w:p w14:paraId="557549A4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1,023</w:t>
            </w:r>
          </w:p>
        </w:tc>
        <w:tc>
          <w:tcPr>
            <w:tcW w:w="83" w:type="dxa"/>
            <w:gridSpan w:val="2"/>
            <w:shd w:val="clear" w:color="auto" w:fill="auto"/>
          </w:tcPr>
          <w:p w14:paraId="0F96F0B2" w14:textId="77777777" w:rsidR="004432A4" w:rsidRPr="00785F0F" w:rsidRDefault="004432A4" w:rsidP="004432A4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2C9CA785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1,209</w:t>
            </w:r>
          </w:p>
        </w:tc>
        <w:tc>
          <w:tcPr>
            <w:tcW w:w="67" w:type="dxa"/>
            <w:gridSpan w:val="2"/>
            <w:shd w:val="clear" w:color="auto" w:fill="auto"/>
          </w:tcPr>
          <w:p w14:paraId="10D35E67" w14:textId="77777777" w:rsidR="004432A4" w:rsidRPr="00785F0F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</w:tcPr>
          <w:p w14:paraId="17D95B07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3,701</w:t>
            </w:r>
          </w:p>
        </w:tc>
        <w:tc>
          <w:tcPr>
            <w:tcW w:w="52" w:type="dxa"/>
            <w:gridSpan w:val="2"/>
            <w:vAlign w:val="bottom"/>
          </w:tcPr>
          <w:p w14:paraId="0885EB92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</w:tcPr>
          <w:p w14:paraId="14AAF338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346,294</w:t>
            </w:r>
          </w:p>
        </w:tc>
      </w:tr>
      <w:tr w:rsidR="004432A4" w:rsidRPr="00785F0F" w14:paraId="3A29F554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50388BF3" w14:textId="77777777" w:rsidR="004432A4" w:rsidRPr="00785F0F" w:rsidRDefault="004432A4" w:rsidP="004432A4">
            <w:pPr>
              <w:tabs>
                <w:tab w:val="left" w:pos="147"/>
              </w:tabs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สินเชื่อเพื่อที่อยู่อาศัย</w:t>
            </w:r>
          </w:p>
        </w:tc>
        <w:tc>
          <w:tcPr>
            <w:tcW w:w="671" w:type="dxa"/>
            <w:shd w:val="clear" w:color="auto" w:fill="auto"/>
            <w:vAlign w:val="bottom"/>
          </w:tcPr>
          <w:p w14:paraId="245DDC72" w14:textId="2BBB22A6" w:rsidR="004432A4" w:rsidRPr="00785F0F" w:rsidRDefault="00721BCC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526,324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3FDEBBDC" w14:textId="77777777" w:rsidR="004432A4" w:rsidRPr="00785F0F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14:paraId="5ED9B479" w14:textId="22035043" w:rsidR="004432A4" w:rsidRPr="00785F0F" w:rsidRDefault="00D01F9D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10,795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60ED5FB8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</w:tcPr>
          <w:p w14:paraId="0D7E06EA" w14:textId="70F3B0C1" w:rsidR="004432A4" w:rsidRPr="00785F0F" w:rsidRDefault="00D01F9D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6,134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6DBF628" w14:textId="77777777" w:rsidR="004432A4" w:rsidRPr="00785F0F" w:rsidRDefault="004432A4" w:rsidP="004432A4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shd w:val="clear" w:color="auto" w:fill="auto"/>
          </w:tcPr>
          <w:p w14:paraId="2F7F2A62" w14:textId="0B7C8874" w:rsidR="004432A4" w:rsidRPr="00785F0F" w:rsidRDefault="00D01F9D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C89C0E0" w14:textId="77777777" w:rsidR="004432A4" w:rsidRPr="00785F0F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auto"/>
          </w:tcPr>
          <w:p w14:paraId="0BB931F6" w14:textId="1E54A545" w:rsidR="004432A4" w:rsidRPr="00785F0F" w:rsidRDefault="00D01F9D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3,757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5ABE6303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shd w:val="clear" w:color="auto" w:fill="auto"/>
          </w:tcPr>
          <w:p w14:paraId="54E95037" w14:textId="71CB414C" w:rsidR="004432A4" w:rsidRPr="00785F0F" w:rsidRDefault="00D01F9D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552,772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15B73DED" w14:textId="77777777" w:rsidR="004432A4" w:rsidRPr="00785F0F" w:rsidRDefault="004432A4" w:rsidP="004432A4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shd w:val="clear" w:color="auto" w:fill="auto"/>
            <w:vAlign w:val="bottom"/>
          </w:tcPr>
          <w:p w14:paraId="31CF6ED0" w14:textId="77777777" w:rsidR="004432A4" w:rsidRPr="00785F0F" w:rsidRDefault="004432A4" w:rsidP="00BD7E4D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514,815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7DDAE080" w14:textId="77777777" w:rsidR="004432A4" w:rsidRPr="00785F0F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shd w:val="clear" w:color="auto" w:fill="auto"/>
            <w:vAlign w:val="bottom"/>
          </w:tcPr>
          <w:p w14:paraId="50E37E84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12,329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42797D12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shd w:val="clear" w:color="auto" w:fill="auto"/>
          </w:tcPr>
          <w:p w14:paraId="49C003B0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6,042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665A6335" w14:textId="77777777" w:rsidR="004432A4" w:rsidRPr="00785F0F" w:rsidRDefault="004432A4" w:rsidP="004432A4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shd w:val="clear" w:color="auto" w:fill="auto"/>
          </w:tcPr>
          <w:p w14:paraId="349CD427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5,649</w:t>
            </w:r>
          </w:p>
        </w:tc>
        <w:tc>
          <w:tcPr>
            <w:tcW w:w="67" w:type="dxa"/>
            <w:gridSpan w:val="2"/>
            <w:shd w:val="clear" w:color="auto" w:fill="auto"/>
            <w:vAlign w:val="bottom"/>
          </w:tcPr>
          <w:p w14:paraId="7F83A538" w14:textId="77777777" w:rsidR="004432A4" w:rsidRPr="00785F0F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</w:tcPr>
          <w:p w14:paraId="7866595D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3,729</w:t>
            </w:r>
          </w:p>
        </w:tc>
        <w:tc>
          <w:tcPr>
            <w:tcW w:w="52" w:type="dxa"/>
            <w:gridSpan w:val="2"/>
            <w:vAlign w:val="bottom"/>
          </w:tcPr>
          <w:p w14:paraId="097F4717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</w:tcPr>
          <w:p w14:paraId="72D6EC08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542,564</w:t>
            </w:r>
          </w:p>
        </w:tc>
      </w:tr>
      <w:tr w:rsidR="004432A4" w:rsidRPr="00785F0F" w14:paraId="1007E0CB" w14:textId="77777777" w:rsidTr="00BD7E4D">
        <w:trPr>
          <w:gridAfter w:val="2"/>
          <w:wAfter w:w="65" w:type="dxa"/>
          <w:cantSplit/>
          <w:trHeight w:val="264"/>
        </w:trPr>
        <w:tc>
          <w:tcPr>
            <w:tcW w:w="1473" w:type="dxa"/>
            <w:shd w:val="clear" w:color="auto" w:fill="auto"/>
            <w:vAlign w:val="bottom"/>
          </w:tcPr>
          <w:p w14:paraId="76B56C42" w14:textId="77777777" w:rsidR="004432A4" w:rsidRPr="00785F0F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67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070A87" w14:textId="230FAF0C" w:rsidR="004432A4" w:rsidRPr="00785F0F" w:rsidRDefault="00721BCC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387,441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0E2B9BE9" w14:textId="77777777" w:rsidR="004432A4" w:rsidRPr="00785F0F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A08FC55" w14:textId="4C4584C5" w:rsidR="004432A4" w:rsidRPr="00785F0F" w:rsidRDefault="00D01F9D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17,938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05C515AF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tcBorders>
              <w:bottom w:val="single" w:sz="4" w:space="0" w:color="000000"/>
            </w:tcBorders>
            <w:shd w:val="clear" w:color="auto" w:fill="auto"/>
          </w:tcPr>
          <w:p w14:paraId="74DD9504" w14:textId="4FD0D1FA" w:rsidR="004432A4" w:rsidRPr="00785F0F" w:rsidRDefault="00D01F9D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4,372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3AAAE5D" w14:textId="77777777" w:rsidR="004432A4" w:rsidRPr="00785F0F" w:rsidRDefault="004432A4" w:rsidP="004432A4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475" w:type="dxa"/>
            <w:tcBorders>
              <w:bottom w:val="single" w:sz="4" w:space="0" w:color="000000"/>
            </w:tcBorders>
            <w:shd w:val="clear" w:color="auto" w:fill="auto"/>
          </w:tcPr>
          <w:p w14:paraId="75F025FC" w14:textId="13B46B14" w:rsidR="004432A4" w:rsidRPr="00785F0F" w:rsidRDefault="00D01F9D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2,324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EE2CA9" w14:textId="77777777" w:rsidR="004432A4" w:rsidRPr="00785F0F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4" w:type="dxa"/>
            <w:tcBorders>
              <w:bottom w:val="single" w:sz="4" w:space="0" w:color="000000"/>
            </w:tcBorders>
            <w:shd w:val="clear" w:color="auto" w:fill="auto"/>
          </w:tcPr>
          <w:p w14:paraId="04340978" w14:textId="6B6BB6E7" w:rsidR="004432A4" w:rsidRPr="00785F0F" w:rsidRDefault="00D01F9D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2,659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5B5BEB4D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4" w:type="dxa"/>
            <w:tcBorders>
              <w:bottom w:val="single" w:sz="4" w:space="0" w:color="000000"/>
            </w:tcBorders>
            <w:shd w:val="clear" w:color="auto" w:fill="auto"/>
          </w:tcPr>
          <w:p w14:paraId="705ED757" w14:textId="0073B3F4" w:rsidR="004432A4" w:rsidRPr="00785F0F" w:rsidRDefault="00D01F9D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414,734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017813CE" w14:textId="77777777" w:rsidR="004432A4" w:rsidRPr="00785F0F" w:rsidRDefault="004432A4" w:rsidP="004432A4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9C683A" w14:textId="77777777" w:rsidR="004432A4" w:rsidRPr="00785F0F" w:rsidRDefault="004432A4" w:rsidP="00BD7E4D">
            <w:pPr>
              <w:tabs>
                <w:tab w:val="decimal" w:pos="632"/>
              </w:tabs>
              <w:spacing w:line="260" w:lineRule="exact"/>
              <w:ind w:right="4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340,964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69576138" w14:textId="77777777" w:rsidR="004432A4" w:rsidRPr="00785F0F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399927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15,342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34B55804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BFE6C0B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3,718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5A83ACA0" w14:textId="77777777" w:rsidR="004432A4" w:rsidRPr="00785F0F" w:rsidRDefault="004432A4" w:rsidP="004432A4">
            <w:pPr>
              <w:tabs>
                <w:tab w:val="decimal" w:pos="518"/>
              </w:tabs>
              <w:spacing w:line="240" w:lineRule="atLeast"/>
              <w:ind w:right="-23"/>
              <w:rPr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8824CAC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2,108</w:t>
            </w:r>
          </w:p>
        </w:tc>
        <w:tc>
          <w:tcPr>
            <w:tcW w:w="67" w:type="dxa"/>
            <w:gridSpan w:val="2"/>
            <w:shd w:val="clear" w:color="auto" w:fill="auto"/>
            <w:vAlign w:val="bottom"/>
          </w:tcPr>
          <w:p w14:paraId="09C40E19" w14:textId="77777777" w:rsidR="004432A4" w:rsidRPr="00785F0F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0" w:type="dxa"/>
            <w:gridSpan w:val="3"/>
            <w:tcBorders>
              <w:bottom w:val="single" w:sz="4" w:space="0" w:color="000000"/>
            </w:tcBorders>
          </w:tcPr>
          <w:p w14:paraId="415D7D9E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2,332</w:t>
            </w:r>
          </w:p>
        </w:tc>
        <w:tc>
          <w:tcPr>
            <w:tcW w:w="52" w:type="dxa"/>
            <w:gridSpan w:val="2"/>
            <w:vAlign w:val="bottom"/>
          </w:tcPr>
          <w:p w14:paraId="3AA8FA81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Borders>
              <w:bottom w:val="single" w:sz="4" w:space="0" w:color="000000"/>
            </w:tcBorders>
          </w:tcPr>
          <w:p w14:paraId="7F9EF41C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364,464</w:t>
            </w:r>
          </w:p>
        </w:tc>
      </w:tr>
      <w:tr w:rsidR="004432A4" w:rsidRPr="00785F0F" w14:paraId="6540BB70" w14:textId="77777777" w:rsidTr="00BD7E4D">
        <w:trPr>
          <w:gridAfter w:val="2"/>
          <w:wAfter w:w="65" w:type="dxa"/>
          <w:cantSplit/>
          <w:trHeight w:val="252"/>
        </w:trPr>
        <w:tc>
          <w:tcPr>
            <w:tcW w:w="1473" w:type="dxa"/>
            <w:shd w:val="clear" w:color="auto" w:fill="auto"/>
            <w:vAlign w:val="bottom"/>
          </w:tcPr>
          <w:p w14:paraId="194780B9" w14:textId="77777777" w:rsidR="004432A4" w:rsidRPr="00785F0F" w:rsidRDefault="004432A4" w:rsidP="004432A4">
            <w:pPr>
              <w:spacing w:line="260" w:lineRule="exact"/>
              <w:ind w:left="-5" w:right="540" w:firstLine="9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 xml:space="preserve">รวม </w:t>
            </w:r>
            <w:r w:rsidRPr="00785F0F">
              <w:rPr>
                <w:b/>
                <w:b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67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721FCCA" w14:textId="377CDD4E" w:rsidR="004432A4" w:rsidRPr="00785F0F" w:rsidRDefault="00721BCC" w:rsidP="004432A4">
            <w:pPr>
              <w:tabs>
                <w:tab w:val="decimal" w:pos="632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</w:t>
            </w:r>
            <w:r w:rsidR="00D01F9D">
              <w:rPr>
                <w:b/>
                <w:bCs/>
                <w:sz w:val="22"/>
                <w:szCs w:val="22"/>
              </w:rPr>
              <w:t>016,292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1DEBCB72" w14:textId="77777777" w:rsidR="004432A4" w:rsidRPr="00785F0F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9E883C4" w14:textId="7CC92962" w:rsidR="004432A4" w:rsidRPr="00785F0F" w:rsidRDefault="00721BCC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</w:t>
            </w:r>
            <w:r w:rsidR="00D01F9D">
              <w:rPr>
                <w:b/>
                <w:bCs/>
                <w:sz w:val="22"/>
                <w:szCs w:val="22"/>
              </w:rPr>
              <w:t>,880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6813EE9C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FB5D2FA" w14:textId="19143306" w:rsidR="004432A4" w:rsidRPr="00785F0F" w:rsidRDefault="00D01F9D" w:rsidP="004432A4">
            <w:pPr>
              <w:tabs>
                <w:tab w:val="decimal" w:pos="518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23,003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D6BA7C5" w14:textId="77777777" w:rsidR="004432A4" w:rsidRPr="00785F0F" w:rsidRDefault="004432A4" w:rsidP="004432A4">
            <w:pPr>
              <w:tabs>
                <w:tab w:val="decimal" w:pos="518"/>
              </w:tabs>
              <w:spacing w:line="240" w:lineRule="atLeast"/>
              <w:ind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6102070" w14:textId="2B05AC6C" w:rsidR="004432A4" w:rsidRPr="00785F0F" w:rsidRDefault="00D01F9D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13,246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B9236F" w14:textId="77777777" w:rsidR="004432A4" w:rsidRPr="00785F0F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0911C62" w14:textId="3275C74E" w:rsidR="004432A4" w:rsidRPr="00785F0F" w:rsidRDefault="00D01F9D" w:rsidP="004432A4">
            <w:pPr>
              <w:tabs>
                <w:tab w:val="decimal" w:pos="52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34,140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39FACB3F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553FC16" w14:textId="16BA3443" w:rsidR="004432A4" w:rsidRPr="00785F0F" w:rsidRDefault="00D01F9D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2,140,561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61FACDC7" w14:textId="77777777" w:rsidR="004432A4" w:rsidRPr="00785F0F" w:rsidRDefault="004432A4" w:rsidP="004432A4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DB539CF" w14:textId="77777777" w:rsidR="004432A4" w:rsidRPr="00785F0F" w:rsidRDefault="004432A4" w:rsidP="00BD7E4D">
            <w:pPr>
              <w:tabs>
                <w:tab w:val="decimal" w:pos="632"/>
              </w:tabs>
              <w:spacing w:line="260" w:lineRule="exact"/>
              <w:ind w:right="43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1,917,532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5C77B754" w14:textId="77777777" w:rsidR="004432A4" w:rsidRPr="00785F0F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7C0F88A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51,640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410BBCF8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A5D533A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17,114</w:t>
            </w:r>
          </w:p>
        </w:tc>
        <w:tc>
          <w:tcPr>
            <w:tcW w:w="83" w:type="dxa"/>
            <w:gridSpan w:val="2"/>
            <w:shd w:val="clear" w:color="auto" w:fill="auto"/>
            <w:vAlign w:val="bottom"/>
          </w:tcPr>
          <w:p w14:paraId="694ECFCE" w14:textId="77777777" w:rsidR="004432A4" w:rsidRPr="00785F0F" w:rsidRDefault="004432A4" w:rsidP="004432A4">
            <w:pPr>
              <w:tabs>
                <w:tab w:val="decimal" w:pos="518"/>
              </w:tabs>
              <w:spacing w:line="240" w:lineRule="atLeast"/>
              <w:ind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F86F5DE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13,429</w:t>
            </w:r>
          </w:p>
        </w:tc>
        <w:tc>
          <w:tcPr>
            <w:tcW w:w="67" w:type="dxa"/>
            <w:gridSpan w:val="2"/>
            <w:shd w:val="clear" w:color="auto" w:fill="auto"/>
            <w:vAlign w:val="bottom"/>
          </w:tcPr>
          <w:p w14:paraId="47930BEE" w14:textId="77777777" w:rsidR="004432A4" w:rsidRPr="00785F0F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0" w:type="dxa"/>
            <w:gridSpan w:val="3"/>
            <w:tcBorders>
              <w:top w:val="single" w:sz="4" w:space="0" w:color="000000"/>
              <w:bottom w:val="double" w:sz="4" w:space="0" w:color="000000"/>
            </w:tcBorders>
          </w:tcPr>
          <w:p w14:paraId="6F3D91D5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35,017</w:t>
            </w:r>
          </w:p>
        </w:tc>
        <w:tc>
          <w:tcPr>
            <w:tcW w:w="52" w:type="dxa"/>
            <w:gridSpan w:val="2"/>
            <w:vAlign w:val="bottom"/>
          </w:tcPr>
          <w:p w14:paraId="2810998F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000000"/>
              <w:bottom w:val="double" w:sz="4" w:space="0" w:color="000000"/>
            </w:tcBorders>
          </w:tcPr>
          <w:p w14:paraId="1FDFBC1F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2,034,732</w:t>
            </w:r>
          </w:p>
        </w:tc>
      </w:tr>
    </w:tbl>
    <w:p w14:paraId="7F63B125" w14:textId="77777777" w:rsidR="0015791F" w:rsidRPr="00785F0F" w:rsidRDefault="0015791F">
      <w:pPr>
        <w:ind w:right="-25"/>
        <w:jc w:val="both"/>
        <w:rPr>
          <w:sz w:val="30"/>
          <w:szCs w:val="30"/>
        </w:rPr>
      </w:pPr>
    </w:p>
    <w:tbl>
      <w:tblPr>
        <w:tblW w:w="96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0"/>
        <w:gridCol w:w="670"/>
        <w:gridCol w:w="100"/>
        <w:gridCol w:w="593"/>
        <w:gridCol w:w="85"/>
        <w:gridCol w:w="577"/>
        <w:gridCol w:w="94"/>
        <w:gridCol w:w="470"/>
        <w:gridCol w:w="135"/>
        <w:gridCol w:w="543"/>
        <w:gridCol w:w="134"/>
        <w:gridCol w:w="681"/>
        <w:gridCol w:w="102"/>
        <w:gridCol w:w="626"/>
        <w:gridCol w:w="85"/>
        <w:gridCol w:w="605"/>
        <w:gridCol w:w="85"/>
        <w:gridCol w:w="603"/>
        <w:gridCol w:w="85"/>
        <w:gridCol w:w="515"/>
        <w:gridCol w:w="68"/>
        <w:gridCol w:w="17"/>
        <w:gridCol w:w="554"/>
        <w:gridCol w:w="50"/>
        <w:gridCol w:w="689"/>
        <w:gridCol w:w="23"/>
      </w:tblGrid>
      <w:tr w:rsidR="00BC5BFF" w:rsidRPr="00785F0F" w14:paraId="52E1C0CE" w14:textId="77777777" w:rsidTr="004432A4">
        <w:trPr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2E8FC324" w14:textId="77777777" w:rsidR="00BC5BFF" w:rsidRPr="00785F0F" w:rsidRDefault="00BC5BFF">
            <w:pPr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8189" w:type="dxa"/>
            <w:gridSpan w:val="25"/>
            <w:shd w:val="clear" w:color="auto" w:fill="auto"/>
          </w:tcPr>
          <w:p w14:paraId="5C3E08BA" w14:textId="77777777" w:rsidR="00BC5BFF" w:rsidRPr="00785F0F" w:rsidRDefault="00BC5BFF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งบการเงินเฉพาะ</w:t>
            </w: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ธนาคาร</w:t>
            </w:r>
          </w:p>
        </w:tc>
      </w:tr>
      <w:tr w:rsidR="004432A4" w:rsidRPr="00785F0F" w14:paraId="2887E0E2" w14:textId="77777777" w:rsidTr="004432A4">
        <w:trPr>
          <w:cantSplit/>
          <w:trHeight w:val="241"/>
        </w:trPr>
        <w:tc>
          <w:tcPr>
            <w:tcW w:w="1470" w:type="dxa"/>
            <w:shd w:val="clear" w:color="auto" w:fill="auto"/>
            <w:vAlign w:val="bottom"/>
          </w:tcPr>
          <w:p w14:paraId="39AE74A1" w14:textId="77777777" w:rsidR="004432A4" w:rsidRPr="00785F0F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4082" w:type="dxa"/>
            <w:gridSpan w:val="11"/>
            <w:shd w:val="clear" w:color="auto" w:fill="auto"/>
            <w:vAlign w:val="bottom"/>
          </w:tcPr>
          <w:p w14:paraId="74BD1D80" w14:textId="77777777" w:rsidR="004432A4" w:rsidRPr="00785F0F" w:rsidRDefault="004432A4" w:rsidP="004432A4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 w:rsidRPr="00785F0F">
              <w:rPr>
                <w:rFonts w:hint="cs"/>
                <w:sz w:val="22"/>
                <w:szCs w:val="22"/>
                <w:cs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14:paraId="1621AF9D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005" w:type="dxa"/>
            <w:gridSpan w:val="13"/>
            <w:shd w:val="clear" w:color="auto" w:fill="auto"/>
            <w:vAlign w:val="bottom"/>
          </w:tcPr>
          <w:p w14:paraId="255AD41B" w14:textId="77777777" w:rsidR="004432A4" w:rsidRPr="00785F0F" w:rsidRDefault="004432A4" w:rsidP="004432A4">
            <w:pPr>
              <w:spacing w:line="260" w:lineRule="exact"/>
              <w:ind w:right="-25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</w:t>
            </w:r>
            <w:r w:rsidRPr="00785F0F">
              <w:rPr>
                <w:rFonts w:hint="cs"/>
                <w:sz w:val="22"/>
                <w:szCs w:val="22"/>
                <w:cs/>
              </w:rPr>
              <w:t>60</w:t>
            </w:r>
          </w:p>
        </w:tc>
      </w:tr>
      <w:tr w:rsidR="004432A4" w:rsidRPr="00785F0F" w14:paraId="34611002" w14:textId="77777777" w:rsidTr="004432A4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7FCB061B" w14:textId="77777777" w:rsidR="004432A4" w:rsidRPr="00785F0F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2AB62901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</w:tcPr>
          <w:p w14:paraId="294FD41F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76896B0C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85" w:type="dxa"/>
            <w:shd w:val="clear" w:color="auto" w:fill="auto"/>
          </w:tcPr>
          <w:p w14:paraId="10DC97A2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dxa"/>
            <w:shd w:val="clear" w:color="auto" w:fill="auto"/>
          </w:tcPr>
          <w:p w14:paraId="79B1E775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94" w:type="dxa"/>
            <w:shd w:val="clear" w:color="auto" w:fill="auto"/>
          </w:tcPr>
          <w:p w14:paraId="390969E4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14:paraId="3930295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07AFD750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14:paraId="7FE3DB92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134" w:type="dxa"/>
            <w:shd w:val="clear" w:color="auto" w:fill="auto"/>
          </w:tcPr>
          <w:p w14:paraId="636B6321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29C6C2D4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492D10B0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60E60953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7400A9BD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587CA9C6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กล่าวถึง</w:t>
            </w:r>
          </w:p>
        </w:tc>
        <w:tc>
          <w:tcPr>
            <w:tcW w:w="85" w:type="dxa"/>
            <w:shd w:val="clear" w:color="auto" w:fill="auto"/>
          </w:tcPr>
          <w:p w14:paraId="418A0358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</w:tcPr>
          <w:p w14:paraId="66AF2ED1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ต่ำกว่า</w:t>
            </w:r>
          </w:p>
        </w:tc>
        <w:tc>
          <w:tcPr>
            <w:tcW w:w="85" w:type="dxa"/>
            <w:shd w:val="clear" w:color="auto" w:fill="auto"/>
          </w:tcPr>
          <w:p w14:paraId="69A3FEAF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14:paraId="536E7BF4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85" w:type="dxa"/>
            <w:gridSpan w:val="2"/>
            <w:shd w:val="clear" w:color="auto" w:fill="auto"/>
          </w:tcPr>
          <w:p w14:paraId="50962D8F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</w:tcPr>
          <w:p w14:paraId="2C5EB2B3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50" w:type="dxa"/>
          </w:tcPr>
          <w:p w14:paraId="47FA3825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14:paraId="6548C958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</w:tr>
      <w:tr w:rsidR="004432A4" w:rsidRPr="00785F0F" w14:paraId="64937F3C" w14:textId="77777777" w:rsidTr="004432A4">
        <w:trPr>
          <w:gridAfter w:val="1"/>
          <w:wAfter w:w="23" w:type="dxa"/>
          <w:cantSplit/>
          <w:trHeight w:val="254"/>
        </w:trPr>
        <w:tc>
          <w:tcPr>
            <w:tcW w:w="1470" w:type="dxa"/>
            <w:shd w:val="clear" w:color="auto" w:fill="auto"/>
            <w:vAlign w:val="bottom"/>
          </w:tcPr>
          <w:p w14:paraId="0AAFEACE" w14:textId="77777777" w:rsidR="004432A4" w:rsidRPr="00785F0F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670" w:type="dxa"/>
            <w:shd w:val="clear" w:color="auto" w:fill="auto"/>
          </w:tcPr>
          <w:p w14:paraId="19CF9EA8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100" w:type="dxa"/>
            <w:shd w:val="clear" w:color="auto" w:fill="auto"/>
          </w:tcPr>
          <w:p w14:paraId="4D0640E3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03F4249A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85" w:type="dxa"/>
            <w:shd w:val="clear" w:color="auto" w:fill="auto"/>
          </w:tcPr>
          <w:p w14:paraId="482CDD25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77" w:type="dxa"/>
            <w:shd w:val="clear" w:color="auto" w:fill="auto"/>
          </w:tcPr>
          <w:p w14:paraId="7C2CACEE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94" w:type="dxa"/>
            <w:shd w:val="clear" w:color="auto" w:fill="auto"/>
          </w:tcPr>
          <w:p w14:paraId="58F31428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470" w:type="dxa"/>
            <w:shd w:val="clear" w:color="auto" w:fill="auto"/>
          </w:tcPr>
          <w:p w14:paraId="00591961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135" w:type="dxa"/>
            <w:shd w:val="clear" w:color="auto" w:fill="auto"/>
          </w:tcPr>
          <w:p w14:paraId="752F3F5B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43" w:type="dxa"/>
            <w:shd w:val="clear" w:color="auto" w:fill="auto"/>
          </w:tcPr>
          <w:p w14:paraId="309E6AD7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134" w:type="dxa"/>
            <w:shd w:val="clear" w:color="auto" w:fill="auto"/>
          </w:tcPr>
          <w:p w14:paraId="487587C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1" w:type="dxa"/>
            <w:shd w:val="clear" w:color="auto" w:fill="auto"/>
          </w:tcPr>
          <w:p w14:paraId="5FE7D189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รวม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102" w:type="dxa"/>
            <w:shd w:val="clear" w:color="auto" w:fill="auto"/>
          </w:tcPr>
          <w:p w14:paraId="5B5E5D98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4E396E7A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ปกติ</w:t>
            </w:r>
          </w:p>
        </w:tc>
        <w:tc>
          <w:tcPr>
            <w:tcW w:w="85" w:type="dxa"/>
            <w:shd w:val="clear" w:color="auto" w:fill="auto"/>
          </w:tcPr>
          <w:p w14:paraId="0C502B7F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5" w:type="dxa"/>
            <w:shd w:val="clear" w:color="auto" w:fill="auto"/>
          </w:tcPr>
          <w:p w14:paraId="7AA14D32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เป็นพิเศษ</w:t>
            </w:r>
          </w:p>
        </w:tc>
        <w:tc>
          <w:tcPr>
            <w:tcW w:w="85" w:type="dxa"/>
            <w:shd w:val="clear" w:color="auto" w:fill="auto"/>
          </w:tcPr>
          <w:p w14:paraId="191B81DC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03" w:type="dxa"/>
            <w:shd w:val="clear" w:color="auto" w:fill="auto"/>
          </w:tcPr>
          <w:p w14:paraId="4F5190CA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มาตรฐาน</w:t>
            </w:r>
          </w:p>
        </w:tc>
        <w:tc>
          <w:tcPr>
            <w:tcW w:w="85" w:type="dxa"/>
            <w:shd w:val="clear" w:color="auto" w:fill="auto"/>
          </w:tcPr>
          <w:p w14:paraId="072C743F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15" w:type="dxa"/>
            <w:shd w:val="clear" w:color="auto" w:fill="auto"/>
          </w:tcPr>
          <w:p w14:paraId="4F7446B7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สงสัย</w:t>
            </w:r>
          </w:p>
        </w:tc>
        <w:tc>
          <w:tcPr>
            <w:tcW w:w="85" w:type="dxa"/>
            <w:gridSpan w:val="2"/>
            <w:shd w:val="clear" w:color="auto" w:fill="auto"/>
          </w:tcPr>
          <w:p w14:paraId="3AC9AC4E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554" w:type="dxa"/>
          </w:tcPr>
          <w:p w14:paraId="65E3ED4C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จะสูญ</w:t>
            </w:r>
          </w:p>
        </w:tc>
        <w:tc>
          <w:tcPr>
            <w:tcW w:w="50" w:type="dxa"/>
          </w:tcPr>
          <w:p w14:paraId="741368F4" w14:textId="77777777" w:rsidR="004432A4" w:rsidRPr="00785F0F" w:rsidRDefault="004432A4" w:rsidP="004432A4">
            <w:pPr>
              <w:snapToGrid w:val="0"/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</w:p>
        </w:tc>
        <w:tc>
          <w:tcPr>
            <w:tcW w:w="689" w:type="dxa"/>
          </w:tcPr>
          <w:p w14:paraId="27AE4B82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รวม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</w:tr>
      <w:tr w:rsidR="004432A4" w:rsidRPr="00785F0F" w14:paraId="59E04F90" w14:textId="77777777" w:rsidTr="004432A4">
        <w:trPr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098505CE" w14:textId="77777777" w:rsidR="004432A4" w:rsidRPr="00785F0F" w:rsidRDefault="004432A4" w:rsidP="004432A4">
            <w:pPr>
              <w:snapToGrid w:val="0"/>
              <w:spacing w:line="260" w:lineRule="exact"/>
              <w:ind w:left="-5" w:firstLine="9"/>
              <w:rPr>
                <w:sz w:val="22"/>
                <w:szCs w:val="22"/>
              </w:rPr>
            </w:pPr>
          </w:p>
        </w:tc>
        <w:tc>
          <w:tcPr>
            <w:tcW w:w="8189" w:type="dxa"/>
            <w:gridSpan w:val="25"/>
            <w:shd w:val="clear" w:color="auto" w:fill="auto"/>
          </w:tcPr>
          <w:p w14:paraId="4F3C5D9E" w14:textId="77777777" w:rsidR="004432A4" w:rsidRPr="00785F0F" w:rsidRDefault="004432A4" w:rsidP="004432A4">
            <w:pPr>
              <w:spacing w:line="260" w:lineRule="exact"/>
              <w:ind w:left="-18" w:right="-27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4432A4" w:rsidRPr="00785F0F" w14:paraId="749F1F69" w14:textId="77777777" w:rsidTr="00D13D98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0D592700" w14:textId="77777777" w:rsidR="004432A4" w:rsidRPr="00785F0F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การเกษตรและ</w:t>
            </w:r>
            <w:r w:rsidRPr="00785F0F">
              <w:rPr>
                <w:sz w:val="22"/>
                <w:szCs w:val="22"/>
                <w:cs/>
                <w:lang w:val="th-TH"/>
              </w:rPr>
              <w:t>เหมืองแร่</w:t>
            </w:r>
          </w:p>
        </w:tc>
        <w:tc>
          <w:tcPr>
            <w:tcW w:w="670" w:type="dxa"/>
            <w:shd w:val="clear" w:color="auto" w:fill="auto"/>
            <w:vAlign w:val="bottom"/>
          </w:tcPr>
          <w:p w14:paraId="3039DCC1" w14:textId="2499A62F" w:rsidR="004432A4" w:rsidRPr="00785F0F" w:rsidRDefault="00D01F9D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17,024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6D6A2F8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14:paraId="6336C92D" w14:textId="5ECE2165" w:rsidR="004432A4" w:rsidRPr="00785F0F" w:rsidRDefault="00D01F9D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7D0AF52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2BE2ACD0" w14:textId="46191A3A" w:rsidR="004432A4" w:rsidRPr="00785F0F" w:rsidRDefault="00D01F9D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2,074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320C811A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14:paraId="24C19E9C" w14:textId="5D919268" w:rsidR="004432A4" w:rsidRPr="00785F0F" w:rsidRDefault="00D01F9D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32EE8A2F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0437F9CE" w14:textId="34AA8948" w:rsidR="004432A4" w:rsidRPr="00785F0F" w:rsidRDefault="00D01F9D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77074F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5B6059BC" w14:textId="7C10CF0F" w:rsidR="004432A4" w:rsidRPr="00785F0F" w:rsidRDefault="00D01F9D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19,751</w:t>
            </w:r>
          </w:p>
        </w:tc>
        <w:tc>
          <w:tcPr>
            <w:tcW w:w="102" w:type="dxa"/>
            <w:shd w:val="clear" w:color="auto" w:fill="auto"/>
          </w:tcPr>
          <w:p w14:paraId="1A5F5AD7" w14:textId="77777777" w:rsidR="004432A4" w:rsidRPr="00785F0F" w:rsidRDefault="004432A4" w:rsidP="004432A4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572C9FE7" w14:textId="77777777" w:rsidR="004432A4" w:rsidRPr="00785F0F" w:rsidRDefault="004432A4" w:rsidP="00BD7E4D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16,571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5FF4ACA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0DE51A7A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2,290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29356DCC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01C1FCC9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336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A0B5E0D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14:paraId="7123C096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124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03A01D3E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vAlign w:val="bottom"/>
          </w:tcPr>
          <w:p w14:paraId="308E874D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179</w:t>
            </w:r>
          </w:p>
        </w:tc>
        <w:tc>
          <w:tcPr>
            <w:tcW w:w="50" w:type="dxa"/>
            <w:vAlign w:val="bottom"/>
          </w:tcPr>
          <w:p w14:paraId="66E95C27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14:paraId="21813370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19,500</w:t>
            </w:r>
          </w:p>
        </w:tc>
      </w:tr>
      <w:tr w:rsidR="004432A4" w:rsidRPr="00785F0F" w14:paraId="70E17513" w14:textId="77777777" w:rsidTr="00D13D98">
        <w:trPr>
          <w:gridAfter w:val="1"/>
          <w:wAfter w:w="23" w:type="dxa"/>
          <w:cantSplit/>
          <w:trHeight w:val="254"/>
        </w:trPr>
        <w:tc>
          <w:tcPr>
            <w:tcW w:w="1470" w:type="dxa"/>
            <w:shd w:val="clear" w:color="auto" w:fill="auto"/>
            <w:vAlign w:val="bottom"/>
          </w:tcPr>
          <w:p w14:paraId="1784E32D" w14:textId="77777777" w:rsidR="004432A4" w:rsidRPr="00785F0F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อุตสาหกรรมการ</w:t>
            </w:r>
            <w:r w:rsidRPr="00785F0F">
              <w:rPr>
                <w:sz w:val="22"/>
                <w:szCs w:val="22"/>
                <w:cs/>
                <w:lang w:val="th-TH"/>
              </w:rPr>
              <w:t xml:space="preserve">ผลิต </w:t>
            </w:r>
          </w:p>
        </w:tc>
        <w:tc>
          <w:tcPr>
            <w:tcW w:w="670" w:type="dxa"/>
            <w:shd w:val="clear" w:color="auto" w:fill="auto"/>
            <w:vAlign w:val="bottom"/>
          </w:tcPr>
          <w:p w14:paraId="600BFBB4" w14:textId="77777777" w:rsidR="004432A4" w:rsidRPr="00785F0F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</w:tcPr>
          <w:p w14:paraId="46C417BC" w14:textId="77777777" w:rsidR="004432A4" w:rsidRPr="00785F0F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14:paraId="6BCF5DFD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0D5592D2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26EE48F3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</w:tcPr>
          <w:p w14:paraId="1E7150C5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14:paraId="7C345BC5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7FB19C55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5BC76E2D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0CDA9396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385C8FCC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520568B0" w14:textId="77777777" w:rsidR="004432A4" w:rsidRPr="00785F0F" w:rsidRDefault="004432A4" w:rsidP="004432A4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348E1123" w14:textId="77777777" w:rsidR="004432A4" w:rsidRPr="00785F0F" w:rsidRDefault="004432A4" w:rsidP="00BD7E4D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49344674" w14:textId="77777777" w:rsidR="004432A4" w:rsidRPr="00785F0F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757FA8B4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3D77F60E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3E2749E2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044A31EE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14:paraId="2D6A2E3C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8" w:type="dxa"/>
            <w:shd w:val="clear" w:color="auto" w:fill="auto"/>
          </w:tcPr>
          <w:p w14:paraId="5D7C852B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vAlign w:val="bottom"/>
          </w:tcPr>
          <w:p w14:paraId="0D0DA681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0" w:type="dxa"/>
          </w:tcPr>
          <w:p w14:paraId="5FB95B35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14:paraId="64ECF0DF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4432A4" w:rsidRPr="00785F0F" w14:paraId="77BE1AB7" w14:textId="77777777" w:rsidTr="00D13D98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1455407B" w14:textId="77777777" w:rsidR="004432A4" w:rsidRPr="00785F0F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และการพาณิชย์</w:t>
            </w:r>
          </w:p>
        </w:tc>
        <w:tc>
          <w:tcPr>
            <w:tcW w:w="670" w:type="dxa"/>
            <w:shd w:val="clear" w:color="auto" w:fill="auto"/>
            <w:vAlign w:val="bottom"/>
          </w:tcPr>
          <w:p w14:paraId="25977BC9" w14:textId="35892A5F" w:rsidR="004432A4" w:rsidRPr="00785F0F" w:rsidRDefault="00D01F9D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557,190</w:t>
            </w:r>
          </w:p>
        </w:tc>
        <w:tc>
          <w:tcPr>
            <w:tcW w:w="100" w:type="dxa"/>
            <w:shd w:val="clear" w:color="auto" w:fill="auto"/>
          </w:tcPr>
          <w:p w14:paraId="3F74A456" w14:textId="77777777" w:rsidR="004432A4" w:rsidRPr="00785F0F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14:paraId="78D15AAB" w14:textId="16EC8F72" w:rsidR="004432A4" w:rsidRPr="00785F0F" w:rsidRDefault="00D01F9D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19,281</w:t>
            </w:r>
          </w:p>
        </w:tc>
        <w:tc>
          <w:tcPr>
            <w:tcW w:w="85" w:type="dxa"/>
            <w:shd w:val="clear" w:color="auto" w:fill="auto"/>
          </w:tcPr>
          <w:p w14:paraId="129053C0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45E9A984" w14:textId="260C6F5D" w:rsidR="004432A4" w:rsidRPr="00785F0F" w:rsidRDefault="00D01F9D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8,819</w:t>
            </w:r>
          </w:p>
        </w:tc>
        <w:tc>
          <w:tcPr>
            <w:tcW w:w="94" w:type="dxa"/>
            <w:shd w:val="clear" w:color="auto" w:fill="auto"/>
          </w:tcPr>
          <w:p w14:paraId="301912B5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14:paraId="4CEF76DB" w14:textId="4C0FFBEF" w:rsidR="004432A4" w:rsidRPr="00785F0F" w:rsidRDefault="00D01F9D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3,583</w:t>
            </w:r>
          </w:p>
        </w:tc>
        <w:tc>
          <w:tcPr>
            <w:tcW w:w="135" w:type="dxa"/>
            <w:shd w:val="clear" w:color="auto" w:fill="auto"/>
          </w:tcPr>
          <w:p w14:paraId="19AF85E1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7DAFC5CD" w14:textId="1C40EA00" w:rsidR="004432A4" w:rsidRPr="00785F0F" w:rsidRDefault="00D01F9D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19,871</w:t>
            </w:r>
          </w:p>
        </w:tc>
        <w:tc>
          <w:tcPr>
            <w:tcW w:w="134" w:type="dxa"/>
            <w:shd w:val="clear" w:color="auto" w:fill="auto"/>
          </w:tcPr>
          <w:p w14:paraId="5B444B19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6601E136" w14:textId="015DC43E" w:rsidR="004432A4" w:rsidRPr="00785F0F" w:rsidRDefault="00D01F9D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608,744</w:t>
            </w:r>
          </w:p>
        </w:tc>
        <w:tc>
          <w:tcPr>
            <w:tcW w:w="102" w:type="dxa"/>
            <w:shd w:val="clear" w:color="auto" w:fill="auto"/>
          </w:tcPr>
          <w:p w14:paraId="7129BA5E" w14:textId="77777777" w:rsidR="004432A4" w:rsidRPr="00785F0F" w:rsidRDefault="004432A4" w:rsidP="004432A4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68DF9B9C" w14:textId="77777777" w:rsidR="004432A4" w:rsidRPr="00785F0F" w:rsidRDefault="004432A4" w:rsidP="00BD7E4D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563,091</w:t>
            </w:r>
          </w:p>
        </w:tc>
        <w:tc>
          <w:tcPr>
            <w:tcW w:w="85" w:type="dxa"/>
            <w:shd w:val="clear" w:color="auto" w:fill="auto"/>
          </w:tcPr>
          <w:p w14:paraId="6561AC6D" w14:textId="77777777" w:rsidR="004432A4" w:rsidRPr="00785F0F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6F20BBFE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16,976</w:t>
            </w:r>
          </w:p>
        </w:tc>
        <w:tc>
          <w:tcPr>
            <w:tcW w:w="85" w:type="dxa"/>
            <w:shd w:val="clear" w:color="auto" w:fill="auto"/>
          </w:tcPr>
          <w:p w14:paraId="55D8FCC7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006641BA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5,043</w:t>
            </w:r>
          </w:p>
        </w:tc>
        <w:tc>
          <w:tcPr>
            <w:tcW w:w="85" w:type="dxa"/>
            <w:shd w:val="clear" w:color="auto" w:fill="auto"/>
          </w:tcPr>
          <w:p w14:paraId="6DF43178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14:paraId="4C1AAB93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3,684</w:t>
            </w:r>
          </w:p>
        </w:tc>
        <w:tc>
          <w:tcPr>
            <w:tcW w:w="68" w:type="dxa"/>
            <w:shd w:val="clear" w:color="auto" w:fill="auto"/>
          </w:tcPr>
          <w:p w14:paraId="36350CAE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vAlign w:val="bottom"/>
          </w:tcPr>
          <w:p w14:paraId="2C3446BB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21,559</w:t>
            </w:r>
          </w:p>
        </w:tc>
        <w:tc>
          <w:tcPr>
            <w:tcW w:w="50" w:type="dxa"/>
          </w:tcPr>
          <w:p w14:paraId="6C8A2D67" w14:textId="77777777" w:rsidR="004432A4" w:rsidRPr="00785F0F" w:rsidRDefault="004432A4" w:rsidP="004432A4">
            <w:pPr>
              <w:tabs>
                <w:tab w:val="decimal" w:pos="539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14:paraId="0BFCAE79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610,353</w:t>
            </w:r>
          </w:p>
        </w:tc>
      </w:tr>
      <w:tr w:rsidR="004432A4" w:rsidRPr="00785F0F" w14:paraId="188611F5" w14:textId="77777777" w:rsidTr="00D13D98">
        <w:trPr>
          <w:gridAfter w:val="1"/>
          <w:wAfter w:w="23" w:type="dxa"/>
          <w:cantSplit/>
          <w:trHeight w:val="254"/>
        </w:trPr>
        <w:tc>
          <w:tcPr>
            <w:tcW w:w="1470" w:type="dxa"/>
            <w:shd w:val="clear" w:color="auto" w:fill="auto"/>
            <w:vAlign w:val="bottom"/>
          </w:tcPr>
          <w:p w14:paraId="5313D89D" w14:textId="77777777" w:rsidR="004432A4" w:rsidRPr="00785F0F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ธุรกิจอสังหาริมทรัพย์</w:t>
            </w:r>
          </w:p>
        </w:tc>
        <w:tc>
          <w:tcPr>
            <w:tcW w:w="670" w:type="dxa"/>
            <w:shd w:val="clear" w:color="auto" w:fill="auto"/>
            <w:vAlign w:val="bottom"/>
          </w:tcPr>
          <w:p w14:paraId="3B69DBDF" w14:textId="77777777" w:rsidR="004432A4" w:rsidRPr="00785F0F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  <w:vAlign w:val="bottom"/>
          </w:tcPr>
          <w:p w14:paraId="6724D5DF" w14:textId="77777777" w:rsidR="004432A4" w:rsidRPr="00785F0F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14:paraId="0B2DC061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753A0015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4D222455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14:paraId="31D8B0B7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  <w:vAlign w:val="bottom"/>
          </w:tcPr>
          <w:p w14:paraId="61001C2B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5C458698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  <w:vAlign w:val="bottom"/>
          </w:tcPr>
          <w:p w14:paraId="7249616A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42B0471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  <w:vAlign w:val="bottom"/>
          </w:tcPr>
          <w:p w14:paraId="015609F1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5CC82071" w14:textId="77777777" w:rsidR="004432A4" w:rsidRPr="00785F0F" w:rsidRDefault="004432A4" w:rsidP="004432A4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  <w:vAlign w:val="bottom"/>
          </w:tcPr>
          <w:p w14:paraId="04916A3E" w14:textId="77777777" w:rsidR="004432A4" w:rsidRPr="00785F0F" w:rsidRDefault="004432A4" w:rsidP="00BD7E4D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59A58DA3" w14:textId="77777777" w:rsidR="004432A4" w:rsidRPr="00785F0F" w:rsidRDefault="004432A4" w:rsidP="004432A4">
            <w:pPr>
              <w:tabs>
                <w:tab w:val="decimal" w:pos="539"/>
                <w:tab w:val="decimal" w:pos="632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auto"/>
            <w:vAlign w:val="bottom"/>
          </w:tcPr>
          <w:p w14:paraId="3F377A23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4E5554F9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3AA9C081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1D4AEBDC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14:paraId="5E4705FA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8" w:type="dxa"/>
            <w:shd w:val="clear" w:color="auto" w:fill="auto"/>
            <w:vAlign w:val="bottom"/>
          </w:tcPr>
          <w:p w14:paraId="65BD245B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vAlign w:val="bottom"/>
          </w:tcPr>
          <w:p w14:paraId="24289D6A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0" w:type="dxa"/>
            <w:vAlign w:val="bottom"/>
          </w:tcPr>
          <w:p w14:paraId="452BA3A1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  <w:vAlign w:val="bottom"/>
          </w:tcPr>
          <w:p w14:paraId="36313334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4432A4" w:rsidRPr="00785F0F" w14:paraId="46BC89E6" w14:textId="77777777" w:rsidTr="00D13D98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6A6BA317" w14:textId="77777777" w:rsidR="004432A4" w:rsidRPr="00785F0F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และการก่อสร้าง</w:t>
            </w:r>
          </w:p>
        </w:tc>
        <w:tc>
          <w:tcPr>
            <w:tcW w:w="670" w:type="dxa"/>
            <w:shd w:val="clear" w:color="auto" w:fill="auto"/>
          </w:tcPr>
          <w:p w14:paraId="3E5CA74F" w14:textId="6A2B5B6C" w:rsidR="004432A4" w:rsidRPr="00785F0F" w:rsidRDefault="00D01F9D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158,998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038B6881" w14:textId="77777777" w:rsidR="004432A4" w:rsidRPr="00785F0F" w:rsidRDefault="004432A4" w:rsidP="004432A4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3" w:type="dxa"/>
            <w:shd w:val="clear" w:color="auto" w:fill="auto"/>
          </w:tcPr>
          <w:p w14:paraId="1634D86F" w14:textId="0C47C496" w:rsidR="004432A4" w:rsidRPr="00785F0F" w:rsidRDefault="00D01F9D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3,278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45FDD50" w14:textId="77777777" w:rsidR="004432A4" w:rsidRPr="00785F0F" w:rsidRDefault="004432A4" w:rsidP="004432A4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shd w:val="clear" w:color="auto" w:fill="auto"/>
          </w:tcPr>
          <w:p w14:paraId="6CBA085F" w14:textId="6BCFC765" w:rsidR="004432A4" w:rsidRPr="00785F0F" w:rsidRDefault="00D01F9D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982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37E01B33" w14:textId="77777777" w:rsidR="004432A4" w:rsidRPr="00785F0F" w:rsidRDefault="004432A4" w:rsidP="004432A4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</w:tcPr>
          <w:p w14:paraId="2B804294" w14:textId="1D2154B8" w:rsidR="004432A4" w:rsidRPr="00785F0F" w:rsidRDefault="00D01F9D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286F371" w14:textId="77777777" w:rsidR="004432A4" w:rsidRPr="00785F0F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</w:tcPr>
          <w:p w14:paraId="3E36216C" w14:textId="3B989820" w:rsidR="004432A4" w:rsidRPr="00785F0F" w:rsidRDefault="00D01F9D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2,025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DAD1150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</w:tcPr>
          <w:p w14:paraId="337E052D" w14:textId="053E2185" w:rsidR="004432A4" w:rsidRPr="00785F0F" w:rsidRDefault="00D01F9D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165,693</w:t>
            </w:r>
          </w:p>
        </w:tc>
        <w:tc>
          <w:tcPr>
            <w:tcW w:w="102" w:type="dxa"/>
            <w:shd w:val="clear" w:color="auto" w:fill="auto"/>
          </w:tcPr>
          <w:p w14:paraId="04996465" w14:textId="77777777" w:rsidR="004432A4" w:rsidRPr="00785F0F" w:rsidRDefault="004432A4" w:rsidP="004432A4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0BAD3064" w14:textId="77777777" w:rsidR="004432A4" w:rsidRPr="00785F0F" w:rsidRDefault="004432A4" w:rsidP="00BD7E4D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140,786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E261A90" w14:textId="77777777" w:rsidR="004432A4" w:rsidRPr="00785F0F" w:rsidRDefault="004432A4" w:rsidP="004432A4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5" w:type="dxa"/>
            <w:shd w:val="clear" w:color="auto" w:fill="auto"/>
          </w:tcPr>
          <w:p w14:paraId="66D5BC8F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3,210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0AFA745" w14:textId="77777777" w:rsidR="004432A4" w:rsidRPr="00785F0F" w:rsidRDefault="004432A4" w:rsidP="004432A4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3" w:type="dxa"/>
            <w:shd w:val="clear" w:color="auto" w:fill="auto"/>
          </w:tcPr>
          <w:p w14:paraId="5DB0DC6E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952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505440C" w14:textId="77777777" w:rsidR="004432A4" w:rsidRPr="00785F0F" w:rsidRDefault="004432A4" w:rsidP="004432A4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</w:tcPr>
          <w:p w14:paraId="16106345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655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0DBCF88E" w14:textId="77777777" w:rsidR="004432A4" w:rsidRPr="00785F0F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</w:tcPr>
          <w:p w14:paraId="259812B0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2,553</w:t>
            </w:r>
          </w:p>
        </w:tc>
        <w:tc>
          <w:tcPr>
            <w:tcW w:w="50" w:type="dxa"/>
            <w:vAlign w:val="bottom"/>
          </w:tcPr>
          <w:p w14:paraId="5611BF21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</w:tcPr>
          <w:p w14:paraId="01DE42FD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148,156</w:t>
            </w:r>
          </w:p>
        </w:tc>
      </w:tr>
      <w:tr w:rsidR="004432A4" w:rsidRPr="00785F0F" w14:paraId="399959ED" w14:textId="77777777" w:rsidTr="00D13D98">
        <w:trPr>
          <w:gridAfter w:val="1"/>
          <w:wAfter w:w="23" w:type="dxa"/>
          <w:cantSplit/>
          <w:trHeight w:val="254"/>
        </w:trPr>
        <w:tc>
          <w:tcPr>
            <w:tcW w:w="1470" w:type="dxa"/>
            <w:shd w:val="clear" w:color="auto" w:fill="auto"/>
            <w:vAlign w:val="bottom"/>
          </w:tcPr>
          <w:p w14:paraId="4A0319EB" w14:textId="77777777" w:rsidR="004432A4" w:rsidRPr="00785F0F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การสาธารณูปโภค</w:t>
            </w:r>
          </w:p>
        </w:tc>
        <w:tc>
          <w:tcPr>
            <w:tcW w:w="670" w:type="dxa"/>
            <w:shd w:val="clear" w:color="auto" w:fill="auto"/>
          </w:tcPr>
          <w:p w14:paraId="74062349" w14:textId="77777777" w:rsidR="004432A4" w:rsidRPr="00785F0F" w:rsidRDefault="004432A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00" w:type="dxa"/>
            <w:shd w:val="clear" w:color="auto" w:fill="auto"/>
          </w:tcPr>
          <w:p w14:paraId="2A849C56" w14:textId="77777777" w:rsidR="004432A4" w:rsidRPr="00785F0F" w:rsidRDefault="004432A4" w:rsidP="004432A4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3" w:type="dxa"/>
            <w:shd w:val="clear" w:color="auto" w:fill="auto"/>
          </w:tcPr>
          <w:p w14:paraId="3C6E499D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6E0AD29D" w14:textId="77777777" w:rsidR="004432A4" w:rsidRPr="00785F0F" w:rsidRDefault="004432A4" w:rsidP="004432A4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shd w:val="clear" w:color="auto" w:fill="auto"/>
          </w:tcPr>
          <w:p w14:paraId="303ED549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94" w:type="dxa"/>
            <w:shd w:val="clear" w:color="auto" w:fill="auto"/>
          </w:tcPr>
          <w:p w14:paraId="75891BEC" w14:textId="77777777" w:rsidR="004432A4" w:rsidRPr="00785F0F" w:rsidRDefault="004432A4" w:rsidP="004432A4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</w:tcPr>
          <w:p w14:paraId="280114BD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35" w:type="dxa"/>
            <w:shd w:val="clear" w:color="auto" w:fill="auto"/>
          </w:tcPr>
          <w:p w14:paraId="4C854EA2" w14:textId="77777777" w:rsidR="004432A4" w:rsidRPr="00785F0F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</w:tcPr>
          <w:p w14:paraId="31266AA1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9D56ACC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</w:tcPr>
          <w:p w14:paraId="7B6ED272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102" w:type="dxa"/>
            <w:shd w:val="clear" w:color="auto" w:fill="auto"/>
          </w:tcPr>
          <w:p w14:paraId="658C6469" w14:textId="77777777" w:rsidR="004432A4" w:rsidRPr="00785F0F" w:rsidRDefault="004432A4" w:rsidP="004432A4">
            <w:pPr>
              <w:tabs>
                <w:tab w:val="decimal" w:pos="539"/>
              </w:tabs>
              <w:snapToGrid w:val="0"/>
              <w:spacing w:line="260" w:lineRule="exact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55F4F9DE" w14:textId="77777777" w:rsidR="004432A4" w:rsidRPr="00785F0F" w:rsidRDefault="004432A4" w:rsidP="00BD7E4D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32229ECE" w14:textId="77777777" w:rsidR="004432A4" w:rsidRPr="00785F0F" w:rsidRDefault="004432A4" w:rsidP="004432A4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5" w:type="dxa"/>
            <w:shd w:val="clear" w:color="auto" w:fill="auto"/>
          </w:tcPr>
          <w:p w14:paraId="7533008D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40A91882" w14:textId="77777777" w:rsidR="004432A4" w:rsidRPr="00785F0F" w:rsidRDefault="004432A4" w:rsidP="004432A4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3" w:type="dxa"/>
            <w:shd w:val="clear" w:color="auto" w:fill="auto"/>
          </w:tcPr>
          <w:p w14:paraId="321E13A9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85" w:type="dxa"/>
            <w:shd w:val="clear" w:color="auto" w:fill="auto"/>
          </w:tcPr>
          <w:p w14:paraId="46E50B78" w14:textId="77777777" w:rsidR="004432A4" w:rsidRPr="00785F0F" w:rsidRDefault="004432A4" w:rsidP="004432A4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</w:tcPr>
          <w:p w14:paraId="5BF5C299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8" w:type="dxa"/>
            <w:shd w:val="clear" w:color="auto" w:fill="auto"/>
          </w:tcPr>
          <w:p w14:paraId="7E3756C6" w14:textId="77777777" w:rsidR="004432A4" w:rsidRPr="00785F0F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</w:tcPr>
          <w:p w14:paraId="2C08D90D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</w:p>
        </w:tc>
        <w:tc>
          <w:tcPr>
            <w:tcW w:w="50" w:type="dxa"/>
          </w:tcPr>
          <w:p w14:paraId="6A7B8995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</w:tcPr>
          <w:p w14:paraId="205A0C5F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</w:tr>
      <w:tr w:rsidR="004432A4" w:rsidRPr="00785F0F" w14:paraId="394C4197" w14:textId="77777777" w:rsidTr="00D13D98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4B1BA287" w14:textId="77777777" w:rsidR="004432A4" w:rsidRPr="00785F0F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rFonts w:eastAsia="Angsana New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z w:val="22"/>
                <w:szCs w:val="22"/>
                <w:cs/>
                <w:lang w:val="th-TH"/>
              </w:rPr>
              <w:t>และ</w:t>
            </w:r>
            <w:r w:rsidRPr="00785F0F">
              <w:rPr>
                <w:sz w:val="22"/>
                <w:szCs w:val="22"/>
                <w:cs/>
              </w:rPr>
              <w:t>บริการ</w:t>
            </w:r>
          </w:p>
        </w:tc>
        <w:tc>
          <w:tcPr>
            <w:tcW w:w="670" w:type="dxa"/>
            <w:shd w:val="clear" w:color="auto" w:fill="auto"/>
          </w:tcPr>
          <w:p w14:paraId="7E36EF2E" w14:textId="1C5F2111" w:rsidR="004432A4" w:rsidRPr="00785F0F" w:rsidRDefault="00D01F9D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366,478</w:t>
            </w:r>
          </w:p>
        </w:tc>
        <w:tc>
          <w:tcPr>
            <w:tcW w:w="100" w:type="dxa"/>
            <w:shd w:val="clear" w:color="auto" w:fill="auto"/>
          </w:tcPr>
          <w:p w14:paraId="1C82A542" w14:textId="77777777" w:rsidR="004432A4" w:rsidRPr="00785F0F" w:rsidRDefault="004432A4" w:rsidP="004432A4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3" w:type="dxa"/>
            <w:shd w:val="clear" w:color="auto" w:fill="auto"/>
          </w:tcPr>
          <w:p w14:paraId="5B0A9E08" w14:textId="3A58B36E" w:rsidR="004432A4" w:rsidRPr="00785F0F" w:rsidRDefault="00D01F9D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2,359</w:t>
            </w:r>
          </w:p>
        </w:tc>
        <w:tc>
          <w:tcPr>
            <w:tcW w:w="85" w:type="dxa"/>
            <w:shd w:val="clear" w:color="auto" w:fill="auto"/>
          </w:tcPr>
          <w:p w14:paraId="415D7691" w14:textId="77777777" w:rsidR="004432A4" w:rsidRPr="00785F0F" w:rsidRDefault="004432A4" w:rsidP="004432A4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shd w:val="clear" w:color="auto" w:fill="auto"/>
          </w:tcPr>
          <w:p w14:paraId="399A7477" w14:textId="6810DA6D" w:rsidR="004432A4" w:rsidRPr="00785F0F" w:rsidRDefault="00D01F9D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</w:t>
            </w:r>
          </w:p>
        </w:tc>
        <w:tc>
          <w:tcPr>
            <w:tcW w:w="94" w:type="dxa"/>
            <w:shd w:val="clear" w:color="auto" w:fill="auto"/>
          </w:tcPr>
          <w:p w14:paraId="7572C042" w14:textId="77777777" w:rsidR="004432A4" w:rsidRPr="00785F0F" w:rsidRDefault="004432A4" w:rsidP="004432A4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</w:tcPr>
          <w:p w14:paraId="4E46ABAC" w14:textId="555AE61B" w:rsidR="004432A4" w:rsidRPr="00785F0F" w:rsidRDefault="00D01F9D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1,041</w:t>
            </w:r>
          </w:p>
        </w:tc>
        <w:tc>
          <w:tcPr>
            <w:tcW w:w="135" w:type="dxa"/>
            <w:shd w:val="clear" w:color="auto" w:fill="auto"/>
          </w:tcPr>
          <w:p w14:paraId="0834BD87" w14:textId="77777777" w:rsidR="004432A4" w:rsidRPr="00785F0F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</w:tcPr>
          <w:p w14:paraId="6A57A7ED" w14:textId="6678475C" w:rsidR="004432A4" w:rsidRPr="00785F0F" w:rsidRDefault="00045F13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4,549</w:t>
            </w:r>
          </w:p>
        </w:tc>
        <w:tc>
          <w:tcPr>
            <w:tcW w:w="134" w:type="dxa"/>
            <w:shd w:val="clear" w:color="auto" w:fill="auto"/>
          </w:tcPr>
          <w:p w14:paraId="3FD21EAB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</w:tcPr>
          <w:p w14:paraId="7AEF4B5A" w14:textId="0791B671" w:rsidR="004432A4" w:rsidRPr="00785F0F" w:rsidRDefault="00D01F9D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375,049</w:t>
            </w:r>
          </w:p>
        </w:tc>
        <w:tc>
          <w:tcPr>
            <w:tcW w:w="102" w:type="dxa"/>
            <w:shd w:val="clear" w:color="auto" w:fill="auto"/>
          </w:tcPr>
          <w:p w14:paraId="492AB59A" w14:textId="77777777" w:rsidR="004432A4" w:rsidRPr="00785F0F" w:rsidRDefault="004432A4" w:rsidP="004432A4">
            <w:pPr>
              <w:tabs>
                <w:tab w:val="decimal" w:pos="485"/>
                <w:tab w:val="decimal" w:pos="539"/>
                <w:tab w:val="decimal" w:pos="567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0685C32B" w14:textId="77777777" w:rsidR="004432A4" w:rsidRPr="00785F0F" w:rsidRDefault="004432A4" w:rsidP="00BD7E4D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338,798</w:t>
            </w:r>
          </w:p>
        </w:tc>
        <w:tc>
          <w:tcPr>
            <w:tcW w:w="85" w:type="dxa"/>
            <w:shd w:val="clear" w:color="auto" w:fill="auto"/>
          </w:tcPr>
          <w:p w14:paraId="549D0384" w14:textId="77777777" w:rsidR="004432A4" w:rsidRPr="00785F0F" w:rsidRDefault="004432A4" w:rsidP="004432A4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5" w:type="dxa"/>
            <w:shd w:val="clear" w:color="auto" w:fill="auto"/>
          </w:tcPr>
          <w:p w14:paraId="269CAFF4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1,493</w:t>
            </w:r>
          </w:p>
        </w:tc>
        <w:tc>
          <w:tcPr>
            <w:tcW w:w="85" w:type="dxa"/>
            <w:shd w:val="clear" w:color="auto" w:fill="auto"/>
          </w:tcPr>
          <w:p w14:paraId="6416E4AD" w14:textId="77777777" w:rsidR="004432A4" w:rsidRPr="00785F0F" w:rsidRDefault="004432A4" w:rsidP="004432A4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3" w:type="dxa"/>
            <w:shd w:val="clear" w:color="auto" w:fill="auto"/>
          </w:tcPr>
          <w:p w14:paraId="5D4FB429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1,023</w:t>
            </w:r>
          </w:p>
        </w:tc>
        <w:tc>
          <w:tcPr>
            <w:tcW w:w="85" w:type="dxa"/>
            <w:shd w:val="clear" w:color="auto" w:fill="auto"/>
          </w:tcPr>
          <w:p w14:paraId="55BF77A3" w14:textId="77777777" w:rsidR="004432A4" w:rsidRPr="00785F0F" w:rsidRDefault="004432A4" w:rsidP="004432A4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</w:tcPr>
          <w:p w14:paraId="2D5D93E3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1,209</w:t>
            </w:r>
          </w:p>
        </w:tc>
        <w:tc>
          <w:tcPr>
            <w:tcW w:w="68" w:type="dxa"/>
            <w:shd w:val="clear" w:color="auto" w:fill="auto"/>
          </w:tcPr>
          <w:p w14:paraId="79FF45FA" w14:textId="77777777" w:rsidR="004432A4" w:rsidRPr="00785F0F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</w:tcPr>
          <w:p w14:paraId="512C71D8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3,701</w:t>
            </w:r>
          </w:p>
        </w:tc>
        <w:tc>
          <w:tcPr>
            <w:tcW w:w="50" w:type="dxa"/>
          </w:tcPr>
          <w:p w14:paraId="31184635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</w:tcPr>
          <w:p w14:paraId="0B4A37D3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346,224</w:t>
            </w:r>
          </w:p>
        </w:tc>
      </w:tr>
      <w:tr w:rsidR="004432A4" w:rsidRPr="00785F0F" w14:paraId="4793622B" w14:textId="77777777" w:rsidTr="00D13D98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3D7D1094" w14:textId="77777777" w:rsidR="004432A4" w:rsidRPr="00785F0F" w:rsidRDefault="004432A4" w:rsidP="004432A4">
            <w:pPr>
              <w:tabs>
                <w:tab w:val="left" w:pos="147"/>
              </w:tabs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สินเชื่อเพื่อที่อยู่อาศัย</w:t>
            </w:r>
          </w:p>
        </w:tc>
        <w:tc>
          <w:tcPr>
            <w:tcW w:w="670" w:type="dxa"/>
            <w:shd w:val="clear" w:color="auto" w:fill="auto"/>
          </w:tcPr>
          <w:p w14:paraId="01F1C5A0" w14:textId="0EC9D542" w:rsidR="004432A4" w:rsidRPr="00785F0F" w:rsidRDefault="00306C9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526,266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33374605" w14:textId="77777777" w:rsidR="004432A4" w:rsidRPr="00785F0F" w:rsidRDefault="004432A4" w:rsidP="004432A4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3" w:type="dxa"/>
            <w:shd w:val="clear" w:color="auto" w:fill="auto"/>
          </w:tcPr>
          <w:p w14:paraId="6A85FED0" w14:textId="510EA83B" w:rsidR="004432A4" w:rsidRPr="00785F0F" w:rsidRDefault="00D01F9D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10,795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18D6FF8" w14:textId="77777777" w:rsidR="004432A4" w:rsidRPr="00785F0F" w:rsidRDefault="004432A4" w:rsidP="004432A4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shd w:val="clear" w:color="auto" w:fill="auto"/>
          </w:tcPr>
          <w:p w14:paraId="1A0D40FB" w14:textId="1B3A72E7" w:rsidR="004432A4" w:rsidRPr="00785F0F" w:rsidRDefault="00D01F9D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6,134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0982A664" w14:textId="77777777" w:rsidR="004432A4" w:rsidRPr="00785F0F" w:rsidRDefault="004432A4" w:rsidP="004432A4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</w:tcPr>
          <w:p w14:paraId="74360F8F" w14:textId="771AAC8F" w:rsidR="004432A4" w:rsidRPr="00785F0F" w:rsidRDefault="00D01F9D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5,762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58FFDADB" w14:textId="77777777" w:rsidR="004432A4" w:rsidRPr="00785F0F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shd w:val="clear" w:color="auto" w:fill="auto"/>
          </w:tcPr>
          <w:p w14:paraId="6A7BF1C7" w14:textId="01165149" w:rsidR="004432A4" w:rsidRPr="00785F0F" w:rsidRDefault="00045F13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3,757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F7408D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shd w:val="clear" w:color="auto" w:fill="auto"/>
          </w:tcPr>
          <w:p w14:paraId="3B743239" w14:textId="3D1B8DB7" w:rsidR="004432A4" w:rsidRPr="00785F0F" w:rsidRDefault="00306C9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552,714</w:t>
            </w:r>
          </w:p>
        </w:tc>
        <w:tc>
          <w:tcPr>
            <w:tcW w:w="102" w:type="dxa"/>
            <w:shd w:val="clear" w:color="auto" w:fill="auto"/>
          </w:tcPr>
          <w:p w14:paraId="73B775BE" w14:textId="77777777" w:rsidR="004432A4" w:rsidRPr="00785F0F" w:rsidRDefault="004432A4" w:rsidP="004432A4">
            <w:pPr>
              <w:tabs>
                <w:tab w:val="decimal" w:pos="485"/>
                <w:tab w:val="decimal" w:pos="539"/>
                <w:tab w:val="decimal" w:pos="567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shd w:val="clear" w:color="auto" w:fill="auto"/>
          </w:tcPr>
          <w:p w14:paraId="602CED56" w14:textId="77777777" w:rsidR="004432A4" w:rsidRPr="00785F0F" w:rsidRDefault="004432A4" w:rsidP="00BD7E4D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514,764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699EB10" w14:textId="77777777" w:rsidR="004432A4" w:rsidRPr="00785F0F" w:rsidRDefault="004432A4" w:rsidP="004432A4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5" w:type="dxa"/>
            <w:shd w:val="clear" w:color="auto" w:fill="auto"/>
          </w:tcPr>
          <w:p w14:paraId="49DB9117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12,329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759F5C0" w14:textId="77777777" w:rsidR="004432A4" w:rsidRPr="00785F0F" w:rsidRDefault="004432A4" w:rsidP="004432A4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3" w:type="dxa"/>
            <w:shd w:val="clear" w:color="auto" w:fill="auto"/>
          </w:tcPr>
          <w:p w14:paraId="21358AC9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6,042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E1A182A" w14:textId="77777777" w:rsidR="004432A4" w:rsidRPr="00785F0F" w:rsidRDefault="004432A4" w:rsidP="004432A4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15" w:type="dxa"/>
            <w:shd w:val="clear" w:color="auto" w:fill="auto"/>
          </w:tcPr>
          <w:p w14:paraId="6A1DC03F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5,649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12652B8C" w14:textId="77777777" w:rsidR="004432A4" w:rsidRPr="00785F0F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</w:tcPr>
          <w:p w14:paraId="4E445A99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3,729</w:t>
            </w:r>
          </w:p>
        </w:tc>
        <w:tc>
          <w:tcPr>
            <w:tcW w:w="50" w:type="dxa"/>
            <w:vAlign w:val="bottom"/>
          </w:tcPr>
          <w:p w14:paraId="2F547706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</w:tcPr>
          <w:p w14:paraId="5666FA0B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542,513</w:t>
            </w:r>
          </w:p>
        </w:tc>
      </w:tr>
      <w:tr w:rsidR="004432A4" w:rsidRPr="00785F0F" w14:paraId="792F5C87" w14:textId="77777777" w:rsidTr="00D13D98">
        <w:trPr>
          <w:gridAfter w:val="1"/>
          <w:wAfter w:w="23" w:type="dxa"/>
          <w:cantSplit/>
          <w:trHeight w:val="254"/>
        </w:trPr>
        <w:tc>
          <w:tcPr>
            <w:tcW w:w="1470" w:type="dxa"/>
            <w:shd w:val="clear" w:color="auto" w:fill="auto"/>
            <w:vAlign w:val="bottom"/>
          </w:tcPr>
          <w:p w14:paraId="7C29F438" w14:textId="77777777" w:rsidR="004432A4" w:rsidRPr="00785F0F" w:rsidRDefault="004432A4" w:rsidP="004432A4">
            <w:pPr>
              <w:spacing w:line="260" w:lineRule="exact"/>
              <w:ind w:left="-5" w:firstLine="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14:paraId="708AF80F" w14:textId="57731DAC" w:rsidR="004432A4" w:rsidRPr="00785F0F" w:rsidRDefault="00D01F9D" w:rsidP="004432A4">
            <w:pPr>
              <w:tabs>
                <w:tab w:val="decimal" w:pos="632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375,608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1E5B510F" w14:textId="77777777" w:rsidR="004432A4" w:rsidRPr="00785F0F" w:rsidRDefault="004432A4" w:rsidP="004432A4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93" w:type="dxa"/>
            <w:tcBorders>
              <w:bottom w:val="single" w:sz="4" w:space="0" w:color="000000"/>
            </w:tcBorders>
            <w:shd w:val="clear" w:color="auto" w:fill="auto"/>
          </w:tcPr>
          <w:p w14:paraId="30417ECC" w14:textId="52DF06A4" w:rsidR="004432A4" w:rsidRPr="00785F0F" w:rsidRDefault="00D01F9D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17,938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BAA237C" w14:textId="77777777" w:rsidR="004432A4" w:rsidRPr="00785F0F" w:rsidRDefault="004432A4" w:rsidP="004432A4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577" w:type="dxa"/>
            <w:tcBorders>
              <w:bottom w:val="single" w:sz="4" w:space="0" w:color="000000"/>
            </w:tcBorders>
            <w:shd w:val="clear" w:color="auto" w:fill="auto"/>
          </w:tcPr>
          <w:p w14:paraId="292041E9" w14:textId="2C56BA45" w:rsidR="004432A4" w:rsidRPr="00785F0F" w:rsidRDefault="00D01F9D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4,372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558D56C5" w14:textId="77777777" w:rsidR="004432A4" w:rsidRPr="00785F0F" w:rsidRDefault="004432A4" w:rsidP="004432A4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470" w:type="dxa"/>
            <w:tcBorders>
              <w:bottom w:val="single" w:sz="4" w:space="0" w:color="000000"/>
            </w:tcBorders>
            <w:shd w:val="clear" w:color="auto" w:fill="auto"/>
          </w:tcPr>
          <w:p w14:paraId="2A469637" w14:textId="45C02365" w:rsidR="004432A4" w:rsidRPr="00785F0F" w:rsidRDefault="00D01F9D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2,324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70FD7CDE" w14:textId="77777777" w:rsidR="004432A4" w:rsidRPr="00785F0F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43" w:type="dxa"/>
            <w:tcBorders>
              <w:bottom w:val="single" w:sz="4" w:space="0" w:color="000000"/>
            </w:tcBorders>
            <w:shd w:val="clear" w:color="auto" w:fill="auto"/>
          </w:tcPr>
          <w:p w14:paraId="47AC3607" w14:textId="673842F7" w:rsidR="004432A4" w:rsidRPr="00785F0F" w:rsidRDefault="00045F13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4A17B3E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1" w:type="dxa"/>
            <w:tcBorders>
              <w:bottom w:val="single" w:sz="4" w:space="0" w:color="000000"/>
            </w:tcBorders>
            <w:shd w:val="clear" w:color="auto" w:fill="auto"/>
          </w:tcPr>
          <w:p w14:paraId="3201C50D" w14:textId="4D113F40" w:rsidR="004432A4" w:rsidRPr="00785F0F" w:rsidRDefault="00D01F9D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402,842</w:t>
            </w:r>
          </w:p>
        </w:tc>
        <w:tc>
          <w:tcPr>
            <w:tcW w:w="102" w:type="dxa"/>
            <w:shd w:val="clear" w:color="auto" w:fill="auto"/>
          </w:tcPr>
          <w:p w14:paraId="08F16129" w14:textId="77777777" w:rsidR="004432A4" w:rsidRPr="00785F0F" w:rsidRDefault="004432A4" w:rsidP="004432A4">
            <w:pPr>
              <w:tabs>
                <w:tab w:val="decimal" w:pos="485"/>
                <w:tab w:val="decimal" w:pos="539"/>
                <w:tab w:val="decimal" w:pos="567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tcBorders>
              <w:bottom w:val="single" w:sz="4" w:space="0" w:color="000000"/>
            </w:tcBorders>
            <w:shd w:val="clear" w:color="auto" w:fill="auto"/>
          </w:tcPr>
          <w:p w14:paraId="2F2928C7" w14:textId="77777777" w:rsidR="004432A4" w:rsidRPr="00785F0F" w:rsidRDefault="004432A4" w:rsidP="00BD7E4D">
            <w:pPr>
              <w:tabs>
                <w:tab w:val="decimal" w:pos="632"/>
              </w:tabs>
              <w:spacing w:line="260" w:lineRule="exact"/>
              <w:ind w:left="-144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330,879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590E2DB0" w14:textId="77777777" w:rsidR="004432A4" w:rsidRPr="00785F0F" w:rsidRDefault="004432A4" w:rsidP="004432A4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auto"/>
          </w:tcPr>
          <w:p w14:paraId="0FFB9926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15,342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22F02F9" w14:textId="77777777" w:rsidR="004432A4" w:rsidRPr="00785F0F" w:rsidRDefault="004432A4" w:rsidP="004432A4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szCs w:val="16"/>
                <w:lang w:val="en-US" w:bidi="th-TH"/>
              </w:rPr>
            </w:pPr>
          </w:p>
        </w:tc>
        <w:tc>
          <w:tcPr>
            <w:tcW w:w="603" w:type="dxa"/>
            <w:tcBorders>
              <w:bottom w:val="single" w:sz="4" w:space="0" w:color="000000"/>
            </w:tcBorders>
            <w:shd w:val="clear" w:color="auto" w:fill="auto"/>
          </w:tcPr>
          <w:p w14:paraId="2091DED4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3,718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71E32BA" w14:textId="77777777" w:rsidR="004432A4" w:rsidRPr="00785F0F" w:rsidRDefault="004432A4" w:rsidP="004432A4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15" w:type="dxa"/>
            <w:tcBorders>
              <w:bottom w:val="single" w:sz="4" w:space="0" w:color="000000"/>
            </w:tcBorders>
            <w:shd w:val="clear" w:color="auto" w:fill="auto"/>
          </w:tcPr>
          <w:p w14:paraId="7C8CB686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2,108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3D433248" w14:textId="77777777" w:rsidR="004432A4" w:rsidRPr="00785F0F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tcBorders>
              <w:bottom w:val="single" w:sz="4" w:space="0" w:color="000000"/>
            </w:tcBorders>
          </w:tcPr>
          <w:p w14:paraId="55ECDAE2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2,273</w:t>
            </w:r>
          </w:p>
        </w:tc>
        <w:tc>
          <w:tcPr>
            <w:tcW w:w="50" w:type="dxa"/>
            <w:vAlign w:val="bottom"/>
          </w:tcPr>
          <w:p w14:paraId="7A95EB10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sz w:val="16"/>
                <w:szCs w:val="16"/>
              </w:rPr>
            </w:pPr>
          </w:p>
        </w:tc>
        <w:tc>
          <w:tcPr>
            <w:tcW w:w="689" w:type="dxa"/>
            <w:tcBorders>
              <w:bottom w:val="single" w:sz="4" w:space="0" w:color="000000"/>
            </w:tcBorders>
          </w:tcPr>
          <w:p w14:paraId="6467B248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354,320</w:t>
            </w:r>
          </w:p>
        </w:tc>
      </w:tr>
      <w:tr w:rsidR="004432A4" w:rsidRPr="00785F0F" w14:paraId="54AEE263" w14:textId="77777777" w:rsidTr="00D13D98">
        <w:trPr>
          <w:gridAfter w:val="1"/>
          <w:wAfter w:w="23" w:type="dxa"/>
          <w:cantSplit/>
          <w:trHeight w:val="262"/>
        </w:trPr>
        <w:tc>
          <w:tcPr>
            <w:tcW w:w="1470" w:type="dxa"/>
            <w:shd w:val="clear" w:color="auto" w:fill="auto"/>
            <w:vAlign w:val="bottom"/>
          </w:tcPr>
          <w:p w14:paraId="28FDA839" w14:textId="77777777" w:rsidR="004432A4" w:rsidRPr="00785F0F" w:rsidRDefault="004432A4" w:rsidP="004432A4">
            <w:pPr>
              <w:spacing w:line="260" w:lineRule="exact"/>
              <w:ind w:left="-5" w:right="540" w:firstLine="9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 xml:space="preserve">รวม </w:t>
            </w:r>
            <w:r w:rsidRPr="00785F0F">
              <w:rPr>
                <w:b/>
                <w:bCs/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6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62B4BE1" w14:textId="56200FB1" w:rsidR="004432A4" w:rsidRPr="00785F0F" w:rsidRDefault="00306C94" w:rsidP="004432A4">
            <w:pPr>
              <w:tabs>
                <w:tab w:val="decimal" w:pos="632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2,001,564</w:t>
            </w:r>
          </w:p>
        </w:tc>
        <w:tc>
          <w:tcPr>
            <w:tcW w:w="100" w:type="dxa"/>
            <w:shd w:val="clear" w:color="auto" w:fill="auto"/>
            <w:vAlign w:val="bottom"/>
          </w:tcPr>
          <w:p w14:paraId="660AC0EA" w14:textId="77777777" w:rsidR="004432A4" w:rsidRPr="00785F0F" w:rsidRDefault="004432A4" w:rsidP="004432A4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b/>
                <w:bCs/>
                <w:szCs w:val="16"/>
                <w:lang w:val="en-US" w:bidi="th-TH"/>
              </w:rPr>
            </w:pPr>
          </w:p>
        </w:tc>
        <w:tc>
          <w:tcPr>
            <w:tcW w:w="5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597CA77" w14:textId="77E84E30" w:rsidR="004432A4" w:rsidRPr="00785F0F" w:rsidRDefault="00D01F9D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53,846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B3F21ED" w14:textId="77777777" w:rsidR="004432A4" w:rsidRPr="00785F0F" w:rsidRDefault="004432A4" w:rsidP="004432A4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b/>
                <w:bCs/>
                <w:szCs w:val="16"/>
                <w:lang w:val="en-US" w:bidi="th-TH"/>
              </w:rPr>
            </w:pPr>
          </w:p>
        </w:tc>
        <w:tc>
          <w:tcPr>
            <w:tcW w:w="5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005741C" w14:textId="1634C54E" w:rsidR="004432A4" w:rsidRPr="00785F0F" w:rsidRDefault="00D01F9D" w:rsidP="004432A4">
            <w:pPr>
              <w:tabs>
                <w:tab w:val="decimal" w:pos="518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23,003</w:t>
            </w:r>
          </w:p>
        </w:tc>
        <w:tc>
          <w:tcPr>
            <w:tcW w:w="94" w:type="dxa"/>
            <w:shd w:val="clear" w:color="auto" w:fill="auto"/>
            <w:vAlign w:val="bottom"/>
          </w:tcPr>
          <w:p w14:paraId="1C444F7C" w14:textId="77777777" w:rsidR="004432A4" w:rsidRPr="00785F0F" w:rsidRDefault="004432A4" w:rsidP="004432A4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3A9FE86" w14:textId="068209D7" w:rsidR="004432A4" w:rsidRPr="00785F0F" w:rsidRDefault="00D01F9D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13,246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B96102E" w14:textId="77777777" w:rsidR="004432A4" w:rsidRPr="00785F0F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6F782B6" w14:textId="29BB0380" w:rsidR="004432A4" w:rsidRPr="00785F0F" w:rsidRDefault="00D01F9D" w:rsidP="004432A4">
            <w:pPr>
              <w:tabs>
                <w:tab w:val="decimal" w:pos="52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33,134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05E5D54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F2F37DB" w14:textId="7891362E" w:rsidR="004432A4" w:rsidRPr="00785F0F" w:rsidRDefault="00306C9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2,124,793</w:t>
            </w:r>
          </w:p>
        </w:tc>
        <w:tc>
          <w:tcPr>
            <w:tcW w:w="102" w:type="dxa"/>
            <w:shd w:val="clear" w:color="auto" w:fill="auto"/>
          </w:tcPr>
          <w:p w14:paraId="617EAC51" w14:textId="77777777" w:rsidR="004432A4" w:rsidRPr="00785F0F" w:rsidRDefault="004432A4" w:rsidP="004432A4">
            <w:pPr>
              <w:tabs>
                <w:tab w:val="decimal" w:pos="485"/>
                <w:tab w:val="decimal" w:pos="539"/>
              </w:tabs>
              <w:snapToGrid w:val="0"/>
              <w:spacing w:line="260" w:lineRule="exact"/>
              <w:ind w:right="-23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3A57E82" w14:textId="77777777" w:rsidR="004432A4" w:rsidRPr="00785F0F" w:rsidRDefault="004432A4" w:rsidP="00BD7E4D">
            <w:pPr>
              <w:tabs>
                <w:tab w:val="decimal" w:pos="632"/>
              </w:tabs>
              <w:spacing w:line="260" w:lineRule="exact"/>
              <w:ind w:left="-144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1,904,889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EF32E53" w14:textId="77777777" w:rsidR="004432A4" w:rsidRPr="00785F0F" w:rsidRDefault="004432A4" w:rsidP="004432A4">
            <w:pPr>
              <w:pStyle w:val="eightptcolumnheading"/>
              <w:tabs>
                <w:tab w:val="decimal" w:pos="662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b/>
                <w:bCs/>
                <w:szCs w:val="16"/>
                <w:lang w:val="en-US" w:bidi="th-TH"/>
              </w:rPr>
            </w:pPr>
          </w:p>
        </w:tc>
        <w:tc>
          <w:tcPr>
            <w:tcW w:w="6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244EB9D" w14:textId="77777777" w:rsidR="004432A4" w:rsidRPr="00785F0F" w:rsidRDefault="004432A4" w:rsidP="004432A4">
            <w:pPr>
              <w:tabs>
                <w:tab w:val="decimal" w:pos="540"/>
              </w:tabs>
              <w:spacing w:line="260" w:lineRule="exact"/>
              <w:ind w:left="-113" w:right="-113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51,640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90FA81F" w14:textId="77777777" w:rsidR="004432A4" w:rsidRPr="00785F0F" w:rsidRDefault="004432A4" w:rsidP="004432A4">
            <w:pPr>
              <w:pStyle w:val="eightptcolumnheading"/>
              <w:tabs>
                <w:tab w:val="decimal" w:pos="551"/>
              </w:tabs>
              <w:spacing w:line="240" w:lineRule="atLeast"/>
              <w:ind w:left="-105" w:right="-97"/>
              <w:jc w:val="left"/>
              <w:rPr>
                <w:rFonts w:ascii="Angsana New" w:hAnsi="Angsana New" w:cs="Angsana New"/>
                <w:b/>
                <w:bCs/>
                <w:szCs w:val="16"/>
                <w:lang w:val="en-US" w:bidi="th-TH"/>
              </w:rPr>
            </w:pPr>
          </w:p>
        </w:tc>
        <w:tc>
          <w:tcPr>
            <w:tcW w:w="6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8B18F0A" w14:textId="77777777" w:rsidR="004432A4" w:rsidRPr="00785F0F" w:rsidRDefault="004432A4" w:rsidP="004432A4">
            <w:pPr>
              <w:tabs>
                <w:tab w:val="decimal" w:pos="518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17,114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EC97468" w14:textId="77777777" w:rsidR="004432A4" w:rsidRPr="00785F0F" w:rsidRDefault="004432A4" w:rsidP="004432A4">
            <w:pPr>
              <w:tabs>
                <w:tab w:val="decimal" w:pos="518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183AAB3" w14:textId="77777777" w:rsidR="004432A4" w:rsidRPr="00785F0F" w:rsidRDefault="004432A4" w:rsidP="004432A4">
            <w:pPr>
              <w:tabs>
                <w:tab w:val="decimal" w:pos="383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13,429</w:t>
            </w:r>
          </w:p>
        </w:tc>
        <w:tc>
          <w:tcPr>
            <w:tcW w:w="68" w:type="dxa"/>
            <w:shd w:val="clear" w:color="auto" w:fill="auto"/>
            <w:vAlign w:val="bottom"/>
          </w:tcPr>
          <w:p w14:paraId="5338649A" w14:textId="77777777" w:rsidR="004432A4" w:rsidRPr="00785F0F" w:rsidRDefault="004432A4" w:rsidP="004432A4">
            <w:pPr>
              <w:tabs>
                <w:tab w:val="decimal" w:pos="560"/>
                <w:tab w:val="decimal" w:pos="705"/>
              </w:tabs>
              <w:spacing w:line="240" w:lineRule="atLeast"/>
              <w:ind w:left="-105" w:right="-2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000000"/>
              <w:bottom w:val="double" w:sz="4" w:space="0" w:color="000000"/>
            </w:tcBorders>
          </w:tcPr>
          <w:p w14:paraId="35783E0A" w14:textId="77777777" w:rsidR="004432A4" w:rsidRPr="00785F0F" w:rsidRDefault="004432A4" w:rsidP="004432A4">
            <w:pPr>
              <w:tabs>
                <w:tab w:val="decimal" w:pos="524"/>
              </w:tabs>
              <w:spacing w:line="260" w:lineRule="exact"/>
              <w:ind w:right="-23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33,994</w:t>
            </w:r>
          </w:p>
        </w:tc>
        <w:tc>
          <w:tcPr>
            <w:tcW w:w="50" w:type="dxa"/>
            <w:vAlign w:val="bottom"/>
          </w:tcPr>
          <w:p w14:paraId="60F0D428" w14:textId="77777777" w:rsidR="004432A4" w:rsidRPr="00785F0F" w:rsidRDefault="004432A4" w:rsidP="004432A4">
            <w:pPr>
              <w:tabs>
                <w:tab w:val="decimal" w:pos="539"/>
                <w:tab w:val="decimal" w:pos="705"/>
              </w:tabs>
              <w:spacing w:line="240" w:lineRule="atLeast"/>
              <w:ind w:left="-105" w:right="-97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4" w:space="0" w:color="000000"/>
              <w:bottom w:val="double" w:sz="4" w:space="0" w:color="000000"/>
            </w:tcBorders>
          </w:tcPr>
          <w:p w14:paraId="1207EA29" w14:textId="77777777" w:rsidR="004432A4" w:rsidRPr="00785F0F" w:rsidRDefault="004432A4" w:rsidP="004432A4">
            <w:pPr>
              <w:tabs>
                <w:tab w:val="decimal" w:pos="567"/>
              </w:tabs>
              <w:spacing w:line="260" w:lineRule="exact"/>
              <w:ind w:right="-23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2,021,066</w:t>
            </w:r>
          </w:p>
        </w:tc>
      </w:tr>
    </w:tbl>
    <w:p w14:paraId="542FD258" w14:textId="77777777" w:rsidR="00BC5BFF" w:rsidRPr="00785F0F" w:rsidRDefault="00BC5BFF" w:rsidP="00C96E3C">
      <w:pPr>
        <w:ind w:right="-25"/>
        <w:jc w:val="both"/>
        <w:rPr>
          <w:sz w:val="30"/>
          <w:szCs w:val="30"/>
        </w:rPr>
      </w:pPr>
    </w:p>
    <w:p w14:paraId="49A566C4" w14:textId="77777777" w:rsidR="00883980" w:rsidRPr="00785F0F" w:rsidRDefault="00883980" w:rsidP="00883980">
      <w:pPr>
        <w:tabs>
          <w:tab w:val="left" w:pos="270"/>
        </w:tabs>
        <w:ind w:right="-29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สุทธิจากรายได้รอตัดบัญชีไม่รวมดอกเบี้ยค้างรับ</w:t>
      </w:r>
    </w:p>
    <w:p w14:paraId="69643D26" w14:textId="77777777" w:rsidR="00BC5BFF" w:rsidRPr="00785F0F" w:rsidRDefault="00BC5BFF" w:rsidP="00C96E3C">
      <w:pPr>
        <w:tabs>
          <w:tab w:val="left" w:pos="270"/>
        </w:tabs>
        <w:ind w:right="-29"/>
        <w:rPr>
          <w:sz w:val="20"/>
          <w:szCs w:val="20"/>
        </w:rPr>
      </w:pPr>
    </w:p>
    <w:p w14:paraId="458AD3BD" w14:textId="77777777" w:rsidR="007C5126" w:rsidRPr="00785F0F" w:rsidRDefault="007C5126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</w:rPr>
        <w:br w:type="page"/>
      </w:r>
    </w:p>
    <w:p w14:paraId="79E9D9F1" w14:textId="77777777" w:rsidR="00BC5BFF" w:rsidRPr="00785F0F" w:rsidRDefault="00154A41" w:rsidP="008A7FE6">
      <w:pPr>
        <w:pageBreakBefore/>
        <w:tabs>
          <w:tab w:val="left" w:pos="1080"/>
        </w:tabs>
        <w:ind w:left="54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1</w:t>
      </w:r>
      <w:r w:rsidR="009C1D8C" w:rsidRPr="00785F0F">
        <w:rPr>
          <w:sz w:val="30"/>
          <w:szCs w:val="30"/>
        </w:rPr>
        <w:t>1</w:t>
      </w:r>
      <w:r w:rsidR="00BC5BFF" w:rsidRPr="00785F0F">
        <w:rPr>
          <w:sz w:val="30"/>
          <w:szCs w:val="30"/>
          <w:cs/>
        </w:rPr>
        <w:t>.</w:t>
      </w:r>
      <w:r w:rsidR="00BC5BFF" w:rsidRPr="00785F0F">
        <w:rPr>
          <w:sz w:val="30"/>
          <w:szCs w:val="30"/>
        </w:rPr>
        <w:t>4</w:t>
      </w:r>
      <w:r w:rsidR="00BC5BFF" w:rsidRPr="00785F0F">
        <w:rPr>
          <w:sz w:val="30"/>
          <w:szCs w:val="30"/>
        </w:rPr>
        <w:tab/>
      </w:r>
      <w:r w:rsidR="00BC5BFF" w:rsidRPr="00785F0F">
        <w:rPr>
          <w:sz w:val="30"/>
          <w:szCs w:val="30"/>
          <w:cs/>
        </w:rPr>
        <w:t>ลูกหนี้ตามสัญญาเช่าการเงิน</w:t>
      </w:r>
    </w:p>
    <w:p w14:paraId="1B5ADC0D" w14:textId="77777777" w:rsidR="00BC5BFF" w:rsidRPr="00785F0F" w:rsidRDefault="00BC5BFF">
      <w:pPr>
        <w:ind w:left="1080" w:right="-23"/>
        <w:rPr>
          <w:sz w:val="30"/>
          <w:szCs w:val="30"/>
        </w:rPr>
      </w:pPr>
    </w:p>
    <w:p w14:paraId="07B8AEFA" w14:textId="42C4A444" w:rsidR="004432A4" w:rsidRPr="00785F0F" w:rsidRDefault="004432A4" w:rsidP="004432A4">
      <w:pPr>
        <w:ind w:left="108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BD2DFF" w:rsidRPr="00785F0F">
        <w:rPr>
          <w:sz w:val="30"/>
          <w:szCs w:val="30"/>
        </w:rPr>
        <w:t xml:space="preserve">31 </w:t>
      </w:r>
      <w:r w:rsidR="00BD2DFF"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</w:t>
      </w:r>
      <w:r w:rsidRPr="00785F0F">
        <w:rPr>
          <w:rFonts w:hint="cs"/>
          <w:sz w:val="30"/>
          <w:szCs w:val="30"/>
          <w:cs/>
        </w:rPr>
        <w:t>60</w:t>
      </w:r>
      <w:r w:rsidRPr="00785F0F">
        <w:rPr>
          <w:sz w:val="30"/>
          <w:szCs w:val="30"/>
          <w:cs/>
        </w:rPr>
        <w:t xml:space="preserve"> ลูกหนี้ตามสัญญาเช่าการเงิน</w:t>
      </w:r>
      <w:r w:rsidR="009F25B5">
        <w:rPr>
          <w:rFonts w:hint="cs"/>
          <w:sz w:val="30"/>
          <w:szCs w:val="30"/>
          <w:cs/>
        </w:rPr>
        <w:t>มี</w:t>
      </w:r>
      <w:r w:rsidRPr="00785F0F">
        <w:rPr>
          <w:sz w:val="30"/>
          <w:szCs w:val="30"/>
          <w:cs/>
        </w:rPr>
        <w:t>ดังนี้</w:t>
      </w:r>
    </w:p>
    <w:p w14:paraId="531D4E8A" w14:textId="77777777" w:rsidR="004E1298" w:rsidRPr="00785F0F" w:rsidRDefault="004E1298" w:rsidP="004E1298">
      <w:pPr>
        <w:ind w:left="1080" w:right="-23"/>
        <w:rPr>
          <w:sz w:val="30"/>
          <w:szCs w:val="30"/>
        </w:rPr>
      </w:pPr>
    </w:p>
    <w:tbl>
      <w:tblPr>
        <w:tblW w:w="912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6"/>
        <w:gridCol w:w="747"/>
        <w:gridCol w:w="64"/>
        <w:gridCol w:w="746"/>
        <w:gridCol w:w="72"/>
        <w:gridCol w:w="751"/>
        <w:gridCol w:w="53"/>
        <w:gridCol w:w="749"/>
        <w:gridCol w:w="45"/>
        <w:gridCol w:w="747"/>
        <w:gridCol w:w="71"/>
        <w:gridCol w:w="747"/>
        <w:gridCol w:w="62"/>
        <w:gridCol w:w="751"/>
        <w:gridCol w:w="53"/>
        <w:gridCol w:w="749"/>
        <w:gridCol w:w="10"/>
      </w:tblGrid>
      <w:tr w:rsidR="004E1298" w:rsidRPr="00785F0F" w14:paraId="49F93D07" w14:textId="77777777" w:rsidTr="004432A4">
        <w:trPr>
          <w:trHeight w:val="334"/>
        </w:trPr>
        <w:tc>
          <w:tcPr>
            <w:tcW w:w="2706" w:type="dxa"/>
            <w:shd w:val="clear" w:color="auto" w:fill="auto"/>
          </w:tcPr>
          <w:p w14:paraId="265AD3EF" w14:textId="77777777" w:rsidR="004E1298" w:rsidRPr="00785F0F" w:rsidRDefault="004E1298" w:rsidP="00DE19B8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17" w:type="dxa"/>
            <w:gridSpan w:val="16"/>
            <w:shd w:val="clear" w:color="auto" w:fill="auto"/>
          </w:tcPr>
          <w:p w14:paraId="05813C76" w14:textId="77777777" w:rsidR="004E1298" w:rsidRPr="00785F0F" w:rsidRDefault="004E1298" w:rsidP="00DE19B8">
            <w:pPr>
              <w:ind w:right="-108"/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4432A4" w:rsidRPr="00785F0F" w14:paraId="0B762008" w14:textId="77777777" w:rsidTr="004432A4">
        <w:trPr>
          <w:trHeight w:val="315"/>
        </w:trPr>
        <w:tc>
          <w:tcPr>
            <w:tcW w:w="2706" w:type="dxa"/>
            <w:shd w:val="clear" w:color="auto" w:fill="auto"/>
          </w:tcPr>
          <w:p w14:paraId="79A71E4A" w14:textId="77777777" w:rsidR="004432A4" w:rsidRPr="00785F0F" w:rsidRDefault="004432A4" w:rsidP="004432A4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182" w:type="dxa"/>
            <w:gridSpan w:val="7"/>
            <w:shd w:val="clear" w:color="auto" w:fill="auto"/>
            <w:vAlign w:val="bottom"/>
          </w:tcPr>
          <w:p w14:paraId="1B41FA8A" w14:textId="77777777" w:rsidR="004432A4" w:rsidRPr="00785F0F" w:rsidRDefault="004432A4" w:rsidP="004432A4">
            <w:pPr>
              <w:ind w:right="-108"/>
              <w:jc w:val="center"/>
              <w:rPr>
                <w:spacing w:val="4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785F0F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  <w:tc>
          <w:tcPr>
            <w:tcW w:w="45" w:type="dxa"/>
            <w:shd w:val="clear" w:color="auto" w:fill="auto"/>
          </w:tcPr>
          <w:p w14:paraId="4D354B23" w14:textId="77777777" w:rsidR="004432A4" w:rsidRPr="00785F0F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3190" w:type="dxa"/>
            <w:gridSpan w:val="8"/>
            <w:shd w:val="clear" w:color="auto" w:fill="auto"/>
            <w:vAlign w:val="bottom"/>
          </w:tcPr>
          <w:p w14:paraId="109050BD" w14:textId="77777777" w:rsidR="004432A4" w:rsidRPr="00785F0F" w:rsidRDefault="004432A4" w:rsidP="004432A4">
            <w:pPr>
              <w:ind w:right="-108"/>
              <w:jc w:val="center"/>
              <w:rPr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785F0F">
              <w:rPr>
                <w:rFonts w:asciiTheme="majorBidi" w:hAnsiTheme="majorBidi" w:cstheme="majorBidi"/>
                <w:sz w:val="24"/>
                <w:szCs w:val="24"/>
                <w:cs/>
              </w:rPr>
              <w:t>60</w:t>
            </w:r>
          </w:p>
        </w:tc>
      </w:tr>
      <w:tr w:rsidR="004432A4" w:rsidRPr="00785F0F" w14:paraId="490434A8" w14:textId="77777777" w:rsidTr="004432A4">
        <w:trPr>
          <w:trHeight w:val="649"/>
        </w:trPr>
        <w:tc>
          <w:tcPr>
            <w:tcW w:w="2706" w:type="dxa"/>
            <w:shd w:val="clear" w:color="auto" w:fill="auto"/>
          </w:tcPr>
          <w:p w14:paraId="4DB77D51" w14:textId="77777777" w:rsidR="004432A4" w:rsidRPr="00785F0F" w:rsidRDefault="004432A4" w:rsidP="004432A4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80" w:type="dxa"/>
            <w:gridSpan w:val="5"/>
            <w:shd w:val="clear" w:color="auto" w:fill="auto"/>
          </w:tcPr>
          <w:p w14:paraId="134F5EED" w14:textId="77777777" w:rsidR="004432A4" w:rsidRPr="00785F0F" w:rsidRDefault="004432A4" w:rsidP="004432A4">
            <w:pPr>
              <w:ind w:left="-126" w:right="-133" w:firstLine="9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จำนวนเงินที่ถึงกำหนด</w:t>
            </w:r>
          </w:p>
          <w:p w14:paraId="66F95D0C" w14:textId="77777777" w:rsidR="004432A4" w:rsidRPr="00785F0F" w:rsidRDefault="004432A4" w:rsidP="004432A4">
            <w:pPr>
              <w:ind w:left="-126" w:right="-133" w:firstLine="90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จ่ายชำระตามสัญญา</w:t>
            </w:r>
          </w:p>
        </w:tc>
        <w:tc>
          <w:tcPr>
            <w:tcW w:w="53" w:type="dxa"/>
            <w:shd w:val="clear" w:color="auto" w:fill="auto"/>
          </w:tcPr>
          <w:p w14:paraId="077382FC" w14:textId="77777777" w:rsidR="004432A4" w:rsidRPr="00785F0F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7574A70E" w14:textId="77777777" w:rsidR="004432A4" w:rsidRPr="00785F0F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45" w:type="dxa"/>
            <w:shd w:val="clear" w:color="auto" w:fill="auto"/>
          </w:tcPr>
          <w:p w14:paraId="1739B60E" w14:textId="77777777" w:rsidR="004432A4" w:rsidRPr="00785F0F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2378" w:type="dxa"/>
            <w:gridSpan w:val="5"/>
            <w:shd w:val="clear" w:color="auto" w:fill="auto"/>
          </w:tcPr>
          <w:p w14:paraId="1C09F534" w14:textId="77777777" w:rsidR="004432A4" w:rsidRPr="00785F0F" w:rsidRDefault="004432A4" w:rsidP="004432A4">
            <w:pPr>
              <w:ind w:left="-126" w:right="-133" w:firstLine="9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จำนวนเงินที่ถึงกำหนด</w:t>
            </w:r>
          </w:p>
          <w:p w14:paraId="4510959F" w14:textId="77777777" w:rsidR="004432A4" w:rsidRPr="00785F0F" w:rsidRDefault="004432A4" w:rsidP="004432A4">
            <w:pPr>
              <w:ind w:left="-126" w:right="-133" w:firstLine="90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จ่ายชำระตามสัญญา</w:t>
            </w:r>
          </w:p>
        </w:tc>
        <w:tc>
          <w:tcPr>
            <w:tcW w:w="53" w:type="dxa"/>
            <w:shd w:val="clear" w:color="auto" w:fill="auto"/>
          </w:tcPr>
          <w:p w14:paraId="2848C46A" w14:textId="77777777" w:rsidR="004432A4" w:rsidRPr="00785F0F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59" w:type="dxa"/>
            <w:gridSpan w:val="2"/>
            <w:shd w:val="clear" w:color="auto" w:fill="auto"/>
          </w:tcPr>
          <w:p w14:paraId="0AA3CD36" w14:textId="77777777" w:rsidR="004432A4" w:rsidRPr="00785F0F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</w:tr>
      <w:tr w:rsidR="004432A4" w:rsidRPr="00785F0F" w14:paraId="34D8C688" w14:textId="77777777" w:rsidTr="004432A4">
        <w:trPr>
          <w:gridAfter w:val="1"/>
          <w:wAfter w:w="10" w:type="dxa"/>
          <w:trHeight w:val="324"/>
        </w:trPr>
        <w:tc>
          <w:tcPr>
            <w:tcW w:w="2706" w:type="dxa"/>
            <w:shd w:val="clear" w:color="auto" w:fill="auto"/>
          </w:tcPr>
          <w:p w14:paraId="4164F908" w14:textId="77777777" w:rsidR="004432A4" w:rsidRPr="00785F0F" w:rsidRDefault="004432A4" w:rsidP="004432A4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59B2863D" w14:textId="77777777" w:rsidR="004432A4" w:rsidRPr="00785F0F" w:rsidRDefault="004432A4" w:rsidP="004432A4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ไม่เกิน</w:t>
            </w:r>
          </w:p>
        </w:tc>
        <w:tc>
          <w:tcPr>
            <w:tcW w:w="64" w:type="dxa"/>
            <w:shd w:val="clear" w:color="auto" w:fill="auto"/>
          </w:tcPr>
          <w:p w14:paraId="30D4C64D" w14:textId="77777777" w:rsidR="004432A4" w:rsidRPr="00785F0F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</w:tcPr>
          <w:p w14:paraId="6DC84047" w14:textId="77777777" w:rsidR="004432A4" w:rsidRPr="00785F0F" w:rsidRDefault="004432A4" w:rsidP="004432A4">
            <w:pPr>
              <w:snapToGrid w:val="0"/>
              <w:ind w:left="-126" w:right="-133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3656C87F" w14:textId="77777777" w:rsidR="004432A4" w:rsidRPr="00785F0F" w:rsidRDefault="004432A4" w:rsidP="004432A4">
            <w:pPr>
              <w:snapToGrid w:val="0"/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3A568EC6" w14:textId="77777777" w:rsidR="004432A4" w:rsidRPr="00785F0F" w:rsidRDefault="004432A4" w:rsidP="004432A4">
            <w:pPr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53" w:type="dxa"/>
            <w:shd w:val="clear" w:color="auto" w:fill="auto"/>
          </w:tcPr>
          <w:p w14:paraId="25B00538" w14:textId="77777777" w:rsidR="004432A4" w:rsidRPr="00785F0F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6CC4ED2A" w14:textId="77777777" w:rsidR="004432A4" w:rsidRPr="00785F0F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45" w:type="dxa"/>
            <w:shd w:val="clear" w:color="auto" w:fill="auto"/>
          </w:tcPr>
          <w:p w14:paraId="59CB4A75" w14:textId="77777777" w:rsidR="004432A4" w:rsidRPr="00785F0F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66F4616A" w14:textId="77777777" w:rsidR="004432A4" w:rsidRPr="00785F0F" w:rsidRDefault="004432A4" w:rsidP="004432A4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ไม่เกิน</w:t>
            </w:r>
          </w:p>
        </w:tc>
        <w:tc>
          <w:tcPr>
            <w:tcW w:w="71" w:type="dxa"/>
            <w:shd w:val="clear" w:color="auto" w:fill="auto"/>
          </w:tcPr>
          <w:p w14:paraId="484A0376" w14:textId="77777777" w:rsidR="004432A4" w:rsidRPr="00785F0F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5A73AB8B" w14:textId="77777777" w:rsidR="004432A4" w:rsidRPr="00785F0F" w:rsidRDefault="004432A4" w:rsidP="004432A4">
            <w:pPr>
              <w:snapToGrid w:val="0"/>
              <w:ind w:left="-126" w:right="-133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62" w:type="dxa"/>
            <w:shd w:val="clear" w:color="auto" w:fill="auto"/>
          </w:tcPr>
          <w:p w14:paraId="2288DFFF" w14:textId="77777777" w:rsidR="004432A4" w:rsidRPr="00785F0F" w:rsidRDefault="004432A4" w:rsidP="004432A4">
            <w:pPr>
              <w:snapToGrid w:val="0"/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7805EDB5" w14:textId="77777777" w:rsidR="004432A4" w:rsidRPr="00785F0F" w:rsidRDefault="004432A4" w:rsidP="004432A4">
            <w:pPr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53" w:type="dxa"/>
            <w:shd w:val="clear" w:color="auto" w:fill="auto"/>
          </w:tcPr>
          <w:p w14:paraId="167D422D" w14:textId="77777777" w:rsidR="004432A4" w:rsidRPr="00785F0F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5E6070EB" w14:textId="77777777" w:rsidR="004432A4" w:rsidRPr="00785F0F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</w:tr>
      <w:tr w:rsidR="004432A4" w:rsidRPr="00785F0F" w14:paraId="5DC42D5A" w14:textId="77777777" w:rsidTr="004432A4">
        <w:trPr>
          <w:gridAfter w:val="1"/>
          <w:wAfter w:w="10" w:type="dxa"/>
          <w:trHeight w:val="315"/>
        </w:trPr>
        <w:tc>
          <w:tcPr>
            <w:tcW w:w="2706" w:type="dxa"/>
            <w:shd w:val="clear" w:color="auto" w:fill="auto"/>
          </w:tcPr>
          <w:p w14:paraId="7B451D1B" w14:textId="77777777" w:rsidR="004432A4" w:rsidRPr="00785F0F" w:rsidRDefault="004432A4" w:rsidP="004432A4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257A7C83" w14:textId="77777777" w:rsidR="004432A4" w:rsidRPr="00785F0F" w:rsidRDefault="004432A4" w:rsidP="004432A4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1 </w:t>
            </w:r>
            <w:r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64" w:type="dxa"/>
            <w:shd w:val="clear" w:color="auto" w:fill="auto"/>
          </w:tcPr>
          <w:p w14:paraId="6707700D" w14:textId="77777777" w:rsidR="004432A4" w:rsidRPr="00785F0F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46" w:type="dxa"/>
            <w:shd w:val="clear" w:color="auto" w:fill="auto"/>
          </w:tcPr>
          <w:p w14:paraId="236280FC" w14:textId="77777777" w:rsidR="004432A4" w:rsidRPr="00785F0F" w:rsidRDefault="004432A4" w:rsidP="004432A4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1 </w:t>
            </w:r>
            <w:r w:rsidRPr="00785F0F">
              <w:rPr>
                <w:sz w:val="24"/>
                <w:szCs w:val="24"/>
                <w:cs/>
              </w:rPr>
              <w:t xml:space="preserve">- </w:t>
            </w:r>
            <w:r w:rsidRPr="00785F0F">
              <w:rPr>
                <w:sz w:val="24"/>
                <w:szCs w:val="24"/>
              </w:rPr>
              <w:t xml:space="preserve">5 </w:t>
            </w:r>
            <w:r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72" w:type="dxa"/>
            <w:shd w:val="clear" w:color="auto" w:fill="auto"/>
          </w:tcPr>
          <w:p w14:paraId="14FB0A5B" w14:textId="77777777" w:rsidR="004432A4" w:rsidRPr="00785F0F" w:rsidRDefault="004432A4" w:rsidP="004432A4">
            <w:pPr>
              <w:snapToGrid w:val="0"/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7DC9117B" w14:textId="77777777" w:rsidR="004432A4" w:rsidRPr="00785F0F" w:rsidRDefault="004432A4" w:rsidP="004432A4">
            <w:pPr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5 </w:t>
            </w:r>
            <w:r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53" w:type="dxa"/>
            <w:shd w:val="clear" w:color="auto" w:fill="auto"/>
          </w:tcPr>
          <w:p w14:paraId="25B0A661" w14:textId="77777777" w:rsidR="004432A4" w:rsidRPr="00785F0F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04EB931C" w14:textId="77777777" w:rsidR="004432A4" w:rsidRPr="00785F0F" w:rsidRDefault="004432A4" w:rsidP="004432A4">
            <w:pPr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45" w:type="dxa"/>
            <w:shd w:val="clear" w:color="auto" w:fill="auto"/>
          </w:tcPr>
          <w:p w14:paraId="5C7751AB" w14:textId="77777777" w:rsidR="004432A4" w:rsidRPr="00785F0F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6884E54F" w14:textId="77777777" w:rsidR="004432A4" w:rsidRPr="00785F0F" w:rsidRDefault="004432A4" w:rsidP="004432A4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1 </w:t>
            </w:r>
            <w:r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71" w:type="dxa"/>
            <w:shd w:val="clear" w:color="auto" w:fill="auto"/>
          </w:tcPr>
          <w:p w14:paraId="4D5DFFE2" w14:textId="77777777" w:rsidR="004432A4" w:rsidRPr="00785F0F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2A2E686E" w14:textId="77777777" w:rsidR="004432A4" w:rsidRPr="00785F0F" w:rsidRDefault="004432A4" w:rsidP="004432A4">
            <w:pPr>
              <w:ind w:left="-126" w:right="-133"/>
              <w:jc w:val="center"/>
              <w:rPr>
                <w:spacing w:val="4"/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1 </w:t>
            </w:r>
            <w:r w:rsidRPr="00785F0F">
              <w:rPr>
                <w:sz w:val="24"/>
                <w:szCs w:val="24"/>
                <w:cs/>
              </w:rPr>
              <w:t xml:space="preserve">- </w:t>
            </w:r>
            <w:r w:rsidRPr="00785F0F">
              <w:rPr>
                <w:sz w:val="24"/>
                <w:szCs w:val="24"/>
              </w:rPr>
              <w:t xml:space="preserve">5 </w:t>
            </w:r>
            <w:r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62" w:type="dxa"/>
            <w:shd w:val="clear" w:color="auto" w:fill="auto"/>
          </w:tcPr>
          <w:p w14:paraId="516909F1" w14:textId="77777777" w:rsidR="004432A4" w:rsidRPr="00785F0F" w:rsidRDefault="004432A4" w:rsidP="004432A4">
            <w:pPr>
              <w:snapToGrid w:val="0"/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45AF556A" w14:textId="77777777" w:rsidR="004432A4" w:rsidRPr="00785F0F" w:rsidRDefault="004432A4" w:rsidP="004432A4">
            <w:pPr>
              <w:ind w:left="-126" w:right="-133" w:firstLine="90"/>
              <w:jc w:val="center"/>
              <w:rPr>
                <w:spacing w:val="4"/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5 </w:t>
            </w:r>
            <w:r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53" w:type="dxa"/>
            <w:shd w:val="clear" w:color="auto" w:fill="auto"/>
          </w:tcPr>
          <w:p w14:paraId="726CAECD" w14:textId="77777777" w:rsidR="004432A4" w:rsidRPr="00785F0F" w:rsidRDefault="004432A4" w:rsidP="004432A4">
            <w:pPr>
              <w:snapToGrid w:val="0"/>
              <w:ind w:left="-126" w:right="-133" w:hanging="90"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4E7AF2DF" w14:textId="77777777" w:rsidR="004432A4" w:rsidRPr="00785F0F" w:rsidRDefault="004432A4" w:rsidP="004432A4">
            <w:pPr>
              <w:ind w:left="-126" w:right="-133" w:hanging="9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4432A4" w:rsidRPr="00785F0F" w14:paraId="035431CF" w14:textId="77777777" w:rsidTr="004432A4">
        <w:trPr>
          <w:trHeight w:val="295"/>
        </w:trPr>
        <w:tc>
          <w:tcPr>
            <w:tcW w:w="2706" w:type="dxa"/>
            <w:shd w:val="clear" w:color="auto" w:fill="auto"/>
          </w:tcPr>
          <w:p w14:paraId="4A0CB574" w14:textId="77777777" w:rsidR="004432A4" w:rsidRPr="00785F0F" w:rsidRDefault="004432A4" w:rsidP="004432A4">
            <w:pPr>
              <w:pStyle w:val="NormalWeb"/>
              <w:snapToGrid w:val="0"/>
              <w:spacing w:before="0" w:after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17" w:type="dxa"/>
            <w:gridSpan w:val="16"/>
            <w:shd w:val="clear" w:color="auto" w:fill="auto"/>
          </w:tcPr>
          <w:p w14:paraId="649A0239" w14:textId="77777777" w:rsidR="004432A4" w:rsidRPr="00785F0F" w:rsidRDefault="004432A4" w:rsidP="004432A4">
            <w:pPr>
              <w:ind w:right="-25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4432A4" w:rsidRPr="00785F0F" w14:paraId="22E36E17" w14:textId="77777777" w:rsidTr="004432A4">
        <w:trPr>
          <w:gridAfter w:val="1"/>
          <w:wAfter w:w="10" w:type="dxa"/>
          <w:trHeight w:val="324"/>
        </w:trPr>
        <w:tc>
          <w:tcPr>
            <w:tcW w:w="2706" w:type="dxa"/>
            <w:shd w:val="clear" w:color="auto" w:fill="auto"/>
          </w:tcPr>
          <w:p w14:paraId="5007714B" w14:textId="77777777" w:rsidR="004432A4" w:rsidRPr="00785F0F" w:rsidRDefault="004432A4" w:rsidP="004432A4">
            <w:pPr>
              <w:pStyle w:val="NormalWeb"/>
              <w:spacing w:before="0" w:after="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489232B3" w14:textId="69B125BF" w:rsidR="004432A4" w:rsidRPr="00785F0F" w:rsidRDefault="009B2A28" w:rsidP="004432A4">
            <w:pPr>
              <w:tabs>
                <w:tab w:val="decimal" w:pos="702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62,426</w:t>
            </w:r>
          </w:p>
        </w:tc>
        <w:tc>
          <w:tcPr>
            <w:tcW w:w="64" w:type="dxa"/>
            <w:shd w:val="clear" w:color="auto" w:fill="auto"/>
            <w:vAlign w:val="center"/>
          </w:tcPr>
          <w:p w14:paraId="2BAFCF73" w14:textId="77777777" w:rsidR="004432A4" w:rsidRPr="00785F0F" w:rsidRDefault="004432A4" w:rsidP="004432A4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14:paraId="12B64120" w14:textId="11118F3F" w:rsidR="004432A4" w:rsidRPr="00785F0F" w:rsidRDefault="009B2A28" w:rsidP="004432A4">
            <w:pPr>
              <w:tabs>
                <w:tab w:val="decimal" w:pos="684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158,195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74ED3400" w14:textId="77777777" w:rsidR="004432A4" w:rsidRPr="00785F0F" w:rsidRDefault="004432A4" w:rsidP="004432A4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4AF0D9DD" w14:textId="2FF2CF90" w:rsidR="004432A4" w:rsidRPr="00785F0F" w:rsidRDefault="009B2A28" w:rsidP="004432A4">
            <w:pPr>
              <w:tabs>
                <w:tab w:val="decimal" w:pos="693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11,534</w:t>
            </w:r>
          </w:p>
        </w:tc>
        <w:tc>
          <w:tcPr>
            <w:tcW w:w="53" w:type="dxa"/>
            <w:shd w:val="clear" w:color="auto" w:fill="auto"/>
          </w:tcPr>
          <w:p w14:paraId="14E2C27D" w14:textId="77777777" w:rsidR="004432A4" w:rsidRPr="00785F0F" w:rsidRDefault="004432A4" w:rsidP="004432A4">
            <w:pPr>
              <w:tabs>
                <w:tab w:val="decimal" w:pos="639"/>
                <w:tab w:val="decimal" w:pos="702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</w:tcPr>
          <w:p w14:paraId="5A4BE8A9" w14:textId="1C8185B2" w:rsidR="004432A4" w:rsidRPr="00785F0F" w:rsidRDefault="009B2A28" w:rsidP="00BD2DFF">
            <w:pPr>
              <w:tabs>
                <w:tab w:val="decimal" w:pos="621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232,155</w:t>
            </w:r>
          </w:p>
        </w:tc>
        <w:tc>
          <w:tcPr>
            <w:tcW w:w="45" w:type="dxa"/>
            <w:shd w:val="clear" w:color="auto" w:fill="auto"/>
          </w:tcPr>
          <w:p w14:paraId="2D297E87" w14:textId="77777777" w:rsidR="004432A4" w:rsidRPr="00785F0F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2BE7C06F" w14:textId="77777777" w:rsidR="004432A4" w:rsidRPr="00785F0F" w:rsidRDefault="004432A4" w:rsidP="004432A4">
            <w:pPr>
              <w:tabs>
                <w:tab w:val="decimal" w:pos="702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58,153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74CE2F6C" w14:textId="77777777" w:rsidR="004432A4" w:rsidRPr="00785F0F" w:rsidRDefault="004432A4" w:rsidP="004432A4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24FE3EEB" w14:textId="77777777" w:rsidR="004432A4" w:rsidRPr="00785F0F" w:rsidRDefault="004432A4" w:rsidP="004432A4">
            <w:pPr>
              <w:tabs>
                <w:tab w:val="decimal" w:pos="684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140,118</w:t>
            </w:r>
          </w:p>
        </w:tc>
        <w:tc>
          <w:tcPr>
            <w:tcW w:w="62" w:type="dxa"/>
            <w:shd w:val="clear" w:color="auto" w:fill="auto"/>
            <w:vAlign w:val="center"/>
          </w:tcPr>
          <w:p w14:paraId="48C07A70" w14:textId="77777777" w:rsidR="004432A4" w:rsidRPr="00785F0F" w:rsidRDefault="004432A4" w:rsidP="004432A4">
            <w:pPr>
              <w:tabs>
                <w:tab w:val="decimal" w:pos="639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1B25F5F4" w14:textId="77777777" w:rsidR="004432A4" w:rsidRPr="00785F0F" w:rsidRDefault="004432A4" w:rsidP="004432A4">
            <w:pPr>
              <w:tabs>
                <w:tab w:val="decimal" w:pos="693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6,606</w:t>
            </w:r>
          </w:p>
        </w:tc>
        <w:tc>
          <w:tcPr>
            <w:tcW w:w="53" w:type="dxa"/>
            <w:shd w:val="clear" w:color="auto" w:fill="auto"/>
          </w:tcPr>
          <w:p w14:paraId="1A594E43" w14:textId="77777777" w:rsidR="004432A4" w:rsidRPr="00785F0F" w:rsidRDefault="004432A4" w:rsidP="004432A4">
            <w:pPr>
              <w:tabs>
                <w:tab w:val="decimal" w:pos="639"/>
                <w:tab w:val="decimal" w:pos="702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</w:tcPr>
          <w:p w14:paraId="6F1C11CA" w14:textId="77777777" w:rsidR="004432A4" w:rsidRPr="00785F0F" w:rsidRDefault="004432A4" w:rsidP="004432A4">
            <w:pPr>
              <w:tabs>
                <w:tab w:val="decimal" w:pos="636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204,877</w:t>
            </w:r>
          </w:p>
        </w:tc>
      </w:tr>
      <w:tr w:rsidR="004432A4" w:rsidRPr="00785F0F" w14:paraId="1CDEE9D2" w14:textId="77777777" w:rsidTr="004432A4">
        <w:trPr>
          <w:gridAfter w:val="1"/>
          <w:wAfter w:w="10" w:type="dxa"/>
          <w:trHeight w:val="324"/>
        </w:trPr>
        <w:tc>
          <w:tcPr>
            <w:tcW w:w="2706" w:type="dxa"/>
            <w:shd w:val="clear" w:color="auto" w:fill="auto"/>
          </w:tcPr>
          <w:p w14:paraId="0A033E01" w14:textId="77777777" w:rsidR="004432A4" w:rsidRPr="00785F0F" w:rsidRDefault="004432A4" w:rsidP="004432A4">
            <w:pPr>
              <w:pStyle w:val="NormalWeb"/>
              <w:spacing w:before="0" w:after="0"/>
              <w:rPr>
                <w:rFonts w:ascii="Angsana New" w:hAnsi="Angsana New" w:cs="Angsana New"/>
                <w:spacing w:val="4"/>
              </w:rPr>
            </w:pPr>
            <w:r w:rsidRPr="00785F0F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785F0F">
              <w:rPr>
                <w:rFonts w:ascii="Angsana New" w:hAnsi="Angsana New" w:cs="Angsana New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747" w:type="dxa"/>
            <w:shd w:val="clear" w:color="auto" w:fill="auto"/>
          </w:tcPr>
          <w:p w14:paraId="396E5114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4" w:type="dxa"/>
            <w:shd w:val="clear" w:color="auto" w:fill="auto"/>
          </w:tcPr>
          <w:p w14:paraId="58294641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</w:tcPr>
          <w:p w14:paraId="42790B39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38B05ADB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609A5288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14:paraId="1B5D167B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</w:tcPr>
          <w:p w14:paraId="5D3435D0" w14:textId="12FD5A65" w:rsidR="004432A4" w:rsidRPr="00785F0F" w:rsidRDefault="009B2A28" w:rsidP="00BD2DFF">
            <w:pPr>
              <w:tabs>
                <w:tab w:val="decimal" w:pos="621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(29,126)</w:t>
            </w:r>
          </w:p>
        </w:tc>
        <w:tc>
          <w:tcPr>
            <w:tcW w:w="45" w:type="dxa"/>
            <w:shd w:val="clear" w:color="auto" w:fill="auto"/>
          </w:tcPr>
          <w:p w14:paraId="37015131" w14:textId="77777777" w:rsidR="004432A4" w:rsidRPr="00785F0F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48949C77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1" w:type="dxa"/>
            <w:shd w:val="clear" w:color="auto" w:fill="auto"/>
          </w:tcPr>
          <w:p w14:paraId="08436F01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1E0630D0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2" w:type="dxa"/>
            <w:shd w:val="clear" w:color="auto" w:fill="auto"/>
          </w:tcPr>
          <w:p w14:paraId="6E8B5EEC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73C568E2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14:paraId="7755AEB1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shd w:val="clear" w:color="auto" w:fill="auto"/>
          </w:tcPr>
          <w:p w14:paraId="2D1BC19A" w14:textId="77777777" w:rsidR="004432A4" w:rsidRPr="00785F0F" w:rsidRDefault="004432A4" w:rsidP="004432A4">
            <w:pPr>
              <w:tabs>
                <w:tab w:val="decimal" w:pos="636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(</w:t>
            </w:r>
            <w:r w:rsidRPr="00785F0F">
              <w:rPr>
                <w:sz w:val="22"/>
                <w:szCs w:val="22"/>
              </w:rPr>
              <w:t>24,997</w:t>
            </w:r>
            <w:r w:rsidRPr="00785F0F">
              <w:rPr>
                <w:sz w:val="22"/>
                <w:szCs w:val="22"/>
                <w:cs/>
              </w:rPr>
              <w:t>)</w:t>
            </w:r>
          </w:p>
        </w:tc>
      </w:tr>
      <w:tr w:rsidR="004432A4" w:rsidRPr="00785F0F" w14:paraId="0F5523AB" w14:textId="77777777" w:rsidTr="004432A4">
        <w:trPr>
          <w:gridAfter w:val="1"/>
          <w:wAfter w:w="10" w:type="dxa"/>
          <w:trHeight w:val="649"/>
        </w:trPr>
        <w:tc>
          <w:tcPr>
            <w:tcW w:w="2706" w:type="dxa"/>
            <w:shd w:val="clear" w:color="auto" w:fill="auto"/>
          </w:tcPr>
          <w:p w14:paraId="2EBCCB99" w14:textId="77777777" w:rsidR="004432A4" w:rsidRPr="00785F0F" w:rsidRDefault="004432A4" w:rsidP="004432A4">
            <w:pPr>
              <w:rPr>
                <w:rFonts w:eastAsia="Angsana New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มูลค่าปัจจุบันของจำนวนเงินขั้นต่ำที่ลูกหนี้</w:t>
            </w:r>
          </w:p>
          <w:p w14:paraId="1BDB69CD" w14:textId="77777777" w:rsidR="004432A4" w:rsidRPr="00785F0F" w:rsidRDefault="004432A4" w:rsidP="004432A4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ต้องจ่ายตามสัญญาเช่า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4B76A04F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4" w:type="dxa"/>
            <w:shd w:val="clear" w:color="auto" w:fill="auto"/>
          </w:tcPr>
          <w:p w14:paraId="20F0D171" w14:textId="77777777" w:rsidR="004432A4" w:rsidRPr="00785F0F" w:rsidRDefault="004432A4" w:rsidP="004432A4">
            <w:pPr>
              <w:tabs>
                <w:tab w:val="decimal" w:pos="639"/>
                <w:tab w:val="decimal" w:pos="855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vAlign w:val="bottom"/>
          </w:tcPr>
          <w:p w14:paraId="519F8E41" w14:textId="77777777" w:rsidR="004432A4" w:rsidRPr="00785F0F" w:rsidRDefault="004432A4" w:rsidP="004432A4">
            <w:pPr>
              <w:tabs>
                <w:tab w:val="decimal" w:pos="639"/>
                <w:tab w:val="decimal" w:pos="855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712121E9" w14:textId="77777777" w:rsidR="004432A4" w:rsidRPr="00785F0F" w:rsidRDefault="004432A4" w:rsidP="004432A4">
            <w:pPr>
              <w:tabs>
                <w:tab w:val="decimal" w:pos="522"/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1F1EE0BB" w14:textId="77777777" w:rsidR="004432A4" w:rsidRPr="00785F0F" w:rsidRDefault="004432A4" w:rsidP="004432A4">
            <w:pPr>
              <w:tabs>
                <w:tab w:val="decimal" w:pos="522"/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14:paraId="7EA02DC9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000000"/>
            </w:tcBorders>
            <w:shd w:val="clear" w:color="auto" w:fill="auto"/>
          </w:tcPr>
          <w:p w14:paraId="00155397" w14:textId="77777777" w:rsidR="00754315" w:rsidRDefault="00754315" w:rsidP="00BD2DFF">
            <w:pPr>
              <w:tabs>
                <w:tab w:val="decimal" w:pos="621"/>
              </w:tabs>
              <w:snapToGrid w:val="0"/>
              <w:spacing w:line="240" w:lineRule="atLeast"/>
              <w:rPr>
                <w:sz w:val="22"/>
                <w:szCs w:val="22"/>
              </w:rPr>
            </w:pPr>
          </w:p>
          <w:p w14:paraId="62097FA3" w14:textId="0B8546E4" w:rsidR="007E2FF0" w:rsidRPr="00785F0F" w:rsidRDefault="009B2A28" w:rsidP="00BD2DFF">
            <w:pPr>
              <w:tabs>
                <w:tab w:val="decimal" w:pos="621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203,029</w:t>
            </w:r>
          </w:p>
        </w:tc>
        <w:tc>
          <w:tcPr>
            <w:tcW w:w="45" w:type="dxa"/>
            <w:shd w:val="clear" w:color="auto" w:fill="auto"/>
          </w:tcPr>
          <w:p w14:paraId="217287BA" w14:textId="77777777" w:rsidR="004432A4" w:rsidRPr="00785F0F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41CDB98C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1" w:type="dxa"/>
            <w:shd w:val="clear" w:color="auto" w:fill="auto"/>
          </w:tcPr>
          <w:p w14:paraId="0C53F492" w14:textId="77777777" w:rsidR="004432A4" w:rsidRPr="00785F0F" w:rsidRDefault="004432A4" w:rsidP="004432A4">
            <w:pPr>
              <w:tabs>
                <w:tab w:val="decimal" w:pos="639"/>
                <w:tab w:val="decimal" w:pos="855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0BDA4E2C" w14:textId="77777777" w:rsidR="004432A4" w:rsidRPr="00785F0F" w:rsidRDefault="004432A4" w:rsidP="004432A4">
            <w:pPr>
              <w:tabs>
                <w:tab w:val="decimal" w:pos="639"/>
                <w:tab w:val="decimal" w:pos="855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2" w:type="dxa"/>
            <w:shd w:val="clear" w:color="auto" w:fill="auto"/>
          </w:tcPr>
          <w:p w14:paraId="50F5AC40" w14:textId="77777777" w:rsidR="004432A4" w:rsidRPr="00785F0F" w:rsidRDefault="004432A4" w:rsidP="004432A4">
            <w:pPr>
              <w:tabs>
                <w:tab w:val="decimal" w:pos="522"/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BDDEAEA" w14:textId="77777777" w:rsidR="004432A4" w:rsidRPr="00785F0F" w:rsidRDefault="004432A4" w:rsidP="004432A4">
            <w:pPr>
              <w:tabs>
                <w:tab w:val="decimal" w:pos="522"/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14:paraId="0B8A00C8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000000"/>
            </w:tcBorders>
            <w:shd w:val="clear" w:color="auto" w:fill="auto"/>
          </w:tcPr>
          <w:p w14:paraId="484CB02E" w14:textId="77777777" w:rsidR="004432A4" w:rsidRPr="00785F0F" w:rsidRDefault="004432A4" w:rsidP="004432A4">
            <w:pPr>
              <w:tabs>
                <w:tab w:val="decimal" w:pos="636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</w:p>
          <w:p w14:paraId="410F9F0A" w14:textId="77777777" w:rsidR="004432A4" w:rsidRPr="00785F0F" w:rsidRDefault="004432A4" w:rsidP="004432A4">
            <w:pPr>
              <w:tabs>
                <w:tab w:val="decimal" w:pos="636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179,88</w:t>
            </w:r>
            <w:r w:rsidRPr="00785F0F">
              <w:rPr>
                <w:sz w:val="22"/>
                <w:szCs w:val="22"/>
                <w:cs/>
              </w:rPr>
              <w:t>0</w:t>
            </w:r>
          </w:p>
        </w:tc>
      </w:tr>
      <w:tr w:rsidR="004432A4" w:rsidRPr="00785F0F" w14:paraId="2D7FCE08" w14:textId="77777777" w:rsidTr="004432A4">
        <w:trPr>
          <w:gridAfter w:val="1"/>
          <w:wAfter w:w="10" w:type="dxa"/>
          <w:trHeight w:val="315"/>
        </w:trPr>
        <w:tc>
          <w:tcPr>
            <w:tcW w:w="2706" w:type="dxa"/>
            <w:shd w:val="clear" w:color="auto" w:fill="auto"/>
          </w:tcPr>
          <w:p w14:paraId="50461337" w14:textId="77777777" w:rsidR="004432A4" w:rsidRPr="00785F0F" w:rsidRDefault="004432A4" w:rsidP="004432A4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2B5BF262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4" w:type="dxa"/>
            <w:shd w:val="clear" w:color="auto" w:fill="auto"/>
          </w:tcPr>
          <w:p w14:paraId="016E656F" w14:textId="77777777" w:rsidR="004432A4" w:rsidRPr="00785F0F" w:rsidRDefault="004432A4" w:rsidP="004432A4">
            <w:pPr>
              <w:tabs>
                <w:tab w:val="decimal" w:pos="639"/>
                <w:tab w:val="decimal" w:pos="923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  <w:vAlign w:val="bottom"/>
          </w:tcPr>
          <w:p w14:paraId="0335FFE9" w14:textId="77777777" w:rsidR="004432A4" w:rsidRPr="00785F0F" w:rsidRDefault="004432A4" w:rsidP="004432A4">
            <w:pPr>
              <w:tabs>
                <w:tab w:val="decimal" w:pos="639"/>
                <w:tab w:val="decimal" w:pos="923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49A7440B" w14:textId="77777777" w:rsidR="004432A4" w:rsidRPr="00785F0F" w:rsidRDefault="004432A4" w:rsidP="004432A4">
            <w:pPr>
              <w:tabs>
                <w:tab w:val="decimal" w:pos="486"/>
                <w:tab w:val="decimal" w:pos="639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0EA3A64" w14:textId="77777777" w:rsidR="004432A4" w:rsidRPr="00785F0F" w:rsidRDefault="004432A4" w:rsidP="004432A4">
            <w:pPr>
              <w:tabs>
                <w:tab w:val="decimal" w:pos="486"/>
                <w:tab w:val="decimal" w:pos="639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14:paraId="24CED822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tcBorders>
              <w:bottom w:val="single" w:sz="4" w:space="0" w:color="000000"/>
            </w:tcBorders>
            <w:shd w:val="clear" w:color="auto" w:fill="auto"/>
          </w:tcPr>
          <w:p w14:paraId="2E4666F8" w14:textId="20983DBD" w:rsidR="004432A4" w:rsidRPr="00785F0F" w:rsidRDefault="009B2A28" w:rsidP="00BD2DFF">
            <w:pPr>
              <w:tabs>
                <w:tab w:val="decimal" w:pos="621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(7,298)</w:t>
            </w:r>
          </w:p>
        </w:tc>
        <w:tc>
          <w:tcPr>
            <w:tcW w:w="45" w:type="dxa"/>
            <w:shd w:val="clear" w:color="auto" w:fill="auto"/>
          </w:tcPr>
          <w:p w14:paraId="5DE91108" w14:textId="77777777" w:rsidR="004432A4" w:rsidRPr="00785F0F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513F510C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1" w:type="dxa"/>
            <w:shd w:val="clear" w:color="auto" w:fill="auto"/>
          </w:tcPr>
          <w:p w14:paraId="05151DD8" w14:textId="77777777" w:rsidR="004432A4" w:rsidRPr="00785F0F" w:rsidRDefault="004432A4" w:rsidP="004432A4">
            <w:pPr>
              <w:tabs>
                <w:tab w:val="decimal" w:pos="639"/>
                <w:tab w:val="decimal" w:pos="923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16268AD6" w14:textId="77777777" w:rsidR="004432A4" w:rsidRPr="00785F0F" w:rsidRDefault="004432A4" w:rsidP="004432A4">
            <w:pPr>
              <w:tabs>
                <w:tab w:val="decimal" w:pos="639"/>
                <w:tab w:val="decimal" w:pos="923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2" w:type="dxa"/>
            <w:shd w:val="clear" w:color="auto" w:fill="auto"/>
          </w:tcPr>
          <w:p w14:paraId="5FA90364" w14:textId="77777777" w:rsidR="004432A4" w:rsidRPr="00785F0F" w:rsidRDefault="004432A4" w:rsidP="004432A4">
            <w:pPr>
              <w:tabs>
                <w:tab w:val="decimal" w:pos="486"/>
                <w:tab w:val="decimal" w:pos="639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71F3F063" w14:textId="77777777" w:rsidR="004432A4" w:rsidRPr="00785F0F" w:rsidRDefault="004432A4" w:rsidP="004432A4">
            <w:pPr>
              <w:tabs>
                <w:tab w:val="decimal" w:pos="486"/>
                <w:tab w:val="decimal" w:pos="639"/>
              </w:tabs>
              <w:spacing w:line="240" w:lineRule="atLeast"/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14:paraId="3659F6BC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tcBorders>
              <w:bottom w:val="single" w:sz="4" w:space="0" w:color="000000"/>
            </w:tcBorders>
            <w:shd w:val="clear" w:color="auto" w:fill="auto"/>
          </w:tcPr>
          <w:p w14:paraId="345B4C03" w14:textId="77777777" w:rsidR="004432A4" w:rsidRPr="00785F0F" w:rsidRDefault="004432A4" w:rsidP="004432A4">
            <w:pPr>
              <w:tabs>
                <w:tab w:val="decimal" w:pos="636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(</w:t>
            </w:r>
            <w:r w:rsidRPr="00785F0F">
              <w:rPr>
                <w:sz w:val="22"/>
                <w:szCs w:val="22"/>
              </w:rPr>
              <w:t>6,76</w:t>
            </w:r>
            <w:r w:rsidRPr="00785F0F">
              <w:rPr>
                <w:sz w:val="22"/>
                <w:szCs w:val="22"/>
                <w:cs/>
              </w:rPr>
              <w:t>7)</w:t>
            </w:r>
          </w:p>
        </w:tc>
      </w:tr>
      <w:tr w:rsidR="004432A4" w:rsidRPr="00785F0F" w14:paraId="394C0855" w14:textId="77777777" w:rsidTr="004432A4">
        <w:trPr>
          <w:gridAfter w:val="1"/>
          <w:wAfter w:w="10" w:type="dxa"/>
          <w:trHeight w:val="324"/>
        </w:trPr>
        <w:tc>
          <w:tcPr>
            <w:tcW w:w="2706" w:type="dxa"/>
            <w:shd w:val="clear" w:color="auto" w:fill="auto"/>
          </w:tcPr>
          <w:p w14:paraId="1B0FD290" w14:textId="77777777" w:rsidR="004432A4" w:rsidRPr="00785F0F" w:rsidRDefault="004432A4" w:rsidP="004432A4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ลูกหนี้ตามสัญญาเช่าการเงินสุทธิ</w:t>
            </w:r>
          </w:p>
        </w:tc>
        <w:tc>
          <w:tcPr>
            <w:tcW w:w="747" w:type="dxa"/>
            <w:shd w:val="clear" w:color="auto" w:fill="auto"/>
            <w:vAlign w:val="bottom"/>
          </w:tcPr>
          <w:p w14:paraId="490DA6FE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4" w:type="dxa"/>
            <w:shd w:val="clear" w:color="auto" w:fill="auto"/>
          </w:tcPr>
          <w:p w14:paraId="2BCC3F75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</w:tcPr>
          <w:p w14:paraId="55AB3588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2" w:type="dxa"/>
            <w:shd w:val="clear" w:color="auto" w:fill="auto"/>
          </w:tcPr>
          <w:p w14:paraId="24318DEE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1C1EB00A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14:paraId="60543B89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A7CD0B0" w14:textId="32B338D6" w:rsidR="004432A4" w:rsidRPr="00785F0F" w:rsidRDefault="009B2A28" w:rsidP="00BD2DFF">
            <w:pPr>
              <w:tabs>
                <w:tab w:val="decimal" w:pos="621"/>
              </w:tabs>
              <w:snapToGrid w:val="0"/>
              <w:spacing w:line="240" w:lineRule="atLeast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b/>
                <w:bCs/>
                <w:sz w:val="22"/>
                <w:szCs w:val="22"/>
                <w:lang w:val="en-GB"/>
              </w:rPr>
              <w:t>195,731</w:t>
            </w:r>
          </w:p>
        </w:tc>
        <w:tc>
          <w:tcPr>
            <w:tcW w:w="45" w:type="dxa"/>
            <w:shd w:val="clear" w:color="auto" w:fill="auto"/>
          </w:tcPr>
          <w:p w14:paraId="415EA237" w14:textId="77777777" w:rsidR="004432A4" w:rsidRPr="00785F0F" w:rsidRDefault="004432A4" w:rsidP="004432A4">
            <w:pPr>
              <w:tabs>
                <w:tab w:val="decimal" w:pos="558"/>
              </w:tabs>
              <w:snapToGrid w:val="0"/>
              <w:ind w:left="-126" w:right="-133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6681ED3F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1" w:type="dxa"/>
            <w:shd w:val="clear" w:color="auto" w:fill="auto"/>
          </w:tcPr>
          <w:p w14:paraId="21777EDA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004A396E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62" w:type="dxa"/>
            <w:shd w:val="clear" w:color="auto" w:fill="auto"/>
          </w:tcPr>
          <w:p w14:paraId="3A89E855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51" w:type="dxa"/>
            <w:shd w:val="clear" w:color="auto" w:fill="auto"/>
          </w:tcPr>
          <w:p w14:paraId="57A2E7A2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53" w:type="dxa"/>
            <w:shd w:val="clear" w:color="auto" w:fill="auto"/>
          </w:tcPr>
          <w:p w14:paraId="1F9D2984" w14:textId="77777777" w:rsidR="004432A4" w:rsidRPr="00785F0F" w:rsidRDefault="004432A4" w:rsidP="004432A4">
            <w:pPr>
              <w:tabs>
                <w:tab w:val="decimal" w:pos="639"/>
              </w:tabs>
              <w:ind w:left="-126" w:right="-133" w:hanging="90"/>
              <w:rPr>
                <w:spacing w:val="4"/>
                <w:sz w:val="22"/>
                <w:szCs w:val="22"/>
              </w:rPr>
            </w:pPr>
          </w:p>
        </w:tc>
        <w:tc>
          <w:tcPr>
            <w:tcW w:w="74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B4E6380" w14:textId="77777777" w:rsidR="004432A4" w:rsidRPr="00785F0F" w:rsidRDefault="004432A4" w:rsidP="004432A4">
            <w:pPr>
              <w:tabs>
                <w:tab w:val="decimal" w:pos="636"/>
              </w:tabs>
              <w:snapToGrid w:val="0"/>
              <w:spacing w:line="240" w:lineRule="atLeast"/>
              <w:jc w:val="both"/>
              <w:rPr>
                <w:b/>
                <w:bCs/>
                <w:sz w:val="22"/>
                <w:szCs w:val="22"/>
                <w:lang w:val="en-GB"/>
              </w:rPr>
            </w:pPr>
            <w:r w:rsidRPr="00785F0F">
              <w:rPr>
                <w:b/>
                <w:bCs/>
                <w:sz w:val="22"/>
                <w:szCs w:val="22"/>
              </w:rPr>
              <w:t>173,11</w:t>
            </w:r>
            <w:r w:rsidRPr="00785F0F">
              <w:rPr>
                <w:b/>
                <w:bCs/>
                <w:sz w:val="22"/>
                <w:szCs w:val="22"/>
                <w:lang w:val="en-GB"/>
              </w:rPr>
              <w:t>3</w:t>
            </w:r>
          </w:p>
        </w:tc>
      </w:tr>
    </w:tbl>
    <w:p w14:paraId="34E86ED6" w14:textId="77777777" w:rsidR="00BC5BFF" w:rsidRPr="00785F0F" w:rsidRDefault="00BC5BFF">
      <w:pPr>
        <w:ind w:left="1080" w:right="-23"/>
        <w:rPr>
          <w:sz w:val="30"/>
          <w:szCs w:val="30"/>
        </w:rPr>
      </w:pPr>
    </w:p>
    <w:p w14:paraId="53F0C5EF" w14:textId="77777777" w:rsidR="004E1298" w:rsidRPr="00785F0F" w:rsidRDefault="008A19AA" w:rsidP="008A7FE6">
      <w:pPr>
        <w:tabs>
          <w:tab w:val="left" w:pos="1080"/>
        </w:tabs>
        <w:ind w:left="540" w:right="-23"/>
        <w:rPr>
          <w:sz w:val="30"/>
          <w:szCs w:val="30"/>
          <w:cs/>
        </w:rPr>
      </w:pPr>
      <w:r w:rsidRPr="00785F0F">
        <w:rPr>
          <w:sz w:val="30"/>
          <w:szCs w:val="30"/>
        </w:rPr>
        <w:t>1</w:t>
      </w:r>
      <w:r w:rsidR="009C1D8C" w:rsidRPr="00785F0F">
        <w:rPr>
          <w:sz w:val="30"/>
          <w:szCs w:val="30"/>
        </w:rPr>
        <w:t>1</w:t>
      </w:r>
      <w:r w:rsidR="004E1298" w:rsidRPr="00785F0F">
        <w:rPr>
          <w:sz w:val="30"/>
          <w:szCs w:val="30"/>
          <w:cs/>
        </w:rPr>
        <w:t>.</w:t>
      </w:r>
      <w:r w:rsidR="004E1298" w:rsidRPr="00785F0F">
        <w:rPr>
          <w:sz w:val="30"/>
          <w:szCs w:val="30"/>
        </w:rPr>
        <w:t>5</w:t>
      </w:r>
      <w:r w:rsidR="004E1298" w:rsidRPr="00785F0F">
        <w:rPr>
          <w:sz w:val="30"/>
          <w:szCs w:val="30"/>
        </w:rPr>
        <w:tab/>
      </w:r>
      <w:r w:rsidR="004E1298" w:rsidRPr="00785F0F">
        <w:rPr>
          <w:sz w:val="30"/>
          <w:szCs w:val="30"/>
          <w:cs/>
        </w:rPr>
        <w:t>เงินให้กู้ยืมแก่บริษัทที่เข้าข่ายถูกเพิกถอนจากการเป็นหลักทรัพย์จดทะเบียนในตลาดหลักทรัพย์</w:t>
      </w:r>
    </w:p>
    <w:p w14:paraId="56E63285" w14:textId="77777777" w:rsidR="004E1298" w:rsidRPr="00785F0F" w:rsidRDefault="004E1298" w:rsidP="004E1298">
      <w:pPr>
        <w:ind w:left="1080" w:right="-23"/>
        <w:rPr>
          <w:sz w:val="30"/>
          <w:szCs w:val="30"/>
        </w:rPr>
      </w:pPr>
    </w:p>
    <w:tbl>
      <w:tblPr>
        <w:tblW w:w="8606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8"/>
        <w:gridCol w:w="651"/>
        <w:gridCol w:w="1166"/>
        <w:gridCol w:w="659"/>
        <w:gridCol w:w="844"/>
        <w:gridCol w:w="603"/>
        <w:gridCol w:w="1195"/>
        <w:gridCol w:w="751"/>
        <w:gridCol w:w="833"/>
        <w:gridCol w:w="6"/>
      </w:tblGrid>
      <w:tr w:rsidR="004E1298" w:rsidRPr="00785F0F" w14:paraId="7A08FD2E" w14:textId="77777777" w:rsidTr="000D3A37">
        <w:trPr>
          <w:cantSplit/>
          <w:trHeight w:val="335"/>
        </w:trPr>
        <w:tc>
          <w:tcPr>
            <w:tcW w:w="1898" w:type="dxa"/>
            <w:shd w:val="clear" w:color="auto" w:fill="auto"/>
          </w:tcPr>
          <w:p w14:paraId="582D0A35" w14:textId="77777777" w:rsidR="004E1298" w:rsidRPr="00785F0F" w:rsidRDefault="004E1298" w:rsidP="00DE19B8">
            <w:pPr>
              <w:snapToGrid w:val="0"/>
              <w:ind w:right="-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08" w:type="dxa"/>
            <w:gridSpan w:val="9"/>
            <w:shd w:val="clear" w:color="auto" w:fill="auto"/>
          </w:tcPr>
          <w:p w14:paraId="52ED70B0" w14:textId="77777777" w:rsidR="004E1298" w:rsidRPr="00785F0F" w:rsidRDefault="004E1298" w:rsidP="00DE19B8">
            <w:pPr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4E1298" w:rsidRPr="00785F0F" w14:paraId="3F0A89A0" w14:textId="77777777" w:rsidTr="00163DEF">
        <w:trPr>
          <w:cantSplit/>
          <w:trHeight w:val="325"/>
        </w:trPr>
        <w:tc>
          <w:tcPr>
            <w:tcW w:w="1900" w:type="dxa"/>
            <w:shd w:val="clear" w:color="auto" w:fill="auto"/>
          </w:tcPr>
          <w:p w14:paraId="45E5C778" w14:textId="77777777" w:rsidR="004E1298" w:rsidRPr="00785F0F" w:rsidRDefault="004E1298" w:rsidP="00DE19B8">
            <w:pPr>
              <w:snapToGrid w:val="0"/>
              <w:ind w:right="-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21" w:type="dxa"/>
            <w:gridSpan w:val="4"/>
            <w:shd w:val="clear" w:color="auto" w:fill="auto"/>
          </w:tcPr>
          <w:p w14:paraId="1B2226E1" w14:textId="77777777" w:rsidR="004E1298" w:rsidRPr="00785F0F" w:rsidRDefault="004432A4" w:rsidP="00DE19B8">
            <w:pPr>
              <w:ind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2561</w:t>
            </w:r>
          </w:p>
        </w:tc>
        <w:tc>
          <w:tcPr>
            <w:tcW w:w="3383" w:type="dxa"/>
            <w:gridSpan w:val="5"/>
            <w:shd w:val="clear" w:color="auto" w:fill="auto"/>
          </w:tcPr>
          <w:p w14:paraId="083A48E1" w14:textId="77777777" w:rsidR="004E1298" w:rsidRPr="00785F0F" w:rsidRDefault="004432A4" w:rsidP="00DE19B8">
            <w:pPr>
              <w:ind w:right="-108"/>
              <w:jc w:val="center"/>
              <w:rPr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  <w:cs/>
              </w:rPr>
              <w:t>2560</w:t>
            </w:r>
          </w:p>
        </w:tc>
      </w:tr>
      <w:tr w:rsidR="004E1298" w:rsidRPr="00785F0F" w14:paraId="61B2609B" w14:textId="77777777" w:rsidTr="00163DEF">
        <w:trPr>
          <w:gridAfter w:val="1"/>
          <w:wAfter w:w="6" w:type="dxa"/>
          <w:trHeight w:val="335"/>
        </w:trPr>
        <w:tc>
          <w:tcPr>
            <w:tcW w:w="1900" w:type="dxa"/>
            <w:shd w:val="clear" w:color="auto" w:fill="auto"/>
          </w:tcPr>
          <w:p w14:paraId="124E8736" w14:textId="77777777" w:rsidR="004E1298" w:rsidRPr="00785F0F" w:rsidRDefault="004E1298" w:rsidP="00DE19B8">
            <w:pPr>
              <w:snapToGrid w:val="0"/>
              <w:ind w:right="-2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14:paraId="69A5CC0D" w14:textId="77777777" w:rsidR="004E1298" w:rsidRPr="00785F0F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จำนวน</w:t>
            </w:r>
          </w:p>
        </w:tc>
        <w:tc>
          <w:tcPr>
            <w:tcW w:w="1167" w:type="dxa"/>
            <w:shd w:val="clear" w:color="auto" w:fill="auto"/>
          </w:tcPr>
          <w:p w14:paraId="1891F9B9" w14:textId="77777777" w:rsidR="004E1298" w:rsidRPr="00785F0F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เงินให้สินเชื่อและ</w:t>
            </w:r>
          </w:p>
        </w:tc>
        <w:tc>
          <w:tcPr>
            <w:tcW w:w="659" w:type="dxa"/>
            <w:shd w:val="clear" w:color="auto" w:fill="auto"/>
          </w:tcPr>
          <w:p w14:paraId="3325F05F" w14:textId="77777777" w:rsidR="004E1298" w:rsidRPr="00785F0F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หลัก</w:t>
            </w:r>
          </w:p>
        </w:tc>
        <w:tc>
          <w:tcPr>
            <w:tcW w:w="841" w:type="dxa"/>
            <w:shd w:val="clear" w:color="auto" w:fill="auto"/>
          </w:tcPr>
          <w:p w14:paraId="51832EE6" w14:textId="77777777" w:rsidR="004E1298" w:rsidRPr="00785F0F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ค่าเผื่อหนี้</w:t>
            </w:r>
          </w:p>
        </w:tc>
        <w:tc>
          <w:tcPr>
            <w:tcW w:w="603" w:type="dxa"/>
            <w:shd w:val="clear" w:color="auto" w:fill="auto"/>
          </w:tcPr>
          <w:p w14:paraId="30AB04D9" w14:textId="77777777" w:rsidR="004E1298" w:rsidRPr="00785F0F" w:rsidRDefault="001F3F7D" w:rsidP="001F3F7D">
            <w:pPr>
              <w:ind w:right="-5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จำนวน</w:t>
            </w:r>
          </w:p>
        </w:tc>
        <w:tc>
          <w:tcPr>
            <w:tcW w:w="1196" w:type="dxa"/>
            <w:shd w:val="clear" w:color="auto" w:fill="auto"/>
          </w:tcPr>
          <w:p w14:paraId="2BE5C3C3" w14:textId="77777777" w:rsidR="004E1298" w:rsidRPr="00785F0F" w:rsidRDefault="004E1298" w:rsidP="00DE19B8">
            <w:pPr>
              <w:ind w:left="-45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เงินให้สินเชื่อและ</w:t>
            </w:r>
          </w:p>
        </w:tc>
        <w:tc>
          <w:tcPr>
            <w:tcW w:w="751" w:type="dxa"/>
            <w:shd w:val="clear" w:color="auto" w:fill="auto"/>
          </w:tcPr>
          <w:p w14:paraId="2893DBE5" w14:textId="77777777" w:rsidR="004E1298" w:rsidRPr="00785F0F" w:rsidRDefault="004E1298" w:rsidP="00DE19B8">
            <w:pPr>
              <w:ind w:left="-57" w:right="-108"/>
              <w:jc w:val="center"/>
              <w:rPr>
                <w:rFonts w:eastAsia="Angsana New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หลัก</w:t>
            </w:r>
          </w:p>
        </w:tc>
        <w:tc>
          <w:tcPr>
            <w:tcW w:w="832" w:type="dxa"/>
            <w:shd w:val="clear" w:color="auto" w:fill="auto"/>
          </w:tcPr>
          <w:p w14:paraId="4B67A1AE" w14:textId="77777777" w:rsidR="004E1298" w:rsidRPr="00785F0F" w:rsidRDefault="004E1298" w:rsidP="00DE19B8">
            <w:pPr>
              <w:ind w:right="-108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</w:t>
            </w:r>
            <w:r w:rsidRPr="00785F0F">
              <w:rPr>
                <w:sz w:val="24"/>
                <w:szCs w:val="24"/>
                <w:cs/>
              </w:rPr>
              <w:t>ค่าเผื่อหนี้</w:t>
            </w:r>
          </w:p>
        </w:tc>
      </w:tr>
      <w:tr w:rsidR="004E1298" w:rsidRPr="00785F0F" w14:paraId="40ED5265" w14:textId="77777777" w:rsidTr="00163DEF">
        <w:trPr>
          <w:gridAfter w:val="1"/>
          <w:wAfter w:w="6" w:type="dxa"/>
          <w:trHeight w:val="325"/>
        </w:trPr>
        <w:tc>
          <w:tcPr>
            <w:tcW w:w="1900" w:type="dxa"/>
            <w:shd w:val="clear" w:color="auto" w:fill="auto"/>
          </w:tcPr>
          <w:p w14:paraId="133116B1" w14:textId="77777777" w:rsidR="004E1298" w:rsidRPr="00785F0F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14:paraId="5D404BDB" w14:textId="77777777" w:rsidR="004E1298" w:rsidRPr="00785F0F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ราย</w:t>
            </w:r>
          </w:p>
        </w:tc>
        <w:tc>
          <w:tcPr>
            <w:tcW w:w="1167" w:type="dxa"/>
            <w:shd w:val="clear" w:color="auto" w:fill="auto"/>
          </w:tcPr>
          <w:p w14:paraId="06AAFC4F" w14:textId="77777777" w:rsidR="004E1298" w:rsidRPr="00785F0F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ดอกเบี้ยค้างรับ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659" w:type="dxa"/>
            <w:shd w:val="clear" w:color="auto" w:fill="auto"/>
          </w:tcPr>
          <w:p w14:paraId="689E1DD1" w14:textId="77777777" w:rsidR="004E1298" w:rsidRPr="00785F0F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ประกัน</w:t>
            </w:r>
          </w:p>
        </w:tc>
        <w:tc>
          <w:tcPr>
            <w:tcW w:w="841" w:type="dxa"/>
            <w:shd w:val="clear" w:color="auto" w:fill="auto"/>
          </w:tcPr>
          <w:p w14:paraId="14EAC0D5" w14:textId="77777777" w:rsidR="004E1298" w:rsidRPr="00785F0F" w:rsidRDefault="004E1298" w:rsidP="00DE19B8">
            <w:pPr>
              <w:ind w:left="-113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สงสัยจะสูญ</w:t>
            </w:r>
          </w:p>
        </w:tc>
        <w:tc>
          <w:tcPr>
            <w:tcW w:w="603" w:type="dxa"/>
            <w:shd w:val="clear" w:color="auto" w:fill="auto"/>
          </w:tcPr>
          <w:p w14:paraId="0CF4600F" w14:textId="77777777" w:rsidR="004E1298" w:rsidRPr="00785F0F" w:rsidRDefault="004E1298" w:rsidP="00DE19B8">
            <w:pPr>
              <w:ind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ราย</w:t>
            </w:r>
          </w:p>
        </w:tc>
        <w:tc>
          <w:tcPr>
            <w:tcW w:w="1196" w:type="dxa"/>
            <w:shd w:val="clear" w:color="auto" w:fill="auto"/>
          </w:tcPr>
          <w:p w14:paraId="1615C72A" w14:textId="77777777" w:rsidR="004E1298" w:rsidRPr="00785F0F" w:rsidRDefault="004E1298" w:rsidP="00DE19B8">
            <w:pPr>
              <w:ind w:left="-45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ดอกเบี้ยค้างรับ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751" w:type="dxa"/>
            <w:shd w:val="clear" w:color="auto" w:fill="auto"/>
          </w:tcPr>
          <w:p w14:paraId="5C865412" w14:textId="77777777" w:rsidR="004E1298" w:rsidRPr="00785F0F" w:rsidRDefault="004E1298" w:rsidP="00DE19B8">
            <w:pPr>
              <w:ind w:left="-57" w:right="-108"/>
              <w:jc w:val="center"/>
              <w:rPr>
                <w:rFonts w:eastAsia="Angsana New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ประกัน</w:t>
            </w:r>
          </w:p>
        </w:tc>
        <w:tc>
          <w:tcPr>
            <w:tcW w:w="832" w:type="dxa"/>
            <w:shd w:val="clear" w:color="auto" w:fill="auto"/>
          </w:tcPr>
          <w:p w14:paraId="28543120" w14:textId="77777777" w:rsidR="004E1298" w:rsidRPr="00785F0F" w:rsidRDefault="004E1298" w:rsidP="00DE19B8">
            <w:pPr>
              <w:ind w:left="-57" w:right="-108" w:hanging="90"/>
              <w:jc w:val="center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</w:t>
            </w:r>
            <w:r w:rsidRPr="00785F0F">
              <w:rPr>
                <w:sz w:val="24"/>
                <w:szCs w:val="24"/>
                <w:cs/>
              </w:rPr>
              <w:t>สงสัยจะสูญ</w:t>
            </w:r>
          </w:p>
        </w:tc>
      </w:tr>
      <w:tr w:rsidR="004E1298" w:rsidRPr="00785F0F" w14:paraId="66B85DDA" w14:textId="77777777" w:rsidTr="00163DEF">
        <w:trPr>
          <w:gridAfter w:val="1"/>
          <w:wAfter w:w="3" w:type="dxa"/>
          <w:trHeight w:val="316"/>
        </w:trPr>
        <w:tc>
          <w:tcPr>
            <w:tcW w:w="1900" w:type="dxa"/>
            <w:shd w:val="clear" w:color="auto" w:fill="auto"/>
          </w:tcPr>
          <w:p w14:paraId="6B7EC840" w14:textId="77777777" w:rsidR="004E1298" w:rsidRPr="00785F0F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51" w:type="dxa"/>
            <w:shd w:val="clear" w:color="auto" w:fill="auto"/>
          </w:tcPr>
          <w:p w14:paraId="79D53E1A" w14:textId="77777777" w:rsidR="004E1298" w:rsidRPr="00785F0F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669" w:type="dxa"/>
            <w:gridSpan w:val="3"/>
            <w:shd w:val="clear" w:color="auto" w:fill="auto"/>
          </w:tcPr>
          <w:p w14:paraId="04BC5938" w14:textId="77777777" w:rsidR="004E1298" w:rsidRPr="00785F0F" w:rsidRDefault="004E1298" w:rsidP="00DE19B8">
            <w:pPr>
              <w:ind w:right="-25" w:hanging="90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603" w:type="dxa"/>
            <w:shd w:val="clear" w:color="auto" w:fill="auto"/>
          </w:tcPr>
          <w:p w14:paraId="48B770DE" w14:textId="77777777" w:rsidR="004E1298" w:rsidRPr="00785F0F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3"/>
            <w:shd w:val="clear" w:color="auto" w:fill="auto"/>
          </w:tcPr>
          <w:p w14:paraId="4071BEFA" w14:textId="77777777" w:rsidR="004E1298" w:rsidRPr="00785F0F" w:rsidRDefault="004E1298" w:rsidP="00DE19B8">
            <w:pPr>
              <w:ind w:left="-57" w:right="-25" w:hanging="90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E1298" w:rsidRPr="00785F0F" w14:paraId="3780E4A6" w14:textId="77777777" w:rsidTr="00163DEF">
        <w:trPr>
          <w:gridAfter w:val="1"/>
          <w:wAfter w:w="6" w:type="dxa"/>
          <w:trHeight w:val="325"/>
        </w:trPr>
        <w:tc>
          <w:tcPr>
            <w:tcW w:w="1900" w:type="dxa"/>
            <w:shd w:val="clear" w:color="auto" w:fill="auto"/>
          </w:tcPr>
          <w:p w14:paraId="49F556A7" w14:textId="77777777" w:rsidR="004E1298" w:rsidRPr="00785F0F" w:rsidRDefault="004E1298" w:rsidP="00DE19B8">
            <w:pPr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บริษัทจดทะเบียนที่เข้าข่าย</w:t>
            </w:r>
          </w:p>
        </w:tc>
        <w:tc>
          <w:tcPr>
            <w:tcW w:w="651" w:type="dxa"/>
            <w:shd w:val="clear" w:color="auto" w:fill="auto"/>
          </w:tcPr>
          <w:p w14:paraId="640A1211" w14:textId="77777777" w:rsidR="004E1298" w:rsidRPr="00785F0F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</w:tcPr>
          <w:p w14:paraId="7164085D" w14:textId="77777777" w:rsidR="004E1298" w:rsidRPr="00785F0F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</w:tcPr>
          <w:p w14:paraId="25A1D119" w14:textId="77777777" w:rsidR="004E1298" w:rsidRPr="00785F0F" w:rsidRDefault="004E1298" w:rsidP="00DE19B8">
            <w:pPr>
              <w:snapToGrid w:val="0"/>
              <w:ind w:right="-25" w:firstLine="90"/>
              <w:jc w:val="both"/>
              <w:rPr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4BDF628E" w14:textId="77777777" w:rsidR="004E1298" w:rsidRPr="00785F0F" w:rsidRDefault="004E1298" w:rsidP="00DE19B8">
            <w:pPr>
              <w:snapToGrid w:val="0"/>
              <w:ind w:right="-25" w:hanging="90"/>
              <w:jc w:val="center"/>
              <w:rPr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14:paraId="53D4BD72" w14:textId="77777777" w:rsidR="004E1298" w:rsidRPr="00785F0F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2374B2C8" w14:textId="77777777" w:rsidR="004E1298" w:rsidRPr="00785F0F" w:rsidRDefault="004E1298" w:rsidP="00DE19B8">
            <w:pPr>
              <w:snapToGrid w:val="0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4EFB5981" w14:textId="77777777" w:rsidR="004E1298" w:rsidRPr="00785F0F" w:rsidRDefault="004E1298" w:rsidP="00DE19B8">
            <w:pPr>
              <w:snapToGrid w:val="0"/>
              <w:ind w:left="-57"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BA58235" w14:textId="77777777" w:rsidR="004E1298" w:rsidRPr="00785F0F" w:rsidRDefault="004E1298" w:rsidP="00DE19B8">
            <w:pPr>
              <w:snapToGrid w:val="0"/>
              <w:ind w:left="-57" w:right="-25" w:hanging="90"/>
              <w:jc w:val="center"/>
              <w:rPr>
                <w:sz w:val="24"/>
                <w:szCs w:val="24"/>
              </w:rPr>
            </w:pPr>
          </w:p>
        </w:tc>
      </w:tr>
      <w:tr w:rsidR="004E1298" w:rsidRPr="00785F0F" w14:paraId="0D096E21" w14:textId="77777777" w:rsidTr="00163DEF">
        <w:trPr>
          <w:gridAfter w:val="1"/>
          <w:wAfter w:w="6" w:type="dxa"/>
          <w:trHeight w:val="325"/>
        </w:trPr>
        <w:tc>
          <w:tcPr>
            <w:tcW w:w="1900" w:type="dxa"/>
            <w:shd w:val="clear" w:color="auto" w:fill="auto"/>
          </w:tcPr>
          <w:p w14:paraId="66D09363" w14:textId="77777777" w:rsidR="004E1298" w:rsidRPr="00785F0F" w:rsidRDefault="004E1298" w:rsidP="00DE19B8">
            <w:pPr>
              <w:ind w:right="-25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ถูกเพิกถอนจากการเป็น</w:t>
            </w:r>
          </w:p>
        </w:tc>
        <w:tc>
          <w:tcPr>
            <w:tcW w:w="651" w:type="dxa"/>
            <w:shd w:val="clear" w:color="auto" w:fill="auto"/>
          </w:tcPr>
          <w:p w14:paraId="6AB32A0F" w14:textId="77777777" w:rsidR="004E1298" w:rsidRPr="00785F0F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</w:tcPr>
          <w:p w14:paraId="76616D45" w14:textId="77777777" w:rsidR="004E1298" w:rsidRPr="00785F0F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</w:tcPr>
          <w:p w14:paraId="12A9D885" w14:textId="77777777" w:rsidR="004E1298" w:rsidRPr="00785F0F" w:rsidRDefault="004E1298" w:rsidP="00DE19B8">
            <w:pPr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14:paraId="18E421E3" w14:textId="77777777" w:rsidR="004E1298" w:rsidRPr="00785F0F" w:rsidRDefault="004E1298" w:rsidP="00DE19B8">
            <w:pPr>
              <w:snapToGrid w:val="0"/>
              <w:ind w:right="-25" w:hanging="90"/>
              <w:rPr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</w:tcPr>
          <w:p w14:paraId="02F4C474" w14:textId="77777777" w:rsidR="004E1298" w:rsidRPr="00785F0F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14:paraId="03215875" w14:textId="77777777" w:rsidR="004E1298" w:rsidRPr="00785F0F" w:rsidRDefault="004E1298" w:rsidP="00DE19B8">
            <w:pPr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314B2A78" w14:textId="77777777" w:rsidR="004E1298" w:rsidRPr="00785F0F" w:rsidRDefault="004E1298" w:rsidP="00DE19B8">
            <w:pPr>
              <w:snapToGrid w:val="0"/>
              <w:ind w:left="-57" w:right="-25"/>
              <w:rPr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BA8FD48" w14:textId="77777777" w:rsidR="004E1298" w:rsidRPr="00785F0F" w:rsidRDefault="004E1298" w:rsidP="00DE19B8">
            <w:pPr>
              <w:snapToGrid w:val="0"/>
              <w:ind w:left="-57" w:right="-25" w:hanging="90"/>
              <w:rPr>
                <w:sz w:val="24"/>
                <w:szCs w:val="24"/>
              </w:rPr>
            </w:pPr>
          </w:p>
        </w:tc>
      </w:tr>
      <w:tr w:rsidR="004E1298" w:rsidRPr="00785F0F" w14:paraId="7BDB9910" w14:textId="77777777" w:rsidTr="00163DEF">
        <w:trPr>
          <w:gridAfter w:val="1"/>
          <w:wAfter w:w="6" w:type="dxa"/>
          <w:trHeight w:val="325"/>
        </w:trPr>
        <w:tc>
          <w:tcPr>
            <w:tcW w:w="1900" w:type="dxa"/>
            <w:shd w:val="clear" w:color="auto" w:fill="auto"/>
          </w:tcPr>
          <w:p w14:paraId="3DD29997" w14:textId="77777777" w:rsidR="004E1298" w:rsidRPr="00785F0F" w:rsidRDefault="004E1298" w:rsidP="00DE19B8">
            <w:pPr>
              <w:ind w:right="-25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หลักทรัพย์จดทะเบียนใน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535B1922" w14:textId="77777777" w:rsidR="004E1298" w:rsidRPr="00785F0F" w:rsidRDefault="004E1298" w:rsidP="00DE19B8">
            <w:pPr>
              <w:tabs>
                <w:tab w:val="decimal" w:pos="376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8E0210A" w14:textId="77777777" w:rsidR="004E1298" w:rsidRPr="00785F0F" w:rsidRDefault="004E1298" w:rsidP="00DE19B8">
            <w:pPr>
              <w:tabs>
                <w:tab w:val="decimal" w:pos="855"/>
              </w:tabs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  <w:vAlign w:val="bottom"/>
          </w:tcPr>
          <w:p w14:paraId="796067DA" w14:textId="77777777" w:rsidR="004E1298" w:rsidRPr="00785F0F" w:rsidRDefault="004E1298" w:rsidP="00DE19B8">
            <w:pPr>
              <w:tabs>
                <w:tab w:val="decimal" w:pos="522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027D13A1" w14:textId="77777777" w:rsidR="004E1298" w:rsidRPr="00785F0F" w:rsidRDefault="004E1298" w:rsidP="00DE19B8">
            <w:pPr>
              <w:tabs>
                <w:tab w:val="decimal" w:pos="570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auto"/>
            <w:vAlign w:val="bottom"/>
          </w:tcPr>
          <w:p w14:paraId="1366BDAA" w14:textId="77777777" w:rsidR="004E1298" w:rsidRPr="00785F0F" w:rsidRDefault="004E1298" w:rsidP="00DE19B8">
            <w:pPr>
              <w:tabs>
                <w:tab w:val="decimal" w:pos="376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786E2BF" w14:textId="77777777" w:rsidR="004E1298" w:rsidRPr="00785F0F" w:rsidRDefault="004E1298" w:rsidP="00DE19B8">
            <w:pPr>
              <w:tabs>
                <w:tab w:val="decimal" w:pos="855"/>
              </w:tabs>
              <w:snapToGrid w:val="0"/>
              <w:ind w:right="-25"/>
              <w:rPr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CB5AEE0" w14:textId="77777777" w:rsidR="004E1298" w:rsidRPr="00785F0F" w:rsidRDefault="004E1298" w:rsidP="00DE19B8">
            <w:pPr>
              <w:tabs>
                <w:tab w:val="decimal" w:pos="522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21029A06" w14:textId="77777777" w:rsidR="004E1298" w:rsidRPr="00785F0F" w:rsidRDefault="004E1298" w:rsidP="00DE19B8">
            <w:pPr>
              <w:tabs>
                <w:tab w:val="decimal" w:pos="570"/>
              </w:tabs>
              <w:snapToGrid w:val="0"/>
              <w:ind w:right="-25" w:firstLine="90"/>
              <w:rPr>
                <w:sz w:val="24"/>
                <w:szCs w:val="24"/>
              </w:rPr>
            </w:pPr>
          </w:p>
        </w:tc>
      </w:tr>
      <w:tr w:rsidR="000D3A37" w:rsidRPr="00785F0F" w14:paraId="17907CEC" w14:textId="77777777" w:rsidTr="00163DEF">
        <w:trPr>
          <w:gridAfter w:val="1"/>
          <w:wAfter w:w="6" w:type="dxa"/>
          <w:trHeight w:val="325"/>
        </w:trPr>
        <w:tc>
          <w:tcPr>
            <w:tcW w:w="1900" w:type="dxa"/>
            <w:shd w:val="clear" w:color="auto" w:fill="auto"/>
          </w:tcPr>
          <w:p w14:paraId="328C068E" w14:textId="77777777" w:rsidR="000D3A37" w:rsidRPr="00785F0F" w:rsidRDefault="000D3A37" w:rsidP="000D3A37">
            <w:pPr>
              <w:ind w:right="-25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651" w:type="dxa"/>
            <w:shd w:val="clear" w:color="auto" w:fill="auto"/>
            <w:vAlign w:val="bottom"/>
          </w:tcPr>
          <w:p w14:paraId="40E44649" w14:textId="1DC6106C" w:rsidR="000D3A37" w:rsidRPr="00785F0F" w:rsidRDefault="00B25B20" w:rsidP="000D3A37">
            <w:pPr>
              <w:tabs>
                <w:tab w:val="decimal" w:pos="540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0692A0D" w14:textId="5270C90A" w:rsidR="000D3A37" w:rsidRPr="00785F0F" w:rsidRDefault="00B25B20" w:rsidP="000D3A37">
            <w:pPr>
              <w:tabs>
                <w:tab w:val="decimal" w:pos="765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10,996</w:t>
            </w:r>
          </w:p>
        </w:tc>
        <w:tc>
          <w:tcPr>
            <w:tcW w:w="659" w:type="dxa"/>
            <w:shd w:val="clear" w:color="auto" w:fill="auto"/>
            <w:vAlign w:val="bottom"/>
          </w:tcPr>
          <w:p w14:paraId="2D7EEBCC" w14:textId="4BDD5B40" w:rsidR="000D3A37" w:rsidRPr="00785F0F" w:rsidRDefault="00B25B20" w:rsidP="000D3A37">
            <w:pPr>
              <w:tabs>
                <w:tab w:val="decimal" w:pos="533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5,449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7928B7FD" w14:textId="06027F32" w:rsidR="000D3A37" w:rsidRPr="00785F0F" w:rsidRDefault="00B25B20" w:rsidP="000D3A37">
            <w:pPr>
              <w:tabs>
                <w:tab w:val="decimal" w:pos="756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8,291</w:t>
            </w:r>
          </w:p>
        </w:tc>
        <w:tc>
          <w:tcPr>
            <w:tcW w:w="603" w:type="dxa"/>
            <w:shd w:val="clear" w:color="auto" w:fill="auto"/>
            <w:vAlign w:val="bottom"/>
          </w:tcPr>
          <w:p w14:paraId="2A275EAC" w14:textId="77777777" w:rsidR="000D3A37" w:rsidRPr="00785F0F" w:rsidRDefault="000D3A37" w:rsidP="000D3A37">
            <w:pPr>
              <w:tabs>
                <w:tab w:val="decimal" w:pos="540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2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367A667" w14:textId="77777777" w:rsidR="000D3A37" w:rsidRPr="00785F0F" w:rsidRDefault="000D3A37" w:rsidP="000D3A37">
            <w:pPr>
              <w:tabs>
                <w:tab w:val="decimal" w:pos="765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12,045</w:t>
            </w:r>
          </w:p>
        </w:tc>
        <w:tc>
          <w:tcPr>
            <w:tcW w:w="751" w:type="dxa"/>
            <w:shd w:val="clear" w:color="auto" w:fill="auto"/>
            <w:vAlign w:val="bottom"/>
          </w:tcPr>
          <w:p w14:paraId="7A67A6EA" w14:textId="77777777" w:rsidR="000D3A37" w:rsidRPr="00785F0F" w:rsidRDefault="000D3A37" w:rsidP="000D3A37">
            <w:pPr>
              <w:tabs>
                <w:tab w:val="decimal" w:pos="533"/>
              </w:tabs>
              <w:snapToGrid w:val="0"/>
              <w:spacing w:line="240" w:lineRule="atLeas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5,914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757B559E" w14:textId="77777777" w:rsidR="000D3A37" w:rsidRPr="00785F0F" w:rsidRDefault="000D3A37" w:rsidP="000D3A37">
            <w:pPr>
              <w:tabs>
                <w:tab w:val="decimal" w:pos="756"/>
              </w:tabs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9,771</w:t>
            </w:r>
          </w:p>
        </w:tc>
      </w:tr>
    </w:tbl>
    <w:p w14:paraId="1D151A37" w14:textId="77777777" w:rsidR="004E1298" w:rsidRPr="00785F0F" w:rsidRDefault="004E1298" w:rsidP="004E1298">
      <w:pPr>
        <w:ind w:left="1080" w:right="-23"/>
        <w:rPr>
          <w:sz w:val="30"/>
          <w:szCs w:val="30"/>
        </w:rPr>
      </w:pPr>
    </w:p>
    <w:p w14:paraId="4D9B7776" w14:textId="77777777" w:rsidR="004E1298" w:rsidRPr="00785F0F" w:rsidRDefault="004E1298" w:rsidP="004E1298">
      <w:pPr>
        <w:tabs>
          <w:tab w:val="left" w:pos="1440"/>
        </w:tabs>
        <w:ind w:left="1170" w:right="-29"/>
        <w:jc w:val="both"/>
        <w:rPr>
          <w:sz w:val="30"/>
          <w:szCs w:val="30"/>
        </w:rPr>
      </w:pPr>
      <w:r w:rsidRPr="00785F0F">
        <w:rPr>
          <w:sz w:val="24"/>
          <w:szCs w:val="24"/>
          <w:vertAlign w:val="superscript"/>
          <w:cs/>
          <w:lang w:val="th-TH"/>
        </w:rPr>
        <w:t>*</w:t>
      </w:r>
      <w:r w:rsidRPr="00785F0F">
        <w:rPr>
          <w:sz w:val="22"/>
          <w:szCs w:val="22"/>
          <w:cs/>
          <w:lang w:val="th-TH"/>
        </w:rPr>
        <w:tab/>
      </w:r>
      <w:r w:rsidRPr="00785F0F">
        <w:rPr>
          <w:sz w:val="20"/>
          <w:szCs w:val="20"/>
          <w:cs/>
          <w:lang w:val="th-TH"/>
        </w:rPr>
        <w:t>รวมเงินให้สินเชื่อแก่สถาบันการเงิน</w:t>
      </w:r>
      <w:r w:rsidRPr="00785F0F">
        <w:rPr>
          <w:sz w:val="20"/>
          <w:szCs w:val="20"/>
          <w:cs/>
        </w:rPr>
        <w:t>แต่ไม่รวมค่าใช้จ่ายอื่น</w:t>
      </w:r>
      <w:r w:rsidR="00C66316" w:rsidRPr="00785F0F">
        <w:rPr>
          <w:sz w:val="20"/>
          <w:szCs w:val="20"/>
          <w:cs/>
        </w:rPr>
        <w:t xml:space="preserve"> </w:t>
      </w:r>
      <w:r w:rsidRPr="00785F0F">
        <w:rPr>
          <w:sz w:val="20"/>
          <w:szCs w:val="20"/>
          <w:cs/>
        </w:rPr>
        <w:t>ๆ</w:t>
      </w:r>
    </w:p>
    <w:p w14:paraId="6042CEA5" w14:textId="77777777" w:rsidR="004E1298" w:rsidRPr="00785F0F" w:rsidRDefault="004E1298" w:rsidP="004E1298">
      <w:pPr>
        <w:ind w:left="1080" w:right="-23"/>
        <w:rPr>
          <w:sz w:val="30"/>
          <w:szCs w:val="30"/>
        </w:rPr>
      </w:pPr>
    </w:p>
    <w:p w14:paraId="7DFE758A" w14:textId="77777777" w:rsidR="004E1298" w:rsidRPr="00785F0F" w:rsidRDefault="004E1298">
      <w:pPr>
        <w:ind w:left="1080" w:right="-23"/>
        <w:rPr>
          <w:sz w:val="30"/>
          <w:szCs w:val="30"/>
        </w:rPr>
      </w:pPr>
    </w:p>
    <w:p w14:paraId="25F03B07" w14:textId="77777777" w:rsidR="00FD5E33" w:rsidRPr="00785F0F" w:rsidRDefault="008A7FE6" w:rsidP="00FD5E33">
      <w:pPr>
        <w:ind w:left="1080" w:right="-28" w:hanging="540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  <w:r w:rsidR="00FD5E33" w:rsidRPr="00785F0F">
        <w:rPr>
          <w:sz w:val="30"/>
          <w:szCs w:val="30"/>
          <w:cs/>
        </w:rPr>
        <w:lastRenderedPageBreak/>
        <w:t>1</w:t>
      </w:r>
      <w:r w:rsidR="009C1D8C" w:rsidRPr="00785F0F">
        <w:rPr>
          <w:sz w:val="30"/>
          <w:szCs w:val="30"/>
        </w:rPr>
        <w:t>1</w:t>
      </w:r>
      <w:r w:rsidR="00FD5E33" w:rsidRPr="00785F0F">
        <w:rPr>
          <w:sz w:val="30"/>
          <w:szCs w:val="30"/>
          <w:cs/>
        </w:rPr>
        <w:t>.6</w:t>
      </w:r>
      <w:r w:rsidR="00FD5E33" w:rsidRPr="00785F0F">
        <w:rPr>
          <w:sz w:val="30"/>
          <w:szCs w:val="30"/>
          <w:cs/>
        </w:rPr>
        <w:tab/>
        <w:t>สินเชื่อด้อยคุณภาพ</w:t>
      </w:r>
    </w:p>
    <w:p w14:paraId="0C1533D1" w14:textId="77777777" w:rsidR="00FD5E33" w:rsidRPr="000C3D40" w:rsidRDefault="00FD5E33" w:rsidP="00EE1BFC">
      <w:pPr>
        <w:ind w:left="1080" w:right="-28"/>
        <w:jc w:val="thaiDistribute"/>
        <w:rPr>
          <w:sz w:val="30"/>
          <w:szCs w:val="30"/>
        </w:rPr>
      </w:pPr>
    </w:p>
    <w:p w14:paraId="24719C37" w14:textId="00B1BF3E" w:rsidR="00FD5E33" w:rsidRPr="000C3D40" w:rsidRDefault="00FD5E33" w:rsidP="00163DEF">
      <w:pPr>
        <w:ind w:left="1080" w:right="15"/>
        <w:jc w:val="thaiDistribute"/>
        <w:rPr>
          <w:sz w:val="30"/>
          <w:szCs w:val="30"/>
        </w:rPr>
      </w:pPr>
      <w:r w:rsidRPr="000C3D40">
        <w:rPr>
          <w:sz w:val="30"/>
          <w:szCs w:val="30"/>
          <w:cs/>
        </w:rPr>
        <w:t xml:space="preserve">ณ วันที่ </w:t>
      </w:r>
      <w:r w:rsidR="00BD2DFF" w:rsidRPr="000C3D40">
        <w:rPr>
          <w:rFonts w:asciiTheme="majorBidi" w:hAnsiTheme="majorBidi" w:cstheme="majorBidi"/>
          <w:sz w:val="30"/>
          <w:szCs w:val="30"/>
        </w:rPr>
        <w:t>31</w:t>
      </w:r>
      <w:r w:rsidR="00BD2DFF" w:rsidRPr="000C3D40">
        <w:rPr>
          <w:sz w:val="30"/>
          <w:szCs w:val="30"/>
          <w:cs/>
        </w:rPr>
        <w:t xml:space="preserve"> ธันวาคม </w:t>
      </w:r>
      <w:r w:rsidR="00D13D98" w:rsidRPr="000C3D40">
        <w:rPr>
          <w:rFonts w:asciiTheme="majorBidi" w:hAnsiTheme="majorBidi" w:cstheme="majorBidi"/>
          <w:sz w:val="30"/>
          <w:szCs w:val="30"/>
          <w:cs/>
        </w:rPr>
        <w:t>2561</w:t>
      </w:r>
      <w:r w:rsidR="00D13D98" w:rsidRPr="000C3D40">
        <w:rPr>
          <w:rFonts w:hint="cs"/>
          <w:sz w:val="30"/>
          <w:szCs w:val="30"/>
          <w:cs/>
        </w:rPr>
        <w:t xml:space="preserve"> และ </w:t>
      </w:r>
      <w:r w:rsidR="000228DE" w:rsidRPr="000C3D40">
        <w:rPr>
          <w:rFonts w:asciiTheme="majorBidi" w:hAnsiTheme="majorBidi" w:cstheme="majorBidi"/>
          <w:sz w:val="30"/>
          <w:szCs w:val="30"/>
          <w:cs/>
        </w:rPr>
        <w:t>2560</w:t>
      </w:r>
      <w:r w:rsidR="000228DE" w:rsidRPr="000C3D40">
        <w:rPr>
          <w:sz w:val="30"/>
          <w:szCs w:val="30"/>
          <w:cs/>
        </w:rPr>
        <w:t xml:space="preserve"> </w:t>
      </w:r>
      <w:r w:rsidRPr="000C3D40">
        <w:rPr>
          <w:sz w:val="30"/>
          <w:szCs w:val="30"/>
          <w:cs/>
        </w:rPr>
        <w:t>ธนาคารใช้หลักเกณฑ</w:t>
      </w:r>
      <w:r w:rsidR="00E339A0" w:rsidRPr="000C3D40">
        <w:rPr>
          <w:sz w:val="30"/>
          <w:szCs w:val="30"/>
          <w:cs/>
        </w:rPr>
        <w:t>์ของธนาคารแห่งประเทศไทยลงวันที่</w:t>
      </w:r>
      <w:r w:rsidR="00352DF6" w:rsidRPr="000C3D40">
        <w:rPr>
          <w:rFonts w:hint="cs"/>
          <w:sz w:val="30"/>
          <w:szCs w:val="30"/>
          <w:cs/>
        </w:rPr>
        <w:t xml:space="preserve"> </w:t>
      </w:r>
      <w:r w:rsidR="00643FCF" w:rsidRPr="000C3D40">
        <w:rPr>
          <w:rFonts w:asciiTheme="majorBidi" w:hAnsiTheme="majorBidi" w:cstheme="majorBidi"/>
          <w:sz w:val="30"/>
          <w:szCs w:val="30"/>
        </w:rPr>
        <w:t>10</w:t>
      </w:r>
      <w:r w:rsidR="00643FCF" w:rsidRPr="000C3D40">
        <w:rPr>
          <w:sz w:val="30"/>
          <w:szCs w:val="30"/>
          <w:cs/>
        </w:rPr>
        <w:t xml:space="preserve"> มิถุนายน </w:t>
      </w:r>
      <w:r w:rsidR="00643FCF" w:rsidRPr="000C3D40">
        <w:rPr>
          <w:rFonts w:asciiTheme="majorBidi" w:hAnsiTheme="majorBidi" w:cstheme="majorBidi"/>
          <w:sz w:val="30"/>
          <w:szCs w:val="30"/>
          <w:cs/>
        </w:rPr>
        <w:t>2559</w:t>
      </w:r>
      <w:r w:rsidRPr="000C3D40">
        <w:rPr>
          <w:sz w:val="30"/>
          <w:szCs w:val="30"/>
          <w:cs/>
        </w:rPr>
        <w:t xml:space="preserve"> เป็นเกณฑ์ในการพิจารณาเงินให้สินเชื่อด้อยคุณภาพ ซึ่งประกอบด้วยเงินให้สินเชื่อจัดชั้นต่ำกว่ามาตรฐาน สงสัย สงสัยจะสูญ</w:t>
      </w:r>
      <w:r w:rsidRPr="000C3D40">
        <w:rPr>
          <w:sz w:val="30"/>
          <w:szCs w:val="30"/>
          <w:cs/>
          <w:lang w:val="th-TH"/>
        </w:rPr>
        <w:t xml:space="preserve"> </w:t>
      </w:r>
      <w:r w:rsidRPr="000C3D40">
        <w:rPr>
          <w:sz w:val="30"/>
          <w:szCs w:val="30"/>
          <w:cs/>
        </w:rPr>
        <w:t>และสูญตามหลักเกณฑ์การจัดชั้นตา</w:t>
      </w:r>
      <w:r w:rsidR="007A08FF">
        <w:rPr>
          <w:sz w:val="30"/>
          <w:szCs w:val="30"/>
          <w:cs/>
        </w:rPr>
        <w:t>มประกาศของธนาคารแห่งประเทศไทย</w:t>
      </w:r>
      <w:r w:rsidRPr="000C3D40">
        <w:rPr>
          <w:sz w:val="30"/>
          <w:szCs w:val="30"/>
          <w:cs/>
        </w:rPr>
        <w:t>ดังนี้</w:t>
      </w:r>
    </w:p>
    <w:p w14:paraId="3582A1CE" w14:textId="77777777" w:rsidR="00FD5E33" w:rsidRPr="000C3D40" w:rsidRDefault="00FD5E33" w:rsidP="00EE1BFC">
      <w:pPr>
        <w:ind w:left="1080" w:right="-28"/>
        <w:jc w:val="thaiDistribute"/>
        <w:rPr>
          <w:sz w:val="30"/>
          <w:szCs w:val="30"/>
        </w:rPr>
      </w:pPr>
    </w:p>
    <w:tbl>
      <w:tblPr>
        <w:tblW w:w="0" w:type="auto"/>
        <w:tblInd w:w="1080" w:type="dxa"/>
        <w:tblLayout w:type="fixed"/>
        <w:tblLook w:val="0000" w:firstRow="0" w:lastRow="0" w:firstColumn="0" w:lastColumn="0" w:noHBand="0" w:noVBand="0"/>
      </w:tblPr>
      <w:tblGrid>
        <w:gridCol w:w="4609"/>
        <w:gridCol w:w="1009"/>
        <w:gridCol w:w="1006"/>
        <w:gridCol w:w="1006"/>
        <w:gridCol w:w="1009"/>
      </w:tblGrid>
      <w:tr w:rsidR="00FD5E33" w:rsidRPr="00785F0F" w14:paraId="3EE4997D" w14:textId="77777777" w:rsidTr="00754315">
        <w:tc>
          <w:tcPr>
            <w:tcW w:w="4609" w:type="dxa"/>
            <w:shd w:val="clear" w:color="auto" w:fill="auto"/>
          </w:tcPr>
          <w:p w14:paraId="6F861BAC" w14:textId="77777777" w:rsidR="00FD5E33" w:rsidRPr="00785F0F" w:rsidRDefault="00FD5E33" w:rsidP="00FD5E33">
            <w:pPr>
              <w:snapToGrid w:val="0"/>
              <w:spacing w:line="340" w:lineRule="exact"/>
              <w:ind w:right="-2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2015" w:type="dxa"/>
            <w:gridSpan w:val="2"/>
            <w:shd w:val="clear" w:color="auto" w:fill="auto"/>
          </w:tcPr>
          <w:p w14:paraId="06E08C66" w14:textId="77777777" w:rsidR="00FD5E33" w:rsidRPr="00785F0F" w:rsidRDefault="00FD5E33" w:rsidP="00FD5E33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015" w:type="dxa"/>
            <w:gridSpan w:val="2"/>
            <w:shd w:val="clear" w:color="auto" w:fill="auto"/>
          </w:tcPr>
          <w:p w14:paraId="6F76E2B8" w14:textId="77777777" w:rsidR="00FD5E33" w:rsidRPr="00785F0F" w:rsidRDefault="00FD5E33" w:rsidP="00FD5E33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D13D98" w:rsidRPr="00785F0F" w14:paraId="16E8B5CF" w14:textId="77777777" w:rsidTr="00754315">
        <w:tc>
          <w:tcPr>
            <w:tcW w:w="4609" w:type="dxa"/>
            <w:shd w:val="clear" w:color="auto" w:fill="auto"/>
          </w:tcPr>
          <w:p w14:paraId="62E138EF" w14:textId="77777777" w:rsidR="00D13D98" w:rsidRPr="00785F0F" w:rsidRDefault="00D13D98" w:rsidP="00D13D98">
            <w:pPr>
              <w:snapToGrid w:val="0"/>
              <w:spacing w:line="340" w:lineRule="exact"/>
              <w:ind w:right="-25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5521192" w14:textId="77777777" w:rsidR="00D13D98" w:rsidRPr="00785F0F" w:rsidRDefault="00D13D98" w:rsidP="00D13D98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8790BB1" w14:textId="77777777" w:rsidR="00D13D98" w:rsidRPr="00785F0F" w:rsidRDefault="00D13D98" w:rsidP="00D13D98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6C276AC" w14:textId="77777777" w:rsidR="00D13D98" w:rsidRPr="00785F0F" w:rsidRDefault="00D13D98" w:rsidP="00D13D98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D4F5124" w14:textId="77777777" w:rsidR="00D13D98" w:rsidRPr="00785F0F" w:rsidRDefault="00D13D98" w:rsidP="00D13D98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D13D98" w:rsidRPr="00785F0F" w14:paraId="6758F3FE" w14:textId="77777777" w:rsidTr="00754315">
        <w:tc>
          <w:tcPr>
            <w:tcW w:w="4609" w:type="dxa"/>
            <w:shd w:val="clear" w:color="auto" w:fill="auto"/>
          </w:tcPr>
          <w:p w14:paraId="7893970B" w14:textId="77777777" w:rsidR="00D13D98" w:rsidRPr="00785F0F" w:rsidRDefault="00D13D98" w:rsidP="00D13D98">
            <w:pPr>
              <w:spacing w:line="340" w:lineRule="exact"/>
              <w:ind w:right="-173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4030" w:type="dxa"/>
            <w:gridSpan w:val="4"/>
            <w:shd w:val="clear" w:color="auto" w:fill="auto"/>
            <w:vAlign w:val="bottom"/>
          </w:tcPr>
          <w:p w14:paraId="511680D3" w14:textId="77777777" w:rsidR="00D13D98" w:rsidRPr="00785F0F" w:rsidRDefault="00D13D98" w:rsidP="00D13D98">
            <w:pPr>
              <w:spacing w:line="340" w:lineRule="exact"/>
              <w:ind w:left="-108"/>
              <w:jc w:val="center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  <w:lang w:val="th-TH"/>
              </w:rPr>
              <w:t>(ล้านบาท)</w:t>
            </w:r>
          </w:p>
        </w:tc>
      </w:tr>
      <w:tr w:rsidR="00D13D98" w:rsidRPr="00785F0F" w14:paraId="3602A349" w14:textId="77777777" w:rsidTr="00754315">
        <w:tc>
          <w:tcPr>
            <w:tcW w:w="4609" w:type="dxa"/>
            <w:shd w:val="clear" w:color="auto" w:fill="auto"/>
          </w:tcPr>
          <w:p w14:paraId="5A955334" w14:textId="77777777" w:rsidR="00D13D98" w:rsidRPr="00785F0F" w:rsidRDefault="00D13D98" w:rsidP="00D13D98">
            <w:pPr>
              <w:spacing w:line="340" w:lineRule="exact"/>
              <w:ind w:right="-173"/>
              <w:rPr>
                <w:spacing w:val="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เงินให้สินเชื่อด้อยคุณภาพ</w:t>
            </w:r>
            <w:r w:rsidRPr="00785F0F">
              <w:rPr>
                <w:sz w:val="26"/>
                <w:szCs w:val="26"/>
                <w:cs/>
              </w:rPr>
              <w:t xml:space="preserve"> </w:t>
            </w:r>
            <w:r w:rsidRPr="00785F0F">
              <w:rPr>
                <w:sz w:val="26"/>
                <w:szCs w:val="26"/>
                <w:cs/>
                <w:lang w:val="en-GB"/>
              </w:rPr>
              <w:t>(สุทธิจากค่าเผื่อหนี้สงสัยจะสูญ)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2DA5DC5D" w14:textId="33AE1FBC" w:rsidR="00D13D98" w:rsidRPr="00785F0F" w:rsidRDefault="00721BCC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35,699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4F03B9E5" w14:textId="77777777" w:rsidR="00D13D98" w:rsidRPr="00785F0F" w:rsidRDefault="00D13D98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785F0F">
              <w:rPr>
                <w:spacing w:val="4"/>
                <w:sz w:val="26"/>
                <w:szCs w:val="26"/>
              </w:rPr>
              <w:t>35,592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5CFF656C" w14:textId="57A182E8" w:rsidR="00D13D98" w:rsidRPr="00785F0F" w:rsidRDefault="00721BCC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35,406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4CE2DB44" w14:textId="77777777" w:rsidR="00D13D98" w:rsidRPr="00785F0F" w:rsidRDefault="00D13D98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785F0F">
              <w:rPr>
                <w:spacing w:val="4"/>
                <w:sz w:val="26"/>
                <w:szCs w:val="26"/>
              </w:rPr>
              <w:t>35,289</w:t>
            </w:r>
          </w:p>
        </w:tc>
      </w:tr>
      <w:tr w:rsidR="00D13D98" w:rsidRPr="00785F0F" w14:paraId="75225EAD" w14:textId="77777777" w:rsidTr="00754315">
        <w:tc>
          <w:tcPr>
            <w:tcW w:w="4609" w:type="dxa"/>
            <w:shd w:val="clear" w:color="auto" w:fill="auto"/>
          </w:tcPr>
          <w:p w14:paraId="1E3EEA5C" w14:textId="77777777" w:rsidR="00D13D98" w:rsidRPr="00785F0F" w:rsidRDefault="00D13D98" w:rsidP="00D13D98">
            <w:pPr>
              <w:spacing w:line="340" w:lineRule="exact"/>
              <w:ind w:right="-173"/>
              <w:rPr>
                <w:spacing w:val="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  <w:r w:rsidRPr="00785F0F">
              <w:rPr>
                <w:sz w:val="26"/>
                <w:szCs w:val="26"/>
                <w:cs/>
              </w:rPr>
              <w:t xml:space="preserve"> </w:t>
            </w:r>
            <w:r w:rsidRPr="00785F0F">
              <w:rPr>
                <w:sz w:val="26"/>
                <w:szCs w:val="26"/>
                <w:cs/>
                <w:lang w:val="en-GB"/>
              </w:rPr>
              <w:t>(สุทธิ)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6EB17FCB" w14:textId="1080A2C9" w:rsidR="00D13D98" w:rsidRPr="00785F0F" w:rsidRDefault="00721BCC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1.5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2A808DAD" w14:textId="77777777" w:rsidR="00D13D98" w:rsidRPr="00785F0F" w:rsidRDefault="00D13D98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785F0F">
              <w:rPr>
                <w:spacing w:val="4"/>
                <w:sz w:val="26"/>
                <w:szCs w:val="26"/>
              </w:rPr>
              <w:t>1</w:t>
            </w:r>
            <w:r w:rsidRPr="00785F0F">
              <w:rPr>
                <w:spacing w:val="4"/>
                <w:sz w:val="26"/>
                <w:szCs w:val="26"/>
                <w:cs/>
              </w:rPr>
              <w:t>.</w:t>
            </w:r>
            <w:r w:rsidRPr="00785F0F">
              <w:rPr>
                <w:spacing w:val="4"/>
                <w:sz w:val="26"/>
                <w:szCs w:val="26"/>
              </w:rPr>
              <w:t>6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20C7F44D" w14:textId="6A27D439" w:rsidR="00D13D98" w:rsidRPr="00785F0F" w:rsidRDefault="00721BCC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1.5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31F3E845" w14:textId="77777777" w:rsidR="00D13D98" w:rsidRPr="00785F0F" w:rsidRDefault="00D13D98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785F0F">
              <w:rPr>
                <w:spacing w:val="4"/>
                <w:sz w:val="26"/>
                <w:szCs w:val="26"/>
              </w:rPr>
              <w:t>1</w:t>
            </w:r>
            <w:r w:rsidRPr="00785F0F">
              <w:rPr>
                <w:spacing w:val="4"/>
                <w:sz w:val="26"/>
                <w:szCs w:val="26"/>
                <w:cs/>
              </w:rPr>
              <w:t>.</w:t>
            </w:r>
            <w:r w:rsidRPr="00785F0F">
              <w:rPr>
                <w:spacing w:val="4"/>
                <w:sz w:val="26"/>
                <w:szCs w:val="26"/>
              </w:rPr>
              <w:t>6</w:t>
            </w:r>
          </w:p>
        </w:tc>
      </w:tr>
      <w:tr w:rsidR="00D13D98" w:rsidRPr="00785F0F" w14:paraId="0896A0D8" w14:textId="77777777" w:rsidTr="00754315">
        <w:tc>
          <w:tcPr>
            <w:tcW w:w="4609" w:type="dxa"/>
            <w:shd w:val="clear" w:color="auto" w:fill="auto"/>
            <w:vAlign w:val="bottom"/>
          </w:tcPr>
          <w:p w14:paraId="42971B38" w14:textId="77777777" w:rsidR="00D13D98" w:rsidRPr="00785F0F" w:rsidRDefault="00D13D98" w:rsidP="00D13D98">
            <w:pPr>
              <w:spacing w:line="340" w:lineRule="exact"/>
              <w:ind w:right="-468"/>
              <w:rPr>
                <w:spacing w:val="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 xml:space="preserve">เงินให้สินเชื่อด้อยคุณภาพ </w:t>
            </w:r>
            <w:r w:rsidRPr="00785F0F">
              <w:rPr>
                <w:sz w:val="26"/>
                <w:szCs w:val="26"/>
                <w:cs/>
                <w:lang w:val="en-GB"/>
              </w:rPr>
              <w:t>(ก่อนหักค่าเผื่อหนี้สงสัยจะสูญ)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39FBFD4C" w14:textId="518D945A" w:rsidR="00D13D98" w:rsidRPr="00785F0F" w:rsidRDefault="00721BCC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70,389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331312B" w14:textId="77777777" w:rsidR="00D13D98" w:rsidRPr="00785F0F" w:rsidRDefault="00D13D98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785F0F">
              <w:rPr>
                <w:spacing w:val="4"/>
                <w:sz w:val="26"/>
                <w:szCs w:val="26"/>
              </w:rPr>
              <w:t>65,560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6137E8F4" w14:textId="31F1C466" w:rsidR="00D13D98" w:rsidRPr="00785F0F" w:rsidRDefault="00721BCC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69,383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38F0CA88" w14:textId="77777777" w:rsidR="00D13D98" w:rsidRPr="00785F0F" w:rsidRDefault="00D13D98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785F0F">
              <w:rPr>
                <w:spacing w:val="4"/>
                <w:sz w:val="26"/>
                <w:szCs w:val="26"/>
              </w:rPr>
              <w:t>64,537</w:t>
            </w:r>
          </w:p>
        </w:tc>
      </w:tr>
      <w:tr w:rsidR="00D13D98" w:rsidRPr="00785F0F" w14:paraId="5E1281FB" w14:textId="77777777" w:rsidTr="00754315">
        <w:tc>
          <w:tcPr>
            <w:tcW w:w="4609" w:type="dxa"/>
            <w:shd w:val="clear" w:color="auto" w:fill="auto"/>
          </w:tcPr>
          <w:p w14:paraId="15A5455B" w14:textId="77777777" w:rsidR="00D13D98" w:rsidRPr="00785F0F" w:rsidRDefault="00D13D98" w:rsidP="00D13D98">
            <w:pPr>
              <w:spacing w:line="340" w:lineRule="exact"/>
              <w:ind w:right="-173"/>
              <w:rPr>
                <w:spacing w:val="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1009" w:type="dxa"/>
            <w:shd w:val="clear" w:color="auto" w:fill="auto"/>
            <w:vAlign w:val="bottom"/>
          </w:tcPr>
          <w:p w14:paraId="00626118" w14:textId="498549BC" w:rsidR="00D13D98" w:rsidRPr="00785F0F" w:rsidRDefault="00721BCC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2.9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9338F90" w14:textId="77777777" w:rsidR="00D13D98" w:rsidRPr="00785F0F" w:rsidRDefault="00D13D98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785F0F">
              <w:rPr>
                <w:spacing w:val="4"/>
                <w:sz w:val="26"/>
                <w:szCs w:val="26"/>
              </w:rPr>
              <w:t>2</w:t>
            </w:r>
            <w:r w:rsidRPr="00785F0F">
              <w:rPr>
                <w:spacing w:val="4"/>
                <w:sz w:val="26"/>
                <w:szCs w:val="26"/>
                <w:cs/>
              </w:rPr>
              <w:t>.</w:t>
            </w:r>
            <w:r w:rsidRPr="00785F0F">
              <w:rPr>
                <w:spacing w:val="4"/>
                <w:sz w:val="26"/>
                <w:szCs w:val="26"/>
              </w:rPr>
              <w:t>8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2A1769D9" w14:textId="23084C8E" w:rsidR="00D13D98" w:rsidRPr="00785F0F" w:rsidRDefault="00721BCC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2.8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5F446639" w14:textId="77777777" w:rsidR="00D13D98" w:rsidRPr="00785F0F" w:rsidRDefault="00D13D98" w:rsidP="00D13D98">
            <w:pPr>
              <w:tabs>
                <w:tab w:val="decimal" w:pos="683"/>
              </w:tabs>
              <w:spacing w:line="340" w:lineRule="exact"/>
              <w:ind w:left="-108"/>
              <w:jc w:val="right"/>
              <w:rPr>
                <w:spacing w:val="4"/>
                <w:sz w:val="26"/>
                <w:szCs w:val="26"/>
              </w:rPr>
            </w:pPr>
            <w:r w:rsidRPr="00785F0F">
              <w:rPr>
                <w:spacing w:val="4"/>
                <w:sz w:val="26"/>
                <w:szCs w:val="26"/>
              </w:rPr>
              <w:t>2</w:t>
            </w:r>
            <w:r w:rsidRPr="00785F0F">
              <w:rPr>
                <w:spacing w:val="4"/>
                <w:sz w:val="26"/>
                <w:szCs w:val="26"/>
                <w:cs/>
              </w:rPr>
              <w:t>.</w:t>
            </w:r>
            <w:r w:rsidRPr="00785F0F">
              <w:rPr>
                <w:spacing w:val="4"/>
                <w:sz w:val="26"/>
                <w:szCs w:val="26"/>
              </w:rPr>
              <w:t>8</w:t>
            </w:r>
          </w:p>
        </w:tc>
      </w:tr>
    </w:tbl>
    <w:p w14:paraId="07115BE5" w14:textId="77777777" w:rsidR="00FD5E33" w:rsidRPr="000C3D40" w:rsidRDefault="00FD5E33" w:rsidP="00EE1BFC">
      <w:pPr>
        <w:ind w:left="1080" w:right="-28"/>
        <w:jc w:val="thaiDistribute"/>
        <w:rPr>
          <w:sz w:val="30"/>
          <w:szCs w:val="30"/>
        </w:rPr>
      </w:pPr>
    </w:p>
    <w:p w14:paraId="3FFF0E46" w14:textId="408C9AE5" w:rsidR="00FD5E33" w:rsidRPr="00785F0F" w:rsidRDefault="00FD5E33" w:rsidP="00163DEF">
      <w:pPr>
        <w:ind w:left="1080" w:right="15"/>
        <w:jc w:val="thaiDistribute"/>
        <w:rPr>
          <w:i/>
          <w:iCs/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BD2DFF" w:rsidRPr="00785F0F">
        <w:rPr>
          <w:sz w:val="30"/>
          <w:szCs w:val="30"/>
        </w:rPr>
        <w:t xml:space="preserve">31 </w:t>
      </w:r>
      <w:r w:rsidR="00BD2DFF" w:rsidRPr="00785F0F">
        <w:rPr>
          <w:rFonts w:hint="cs"/>
          <w:sz w:val="30"/>
          <w:szCs w:val="30"/>
          <w:cs/>
        </w:rPr>
        <w:t xml:space="preserve">ธันวาคม </w:t>
      </w:r>
      <w:r w:rsidR="007C1FD3"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บริษัท บริหารสินทรัพย์ รัชโยธิน จำกัด ซึ่งเป็นบริษัทย่อยของธนาคารมีเงินให้สินเชื่อด้อยคุณภาพจำนว</w:t>
      </w:r>
      <w:r w:rsidR="00597706">
        <w:rPr>
          <w:rFonts w:hint="cs"/>
          <w:sz w:val="30"/>
          <w:szCs w:val="30"/>
          <w:cs/>
        </w:rPr>
        <w:t xml:space="preserve">น </w:t>
      </w:r>
      <w:r w:rsidR="00597706">
        <w:rPr>
          <w:sz w:val="30"/>
          <w:szCs w:val="30"/>
          <w:lang w:val="en-GB"/>
        </w:rPr>
        <w:t>421</w:t>
      </w:r>
      <w:r w:rsidR="000228DE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ล้านบาท </w:t>
      </w:r>
      <w:r w:rsidRPr="00785F0F">
        <w:rPr>
          <w:i/>
          <w:iCs/>
          <w:sz w:val="30"/>
          <w:szCs w:val="30"/>
          <w:cs/>
        </w:rPr>
        <w:t>(</w:t>
      </w:r>
      <w:r w:rsidR="00AC6357" w:rsidRPr="00785F0F">
        <w:rPr>
          <w:i/>
          <w:iCs/>
          <w:sz w:val="30"/>
          <w:szCs w:val="30"/>
        </w:rPr>
        <w:t>2560</w:t>
      </w:r>
      <w:r w:rsidR="00266E47" w:rsidRPr="00785F0F">
        <w:rPr>
          <w:i/>
          <w:iCs/>
          <w:sz w:val="30"/>
          <w:szCs w:val="30"/>
          <w:cs/>
        </w:rPr>
        <w:t xml:space="preserve">: </w:t>
      </w:r>
      <w:r w:rsidR="00266E47" w:rsidRPr="00785F0F">
        <w:rPr>
          <w:i/>
          <w:iCs/>
          <w:sz w:val="30"/>
          <w:szCs w:val="30"/>
        </w:rPr>
        <w:t>4</w:t>
      </w:r>
      <w:r w:rsidR="00AC6357" w:rsidRPr="00785F0F">
        <w:rPr>
          <w:i/>
          <w:iCs/>
          <w:sz w:val="30"/>
          <w:szCs w:val="30"/>
        </w:rPr>
        <w:t>33</w:t>
      </w:r>
      <w:r w:rsidRPr="00785F0F">
        <w:rPr>
          <w:i/>
          <w:iCs/>
          <w:sz w:val="30"/>
          <w:szCs w:val="30"/>
          <w:cs/>
        </w:rPr>
        <w:t xml:space="preserve"> ล้านบาท)</w:t>
      </w:r>
      <w:r w:rsidRPr="00785F0F">
        <w:rPr>
          <w:sz w:val="30"/>
          <w:szCs w:val="30"/>
          <w:cs/>
        </w:rPr>
        <w:t xml:space="preserve"> </w:t>
      </w:r>
      <w:r w:rsidR="00682994" w:rsidRPr="00785F0F">
        <w:rPr>
          <w:sz w:val="30"/>
          <w:szCs w:val="30"/>
          <w:cs/>
        </w:rPr>
        <w:t>ทั้งนี้</w:t>
      </w:r>
      <w:r w:rsidRPr="00785F0F">
        <w:rPr>
          <w:sz w:val="30"/>
          <w:szCs w:val="30"/>
          <w:cs/>
        </w:rPr>
        <w:t>หากใช้ยอดเงินต้นตามสัญญ</w:t>
      </w:r>
      <w:r w:rsidR="005C2D41" w:rsidRPr="00785F0F">
        <w:rPr>
          <w:sz w:val="30"/>
          <w:szCs w:val="30"/>
          <w:cs/>
        </w:rPr>
        <w:t>าสำหรับสินเชื่อที่รับโอนจาก</w:t>
      </w:r>
      <w:r w:rsidRPr="00785F0F">
        <w:rPr>
          <w:sz w:val="30"/>
          <w:szCs w:val="30"/>
          <w:cs/>
        </w:rPr>
        <w:t>ธนาคาร</w:t>
      </w:r>
      <w:r w:rsidR="005C2D41" w:rsidRPr="00785F0F">
        <w:rPr>
          <w:sz w:val="30"/>
          <w:szCs w:val="30"/>
          <w:cs/>
        </w:rPr>
        <w:t>และบริษัทย่อย</w:t>
      </w:r>
      <w:r w:rsidRPr="00785F0F">
        <w:rPr>
          <w:sz w:val="30"/>
          <w:szCs w:val="30"/>
          <w:cs/>
        </w:rPr>
        <w:t xml:space="preserve"> ณ วันที่ </w:t>
      </w:r>
      <w:r w:rsidR="00BD2DFF" w:rsidRPr="00785F0F">
        <w:rPr>
          <w:sz w:val="30"/>
          <w:szCs w:val="30"/>
        </w:rPr>
        <w:t xml:space="preserve">31 </w:t>
      </w:r>
      <w:r w:rsidR="00BD2DFF" w:rsidRPr="00785F0F">
        <w:rPr>
          <w:rFonts w:hint="cs"/>
          <w:sz w:val="30"/>
          <w:szCs w:val="30"/>
          <w:cs/>
        </w:rPr>
        <w:t xml:space="preserve">ธันวาคม </w:t>
      </w:r>
      <w:r w:rsidR="002A5857" w:rsidRPr="00785F0F">
        <w:rPr>
          <w:sz w:val="30"/>
          <w:szCs w:val="30"/>
        </w:rPr>
        <w:t>2561</w:t>
      </w:r>
      <w:r w:rsidR="000B3BFF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จะมีเงินให้สินเชื่อด้อยคุณภาพจำนวน </w:t>
      </w:r>
      <w:r w:rsidR="001F7479">
        <w:rPr>
          <w:sz w:val="30"/>
          <w:szCs w:val="30"/>
          <w:lang w:val="en-GB"/>
        </w:rPr>
        <w:t>947</w:t>
      </w:r>
      <w:r w:rsidR="000228DE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ล้านบาท </w:t>
      </w:r>
      <w:r w:rsidRPr="00785F0F">
        <w:rPr>
          <w:i/>
          <w:iCs/>
          <w:sz w:val="30"/>
          <w:szCs w:val="30"/>
          <w:cs/>
        </w:rPr>
        <w:t>(</w:t>
      </w:r>
      <w:r w:rsidR="002A5857" w:rsidRPr="00785F0F">
        <w:rPr>
          <w:i/>
          <w:iCs/>
          <w:sz w:val="30"/>
          <w:szCs w:val="30"/>
        </w:rPr>
        <w:t>2560</w:t>
      </w:r>
      <w:r w:rsidRPr="00785F0F">
        <w:rPr>
          <w:i/>
          <w:iCs/>
          <w:sz w:val="30"/>
          <w:szCs w:val="30"/>
          <w:cs/>
        </w:rPr>
        <w:t xml:space="preserve">: </w:t>
      </w:r>
      <w:r w:rsidR="002A5857" w:rsidRPr="00785F0F">
        <w:rPr>
          <w:i/>
          <w:iCs/>
          <w:sz w:val="30"/>
          <w:szCs w:val="30"/>
        </w:rPr>
        <w:t>964</w:t>
      </w:r>
      <w:r w:rsidRPr="00785F0F">
        <w:rPr>
          <w:i/>
          <w:iCs/>
          <w:sz w:val="30"/>
          <w:szCs w:val="30"/>
          <w:cs/>
        </w:rPr>
        <w:t xml:space="preserve"> ล้านบาท)</w:t>
      </w:r>
    </w:p>
    <w:p w14:paraId="36D3621B" w14:textId="77777777" w:rsidR="008A7FE6" w:rsidRPr="000C3D40" w:rsidRDefault="008A7FE6" w:rsidP="00EE1BFC">
      <w:pPr>
        <w:ind w:left="1080" w:right="-28"/>
        <w:jc w:val="thaiDistribute"/>
        <w:rPr>
          <w:sz w:val="30"/>
          <w:szCs w:val="30"/>
        </w:rPr>
      </w:pPr>
    </w:p>
    <w:p w14:paraId="66677501" w14:textId="77777777" w:rsidR="00BC5BFF" w:rsidRPr="00785F0F" w:rsidRDefault="00154A41" w:rsidP="00921012">
      <w:pPr>
        <w:tabs>
          <w:tab w:val="left" w:pos="1080"/>
        </w:tabs>
        <w:ind w:left="1080" w:right="-28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1</w:t>
      </w:r>
      <w:r w:rsidR="009C1D8C" w:rsidRPr="00785F0F">
        <w:rPr>
          <w:sz w:val="30"/>
          <w:szCs w:val="30"/>
        </w:rPr>
        <w:t>1</w:t>
      </w:r>
      <w:r w:rsidR="0039111E" w:rsidRPr="00785F0F">
        <w:rPr>
          <w:sz w:val="30"/>
          <w:szCs w:val="30"/>
          <w:cs/>
        </w:rPr>
        <w:t>.</w:t>
      </w:r>
      <w:r w:rsidR="0039111E" w:rsidRPr="00785F0F">
        <w:rPr>
          <w:sz w:val="30"/>
          <w:szCs w:val="30"/>
        </w:rPr>
        <w:t>7</w:t>
      </w:r>
      <w:r w:rsidR="0039111E" w:rsidRPr="00785F0F">
        <w:rPr>
          <w:sz w:val="30"/>
          <w:szCs w:val="30"/>
        </w:rPr>
        <w:tab/>
      </w:r>
      <w:r w:rsidR="00BC5BFF" w:rsidRPr="00785F0F">
        <w:rPr>
          <w:sz w:val="30"/>
          <w:szCs w:val="30"/>
          <w:cs/>
        </w:rPr>
        <w:t>เงินให้สินเชื่อที่ระงับรับรู้รายได้ตามเกณฑ์คงค้าง</w:t>
      </w:r>
    </w:p>
    <w:p w14:paraId="2A00A758" w14:textId="77777777" w:rsidR="00BC5BFF" w:rsidRPr="000C3D40" w:rsidRDefault="00BC5BFF" w:rsidP="00182C08">
      <w:pPr>
        <w:ind w:left="1080" w:right="-28"/>
        <w:jc w:val="thaiDistribute"/>
        <w:rPr>
          <w:sz w:val="30"/>
          <w:szCs w:val="30"/>
        </w:rPr>
      </w:pPr>
    </w:p>
    <w:p w14:paraId="762097BC" w14:textId="77777777" w:rsidR="00BC5BFF" w:rsidRPr="00785F0F" w:rsidRDefault="00BC5BFF" w:rsidP="00163DEF">
      <w:pPr>
        <w:ind w:left="1080" w:right="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เงินให้สินเชื่อที่ระงับรับรู้รายได้ตามเกณฑ์คงค้าง (รวมเงินให้สินเชื่อแก่สถาบันการเงิน) ณ วันที่ </w:t>
      </w:r>
      <w:r w:rsidR="00BD2DFF" w:rsidRPr="00785F0F">
        <w:rPr>
          <w:sz w:val="30"/>
          <w:szCs w:val="30"/>
        </w:rPr>
        <w:t>31</w:t>
      </w:r>
      <w:r w:rsidR="00BD2DFF" w:rsidRPr="00785F0F">
        <w:rPr>
          <w:sz w:val="30"/>
          <w:szCs w:val="30"/>
          <w:cs/>
        </w:rPr>
        <w:t xml:space="preserve"> ธันวาคม </w:t>
      </w:r>
      <w:r w:rsidR="002201B5" w:rsidRPr="00785F0F">
        <w:rPr>
          <w:rFonts w:hint="cs"/>
          <w:sz w:val="30"/>
          <w:szCs w:val="30"/>
          <w:cs/>
        </w:rPr>
        <w:t>256</w:t>
      </w:r>
      <w:r w:rsidR="002201B5" w:rsidRPr="00785F0F">
        <w:rPr>
          <w:sz w:val="30"/>
          <w:szCs w:val="30"/>
        </w:rPr>
        <w:t>1</w:t>
      </w:r>
      <w:r w:rsidR="00D13D98" w:rsidRPr="00785F0F">
        <w:rPr>
          <w:rFonts w:hint="cs"/>
          <w:sz w:val="30"/>
          <w:szCs w:val="30"/>
          <w:cs/>
        </w:rPr>
        <w:t xml:space="preserve"> และ </w:t>
      </w:r>
      <w:r w:rsidR="00E10391" w:rsidRPr="00785F0F">
        <w:rPr>
          <w:sz w:val="30"/>
          <w:szCs w:val="30"/>
        </w:rPr>
        <w:t>25</w:t>
      </w:r>
      <w:r w:rsidR="00266E47" w:rsidRPr="00785F0F">
        <w:rPr>
          <w:sz w:val="30"/>
          <w:szCs w:val="30"/>
        </w:rPr>
        <w:t>60</w:t>
      </w:r>
      <w:r w:rsidR="008E53F7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มีดังนี้</w:t>
      </w:r>
    </w:p>
    <w:p w14:paraId="5B69ED0C" w14:textId="77777777" w:rsidR="00BC5BFF" w:rsidRPr="000C3D40" w:rsidRDefault="00BC5BFF" w:rsidP="00182C08">
      <w:pPr>
        <w:ind w:left="1080" w:right="-28"/>
        <w:jc w:val="thaiDistribute"/>
        <w:rPr>
          <w:sz w:val="30"/>
          <w:szCs w:val="30"/>
        </w:rPr>
      </w:pPr>
    </w:p>
    <w:tbl>
      <w:tblPr>
        <w:tblW w:w="8768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885"/>
        <w:gridCol w:w="1043"/>
        <w:gridCol w:w="239"/>
        <w:gridCol w:w="1041"/>
        <w:gridCol w:w="239"/>
        <w:gridCol w:w="1041"/>
        <w:gridCol w:w="239"/>
        <w:gridCol w:w="1041"/>
      </w:tblGrid>
      <w:tr w:rsidR="00BC5BFF" w:rsidRPr="00785F0F" w14:paraId="2D493337" w14:textId="77777777" w:rsidTr="00754315">
        <w:tc>
          <w:tcPr>
            <w:tcW w:w="3885" w:type="dxa"/>
            <w:shd w:val="clear" w:color="auto" w:fill="auto"/>
            <w:vAlign w:val="bottom"/>
          </w:tcPr>
          <w:p w14:paraId="09B7D8FA" w14:textId="77777777" w:rsidR="00BC5BFF" w:rsidRPr="00785F0F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323" w:type="dxa"/>
            <w:gridSpan w:val="3"/>
            <w:shd w:val="clear" w:color="auto" w:fill="auto"/>
            <w:vAlign w:val="bottom"/>
          </w:tcPr>
          <w:p w14:paraId="6D0BACB5" w14:textId="77777777" w:rsidR="00BC5BFF" w:rsidRPr="00785F0F" w:rsidRDefault="00BC5BFF">
            <w:pPr>
              <w:ind w:left="-106" w:right="-36"/>
              <w:jc w:val="center"/>
              <w:rPr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ED9D4D" w14:textId="77777777" w:rsidR="00BC5BFF" w:rsidRPr="00785F0F" w:rsidRDefault="00BC5BFF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2321" w:type="dxa"/>
            <w:gridSpan w:val="3"/>
            <w:shd w:val="clear" w:color="auto" w:fill="auto"/>
            <w:vAlign w:val="bottom"/>
          </w:tcPr>
          <w:p w14:paraId="7DB8956B" w14:textId="77777777" w:rsidR="00BC5BFF" w:rsidRPr="00785F0F" w:rsidRDefault="00BC5BFF">
            <w:pPr>
              <w:ind w:left="-106" w:right="-36"/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13D98" w:rsidRPr="00785F0F" w14:paraId="6CD1E223" w14:textId="77777777" w:rsidTr="00754315">
        <w:tc>
          <w:tcPr>
            <w:tcW w:w="3885" w:type="dxa"/>
            <w:shd w:val="clear" w:color="auto" w:fill="auto"/>
            <w:vAlign w:val="bottom"/>
          </w:tcPr>
          <w:p w14:paraId="6C3E9CDE" w14:textId="77777777" w:rsidR="00D13D98" w:rsidRPr="00785F0F" w:rsidRDefault="00D13D98" w:rsidP="00D13D98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3914F353" w14:textId="77777777" w:rsidR="00D13D98" w:rsidRPr="00785F0F" w:rsidRDefault="00D13D98" w:rsidP="00D13D98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73C78899" w14:textId="77777777" w:rsidR="00D13D98" w:rsidRPr="00785F0F" w:rsidRDefault="00D13D98" w:rsidP="00D13D98">
            <w:pPr>
              <w:snapToGrid w:val="0"/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8D0406E" w14:textId="77777777" w:rsidR="00D13D98" w:rsidRPr="00785F0F" w:rsidRDefault="00D13D98" w:rsidP="00D13D98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4496B2" w14:textId="77777777" w:rsidR="00D13D98" w:rsidRPr="00785F0F" w:rsidRDefault="00D13D98" w:rsidP="00D13D98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7A562997" w14:textId="77777777" w:rsidR="00D13D98" w:rsidRPr="00785F0F" w:rsidRDefault="00D13D98" w:rsidP="00D13D98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56867AAB" w14:textId="77777777" w:rsidR="00D13D98" w:rsidRPr="00785F0F" w:rsidRDefault="00D13D98" w:rsidP="00D13D98">
            <w:pPr>
              <w:snapToGrid w:val="0"/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001CD2DC" w14:textId="77777777" w:rsidR="00D13D98" w:rsidRPr="00785F0F" w:rsidRDefault="00D13D98" w:rsidP="00D13D98">
            <w:pPr>
              <w:spacing w:line="340" w:lineRule="exact"/>
              <w:ind w:left="-180" w:right="-173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Pr="00785F0F"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D13D98" w:rsidRPr="00785F0F" w14:paraId="3B9EF986" w14:textId="77777777" w:rsidTr="00754315">
        <w:tc>
          <w:tcPr>
            <w:tcW w:w="3885" w:type="dxa"/>
            <w:shd w:val="clear" w:color="auto" w:fill="auto"/>
          </w:tcPr>
          <w:p w14:paraId="4ADD5CF7" w14:textId="77777777" w:rsidR="00D13D98" w:rsidRPr="00785F0F" w:rsidRDefault="00D13D98" w:rsidP="00D13D98">
            <w:pPr>
              <w:snapToGrid w:val="0"/>
              <w:ind w:right="-29"/>
              <w:rPr>
                <w:b/>
                <w:bCs/>
                <w:spacing w:val="4"/>
                <w:sz w:val="26"/>
                <w:szCs w:val="26"/>
              </w:rPr>
            </w:pPr>
          </w:p>
        </w:tc>
        <w:tc>
          <w:tcPr>
            <w:tcW w:w="4883" w:type="dxa"/>
            <w:gridSpan w:val="7"/>
            <w:shd w:val="clear" w:color="auto" w:fill="auto"/>
            <w:vAlign w:val="bottom"/>
          </w:tcPr>
          <w:p w14:paraId="29444886" w14:textId="77777777" w:rsidR="00D13D98" w:rsidRPr="00785F0F" w:rsidRDefault="00D13D98" w:rsidP="00D13D98">
            <w:pPr>
              <w:ind w:right="-29"/>
              <w:jc w:val="center"/>
              <w:rPr>
                <w:rFonts w:eastAsia="Angsana New"/>
                <w:sz w:val="26"/>
                <w:szCs w:val="26"/>
              </w:rPr>
            </w:pPr>
            <w:r w:rsidRPr="00785F0F">
              <w:rPr>
                <w:i/>
                <w:iCs/>
                <w:spacing w:val="4"/>
                <w:sz w:val="26"/>
                <w:szCs w:val="26"/>
                <w:cs/>
              </w:rPr>
              <w:t>(ล้านบาท)</w:t>
            </w:r>
          </w:p>
        </w:tc>
      </w:tr>
      <w:tr w:rsidR="00D13D98" w:rsidRPr="00785F0F" w14:paraId="035C2FA3" w14:textId="77777777" w:rsidTr="00754315">
        <w:tc>
          <w:tcPr>
            <w:tcW w:w="3885" w:type="dxa"/>
            <w:shd w:val="clear" w:color="auto" w:fill="auto"/>
            <w:vAlign w:val="bottom"/>
          </w:tcPr>
          <w:p w14:paraId="5CD75009" w14:textId="77777777" w:rsidR="00D13D98" w:rsidRPr="00785F0F" w:rsidRDefault="00D13D98" w:rsidP="00D13D98">
            <w:pPr>
              <w:ind w:right="-102"/>
              <w:rPr>
                <w:spacing w:val="-4"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 xml:space="preserve">เงินให้สินเชื่อที่ระงับการรับรู้รายได้ </w:t>
            </w:r>
            <w:r w:rsidRPr="00785F0F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4B26589D" w14:textId="4563A63B" w:rsidR="00D13D98" w:rsidRPr="00785F0F" w:rsidRDefault="00B64920" w:rsidP="00D13D98">
            <w:pPr>
              <w:tabs>
                <w:tab w:val="decimal" w:pos="684"/>
              </w:tabs>
              <w:snapToGrid w:val="0"/>
              <w:spacing w:line="240" w:lineRule="atLeast"/>
              <w:ind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61,321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2255BB" w14:textId="77777777" w:rsidR="00D13D98" w:rsidRPr="00785F0F" w:rsidRDefault="00D13D98" w:rsidP="00D13D98">
            <w:pPr>
              <w:snapToGrid w:val="0"/>
              <w:ind w:left="-126" w:right="35"/>
              <w:jc w:val="right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553FA07A" w14:textId="77777777" w:rsidR="00D13D98" w:rsidRPr="00785F0F" w:rsidRDefault="00D13D98" w:rsidP="00D13D98">
            <w:pPr>
              <w:tabs>
                <w:tab w:val="decimal" w:pos="684"/>
              </w:tabs>
              <w:snapToGrid w:val="0"/>
              <w:spacing w:line="240" w:lineRule="atLeast"/>
              <w:ind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57,988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FC5558" w14:textId="77777777" w:rsidR="00D13D98" w:rsidRPr="00785F0F" w:rsidRDefault="00D13D98" w:rsidP="00D13D98">
            <w:pPr>
              <w:snapToGrid w:val="0"/>
              <w:ind w:left="-126" w:right="35"/>
              <w:jc w:val="right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5F62CF75" w14:textId="4B458748" w:rsidR="00D13D98" w:rsidRPr="00785F0F" w:rsidRDefault="00B64920" w:rsidP="00D13D98">
            <w:pPr>
              <w:tabs>
                <w:tab w:val="decimal" w:pos="684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60,308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BDA813" w14:textId="77777777" w:rsidR="00D13D98" w:rsidRPr="00785F0F" w:rsidRDefault="00D13D98" w:rsidP="00D13D98">
            <w:pPr>
              <w:snapToGrid w:val="0"/>
              <w:ind w:left="-126" w:right="35"/>
              <w:jc w:val="right"/>
              <w:rPr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42E5C24F" w14:textId="77777777" w:rsidR="00D13D98" w:rsidRPr="00785F0F" w:rsidRDefault="00D13D98" w:rsidP="00D13D98">
            <w:pPr>
              <w:tabs>
                <w:tab w:val="decimal" w:pos="684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56,958</w:t>
            </w:r>
          </w:p>
        </w:tc>
      </w:tr>
      <w:tr w:rsidR="00D13D98" w:rsidRPr="00785F0F" w14:paraId="59D396AA" w14:textId="77777777" w:rsidTr="00754315">
        <w:tc>
          <w:tcPr>
            <w:tcW w:w="3885" w:type="dxa"/>
            <w:shd w:val="clear" w:color="auto" w:fill="auto"/>
            <w:vAlign w:val="bottom"/>
          </w:tcPr>
          <w:p w14:paraId="029C3904" w14:textId="77777777" w:rsidR="00D13D98" w:rsidRPr="00785F0F" w:rsidRDefault="00D13D98" w:rsidP="00D13D98">
            <w:pPr>
              <w:ind w:right="-102"/>
              <w:rPr>
                <w:sz w:val="26"/>
                <w:szCs w:val="26"/>
                <w:lang w:val="en-GB"/>
              </w:rPr>
            </w:pPr>
            <w:r w:rsidRPr="00785F0F">
              <w:rPr>
                <w:sz w:val="26"/>
                <w:szCs w:val="26"/>
                <w:cs/>
              </w:rPr>
              <w:t>ร้อยละของเงินให้สินเชื่อที่ระงับการรับรู้รายได้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3E43F5CA" w14:textId="723B63A9" w:rsidR="00D13D98" w:rsidRPr="00785F0F" w:rsidRDefault="00B64920" w:rsidP="00D13D98">
            <w:pPr>
              <w:tabs>
                <w:tab w:val="decimal" w:pos="54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392E16" w14:textId="77777777" w:rsidR="00D13D98" w:rsidRPr="00785F0F" w:rsidRDefault="00D13D98" w:rsidP="00D13D98">
            <w:pPr>
              <w:snapToGrid w:val="0"/>
              <w:ind w:left="-126" w:right="35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CA9DB75" w14:textId="77777777" w:rsidR="00D13D98" w:rsidRPr="00785F0F" w:rsidRDefault="00D13D98" w:rsidP="00D13D98">
            <w:pPr>
              <w:tabs>
                <w:tab w:val="decimal" w:pos="54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</w:t>
            </w:r>
            <w:r w:rsidRPr="00785F0F">
              <w:rPr>
                <w:sz w:val="26"/>
                <w:szCs w:val="26"/>
                <w:cs/>
              </w:rPr>
              <w:t>.</w:t>
            </w:r>
            <w:r w:rsidRPr="00785F0F">
              <w:rPr>
                <w:sz w:val="26"/>
                <w:szCs w:val="26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54ECB2" w14:textId="77777777" w:rsidR="00D13D98" w:rsidRPr="00785F0F" w:rsidRDefault="00D13D98" w:rsidP="00D13D98">
            <w:pPr>
              <w:snapToGrid w:val="0"/>
              <w:ind w:left="-126" w:right="35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640956A8" w14:textId="0DFA02AE" w:rsidR="00D13D98" w:rsidRPr="00785F0F" w:rsidRDefault="00B64920" w:rsidP="00D13D98">
            <w:pPr>
              <w:tabs>
                <w:tab w:val="decimal" w:pos="54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4E5DBF" w14:textId="77777777" w:rsidR="00D13D98" w:rsidRPr="00785F0F" w:rsidRDefault="00D13D98" w:rsidP="00D13D98">
            <w:pPr>
              <w:snapToGrid w:val="0"/>
              <w:ind w:left="-126" w:right="35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3A6F45BF" w14:textId="77777777" w:rsidR="00D13D98" w:rsidRPr="00785F0F" w:rsidRDefault="00D13D98" w:rsidP="00D13D98">
            <w:pPr>
              <w:tabs>
                <w:tab w:val="decimal" w:pos="547"/>
              </w:tabs>
              <w:snapToGrid w:val="0"/>
              <w:spacing w:line="240" w:lineRule="atLeast"/>
              <w:ind w:left="-113" w:right="-11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</w:t>
            </w:r>
            <w:r w:rsidRPr="00785F0F">
              <w:rPr>
                <w:sz w:val="26"/>
                <w:szCs w:val="26"/>
                <w:cs/>
              </w:rPr>
              <w:t>.</w:t>
            </w:r>
            <w:r w:rsidRPr="00785F0F">
              <w:rPr>
                <w:sz w:val="26"/>
                <w:szCs w:val="26"/>
              </w:rPr>
              <w:t>5</w:t>
            </w:r>
          </w:p>
        </w:tc>
      </w:tr>
    </w:tbl>
    <w:p w14:paraId="2547CF47" w14:textId="77777777" w:rsidR="00123BC5" w:rsidRPr="00785F0F" w:rsidRDefault="00123BC5" w:rsidP="00FD5E33">
      <w:pPr>
        <w:ind w:left="1080" w:right="-28"/>
        <w:jc w:val="thaiDistribute"/>
        <w:rPr>
          <w:sz w:val="24"/>
          <w:szCs w:val="24"/>
          <w:vertAlign w:val="superscript"/>
        </w:rPr>
      </w:pPr>
    </w:p>
    <w:p w14:paraId="4EE79043" w14:textId="77777777" w:rsidR="000228DE" w:rsidRPr="00785F0F" w:rsidRDefault="00DF2313" w:rsidP="00D13D98">
      <w:pPr>
        <w:ind w:left="108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vertAlign w:val="superscript"/>
          <w:cs/>
        </w:rPr>
        <w:t>*</w:t>
      </w:r>
      <w:r w:rsidRPr="00785F0F">
        <w:rPr>
          <w:sz w:val="30"/>
          <w:szCs w:val="30"/>
          <w:cs/>
        </w:rPr>
        <w:tab/>
      </w:r>
      <w:r w:rsidRPr="00785F0F">
        <w:rPr>
          <w:sz w:val="22"/>
          <w:szCs w:val="22"/>
          <w:cs/>
        </w:rPr>
        <w:t xml:space="preserve">เงินให้สินเชื่อที่ระงับรับรู้รายได้ตามประกาศธนาคารแห่งประเทศไทยที่ </w:t>
      </w:r>
      <w:proofErr w:type="spellStart"/>
      <w:r w:rsidRPr="00785F0F">
        <w:rPr>
          <w:sz w:val="22"/>
          <w:szCs w:val="22"/>
          <w:cs/>
        </w:rPr>
        <w:t>สนส</w:t>
      </w:r>
      <w:proofErr w:type="spellEnd"/>
      <w:r w:rsidRPr="00785F0F">
        <w:rPr>
          <w:sz w:val="22"/>
          <w:szCs w:val="22"/>
          <w:cs/>
        </w:rPr>
        <w:t>.</w:t>
      </w:r>
      <w:r w:rsidR="0064070F" w:rsidRPr="00785F0F">
        <w:rPr>
          <w:sz w:val="22"/>
          <w:szCs w:val="22"/>
        </w:rPr>
        <w:t>20</w:t>
      </w:r>
      <w:r w:rsidRPr="00785F0F">
        <w:rPr>
          <w:sz w:val="22"/>
          <w:szCs w:val="22"/>
          <w:cs/>
        </w:rPr>
        <w:t>/</w:t>
      </w:r>
      <w:r w:rsidR="0064070F" w:rsidRPr="00785F0F">
        <w:rPr>
          <w:sz w:val="22"/>
          <w:szCs w:val="22"/>
        </w:rPr>
        <w:t>2558</w:t>
      </w:r>
      <w:r w:rsidR="000228DE" w:rsidRPr="00785F0F">
        <w:rPr>
          <w:sz w:val="30"/>
          <w:szCs w:val="30"/>
          <w:cs/>
        </w:rPr>
        <w:br w:type="page"/>
      </w:r>
    </w:p>
    <w:p w14:paraId="24964065" w14:textId="77777777" w:rsidR="00FD5E33" w:rsidRPr="00785F0F" w:rsidRDefault="00FD5E33" w:rsidP="006B154F">
      <w:pPr>
        <w:ind w:left="1080" w:right="-28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1</w:t>
      </w:r>
      <w:r w:rsidR="009C1D8C" w:rsidRPr="00785F0F">
        <w:rPr>
          <w:sz w:val="30"/>
          <w:szCs w:val="30"/>
        </w:rPr>
        <w:t>1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8</w:t>
      </w:r>
      <w:r w:rsidRPr="00785F0F">
        <w:rPr>
          <w:sz w:val="30"/>
          <w:szCs w:val="30"/>
        </w:rPr>
        <w:tab/>
      </w:r>
      <w:r w:rsidRPr="00785F0F">
        <w:rPr>
          <w:sz w:val="30"/>
          <w:szCs w:val="30"/>
          <w:cs/>
        </w:rPr>
        <w:t>สินทรัพย์จัดชั้น</w:t>
      </w:r>
    </w:p>
    <w:p w14:paraId="3331254E" w14:textId="77777777" w:rsidR="00FD5E33" w:rsidRPr="00785F0F" w:rsidRDefault="00FD5E33" w:rsidP="00FD5E33">
      <w:pPr>
        <w:ind w:left="1080" w:right="-28"/>
        <w:jc w:val="thaiDistribute"/>
        <w:rPr>
          <w:sz w:val="30"/>
          <w:szCs w:val="30"/>
        </w:rPr>
      </w:pPr>
    </w:p>
    <w:p w14:paraId="7F70E72A" w14:textId="77777777" w:rsidR="00D13D98" w:rsidRPr="00785F0F" w:rsidRDefault="00D13D98" w:rsidP="00D13D98">
      <w:pPr>
        <w:ind w:left="108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ธนาคารและบริษัทย่อยมีสินทรัพย์จัดชั้น ณ วันที่ </w:t>
      </w:r>
      <w:r w:rsidR="00742733" w:rsidRPr="00785F0F">
        <w:rPr>
          <w:rFonts w:asciiTheme="majorBidi" w:hAnsiTheme="majorBidi" w:cstheme="majorBidi"/>
          <w:sz w:val="30"/>
          <w:szCs w:val="30"/>
        </w:rPr>
        <w:t>31</w:t>
      </w:r>
      <w:r w:rsidR="00742733" w:rsidRPr="00785F0F">
        <w:rPr>
          <w:sz w:val="30"/>
          <w:szCs w:val="30"/>
          <w:cs/>
        </w:rPr>
        <w:t xml:space="preserve"> ธันวาคม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</w:t>
      </w:r>
      <w:r w:rsidRPr="00785F0F">
        <w:rPr>
          <w:rFonts w:hint="cs"/>
          <w:sz w:val="30"/>
          <w:szCs w:val="30"/>
          <w:cs/>
        </w:rPr>
        <w:t>60</w:t>
      </w:r>
      <w:r w:rsidRPr="00785F0F">
        <w:rPr>
          <w:sz w:val="30"/>
          <w:szCs w:val="30"/>
          <w:cs/>
        </w:rPr>
        <w:t xml:space="preserve"> ดังนี้</w:t>
      </w:r>
    </w:p>
    <w:p w14:paraId="2961418D" w14:textId="77777777" w:rsidR="00FD5E33" w:rsidRPr="00785F0F" w:rsidRDefault="00FD5E33" w:rsidP="00FD5E33">
      <w:pPr>
        <w:ind w:left="1080" w:right="-28"/>
        <w:jc w:val="thaiDistribute"/>
        <w:rPr>
          <w:sz w:val="30"/>
          <w:szCs w:val="30"/>
        </w:rPr>
      </w:pPr>
    </w:p>
    <w:tbl>
      <w:tblPr>
        <w:tblW w:w="8702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775"/>
        <w:gridCol w:w="1066"/>
        <w:gridCol w:w="236"/>
        <w:gridCol w:w="1006"/>
        <w:gridCol w:w="266"/>
        <w:gridCol w:w="929"/>
        <w:gridCol w:w="236"/>
        <w:gridCol w:w="875"/>
        <w:gridCol w:w="284"/>
        <w:gridCol w:w="903"/>
        <w:gridCol w:w="236"/>
        <w:gridCol w:w="884"/>
        <w:gridCol w:w="6"/>
      </w:tblGrid>
      <w:tr w:rsidR="00FD5E33" w:rsidRPr="00785F0F" w14:paraId="594643CE" w14:textId="77777777" w:rsidTr="0011340E">
        <w:trPr>
          <w:trHeight w:val="327"/>
        </w:trPr>
        <w:tc>
          <w:tcPr>
            <w:tcW w:w="1775" w:type="dxa"/>
            <w:shd w:val="clear" w:color="auto" w:fill="auto"/>
            <w:vAlign w:val="bottom"/>
          </w:tcPr>
          <w:p w14:paraId="131C8B7A" w14:textId="77777777" w:rsidR="00FD5E33" w:rsidRPr="00785F0F" w:rsidRDefault="00FD5E33" w:rsidP="00FD5E33">
            <w:pPr>
              <w:snapToGrid w:val="0"/>
              <w:spacing w:line="320" w:lineRule="exact"/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6927" w:type="dxa"/>
            <w:gridSpan w:val="12"/>
            <w:shd w:val="clear" w:color="auto" w:fill="auto"/>
            <w:vAlign w:val="bottom"/>
          </w:tcPr>
          <w:p w14:paraId="491F8536" w14:textId="77777777" w:rsidR="00FD5E33" w:rsidRPr="00785F0F" w:rsidRDefault="00FD5E33" w:rsidP="00FD5E33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E53F7" w:rsidRPr="00785F0F" w14:paraId="7644939B" w14:textId="77777777" w:rsidTr="0011340E">
        <w:trPr>
          <w:trHeight w:val="314"/>
        </w:trPr>
        <w:tc>
          <w:tcPr>
            <w:tcW w:w="1776" w:type="dxa"/>
            <w:shd w:val="clear" w:color="auto" w:fill="auto"/>
          </w:tcPr>
          <w:p w14:paraId="77A411D8" w14:textId="77777777" w:rsidR="008E53F7" w:rsidRPr="00785F0F" w:rsidRDefault="008E53F7" w:rsidP="00FD5E33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926" w:type="dxa"/>
            <w:gridSpan w:val="12"/>
            <w:shd w:val="clear" w:color="auto" w:fill="auto"/>
          </w:tcPr>
          <w:p w14:paraId="6C4D8DC4" w14:textId="77777777" w:rsidR="008E53F7" w:rsidRPr="00785F0F" w:rsidRDefault="000228DE" w:rsidP="00D13D98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D13D98" w:rsidRPr="00785F0F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</w:tr>
      <w:tr w:rsidR="00682994" w:rsidRPr="00785F0F" w14:paraId="19D475E8" w14:textId="77777777" w:rsidTr="0011340E">
        <w:trPr>
          <w:gridAfter w:val="1"/>
          <w:wAfter w:w="6" w:type="dxa"/>
          <w:trHeight w:val="327"/>
        </w:trPr>
        <w:tc>
          <w:tcPr>
            <w:tcW w:w="1776" w:type="dxa"/>
            <w:shd w:val="clear" w:color="auto" w:fill="auto"/>
            <w:vAlign w:val="bottom"/>
          </w:tcPr>
          <w:p w14:paraId="3FDFA7CE" w14:textId="77777777" w:rsidR="00682994" w:rsidRPr="00785F0F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0235657A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582B26A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2037616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</w:t>
            </w:r>
            <w:r w:rsidRPr="00785F0F"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9D5F1DA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FABF318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52998A5A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675D8618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9EE3A09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133533A7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7B0B52F9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C7B1B55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RPr="00785F0F" w14:paraId="1275B3AB" w14:textId="77777777" w:rsidTr="0011340E">
        <w:trPr>
          <w:gridAfter w:val="1"/>
          <w:wAfter w:w="6" w:type="dxa"/>
          <w:trHeight w:val="314"/>
        </w:trPr>
        <w:tc>
          <w:tcPr>
            <w:tcW w:w="1776" w:type="dxa"/>
            <w:shd w:val="clear" w:color="auto" w:fill="auto"/>
            <w:vAlign w:val="bottom"/>
          </w:tcPr>
          <w:p w14:paraId="06BBF9A9" w14:textId="77777777" w:rsidR="00682994" w:rsidRPr="00785F0F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4657A98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41D0DE1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9AA69E6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9AD6B74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D00253F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19A1AF24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6AC8B5F7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0F9C648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7938943D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A9BF16F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1B89D9D0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RPr="00785F0F" w14:paraId="2623E7E0" w14:textId="77777777" w:rsidTr="0011340E">
        <w:trPr>
          <w:gridAfter w:val="1"/>
          <w:wAfter w:w="6" w:type="dxa"/>
          <w:trHeight w:val="327"/>
        </w:trPr>
        <w:tc>
          <w:tcPr>
            <w:tcW w:w="1776" w:type="dxa"/>
            <w:shd w:val="clear" w:color="auto" w:fill="auto"/>
            <w:vAlign w:val="bottom"/>
          </w:tcPr>
          <w:p w14:paraId="487A55F3" w14:textId="77777777" w:rsidR="00682994" w:rsidRPr="00785F0F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8403946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2E1FEC7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2F81C04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357ABE1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569BC31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34657B65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343B9221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61DDEB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018B69B9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C63A0AB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5179E61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RPr="00785F0F" w14:paraId="2B75B3E9" w14:textId="77777777" w:rsidTr="0011340E">
        <w:trPr>
          <w:gridAfter w:val="1"/>
          <w:wAfter w:w="6" w:type="dxa"/>
          <w:trHeight w:val="314"/>
        </w:trPr>
        <w:tc>
          <w:tcPr>
            <w:tcW w:w="1776" w:type="dxa"/>
            <w:shd w:val="clear" w:color="auto" w:fill="auto"/>
            <w:vAlign w:val="bottom"/>
          </w:tcPr>
          <w:p w14:paraId="4A8340EF" w14:textId="77777777" w:rsidR="00682994" w:rsidRPr="00785F0F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85EF262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ดอกเบี้ยค้างรับ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D85601C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0C4E916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D2EE5CD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B32F07F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C40F7E7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23732280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FF4A37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66CEDEEB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94ACD64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5B63E02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682994" w:rsidRPr="00785F0F" w14:paraId="6904964D" w14:textId="77777777" w:rsidTr="0011340E">
        <w:trPr>
          <w:trHeight w:val="327"/>
        </w:trPr>
        <w:tc>
          <w:tcPr>
            <w:tcW w:w="1776" w:type="dxa"/>
            <w:shd w:val="clear" w:color="auto" w:fill="auto"/>
            <w:vAlign w:val="bottom"/>
          </w:tcPr>
          <w:p w14:paraId="5D83BBAC" w14:textId="77777777" w:rsidR="00682994" w:rsidRPr="00785F0F" w:rsidRDefault="00682994" w:rsidP="00682994">
            <w:pPr>
              <w:snapToGrid w:val="0"/>
              <w:spacing w:line="320" w:lineRule="exact"/>
              <w:ind w:left="-18" w:right="-108"/>
              <w:jc w:val="both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926" w:type="dxa"/>
            <w:gridSpan w:val="12"/>
            <w:shd w:val="clear" w:color="auto" w:fill="auto"/>
            <w:vAlign w:val="bottom"/>
          </w:tcPr>
          <w:p w14:paraId="21C3A102" w14:textId="77777777" w:rsidR="00682994" w:rsidRPr="00785F0F" w:rsidRDefault="00682994" w:rsidP="00682994">
            <w:pPr>
              <w:spacing w:line="32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0969" w:rsidRPr="00785F0F" w14:paraId="7488D0C4" w14:textId="77777777" w:rsidTr="0011340E">
        <w:trPr>
          <w:gridAfter w:val="1"/>
          <w:wAfter w:w="6" w:type="dxa"/>
          <w:trHeight w:val="327"/>
        </w:trPr>
        <w:tc>
          <w:tcPr>
            <w:tcW w:w="1776" w:type="dxa"/>
            <w:shd w:val="clear" w:color="auto" w:fill="auto"/>
            <w:vAlign w:val="bottom"/>
          </w:tcPr>
          <w:p w14:paraId="7006FA3C" w14:textId="77777777" w:rsidR="00A70969" w:rsidRPr="00785F0F" w:rsidRDefault="00A70969" w:rsidP="00A70969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66" w:type="dxa"/>
            <w:shd w:val="clear" w:color="auto" w:fill="auto"/>
          </w:tcPr>
          <w:p w14:paraId="56BAD013" w14:textId="496CB0BC" w:rsidR="00A70969" w:rsidRPr="00785F0F" w:rsidRDefault="001C476F" w:rsidP="00AD7D26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2,019,500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7CD418B" w14:textId="77777777" w:rsidR="00A70969" w:rsidRPr="00785F0F" w:rsidRDefault="00A70969" w:rsidP="003E3A2B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785846C3" w14:textId="2EB1E7ED" w:rsidR="00A70969" w:rsidRPr="00785F0F" w:rsidRDefault="00B4165B" w:rsidP="00AD7D26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327,545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D9F9BCD" w14:textId="77777777" w:rsidR="00A70969" w:rsidRPr="00785F0F" w:rsidRDefault="00A70969" w:rsidP="003E3A2B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1F28F625" w14:textId="6DFF75BA" w:rsidR="00A70969" w:rsidRPr="00785F0F" w:rsidRDefault="001C476F" w:rsidP="00E9658D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2" w:type="dxa"/>
            <w:shd w:val="clear" w:color="auto" w:fill="auto"/>
            <w:vAlign w:val="center"/>
          </w:tcPr>
          <w:p w14:paraId="0177A7DC" w14:textId="77777777" w:rsidR="00A70969" w:rsidRPr="00785F0F" w:rsidRDefault="00A70969" w:rsidP="003E3A2B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666F6229" w14:textId="762113BF" w:rsidR="00A70969" w:rsidRPr="00785F0F" w:rsidRDefault="001C476F" w:rsidP="00E9658D">
            <w:pPr>
              <w:tabs>
                <w:tab w:val="decimal" w:pos="318"/>
              </w:tabs>
              <w:spacing w:line="320" w:lineRule="exact"/>
              <w:ind w:right="-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15A46C" w14:textId="77777777" w:rsidR="00A70969" w:rsidRPr="00785F0F" w:rsidRDefault="00A70969" w:rsidP="003E3A2B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0B51AD43" w14:textId="7C545D9F" w:rsidR="00A70969" w:rsidRPr="00785F0F" w:rsidRDefault="001C476F" w:rsidP="00E9658D">
            <w:pPr>
              <w:tabs>
                <w:tab w:val="decimal" w:pos="75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77097A4" w14:textId="77777777" w:rsidR="00A70969" w:rsidRPr="00785F0F" w:rsidRDefault="00A70969" w:rsidP="003E3A2B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auto"/>
          </w:tcPr>
          <w:p w14:paraId="1576402E" w14:textId="2A272A01" w:rsidR="00A70969" w:rsidRPr="00785F0F" w:rsidRDefault="00B4165B" w:rsidP="00742733">
            <w:pPr>
              <w:tabs>
                <w:tab w:val="decimal" w:pos="66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2,347,064</w:t>
            </w:r>
          </w:p>
        </w:tc>
      </w:tr>
      <w:tr w:rsidR="00A70969" w:rsidRPr="00785F0F" w14:paraId="4ADC4CA4" w14:textId="77777777" w:rsidTr="0011340E">
        <w:trPr>
          <w:gridAfter w:val="1"/>
          <w:wAfter w:w="6" w:type="dxa"/>
          <w:trHeight w:val="327"/>
        </w:trPr>
        <w:tc>
          <w:tcPr>
            <w:tcW w:w="1775" w:type="dxa"/>
            <w:shd w:val="clear" w:color="auto" w:fill="auto"/>
            <w:vAlign w:val="bottom"/>
          </w:tcPr>
          <w:p w14:paraId="3FBDE7EA" w14:textId="77777777" w:rsidR="00A70969" w:rsidRPr="00785F0F" w:rsidRDefault="00A70969" w:rsidP="00A70969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66" w:type="dxa"/>
            <w:shd w:val="clear" w:color="auto" w:fill="auto"/>
          </w:tcPr>
          <w:p w14:paraId="7376C775" w14:textId="69C4FD07" w:rsidR="00A70969" w:rsidRPr="00785F0F" w:rsidRDefault="001C476F" w:rsidP="00E9658D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53,968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CED056" w14:textId="77777777" w:rsidR="00A70969" w:rsidRPr="00785F0F" w:rsidRDefault="00A70969" w:rsidP="003E3A2B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4F1B3E65" w14:textId="5E6F5B96" w:rsidR="00A70969" w:rsidRPr="00785F0F" w:rsidRDefault="001C476F" w:rsidP="00E9658D">
            <w:pPr>
              <w:tabs>
                <w:tab w:val="decimal" w:pos="595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33589A6" w14:textId="77777777" w:rsidR="00A70969" w:rsidRPr="00785F0F" w:rsidRDefault="00A70969" w:rsidP="003E3A2B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17EE80CB" w14:textId="7B73A135" w:rsidR="00A70969" w:rsidRPr="00785F0F" w:rsidRDefault="001C476F" w:rsidP="00E9658D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3CFBD45" w14:textId="77777777" w:rsidR="00A70969" w:rsidRPr="00785F0F" w:rsidRDefault="00A70969" w:rsidP="003E3A2B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439CCB85" w14:textId="1DFC6DB6" w:rsidR="00A70969" w:rsidRPr="00785F0F" w:rsidRDefault="001C476F" w:rsidP="00E9658D">
            <w:pPr>
              <w:tabs>
                <w:tab w:val="decimal" w:pos="318"/>
              </w:tabs>
              <w:spacing w:line="320" w:lineRule="exact"/>
              <w:ind w:right="-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13883C8" w14:textId="77777777" w:rsidR="00A70969" w:rsidRPr="00785F0F" w:rsidRDefault="00A70969" w:rsidP="003E3A2B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20248106" w14:textId="4B98A31C" w:rsidR="00A70969" w:rsidRPr="00785F0F" w:rsidRDefault="001C476F" w:rsidP="00E9658D">
            <w:pPr>
              <w:tabs>
                <w:tab w:val="decimal" w:pos="75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769647" w14:textId="77777777" w:rsidR="00A70969" w:rsidRPr="00785F0F" w:rsidRDefault="00A70969" w:rsidP="003E3A2B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14:paraId="676FE620" w14:textId="17914FC6" w:rsidR="00A70969" w:rsidRPr="00785F0F" w:rsidRDefault="001C476F" w:rsidP="00742733">
            <w:pPr>
              <w:tabs>
                <w:tab w:val="decimal" w:pos="66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53,973</w:t>
            </w:r>
          </w:p>
        </w:tc>
      </w:tr>
      <w:tr w:rsidR="00A70969" w:rsidRPr="00785F0F" w14:paraId="099ED887" w14:textId="77777777" w:rsidTr="0011340E">
        <w:trPr>
          <w:gridAfter w:val="1"/>
          <w:wAfter w:w="6" w:type="dxa"/>
          <w:trHeight w:val="327"/>
        </w:trPr>
        <w:tc>
          <w:tcPr>
            <w:tcW w:w="1775" w:type="dxa"/>
            <w:shd w:val="clear" w:color="auto" w:fill="auto"/>
            <w:vAlign w:val="bottom"/>
          </w:tcPr>
          <w:p w14:paraId="00750274" w14:textId="77777777" w:rsidR="00A70969" w:rsidRPr="00785F0F" w:rsidRDefault="00A70969" w:rsidP="00A70969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66" w:type="dxa"/>
            <w:shd w:val="clear" w:color="auto" w:fill="auto"/>
          </w:tcPr>
          <w:p w14:paraId="23EBCB93" w14:textId="452BE27D" w:rsidR="00A70969" w:rsidRPr="00785F0F" w:rsidRDefault="001C476F" w:rsidP="00E9658D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ED790F" w14:textId="77777777" w:rsidR="00A70969" w:rsidRPr="00785F0F" w:rsidRDefault="00A70969" w:rsidP="003E3A2B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5C49EB55" w14:textId="71197FBA" w:rsidR="00A70969" w:rsidRPr="00785F0F" w:rsidRDefault="001C476F" w:rsidP="00E9658D">
            <w:pPr>
              <w:tabs>
                <w:tab w:val="decimal" w:pos="595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AD60AE3" w14:textId="77777777" w:rsidR="00A70969" w:rsidRPr="00785F0F" w:rsidRDefault="00A70969" w:rsidP="003E3A2B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206C70F2" w14:textId="7A070C66" w:rsidR="00A70969" w:rsidRPr="00785F0F" w:rsidRDefault="001C476F" w:rsidP="00E9658D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35BC84" w14:textId="77777777" w:rsidR="00A70969" w:rsidRPr="00785F0F" w:rsidRDefault="00A70969" w:rsidP="003E3A2B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578E1487" w14:textId="7809918A" w:rsidR="00A70969" w:rsidRPr="00785F0F" w:rsidRDefault="001C476F" w:rsidP="00E9658D">
            <w:pPr>
              <w:tabs>
                <w:tab w:val="decimal" w:pos="318"/>
              </w:tabs>
              <w:spacing w:line="320" w:lineRule="exact"/>
              <w:ind w:right="-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B67390" w14:textId="77777777" w:rsidR="00A70969" w:rsidRPr="00785F0F" w:rsidRDefault="00A70969" w:rsidP="003E3A2B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727BF9BB" w14:textId="39B636E0" w:rsidR="00A70969" w:rsidRPr="00785F0F" w:rsidRDefault="001C476F" w:rsidP="00E9658D">
            <w:pPr>
              <w:tabs>
                <w:tab w:val="decimal" w:pos="75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287166" w14:textId="77777777" w:rsidR="00A70969" w:rsidRPr="00785F0F" w:rsidRDefault="00A70969" w:rsidP="003E3A2B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14:paraId="3F931BD0" w14:textId="2A5B9C8B" w:rsidR="00A70969" w:rsidRPr="00785F0F" w:rsidRDefault="001C476F" w:rsidP="00742733">
            <w:pPr>
              <w:tabs>
                <w:tab w:val="decimal" w:pos="66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23,037</w:t>
            </w:r>
          </w:p>
        </w:tc>
      </w:tr>
      <w:tr w:rsidR="00A70969" w:rsidRPr="00785F0F" w14:paraId="1E0A7886" w14:textId="77777777" w:rsidTr="0011340E">
        <w:trPr>
          <w:gridAfter w:val="1"/>
          <w:wAfter w:w="6" w:type="dxa"/>
          <w:trHeight w:val="314"/>
        </w:trPr>
        <w:tc>
          <w:tcPr>
            <w:tcW w:w="1775" w:type="dxa"/>
            <w:shd w:val="clear" w:color="auto" w:fill="auto"/>
            <w:vAlign w:val="bottom"/>
          </w:tcPr>
          <w:p w14:paraId="2DE55DFA" w14:textId="77777777" w:rsidR="00A70969" w:rsidRPr="00785F0F" w:rsidRDefault="00A70969" w:rsidP="00A70969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66" w:type="dxa"/>
            <w:shd w:val="clear" w:color="auto" w:fill="auto"/>
          </w:tcPr>
          <w:p w14:paraId="53531CBB" w14:textId="3F9CB34C" w:rsidR="00A70969" w:rsidRPr="00785F0F" w:rsidRDefault="001C476F" w:rsidP="00E9658D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8214C4" w14:textId="77777777" w:rsidR="00A70969" w:rsidRPr="00785F0F" w:rsidRDefault="00A70969" w:rsidP="003E3A2B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37636D15" w14:textId="7A45F488" w:rsidR="00A70969" w:rsidRPr="00785F0F" w:rsidRDefault="001C476F" w:rsidP="00E9658D">
            <w:pPr>
              <w:tabs>
                <w:tab w:val="decimal" w:pos="595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7C5C9C36" w14:textId="77777777" w:rsidR="00A70969" w:rsidRPr="00785F0F" w:rsidRDefault="00A70969" w:rsidP="003E3A2B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07E1BECE" w14:textId="11AB7729" w:rsidR="00A70969" w:rsidRPr="00785F0F" w:rsidRDefault="001C476F" w:rsidP="00E9658D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A61899F" w14:textId="77777777" w:rsidR="00A70969" w:rsidRPr="00785F0F" w:rsidRDefault="00A70969" w:rsidP="003E3A2B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14:paraId="0AE9A016" w14:textId="222164B4" w:rsidR="00A70969" w:rsidRPr="00785F0F" w:rsidRDefault="001C476F" w:rsidP="00E9658D">
            <w:pPr>
              <w:tabs>
                <w:tab w:val="decimal" w:pos="318"/>
              </w:tabs>
              <w:spacing w:line="320" w:lineRule="exact"/>
              <w:ind w:right="-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AF2144" w14:textId="77777777" w:rsidR="00A70969" w:rsidRPr="00785F0F" w:rsidRDefault="00A70969" w:rsidP="003E3A2B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14:paraId="3C9C0D2A" w14:textId="1E63F0B7" w:rsidR="00A70969" w:rsidRPr="00785F0F" w:rsidRDefault="001C476F" w:rsidP="00E9658D">
            <w:pPr>
              <w:tabs>
                <w:tab w:val="decimal" w:pos="75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B1C778" w14:textId="77777777" w:rsidR="00A70969" w:rsidRPr="00785F0F" w:rsidRDefault="00A70969" w:rsidP="003E3A2B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4" w:type="dxa"/>
            <w:shd w:val="clear" w:color="auto" w:fill="auto"/>
          </w:tcPr>
          <w:p w14:paraId="443E1DCF" w14:textId="3B6B9C65" w:rsidR="00A70969" w:rsidRPr="00785F0F" w:rsidRDefault="001C476F" w:rsidP="00742733">
            <w:pPr>
              <w:tabs>
                <w:tab w:val="decimal" w:pos="66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13,251</w:t>
            </w:r>
          </w:p>
        </w:tc>
      </w:tr>
      <w:tr w:rsidR="00A70969" w:rsidRPr="00785F0F" w14:paraId="70118E3D" w14:textId="77777777" w:rsidTr="0011340E">
        <w:trPr>
          <w:gridAfter w:val="1"/>
          <w:wAfter w:w="6" w:type="dxa"/>
          <w:trHeight w:val="327"/>
        </w:trPr>
        <w:tc>
          <w:tcPr>
            <w:tcW w:w="1775" w:type="dxa"/>
            <w:shd w:val="clear" w:color="auto" w:fill="auto"/>
            <w:vAlign w:val="bottom"/>
          </w:tcPr>
          <w:p w14:paraId="12BE7CDB" w14:textId="77777777" w:rsidR="00A70969" w:rsidRPr="00785F0F" w:rsidRDefault="00A70969" w:rsidP="00A70969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66" w:type="dxa"/>
            <w:tcBorders>
              <w:bottom w:val="single" w:sz="4" w:space="0" w:color="000000"/>
            </w:tcBorders>
            <w:shd w:val="clear" w:color="auto" w:fill="auto"/>
          </w:tcPr>
          <w:p w14:paraId="30C89EAC" w14:textId="799734EF" w:rsidR="00A70969" w:rsidRPr="00785F0F" w:rsidRDefault="001C476F" w:rsidP="00E9658D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34,147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7C0068" w14:textId="77777777" w:rsidR="00A70969" w:rsidRPr="00785F0F" w:rsidRDefault="00A70969" w:rsidP="003E3A2B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285A0A" w14:textId="68C3103F" w:rsidR="00A70969" w:rsidRPr="00785F0F" w:rsidRDefault="001C476F" w:rsidP="00E9658D">
            <w:pPr>
              <w:tabs>
                <w:tab w:val="decimal" w:pos="595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A131DAE" w14:textId="77777777" w:rsidR="00A70969" w:rsidRPr="00785F0F" w:rsidRDefault="00A70969" w:rsidP="003E3A2B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9" w:type="dxa"/>
            <w:tcBorders>
              <w:bottom w:val="single" w:sz="4" w:space="0" w:color="000000"/>
            </w:tcBorders>
            <w:shd w:val="clear" w:color="auto" w:fill="auto"/>
          </w:tcPr>
          <w:p w14:paraId="5A66735A" w14:textId="52096A62" w:rsidR="00A70969" w:rsidRPr="00785F0F" w:rsidRDefault="001C476F" w:rsidP="00AD7D26">
            <w:pPr>
              <w:tabs>
                <w:tab w:val="decimal" w:pos="673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64270D" w14:textId="77777777" w:rsidR="00A70969" w:rsidRPr="00785F0F" w:rsidRDefault="00A70969" w:rsidP="003E3A2B">
            <w:pPr>
              <w:pStyle w:val="Header"/>
              <w:tabs>
                <w:tab w:val="decimal" w:pos="510"/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  <w:tcBorders>
              <w:bottom w:val="single" w:sz="4" w:space="0" w:color="000000"/>
            </w:tcBorders>
            <w:shd w:val="clear" w:color="auto" w:fill="auto"/>
          </w:tcPr>
          <w:p w14:paraId="483AF204" w14:textId="7A56256E" w:rsidR="00A70969" w:rsidRPr="00785F0F" w:rsidRDefault="007A08FF" w:rsidP="00E9658D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636A8F" w14:textId="77777777" w:rsidR="00A70969" w:rsidRPr="00785F0F" w:rsidRDefault="00A70969" w:rsidP="003E3A2B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3" w:type="dxa"/>
            <w:tcBorders>
              <w:bottom w:val="single" w:sz="4" w:space="0" w:color="000000"/>
            </w:tcBorders>
            <w:shd w:val="clear" w:color="auto" w:fill="auto"/>
          </w:tcPr>
          <w:p w14:paraId="38FBA107" w14:textId="344B8C50" w:rsidR="00A70969" w:rsidRPr="00785F0F" w:rsidRDefault="00710D52" w:rsidP="00E9658D">
            <w:pPr>
              <w:tabs>
                <w:tab w:val="decimal" w:pos="75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5D6269" w14:textId="77777777" w:rsidR="00A70969" w:rsidRPr="00785F0F" w:rsidRDefault="00A70969" w:rsidP="003E3A2B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84" w:type="dxa"/>
            <w:tcBorders>
              <w:bottom w:val="single" w:sz="4" w:space="0" w:color="000000"/>
            </w:tcBorders>
            <w:shd w:val="clear" w:color="auto" w:fill="auto"/>
          </w:tcPr>
          <w:p w14:paraId="219519F5" w14:textId="01A68548" w:rsidR="00A70969" w:rsidRPr="00785F0F" w:rsidRDefault="00AE1AD6" w:rsidP="00EA2CBA">
            <w:pPr>
              <w:tabs>
                <w:tab w:val="decimal" w:pos="668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39,8</w:t>
            </w:r>
            <w:r w:rsidR="007A08FF">
              <w:rPr>
                <w:sz w:val="24"/>
                <w:szCs w:val="24"/>
              </w:rPr>
              <w:t>09</w:t>
            </w:r>
          </w:p>
        </w:tc>
      </w:tr>
      <w:tr w:rsidR="00A70969" w:rsidRPr="00785F0F" w14:paraId="77B63FCD" w14:textId="77777777" w:rsidTr="0011340E">
        <w:trPr>
          <w:gridAfter w:val="1"/>
          <w:wAfter w:w="6" w:type="dxa"/>
          <w:trHeight w:val="327"/>
        </w:trPr>
        <w:tc>
          <w:tcPr>
            <w:tcW w:w="1775" w:type="dxa"/>
            <w:shd w:val="clear" w:color="auto" w:fill="auto"/>
            <w:vAlign w:val="bottom"/>
          </w:tcPr>
          <w:p w14:paraId="6C8AA9E0" w14:textId="77777777" w:rsidR="00A70969" w:rsidRPr="00785F0F" w:rsidRDefault="00A70969" w:rsidP="00A70969">
            <w:pPr>
              <w:snapToGrid w:val="0"/>
              <w:spacing w:line="320" w:lineRule="exact"/>
              <w:ind w:left="-18" w:right="-108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EA3EFFC" w14:textId="20FF92E0" w:rsidR="00A70969" w:rsidRPr="00785F0F" w:rsidRDefault="001C476F" w:rsidP="00E9658D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2,143,895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3A68E5" w14:textId="77777777" w:rsidR="00A70969" w:rsidRPr="00785F0F" w:rsidRDefault="00A70969" w:rsidP="003E3A2B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5D6E491" w14:textId="44477B9D" w:rsidR="00A70969" w:rsidRPr="00785F0F" w:rsidRDefault="00B4165B" w:rsidP="00E9658D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327,545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000B848B" w14:textId="77777777" w:rsidR="00A70969" w:rsidRPr="00785F0F" w:rsidRDefault="00A70969" w:rsidP="003E3A2B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4E87142" w14:textId="4967C4AF" w:rsidR="00A70969" w:rsidRPr="00785F0F" w:rsidRDefault="001C476F" w:rsidP="00AD7D26">
            <w:pPr>
              <w:tabs>
                <w:tab w:val="decimal" w:pos="736"/>
              </w:tabs>
              <w:spacing w:line="320" w:lineRule="exact"/>
              <w:ind w:right="-2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4,091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4DC39F" w14:textId="77777777" w:rsidR="00A70969" w:rsidRPr="00785F0F" w:rsidRDefault="00A70969" w:rsidP="003E3A2B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6569FA6" w14:textId="1841C947" w:rsidR="00A70969" w:rsidRPr="00785F0F" w:rsidRDefault="007A08FF" w:rsidP="00E9658D">
            <w:pPr>
              <w:tabs>
                <w:tab w:val="decimal" w:pos="588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378AEF" w14:textId="77777777" w:rsidR="00A70969" w:rsidRPr="00785F0F" w:rsidRDefault="00A70969" w:rsidP="003E3A2B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1D9AE52" w14:textId="2CD7F88C" w:rsidR="00A70969" w:rsidRPr="00785F0F" w:rsidRDefault="00710D52" w:rsidP="00E9658D">
            <w:pPr>
              <w:tabs>
                <w:tab w:val="decimal" w:pos="75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1,044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013BCF" w14:textId="77777777" w:rsidR="00A70969" w:rsidRPr="00785F0F" w:rsidRDefault="00A70969" w:rsidP="003E3A2B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5603AA3" w14:textId="63A9EB5D" w:rsidR="00A70969" w:rsidRPr="00785F0F" w:rsidRDefault="00AE1AD6" w:rsidP="00EA2CBA">
            <w:pPr>
              <w:tabs>
                <w:tab w:val="decimal" w:pos="668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2,477,13</w:t>
            </w:r>
            <w:r w:rsidR="007A08FF">
              <w:rPr>
                <w:b/>
                <w:bCs/>
                <w:sz w:val="24"/>
                <w:szCs w:val="24"/>
              </w:rPr>
              <w:t>4</w:t>
            </w:r>
          </w:p>
        </w:tc>
      </w:tr>
    </w:tbl>
    <w:p w14:paraId="25BA8B58" w14:textId="77777777" w:rsidR="00E73122" w:rsidRPr="00785F0F" w:rsidRDefault="00E73122" w:rsidP="000C3D40">
      <w:pPr>
        <w:ind w:left="1080" w:right="-28"/>
        <w:jc w:val="thaiDistribute"/>
        <w:rPr>
          <w:sz w:val="30"/>
          <w:szCs w:val="30"/>
        </w:rPr>
      </w:pPr>
    </w:p>
    <w:tbl>
      <w:tblPr>
        <w:tblW w:w="8765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786"/>
        <w:gridCol w:w="1073"/>
        <w:gridCol w:w="236"/>
        <w:gridCol w:w="1014"/>
        <w:gridCol w:w="267"/>
        <w:gridCol w:w="936"/>
        <w:gridCol w:w="236"/>
        <w:gridCol w:w="882"/>
        <w:gridCol w:w="285"/>
        <w:gridCol w:w="910"/>
        <w:gridCol w:w="236"/>
        <w:gridCol w:w="891"/>
        <w:gridCol w:w="13"/>
      </w:tblGrid>
      <w:tr w:rsidR="00E73122" w:rsidRPr="00785F0F" w14:paraId="67528BAA" w14:textId="77777777" w:rsidTr="0011340E">
        <w:trPr>
          <w:trHeight w:val="330"/>
        </w:trPr>
        <w:tc>
          <w:tcPr>
            <w:tcW w:w="1786" w:type="dxa"/>
            <w:shd w:val="clear" w:color="auto" w:fill="auto"/>
            <w:vAlign w:val="bottom"/>
          </w:tcPr>
          <w:p w14:paraId="008069CB" w14:textId="77777777" w:rsidR="00E73122" w:rsidRPr="00785F0F" w:rsidRDefault="00E73122" w:rsidP="00DE19B8">
            <w:pPr>
              <w:snapToGrid w:val="0"/>
              <w:spacing w:line="320" w:lineRule="exact"/>
              <w:ind w:left="-1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6979" w:type="dxa"/>
            <w:gridSpan w:val="12"/>
            <w:shd w:val="clear" w:color="auto" w:fill="auto"/>
            <w:vAlign w:val="bottom"/>
          </w:tcPr>
          <w:p w14:paraId="59673469" w14:textId="77777777" w:rsidR="00E73122" w:rsidRPr="00785F0F" w:rsidRDefault="00E73122" w:rsidP="00DE19B8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73122" w:rsidRPr="00785F0F" w14:paraId="1739B6A6" w14:textId="77777777" w:rsidTr="0011340E">
        <w:trPr>
          <w:trHeight w:val="317"/>
        </w:trPr>
        <w:tc>
          <w:tcPr>
            <w:tcW w:w="1786" w:type="dxa"/>
            <w:shd w:val="clear" w:color="auto" w:fill="auto"/>
            <w:vAlign w:val="bottom"/>
          </w:tcPr>
          <w:p w14:paraId="64C4F729" w14:textId="77777777" w:rsidR="00E73122" w:rsidRPr="00785F0F" w:rsidRDefault="00E73122" w:rsidP="00DE19B8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979" w:type="dxa"/>
            <w:gridSpan w:val="12"/>
            <w:shd w:val="clear" w:color="auto" w:fill="auto"/>
            <w:vAlign w:val="bottom"/>
          </w:tcPr>
          <w:p w14:paraId="734ACA24" w14:textId="77777777" w:rsidR="00E73122" w:rsidRPr="00785F0F" w:rsidRDefault="000228DE" w:rsidP="00D13D98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="00D13D98" w:rsidRPr="00785F0F">
              <w:rPr>
                <w:rFonts w:asciiTheme="majorBidi" w:hAnsiTheme="majorBidi" w:cstheme="majorBidi"/>
                <w:sz w:val="24"/>
                <w:szCs w:val="24"/>
                <w:cs/>
              </w:rPr>
              <w:t>60</w:t>
            </w:r>
          </w:p>
        </w:tc>
      </w:tr>
      <w:tr w:rsidR="00682994" w:rsidRPr="00785F0F" w14:paraId="4791F2C9" w14:textId="77777777" w:rsidTr="0011340E">
        <w:trPr>
          <w:gridAfter w:val="1"/>
          <w:wAfter w:w="13" w:type="dxa"/>
          <w:trHeight w:val="330"/>
        </w:trPr>
        <w:tc>
          <w:tcPr>
            <w:tcW w:w="1786" w:type="dxa"/>
            <w:shd w:val="clear" w:color="auto" w:fill="auto"/>
            <w:vAlign w:val="bottom"/>
          </w:tcPr>
          <w:p w14:paraId="1C20C39E" w14:textId="77777777" w:rsidR="00682994" w:rsidRPr="00785F0F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FFD388D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6F3CE3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67F84C3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</w:t>
            </w:r>
            <w:r w:rsidRPr="00785F0F"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51524CD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319EE5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A9898A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40E3E82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6180F716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2B93FC8E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4CAD33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39D60A9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RPr="00785F0F" w14:paraId="5B6D6768" w14:textId="77777777" w:rsidTr="0011340E">
        <w:trPr>
          <w:gridAfter w:val="1"/>
          <w:wAfter w:w="13" w:type="dxa"/>
          <w:trHeight w:val="317"/>
        </w:trPr>
        <w:tc>
          <w:tcPr>
            <w:tcW w:w="1786" w:type="dxa"/>
            <w:shd w:val="clear" w:color="auto" w:fill="auto"/>
            <w:vAlign w:val="bottom"/>
          </w:tcPr>
          <w:p w14:paraId="451BD61F" w14:textId="77777777" w:rsidR="00682994" w:rsidRPr="00785F0F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7F23994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97C633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39B476E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7100395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C663396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D5CDC6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043D4F6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  <w:vAlign w:val="bottom"/>
          </w:tcPr>
          <w:p w14:paraId="354DA567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7ECF378E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934C4D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3E320C8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RPr="00785F0F" w14:paraId="48DCE922" w14:textId="77777777" w:rsidTr="0011340E">
        <w:trPr>
          <w:gridAfter w:val="1"/>
          <w:wAfter w:w="13" w:type="dxa"/>
          <w:trHeight w:val="330"/>
        </w:trPr>
        <w:tc>
          <w:tcPr>
            <w:tcW w:w="1786" w:type="dxa"/>
            <w:shd w:val="clear" w:color="auto" w:fill="auto"/>
            <w:vAlign w:val="bottom"/>
          </w:tcPr>
          <w:p w14:paraId="0F24D6F4" w14:textId="77777777" w:rsidR="00682994" w:rsidRPr="00785F0F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356FDC6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525213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70235EC4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7F78A6E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E864FF1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B589F2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C79E800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2BC60EBC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683007C1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A65F91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AACF918" w14:textId="77777777" w:rsidR="00682994" w:rsidRPr="00785F0F" w:rsidRDefault="00682994" w:rsidP="00682994">
            <w:pPr>
              <w:snapToGrid w:val="0"/>
              <w:spacing w:line="320" w:lineRule="exact"/>
              <w:ind w:left="-99" w:right="-108"/>
              <w:jc w:val="center"/>
              <w:rPr>
                <w:sz w:val="24"/>
                <w:szCs w:val="24"/>
              </w:rPr>
            </w:pPr>
          </w:p>
        </w:tc>
      </w:tr>
      <w:tr w:rsidR="00682994" w:rsidRPr="00785F0F" w14:paraId="1F902D92" w14:textId="77777777" w:rsidTr="0011340E">
        <w:trPr>
          <w:gridAfter w:val="1"/>
          <w:wAfter w:w="13" w:type="dxa"/>
          <w:trHeight w:val="317"/>
        </w:trPr>
        <w:tc>
          <w:tcPr>
            <w:tcW w:w="1786" w:type="dxa"/>
            <w:shd w:val="clear" w:color="auto" w:fill="auto"/>
            <w:vAlign w:val="bottom"/>
          </w:tcPr>
          <w:p w14:paraId="5DE887E7" w14:textId="77777777" w:rsidR="00682994" w:rsidRPr="00785F0F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CB29EDB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ดอกเบี้ยค้างรับ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850DA7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2A698E32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E80D56E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F889875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4D7C85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75AEE71C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1E5137C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5C294EB1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BCC38E" w14:textId="77777777" w:rsidR="00682994" w:rsidRPr="00785F0F" w:rsidRDefault="00682994" w:rsidP="00682994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FA6DD99" w14:textId="77777777" w:rsidR="00682994" w:rsidRPr="00785F0F" w:rsidRDefault="00682994" w:rsidP="00682994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682994" w:rsidRPr="00785F0F" w14:paraId="1CCBCCBD" w14:textId="77777777" w:rsidTr="0011340E">
        <w:trPr>
          <w:trHeight w:val="330"/>
        </w:trPr>
        <w:tc>
          <w:tcPr>
            <w:tcW w:w="1786" w:type="dxa"/>
            <w:shd w:val="clear" w:color="auto" w:fill="auto"/>
            <w:vAlign w:val="bottom"/>
          </w:tcPr>
          <w:p w14:paraId="7930FE98" w14:textId="77777777" w:rsidR="00682994" w:rsidRPr="00785F0F" w:rsidRDefault="00682994" w:rsidP="00682994">
            <w:pPr>
              <w:snapToGrid w:val="0"/>
              <w:spacing w:line="320" w:lineRule="exact"/>
              <w:ind w:left="-18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979" w:type="dxa"/>
            <w:gridSpan w:val="12"/>
            <w:shd w:val="clear" w:color="auto" w:fill="auto"/>
            <w:vAlign w:val="bottom"/>
          </w:tcPr>
          <w:p w14:paraId="67A41523" w14:textId="77777777" w:rsidR="00682994" w:rsidRPr="00785F0F" w:rsidRDefault="00682994" w:rsidP="00682994">
            <w:pPr>
              <w:spacing w:line="32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13D98" w:rsidRPr="00785F0F" w14:paraId="401B99D2" w14:textId="77777777" w:rsidTr="0011340E">
        <w:trPr>
          <w:gridAfter w:val="1"/>
          <w:wAfter w:w="13" w:type="dxa"/>
          <w:trHeight w:val="330"/>
        </w:trPr>
        <w:tc>
          <w:tcPr>
            <w:tcW w:w="1786" w:type="dxa"/>
            <w:shd w:val="clear" w:color="auto" w:fill="auto"/>
            <w:vAlign w:val="bottom"/>
          </w:tcPr>
          <w:p w14:paraId="517A2D26" w14:textId="77777777" w:rsidR="00D13D98" w:rsidRPr="00785F0F" w:rsidRDefault="00D13D98" w:rsidP="00D13D98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73" w:type="dxa"/>
            <w:shd w:val="clear" w:color="auto" w:fill="auto"/>
          </w:tcPr>
          <w:p w14:paraId="5722F760" w14:textId="77777777" w:rsidR="00D13D98" w:rsidRPr="00785F0F" w:rsidRDefault="00D13D98" w:rsidP="00D13D9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1,920,725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78FF47" w14:textId="77777777" w:rsidR="00D13D98" w:rsidRPr="00785F0F" w:rsidRDefault="00D13D98" w:rsidP="00D13D9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</w:tcPr>
          <w:p w14:paraId="03E64C18" w14:textId="77777777" w:rsidR="00D13D98" w:rsidRPr="00785F0F" w:rsidRDefault="00D13D98" w:rsidP="00AD7D26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281,672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501ED97" w14:textId="77777777" w:rsidR="00D13D98" w:rsidRPr="00785F0F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6048E87" w14:textId="77777777" w:rsidR="00D13D98" w:rsidRPr="00785F0F" w:rsidRDefault="00D13D98" w:rsidP="00D13D98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DC8E43" w14:textId="77777777" w:rsidR="00D13D98" w:rsidRPr="00785F0F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34A632E" w14:textId="77777777" w:rsidR="00D13D98" w:rsidRPr="00785F0F" w:rsidRDefault="00D13D98" w:rsidP="00E9658D">
            <w:pPr>
              <w:tabs>
                <w:tab w:val="decimal" w:pos="464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7CB9016" w14:textId="77777777" w:rsidR="00D13D98" w:rsidRPr="00785F0F" w:rsidRDefault="00D13D98" w:rsidP="00D13D9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37637490" w14:textId="77777777" w:rsidR="00D13D98" w:rsidRPr="00785F0F" w:rsidRDefault="00D13D98" w:rsidP="00D13D98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7B7740" w14:textId="77777777" w:rsidR="00D13D98" w:rsidRPr="00785F0F" w:rsidRDefault="00D13D98" w:rsidP="00D13D9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049AC246" w14:textId="77777777" w:rsidR="00D13D98" w:rsidRPr="00785F0F" w:rsidRDefault="00D13D98" w:rsidP="00D13D98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2,202,413</w:t>
            </w:r>
          </w:p>
        </w:tc>
      </w:tr>
      <w:tr w:rsidR="00D13D98" w:rsidRPr="00785F0F" w14:paraId="09FFDC5E" w14:textId="77777777" w:rsidTr="0011340E">
        <w:trPr>
          <w:gridAfter w:val="1"/>
          <w:wAfter w:w="13" w:type="dxa"/>
          <w:trHeight w:val="330"/>
        </w:trPr>
        <w:tc>
          <w:tcPr>
            <w:tcW w:w="1786" w:type="dxa"/>
            <w:shd w:val="clear" w:color="auto" w:fill="auto"/>
            <w:vAlign w:val="bottom"/>
          </w:tcPr>
          <w:p w14:paraId="7DE8F570" w14:textId="77777777" w:rsidR="00D13D98" w:rsidRPr="00785F0F" w:rsidRDefault="00D13D98" w:rsidP="00D13D98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73" w:type="dxa"/>
            <w:shd w:val="clear" w:color="auto" w:fill="auto"/>
          </w:tcPr>
          <w:p w14:paraId="6D1CB5F5" w14:textId="77777777" w:rsidR="00D13D98" w:rsidRPr="00785F0F" w:rsidRDefault="00D13D98" w:rsidP="00D13D9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51,721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7D63FB" w14:textId="77777777" w:rsidR="00D13D98" w:rsidRPr="00785F0F" w:rsidRDefault="00D13D98" w:rsidP="00D13D9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42713DEB" w14:textId="77777777" w:rsidR="00D13D98" w:rsidRPr="00785F0F" w:rsidRDefault="00D13D98" w:rsidP="00E9658D">
            <w:pPr>
              <w:tabs>
                <w:tab w:val="decimal" w:pos="577"/>
              </w:tabs>
              <w:spacing w:line="320" w:lineRule="exact"/>
              <w:ind w:right="-23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D6140E2" w14:textId="77777777" w:rsidR="00D13D98" w:rsidRPr="00785F0F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702DB3E" w14:textId="77777777" w:rsidR="00D13D98" w:rsidRPr="00785F0F" w:rsidRDefault="00D13D98" w:rsidP="00D13D98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A1BBC0" w14:textId="77777777" w:rsidR="00D13D98" w:rsidRPr="00785F0F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EACB9FA" w14:textId="77777777" w:rsidR="00D13D98" w:rsidRPr="00785F0F" w:rsidRDefault="00D13D98" w:rsidP="00E9658D">
            <w:pPr>
              <w:tabs>
                <w:tab w:val="decimal" w:pos="464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63675DCC" w14:textId="77777777" w:rsidR="00D13D98" w:rsidRPr="00785F0F" w:rsidRDefault="00D13D98" w:rsidP="00D13D9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0F863ADF" w14:textId="77777777" w:rsidR="00D13D98" w:rsidRPr="00785F0F" w:rsidRDefault="00D13D98" w:rsidP="00D13D98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8D35BC" w14:textId="77777777" w:rsidR="00D13D98" w:rsidRPr="00785F0F" w:rsidRDefault="00D13D98" w:rsidP="00D13D9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63533407" w14:textId="77777777" w:rsidR="00D13D98" w:rsidRPr="00785F0F" w:rsidRDefault="00D13D98" w:rsidP="00D13D98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51,725</w:t>
            </w:r>
          </w:p>
        </w:tc>
      </w:tr>
      <w:tr w:rsidR="00D13D98" w:rsidRPr="00785F0F" w14:paraId="2581968B" w14:textId="77777777" w:rsidTr="0011340E">
        <w:trPr>
          <w:gridAfter w:val="1"/>
          <w:wAfter w:w="13" w:type="dxa"/>
          <w:trHeight w:val="330"/>
        </w:trPr>
        <w:tc>
          <w:tcPr>
            <w:tcW w:w="1786" w:type="dxa"/>
            <w:shd w:val="clear" w:color="auto" w:fill="auto"/>
            <w:vAlign w:val="bottom"/>
          </w:tcPr>
          <w:p w14:paraId="37B5C43C" w14:textId="77777777" w:rsidR="00D13D98" w:rsidRPr="00785F0F" w:rsidRDefault="00D13D98" w:rsidP="00D13D98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73" w:type="dxa"/>
            <w:shd w:val="clear" w:color="auto" w:fill="auto"/>
          </w:tcPr>
          <w:p w14:paraId="53361394" w14:textId="77777777" w:rsidR="00D13D98" w:rsidRPr="00785F0F" w:rsidRDefault="00D13D98" w:rsidP="00D13D9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17,161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99F02D" w14:textId="77777777" w:rsidR="00D13D98" w:rsidRPr="00785F0F" w:rsidRDefault="00D13D98" w:rsidP="00D13D9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189FDF44" w14:textId="77777777" w:rsidR="00D13D98" w:rsidRPr="00785F0F" w:rsidRDefault="00D13D98" w:rsidP="00E9658D">
            <w:pPr>
              <w:tabs>
                <w:tab w:val="decimal" w:pos="577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8450347" w14:textId="77777777" w:rsidR="00D13D98" w:rsidRPr="00785F0F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A9B90E3" w14:textId="77777777" w:rsidR="00D13D98" w:rsidRPr="00785F0F" w:rsidRDefault="00D13D98" w:rsidP="00D13D98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1222FD" w14:textId="77777777" w:rsidR="00D13D98" w:rsidRPr="00785F0F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BD52B8A" w14:textId="77777777" w:rsidR="00D13D98" w:rsidRPr="00785F0F" w:rsidRDefault="00D13D98" w:rsidP="00E9658D">
            <w:pPr>
              <w:tabs>
                <w:tab w:val="decimal" w:pos="464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BF408A0" w14:textId="77777777" w:rsidR="00D13D98" w:rsidRPr="00785F0F" w:rsidRDefault="00D13D98" w:rsidP="00D13D9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3BFBC482" w14:textId="77777777" w:rsidR="00D13D98" w:rsidRPr="00785F0F" w:rsidRDefault="00D13D98" w:rsidP="00D13D98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AE75A9" w14:textId="77777777" w:rsidR="00D13D98" w:rsidRPr="00785F0F" w:rsidRDefault="00D13D98" w:rsidP="00D13D9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73E4A457" w14:textId="77777777" w:rsidR="00D13D98" w:rsidRPr="00785F0F" w:rsidRDefault="00D13D98" w:rsidP="00D13D98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17,164</w:t>
            </w:r>
          </w:p>
        </w:tc>
      </w:tr>
      <w:tr w:rsidR="00D13D98" w:rsidRPr="00785F0F" w14:paraId="44F11675" w14:textId="77777777" w:rsidTr="0011340E">
        <w:trPr>
          <w:gridAfter w:val="1"/>
          <w:wAfter w:w="13" w:type="dxa"/>
          <w:trHeight w:val="317"/>
        </w:trPr>
        <w:tc>
          <w:tcPr>
            <w:tcW w:w="1786" w:type="dxa"/>
            <w:shd w:val="clear" w:color="auto" w:fill="auto"/>
            <w:vAlign w:val="bottom"/>
          </w:tcPr>
          <w:p w14:paraId="77790C90" w14:textId="77777777" w:rsidR="00D13D98" w:rsidRPr="00785F0F" w:rsidRDefault="00D13D98" w:rsidP="00D13D98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73" w:type="dxa"/>
            <w:shd w:val="clear" w:color="auto" w:fill="auto"/>
          </w:tcPr>
          <w:p w14:paraId="79E3E7BF" w14:textId="77777777" w:rsidR="00D13D98" w:rsidRPr="00785F0F" w:rsidRDefault="00D13D98" w:rsidP="00D13D9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13,429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3E78E8" w14:textId="77777777" w:rsidR="00D13D98" w:rsidRPr="00785F0F" w:rsidRDefault="00D13D98" w:rsidP="00D13D9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72B1331F" w14:textId="77777777" w:rsidR="00D13D98" w:rsidRPr="00785F0F" w:rsidRDefault="00D13D98" w:rsidP="00E9658D">
            <w:pPr>
              <w:tabs>
                <w:tab w:val="decimal" w:pos="577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3031A1C" w14:textId="77777777" w:rsidR="00D13D98" w:rsidRPr="00785F0F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90D62BC" w14:textId="77777777" w:rsidR="00D13D98" w:rsidRPr="00785F0F" w:rsidRDefault="00D13D98" w:rsidP="00D13D98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91B9D7" w14:textId="77777777" w:rsidR="00D13D98" w:rsidRPr="00785F0F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1E93242E" w14:textId="77777777" w:rsidR="00D13D98" w:rsidRPr="00785F0F" w:rsidRDefault="00D13D98" w:rsidP="00E9658D">
            <w:pPr>
              <w:tabs>
                <w:tab w:val="decimal" w:pos="464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DDFBF99" w14:textId="77777777" w:rsidR="00D13D98" w:rsidRPr="00785F0F" w:rsidRDefault="00D13D98" w:rsidP="00D13D9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14:paraId="5BC5FD9D" w14:textId="77777777" w:rsidR="00D13D98" w:rsidRPr="00785F0F" w:rsidRDefault="00D13D98" w:rsidP="00D13D98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9F503E" w14:textId="77777777" w:rsidR="00D13D98" w:rsidRPr="00785F0F" w:rsidRDefault="00D13D98" w:rsidP="00D13D98">
            <w:pPr>
              <w:pStyle w:val="BodyText"/>
              <w:tabs>
                <w:tab w:val="decimal" w:pos="702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5BD63D0E" w14:textId="77777777" w:rsidR="00D13D98" w:rsidRPr="00785F0F" w:rsidRDefault="00D13D98" w:rsidP="00D13D98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13,435</w:t>
            </w:r>
          </w:p>
        </w:tc>
      </w:tr>
      <w:tr w:rsidR="00D13D98" w:rsidRPr="00785F0F" w14:paraId="09275655" w14:textId="77777777" w:rsidTr="0011340E">
        <w:trPr>
          <w:gridAfter w:val="1"/>
          <w:wAfter w:w="13" w:type="dxa"/>
          <w:trHeight w:val="330"/>
        </w:trPr>
        <w:tc>
          <w:tcPr>
            <w:tcW w:w="1786" w:type="dxa"/>
            <w:shd w:val="clear" w:color="auto" w:fill="auto"/>
            <w:vAlign w:val="bottom"/>
          </w:tcPr>
          <w:p w14:paraId="6FF74E35" w14:textId="77777777" w:rsidR="00D13D98" w:rsidRPr="00785F0F" w:rsidRDefault="00D13D98" w:rsidP="00D13D98">
            <w:pPr>
              <w:spacing w:line="320" w:lineRule="exact"/>
              <w:ind w:left="-1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</w:tcPr>
          <w:p w14:paraId="7D8040EF" w14:textId="77777777" w:rsidR="00D13D98" w:rsidRPr="00785F0F" w:rsidRDefault="00D13D98" w:rsidP="00D13D9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35,024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48106D" w14:textId="77777777" w:rsidR="00D13D98" w:rsidRPr="00785F0F" w:rsidRDefault="00D13D98" w:rsidP="00D13D9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1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3AB0C53" w14:textId="77777777" w:rsidR="00D13D98" w:rsidRPr="00785F0F" w:rsidRDefault="00D13D98" w:rsidP="00E9658D">
            <w:pPr>
              <w:tabs>
                <w:tab w:val="decimal" w:pos="577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404A71E" w14:textId="77777777" w:rsidR="00D13D98" w:rsidRPr="00785F0F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000000"/>
            </w:tcBorders>
            <w:shd w:val="clear" w:color="auto" w:fill="auto"/>
          </w:tcPr>
          <w:p w14:paraId="018BF102" w14:textId="77777777" w:rsidR="00D13D98" w:rsidRPr="00785F0F" w:rsidRDefault="00D13D98" w:rsidP="00D13D98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2,051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A99BA9" w14:textId="77777777" w:rsidR="00D13D98" w:rsidRPr="00785F0F" w:rsidRDefault="00D13D98" w:rsidP="00D13D98">
            <w:pPr>
              <w:pStyle w:val="Header"/>
              <w:tabs>
                <w:tab w:val="decimal" w:pos="510"/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14:paraId="35C59C9B" w14:textId="77777777" w:rsidR="00D13D98" w:rsidRPr="00785F0F" w:rsidRDefault="00D13D98" w:rsidP="00E9658D">
            <w:pPr>
              <w:tabs>
                <w:tab w:val="decimal" w:pos="644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444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7915AF36" w14:textId="77777777" w:rsidR="00D13D98" w:rsidRPr="00785F0F" w:rsidRDefault="00D13D98" w:rsidP="00D13D98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000000"/>
            </w:tcBorders>
            <w:shd w:val="clear" w:color="auto" w:fill="auto"/>
          </w:tcPr>
          <w:p w14:paraId="4FEFA0B4" w14:textId="77777777" w:rsidR="00D13D98" w:rsidRPr="00785F0F" w:rsidRDefault="00D13D98" w:rsidP="00D13D98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1,096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F4FD6C" w14:textId="77777777" w:rsidR="00D13D98" w:rsidRPr="00785F0F" w:rsidRDefault="00D13D98" w:rsidP="00D13D98">
            <w:pPr>
              <w:pStyle w:val="BodyTextIndent2"/>
              <w:tabs>
                <w:tab w:val="decimal" w:pos="727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91" w:type="dxa"/>
            <w:tcBorders>
              <w:bottom w:val="single" w:sz="4" w:space="0" w:color="000000"/>
            </w:tcBorders>
            <w:shd w:val="clear" w:color="auto" w:fill="auto"/>
          </w:tcPr>
          <w:p w14:paraId="6FAADE84" w14:textId="77777777" w:rsidR="00D13D98" w:rsidRPr="00785F0F" w:rsidRDefault="00D13D98" w:rsidP="00D13D98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38,615</w:t>
            </w:r>
          </w:p>
        </w:tc>
      </w:tr>
      <w:tr w:rsidR="00D13D98" w:rsidRPr="00785F0F" w14:paraId="381CEC31" w14:textId="77777777" w:rsidTr="0011340E">
        <w:trPr>
          <w:gridAfter w:val="1"/>
          <w:wAfter w:w="13" w:type="dxa"/>
          <w:trHeight w:val="330"/>
        </w:trPr>
        <w:tc>
          <w:tcPr>
            <w:tcW w:w="1786" w:type="dxa"/>
            <w:shd w:val="clear" w:color="auto" w:fill="auto"/>
            <w:vAlign w:val="bottom"/>
          </w:tcPr>
          <w:p w14:paraId="4527AF67" w14:textId="77777777" w:rsidR="00D13D98" w:rsidRPr="00785F0F" w:rsidRDefault="00D13D98" w:rsidP="00D13D98">
            <w:pPr>
              <w:snapToGrid w:val="0"/>
              <w:spacing w:line="320" w:lineRule="exact"/>
              <w:ind w:left="-18" w:right="-108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E80E8EC" w14:textId="77777777" w:rsidR="00D13D98" w:rsidRPr="00785F0F" w:rsidRDefault="00D13D98" w:rsidP="00D13D9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2,038,060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746BCB" w14:textId="77777777" w:rsidR="00D13D98" w:rsidRPr="00785F0F" w:rsidRDefault="00D13D98" w:rsidP="00D13D98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7581E37" w14:textId="77777777" w:rsidR="00D13D98" w:rsidRPr="00785F0F" w:rsidRDefault="00D13D98" w:rsidP="00D13D98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281,672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A8C0B28" w14:textId="77777777" w:rsidR="00D13D98" w:rsidRPr="00785F0F" w:rsidRDefault="00D13D98" w:rsidP="00D13D98">
            <w:pPr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994DBF2" w14:textId="77777777" w:rsidR="00D13D98" w:rsidRPr="00785F0F" w:rsidRDefault="00D13D98" w:rsidP="00D13D98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2,051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C6814B" w14:textId="77777777" w:rsidR="00D13D98" w:rsidRPr="00785F0F" w:rsidRDefault="00D13D98" w:rsidP="00D13D98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05B04CC" w14:textId="77777777" w:rsidR="00D13D98" w:rsidRPr="00785F0F" w:rsidRDefault="00D13D98" w:rsidP="00E9658D">
            <w:pPr>
              <w:tabs>
                <w:tab w:val="decimal" w:pos="644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444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ED3C4F9" w14:textId="77777777" w:rsidR="00D13D98" w:rsidRPr="00785F0F" w:rsidRDefault="00D13D98" w:rsidP="00D13D98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D386D81" w14:textId="77777777" w:rsidR="00D13D98" w:rsidRPr="00785F0F" w:rsidRDefault="00D13D98" w:rsidP="00D13D98">
            <w:pPr>
              <w:tabs>
                <w:tab w:val="decimal" w:pos="700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1,125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CDE106" w14:textId="77777777" w:rsidR="00D13D98" w:rsidRPr="00785F0F" w:rsidRDefault="00D13D98" w:rsidP="00D13D98">
            <w:pPr>
              <w:tabs>
                <w:tab w:val="decimal" w:pos="727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D3EAA6E" w14:textId="77777777" w:rsidR="00D13D98" w:rsidRPr="00785F0F" w:rsidRDefault="00D13D98" w:rsidP="00D13D98">
            <w:pPr>
              <w:tabs>
                <w:tab w:val="decimal" w:pos="699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2,323,352</w:t>
            </w:r>
          </w:p>
        </w:tc>
      </w:tr>
    </w:tbl>
    <w:p w14:paraId="489DF069" w14:textId="77777777" w:rsidR="00E73122" w:rsidRPr="00785F0F" w:rsidRDefault="00E73122" w:rsidP="000C3D40">
      <w:pPr>
        <w:ind w:left="1080" w:right="-43" w:firstLine="11"/>
        <w:rPr>
          <w:sz w:val="16"/>
          <w:szCs w:val="16"/>
        </w:rPr>
      </w:pPr>
    </w:p>
    <w:p w14:paraId="6E1CD976" w14:textId="77777777" w:rsidR="00E73122" w:rsidRPr="00785F0F" w:rsidRDefault="00E73122" w:rsidP="00D13D98">
      <w:pPr>
        <w:tabs>
          <w:tab w:val="left" w:pos="900"/>
        </w:tabs>
        <w:spacing w:line="320" w:lineRule="exact"/>
        <w:ind w:left="709" w:right="-43" w:firstLine="371"/>
        <w:rPr>
          <w:sz w:val="30"/>
          <w:szCs w:val="3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</w:rPr>
        <w:t>สุทธิจากรายได้รอตัดบัญชี</w:t>
      </w:r>
    </w:p>
    <w:p w14:paraId="63CF8498" w14:textId="77777777" w:rsidR="00E73122" w:rsidRPr="00785F0F" w:rsidRDefault="00E73122" w:rsidP="000C3D40">
      <w:pPr>
        <w:ind w:left="1080" w:right="-28"/>
        <w:jc w:val="thaiDistribute"/>
        <w:rPr>
          <w:sz w:val="30"/>
          <w:szCs w:val="30"/>
        </w:rPr>
      </w:pPr>
    </w:p>
    <w:p w14:paraId="2B1E9775" w14:textId="77777777" w:rsidR="000228DE" w:rsidRPr="00785F0F" w:rsidRDefault="000228DE">
      <w:r w:rsidRPr="00785F0F">
        <w:rPr>
          <w:szCs w:val="36"/>
          <w:cs/>
        </w:rPr>
        <w:br w:type="page"/>
      </w:r>
    </w:p>
    <w:tbl>
      <w:tblPr>
        <w:tblW w:w="8802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239"/>
        <w:gridCol w:w="1021"/>
        <w:gridCol w:w="270"/>
        <w:gridCol w:w="943"/>
        <w:gridCol w:w="239"/>
        <w:gridCol w:w="888"/>
        <w:gridCol w:w="270"/>
        <w:gridCol w:w="916"/>
        <w:gridCol w:w="239"/>
        <w:gridCol w:w="897"/>
      </w:tblGrid>
      <w:tr w:rsidR="00FD5E33" w:rsidRPr="00785F0F" w14:paraId="0B20E363" w14:textId="77777777" w:rsidTr="0011340E">
        <w:tc>
          <w:tcPr>
            <w:tcW w:w="1800" w:type="dxa"/>
            <w:shd w:val="clear" w:color="auto" w:fill="auto"/>
            <w:vAlign w:val="bottom"/>
          </w:tcPr>
          <w:p w14:paraId="4FA52DFB" w14:textId="77777777" w:rsidR="00835425" w:rsidRPr="00785F0F" w:rsidRDefault="00835425" w:rsidP="008A113A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14:paraId="0EE1E528" w14:textId="77777777" w:rsidR="00FD5E33" w:rsidRPr="00785F0F" w:rsidRDefault="00FD5E33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13D98" w:rsidRPr="00785F0F" w14:paraId="024ECBA8" w14:textId="77777777" w:rsidTr="0011340E">
        <w:tc>
          <w:tcPr>
            <w:tcW w:w="1800" w:type="dxa"/>
            <w:shd w:val="clear" w:color="auto" w:fill="auto"/>
            <w:vAlign w:val="bottom"/>
          </w:tcPr>
          <w:p w14:paraId="07BFF4C1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7002" w:type="dxa"/>
            <w:gridSpan w:val="11"/>
            <w:shd w:val="clear" w:color="auto" w:fill="auto"/>
          </w:tcPr>
          <w:p w14:paraId="6A1D54E5" w14:textId="77777777" w:rsidR="00D13D98" w:rsidRPr="00785F0F" w:rsidRDefault="00D13D98" w:rsidP="00D13D98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256</w:t>
            </w:r>
            <w:r w:rsidRPr="00785F0F"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D13D98" w:rsidRPr="00785F0F" w14:paraId="5F92C58F" w14:textId="77777777" w:rsidTr="0011340E">
        <w:tc>
          <w:tcPr>
            <w:tcW w:w="1800" w:type="dxa"/>
            <w:shd w:val="clear" w:color="auto" w:fill="auto"/>
            <w:vAlign w:val="bottom"/>
          </w:tcPr>
          <w:p w14:paraId="23E7A62D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DEE465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9ECAB37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771437C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</w:t>
            </w:r>
            <w:r w:rsidRPr="00785F0F"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36B21C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05B8947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2AE4FF9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43EBB81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AC189C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638DCDC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E7DA2A2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4D52253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D13D98" w:rsidRPr="00785F0F" w14:paraId="2053A378" w14:textId="77777777" w:rsidTr="0011340E">
        <w:tc>
          <w:tcPr>
            <w:tcW w:w="1800" w:type="dxa"/>
            <w:shd w:val="clear" w:color="auto" w:fill="auto"/>
            <w:vAlign w:val="bottom"/>
          </w:tcPr>
          <w:p w14:paraId="1CB1DF03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C52451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0F3A67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F404861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25653D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5A9B140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A01A0CA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B825C98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270CC2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C214AA3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4393917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24FF416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D13D98" w:rsidRPr="00785F0F" w14:paraId="5936C06D" w14:textId="77777777" w:rsidTr="0011340E">
        <w:tc>
          <w:tcPr>
            <w:tcW w:w="1800" w:type="dxa"/>
            <w:shd w:val="clear" w:color="auto" w:fill="auto"/>
            <w:vAlign w:val="bottom"/>
          </w:tcPr>
          <w:p w14:paraId="43B30444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B77E18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6D2CF2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6620BAB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666B19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6277EF7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43E9E40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3149D2E5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2C6644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5A5C3F0E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FEBDBC6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65AECAF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D13D98" w:rsidRPr="00785F0F" w14:paraId="65E59F22" w14:textId="77777777" w:rsidTr="0011340E">
        <w:tc>
          <w:tcPr>
            <w:tcW w:w="1800" w:type="dxa"/>
            <w:shd w:val="clear" w:color="auto" w:fill="auto"/>
            <w:vAlign w:val="bottom"/>
          </w:tcPr>
          <w:p w14:paraId="2481010C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11EEF9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ดอกเบี้ยค้างรับ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09701E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81F0870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938CDA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C8F4AB4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31CE7C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31CB1E86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5ECC5A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7D27216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6F8437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4302419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D13D98" w:rsidRPr="00785F0F" w14:paraId="7A6C56E6" w14:textId="77777777" w:rsidTr="0011340E">
        <w:tc>
          <w:tcPr>
            <w:tcW w:w="1800" w:type="dxa"/>
            <w:shd w:val="clear" w:color="auto" w:fill="auto"/>
            <w:vAlign w:val="bottom"/>
          </w:tcPr>
          <w:p w14:paraId="3516C334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14:paraId="454B724A" w14:textId="77777777" w:rsidR="00D13D98" w:rsidRPr="00785F0F" w:rsidRDefault="00D13D98" w:rsidP="00D13D98">
            <w:pPr>
              <w:spacing w:line="320" w:lineRule="exact"/>
              <w:ind w:right="-75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13D98" w:rsidRPr="00785F0F" w14:paraId="5521576C" w14:textId="77777777" w:rsidTr="0011340E">
        <w:tc>
          <w:tcPr>
            <w:tcW w:w="1800" w:type="dxa"/>
            <w:shd w:val="clear" w:color="auto" w:fill="auto"/>
            <w:vAlign w:val="bottom"/>
          </w:tcPr>
          <w:p w14:paraId="294EA37A" w14:textId="77777777" w:rsidR="00D13D98" w:rsidRPr="00785F0F" w:rsidRDefault="00D13D98" w:rsidP="00D13D98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E244C7" w14:textId="6910942A" w:rsidR="00D13D98" w:rsidRPr="00785F0F" w:rsidRDefault="001C476F" w:rsidP="003A1D67">
            <w:pPr>
              <w:tabs>
                <w:tab w:val="decimal" w:pos="79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2,004,473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756EBF" w14:textId="77777777" w:rsidR="00D13D98" w:rsidRPr="00785F0F" w:rsidRDefault="00D13D98" w:rsidP="003E3A2B">
            <w:pPr>
              <w:pStyle w:val="BodyText"/>
              <w:tabs>
                <w:tab w:val="decimal" w:pos="702"/>
                <w:tab w:val="decimal" w:pos="945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532650CE" w14:textId="7D9A983E" w:rsidR="00D13D98" w:rsidRPr="00785F0F" w:rsidRDefault="001C476F" w:rsidP="003A1D67">
            <w:pPr>
              <w:tabs>
                <w:tab w:val="decimal" w:pos="733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318,081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F6CA3F" w14:textId="77777777" w:rsidR="00D13D98" w:rsidRPr="00785F0F" w:rsidRDefault="00D13D98" w:rsidP="003E3A2B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39B9C3CE" w14:textId="13C6A6F5" w:rsidR="00D13D98" w:rsidRPr="00785F0F" w:rsidRDefault="001C476F" w:rsidP="00FB4A66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699857D" w14:textId="77777777" w:rsidR="00D13D98" w:rsidRPr="00785F0F" w:rsidRDefault="00D13D98" w:rsidP="003E3A2B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6AA2C31B" w14:textId="67EB3C32" w:rsidR="00D13D98" w:rsidRPr="00785F0F" w:rsidRDefault="00A94B8B" w:rsidP="00FB4A66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23D394" w14:textId="77777777" w:rsidR="00D13D98" w:rsidRPr="00785F0F" w:rsidRDefault="00D13D98" w:rsidP="003E3A2B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56789667" w14:textId="5952B5AF" w:rsidR="00D13D98" w:rsidRPr="00785F0F" w:rsidRDefault="001C476F" w:rsidP="00074C04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B2ECBC0" w14:textId="77777777" w:rsidR="00D13D98" w:rsidRPr="00785F0F" w:rsidRDefault="00D13D98" w:rsidP="003E3A2B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7D4B8459" w14:textId="43A4F6AD" w:rsidR="00D13D98" w:rsidRPr="00785F0F" w:rsidRDefault="001C476F" w:rsidP="00074C04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2,322,573</w:t>
            </w:r>
          </w:p>
        </w:tc>
      </w:tr>
      <w:tr w:rsidR="003A1D67" w:rsidRPr="00785F0F" w14:paraId="1E1D8CBC" w14:textId="77777777" w:rsidTr="0011340E">
        <w:tc>
          <w:tcPr>
            <w:tcW w:w="1800" w:type="dxa"/>
            <w:shd w:val="clear" w:color="auto" w:fill="auto"/>
            <w:vAlign w:val="bottom"/>
          </w:tcPr>
          <w:p w14:paraId="7B23A545" w14:textId="77777777" w:rsidR="003A1D67" w:rsidRPr="00785F0F" w:rsidRDefault="003A1D67" w:rsidP="003A1D67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80" w:type="dxa"/>
            <w:shd w:val="clear" w:color="auto" w:fill="auto"/>
          </w:tcPr>
          <w:p w14:paraId="21883C82" w14:textId="3C10F875" w:rsidR="003A1D67" w:rsidRPr="00785F0F" w:rsidRDefault="001C476F" w:rsidP="003A1D67">
            <w:pPr>
              <w:tabs>
                <w:tab w:val="decimal" w:pos="79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53,934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860532" w14:textId="77777777" w:rsidR="003A1D67" w:rsidRPr="00785F0F" w:rsidRDefault="003A1D67" w:rsidP="003A1D67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6A820AF4" w14:textId="261C31F3" w:rsidR="003A1D67" w:rsidRPr="00785F0F" w:rsidRDefault="001C476F" w:rsidP="003A1D67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EB30E6" w14:textId="77777777" w:rsidR="003A1D67" w:rsidRPr="00785F0F" w:rsidRDefault="003A1D67" w:rsidP="003A1D67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6EBFB481" w14:textId="46FFC66B" w:rsidR="003A1D67" w:rsidRPr="00785F0F" w:rsidRDefault="001C476F" w:rsidP="00FB4A66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B7CA79B" w14:textId="77777777" w:rsidR="003A1D67" w:rsidRPr="00785F0F" w:rsidRDefault="003A1D67" w:rsidP="003A1D67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836D122" w14:textId="4671438C" w:rsidR="003A1D67" w:rsidRPr="00785F0F" w:rsidRDefault="00A94B8B" w:rsidP="00FB4A66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01C770" w14:textId="77777777" w:rsidR="003A1D67" w:rsidRPr="00785F0F" w:rsidRDefault="003A1D67" w:rsidP="003A1D67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714CF577" w14:textId="7482CF2C" w:rsidR="003A1D67" w:rsidRPr="00785F0F" w:rsidRDefault="001C476F" w:rsidP="00074C04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071D802" w14:textId="77777777" w:rsidR="003A1D67" w:rsidRPr="00785F0F" w:rsidRDefault="003A1D67" w:rsidP="003A1D67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1A788F48" w14:textId="176AEF50" w:rsidR="003A1D67" w:rsidRPr="00785F0F" w:rsidRDefault="001C476F" w:rsidP="00074C04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53,939</w:t>
            </w:r>
          </w:p>
        </w:tc>
      </w:tr>
      <w:tr w:rsidR="003A1D67" w:rsidRPr="00785F0F" w14:paraId="422C9315" w14:textId="77777777" w:rsidTr="0011340E">
        <w:tc>
          <w:tcPr>
            <w:tcW w:w="1800" w:type="dxa"/>
            <w:shd w:val="clear" w:color="auto" w:fill="auto"/>
            <w:vAlign w:val="bottom"/>
          </w:tcPr>
          <w:p w14:paraId="6EACB806" w14:textId="77777777" w:rsidR="003A1D67" w:rsidRPr="00785F0F" w:rsidRDefault="003A1D67" w:rsidP="003A1D67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80" w:type="dxa"/>
            <w:shd w:val="clear" w:color="auto" w:fill="auto"/>
          </w:tcPr>
          <w:p w14:paraId="731CB311" w14:textId="72187B3D" w:rsidR="003A1D67" w:rsidRPr="00785F0F" w:rsidRDefault="001C476F" w:rsidP="003A1D67">
            <w:pPr>
              <w:tabs>
                <w:tab w:val="decimal" w:pos="79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0E7ACE" w14:textId="77777777" w:rsidR="003A1D67" w:rsidRPr="00785F0F" w:rsidRDefault="003A1D67" w:rsidP="003A1D67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5989EC67" w14:textId="5DC9E9D3" w:rsidR="003A1D67" w:rsidRPr="00785F0F" w:rsidRDefault="001C476F" w:rsidP="003A1D67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3F14C5" w14:textId="77777777" w:rsidR="003A1D67" w:rsidRPr="00785F0F" w:rsidRDefault="003A1D67" w:rsidP="003A1D67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5E0C8BE0" w14:textId="5D6BC04D" w:rsidR="003A1D67" w:rsidRPr="00785F0F" w:rsidRDefault="001C476F" w:rsidP="00FB4A66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25F0710" w14:textId="77777777" w:rsidR="003A1D67" w:rsidRPr="00785F0F" w:rsidRDefault="003A1D67" w:rsidP="003A1D67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329EBFDD" w14:textId="02393598" w:rsidR="003A1D67" w:rsidRPr="00785F0F" w:rsidRDefault="00A94B8B" w:rsidP="00FB4A66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334CF7" w14:textId="77777777" w:rsidR="003A1D67" w:rsidRPr="00785F0F" w:rsidRDefault="003A1D67" w:rsidP="003A1D67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E1C64BD" w14:textId="021B8325" w:rsidR="003A1D67" w:rsidRPr="00785F0F" w:rsidRDefault="001C476F" w:rsidP="00074C04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2518BA9" w14:textId="77777777" w:rsidR="003A1D67" w:rsidRPr="00785F0F" w:rsidRDefault="003A1D67" w:rsidP="003A1D67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6D67CCE6" w14:textId="2110AA88" w:rsidR="003A1D67" w:rsidRPr="00785F0F" w:rsidRDefault="001C476F" w:rsidP="00817123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23,037</w:t>
            </w:r>
          </w:p>
        </w:tc>
      </w:tr>
      <w:tr w:rsidR="003A1D67" w:rsidRPr="00785F0F" w14:paraId="19BD2A22" w14:textId="77777777" w:rsidTr="0011340E">
        <w:tc>
          <w:tcPr>
            <w:tcW w:w="1800" w:type="dxa"/>
            <w:shd w:val="clear" w:color="auto" w:fill="auto"/>
            <w:vAlign w:val="bottom"/>
          </w:tcPr>
          <w:p w14:paraId="43136C76" w14:textId="77777777" w:rsidR="003A1D67" w:rsidRPr="00785F0F" w:rsidRDefault="003A1D67" w:rsidP="003A1D67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80" w:type="dxa"/>
            <w:shd w:val="clear" w:color="auto" w:fill="auto"/>
          </w:tcPr>
          <w:p w14:paraId="5B34D0EB" w14:textId="303CD217" w:rsidR="003A1D67" w:rsidRPr="00785F0F" w:rsidRDefault="001C476F" w:rsidP="003A1D67">
            <w:pPr>
              <w:tabs>
                <w:tab w:val="decimal" w:pos="79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3FB059" w14:textId="77777777" w:rsidR="003A1D67" w:rsidRPr="00785F0F" w:rsidRDefault="003A1D67" w:rsidP="003A1D67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6A5D0C2A" w14:textId="4ECE5CC6" w:rsidR="003A1D67" w:rsidRPr="00785F0F" w:rsidRDefault="001C476F" w:rsidP="003A1D67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A88C31" w14:textId="77777777" w:rsidR="003A1D67" w:rsidRPr="00785F0F" w:rsidRDefault="003A1D67" w:rsidP="003A1D67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7316DA9C" w14:textId="09BD241D" w:rsidR="003A1D67" w:rsidRPr="00785F0F" w:rsidRDefault="001C476F" w:rsidP="00FB4A66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ECD9652" w14:textId="77777777" w:rsidR="003A1D67" w:rsidRPr="00785F0F" w:rsidRDefault="003A1D67" w:rsidP="003A1D67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00CA72C" w14:textId="67C9B2A0" w:rsidR="003A1D67" w:rsidRPr="00785F0F" w:rsidRDefault="00A94B8B" w:rsidP="00FB4A66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762597" w14:textId="77777777" w:rsidR="003A1D67" w:rsidRPr="00785F0F" w:rsidRDefault="003A1D67" w:rsidP="003A1D67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0F8CED32" w14:textId="28F9616E" w:rsidR="003A1D67" w:rsidRPr="00785F0F" w:rsidRDefault="001C476F" w:rsidP="00074C04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C745AC0" w14:textId="77777777" w:rsidR="003A1D67" w:rsidRPr="00785F0F" w:rsidRDefault="003A1D67" w:rsidP="003A1D67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06CA4B73" w14:textId="47C30E84" w:rsidR="003A1D67" w:rsidRPr="00785F0F" w:rsidRDefault="001C476F" w:rsidP="00074C04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13,251</w:t>
            </w:r>
          </w:p>
        </w:tc>
      </w:tr>
      <w:tr w:rsidR="003A1D67" w:rsidRPr="00785F0F" w14:paraId="1B1BC065" w14:textId="77777777" w:rsidTr="0011340E">
        <w:tc>
          <w:tcPr>
            <w:tcW w:w="1800" w:type="dxa"/>
            <w:shd w:val="clear" w:color="auto" w:fill="auto"/>
            <w:vAlign w:val="bottom"/>
          </w:tcPr>
          <w:p w14:paraId="09062C67" w14:textId="77777777" w:rsidR="003A1D67" w:rsidRPr="00785F0F" w:rsidRDefault="003A1D67" w:rsidP="003A1D67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4CE21AEC" w14:textId="28548AA8" w:rsidR="003A1D67" w:rsidRPr="00785F0F" w:rsidRDefault="001C476F" w:rsidP="003A1D67">
            <w:pPr>
              <w:tabs>
                <w:tab w:val="decimal" w:pos="79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33,134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2FAFB8" w14:textId="77777777" w:rsidR="003A1D67" w:rsidRPr="00785F0F" w:rsidRDefault="003A1D67" w:rsidP="003A1D67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574F378" w14:textId="10C77489" w:rsidR="003A1D67" w:rsidRPr="00785F0F" w:rsidRDefault="001C476F" w:rsidP="003A1D67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AD2355" w14:textId="77777777" w:rsidR="003A1D67" w:rsidRPr="00785F0F" w:rsidRDefault="003A1D67" w:rsidP="003A1D67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7311419" w14:textId="112E79A0" w:rsidR="003A1D67" w:rsidRPr="00785F0F" w:rsidRDefault="001C476F" w:rsidP="00FB4A66">
            <w:pPr>
              <w:tabs>
                <w:tab w:val="decimal" w:pos="612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3,208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0DCE0F8" w14:textId="77777777" w:rsidR="003A1D67" w:rsidRPr="00785F0F" w:rsidRDefault="003A1D67" w:rsidP="003A1D67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AF6B6C" w14:textId="4FFFE8B3" w:rsidR="003A1D67" w:rsidRPr="00785F0F" w:rsidRDefault="00AE1AD6" w:rsidP="00FB4A66">
            <w:pPr>
              <w:tabs>
                <w:tab w:val="decimal" w:pos="600"/>
              </w:tabs>
              <w:snapToGrid w:val="0"/>
              <w:spacing w:line="240" w:lineRule="atLeast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B90C91" w14:textId="77777777" w:rsidR="003A1D67" w:rsidRPr="00785F0F" w:rsidRDefault="003A1D67" w:rsidP="003A1D67">
            <w:pPr>
              <w:pStyle w:val="BodyTextIndent2"/>
              <w:tabs>
                <w:tab w:val="decimal" w:pos="702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E23D3BE" w14:textId="68C00129" w:rsidR="003A1D67" w:rsidRPr="00785F0F" w:rsidRDefault="001C476F" w:rsidP="00074C04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F7EFB48" w14:textId="77777777" w:rsidR="003A1D67" w:rsidRPr="00785F0F" w:rsidRDefault="003A1D67" w:rsidP="003A1D67">
            <w:pPr>
              <w:pStyle w:val="BodyTextIndent2"/>
              <w:tabs>
                <w:tab w:val="decimal" w:pos="702"/>
              </w:tabs>
              <w:snapToGrid w:val="0"/>
              <w:spacing w:line="240" w:lineRule="atLeast"/>
              <w:ind w:left="-113" w:right="-113" w:firstLine="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</w:tcPr>
          <w:p w14:paraId="457B0280" w14:textId="6519193E" w:rsidR="003A1D67" w:rsidRPr="00785F0F" w:rsidRDefault="00AE1AD6" w:rsidP="00074C04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37,882</w:t>
            </w:r>
          </w:p>
        </w:tc>
      </w:tr>
      <w:tr w:rsidR="00D13D98" w:rsidRPr="00785F0F" w14:paraId="3A224F14" w14:textId="77777777" w:rsidTr="0011340E">
        <w:tc>
          <w:tcPr>
            <w:tcW w:w="1800" w:type="dxa"/>
            <w:shd w:val="clear" w:color="auto" w:fill="auto"/>
            <w:vAlign w:val="bottom"/>
          </w:tcPr>
          <w:p w14:paraId="12B098A5" w14:textId="77777777" w:rsidR="00D13D98" w:rsidRPr="00785F0F" w:rsidRDefault="00D13D98" w:rsidP="00D13D98">
            <w:pPr>
              <w:spacing w:line="320" w:lineRule="exact"/>
              <w:ind w:left="-18" w:right="-75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BDC9D07" w14:textId="2613B0F9" w:rsidR="00D13D98" w:rsidRPr="00785F0F" w:rsidRDefault="001C476F" w:rsidP="003A1D67">
            <w:pPr>
              <w:tabs>
                <w:tab w:val="decimal" w:pos="79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2,127,821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80DA06" w14:textId="77777777" w:rsidR="00D13D98" w:rsidRPr="00785F0F" w:rsidRDefault="00D13D98" w:rsidP="003E3A2B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F391921" w14:textId="3EFCA6DF" w:rsidR="00D13D98" w:rsidRPr="00785F0F" w:rsidRDefault="001C476F" w:rsidP="003A1D67">
            <w:pPr>
              <w:tabs>
                <w:tab w:val="decimal" w:pos="733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318,081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85F80E" w14:textId="77777777" w:rsidR="00D13D98" w:rsidRPr="00785F0F" w:rsidRDefault="00D13D98" w:rsidP="003E3A2B">
            <w:pPr>
              <w:tabs>
                <w:tab w:val="decimal" w:pos="702"/>
                <w:tab w:val="decimal" w:pos="945"/>
              </w:tabs>
              <w:snapToGrid w:val="0"/>
              <w:spacing w:line="240" w:lineRule="atLeast"/>
              <w:ind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A8A0E99" w14:textId="2917CD5F" w:rsidR="00D13D98" w:rsidRPr="00785F0F" w:rsidRDefault="001C476F" w:rsidP="00FB4A66">
            <w:pPr>
              <w:tabs>
                <w:tab w:val="decimal" w:pos="61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3,208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D5ED170" w14:textId="77777777" w:rsidR="00D13D98" w:rsidRPr="00785F0F" w:rsidRDefault="00D13D98" w:rsidP="003E3A2B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955E9A" w14:textId="3465A286" w:rsidR="00D13D98" w:rsidRPr="00785F0F" w:rsidRDefault="00AE1AD6" w:rsidP="00FB4A66">
            <w:pPr>
              <w:tabs>
                <w:tab w:val="decimal" w:pos="600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5AF42A" w14:textId="77777777" w:rsidR="00D13D98" w:rsidRPr="00785F0F" w:rsidRDefault="00D13D98" w:rsidP="003E3A2B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655CE45" w14:textId="2A982031" w:rsidR="00D13D98" w:rsidRPr="00785F0F" w:rsidRDefault="001C476F" w:rsidP="00074C04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1,016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4D6ECD5" w14:textId="77777777" w:rsidR="00D13D98" w:rsidRPr="00785F0F" w:rsidRDefault="00D13D98" w:rsidP="003E3A2B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44870F6" w14:textId="4EEBC550" w:rsidR="00D13D98" w:rsidRPr="00785F0F" w:rsidRDefault="00AE1AD6" w:rsidP="00074C04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2,450,682</w:t>
            </w:r>
          </w:p>
        </w:tc>
      </w:tr>
    </w:tbl>
    <w:p w14:paraId="51409791" w14:textId="77777777" w:rsidR="001F3F7D" w:rsidRPr="00785F0F" w:rsidRDefault="001F3F7D" w:rsidP="000C3D40">
      <w:pPr>
        <w:ind w:left="1080" w:right="-28"/>
        <w:jc w:val="thaiDistribute"/>
        <w:rPr>
          <w:sz w:val="30"/>
          <w:szCs w:val="30"/>
        </w:rPr>
      </w:pPr>
    </w:p>
    <w:tbl>
      <w:tblPr>
        <w:tblW w:w="8802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239"/>
        <w:gridCol w:w="1021"/>
        <w:gridCol w:w="270"/>
        <w:gridCol w:w="943"/>
        <w:gridCol w:w="239"/>
        <w:gridCol w:w="888"/>
        <w:gridCol w:w="270"/>
        <w:gridCol w:w="916"/>
        <w:gridCol w:w="239"/>
        <w:gridCol w:w="897"/>
      </w:tblGrid>
      <w:tr w:rsidR="00BC5BFF" w:rsidRPr="00785F0F" w14:paraId="10C1FF27" w14:textId="77777777" w:rsidTr="0011340E">
        <w:tc>
          <w:tcPr>
            <w:tcW w:w="1800" w:type="dxa"/>
            <w:shd w:val="clear" w:color="auto" w:fill="auto"/>
            <w:vAlign w:val="bottom"/>
          </w:tcPr>
          <w:p w14:paraId="360385B2" w14:textId="77777777" w:rsidR="00BC5BFF" w:rsidRPr="00785F0F" w:rsidRDefault="00BC5BFF" w:rsidP="008A113A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14:paraId="402CC658" w14:textId="77777777" w:rsidR="00BC5BFF" w:rsidRPr="00785F0F" w:rsidRDefault="00BC5BFF" w:rsidP="008A113A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13D98" w:rsidRPr="00785F0F" w14:paraId="6A647E96" w14:textId="77777777" w:rsidTr="0011340E">
        <w:tc>
          <w:tcPr>
            <w:tcW w:w="1800" w:type="dxa"/>
            <w:shd w:val="clear" w:color="auto" w:fill="auto"/>
            <w:vAlign w:val="bottom"/>
          </w:tcPr>
          <w:p w14:paraId="7D664532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14:paraId="57797AAF" w14:textId="77777777" w:rsidR="00D13D98" w:rsidRPr="00785F0F" w:rsidRDefault="00D13D98" w:rsidP="00D13D98">
            <w:pPr>
              <w:spacing w:line="320" w:lineRule="exact"/>
              <w:ind w:left="-99" w:right="-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25</w:t>
            </w:r>
            <w:r w:rsidRPr="00785F0F">
              <w:rPr>
                <w:rFonts w:hint="cs"/>
                <w:sz w:val="24"/>
                <w:szCs w:val="24"/>
                <w:cs/>
              </w:rPr>
              <w:t>60</w:t>
            </w:r>
          </w:p>
        </w:tc>
      </w:tr>
      <w:tr w:rsidR="00D13D98" w:rsidRPr="00785F0F" w14:paraId="27581C8D" w14:textId="77777777" w:rsidTr="0011340E">
        <w:tc>
          <w:tcPr>
            <w:tcW w:w="1800" w:type="dxa"/>
            <w:shd w:val="clear" w:color="auto" w:fill="auto"/>
            <w:vAlign w:val="bottom"/>
          </w:tcPr>
          <w:p w14:paraId="2C5939BA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086A5C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BE54ACD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6736C38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</w:t>
            </w:r>
            <w:r w:rsidRPr="00785F0F">
              <w:rPr>
                <w:spacing w:val="-4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B80B3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555437E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30B2B57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1E8A7808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2B9310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FB5A394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6514BA5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7CFBB7A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D13D98" w:rsidRPr="00785F0F" w14:paraId="29FE0F1F" w14:textId="77777777" w:rsidTr="0011340E">
        <w:tc>
          <w:tcPr>
            <w:tcW w:w="1800" w:type="dxa"/>
            <w:shd w:val="clear" w:color="auto" w:fill="auto"/>
            <w:vAlign w:val="bottom"/>
          </w:tcPr>
          <w:p w14:paraId="7A4C0FE8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0B2A72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68384B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F449021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5A17A1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F496CEE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E4C099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28BD9B21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F50A0C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F8F25A8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1A479D2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DE23452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D13D98" w:rsidRPr="00785F0F" w14:paraId="56AA5E48" w14:textId="77777777" w:rsidTr="0011340E">
        <w:tc>
          <w:tcPr>
            <w:tcW w:w="1800" w:type="dxa"/>
            <w:shd w:val="clear" w:color="auto" w:fill="auto"/>
            <w:vAlign w:val="bottom"/>
          </w:tcPr>
          <w:p w14:paraId="1296F03B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8AC45A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9B7E06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13E710B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8363B4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294A66B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BC108ED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57802C76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369CD5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92B7BC9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43890C9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9171C6E" w14:textId="77777777" w:rsidR="00D13D98" w:rsidRPr="00785F0F" w:rsidRDefault="00D13D98" w:rsidP="00D13D98">
            <w:pPr>
              <w:snapToGrid w:val="0"/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</w:p>
        </w:tc>
      </w:tr>
      <w:tr w:rsidR="00D13D98" w:rsidRPr="00785F0F" w14:paraId="326C925C" w14:textId="77777777" w:rsidTr="0011340E">
        <w:tc>
          <w:tcPr>
            <w:tcW w:w="1800" w:type="dxa"/>
            <w:shd w:val="clear" w:color="auto" w:fill="auto"/>
            <w:vAlign w:val="bottom"/>
          </w:tcPr>
          <w:p w14:paraId="60EFE471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1BBFA7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ดอกเบี้ยค้างรับ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946C7E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E12FD4F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pacing w:val="-4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8C89E2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F924FD5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0D8913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315090EB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D45A3D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F96D251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80F4685" w14:textId="77777777" w:rsidR="00D13D98" w:rsidRPr="00785F0F" w:rsidRDefault="00D13D98" w:rsidP="00D13D98">
            <w:pPr>
              <w:pStyle w:val="BodyText"/>
              <w:tabs>
                <w:tab w:val="decimal" w:pos="612"/>
              </w:tabs>
              <w:snapToGrid w:val="0"/>
              <w:spacing w:line="320" w:lineRule="exact"/>
              <w:ind w:left="-99" w:right="-7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D110EAC" w14:textId="77777777" w:rsidR="00D13D98" w:rsidRPr="00785F0F" w:rsidRDefault="00D13D98" w:rsidP="00D13D98">
            <w:pPr>
              <w:spacing w:line="320" w:lineRule="exact"/>
              <w:ind w:left="-99" w:right="-7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D13D98" w:rsidRPr="00785F0F" w14:paraId="3C1041E5" w14:textId="77777777" w:rsidTr="0011340E">
        <w:tc>
          <w:tcPr>
            <w:tcW w:w="1800" w:type="dxa"/>
            <w:shd w:val="clear" w:color="auto" w:fill="auto"/>
            <w:vAlign w:val="bottom"/>
          </w:tcPr>
          <w:p w14:paraId="0A379DE7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7002" w:type="dxa"/>
            <w:gridSpan w:val="11"/>
            <w:shd w:val="clear" w:color="auto" w:fill="auto"/>
            <w:vAlign w:val="bottom"/>
          </w:tcPr>
          <w:p w14:paraId="12B16F87" w14:textId="77777777" w:rsidR="00D13D98" w:rsidRPr="00785F0F" w:rsidRDefault="00D13D98" w:rsidP="00D13D98">
            <w:pPr>
              <w:spacing w:line="320" w:lineRule="exact"/>
              <w:ind w:right="-75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13D98" w:rsidRPr="00785F0F" w14:paraId="49288482" w14:textId="77777777" w:rsidTr="0011340E">
        <w:tc>
          <w:tcPr>
            <w:tcW w:w="1800" w:type="dxa"/>
            <w:shd w:val="clear" w:color="auto" w:fill="auto"/>
            <w:vAlign w:val="bottom"/>
          </w:tcPr>
          <w:p w14:paraId="56BCBC57" w14:textId="77777777" w:rsidR="00D13D98" w:rsidRPr="00785F0F" w:rsidRDefault="00D13D98" w:rsidP="00D13D98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จัดชั้นปกติ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9240C1" w14:textId="77777777" w:rsidR="00D13D98" w:rsidRPr="00785F0F" w:rsidRDefault="00D13D98" w:rsidP="00D13D9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1,907,725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CAFC37" w14:textId="77777777" w:rsidR="00D13D98" w:rsidRPr="00785F0F" w:rsidRDefault="00D13D98" w:rsidP="00D13D98">
            <w:pPr>
              <w:pStyle w:val="BodyText"/>
              <w:tabs>
                <w:tab w:val="decimal" w:pos="702"/>
                <w:tab w:val="decimal" w:pos="945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403A8420" w14:textId="77777777" w:rsidR="00D13D98" w:rsidRPr="00785F0F" w:rsidRDefault="00D13D98" w:rsidP="00D13D98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274,343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FEB97AC" w14:textId="77777777" w:rsidR="00D13D98" w:rsidRPr="00785F0F" w:rsidRDefault="00D13D98" w:rsidP="00D13D98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2C265603" w14:textId="77777777" w:rsidR="00D13D98" w:rsidRPr="00785F0F" w:rsidRDefault="00D13D98" w:rsidP="00D13D98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5BE713A" w14:textId="77777777" w:rsidR="00D13D98" w:rsidRPr="00785F0F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060AAA7F" w14:textId="77777777" w:rsidR="00D13D98" w:rsidRPr="00785F0F" w:rsidRDefault="00D13D98" w:rsidP="00D13D98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3B773E" w14:textId="77777777" w:rsidR="00D13D98" w:rsidRPr="00785F0F" w:rsidRDefault="00D13D98" w:rsidP="00D13D98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1E5A6CB4" w14:textId="77777777" w:rsidR="00D13D98" w:rsidRPr="00785F0F" w:rsidRDefault="00D13D98" w:rsidP="00D13D98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E08ED71" w14:textId="77777777" w:rsidR="00D13D98" w:rsidRPr="00785F0F" w:rsidRDefault="00D13D98" w:rsidP="00D13D98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0789B66F" w14:textId="77777777" w:rsidR="00D13D98" w:rsidRPr="00785F0F" w:rsidRDefault="00D13D98" w:rsidP="00D13D98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</w:rPr>
              <w:t>2,182,084</w:t>
            </w:r>
          </w:p>
        </w:tc>
      </w:tr>
      <w:tr w:rsidR="00D13D98" w:rsidRPr="00785F0F" w14:paraId="3213918B" w14:textId="77777777" w:rsidTr="0011340E">
        <w:tc>
          <w:tcPr>
            <w:tcW w:w="1800" w:type="dxa"/>
            <w:shd w:val="clear" w:color="auto" w:fill="auto"/>
            <w:vAlign w:val="bottom"/>
          </w:tcPr>
          <w:p w14:paraId="3270544E" w14:textId="77777777" w:rsidR="00D13D98" w:rsidRPr="00785F0F" w:rsidRDefault="00D13D98" w:rsidP="00D13D98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จัดชั้นกล่าวถึงเป็นพิเศษ</w:t>
            </w:r>
          </w:p>
        </w:tc>
        <w:tc>
          <w:tcPr>
            <w:tcW w:w="1080" w:type="dxa"/>
            <w:shd w:val="clear" w:color="auto" w:fill="auto"/>
          </w:tcPr>
          <w:p w14:paraId="1A5F0F74" w14:textId="77777777" w:rsidR="00D13D98" w:rsidRPr="00785F0F" w:rsidRDefault="00D13D98" w:rsidP="00D13D9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51,721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E083D2" w14:textId="77777777" w:rsidR="00D13D98" w:rsidRPr="00785F0F" w:rsidRDefault="00D13D98" w:rsidP="00D13D9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7F2DEF58" w14:textId="77777777" w:rsidR="00D13D98" w:rsidRPr="00785F0F" w:rsidRDefault="00D13D98" w:rsidP="00D13D98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43FDEE" w14:textId="77777777" w:rsidR="00D13D98" w:rsidRPr="00785F0F" w:rsidRDefault="00D13D98" w:rsidP="00D13D98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6B7149C8" w14:textId="77777777" w:rsidR="00D13D98" w:rsidRPr="00785F0F" w:rsidRDefault="00D13D98" w:rsidP="00D13D98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42871F1" w14:textId="77777777" w:rsidR="00D13D98" w:rsidRPr="00785F0F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4EA82728" w14:textId="77777777" w:rsidR="00D13D98" w:rsidRPr="00785F0F" w:rsidRDefault="00D13D98" w:rsidP="00D13D98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F30612" w14:textId="77777777" w:rsidR="00D13D98" w:rsidRPr="00785F0F" w:rsidRDefault="00D13D98" w:rsidP="00D13D98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3D3CA087" w14:textId="77777777" w:rsidR="00D13D98" w:rsidRPr="00785F0F" w:rsidRDefault="00D13D98" w:rsidP="00D13D98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9E73987" w14:textId="77777777" w:rsidR="00D13D98" w:rsidRPr="00785F0F" w:rsidRDefault="00D13D98" w:rsidP="00D13D98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1696CBC2" w14:textId="77777777" w:rsidR="00D13D98" w:rsidRPr="00785F0F" w:rsidRDefault="00D13D98" w:rsidP="00D13D98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51,725</w:t>
            </w:r>
          </w:p>
        </w:tc>
      </w:tr>
      <w:tr w:rsidR="00D13D98" w:rsidRPr="00785F0F" w14:paraId="5FD75770" w14:textId="77777777" w:rsidTr="0011340E">
        <w:tc>
          <w:tcPr>
            <w:tcW w:w="1800" w:type="dxa"/>
            <w:shd w:val="clear" w:color="auto" w:fill="auto"/>
            <w:vAlign w:val="bottom"/>
          </w:tcPr>
          <w:p w14:paraId="33C34096" w14:textId="77777777" w:rsidR="00D13D98" w:rsidRPr="00785F0F" w:rsidRDefault="00D13D98" w:rsidP="00D13D98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จัดชั้นต่ำกว่ามาตรฐาน</w:t>
            </w:r>
          </w:p>
        </w:tc>
        <w:tc>
          <w:tcPr>
            <w:tcW w:w="1080" w:type="dxa"/>
            <w:shd w:val="clear" w:color="auto" w:fill="auto"/>
          </w:tcPr>
          <w:p w14:paraId="64919215" w14:textId="77777777" w:rsidR="00D13D98" w:rsidRPr="00785F0F" w:rsidRDefault="00D13D98" w:rsidP="00D13D9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17,161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9E166E" w14:textId="77777777" w:rsidR="00D13D98" w:rsidRPr="00785F0F" w:rsidRDefault="00D13D98" w:rsidP="00D13D9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2ECF5BE5" w14:textId="77777777" w:rsidR="00D13D98" w:rsidRPr="00785F0F" w:rsidRDefault="00D13D98" w:rsidP="00D13D98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05232D" w14:textId="77777777" w:rsidR="00D13D98" w:rsidRPr="00785F0F" w:rsidRDefault="00D13D98" w:rsidP="00D13D98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34235E06" w14:textId="77777777" w:rsidR="00D13D98" w:rsidRPr="00785F0F" w:rsidRDefault="00D13D98" w:rsidP="00D13D98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BDADC81" w14:textId="77777777" w:rsidR="00D13D98" w:rsidRPr="00785F0F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264A0FEA" w14:textId="77777777" w:rsidR="00D13D98" w:rsidRPr="00785F0F" w:rsidRDefault="00D13D98" w:rsidP="00D13D98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514FB1" w14:textId="77777777" w:rsidR="00D13D98" w:rsidRPr="00785F0F" w:rsidRDefault="00D13D98" w:rsidP="00D13D98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046AD7F3" w14:textId="77777777" w:rsidR="00D13D98" w:rsidRPr="00785F0F" w:rsidRDefault="00D13D98" w:rsidP="00D13D98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1EB43EC" w14:textId="77777777" w:rsidR="00D13D98" w:rsidRPr="00785F0F" w:rsidRDefault="00D13D98" w:rsidP="00D13D98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09997983" w14:textId="77777777" w:rsidR="00D13D98" w:rsidRPr="00785F0F" w:rsidRDefault="00D13D98" w:rsidP="00D13D98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17,164</w:t>
            </w:r>
          </w:p>
        </w:tc>
      </w:tr>
      <w:tr w:rsidR="00D13D98" w:rsidRPr="00785F0F" w14:paraId="44C2CA67" w14:textId="77777777" w:rsidTr="0011340E">
        <w:tc>
          <w:tcPr>
            <w:tcW w:w="1800" w:type="dxa"/>
            <w:shd w:val="clear" w:color="auto" w:fill="auto"/>
            <w:vAlign w:val="bottom"/>
          </w:tcPr>
          <w:p w14:paraId="634258C3" w14:textId="77777777" w:rsidR="00D13D98" w:rsidRPr="00785F0F" w:rsidRDefault="00D13D98" w:rsidP="00D13D98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จัดชั้นสงสัย</w:t>
            </w:r>
          </w:p>
        </w:tc>
        <w:tc>
          <w:tcPr>
            <w:tcW w:w="1080" w:type="dxa"/>
            <w:shd w:val="clear" w:color="auto" w:fill="auto"/>
          </w:tcPr>
          <w:p w14:paraId="035416BF" w14:textId="77777777" w:rsidR="00D13D98" w:rsidRPr="00785F0F" w:rsidRDefault="00D13D98" w:rsidP="00D13D9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13,429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F95210" w14:textId="77777777" w:rsidR="00D13D98" w:rsidRPr="00785F0F" w:rsidRDefault="00D13D98" w:rsidP="00D13D9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36CDFDE4" w14:textId="77777777" w:rsidR="00D13D98" w:rsidRPr="00785F0F" w:rsidRDefault="00D13D98" w:rsidP="00D13D98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91E8A6" w14:textId="77777777" w:rsidR="00D13D98" w:rsidRPr="00785F0F" w:rsidRDefault="00D13D98" w:rsidP="00D13D98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14:paraId="5396F375" w14:textId="77777777" w:rsidR="00D13D98" w:rsidRPr="00785F0F" w:rsidRDefault="00D13D98" w:rsidP="00D13D98">
            <w:pPr>
              <w:tabs>
                <w:tab w:val="decimal" w:pos="450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106B076" w14:textId="77777777" w:rsidR="00D13D98" w:rsidRPr="00785F0F" w:rsidRDefault="00D13D98" w:rsidP="00D13D98">
            <w:pPr>
              <w:pStyle w:val="Header"/>
              <w:tabs>
                <w:tab w:val="decimal" w:pos="510"/>
                <w:tab w:val="decimal" w:pos="1017"/>
              </w:tabs>
              <w:snapToGrid w:val="0"/>
              <w:spacing w:line="240" w:lineRule="atLeast"/>
              <w:ind w:left="-113" w:right="-11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shd w:val="clear" w:color="auto" w:fill="auto"/>
            <w:vAlign w:val="center"/>
          </w:tcPr>
          <w:p w14:paraId="58AC7A5A" w14:textId="77777777" w:rsidR="00D13D98" w:rsidRPr="00785F0F" w:rsidRDefault="00D13D98" w:rsidP="00D13D98">
            <w:pPr>
              <w:tabs>
                <w:tab w:val="decimal" w:pos="39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DEC694" w14:textId="77777777" w:rsidR="00D13D98" w:rsidRPr="00785F0F" w:rsidRDefault="00D13D98" w:rsidP="00D13D98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center"/>
          </w:tcPr>
          <w:p w14:paraId="5C750D95" w14:textId="77777777" w:rsidR="00D13D98" w:rsidRPr="00785F0F" w:rsidRDefault="00D13D98" w:rsidP="00D13D98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196E3AD" w14:textId="77777777" w:rsidR="00D13D98" w:rsidRPr="00785F0F" w:rsidRDefault="00D13D98" w:rsidP="00D13D98">
            <w:pPr>
              <w:pStyle w:val="BodyText"/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</w:tcPr>
          <w:p w14:paraId="64A90F74" w14:textId="77777777" w:rsidR="00D13D98" w:rsidRPr="00785F0F" w:rsidRDefault="00D13D98" w:rsidP="00D13D98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13,435</w:t>
            </w:r>
          </w:p>
        </w:tc>
      </w:tr>
      <w:tr w:rsidR="00D13D98" w:rsidRPr="00785F0F" w14:paraId="700D71EC" w14:textId="77777777" w:rsidTr="0011340E">
        <w:tc>
          <w:tcPr>
            <w:tcW w:w="1800" w:type="dxa"/>
            <w:shd w:val="clear" w:color="auto" w:fill="auto"/>
            <w:vAlign w:val="bottom"/>
          </w:tcPr>
          <w:p w14:paraId="7FDBB585" w14:textId="77777777" w:rsidR="00D13D98" w:rsidRPr="00785F0F" w:rsidRDefault="00D13D98" w:rsidP="00D13D98">
            <w:pPr>
              <w:spacing w:line="320" w:lineRule="exact"/>
              <w:ind w:left="-18" w:right="-7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จัดชั้นสงสัยจะสูญ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2ACFA2EF" w14:textId="77777777" w:rsidR="00D13D98" w:rsidRPr="00785F0F" w:rsidRDefault="00D13D98" w:rsidP="00D13D9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33,994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AA68C9" w14:textId="77777777" w:rsidR="00D13D98" w:rsidRPr="00785F0F" w:rsidRDefault="00D13D98" w:rsidP="00D13D9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682EF89" w14:textId="77777777" w:rsidR="00D13D98" w:rsidRPr="00785F0F" w:rsidRDefault="00D13D98" w:rsidP="00D13D98">
            <w:pPr>
              <w:tabs>
                <w:tab w:val="decimal" w:pos="522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2C592D" w14:textId="77777777" w:rsidR="00D13D98" w:rsidRPr="00785F0F" w:rsidRDefault="00D13D98" w:rsidP="00D13D98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4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865D74E" w14:textId="77777777" w:rsidR="00D13D98" w:rsidRPr="00785F0F" w:rsidRDefault="00D13D98" w:rsidP="00D13D98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2,550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601C1DF" w14:textId="77777777" w:rsidR="00D13D98" w:rsidRPr="00785F0F" w:rsidRDefault="00D13D98" w:rsidP="00D13D98">
            <w:pPr>
              <w:pStyle w:val="Header"/>
              <w:tabs>
                <w:tab w:val="decimal" w:pos="510"/>
              </w:tabs>
              <w:snapToGrid w:val="0"/>
              <w:spacing w:line="240" w:lineRule="atLeast"/>
              <w:ind w:left="-108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C776FA3" w14:textId="77777777" w:rsidR="00D13D98" w:rsidRPr="00785F0F" w:rsidRDefault="00D13D98" w:rsidP="00D13D98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02A225" w14:textId="77777777" w:rsidR="00D13D98" w:rsidRPr="00785F0F" w:rsidRDefault="00D13D98" w:rsidP="00D13D98">
            <w:pPr>
              <w:pStyle w:val="BodyTextIndent2"/>
              <w:tabs>
                <w:tab w:val="decimal" w:pos="702"/>
              </w:tabs>
              <w:snapToGrid w:val="0"/>
              <w:spacing w:line="240" w:lineRule="atLeast"/>
              <w:ind w:left="-113" w:right="-113" w:firstLine="0"/>
              <w:rPr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134ECA" w14:textId="77777777" w:rsidR="00D13D98" w:rsidRPr="00785F0F" w:rsidRDefault="00D13D98" w:rsidP="00D13D98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1,073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4C2840E" w14:textId="77777777" w:rsidR="00D13D98" w:rsidRPr="00785F0F" w:rsidRDefault="00D13D98" w:rsidP="00D13D98">
            <w:pPr>
              <w:pStyle w:val="BodyTextIndent2"/>
              <w:tabs>
                <w:tab w:val="decimal" w:pos="702"/>
              </w:tabs>
              <w:snapToGrid w:val="0"/>
              <w:spacing w:line="240" w:lineRule="atLeast"/>
              <w:ind w:left="-113" w:right="-113" w:firstLine="0"/>
              <w:rPr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</w:tcPr>
          <w:p w14:paraId="655103D8" w14:textId="77777777" w:rsidR="00D13D98" w:rsidRPr="00785F0F" w:rsidRDefault="00D13D98" w:rsidP="00D13D98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38,058</w:t>
            </w:r>
          </w:p>
        </w:tc>
      </w:tr>
      <w:tr w:rsidR="00D13D98" w:rsidRPr="00785F0F" w14:paraId="1A21FFC9" w14:textId="77777777" w:rsidTr="0011340E">
        <w:tc>
          <w:tcPr>
            <w:tcW w:w="1800" w:type="dxa"/>
            <w:shd w:val="clear" w:color="auto" w:fill="auto"/>
            <w:vAlign w:val="bottom"/>
          </w:tcPr>
          <w:p w14:paraId="4ED85F9F" w14:textId="77777777" w:rsidR="00D13D98" w:rsidRPr="00785F0F" w:rsidRDefault="00D13D98" w:rsidP="00D13D98">
            <w:pPr>
              <w:snapToGrid w:val="0"/>
              <w:spacing w:line="320" w:lineRule="exact"/>
              <w:ind w:left="-18" w:right="-7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DD93E63" w14:textId="77777777" w:rsidR="00D13D98" w:rsidRPr="00785F0F" w:rsidRDefault="00D13D98" w:rsidP="00D13D98">
            <w:pPr>
              <w:tabs>
                <w:tab w:val="decimal" w:pos="88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2,024,030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3B3DD2" w14:textId="77777777" w:rsidR="00D13D98" w:rsidRPr="00785F0F" w:rsidRDefault="00D13D98" w:rsidP="00D13D98">
            <w:pPr>
              <w:pStyle w:val="BodyText"/>
              <w:tabs>
                <w:tab w:val="decimal" w:pos="702"/>
                <w:tab w:val="decimal" w:pos="945"/>
                <w:tab w:val="decimal" w:pos="1017"/>
              </w:tabs>
              <w:snapToGrid w:val="0"/>
              <w:spacing w:line="240" w:lineRule="atLeast"/>
              <w:ind w:left="-113" w:right="-113"/>
              <w:jc w:val="center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5BF83AB" w14:textId="77777777" w:rsidR="00D13D98" w:rsidRPr="00785F0F" w:rsidRDefault="00D13D98" w:rsidP="00D13D98">
            <w:pPr>
              <w:tabs>
                <w:tab w:val="decimal" w:pos="823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274,343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2B23FD" w14:textId="77777777" w:rsidR="00D13D98" w:rsidRPr="00785F0F" w:rsidRDefault="00D13D98" w:rsidP="00D13D98">
            <w:pPr>
              <w:tabs>
                <w:tab w:val="decimal" w:pos="702"/>
                <w:tab w:val="decimal" w:pos="945"/>
              </w:tabs>
              <w:snapToGrid w:val="0"/>
              <w:spacing w:line="240" w:lineRule="atLeast"/>
              <w:ind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5109E31" w14:textId="77777777" w:rsidR="00D13D98" w:rsidRPr="00785F0F" w:rsidRDefault="00D13D98" w:rsidP="00D13D98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2,550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9918C40" w14:textId="77777777" w:rsidR="00D13D98" w:rsidRPr="00785F0F" w:rsidRDefault="00D13D98" w:rsidP="00D13D98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FBE53E8" w14:textId="77777777" w:rsidR="00D13D98" w:rsidRPr="00785F0F" w:rsidRDefault="00D13D98" w:rsidP="00D13D98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441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A5D143" w14:textId="77777777" w:rsidR="00D13D98" w:rsidRPr="00785F0F" w:rsidRDefault="00D13D98" w:rsidP="00D13D98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B59B2FC" w14:textId="77777777" w:rsidR="00D13D98" w:rsidRPr="00785F0F" w:rsidRDefault="00D13D98" w:rsidP="00D13D98">
            <w:pPr>
              <w:tabs>
                <w:tab w:val="decimal" w:pos="67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1,102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B343781" w14:textId="77777777" w:rsidR="00D13D98" w:rsidRPr="00785F0F" w:rsidRDefault="00D13D98" w:rsidP="00D13D98">
            <w:pPr>
              <w:tabs>
                <w:tab w:val="decimal" w:pos="702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D420E0D" w14:textId="77777777" w:rsidR="00D13D98" w:rsidRPr="00785F0F" w:rsidRDefault="00D13D98" w:rsidP="00D13D98">
            <w:pPr>
              <w:tabs>
                <w:tab w:val="decimal" w:pos="681"/>
              </w:tabs>
              <w:snapToGrid w:val="0"/>
              <w:spacing w:line="240" w:lineRule="atLeast"/>
              <w:ind w:left="-113" w:right="-11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2,302,466</w:t>
            </w:r>
          </w:p>
        </w:tc>
      </w:tr>
    </w:tbl>
    <w:p w14:paraId="255E8DA0" w14:textId="77777777" w:rsidR="00E73122" w:rsidRPr="00785F0F" w:rsidRDefault="00E73122" w:rsidP="000C3D40">
      <w:pPr>
        <w:tabs>
          <w:tab w:val="left" w:pos="900"/>
        </w:tabs>
        <w:spacing w:line="320" w:lineRule="exact"/>
        <w:ind w:left="1080" w:right="-43"/>
        <w:rPr>
          <w:sz w:val="24"/>
          <w:szCs w:val="24"/>
          <w:vertAlign w:val="superscript"/>
        </w:rPr>
      </w:pPr>
    </w:p>
    <w:p w14:paraId="376BF12B" w14:textId="77777777" w:rsidR="00BC5BFF" w:rsidRPr="00785F0F" w:rsidRDefault="00BC5BFF" w:rsidP="00E90065">
      <w:pPr>
        <w:tabs>
          <w:tab w:val="left" w:pos="924"/>
        </w:tabs>
        <w:spacing w:line="320" w:lineRule="exact"/>
        <w:ind w:left="742" w:right="-43" w:firstLine="338"/>
        <w:rPr>
          <w:sz w:val="24"/>
          <w:szCs w:val="24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</w:rPr>
        <w:tab/>
      </w:r>
      <w:r w:rsidR="0056649C" w:rsidRPr="00785F0F">
        <w:rPr>
          <w:sz w:val="20"/>
          <w:szCs w:val="20"/>
          <w:cs/>
        </w:rPr>
        <w:t>สุทธิจาก</w:t>
      </w:r>
      <w:r w:rsidRPr="00785F0F">
        <w:rPr>
          <w:sz w:val="20"/>
          <w:szCs w:val="20"/>
          <w:cs/>
        </w:rPr>
        <w:t>รายได้รอตัดบัญชี</w:t>
      </w:r>
    </w:p>
    <w:p w14:paraId="430FC162" w14:textId="77777777" w:rsidR="00BC5BFF" w:rsidRPr="00785F0F" w:rsidRDefault="00BC5BFF" w:rsidP="008A113A">
      <w:pPr>
        <w:framePr w:w="8280" w:wrap="auto" w:hAnchor="text" w:x="1710"/>
        <w:tabs>
          <w:tab w:val="left" w:pos="9540"/>
        </w:tabs>
        <w:rPr>
          <w:szCs w:val="36"/>
          <w:cs/>
        </w:rPr>
        <w:sectPr w:rsidR="00BC5BFF" w:rsidRPr="00785F0F" w:rsidSect="008D181B">
          <w:headerReference w:type="default" r:id="rId11"/>
          <w:footerReference w:type="default" r:id="rId12"/>
          <w:pgSz w:w="11906" w:h="16838" w:code="9"/>
          <w:pgMar w:top="691" w:right="1109" w:bottom="567" w:left="1152" w:header="720" w:footer="720" w:gutter="0"/>
          <w:pgNumType w:start="22"/>
          <w:cols w:space="720"/>
          <w:docGrid w:linePitch="490"/>
        </w:sectPr>
      </w:pPr>
    </w:p>
    <w:p w14:paraId="4E7AA05F" w14:textId="77777777" w:rsidR="00BC5BFF" w:rsidRPr="00785F0F" w:rsidRDefault="00154A41" w:rsidP="005406DC">
      <w:pPr>
        <w:pageBreakBefore/>
        <w:tabs>
          <w:tab w:val="left" w:pos="450"/>
          <w:tab w:val="left" w:pos="1080"/>
        </w:tabs>
        <w:ind w:left="540" w:right="-25"/>
        <w:jc w:val="both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1</w:t>
      </w:r>
      <w:r w:rsidR="009C1D8C" w:rsidRPr="00785F0F">
        <w:rPr>
          <w:sz w:val="30"/>
          <w:szCs w:val="30"/>
        </w:rPr>
        <w:t>1</w:t>
      </w:r>
      <w:r w:rsidR="00EC239B" w:rsidRPr="00785F0F">
        <w:rPr>
          <w:sz w:val="30"/>
          <w:szCs w:val="30"/>
          <w:cs/>
        </w:rPr>
        <w:t>.</w:t>
      </w:r>
      <w:r w:rsidR="00EC239B" w:rsidRPr="00785F0F">
        <w:rPr>
          <w:sz w:val="30"/>
          <w:szCs w:val="30"/>
        </w:rPr>
        <w:t>9</w:t>
      </w:r>
      <w:r w:rsidR="00EC239B" w:rsidRPr="00785F0F">
        <w:rPr>
          <w:sz w:val="30"/>
          <w:szCs w:val="30"/>
        </w:rPr>
        <w:tab/>
      </w:r>
      <w:r w:rsidR="00CD4B26" w:rsidRPr="00785F0F">
        <w:rPr>
          <w:sz w:val="30"/>
          <w:szCs w:val="30"/>
          <w:cs/>
        </w:rPr>
        <w:t>ค่าเผื่อหนี้</w:t>
      </w:r>
      <w:r w:rsidR="00BC5BFF" w:rsidRPr="00785F0F">
        <w:rPr>
          <w:sz w:val="30"/>
          <w:szCs w:val="30"/>
          <w:cs/>
        </w:rPr>
        <w:t>สงสัยจะสูญ</w:t>
      </w:r>
    </w:p>
    <w:p w14:paraId="51673933" w14:textId="77777777" w:rsidR="005406DC" w:rsidRPr="00785F0F" w:rsidRDefault="005406DC" w:rsidP="00304DFB">
      <w:pPr>
        <w:tabs>
          <w:tab w:val="left" w:pos="1800"/>
        </w:tabs>
        <w:ind w:left="1080" w:right="-25"/>
        <w:jc w:val="thaiDistribute"/>
        <w:rPr>
          <w:sz w:val="16"/>
          <w:szCs w:val="16"/>
        </w:rPr>
      </w:pPr>
    </w:p>
    <w:p w14:paraId="000A2775" w14:textId="77777777" w:rsidR="00D13D98" w:rsidRPr="00785F0F" w:rsidRDefault="00D13D98" w:rsidP="00D13D98">
      <w:pPr>
        <w:tabs>
          <w:tab w:val="left" w:pos="1800"/>
        </w:tabs>
        <w:ind w:left="108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11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9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1</w:t>
      </w:r>
      <w:r w:rsidRPr="00785F0F">
        <w:rPr>
          <w:sz w:val="30"/>
          <w:szCs w:val="30"/>
        </w:rPr>
        <w:tab/>
      </w:r>
      <w:r w:rsidRPr="00785F0F">
        <w:rPr>
          <w:sz w:val="30"/>
          <w:szCs w:val="30"/>
          <w:cs/>
        </w:rPr>
        <w:t xml:space="preserve">จำแนกตามประเภทการจัดชั้น ณ วันที่ </w:t>
      </w:r>
      <w:r w:rsidR="004C46F2" w:rsidRPr="00785F0F">
        <w:rPr>
          <w:sz w:val="30"/>
          <w:szCs w:val="30"/>
        </w:rPr>
        <w:t xml:space="preserve">31 </w:t>
      </w:r>
      <w:r w:rsidR="004C46F2"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</w:t>
      </w:r>
      <w:r w:rsidRPr="00785F0F">
        <w:rPr>
          <w:rFonts w:hint="cs"/>
          <w:sz w:val="30"/>
          <w:szCs w:val="30"/>
          <w:cs/>
        </w:rPr>
        <w:t>60</w:t>
      </w:r>
      <w:r w:rsidRPr="00785F0F" w:rsidDel="008E53F7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(รวมดอกเบี้ยค้างรับ)</w:t>
      </w:r>
    </w:p>
    <w:p w14:paraId="20986363" w14:textId="77777777" w:rsidR="00BC5BFF" w:rsidRPr="00785F0F" w:rsidRDefault="00BC5BFF" w:rsidP="005406DC">
      <w:pPr>
        <w:tabs>
          <w:tab w:val="left" w:pos="1800"/>
        </w:tabs>
        <w:ind w:left="1080" w:right="-25"/>
        <w:jc w:val="thaiDistribute"/>
        <w:rPr>
          <w:sz w:val="16"/>
          <w:szCs w:val="16"/>
        </w:rPr>
      </w:pPr>
    </w:p>
    <w:tbl>
      <w:tblPr>
        <w:tblW w:w="12472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985"/>
        <w:gridCol w:w="1090"/>
        <w:gridCol w:w="280"/>
        <w:gridCol w:w="1189"/>
        <w:gridCol w:w="238"/>
        <w:gridCol w:w="1235"/>
        <w:gridCol w:w="270"/>
        <w:gridCol w:w="1260"/>
        <w:gridCol w:w="236"/>
        <w:gridCol w:w="1114"/>
        <w:gridCol w:w="239"/>
        <w:gridCol w:w="1170"/>
        <w:gridCol w:w="276"/>
        <w:gridCol w:w="890"/>
      </w:tblGrid>
      <w:tr w:rsidR="00616588" w:rsidRPr="00EF37F0" w14:paraId="1238753C" w14:textId="77777777" w:rsidTr="00EF37F0">
        <w:tc>
          <w:tcPr>
            <w:tcW w:w="2985" w:type="dxa"/>
            <w:shd w:val="clear" w:color="auto" w:fill="auto"/>
          </w:tcPr>
          <w:p w14:paraId="11298311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13"/>
            <w:shd w:val="clear" w:color="auto" w:fill="auto"/>
          </w:tcPr>
          <w:p w14:paraId="0095E9D6" w14:textId="77777777" w:rsidR="00616588" w:rsidRPr="00EF37F0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Pr="00EF37F0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6588" w:rsidRPr="00EF37F0" w14:paraId="56F658A6" w14:textId="77777777" w:rsidTr="00EF37F0">
        <w:tc>
          <w:tcPr>
            <w:tcW w:w="2985" w:type="dxa"/>
            <w:shd w:val="clear" w:color="auto" w:fill="auto"/>
          </w:tcPr>
          <w:p w14:paraId="1AF64502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9487" w:type="dxa"/>
            <w:gridSpan w:val="13"/>
            <w:shd w:val="clear" w:color="auto" w:fill="auto"/>
          </w:tcPr>
          <w:p w14:paraId="74C22445" w14:textId="77777777" w:rsidR="00616588" w:rsidRPr="00EF37F0" w:rsidRDefault="00616588" w:rsidP="00D13D98">
            <w:pPr>
              <w:snapToGrid w:val="0"/>
              <w:spacing w:line="240" w:lineRule="atLeas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EF37F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D13D98" w:rsidRPr="00EF37F0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</w:tr>
      <w:tr w:rsidR="00616588" w:rsidRPr="00EF37F0" w14:paraId="52A909E8" w14:textId="77777777" w:rsidTr="00EF37F0">
        <w:tc>
          <w:tcPr>
            <w:tcW w:w="2985" w:type="dxa"/>
            <w:shd w:val="clear" w:color="auto" w:fill="auto"/>
          </w:tcPr>
          <w:p w14:paraId="43B3B7FD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5562" w:type="dxa"/>
            <w:gridSpan w:val="7"/>
            <w:shd w:val="clear" w:color="auto" w:fill="auto"/>
          </w:tcPr>
          <w:p w14:paraId="60A63D06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36" w:type="dxa"/>
          </w:tcPr>
          <w:p w14:paraId="64800065" w14:textId="77777777" w:rsidR="00616588" w:rsidRPr="00EF37F0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23" w:type="dxa"/>
            <w:gridSpan w:val="3"/>
          </w:tcPr>
          <w:p w14:paraId="1D9C0E24" w14:textId="77777777" w:rsidR="00616588" w:rsidRPr="00EF37F0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76" w:type="dxa"/>
            <w:shd w:val="clear" w:color="auto" w:fill="auto"/>
          </w:tcPr>
          <w:p w14:paraId="06D740B1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0AD96FF7" w14:textId="77777777" w:rsidR="00616588" w:rsidRPr="00EF37F0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16588" w:rsidRPr="00EF37F0" w14:paraId="3735AB10" w14:textId="77777777" w:rsidTr="00EF37F0">
        <w:tc>
          <w:tcPr>
            <w:tcW w:w="2985" w:type="dxa"/>
            <w:shd w:val="clear" w:color="auto" w:fill="auto"/>
          </w:tcPr>
          <w:p w14:paraId="39EDE572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5562" w:type="dxa"/>
            <w:gridSpan w:val="7"/>
            <w:shd w:val="clear" w:color="auto" w:fill="auto"/>
          </w:tcPr>
          <w:p w14:paraId="768809EC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  <w:lang w:val="th-TH"/>
              </w:rPr>
              <w:t>(สินเชื่อทั้งหมดยกเว้นลูกหนี้ตามสัญญาเช่า</w:t>
            </w:r>
            <w:r w:rsidRPr="00EF37F0">
              <w:rPr>
                <w:sz w:val="24"/>
                <w:szCs w:val="24"/>
                <w:cs/>
              </w:rPr>
              <w:t>การเงิน</w:t>
            </w:r>
            <w:r w:rsidRPr="00EF37F0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36" w:type="dxa"/>
          </w:tcPr>
          <w:p w14:paraId="5BF195D3" w14:textId="77777777" w:rsidR="00616588" w:rsidRPr="00EF37F0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23" w:type="dxa"/>
            <w:gridSpan w:val="3"/>
          </w:tcPr>
          <w:p w14:paraId="5E0D997D" w14:textId="77777777" w:rsidR="00616588" w:rsidRPr="00EF37F0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  <w:lang w:val="th-TH"/>
              </w:rPr>
              <w:t>(ลูกหนี้ตามสัญญาเช่าการเงิน)</w:t>
            </w:r>
          </w:p>
        </w:tc>
        <w:tc>
          <w:tcPr>
            <w:tcW w:w="276" w:type="dxa"/>
            <w:shd w:val="clear" w:color="auto" w:fill="auto"/>
          </w:tcPr>
          <w:p w14:paraId="4AC64872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33D616CE" w14:textId="77777777" w:rsidR="00616588" w:rsidRPr="00EF37F0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16588" w:rsidRPr="00EF37F0" w14:paraId="4ECB410F" w14:textId="77777777" w:rsidTr="00EF37F0">
        <w:tc>
          <w:tcPr>
            <w:tcW w:w="2985" w:type="dxa"/>
            <w:shd w:val="clear" w:color="auto" w:fill="auto"/>
          </w:tcPr>
          <w:p w14:paraId="20F05091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14:paraId="3E4F96A7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</w:rPr>
            </w:pPr>
            <w:r w:rsidRPr="00EF37F0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80" w:type="dxa"/>
            <w:shd w:val="clear" w:color="auto" w:fill="auto"/>
          </w:tcPr>
          <w:p w14:paraId="0E53658E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</w:tcPr>
          <w:p w14:paraId="306BA6BE" w14:textId="77777777" w:rsidR="00616588" w:rsidRPr="00EF37F0" w:rsidRDefault="00616588" w:rsidP="00EA49B3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EF37F0"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38" w:type="dxa"/>
            <w:shd w:val="clear" w:color="auto" w:fill="auto"/>
          </w:tcPr>
          <w:p w14:paraId="2CE89CAB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5" w:type="dxa"/>
            <w:shd w:val="clear" w:color="auto" w:fill="auto"/>
          </w:tcPr>
          <w:p w14:paraId="72CF1732" w14:textId="77777777" w:rsidR="00616588" w:rsidRPr="00EF37F0" w:rsidRDefault="00616588" w:rsidP="00EA49B3">
            <w:pPr>
              <w:spacing w:line="240" w:lineRule="atLeast"/>
              <w:ind w:right="-25"/>
              <w:jc w:val="center"/>
              <w:rPr>
                <w:sz w:val="24"/>
                <w:szCs w:val="24"/>
                <w:cs/>
              </w:rPr>
            </w:pPr>
            <w:r w:rsidRPr="00EF37F0"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270" w:type="dxa"/>
            <w:shd w:val="clear" w:color="auto" w:fill="auto"/>
          </w:tcPr>
          <w:p w14:paraId="0DB9D985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DDA7CA3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31EC5155" w14:textId="77777777" w:rsidR="00616588" w:rsidRPr="00EF37F0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14" w:type="dxa"/>
          </w:tcPr>
          <w:p w14:paraId="51F8F4BB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</w:rPr>
            </w:pPr>
            <w:r w:rsidRPr="00EF37F0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9" w:type="dxa"/>
            <w:shd w:val="clear" w:color="auto" w:fill="auto"/>
          </w:tcPr>
          <w:p w14:paraId="56D19561" w14:textId="77777777" w:rsidR="00616588" w:rsidRPr="00EF37F0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415C9636" w14:textId="77777777" w:rsidR="00616588" w:rsidRPr="00EF37F0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6" w:type="dxa"/>
            <w:shd w:val="clear" w:color="auto" w:fill="auto"/>
          </w:tcPr>
          <w:p w14:paraId="17FB65A5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22771E1F" w14:textId="77777777" w:rsidR="00616588" w:rsidRPr="00EF37F0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16588" w:rsidRPr="00EF37F0" w14:paraId="4A4B622F" w14:textId="77777777" w:rsidTr="00EF37F0">
        <w:tc>
          <w:tcPr>
            <w:tcW w:w="2985" w:type="dxa"/>
            <w:shd w:val="clear" w:color="auto" w:fill="auto"/>
          </w:tcPr>
          <w:p w14:paraId="668BC652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14:paraId="1B442AE2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80" w:type="dxa"/>
            <w:shd w:val="clear" w:color="auto" w:fill="auto"/>
          </w:tcPr>
          <w:p w14:paraId="212DD394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</w:tcPr>
          <w:p w14:paraId="761AA66F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38" w:type="dxa"/>
            <w:shd w:val="clear" w:color="auto" w:fill="auto"/>
          </w:tcPr>
          <w:p w14:paraId="776FF013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5" w:type="dxa"/>
            <w:shd w:val="clear" w:color="auto" w:fill="auto"/>
          </w:tcPr>
          <w:p w14:paraId="1C59FD91" w14:textId="77777777" w:rsidR="00616588" w:rsidRPr="00EF37F0" w:rsidRDefault="00616588" w:rsidP="00EA49B3">
            <w:pPr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70" w:type="dxa"/>
            <w:shd w:val="clear" w:color="auto" w:fill="auto"/>
          </w:tcPr>
          <w:p w14:paraId="43617679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D0ACEC9" w14:textId="77777777" w:rsidR="00616588" w:rsidRPr="00EF37F0" w:rsidRDefault="00616588" w:rsidP="00EA49B3">
            <w:pPr>
              <w:spacing w:line="240" w:lineRule="atLeas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36" w:type="dxa"/>
          </w:tcPr>
          <w:p w14:paraId="72ABABCA" w14:textId="77777777" w:rsidR="00616588" w:rsidRPr="00EF37F0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14" w:type="dxa"/>
          </w:tcPr>
          <w:p w14:paraId="3EEA5C1E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39" w:type="dxa"/>
            <w:shd w:val="clear" w:color="auto" w:fill="auto"/>
          </w:tcPr>
          <w:p w14:paraId="3FDCCEEE" w14:textId="77777777" w:rsidR="00616588" w:rsidRPr="00EF37F0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14FB46BF" w14:textId="77777777" w:rsidR="00616588" w:rsidRPr="00EF37F0" w:rsidRDefault="00616588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76" w:type="dxa"/>
            <w:shd w:val="clear" w:color="auto" w:fill="auto"/>
          </w:tcPr>
          <w:p w14:paraId="06D5CF67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538256DE" w14:textId="77777777" w:rsidR="00616588" w:rsidRPr="00EF37F0" w:rsidRDefault="00616588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16588" w:rsidRPr="00EF37F0" w14:paraId="50D078CA" w14:textId="77777777" w:rsidTr="00EF37F0">
        <w:tc>
          <w:tcPr>
            <w:tcW w:w="2985" w:type="dxa"/>
            <w:shd w:val="clear" w:color="auto" w:fill="auto"/>
          </w:tcPr>
          <w:p w14:paraId="49026F41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090" w:type="dxa"/>
            <w:shd w:val="clear" w:color="auto" w:fill="auto"/>
          </w:tcPr>
          <w:p w14:paraId="7D72E3B5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80" w:type="dxa"/>
            <w:shd w:val="clear" w:color="auto" w:fill="auto"/>
          </w:tcPr>
          <w:p w14:paraId="3B968174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89" w:type="dxa"/>
            <w:shd w:val="clear" w:color="auto" w:fill="auto"/>
          </w:tcPr>
          <w:p w14:paraId="17F10BCC" w14:textId="77777777" w:rsidR="00616588" w:rsidRPr="00EF37F0" w:rsidRDefault="00616588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38" w:type="dxa"/>
            <w:shd w:val="clear" w:color="auto" w:fill="auto"/>
          </w:tcPr>
          <w:p w14:paraId="155E3D9F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5" w:type="dxa"/>
            <w:shd w:val="clear" w:color="auto" w:fill="auto"/>
          </w:tcPr>
          <w:p w14:paraId="5B6EAC31" w14:textId="77777777" w:rsidR="00616588" w:rsidRPr="00EF37F0" w:rsidRDefault="00616588" w:rsidP="00EA49B3">
            <w:pPr>
              <w:spacing w:line="240" w:lineRule="atLeast"/>
              <w:ind w:left="-95" w:right="-108"/>
              <w:jc w:val="center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70" w:type="dxa"/>
            <w:shd w:val="clear" w:color="auto" w:fill="auto"/>
          </w:tcPr>
          <w:p w14:paraId="3FD0ACD1" w14:textId="77777777" w:rsidR="00616588" w:rsidRPr="00EF37F0" w:rsidRDefault="00616588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3829FAC" w14:textId="77777777" w:rsidR="00616588" w:rsidRPr="00EF37F0" w:rsidRDefault="00616588" w:rsidP="00EA49B3">
            <w:pPr>
              <w:spacing w:line="240" w:lineRule="atLeas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</w:rPr>
              <w:t xml:space="preserve">จะสูญ </w:t>
            </w:r>
            <w:r w:rsidRPr="00EF37F0">
              <w:rPr>
                <w:sz w:val="24"/>
                <w:szCs w:val="24"/>
                <w:cs/>
                <w:lang w:val="th-TH"/>
              </w:rPr>
              <w:t>***</w:t>
            </w:r>
          </w:p>
        </w:tc>
        <w:tc>
          <w:tcPr>
            <w:tcW w:w="236" w:type="dxa"/>
          </w:tcPr>
          <w:p w14:paraId="053469D9" w14:textId="77777777" w:rsidR="00616588" w:rsidRPr="00EF37F0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14" w:type="dxa"/>
          </w:tcPr>
          <w:p w14:paraId="46CD4D93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39" w:type="dxa"/>
            <w:shd w:val="clear" w:color="auto" w:fill="auto"/>
          </w:tcPr>
          <w:p w14:paraId="4D25CC87" w14:textId="77777777" w:rsidR="00616588" w:rsidRPr="00EF37F0" w:rsidRDefault="00616588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2445DD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EF37F0"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 w:rsidRPr="00EF37F0">
              <w:rPr>
                <w:sz w:val="24"/>
                <w:szCs w:val="24"/>
                <w:cs/>
              </w:rPr>
              <w:t>***</w:t>
            </w:r>
          </w:p>
        </w:tc>
        <w:tc>
          <w:tcPr>
            <w:tcW w:w="276" w:type="dxa"/>
            <w:shd w:val="clear" w:color="auto" w:fill="auto"/>
          </w:tcPr>
          <w:p w14:paraId="1098FB91" w14:textId="77777777" w:rsidR="00616588" w:rsidRPr="00EF37F0" w:rsidRDefault="00616588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57F799B4" w14:textId="77777777" w:rsidR="00616588" w:rsidRPr="00EF37F0" w:rsidRDefault="00616588" w:rsidP="00EA49B3">
            <w:pPr>
              <w:spacing w:line="240" w:lineRule="atLeast"/>
              <w:ind w:left="-106" w:right="-25"/>
              <w:jc w:val="center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16588" w:rsidRPr="00EF37F0" w14:paraId="283B3741" w14:textId="77777777" w:rsidTr="00EF37F0">
        <w:tc>
          <w:tcPr>
            <w:tcW w:w="2985" w:type="dxa"/>
            <w:shd w:val="clear" w:color="auto" w:fill="auto"/>
          </w:tcPr>
          <w:p w14:paraId="68B6B486" w14:textId="77777777" w:rsidR="00616588" w:rsidRPr="00EF37F0" w:rsidRDefault="00616588" w:rsidP="00EA49B3">
            <w:pPr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559" w:type="dxa"/>
            <w:gridSpan w:val="3"/>
            <w:shd w:val="clear" w:color="auto" w:fill="auto"/>
            <w:vAlign w:val="center"/>
          </w:tcPr>
          <w:p w14:paraId="44385C09" w14:textId="77777777" w:rsidR="00616588" w:rsidRPr="00EF37F0" w:rsidRDefault="00616588" w:rsidP="00EA49B3">
            <w:pPr>
              <w:tabs>
                <w:tab w:val="decimal" w:pos="794"/>
              </w:tabs>
              <w:snapToGrid w:val="0"/>
              <w:spacing w:line="240" w:lineRule="atLeast"/>
              <w:ind w:left="-129" w:right="-25"/>
              <w:jc w:val="center"/>
              <w:rPr>
                <w:sz w:val="24"/>
                <w:szCs w:val="24"/>
              </w:rPr>
            </w:pPr>
            <w:r w:rsidRPr="00EF37F0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14:paraId="412F9990" w14:textId="77777777" w:rsidR="00616588" w:rsidRPr="00EF37F0" w:rsidRDefault="00616588" w:rsidP="00EA49B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240" w:lineRule="atLeas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14:paraId="5A23106A" w14:textId="77777777" w:rsidR="00616588" w:rsidRPr="00EF37F0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  <w:r w:rsidRPr="00EF37F0"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E3989F4" w14:textId="77777777" w:rsidR="00616588" w:rsidRPr="00EF37F0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5185" w:type="dxa"/>
            <w:gridSpan w:val="7"/>
            <w:shd w:val="clear" w:color="auto" w:fill="auto"/>
          </w:tcPr>
          <w:p w14:paraId="506E0824" w14:textId="77777777" w:rsidR="00616588" w:rsidRPr="00EF37F0" w:rsidRDefault="00616588" w:rsidP="00EA49B3">
            <w:pPr>
              <w:tabs>
                <w:tab w:val="decimal" w:pos="736"/>
              </w:tabs>
              <w:snapToGrid w:val="0"/>
              <w:spacing w:line="240" w:lineRule="atLeast"/>
              <w:ind w:left="-129" w:right="-25"/>
              <w:jc w:val="center"/>
              <w:rPr>
                <w:sz w:val="24"/>
                <w:szCs w:val="24"/>
              </w:rPr>
            </w:pPr>
            <w:r w:rsidRPr="00EF37F0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616588" w:rsidRPr="00EF37F0" w14:paraId="3FDB8099" w14:textId="77777777" w:rsidTr="00EF37F0">
        <w:tc>
          <w:tcPr>
            <w:tcW w:w="2985" w:type="dxa"/>
            <w:shd w:val="clear" w:color="auto" w:fill="auto"/>
          </w:tcPr>
          <w:p w14:paraId="02C37ADB" w14:textId="77777777" w:rsidR="00616588" w:rsidRPr="00EF37F0" w:rsidRDefault="00616588" w:rsidP="00EA49B3">
            <w:pPr>
              <w:spacing w:line="240" w:lineRule="atLeast"/>
              <w:ind w:right="-108"/>
              <w:rPr>
                <w:sz w:val="24"/>
                <w:szCs w:val="24"/>
                <w:cs/>
              </w:rPr>
            </w:pPr>
            <w:r w:rsidRPr="00EF37F0"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04CC68D" w14:textId="77777777" w:rsidR="00616588" w:rsidRPr="00EF37F0" w:rsidRDefault="00616588" w:rsidP="00EA49B3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14:paraId="3C69E265" w14:textId="77777777" w:rsidR="00616588" w:rsidRPr="00EF37F0" w:rsidRDefault="00616588" w:rsidP="00EA49B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14:paraId="451F1EFF" w14:textId="77777777" w:rsidR="00616588" w:rsidRPr="00EF37F0" w:rsidRDefault="00616588" w:rsidP="00EA49B3">
            <w:pPr>
              <w:tabs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55F50277" w14:textId="77777777" w:rsidR="00616588" w:rsidRPr="00EF37F0" w:rsidRDefault="00616588" w:rsidP="00EA49B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240" w:lineRule="atLeas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14:paraId="336C634D" w14:textId="77777777" w:rsidR="00616588" w:rsidRPr="00EF37F0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02A532B" w14:textId="77777777" w:rsidR="00616588" w:rsidRPr="00EF37F0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2C57C6D" w14:textId="77777777" w:rsidR="00616588" w:rsidRPr="00EF37F0" w:rsidRDefault="00616588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7D433956" w14:textId="77777777" w:rsidR="00616588" w:rsidRPr="00EF37F0" w:rsidRDefault="00616588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16FB8CFC" w14:textId="77777777" w:rsidR="00616588" w:rsidRPr="00EF37F0" w:rsidRDefault="00616588" w:rsidP="00EA49B3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4B5C5306" w14:textId="77777777" w:rsidR="00616588" w:rsidRPr="00EF37F0" w:rsidRDefault="00616588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FE9DEDA" w14:textId="77777777" w:rsidR="00616588" w:rsidRPr="00EF37F0" w:rsidRDefault="00616588" w:rsidP="00EA49B3">
            <w:pPr>
              <w:tabs>
                <w:tab w:val="decimal" w:pos="718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76" w:type="dxa"/>
            <w:shd w:val="clear" w:color="auto" w:fill="auto"/>
          </w:tcPr>
          <w:p w14:paraId="3A172A96" w14:textId="77777777" w:rsidR="00616588" w:rsidRPr="00EF37F0" w:rsidRDefault="00616588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25C98AB8" w14:textId="77777777" w:rsidR="00616588" w:rsidRPr="00EF37F0" w:rsidRDefault="00616588" w:rsidP="00EA49B3">
            <w:pPr>
              <w:tabs>
                <w:tab w:val="decimal" w:pos="736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</w:tr>
      <w:tr w:rsidR="0011340E" w:rsidRPr="00EF37F0" w14:paraId="176043B6" w14:textId="77777777" w:rsidTr="00EF37F0">
        <w:tc>
          <w:tcPr>
            <w:tcW w:w="2985" w:type="dxa"/>
            <w:shd w:val="clear" w:color="auto" w:fill="auto"/>
          </w:tcPr>
          <w:p w14:paraId="62E1398F" w14:textId="77777777" w:rsidR="0011340E" w:rsidRPr="00EF37F0" w:rsidRDefault="0011340E" w:rsidP="0011340E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56A03D4" w14:textId="2C4402C0" w:rsidR="0011340E" w:rsidRPr="00EF37F0" w:rsidRDefault="0011340E" w:rsidP="0011340E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1,832,982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7F21D6E5" w14:textId="77777777" w:rsidR="0011340E" w:rsidRPr="00EF37F0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14:paraId="503E0B32" w14:textId="45AB7DEE" w:rsidR="0011340E" w:rsidRPr="00EF37F0" w:rsidRDefault="0011340E" w:rsidP="0011340E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1,790,588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14:paraId="77406EAD" w14:textId="02A3ECEE" w:rsidR="0011340E" w:rsidRPr="00EF37F0" w:rsidRDefault="0011340E" w:rsidP="0011340E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7DE2EA2A" w14:textId="569F5403" w:rsidR="0011340E" w:rsidRPr="00EF37F0" w:rsidRDefault="0011340E" w:rsidP="0011340E">
            <w:pPr>
              <w:tabs>
                <w:tab w:val="decimal" w:pos="967"/>
                <w:tab w:val="left" w:pos="7650"/>
              </w:tabs>
              <w:spacing w:line="320" w:lineRule="exact"/>
              <w:ind w:right="288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</w:t>
            </w:r>
          </w:p>
        </w:tc>
        <w:tc>
          <w:tcPr>
            <w:tcW w:w="270" w:type="dxa"/>
            <w:shd w:val="clear" w:color="auto" w:fill="auto"/>
          </w:tcPr>
          <w:p w14:paraId="053E4F43" w14:textId="77777777" w:rsidR="0011340E" w:rsidRPr="00EF37F0" w:rsidRDefault="0011340E" w:rsidP="0011340E">
            <w:pPr>
              <w:tabs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2737683" w14:textId="53CF5728" w:rsidR="0011340E" w:rsidRPr="00EF37F0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17,788</w:t>
            </w:r>
          </w:p>
        </w:tc>
        <w:tc>
          <w:tcPr>
            <w:tcW w:w="236" w:type="dxa"/>
          </w:tcPr>
          <w:p w14:paraId="629649C4" w14:textId="77777777" w:rsidR="0011340E" w:rsidRPr="00EF37F0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3A98DDAA" w14:textId="12AB61B0" w:rsidR="0011340E" w:rsidRPr="00EF37F0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186,518</w:t>
            </w:r>
          </w:p>
        </w:tc>
        <w:tc>
          <w:tcPr>
            <w:tcW w:w="239" w:type="dxa"/>
            <w:shd w:val="clear" w:color="auto" w:fill="auto"/>
          </w:tcPr>
          <w:p w14:paraId="157C8718" w14:textId="77777777" w:rsidR="0011340E" w:rsidRPr="00EF37F0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557705E" w14:textId="5A2D25C4" w:rsidR="0011340E" w:rsidRPr="00EF37F0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2,873</w:t>
            </w:r>
          </w:p>
        </w:tc>
        <w:tc>
          <w:tcPr>
            <w:tcW w:w="276" w:type="dxa"/>
            <w:shd w:val="clear" w:color="auto" w:fill="auto"/>
          </w:tcPr>
          <w:p w14:paraId="667EBF61" w14:textId="77777777" w:rsidR="0011340E" w:rsidRPr="00EF37F0" w:rsidRDefault="0011340E" w:rsidP="0011340E">
            <w:pPr>
              <w:tabs>
                <w:tab w:val="decimal" w:pos="73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2780E865" w14:textId="1CD95F63" w:rsidR="0011340E" w:rsidRPr="00EF37F0" w:rsidRDefault="0011340E" w:rsidP="0011340E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20,661</w:t>
            </w:r>
          </w:p>
        </w:tc>
      </w:tr>
      <w:tr w:rsidR="0011340E" w:rsidRPr="00EF37F0" w14:paraId="4137A453" w14:textId="77777777" w:rsidTr="00EF37F0">
        <w:tc>
          <w:tcPr>
            <w:tcW w:w="2985" w:type="dxa"/>
            <w:shd w:val="clear" w:color="auto" w:fill="auto"/>
          </w:tcPr>
          <w:p w14:paraId="63124880" w14:textId="77777777" w:rsidR="0011340E" w:rsidRPr="00EF37F0" w:rsidRDefault="0011340E" w:rsidP="0011340E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4F7436DB" w14:textId="482A46C8" w:rsidR="0011340E" w:rsidRPr="00EF37F0" w:rsidRDefault="0011340E" w:rsidP="0011340E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41,113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38696007" w14:textId="77777777" w:rsidR="0011340E" w:rsidRPr="00EF37F0" w:rsidRDefault="0011340E" w:rsidP="0011340E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14:paraId="3D95B8AC" w14:textId="5F0AF8EA" w:rsidR="0011340E" w:rsidRPr="00EF37F0" w:rsidRDefault="0011340E" w:rsidP="0011340E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40,176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8" w:type="dxa"/>
            <w:shd w:val="clear" w:color="auto" w:fill="auto"/>
          </w:tcPr>
          <w:p w14:paraId="33DA66F1" w14:textId="271F9BAC" w:rsidR="0011340E" w:rsidRPr="00EF37F0" w:rsidRDefault="0011340E" w:rsidP="0011340E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5CABF7D4" w14:textId="37CBF33F" w:rsidR="0011340E" w:rsidRPr="00EF37F0" w:rsidRDefault="0011340E" w:rsidP="0011340E">
            <w:pPr>
              <w:tabs>
                <w:tab w:val="decimal" w:pos="967"/>
                <w:tab w:val="left" w:pos="7650"/>
              </w:tabs>
              <w:spacing w:line="320" w:lineRule="exact"/>
              <w:ind w:right="288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2</w:t>
            </w:r>
          </w:p>
        </w:tc>
        <w:tc>
          <w:tcPr>
            <w:tcW w:w="270" w:type="dxa"/>
            <w:shd w:val="clear" w:color="auto" w:fill="auto"/>
          </w:tcPr>
          <w:p w14:paraId="4C4F5668" w14:textId="6A81BCC2" w:rsidR="0011340E" w:rsidRPr="00EF37F0" w:rsidRDefault="0011340E" w:rsidP="0011340E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AB2BE2F" w14:textId="19B57C27" w:rsidR="0011340E" w:rsidRPr="00EF37F0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803</w:t>
            </w:r>
          </w:p>
        </w:tc>
        <w:tc>
          <w:tcPr>
            <w:tcW w:w="236" w:type="dxa"/>
          </w:tcPr>
          <w:p w14:paraId="5636C1DA" w14:textId="77777777" w:rsidR="0011340E" w:rsidRPr="00EF37F0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0DB7AB8E" w14:textId="186FC37D" w:rsidR="0011340E" w:rsidRPr="00EF37F0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12,855</w:t>
            </w:r>
          </w:p>
        </w:tc>
        <w:tc>
          <w:tcPr>
            <w:tcW w:w="239" w:type="dxa"/>
            <w:shd w:val="clear" w:color="auto" w:fill="auto"/>
          </w:tcPr>
          <w:p w14:paraId="5A3D1484" w14:textId="77777777" w:rsidR="0011340E" w:rsidRPr="00EF37F0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448F30D" w14:textId="110EB103" w:rsidR="0011340E" w:rsidRPr="00EF37F0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2,697</w:t>
            </w:r>
          </w:p>
        </w:tc>
        <w:tc>
          <w:tcPr>
            <w:tcW w:w="276" w:type="dxa"/>
            <w:shd w:val="clear" w:color="auto" w:fill="auto"/>
          </w:tcPr>
          <w:p w14:paraId="2DA13787" w14:textId="77777777" w:rsidR="0011340E" w:rsidRPr="00EF37F0" w:rsidRDefault="0011340E" w:rsidP="0011340E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1CDC0EFC" w14:textId="1E6B7E4F" w:rsidR="0011340E" w:rsidRPr="00EF37F0" w:rsidRDefault="0011340E" w:rsidP="0011340E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3,500</w:t>
            </w:r>
          </w:p>
        </w:tc>
      </w:tr>
      <w:tr w:rsidR="0011340E" w:rsidRPr="00EF37F0" w14:paraId="57BCC0A3" w14:textId="77777777" w:rsidTr="00EF37F0">
        <w:tc>
          <w:tcPr>
            <w:tcW w:w="2985" w:type="dxa"/>
            <w:shd w:val="clear" w:color="auto" w:fill="auto"/>
          </w:tcPr>
          <w:p w14:paraId="0EA7E8A2" w14:textId="77777777" w:rsidR="0011340E" w:rsidRPr="00EF37F0" w:rsidRDefault="0011340E" w:rsidP="0011340E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A945894" w14:textId="18EA47FE" w:rsidR="0011340E" w:rsidRPr="00EF37F0" w:rsidRDefault="0011340E" w:rsidP="0011340E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21,718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08171BC8" w14:textId="77777777" w:rsidR="0011340E" w:rsidRPr="00EF37F0" w:rsidRDefault="0011340E" w:rsidP="0011340E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14:paraId="79917E5A" w14:textId="6C739588" w:rsidR="0011340E" w:rsidRPr="00EF37F0" w:rsidRDefault="0011340E" w:rsidP="0011340E">
            <w:pPr>
              <w:tabs>
                <w:tab w:val="left" w:pos="7650"/>
              </w:tabs>
              <w:ind w:right="-51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12,189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5DA93376" w14:textId="3238D0BD" w:rsidR="0011340E" w:rsidRPr="00EF37F0" w:rsidRDefault="0011340E" w:rsidP="0011340E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center"/>
              <w:rPr>
                <w:rFonts w:cs="Angsana New"/>
                <w:color w:val="auto"/>
                <w:sz w:val="24"/>
                <w:szCs w:val="24"/>
              </w:rPr>
            </w:pPr>
            <w:r>
              <w:rPr>
                <w:rFonts w:cs="Angsana New"/>
                <w:color w:val="auto"/>
                <w:sz w:val="24"/>
                <w:szCs w:val="24"/>
              </w:rPr>
              <w:t xml:space="preserve">      </w:t>
            </w:r>
          </w:p>
        </w:tc>
        <w:tc>
          <w:tcPr>
            <w:tcW w:w="1235" w:type="dxa"/>
            <w:shd w:val="clear" w:color="auto" w:fill="auto"/>
            <w:vAlign w:val="center"/>
          </w:tcPr>
          <w:p w14:paraId="3F281DF1" w14:textId="6F2E0518" w:rsidR="0011340E" w:rsidRPr="00EF37F0" w:rsidRDefault="0011340E" w:rsidP="0011340E">
            <w:pPr>
              <w:tabs>
                <w:tab w:val="decimal" w:pos="967"/>
                <w:tab w:val="left" w:pos="7650"/>
              </w:tabs>
              <w:spacing w:line="320" w:lineRule="exact"/>
              <w:ind w:right="288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70" w:type="dxa"/>
            <w:shd w:val="clear" w:color="auto" w:fill="auto"/>
          </w:tcPr>
          <w:p w14:paraId="01118BDC" w14:textId="4677DA02" w:rsidR="0011340E" w:rsidRPr="00EF37F0" w:rsidRDefault="0011340E" w:rsidP="0011340E">
            <w:pPr>
              <w:tabs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92F1A37" w14:textId="544F788A" w:rsidR="0011340E" w:rsidRPr="00EF37F0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12,189</w:t>
            </w:r>
          </w:p>
        </w:tc>
        <w:tc>
          <w:tcPr>
            <w:tcW w:w="236" w:type="dxa"/>
          </w:tcPr>
          <w:p w14:paraId="3F0D78AA" w14:textId="77777777" w:rsidR="0011340E" w:rsidRPr="00EF37F0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02DAD815" w14:textId="2B05CBFF" w:rsidR="0011340E" w:rsidRPr="00EF37F0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1,316</w:t>
            </w:r>
          </w:p>
        </w:tc>
        <w:tc>
          <w:tcPr>
            <w:tcW w:w="239" w:type="dxa"/>
            <w:shd w:val="clear" w:color="auto" w:fill="auto"/>
          </w:tcPr>
          <w:p w14:paraId="20A04FFC" w14:textId="77777777" w:rsidR="0011340E" w:rsidRPr="00EF37F0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1292C6C" w14:textId="160394B1" w:rsidR="0011340E" w:rsidRPr="00EF37F0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</w:t>
            </w:r>
          </w:p>
        </w:tc>
        <w:tc>
          <w:tcPr>
            <w:tcW w:w="276" w:type="dxa"/>
            <w:shd w:val="clear" w:color="auto" w:fill="auto"/>
          </w:tcPr>
          <w:p w14:paraId="639A0CB7" w14:textId="77777777" w:rsidR="0011340E" w:rsidRPr="00EF37F0" w:rsidRDefault="0011340E" w:rsidP="0011340E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27E6AE62" w14:textId="6A42C424" w:rsidR="0011340E" w:rsidRPr="00EF37F0" w:rsidRDefault="0011340E" w:rsidP="0011340E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12,831</w:t>
            </w:r>
          </w:p>
        </w:tc>
      </w:tr>
      <w:tr w:rsidR="0011340E" w:rsidRPr="00EF37F0" w14:paraId="765E7FF1" w14:textId="77777777" w:rsidTr="00EF37F0">
        <w:tc>
          <w:tcPr>
            <w:tcW w:w="2985" w:type="dxa"/>
            <w:shd w:val="clear" w:color="auto" w:fill="auto"/>
          </w:tcPr>
          <w:p w14:paraId="7F3721A6" w14:textId="77777777" w:rsidR="0011340E" w:rsidRPr="00EF37F0" w:rsidRDefault="0011340E" w:rsidP="0011340E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0112E7DA" w14:textId="6ED88CE0" w:rsidR="0011340E" w:rsidRPr="00EF37F0" w:rsidRDefault="0011340E" w:rsidP="0011340E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12,682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4D554420" w14:textId="77777777" w:rsidR="0011340E" w:rsidRPr="00EF37F0" w:rsidRDefault="0011340E" w:rsidP="0011340E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14:paraId="5B2366BA" w14:textId="293C6BC2" w:rsidR="0011340E" w:rsidRPr="00EF37F0" w:rsidRDefault="0011340E" w:rsidP="0011340E">
            <w:pPr>
              <w:tabs>
                <w:tab w:val="left" w:pos="7650"/>
              </w:tabs>
              <w:ind w:right="-51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4,057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7828D079" w14:textId="77777777" w:rsidR="0011340E" w:rsidRPr="00EF37F0" w:rsidRDefault="0011340E" w:rsidP="0011340E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50D2A92B" w14:textId="64C5C97C" w:rsidR="0011340E" w:rsidRPr="00EF37F0" w:rsidRDefault="0011340E" w:rsidP="0011340E">
            <w:pPr>
              <w:tabs>
                <w:tab w:val="decimal" w:pos="967"/>
                <w:tab w:val="left" w:pos="7650"/>
              </w:tabs>
              <w:spacing w:line="320" w:lineRule="exact"/>
              <w:ind w:right="288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70" w:type="dxa"/>
            <w:shd w:val="clear" w:color="auto" w:fill="auto"/>
          </w:tcPr>
          <w:p w14:paraId="3CB0B029" w14:textId="77777777" w:rsidR="0011340E" w:rsidRPr="00EF37F0" w:rsidRDefault="0011340E" w:rsidP="0011340E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162F10E" w14:textId="07D02C44" w:rsidR="0011340E" w:rsidRPr="00EF37F0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4,057</w:t>
            </w:r>
          </w:p>
        </w:tc>
        <w:tc>
          <w:tcPr>
            <w:tcW w:w="236" w:type="dxa"/>
          </w:tcPr>
          <w:p w14:paraId="2BC68FF6" w14:textId="77777777" w:rsidR="0011340E" w:rsidRPr="00EF37F0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vAlign w:val="center"/>
          </w:tcPr>
          <w:p w14:paraId="7B8D9D17" w14:textId="06905C3B" w:rsidR="0011340E" w:rsidRPr="00EF37F0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</w:t>
            </w:r>
          </w:p>
        </w:tc>
        <w:tc>
          <w:tcPr>
            <w:tcW w:w="239" w:type="dxa"/>
            <w:shd w:val="clear" w:color="auto" w:fill="auto"/>
          </w:tcPr>
          <w:p w14:paraId="02D07B90" w14:textId="77777777" w:rsidR="0011340E" w:rsidRPr="00EF37F0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320EEB3" w14:textId="226C160E" w:rsidR="0011340E" w:rsidRPr="00EF37F0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</w:t>
            </w:r>
          </w:p>
        </w:tc>
        <w:tc>
          <w:tcPr>
            <w:tcW w:w="276" w:type="dxa"/>
            <w:shd w:val="clear" w:color="auto" w:fill="auto"/>
          </w:tcPr>
          <w:p w14:paraId="71720306" w14:textId="77777777" w:rsidR="0011340E" w:rsidRPr="00EF37F0" w:rsidRDefault="0011340E" w:rsidP="0011340E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3DEADE4A" w14:textId="75236767" w:rsidR="0011340E" w:rsidRPr="00EF37F0" w:rsidRDefault="0011340E" w:rsidP="0011340E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4,318</w:t>
            </w:r>
          </w:p>
        </w:tc>
      </w:tr>
      <w:tr w:rsidR="0011340E" w:rsidRPr="00EF37F0" w14:paraId="04EF1968" w14:textId="77777777" w:rsidTr="00EF37F0">
        <w:tc>
          <w:tcPr>
            <w:tcW w:w="2985" w:type="dxa"/>
            <w:shd w:val="clear" w:color="auto" w:fill="auto"/>
          </w:tcPr>
          <w:p w14:paraId="225F3032" w14:textId="77777777" w:rsidR="0011340E" w:rsidRPr="00EF37F0" w:rsidRDefault="0011340E" w:rsidP="0011340E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0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C8BA84" w14:textId="04A150A9" w:rsidR="0011340E" w:rsidRPr="00EF37F0" w:rsidRDefault="0011340E" w:rsidP="0011340E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32,371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07A83751" w14:textId="77777777" w:rsidR="0011340E" w:rsidRPr="00EF37F0" w:rsidRDefault="0011340E" w:rsidP="0011340E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000000"/>
            </w:tcBorders>
            <w:shd w:val="clear" w:color="auto" w:fill="auto"/>
          </w:tcPr>
          <w:p w14:paraId="5B5EDE57" w14:textId="0DFEB3F1" w:rsidR="0011340E" w:rsidRPr="00EF37F0" w:rsidRDefault="0011340E" w:rsidP="0011340E">
            <w:pPr>
              <w:tabs>
                <w:tab w:val="left" w:pos="7650"/>
              </w:tabs>
              <w:ind w:right="-51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17,077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8" w:type="dxa"/>
            <w:shd w:val="clear" w:color="auto" w:fill="auto"/>
          </w:tcPr>
          <w:p w14:paraId="6184871F" w14:textId="77777777" w:rsidR="0011340E" w:rsidRPr="00EF37F0" w:rsidRDefault="0011340E" w:rsidP="0011340E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34409019" w14:textId="3E7A9C29" w:rsidR="0011340E" w:rsidRPr="00EF37F0" w:rsidRDefault="0011340E" w:rsidP="0011340E">
            <w:pPr>
              <w:tabs>
                <w:tab w:val="decimal" w:pos="967"/>
                <w:tab w:val="left" w:pos="7650"/>
              </w:tabs>
              <w:spacing w:line="320" w:lineRule="exact"/>
              <w:ind w:right="288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70" w:type="dxa"/>
            <w:shd w:val="clear" w:color="auto" w:fill="auto"/>
          </w:tcPr>
          <w:p w14:paraId="2BE4CEC6" w14:textId="77777777" w:rsidR="0011340E" w:rsidRPr="00EF37F0" w:rsidRDefault="0011340E" w:rsidP="0011340E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03DD448C" w14:textId="583ECFEB" w:rsidR="0011340E" w:rsidRPr="00EF37F0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17,077</w:t>
            </w:r>
          </w:p>
        </w:tc>
        <w:tc>
          <w:tcPr>
            <w:tcW w:w="236" w:type="dxa"/>
          </w:tcPr>
          <w:p w14:paraId="5A9B4E54" w14:textId="77777777" w:rsidR="0011340E" w:rsidRPr="00EF37F0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1318D172" w14:textId="7E1948AB" w:rsidR="0011340E" w:rsidRPr="00EF37F0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1,776</w:t>
            </w:r>
          </w:p>
        </w:tc>
        <w:tc>
          <w:tcPr>
            <w:tcW w:w="239" w:type="dxa"/>
            <w:shd w:val="clear" w:color="auto" w:fill="auto"/>
          </w:tcPr>
          <w:p w14:paraId="3A27CF97" w14:textId="77777777" w:rsidR="0011340E" w:rsidRPr="00EF37F0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2453B125" w14:textId="2796E311" w:rsidR="0011340E" w:rsidRPr="00EF37F0" w:rsidRDefault="0011340E" w:rsidP="0011340E">
            <w:pPr>
              <w:tabs>
                <w:tab w:val="decimal" w:pos="702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</w:t>
            </w:r>
          </w:p>
        </w:tc>
        <w:tc>
          <w:tcPr>
            <w:tcW w:w="276" w:type="dxa"/>
            <w:shd w:val="clear" w:color="auto" w:fill="auto"/>
          </w:tcPr>
          <w:p w14:paraId="39BF9163" w14:textId="77777777" w:rsidR="0011340E" w:rsidRPr="00EF37F0" w:rsidRDefault="0011340E" w:rsidP="0011340E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14:paraId="05395E9B" w14:textId="62F1E678" w:rsidR="0011340E" w:rsidRPr="00EF37F0" w:rsidRDefault="0011340E" w:rsidP="0011340E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17,902</w:t>
            </w:r>
          </w:p>
        </w:tc>
      </w:tr>
      <w:tr w:rsidR="0011340E" w:rsidRPr="00EF37F0" w14:paraId="2533D5DA" w14:textId="77777777" w:rsidTr="00EF37F0">
        <w:tc>
          <w:tcPr>
            <w:tcW w:w="2985" w:type="dxa"/>
            <w:shd w:val="clear" w:color="auto" w:fill="auto"/>
          </w:tcPr>
          <w:p w14:paraId="63AE6DFD" w14:textId="77777777" w:rsidR="0011340E" w:rsidRPr="00EF37F0" w:rsidRDefault="0011340E" w:rsidP="0011340E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0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5BE807E" w14:textId="05BD1028" w:rsidR="0011340E" w:rsidRPr="00EF37F0" w:rsidRDefault="0011340E" w:rsidP="0011340E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1,940,866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685425BB" w14:textId="77777777" w:rsidR="0011340E" w:rsidRPr="00EF37F0" w:rsidRDefault="0011340E" w:rsidP="0011340E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F386D77" w14:textId="1777C854" w:rsidR="0011340E" w:rsidRPr="00EF37F0" w:rsidRDefault="0011340E" w:rsidP="0011340E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EF37F0">
              <w:rPr>
                <w:sz w:val="24"/>
                <w:szCs w:val="24"/>
              </w:rPr>
              <w:t>1,864,087</w:t>
            </w:r>
          </w:p>
        </w:tc>
        <w:tc>
          <w:tcPr>
            <w:tcW w:w="238" w:type="dxa"/>
            <w:shd w:val="clear" w:color="auto" w:fill="auto"/>
          </w:tcPr>
          <w:p w14:paraId="32CC7C12" w14:textId="77777777" w:rsidR="0011340E" w:rsidRPr="00EF37F0" w:rsidRDefault="0011340E" w:rsidP="0011340E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14:paraId="69C09288" w14:textId="77777777" w:rsidR="0011340E" w:rsidRPr="00EF37F0" w:rsidRDefault="0011340E" w:rsidP="0011340E">
            <w:pPr>
              <w:tabs>
                <w:tab w:val="left" w:pos="7650"/>
              </w:tabs>
              <w:snapToGrid w:val="0"/>
              <w:spacing w:line="240" w:lineRule="atLeast"/>
              <w:ind w:right="288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BC25D00" w14:textId="77777777" w:rsidR="0011340E" w:rsidRPr="00EF37F0" w:rsidRDefault="0011340E" w:rsidP="0011340E">
            <w:pPr>
              <w:tabs>
                <w:tab w:val="decimal" w:pos="882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A768A91" w14:textId="7CBB5271" w:rsidR="0011340E" w:rsidRPr="00EF37F0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51,914</w:t>
            </w:r>
          </w:p>
        </w:tc>
        <w:tc>
          <w:tcPr>
            <w:tcW w:w="236" w:type="dxa"/>
          </w:tcPr>
          <w:p w14:paraId="00AE8DAF" w14:textId="77777777" w:rsidR="0011340E" w:rsidRPr="00EF37F0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7E1E1C" w14:textId="32ABA658" w:rsidR="0011340E" w:rsidRPr="00EF37F0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203,029</w:t>
            </w:r>
          </w:p>
        </w:tc>
        <w:tc>
          <w:tcPr>
            <w:tcW w:w="239" w:type="dxa"/>
            <w:shd w:val="clear" w:color="auto" w:fill="auto"/>
          </w:tcPr>
          <w:p w14:paraId="5855E01A" w14:textId="77777777" w:rsidR="0011340E" w:rsidRPr="00EF37F0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1833922" w14:textId="7BA98DA3" w:rsidR="0011340E" w:rsidRPr="00EF37F0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7,298</w:t>
            </w:r>
          </w:p>
        </w:tc>
        <w:tc>
          <w:tcPr>
            <w:tcW w:w="276" w:type="dxa"/>
            <w:shd w:val="clear" w:color="auto" w:fill="auto"/>
          </w:tcPr>
          <w:p w14:paraId="5233B893" w14:textId="77777777" w:rsidR="0011340E" w:rsidRPr="00EF37F0" w:rsidRDefault="0011340E" w:rsidP="0011340E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</w:tcBorders>
            <w:shd w:val="clear" w:color="auto" w:fill="auto"/>
          </w:tcPr>
          <w:p w14:paraId="253CB68C" w14:textId="17278A50" w:rsidR="0011340E" w:rsidRPr="00EF37F0" w:rsidRDefault="0011340E" w:rsidP="0011340E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59,212</w:t>
            </w:r>
          </w:p>
        </w:tc>
      </w:tr>
      <w:tr w:rsidR="00DA7B10" w:rsidRPr="00EF37F0" w14:paraId="57E1AC18" w14:textId="77777777" w:rsidTr="00EF37F0">
        <w:tc>
          <w:tcPr>
            <w:tcW w:w="4075" w:type="dxa"/>
            <w:gridSpan w:val="2"/>
            <w:shd w:val="clear" w:color="auto" w:fill="auto"/>
          </w:tcPr>
          <w:p w14:paraId="509FE07D" w14:textId="77777777" w:rsidR="00DA7B10" w:rsidRPr="00EF37F0" w:rsidRDefault="00DA7B10" w:rsidP="00DA7B10">
            <w:pPr>
              <w:spacing w:line="240" w:lineRule="atLeast"/>
              <w:ind w:right="-25"/>
              <w:rPr>
                <w:sz w:val="24"/>
                <w:szCs w:val="24"/>
                <w:cs/>
              </w:rPr>
            </w:pPr>
            <w:r w:rsidRPr="00EF37F0"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80" w:type="dxa"/>
            <w:shd w:val="clear" w:color="auto" w:fill="auto"/>
          </w:tcPr>
          <w:p w14:paraId="20740284" w14:textId="77777777" w:rsidR="00DA7B10" w:rsidRPr="00EF37F0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double" w:sz="4" w:space="0" w:color="000000"/>
            </w:tcBorders>
            <w:shd w:val="clear" w:color="auto" w:fill="auto"/>
          </w:tcPr>
          <w:p w14:paraId="1D913309" w14:textId="77777777" w:rsidR="00DA7B10" w:rsidRPr="00EF37F0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665F92C5" w14:textId="77777777" w:rsidR="00DA7B10" w:rsidRPr="00EF37F0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14:paraId="7B8E79BD" w14:textId="77777777" w:rsidR="00DA7B10" w:rsidRPr="00EF37F0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E13043" w14:textId="77777777" w:rsidR="00DA7B10" w:rsidRPr="00EF37F0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shd w:val="clear" w:color="auto" w:fill="auto"/>
          </w:tcPr>
          <w:p w14:paraId="110543B3" w14:textId="77777777" w:rsidR="00DA7B10" w:rsidRPr="00EF37F0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1202D6D6" w14:textId="77777777" w:rsidR="00DA7B10" w:rsidRPr="00EF37F0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11F89B0C" w14:textId="77777777" w:rsidR="00DA7B10" w:rsidRPr="00EF37F0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0960E3E5" w14:textId="77777777" w:rsidR="00DA7B10" w:rsidRPr="00EF37F0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000000"/>
            </w:tcBorders>
            <w:shd w:val="clear" w:color="auto" w:fill="auto"/>
          </w:tcPr>
          <w:p w14:paraId="65137512" w14:textId="77777777" w:rsidR="00DA7B10" w:rsidRPr="00EF37F0" w:rsidRDefault="00DA7B10" w:rsidP="00DA7B10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76" w:type="dxa"/>
            <w:shd w:val="clear" w:color="auto" w:fill="auto"/>
          </w:tcPr>
          <w:p w14:paraId="367F2C2D" w14:textId="77777777" w:rsidR="00DA7B10" w:rsidRPr="00EF37F0" w:rsidRDefault="00DA7B10" w:rsidP="00DA7B10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14:paraId="47CE7EC2" w14:textId="53CA68E9" w:rsidR="00DA7B10" w:rsidRPr="00EF37F0" w:rsidRDefault="00EF37F0" w:rsidP="006F0BEC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40,193</w:t>
            </w:r>
          </w:p>
        </w:tc>
      </w:tr>
      <w:tr w:rsidR="00DA7B10" w:rsidRPr="00EF37F0" w14:paraId="4762E1B4" w14:textId="77777777" w:rsidTr="00EF37F0">
        <w:tc>
          <w:tcPr>
            <w:tcW w:w="2985" w:type="dxa"/>
            <w:shd w:val="clear" w:color="auto" w:fill="auto"/>
          </w:tcPr>
          <w:p w14:paraId="079409D6" w14:textId="77777777" w:rsidR="00DA7B10" w:rsidRPr="00EF37F0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EF37F0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0" w:type="dxa"/>
            <w:shd w:val="clear" w:color="auto" w:fill="auto"/>
          </w:tcPr>
          <w:p w14:paraId="554A068C" w14:textId="77777777" w:rsidR="00DA7B10" w:rsidRPr="00EF37F0" w:rsidRDefault="00DA7B10" w:rsidP="00DA7B10">
            <w:pPr>
              <w:tabs>
                <w:tab w:val="decimal" w:pos="832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13E9FE5B" w14:textId="77777777" w:rsidR="00DA7B10" w:rsidRPr="00EF37F0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</w:tcPr>
          <w:p w14:paraId="12CFA634" w14:textId="77777777" w:rsidR="00DA7B10" w:rsidRPr="00EF37F0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4327D4C2" w14:textId="77777777" w:rsidR="00DA7B10" w:rsidRPr="00EF37F0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5" w:type="dxa"/>
            <w:shd w:val="clear" w:color="auto" w:fill="auto"/>
          </w:tcPr>
          <w:p w14:paraId="6A19F555" w14:textId="77777777" w:rsidR="00DA7B10" w:rsidRPr="00EF37F0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0E5BC70" w14:textId="77777777" w:rsidR="00DA7B10" w:rsidRPr="00EF37F0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87AC026" w14:textId="77777777" w:rsidR="00DA7B10" w:rsidRPr="00EF37F0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682A32C4" w14:textId="77777777" w:rsidR="00DA7B10" w:rsidRPr="00EF37F0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14" w:type="dxa"/>
          </w:tcPr>
          <w:p w14:paraId="35EA810D" w14:textId="77777777" w:rsidR="00DA7B10" w:rsidRPr="00EF37F0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0065AAD7" w14:textId="77777777" w:rsidR="00DA7B10" w:rsidRPr="00EF37F0" w:rsidRDefault="00DA7B10" w:rsidP="00DA7B10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757A8C9" w14:textId="77777777" w:rsidR="00DA7B10" w:rsidRPr="00EF37F0" w:rsidRDefault="00DA7B10" w:rsidP="00DA7B10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76" w:type="dxa"/>
            <w:shd w:val="clear" w:color="auto" w:fill="auto"/>
          </w:tcPr>
          <w:p w14:paraId="58F30714" w14:textId="77777777" w:rsidR="00DA7B10" w:rsidRPr="00EF37F0" w:rsidRDefault="00DA7B10" w:rsidP="00DA7B10">
            <w:pPr>
              <w:tabs>
                <w:tab w:val="decimal" w:pos="594"/>
              </w:tabs>
              <w:snapToGrid w:val="0"/>
              <w:spacing w:line="240" w:lineRule="atLeast"/>
              <w:ind w:left="-129" w:right="-105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E636D3E" w14:textId="03D9C0E9" w:rsidR="00DA7B10" w:rsidRPr="00EF37F0" w:rsidRDefault="00EF37F0" w:rsidP="006F0BEC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99,405</w:t>
            </w:r>
          </w:p>
        </w:tc>
      </w:tr>
    </w:tbl>
    <w:p w14:paraId="37798BBC" w14:textId="77777777" w:rsidR="00BC5BFF" w:rsidRPr="00785F0F" w:rsidRDefault="00BC5BFF" w:rsidP="005406DC">
      <w:pPr>
        <w:tabs>
          <w:tab w:val="left" w:pos="360"/>
        </w:tabs>
        <w:spacing w:line="140" w:lineRule="exact"/>
        <w:ind w:left="1080" w:right="-29"/>
        <w:rPr>
          <w:sz w:val="24"/>
          <w:szCs w:val="24"/>
        </w:rPr>
      </w:pPr>
    </w:p>
    <w:p w14:paraId="4CF280DD" w14:textId="77777777" w:rsidR="00BC5BFF" w:rsidRPr="00785F0F" w:rsidRDefault="00BC5BFF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14:paraId="0E4688C3" w14:textId="77777777" w:rsidR="00BC5BFF" w:rsidRPr="00785F0F" w:rsidRDefault="00BC5BFF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14:paraId="42F95896" w14:textId="77777777" w:rsidR="00C20089" w:rsidRPr="00785F0F" w:rsidRDefault="00BC5BFF" w:rsidP="00EA49B3">
      <w:pPr>
        <w:tabs>
          <w:tab w:val="left" w:pos="360"/>
        </w:tabs>
        <w:ind w:left="1080" w:right="-25"/>
      </w:pPr>
      <w:r w:rsidRPr="00785F0F">
        <w:rPr>
          <w:sz w:val="24"/>
          <w:szCs w:val="24"/>
          <w:vertAlign w:val="superscript"/>
          <w:cs/>
        </w:rPr>
        <w:t>***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26039C" w:rsidRPr="00785F0F">
        <w:rPr>
          <w:sz w:val="20"/>
          <w:szCs w:val="20"/>
          <w:cs/>
          <w:lang w:val="th-TH"/>
        </w:rPr>
        <w:t>ที่มีปัญหา</w:t>
      </w:r>
      <w:r w:rsidR="00C20089" w:rsidRPr="00785F0F">
        <w:rPr>
          <w:szCs w:val="36"/>
          <w:cs/>
        </w:rPr>
        <w:br w:type="page"/>
      </w:r>
    </w:p>
    <w:tbl>
      <w:tblPr>
        <w:tblW w:w="1244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985"/>
        <w:gridCol w:w="1104"/>
        <w:gridCol w:w="252"/>
        <w:gridCol w:w="1203"/>
        <w:gridCol w:w="238"/>
        <w:gridCol w:w="1232"/>
        <w:gridCol w:w="280"/>
        <w:gridCol w:w="1260"/>
        <w:gridCol w:w="252"/>
        <w:gridCol w:w="1078"/>
        <w:gridCol w:w="252"/>
        <w:gridCol w:w="1148"/>
        <w:gridCol w:w="280"/>
        <w:gridCol w:w="882"/>
      </w:tblGrid>
      <w:tr w:rsidR="00BF17CD" w:rsidRPr="00785F0F" w14:paraId="75AC04E3" w14:textId="77777777" w:rsidTr="00D46D10">
        <w:tc>
          <w:tcPr>
            <w:tcW w:w="2985" w:type="dxa"/>
            <w:shd w:val="clear" w:color="auto" w:fill="auto"/>
          </w:tcPr>
          <w:p w14:paraId="72C851B9" w14:textId="77777777" w:rsidR="00BF17CD" w:rsidRPr="00785F0F" w:rsidRDefault="00BF17CD" w:rsidP="00617112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61" w:type="dxa"/>
            <w:gridSpan w:val="13"/>
            <w:shd w:val="clear" w:color="auto" w:fill="auto"/>
          </w:tcPr>
          <w:p w14:paraId="09F4213E" w14:textId="77777777" w:rsidR="00BF17CD" w:rsidRPr="00785F0F" w:rsidRDefault="00BF17CD" w:rsidP="00617112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F17CD" w:rsidRPr="00785F0F" w14:paraId="13003D1C" w14:textId="77777777" w:rsidTr="00D46D10">
        <w:tc>
          <w:tcPr>
            <w:tcW w:w="2985" w:type="dxa"/>
            <w:shd w:val="clear" w:color="auto" w:fill="auto"/>
          </w:tcPr>
          <w:p w14:paraId="63446F99" w14:textId="77777777" w:rsidR="00BF17CD" w:rsidRPr="00785F0F" w:rsidRDefault="00BF17CD" w:rsidP="00617112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61" w:type="dxa"/>
            <w:gridSpan w:val="13"/>
            <w:shd w:val="clear" w:color="auto" w:fill="auto"/>
          </w:tcPr>
          <w:p w14:paraId="537A3997" w14:textId="77777777" w:rsidR="00BF17CD" w:rsidRPr="00785F0F" w:rsidRDefault="00BF17CD" w:rsidP="00D13D98">
            <w:pPr>
              <w:snapToGrid w:val="0"/>
              <w:spacing w:line="300" w:lineRule="exac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</w:rPr>
              <w:t>25</w:t>
            </w:r>
            <w:r w:rsidR="00D13D98" w:rsidRPr="00785F0F">
              <w:rPr>
                <w:rFonts w:hint="cs"/>
                <w:sz w:val="24"/>
                <w:szCs w:val="24"/>
                <w:cs/>
              </w:rPr>
              <w:t>60</w:t>
            </w:r>
          </w:p>
        </w:tc>
      </w:tr>
      <w:tr w:rsidR="00BF17CD" w:rsidRPr="00785F0F" w14:paraId="4EA1EE3E" w14:textId="77777777" w:rsidTr="00D46D10">
        <w:tc>
          <w:tcPr>
            <w:tcW w:w="2985" w:type="dxa"/>
            <w:shd w:val="clear" w:color="auto" w:fill="auto"/>
          </w:tcPr>
          <w:p w14:paraId="0B351A31" w14:textId="77777777" w:rsidR="00BF17CD" w:rsidRPr="00785F0F" w:rsidRDefault="00BF17CD" w:rsidP="00617112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69" w:type="dxa"/>
            <w:gridSpan w:val="7"/>
            <w:shd w:val="clear" w:color="auto" w:fill="auto"/>
          </w:tcPr>
          <w:p w14:paraId="0F3A7410" w14:textId="77777777" w:rsidR="00BF17CD" w:rsidRPr="00785F0F" w:rsidRDefault="00BF17CD" w:rsidP="00617112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52" w:type="dxa"/>
          </w:tcPr>
          <w:p w14:paraId="50834E5F" w14:textId="77777777" w:rsidR="00BF17CD" w:rsidRPr="00785F0F" w:rsidRDefault="00BF17CD" w:rsidP="00617112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478" w:type="dxa"/>
            <w:gridSpan w:val="3"/>
          </w:tcPr>
          <w:p w14:paraId="58627411" w14:textId="77777777" w:rsidR="00BF17CD" w:rsidRPr="00785F0F" w:rsidRDefault="00BF17CD" w:rsidP="00617112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80" w:type="dxa"/>
            <w:shd w:val="clear" w:color="auto" w:fill="auto"/>
          </w:tcPr>
          <w:p w14:paraId="540B9D0C" w14:textId="77777777" w:rsidR="00BF17CD" w:rsidRPr="00785F0F" w:rsidRDefault="00BF17CD" w:rsidP="00617112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14:paraId="5C94AC46" w14:textId="77777777" w:rsidR="00BF17CD" w:rsidRPr="00785F0F" w:rsidRDefault="00BF17CD" w:rsidP="00617112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BF17CD" w:rsidRPr="00785F0F" w14:paraId="7AF3F974" w14:textId="77777777" w:rsidTr="00D46D10">
        <w:tc>
          <w:tcPr>
            <w:tcW w:w="2985" w:type="dxa"/>
            <w:shd w:val="clear" w:color="auto" w:fill="auto"/>
          </w:tcPr>
          <w:p w14:paraId="353DA12F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69" w:type="dxa"/>
            <w:gridSpan w:val="7"/>
            <w:shd w:val="clear" w:color="auto" w:fill="auto"/>
          </w:tcPr>
          <w:p w14:paraId="185D47B1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(สินเชื่อทั้งหมดยกเว้นลูกหนี้ตามสัญญาเช่า</w:t>
            </w:r>
            <w:r w:rsidRPr="00785F0F">
              <w:rPr>
                <w:sz w:val="24"/>
                <w:szCs w:val="24"/>
                <w:cs/>
              </w:rPr>
              <w:t>การเงิน</w:t>
            </w:r>
            <w:r w:rsidRPr="00785F0F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52" w:type="dxa"/>
          </w:tcPr>
          <w:p w14:paraId="4D940CF1" w14:textId="77777777" w:rsidR="00BF17CD" w:rsidRPr="00785F0F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478" w:type="dxa"/>
            <w:gridSpan w:val="3"/>
          </w:tcPr>
          <w:p w14:paraId="43C169DE" w14:textId="77777777" w:rsidR="00BF17CD" w:rsidRPr="00785F0F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(ลูกหนี้ตามสัญญาเช่าการเงิน)</w:t>
            </w:r>
          </w:p>
        </w:tc>
        <w:tc>
          <w:tcPr>
            <w:tcW w:w="280" w:type="dxa"/>
            <w:shd w:val="clear" w:color="auto" w:fill="auto"/>
          </w:tcPr>
          <w:p w14:paraId="6E074E33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14:paraId="294FF197" w14:textId="77777777" w:rsidR="00BF17CD" w:rsidRPr="00785F0F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BF17CD" w:rsidRPr="00785F0F" w14:paraId="303C1F89" w14:textId="77777777" w:rsidTr="00BF17CD">
        <w:tc>
          <w:tcPr>
            <w:tcW w:w="2985" w:type="dxa"/>
            <w:shd w:val="clear" w:color="auto" w:fill="auto"/>
          </w:tcPr>
          <w:p w14:paraId="7CB5E1E8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68A86A67" w14:textId="77777777" w:rsidR="00BF17CD" w:rsidRPr="00785F0F" w:rsidRDefault="00BF17CD" w:rsidP="00BF17CD">
            <w:pPr>
              <w:spacing w:line="300" w:lineRule="exact"/>
              <w:ind w:left="-106" w:right="-130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52" w:type="dxa"/>
            <w:shd w:val="clear" w:color="auto" w:fill="auto"/>
          </w:tcPr>
          <w:p w14:paraId="2006EBA1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448A3CC8" w14:textId="77777777" w:rsidR="00BF17CD" w:rsidRPr="00785F0F" w:rsidRDefault="00BF17CD" w:rsidP="00BF17CD">
            <w:pPr>
              <w:spacing w:line="300" w:lineRule="exact"/>
              <w:ind w:left="-104" w:right="-97" w:firstLine="24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38" w:type="dxa"/>
            <w:shd w:val="clear" w:color="auto" w:fill="auto"/>
          </w:tcPr>
          <w:p w14:paraId="064A8E77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shd w:val="clear" w:color="auto" w:fill="auto"/>
          </w:tcPr>
          <w:p w14:paraId="75481B7B" w14:textId="77777777" w:rsidR="00BF17CD" w:rsidRPr="00785F0F" w:rsidRDefault="00BF17CD" w:rsidP="00BF17CD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280" w:type="dxa"/>
            <w:shd w:val="clear" w:color="auto" w:fill="auto"/>
          </w:tcPr>
          <w:p w14:paraId="6A533CFC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65780C4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14:paraId="35F3A44A" w14:textId="77777777" w:rsidR="00BF17CD" w:rsidRPr="00785F0F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</w:tcPr>
          <w:p w14:paraId="5EF2707D" w14:textId="77777777" w:rsidR="00BF17CD" w:rsidRPr="00785F0F" w:rsidRDefault="00BF17CD" w:rsidP="00BF17CD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52" w:type="dxa"/>
            <w:shd w:val="clear" w:color="auto" w:fill="auto"/>
          </w:tcPr>
          <w:p w14:paraId="15D261CD" w14:textId="77777777" w:rsidR="00BF17CD" w:rsidRPr="00785F0F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14:paraId="42FEA8A6" w14:textId="77777777" w:rsidR="00BF17CD" w:rsidRPr="00785F0F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80" w:type="dxa"/>
            <w:shd w:val="clear" w:color="auto" w:fill="auto"/>
          </w:tcPr>
          <w:p w14:paraId="3E98C478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14:paraId="05B5F31C" w14:textId="77777777" w:rsidR="00BF17CD" w:rsidRPr="00785F0F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BF17CD" w:rsidRPr="00785F0F" w14:paraId="490C8637" w14:textId="77777777" w:rsidTr="00230793">
        <w:tc>
          <w:tcPr>
            <w:tcW w:w="2985" w:type="dxa"/>
            <w:shd w:val="clear" w:color="auto" w:fill="auto"/>
          </w:tcPr>
          <w:p w14:paraId="0D92A49D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4DC1C658" w14:textId="77777777" w:rsidR="00BF17CD" w:rsidRPr="00785F0F" w:rsidRDefault="00BF17CD" w:rsidP="00BF17CD">
            <w:pPr>
              <w:spacing w:line="300" w:lineRule="exact"/>
              <w:ind w:left="-106" w:right="-13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52" w:type="dxa"/>
            <w:shd w:val="clear" w:color="auto" w:fill="auto"/>
          </w:tcPr>
          <w:p w14:paraId="1DE2F75C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273852A6" w14:textId="77777777" w:rsidR="00BF17CD" w:rsidRPr="00785F0F" w:rsidRDefault="00BF17CD" w:rsidP="00BF17CD">
            <w:pPr>
              <w:spacing w:line="300" w:lineRule="exact"/>
              <w:ind w:left="-104" w:right="-97" w:hanging="1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38" w:type="dxa"/>
            <w:shd w:val="clear" w:color="auto" w:fill="auto"/>
          </w:tcPr>
          <w:p w14:paraId="36C7760F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shd w:val="clear" w:color="auto" w:fill="auto"/>
          </w:tcPr>
          <w:p w14:paraId="1D08E96E" w14:textId="77777777" w:rsidR="00BF17CD" w:rsidRPr="00785F0F" w:rsidRDefault="00BF17CD" w:rsidP="00BF17CD">
            <w:pPr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80" w:type="dxa"/>
            <w:shd w:val="clear" w:color="auto" w:fill="auto"/>
          </w:tcPr>
          <w:p w14:paraId="79EFDB7A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1C3D235" w14:textId="77777777" w:rsidR="00BF17CD" w:rsidRPr="00785F0F" w:rsidRDefault="00BF17CD" w:rsidP="00BF17CD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52" w:type="dxa"/>
          </w:tcPr>
          <w:p w14:paraId="5063EA88" w14:textId="77777777" w:rsidR="00BF17CD" w:rsidRPr="00785F0F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</w:tcPr>
          <w:p w14:paraId="242954DA" w14:textId="77777777" w:rsidR="00BF17CD" w:rsidRPr="00785F0F" w:rsidRDefault="00BF17CD" w:rsidP="00BF17CD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52" w:type="dxa"/>
            <w:shd w:val="clear" w:color="auto" w:fill="auto"/>
          </w:tcPr>
          <w:p w14:paraId="60A8F9D2" w14:textId="77777777" w:rsidR="00BF17CD" w:rsidRPr="00785F0F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14:paraId="4D84EA32" w14:textId="77777777" w:rsidR="00BF17CD" w:rsidRPr="00785F0F" w:rsidRDefault="00BF17CD" w:rsidP="00BF17CD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80" w:type="dxa"/>
            <w:shd w:val="clear" w:color="auto" w:fill="auto"/>
          </w:tcPr>
          <w:p w14:paraId="7F195222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14:paraId="0970D79E" w14:textId="77777777" w:rsidR="00BF17CD" w:rsidRPr="00785F0F" w:rsidRDefault="00BF17CD" w:rsidP="00BF17CD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BF17CD" w:rsidRPr="00785F0F" w14:paraId="778CC3F7" w14:textId="77777777" w:rsidTr="00230793">
        <w:tc>
          <w:tcPr>
            <w:tcW w:w="2985" w:type="dxa"/>
            <w:shd w:val="clear" w:color="auto" w:fill="auto"/>
          </w:tcPr>
          <w:p w14:paraId="0085C034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</w:tcPr>
          <w:p w14:paraId="262B44AA" w14:textId="77777777" w:rsidR="00BF17CD" w:rsidRPr="00785F0F" w:rsidRDefault="00BF17CD" w:rsidP="00BF17CD">
            <w:pPr>
              <w:spacing w:line="300" w:lineRule="exact"/>
              <w:ind w:left="-106" w:right="-13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52" w:type="dxa"/>
            <w:shd w:val="clear" w:color="auto" w:fill="auto"/>
          </w:tcPr>
          <w:p w14:paraId="64F5E2F5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4810B4FF" w14:textId="77777777" w:rsidR="00BF17CD" w:rsidRPr="00785F0F" w:rsidRDefault="00BF17CD" w:rsidP="00BF17CD">
            <w:pPr>
              <w:spacing w:line="300" w:lineRule="exact"/>
              <w:ind w:left="-104" w:right="-97" w:hanging="1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38" w:type="dxa"/>
            <w:shd w:val="clear" w:color="auto" w:fill="auto"/>
          </w:tcPr>
          <w:p w14:paraId="43FC70A8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32" w:type="dxa"/>
            <w:shd w:val="clear" w:color="auto" w:fill="auto"/>
          </w:tcPr>
          <w:p w14:paraId="467AA496" w14:textId="77777777" w:rsidR="00BF17CD" w:rsidRPr="00785F0F" w:rsidRDefault="00BF17CD" w:rsidP="00BF17CD">
            <w:pPr>
              <w:spacing w:line="300" w:lineRule="exact"/>
              <w:ind w:left="-95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80" w:type="dxa"/>
            <w:shd w:val="clear" w:color="auto" w:fill="auto"/>
          </w:tcPr>
          <w:p w14:paraId="6A08FA3D" w14:textId="77777777" w:rsidR="00BF17CD" w:rsidRPr="00785F0F" w:rsidRDefault="00BF17CD" w:rsidP="00BF17CD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574D7A4" w14:textId="77777777" w:rsidR="00BF17CD" w:rsidRPr="00785F0F" w:rsidRDefault="00BF17CD" w:rsidP="00BF17CD">
            <w:pPr>
              <w:spacing w:line="300" w:lineRule="exac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 xml:space="preserve">จะสูญ </w:t>
            </w:r>
            <w:r w:rsidRPr="00785F0F"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52" w:type="dxa"/>
          </w:tcPr>
          <w:p w14:paraId="1E81947C" w14:textId="77777777" w:rsidR="00BF17CD" w:rsidRPr="00785F0F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</w:tcPr>
          <w:p w14:paraId="6C2A0DB8" w14:textId="77777777" w:rsidR="00BF17CD" w:rsidRPr="00785F0F" w:rsidRDefault="00BF17CD" w:rsidP="00BF17CD">
            <w:pPr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52" w:type="dxa"/>
            <w:shd w:val="clear" w:color="auto" w:fill="auto"/>
          </w:tcPr>
          <w:p w14:paraId="245D4049" w14:textId="77777777" w:rsidR="00BF17CD" w:rsidRPr="00785F0F" w:rsidRDefault="00BF17CD" w:rsidP="00BF17CD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</w:tcPr>
          <w:p w14:paraId="2877EE7D" w14:textId="77777777" w:rsidR="00BF17CD" w:rsidRPr="00785F0F" w:rsidRDefault="00BF17CD" w:rsidP="00BF17CD">
            <w:pPr>
              <w:spacing w:line="300" w:lineRule="exac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 w:rsidRPr="00785F0F"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80" w:type="dxa"/>
            <w:shd w:val="clear" w:color="auto" w:fill="auto"/>
          </w:tcPr>
          <w:p w14:paraId="1C04ED35" w14:textId="77777777" w:rsidR="00BF17CD" w:rsidRPr="00785F0F" w:rsidRDefault="00BF17CD" w:rsidP="00BF17CD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82" w:type="dxa"/>
            <w:shd w:val="clear" w:color="auto" w:fill="auto"/>
          </w:tcPr>
          <w:p w14:paraId="040CBBC9" w14:textId="77777777" w:rsidR="00BF17CD" w:rsidRPr="00785F0F" w:rsidRDefault="00BF17CD" w:rsidP="00BF17CD">
            <w:pPr>
              <w:spacing w:line="300" w:lineRule="exact"/>
              <w:ind w:left="-106" w:right="-2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BF17CD" w:rsidRPr="00785F0F" w14:paraId="074E564B" w14:textId="77777777" w:rsidTr="00D46D10">
        <w:tc>
          <w:tcPr>
            <w:tcW w:w="2985" w:type="dxa"/>
            <w:shd w:val="clear" w:color="auto" w:fill="auto"/>
          </w:tcPr>
          <w:p w14:paraId="6E46D28A" w14:textId="77777777" w:rsidR="00BF17CD" w:rsidRPr="00785F0F" w:rsidRDefault="00BF17CD" w:rsidP="00BF17CD">
            <w:pPr>
              <w:spacing w:line="30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59" w:type="dxa"/>
            <w:gridSpan w:val="3"/>
            <w:shd w:val="clear" w:color="auto" w:fill="auto"/>
            <w:vAlign w:val="center"/>
          </w:tcPr>
          <w:p w14:paraId="2E07E30F" w14:textId="77777777" w:rsidR="00BF17CD" w:rsidRPr="00785F0F" w:rsidRDefault="00BF17CD" w:rsidP="00230793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14:paraId="7F9E71B7" w14:textId="77777777" w:rsidR="00BF17CD" w:rsidRPr="00785F0F" w:rsidRDefault="00BF17CD" w:rsidP="00BF17CD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7C7D6D51" w14:textId="77777777" w:rsidR="00BF17CD" w:rsidRPr="00785F0F" w:rsidRDefault="00BF17CD" w:rsidP="00230793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80" w:type="dxa"/>
            <w:shd w:val="clear" w:color="auto" w:fill="auto"/>
          </w:tcPr>
          <w:p w14:paraId="72D7B5BB" w14:textId="77777777" w:rsidR="00BF17CD" w:rsidRPr="00785F0F" w:rsidRDefault="00BF17CD" w:rsidP="00BF17CD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5863CA22" w14:textId="77777777" w:rsidR="00BF17CD" w:rsidRPr="00785F0F" w:rsidRDefault="00BF17CD" w:rsidP="00230793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BF17CD" w:rsidRPr="00785F0F" w14:paraId="58D9A4E0" w14:textId="77777777" w:rsidTr="00230793">
        <w:tc>
          <w:tcPr>
            <w:tcW w:w="2985" w:type="dxa"/>
            <w:shd w:val="clear" w:color="auto" w:fill="auto"/>
          </w:tcPr>
          <w:p w14:paraId="635129DA" w14:textId="77777777" w:rsidR="00BF17CD" w:rsidRPr="00785F0F" w:rsidRDefault="00BF17CD" w:rsidP="00BF17CD">
            <w:pPr>
              <w:spacing w:line="300" w:lineRule="exact"/>
              <w:ind w:right="-108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3BBF6949" w14:textId="77777777" w:rsidR="00BF17CD" w:rsidRPr="00785F0F" w:rsidRDefault="00BF17CD" w:rsidP="00BF17CD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3936EE3C" w14:textId="77777777" w:rsidR="00BF17CD" w:rsidRPr="00785F0F" w:rsidRDefault="00BF17CD" w:rsidP="00BF17CD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320" w:lineRule="exac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B5E500A" w14:textId="77777777" w:rsidR="00BF17CD" w:rsidRPr="00785F0F" w:rsidRDefault="00BF17CD" w:rsidP="00BF17CD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3C3133C0" w14:textId="77777777" w:rsidR="00BF17CD" w:rsidRPr="00785F0F" w:rsidRDefault="00BF17CD" w:rsidP="00BF17CD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469B155B" w14:textId="77777777" w:rsidR="00BF17CD" w:rsidRPr="00785F0F" w:rsidRDefault="00BF17CD" w:rsidP="00BF17CD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468F1E46" w14:textId="77777777" w:rsidR="00BF17CD" w:rsidRPr="00785F0F" w:rsidRDefault="00BF17CD" w:rsidP="00BF17CD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B893194" w14:textId="77777777" w:rsidR="00BF17CD" w:rsidRPr="00785F0F" w:rsidRDefault="00BF17CD" w:rsidP="00BF17CD">
            <w:pPr>
              <w:tabs>
                <w:tab w:val="decimal" w:pos="612"/>
              </w:tabs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14:paraId="593FE5E9" w14:textId="77777777" w:rsidR="00BF17CD" w:rsidRPr="00785F0F" w:rsidRDefault="00BF17CD" w:rsidP="00BF17CD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03641243" w14:textId="77777777" w:rsidR="00BF17CD" w:rsidRPr="00785F0F" w:rsidRDefault="00BF17CD" w:rsidP="00BF17CD">
            <w:pPr>
              <w:tabs>
                <w:tab w:val="decimal" w:pos="1044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311D360F" w14:textId="77777777" w:rsidR="00BF17CD" w:rsidRPr="00785F0F" w:rsidRDefault="00BF17CD" w:rsidP="00BF17CD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48AFAD3F" w14:textId="77777777" w:rsidR="00BF17CD" w:rsidRPr="00785F0F" w:rsidRDefault="00BF17CD" w:rsidP="00BF17CD">
            <w:pPr>
              <w:tabs>
                <w:tab w:val="decimal" w:pos="718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169634E3" w14:textId="77777777" w:rsidR="00BF17CD" w:rsidRPr="00785F0F" w:rsidRDefault="00BF17CD" w:rsidP="00BF17CD">
            <w:pPr>
              <w:tabs>
                <w:tab w:val="decimal" w:pos="668"/>
                <w:tab w:val="decimal" w:pos="794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1B77AAA1" w14:textId="77777777" w:rsidR="00BF17CD" w:rsidRPr="00785F0F" w:rsidRDefault="00BF17CD" w:rsidP="00BF17CD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rPr>
                <w:sz w:val="24"/>
                <w:szCs w:val="24"/>
              </w:rPr>
            </w:pPr>
          </w:p>
        </w:tc>
      </w:tr>
      <w:tr w:rsidR="00D13D98" w:rsidRPr="00785F0F" w14:paraId="6445576E" w14:textId="77777777" w:rsidTr="00D13D98">
        <w:tc>
          <w:tcPr>
            <w:tcW w:w="2985" w:type="dxa"/>
            <w:shd w:val="clear" w:color="auto" w:fill="auto"/>
          </w:tcPr>
          <w:p w14:paraId="3096FCAB" w14:textId="77777777" w:rsidR="00D13D98" w:rsidRPr="00785F0F" w:rsidRDefault="00D13D98" w:rsidP="00D13D98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B67F70D" w14:textId="77777777" w:rsidR="00D13D98" w:rsidRPr="00785F0F" w:rsidRDefault="00D13D98" w:rsidP="00D13D98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1,754,409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E7D79C6" w14:textId="77777777" w:rsidR="00D13D98" w:rsidRPr="00785F0F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EB588C8" w14:textId="77777777" w:rsidR="00D13D98" w:rsidRPr="00785F0F" w:rsidRDefault="00D13D98" w:rsidP="00D13D98">
            <w:pPr>
              <w:tabs>
                <w:tab w:val="left" w:pos="7650"/>
              </w:tabs>
              <w:ind w:right="36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 1,727,479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  <w:r w:rsidRPr="00785F0F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554D310E" w14:textId="77777777" w:rsidR="00D13D98" w:rsidRPr="00785F0F" w:rsidRDefault="00D13D98" w:rsidP="00D13D98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0D5FBC1B" w14:textId="77777777" w:rsidR="00D13D98" w:rsidRPr="00785F0F" w:rsidRDefault="00D13D98" w:rsidP="0011340E">
            <w:pPr>
              <w:tabs>
                <w:tab w:val="decimal" w:pos="967"/>
                <w:tab w:val="left" w:pos="7650"/>
              </w:tabs>
              <w:spacing w:line="320" w:lineRule="exact"/>
              <w:ind w:right="576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</w:t>
            </w:r>
          </w:p>
        </w:tc>
        <w:tc>
          <w:tcPr>
            <w:tcW w:w="280" w:type="dxa"/>
            <w:shd w:val="clear" w:color="auto" w:fill="auto"/>
          </w:tcPr>
          <w:p w14:paraId="2CC01F5E" w14:textId="77777777" w:rsidR="00D13D98" w:rsidRPr="00785F0F" w:rsidRDefault="00D13D98" w:rsidP="00D13D98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1801E88" w14:textId="77777777" w:rsidR="00D13D98" w:rsidRPr="00785F0F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17,173</w:t>
            </w:r>
          </w:p>
        </w:tc>
        <w:tc>
          <w:tcPr>
            <w:tcW w:w="252" w:type="dxa"/>
          </w:tcPr>
          <w:p w14:paraId="0B2028E4" w14:textId="77777777" w:rsidR="00D13D98" w:rsidRPr="00785F0F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6BCD725D" w14:textId="77777777" w:rsidR="00D13D98" w:rsidRPr="00785F0F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166,316</w:t>
            </w:r>
          </w:p>
        </w:tc>
        <w:tc>
          <w:tcPr>
            <w:tcW w:w="252" w:type="dxa"/>
            <w:shd w:val="clear" w:color="auto" w:fill="auto"/>
          </w:tcPr>
          <w:p w14:paraId="43A95B30" w14:textId="77777777" w:rsidR="00D13D98" w:rsidRPr="00785F0F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531C0E96" w14:textId="77777777" w:rsidR="00D13D98" w:rsidRPr="00785F0F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2,791</w:t>
            </w:r>
          </w:p>
        </w:tc>
        <w:tc>
          <w:tcPr>
            <w:tcW w:w="280" w:type="dxa"/>
            <w:shd w:val="clear" w:color="auto" w:fill="auto"/>
          </w:tcPr>
          <w:p w14:paraId="76687BA3" w14:textId="77777777" w:rsidR="00D13D98" w:rsidRPr="00785F0F" w:rsidRDefault="00D13D98" w:rsidP="00D13D98">
            <w:pPr>
              <w:tabs>
                <w:tab w:val="decimal" w:pos="73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215C12AE" w14:textId="77777777" w:rsidR="00D13D98" w:rsidRPr="00785F0F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19,964</w:t>
            </w:r>
          </w:p>
        </w:tc>
      </w:tr>
      <w:tr w:rsidR="00D13D98" w:rsidRPr="00785F0F" w14:paraId="4733F1EE" w14:textId="77777777" w:rsidTr="00D13D98">
        <w:tc>
          <w:tcPr>
            <w:tcW w:w="2985" w:type="dxa"/>
            <w:shd w:val="clear" w:color="auto" w:fill="auto"/>
          </w:tcPr>
          <w:p w14:paraId="5337F5F8" w14:textId="77777777" w:rsidR="00D13D98" w:rsidRPr="00785F0F" w:rsidRDefault="00D13D98" w:rsidP="00D13D98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4E41139" w14:textId="77777777" w:rsidR="00D13D98" w:rsidRPr="00785F0F" w:rsidRDefault="00D13D98" w:rsidP="00D13D98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41,422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C758149" w14:textId="77777777" w:rsidR="00D13D98" w:rsidRPr="00785F0F" w:rsidRDefault="00D13D98" w:rsidP="00D13D98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2EDB599" w14:textId="77777777" w:rsidR="00D13D98" w:rsidRPr="00785F0F" w:rsidRDefault="00D13D98" w:rsidP="00D13D98">
            <w:pPr>
              <w:tabs>
                <w:tab w:val="left" w:pos="7650"/>
              </w:tabs>
              <w:ind w:right="36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 </w:t>
            </w:r>
            <w:r w:rsidRPr="00785F0F">
              <w:rPr>
                <w:sz w:val="24"/>
                <w:szCs w:val="24"/>
              </w:rPr>
              <w:t>40,650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  <w:r w:rsidRPr="00785F0F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145C6D86" w14:textId="77777777" w:rsidR="00D13D98" w:rsidRPr="00785F0F" w:rsidRDefault="00D13D98" w:rsidP="00D13D98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38E27756" w14:textId="77777777" w:rsidR="00D13D98" w:rsidRPr="00785F0F" w:rsidRDefault="00D13D98" w:rsidP="0011340E">
            <w:pPr>
              <w:tabs>
                <w:tab w:val="decimal" w:pos="967"/>
                <w:tab w:val="left" w:pos="7650"/>
              </w:tabs>
              <w:spacing w:line="320" w:lineRule="exact"/>
              <w:ind w:right="576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2</w:t>
            </w:r>
          </w:p>
        </w:tc>
        <w:tc>
          <w:tcPr>
            <w:tcW w:w="280" w:type="dxa"/>
            <w:shd w:val="clear" w:color="auto" w:fill="auto"/>
          </w:tcPr>
          <w:p w14:paraId="6308E6EC" w14:textId="77777777" w:rsidR="00D13D98" w:rsidRPr="00785F0F" w:rsidRDefault="00D13D98" w:rsidP="00D13D98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78FCCEA" w14:textId="77777777" w:rsidR="00D13D98" w:rsidRPr="00785F0F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813</w:t>
            </w:r>
          </w:p>
        </w:tc>
        <w:tc>
          <w:tcPr>
            <w:tcW w:w="252" w:type="dxa"/>
          </w:tcPr>
          <w:p w14:paraId="12B51D67" w14:textId="77777777" w:rsidR="00D13D98" w:rsidRPr="00785F0F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4935BD94" w14:textId="77777777" w:rsidR="00D13D98" w:rsidRPr="00785F0F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10,299</w:t>
            </w:r>
          </w:p>
        </w:tc>
        <w:tc>
          <w:tcPr>
            <w:tcW w:w="252" w:type="dxa"/>
            <w:shd w:val="clear" w:color="auto" w:fill="auto"/>
          </w:tcPr>
          <w:p w14:paraId="2DB6A358" w14:textId="77777777" w:rsidR="00D13D98" w:rsidRPr="00785F0F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52A532DF" w14:textId="77777777" w:rsidR="00D13D98" w:rsidRPr="00785F0F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2,412</w:t>
            </w:r>
          </w:p>
        </w:tc>
        <w:tc>
          <w:tcPr>
            <w:tcW w:w="280" w:type="dxa"/>
            <w:shd w:val="clear" w:color="auto" w:fill="auto"/>
          </w:tcPr>
          <w:p w14:paraId="269D6EED" w14:textId="77777777" w:rsidR="00D13D98" w:rsidRPr="00785F0F" w:rsidRDefault="00D13D98" w:rsidP="00D13D98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00B552BE" w14:textId="77777777" w:rsidR="00D13D98" w:rsidRPr="00785F0F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3,225</w:t>
            </w:r>
          </w:p>
        </w:tc>
      </w:tr>
      <w:tr w:rsidR="00D13D98" w:rsidRPr="00785F0F" w14:paraId="4F5EF03B" w14:textId="77777777" w:rsidTr="00D13D98">
        <w:tc>
          <w:tcPr>
            <w:tcW w:w="2985" w:type="dxa"/>
            <w:shd w:val="clear" w:color="auto" w:fill="auto"/>
          </w:tcPr>
          <w:p w14:paraId="2ED50610" w14:textId="77777777" w:rsidR="00D13D98" w:rsidRPr="00785F0F" w:rsidRDefault="00D13D98" w:rsidP="00D13D98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3D566782" w14:textId="77777777" w:rsidR="00D13D98" w:rsidRPr="00785F0F" w:rsidRDefault="00D13D98" w:rsidP="00D13D98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16,222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36CDBBF2" w14:textId="77777777" w:rsidR="00D13D98" w:rsidRPr="00785F0F" w:rsidRDefault="00D13D98" w:rsidP="00D13D98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DB004F7" w14:textId="77777777" w:rsidR="00D13D98" w:rsidRPr="00785F0F" w:rsidRDefault="00D13D98" w:rsidP="00D13D98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7,488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  <w:r w:rsidRPr="00785F0F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34BB273C" w14:textId="77777777" w:rsidR="00D13D98" w:rsidRPr="00785F0F" w:rsidRDefault="00D13D98" w:rsidP="00D13D98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0ADD08C9" w14:textId="77777777" w:rsidR="00D13D98" w:rsidRPr="00785F0F" w:rsidRDefault="00D13D98" w:rsidP="0011340E">
            <w:pPr>
              <w:tabs>
                <w:tab w:val="decimal" w:pos="967"/>
                <w:tab w:val="left" w:pos="7650"/>
              </w:tabs>
              <w:spacing w:line="320" w:lineRule="exact"/>
              <w:ind w:right="576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80" w:type="dxa"/>
            <w:shd w:val="clear" w:color="auto" w:fill="auto"/>
          </w:tcPr>
          <w:p w14:paraId="5CA6AE48" w14:textId="77777777" w:rsidR="00D13D98" w:rsidRPr="00785F0F" w:rsidRDefault="00D13D98" w:rsidP="00D13D98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178E0E5" w14:textId="77777777" w:rsidR="00D13D98" w:rsidRPr="00785F0F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7,488</w:t>
            </w:r>
          </w:p>
        </w:tc>
        <w:tc>
          <w:tcPr>
            <w:tcW w:w="252" w:type="dxa"/>
          </w:tcPr>
          <w:p w14:paraId="1558516A" w14:textId="77777777" w:rsidR="00D13D98" w:rsidRPr="00785F0F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78380707" w14:textId="77777777" w:rsidR="00D13D98" w:rsidRPr="00785F0F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939</w:t>
            </w:r>
          </w:p>
        </w:tc>
        <w:tc>
          <w:tcPr>
            <w:tcW w:w="252" w:type="dxa"/>
            <w:shd w:val="clear" w:color="auto" w:fill="auto"/>
          </w:tcPr>
          <w:p w14:paraId="187293BD" w14:textId="77777777" w:rsidR="00D13D98" w:rsidRPr="00785F0F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7E9A8303" w14:textId="77777777" w:rsidR="00D13D98" w:rsidRPr="00785F0F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473</w:t>
            </w:r>
          </w:p>
        </w:tc>
        <w:tc>
          <w:tcPr>
            <w:tcW w:w="280" w:type="dxa"/>
            <w:shd w:val="clear" w:color="auto" w:fill="auto"/>
          </w:tcPr>
          <w:p w14:paraId="08A103A1" w14:textId="77777777" w:rsidR="00D13D98" w:rsidRPr="00785F0F" w:rsidRDefault="00D13D98" w:rsidP="00D13D98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2414DC94" w14:textId="77777777" w:rsidR="00D13D98" w:rsidRPr="00785F0F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7,961</w:t>
            </w:r>
          </w:p>
        </w:tc>
      </w:tr>
      <w:tr w:rsidR="00D13D98" w:rsidRPr="00785F0F" w14:paraId="4E24AB65" w14:textId="77777777" w:rsidTr="00D13D98">
        <w:tc>
          <w:tcPr>
            <w:tcW w:w="2985" w:type="dxa"/>
            <w:shd w:val="clear" w:color="auto" w:fill="auto"/>
          </w:tcPr>
          <w:p w14:paraId="0832F8CE" w14:textId="77777777" w:rsidR="00D13D98" w:rsidRPr="00785F0F" w:rsidRDefault="00D13D98" w:rsidP="00D13D98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267FA37F" w14:textId="77777777" w:rsidR="00D13D98" w:rsidRPr="00785F0F" w:rsidRDefault="00D13D98" w:rsidP="00D13D98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12,807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9AFFC82" w14:textId="77777777" w:rsidR="00D13D98" w:rsidRPr="00785F0F" w:rsidRDefault="00D13D98" w:rsidP="00D13D98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F76B1A3" w14:textId="77777777" w:rsidR="00D13D98" w:rsidRPr="00785F0F" w:rsidRDefault="00D13D98" w:rsidP="00D13D98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3,855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  <w:r w:rsidRPr="00785F0F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47898CB6" w14:textId="77777777" w:rsidR="00D13D98" w:rsidRPr="00785F0F" w:rsidRDefault="00D13D98" w:rsidP="00D13D98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02E7FB70" w14:textId="77777777" w:rsidR="00D13D98" w:rsidRPr="00785F0F" w:rsidRDefault="00D13D98" w:rsidP="0011340E">
            <w:pPr>
              <w:tabs>
                <w:tab w:val="decimal" w:pos="967"/>
                <w:tab w:val="left" w:pos="7650"/>
              </w:tabs>
              <w:spacing w:line="320" w:lineRule="exact"/>
              <w:ind w:right="576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80" w:type="dxa"/>
            <w:shd w:val="clear" w:color="auto" w:fill="auto"/>
          </w:tcPr>
          <w:p w14:paraId="18A59895" w14:textId="77777777" w:rsidR="00D13D98" w:rsidRPr="00785F0F" w:rsidRDefault="00D13D98" w:rsidP="00D13D98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3DB5C02" w14:textId="77777777" w:rsidR="00D13D98" w:rsidRPr="00785F0F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3,855</w:t>
            </w:r>
          </w:p>
        </w:tc>
        <w:tc>
          <w:tcPr>
            <w:tcW w:w="252" w:type="dxa"/>
          </w:tcPr>
          <w:p w14:paraId="316574F8" w14:textId="77777777" w:rsidR="00D13D98" w:rsidRPr="00785F0F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1C45296F" w14:textId="77777777" w:rsidR="00D13D98" w:rsidRPr="00785F0F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622</w:t>
            </w:r>
          </w:p>
        </w:tc>
        <w:tc>
          <w:tcPr>
            <w:tcW w:w="252" w:type="dxa"/>
            <w:shd w:val="clear" w:color="auto" w:fill="auto"/>
          </w:tcPr>
          <w:p w14:paraId="24534AE9" w14:textId="77777777" w:rsidR="00D13D98" w:rsidRPr="00785F0F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2A6DA057" w14:textId="77777777" w:rsidR="00D13D98" w:rsidRPr="00785F0F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308</w:t>
            </w:r>
          </w:p>
        </w:tc>
        <w:tc>
          <w:tcPr>
            <w:tcW w:w="280" w:type="dxa"/>
            <w:shd w:val="clear" w:color="auto" w:fill="auto"/>
          </w:tcPr>
          <w:p w14:paraId="4AACFF53" w14:textId="77777777" w:rsidR="00D13D98" w:rsidRPr="00785F0F" w:rsidRDefault="00D13D98" w:rsidP="00D13D98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shd w:val="clear" w:color="auto" w:fill="auto"/>
          </w:tcPr>
          <w:p w14:paraId="69CBE532" w14:textId="77777777" w:rsidR="00D13D98" w:rsidRPr="00785F0F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4,163</w:t>
            </w:r>
          </w:p>
        </w:tc>
      </w:tr>
      <w:tr w:rsidR="00D13D98" w:rsidRPr="00785F0F" w14:paraId="4565BF4B" w14:textId="77777777" w:rsidTr="00D13D98">
        <w:tc>
          <w:tcPr>
            <w:tcW w:w="2985" w:type="dxa"/>
            <w:shd w:val="clear" w:color="auto" w:fill="auto"/>
          </w:tcPr>
          <w:p w14:paraId="6FD021AC" w14:textId="77777777" w:rsidR="00D13D98" w:rsidRPr="00785F0F" w:rsidRDefault="00D13D98" w:rsidP="00D13D98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10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EA8B77A" w14:textId="77777777" w:rsidR="00D13D98" w:rsidRPr="00785F0F" w:rsidRDefault="00D13D98" w:rsidP="00D13D98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33,320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9937DB0" w14:textId="77777777" w:rsidR="00D13D98" w:rsidRPr="00785F0F" w:rsidRDefault="00D13D98" w:rsidP="00D13D98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14:paraId="3A49B5E2" w14:textId="77777777" w:rsidR="00D13D98" w:rsidRPr="00785F0F" w:rsidRDefault="00D13D98" w:rsidP="00D13D98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17,423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  <w:r w:rsidRPr="00785F0F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38D37CFD" w14:textId="77777777" w:rsidR="00D13D98" w:rsidRPr="00785F0F" w:rsidRDefault="00D13D98" w:rsidP="00D13D98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246EC03E" w14:textId="77777777" w:rsidR="00D13D98" w:rsidRPr="00785F0F" w:rsidRDefault="00D13D98" w:rsidP="0011340E">
            <w:pPr>
              <w:tabs>
                <w:tab w:val="decimal" w:pos="967"/>
                <w:tab w:val="left" w:pos="7650"/>
              </w:tabs>
              <w:spacing w:line="320" w:lineRule="exact"/>
              <w:ind w:right="576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80" w:type="dxa"/>
            <w:shd w:val="clear" w:color="auto" w:fill="auto"/>
          </w:tcPr>
          <w:p w14:paraId="47D1C531" w14:textId="77777777" w:rsidR="00D13D98" w:rsidRPr="00785F0F" w:rsidRDefault="00D13D98" w:rsidP="00D13D98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14:paraId="5586CB41" w14:textId="77777777" w:rsidR="00D13D98" w:rsidRPr="00785F0F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17,423</w:t>
            </w:r>
          </w:p>
        </w:tc>
        <w:tc>
          <w:tcPr>
            <w:tcW w:w="252" w:type="dxa"/>
          </w:tcPr>
          <w:p w14:paraId="2F307061" w14:textId="77777777" w:rsidR="00D13D98" w:rsidRPr="00785F0F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70540510" w14:textId="77777777" w:rsidR="00D13D98" w:rsidRPr="00785F0F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1,704</w:t>
            </w:r>
          </w:p>
        </w:tc>
        <w:tc>
          <w:tcPr>
            <w:tcW w:w="252" w:type="dxa"/>
            <w:shd w:val="clear" w:color="auto" w:fill="auto"/>
          </w:tcPr>
          <w:p w14:paraId="6253301F" w14:textId="77777777" w:rsidR="00D13D98" w:rsidRPr="00785F0F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4" w:space="0" w:color="000000"/>
            </w:tcBorders>
            <w:shd w:val="clear" w:color="auto" w:fill="auto"/>
          </w:tcPr>
          <w:p w14:paraId="2C69F219" w14:textId="77777777" w:rsidR="00D13D98" w:rsidRPr="00785F0F" w:rsidRDefault="00D13D98" w:rsidP="00D13D98">
            <w:pPr>
              <w:tabs>
                <w:tab w:val="decimal" w:pos="702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783</w:t>
            </w:r>
          </w:p>
        </w:tc>
        <w:tc>
          <w:tcPr>
            <w:tcW w:w="280" w:type="dxa"/>
            <w:shd w:val="clear" w:color="auto" w:fill="auto"/>
          </w:tcPr>
          <w:p w14:paraId="777984F1" w14:textId="77777777" w:rsidR="00D13D98" w:rsidRPr="00785F0F" w:rsidRDefault="00D13D98" w:rsidP="00D13D98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14:paraId="0BEE05EB" w14:textId="77777777" w:rsidR="00D13D98" w:rsidRPr="00785F0F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</w:rPr>
              <w:t>18,206</w:t>
            </w:r>
          </w:p>
        </w:tc>
      </w:tr>
      <w:tr w:rsidR="00D13D98" w:rsidRPr="00785F0F" w14:paraId="2CACE07C" w14:textId="77777777" w:rsidTr="00D13D98">
        <w:tc>
          <w:tcPr>
            <w:tcW w:w="2985" w:type="dxa"/>
            <w:shd w:val="clear" w:color="auto" w:fill="auto"/>
          </w:tcPr>
          <w:p w14:paraId="6B687F8D" w14:textId="77777777" w:rsidR="00D13D98" w:rsidRPr="00785F0F" w:rsidRDefault="00D13D98" w:rsidP="00D13D98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2F2463A" w14:textId="77777777" w:rsidR="00D13D98" w:rsidRPr="00785F0F" w:rsidRDefault="00D13D98" w:rsidP="00D13D98">
            <w:pPr>
              <w:spacing w:line="240" w:lineRule="atLeast"/>
              <w:ind w:right="90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1,858,180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437CD83E" w14:textId="77777777" w:rsidR="00D13D98" w:rsidRPr="00785F0F" w:rsidRDefault="00D13D98" w:rsidP="00D13D98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7808CB4" w14:textId="77777777" w:rsidR="00D13D98" w:rsidRPr="00785F0F" w:rsidRDefault="00D13D98" w:rsidP="00D13D98">
            <w:pPr>
              <w:tabs>
                <w:tab w:val="left" w:pos="7650"/>
              </w:tabs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    </w:t>
            </w:r>
            <w:r w:rsidRPr="00785F0F">
              <w:rPr>
                <w:sz w:val="24"/>
                <w:szCs w:val="24"/>
              </w:rPr>
              <w:t>1,796,895</w:t>
            </w:r>
            <w:r w:rsidRPr="00785F0F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09A2A87D" w14:textId="77777777" w:rsidR="00D13D98" w:rsidRPr="00785F0F" w:rsidRDefault="00D13D98" w:rsidP="00D13D98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402687BF" w14:textId="77777777" w:rsidR="00D13D98" w:rsidRPr="00785F0F" w:rsidRDefault="00D13D98" w:rsidP="00D13D98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2132770A" w14:textId="77777777" w:rsidR="00D13D98" w:rsidRPr="00785F0F" w:rsidRDefault="00D13D98" w:rsidP="00D13D98">
            <w:pPr>
              <w:tabs>
                <w:tab w:val="decimal" w:pos="882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80D8D81" w14:textId="77777777" w:rsidR="00D13D98" w:rsidRPr="00785F0F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 w:hanging="16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46,752</w:t>
            </w:r>
          </w:p>
        </w:tc>
        <w:tc>
          <w:tcPr>
            <w:tcW w:w="252" w:type="dxa"/>
          </w:tcPr>
          <w:p w14:paraId="2AFA63A8" w14:textId="77777777" w:rsidR="00D13D98" w:rsidRPr="00785F0F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CDFD0B" w14:textId="77777777" w:rsidR="00D13D98" w:rsidRPr="00785F0F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179,880</w:t>
            </w:r>
          </w:p>
        </w:tc>
        <w:tc>
          <w:tcPr>
            <w:tcW w:w="252" w:type="dxa"/>
            <w:shd w:val="clear" w:color="auto" w:fill="auto"/>
          </w:tcPr>
          <w:p w14:paraId="1371871C" w14:textId="77777777" w:rsidR="00D13D98" w:rsidRPr="00785F0F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558F72C" w14:textId="77777777" w:rsidR="00D13D98" w:rsidRPr="00785F0F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6,767</w:t>
            </w:r>
          </w:p>
        </w:tc>
        <w:tc>
          <w:tcPr>
            <w:tcW w:w="280" w:type="dxa"/>
            <w:shd w:val="clear" w:color="auto" w:fill="auto"/>
          </w:tcPr>
          <w:p w14:paraId="410EF6BA" w14:textId="77777777" w:rsidR="00D13D98" w:rsidRPr="00785F0F" w:rsidRDefault="00D13D98" w:rsidP="00D13D98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000000"/>
            </w:tcBorders>
            <w:shd w:val="clear" w:color="auto" w:fill="auto"/>
          </w:tcPr>
          <w:p w14:paraId="761C09B2" w14:textId="77777777" w:rsidR="00D13D98" w:rsidRPr="00785F0F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</w:rPr>
              <w:t>53,519</w:t>
            </w:r>
          </w:p>
        </w:tc>
      </w:tr>
      <w:tr w:rsidR="00D13D98" w:rsidRPr="00785F0F" w14:paraId="229B6086" w14:textId="77777777" w:rsidTr="00230793">
        <w:tc>
          <w:tcPr>
            <w:tcW w:w="4089" w:type="dxa"/>
            <w:gridSpan w:val="2"/>
            <w:shd w:val="clear" w:color="auto" w:fill="auto"/>
          </w:tcPr>
          <w:p w14:paraId="7F2CC165" w14:textId="77777777" w:rsidR="00D13D98" w:rsidRPr="00785F0F" w:rsidRDefault="00D13D98" w:rsidP="00D13D98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52" w:type="dxa"/>
            <w:shd w:val="clear" w:color="auto" w:fill="auto"/>
          </w:tcPr>
          <w:p w14:paraId="7304436A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000000"/>
            </w:tcBorders>
            <w:shd w:val="clear" w:color="auto" w:fill="auto"/>
          </w:tcPr>
          <w:p w14:paraId="059B1FF0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2B24F95B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447ED041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5008304B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000000"/>
            </w:tcBorders>
            <w:shd w:val="clear" w:color="auto" w:fill="auto"/>
          </w:tcPr>
          <w:p w14:paraId="65318F8D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14:paraId="395CFA0D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3EF198CB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557F75F1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double" w:sz="4" w:space="0" w:color="000000"/>
            </w:tcBorders>
            <w:shd w:val="clear" w:color="auto" w:fill="auto"/>
          </w:tcPr>
          <w:p w14:paraId="15DC825C" w14:textId="77777777" w:rsidR="00D13D98" w:rsidRPr="00785F0F" w:rsidRDefault="00D13D98" w:rsidP="00D13D98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4781B4CD" w14:textId="77777777" w:rsidR="00D13D98" w:rsidRPr="00785F0F" w:rsidRDefault="00D13D98" w:rsidP="00D13D98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000000"/>
            </w:tcBorders>
            <w:shd w:val="clear" w:color="auto" w:fill="auto"/>
          </w:tcPr>
          <w:p w14:paraId="5601EAD9" w14:textId="77777777" w:rsidR="00D13D98" w:rsidRPr="00785F0F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</w:rPr>
              <w:t>32,180</w:t>
            </w:r>
          </w:p>
        </w:tc>
      </w:tr>
      <w:tr w:rsidR="00D13D98" w:rsidRPr="00785F0F" w14:paraId="3DAA7FB0" w14:textId="77777777" w:rsidTr="00230793">
        <w:tc>
          <w:tcPr>
            <w:tcW w:w="2985" w:type="dxa"/>
            <w:shd w:val="clear" w:color="auto" w:fill="auto"/>
          </w:tcPr>
          <w:p w14:paraId="3DD2B86A" w14:textId="77777777" w:rsidR="00D13D98" w:rsidRPr="00785F0F" w:rsidRDefault="00D13D98" w:rsidP="00D13D98">
            <w:pPr>
              <w:spacing w:line="300" w:lineRule="exact"/>
              <w:ind w:right="-25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04" w:type="dxa"/>
            <w:shd w:val="clear" w:color="auto" w:fill="auto"/>
          </w:tcPr>
          <w:p w14:paraId="57F99C23" w14:textId="77777777" w:rsidR="00D13D98" w:rsidRPr="00785F0F" w:rsidRDefault="00D13D98" w:rsidP="00D13D98">
            <w:pPr>
              <w:tabs>
                <w:tab w:val="decimal" w:pos="832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1DE7DE8E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351C061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524E3E6D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</w:tcPr>
          <w:p w14:paraId="1EBDB8BC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6F64D5AB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A65E501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</w:tcPr>
          <w:p w14:paraId="020F0FCA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14:paraId="16DD633F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46351778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300" w:lineRule="exac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</w:tcPr>
          <w:p w14:paraId="7DD22E2E" w14:textId="77777777" w:rsidR="00D13D98" w:rsidRPr="00785F0F" w:rsidRDefault="00D13D98" w:rsidP="00D13D98">
            <w:pPr>
              <w:tabs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auto"/>
          </w:tcPr>
          <w:p w14:paraId="0342A7E1" w14:textId="77777777" w:rsidR="00D13D98" w:rsidRPr="00785F0F" w:rsidRDefault="00D13D98" w:rsidP="00D13D98">
            <w:pPr>
              <w:tabs>
                <w:tab w:val="decimal" w:pos="794"/>
                <w:tab w:val="decimal" w:pos="1062"/>
                <w:tab w:val="left" w:pos="7650"/>
              </w:tabs>
              <w:snapToGrid w:val="0"/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F2F1E4F" w14:textId="77777777" w:rsidR="00D13D98" w:rsidRPr="00785F0F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85,699</w:t>
            </w:r>
          </w:p>
        </w:tc>
      </w:tr>
    </w:tbl>
    <w:p w14:paraId="50F15C40" w14:textId="77777777" w:rsidR="00D73A29" w:rsidRPr="00785F0F" w:rsidRDefault="00D73A29">
      <w:pPr>
        <w:tabs>
          <w:tab w:val="left" w:pos="360"/>
        </w:tabs>
        <w:ind w:left="1080" w:right="-25"/>
        <w:rPr>
          <w:sz w:val="20"/>
          <w:szCs w:val="20"/>
          <w:cs/>
        </w:rPr>
      </w:pPr>
    </w:p>
    <w:p w14:paraId="566CF0DE" w14:textId="77777777" w:rsidR="00BC5BFF" w:rsidRPr="00785F0F" w:rsidRDefault="00BC5BFF" w:rsidP="00D73A29">
      <w:pPr>
        <w:rPr>
          <w:sz w:val="2"/>
          <w:szCs w:val="2"/>
        </w:rPr>
      </w:pPr>
    </w:p>
    <w:p w14:paraId="2C616AE3" w14:textId="77777777" w:rsidR="00BC5BFF" w:rsidRPr="00785F0F" w:rsidRDefault="00BC5BFF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14:paraId="304E5212" w14:textId="77777777" w:rsidR="00BC5BFF" w:rsidRPr="00785F0F" w:rsidRDefault="00BC5BFF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14:paraId="47AF3A94" w14:textId="77777777" w:rsidR="00BC5BFF" w:rsidRPr="00785F0F" w:rsidRDefault="00BC5BFF" w:rsidP="005406DC">
      <w:pPr>
        <w:tabs>
          <w:tab w:val="left" w:pos="360"/>
        </w:tabs>
        <w:ind w:left="1080" w:right="-25"/>
        <w:rPr>
          <w:sz w:val="30"/>
          <w:szCs w:val="30"/>
        </w:rPr>
      </w:pPr>
      <w:r w:rsidRPr="00785F0F">
        <w:rPr>
          <w:sz w:val="24"/>
          <w:szCs w:val="24"/>
          <w:vertAlign w:val="superscript"/>
          <w:cs/>
        </w:rPr>
        <w:t>***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770D66" w:rsidRPr="00785F0F">
        <w:rPr>
          <w:sz w:val="20"/>
          <w:szCs w:val="20"/>
          <w:cs/>
          <w:lang w:val="th-TH"/>
        </w:rPr>
        <w:t>ที่มีปัญหา</w:t>
      </w:r>
    </w:p>
    <w:p w14:paraId="286728E4" w14:textId="77777777" w:rsidR="006231F3" w:rsidRPr="00785F0F" w:rsidRDefault="006231F3" w:rsidP="005406DC">
      <w:pPr>
        <w:tabs>
          <w:tab w:val="left" w:pos="360"/>
        </w:tabs>
        <w:ind w:left="1080" w:right="-25"/>
        <w:rPr>
          <w:sz w:val="30"/>
          <w:szCs w:val="30"/>
        </w:rPr>
      </w:pPr>
    </w:p>
    <w:p w14:paraId="1898869A" w14:textId="77777777" w:rsidR="001F3F7D" w:rsidRPr="00785F0F" w:rsidRDefault="001F3F7D" w:rsidP="005406DC">
      <w:pPr>
        <w:tabs>
          <w:tab w:val="left" w:pos="360"/>
        </w:tabs>
        <w:ind w:left="1080" w:right="-25"/>
        <w:rPr>
          <w:sz w:val="2"/>
          <w:szCs w:val="2"/>
        </w:rPr>
      </w:pPr>
    </w:p>
    <w:p w14:paraId="2E707845" w14:textId="77777777" w:rsidR="00C20089" w:rsidRPr="00785F0F" w:rsidRDefault="00C20089">
      <w:r w:rsidRPr="00785F0F">
        <w:rPr>
          <w:szCs w:val="36"/>
          <w:cs/>
        </w:rPr>
        <w:br w:type="page"/>
      </w:r>
    </w:p>
    <w:tbl>
      <w:tblPr>
        <w:tblW w:w="1244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983"/>
        <w:gridCol w:w="1134"/>
        <w:gridCol w:w="238"/>
        <w:gridCol w:w="1203"/>
        <w:gridCol w:w="236"/>
        <w:gridCol w:w="1192"/>
        <w:gridCol w:w="308"/>
        <w:gridCol w:w="1246"/>
        <w:gridCol w:w="266"/>
        <w:gridCol w:w="1092"/>
        <w:gridCol w:w="238"/>
        <w:gridCol w:w="1176"/>
        <w:gridCol w:w="238"/>
        <w:gridCol w:w="896"/>
      </w:tblGrid>
      <w:tr w:rsidR="002B5D14" w:rsidRPr="00785F0F" w14:paraId="6F73CE69" w14:textId="77777777" w:rsidTr="00D46D10">
        <w:tc>
          <w:tcPr>
            <w:tcW w:w="2983" w:type="dxa"/>
            <w:shd w:val="clear" w:color="auto" w:fill="auto"/>
          </w:tcPr>
          <w:p w14:paraId="2BC2BCFE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9463" w:type="dxa"/>
            <w:gridSpan w:val="13"/>
            <w:shd w:val="clear" w:color="auto" w:fill="auto"/>
          </w:tcPr>
          <w:p w14:paraId="68D93284" w14:textId="77777777" w:rsidR="002B5D14" w:rsidRPr="00785F0F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Pr="00785F0F">
              <w:rPr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2B5D14" w:rsidRPr="00785F0F" w14:paraId="6A69A588" w14:textId="77777777" w:rsidTr="00D46D10">
        <w:tc>
          <w:tcPr>
            <w:tcW w:w="2983" w:type="dxa"/>
            <w:shd w:val="clear" w:color="auto" w:fill="auto"/>
          </w:tcPr>
          <w:p w14:paraId="48C297E4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9463" w:type="dxa"/>
            <w:gridSpan w:val="13"/>
            <w:shd w:val="clear" w:color="auto" w:fill="auto"/>
          </w:tcPr>
          <w:p w14:paraId="6C49E882" w14:textId="77777777" w:rsidR="002B5D14" w:rsidRPr="00785F0F" w:rsidRDefault="002B5D14" w:rsidP="00D13D98">
            <w:pPr>
              <w:snapToGrid w:val="0"/>
              <w:spacing w:line="240" w:lineRule="atLeas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</w:rPr>
              <w:t>256</w:t>
            </w:r>
            <w:r w:rsidR="00D13D98" w:rsidRPr="00785F0F"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2B5D14" w:rsidRPr="00785F0F" w14:paraId="1CBF51DA" w14:textId="77777777" w:rsidTr="00D46D10">
        <w:tc>
          <w:tcPr>
            <w:tcW w:w="2983" w:type="dxa"/>
            <w:shd w:val="clear" w:color="auto" w:fill="auto"/>
          </w:tcPr>
          <w:p w14:paraId="7200383B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5557" w:type="dxa"/>
            <w:gridSpan w:val="7"/>
            <w:shd w:val="clear" w:color="auto" w:fill="auto"/>
          </w:tcPr>
          <w:p w14:paraId="0D7A29DF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66" w:type="dxa"/>
          </w:tcPr>
          <w:p w14:paraId="22A4FBFF" w14:textId="77777777" w:rsidR="002B5D14" w:rsidRPr="00785F0F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06" w:type="dxa"/>
            <w:gridSpan w:val="3"/>
          </w:tcPr>
          <w:p w14:paraId="2E643104" w14:textId="77777777" w:rsidR="002B5D14" w:rsidRPr="00785F0F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38" w:type="dxa"/>
            <w:shd w:val="clear" w:color="auto" w:fill="auto"/>
          </w:tcPr>
          <w:p w14:paraId="54B935F3" w14:textId="77777777" w:rsidR="002B5D14" w:rsidRPr="00785F0F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14:paraId="6057A0C3" w14:textId="77777777" w:rsidR="002B5D14" w:rsidRPr="00785F0F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2B5D14" w:rsidRPr="00785F0F" w14:paraId="6EA92F42" w14:textId="77777777" w:rsidTr="00D46D10">
        <w:tc>
          <w:tcPr>
            <w:tcW w:w="2983" w:type="dxa"/>
            <w:shd w:val="clear" w:color="auto" w:fill="auto"/>
          </w:tcPr>
          <w:p w14:paraId="72B3D915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5557" w:type="dxa"/>
            <w:gridSpan w:val="7"/>
            <w:shd w:val="clear" w:color="auto" w:fill="auto"/>
          </w:tcPr>
          <w:p w14:paraId="789BE001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(สินเชื่อทั้งหมดยกเว้นลูกหนี้ตามสัญญาเช่า</w:t>
            </w:r>
            <w:r w:rsidRPr="00785F0F">
              <w:rPr>
                <w:sz w:val="24"/>
                <w:szCs w:val="24"/>
                <w:cs/>
              </w:rPr>
              <w:t>การเงิน</w:t>
            </w:r>
            <w:r w:rsidRPr="00785F0F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66" w:type="dxa"/>
          </w:tcPr>
          <w:p w14:paraId="0EED7D6D" w14:textId="77777777" w:rsidR="002B5D14" w:rsidRPr="00785F0F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06" w:type="dxa"/>
            <w:gridSpan w:val="3"/>
          </w:tcPr>
          <w:p w14:paraId="47F18A33" w14:textId="77777777" w:rsidR="002B5D14" w:rsidRPr="00785F0F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(ลูกหนี้ตามสัญญาเช่าการเงิน)</w:t>
            </w:r>
          </w:p>
        </w:tc>
        <w:tc>
          <w:tcPr>
            <w:tcW w:w="238" w:type="dxa"/>
            <w:shd w:val="clear" w:color="auto" w:fill="auto"/>
          </w:tcPr>
          <w:p w14:paraId="184FAAEF" w14:textId="77777777" w:rsidR="002B5D14" w:rsidRPr="00785F0F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14:paraId="435D5596" w14:textId="77777777" w:rsidR="002B5D14" w:rsidRPr="00785F0F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2B5D14" w:rsidRPr="00785F0F" w14:paraId="7F00227B" w14:textId="77777777" w:rsidTr="002B5D14">
        <w:tc>
          <w:tcPr>
            <w:tcW w:w="2983" w:type="dxa"/>
            <w:shd w:val="clear" w:color="auto" w:fill="auto"/>
          </w:tcPr>
          <w:p w14:paraId="6B86FA06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432AC8B" w14:textId="77777777" w:rsidR="002B5D14" w:rsidRPr="00785F0F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8" w:type="dxa"/>
            <w:shd w:val="clear" w:color="auto" w:fill="auto"/>
          </w:tcPr>
          <w:p w14:paraId="17122DC9" w14:textId="77777777" w:rsidR="002B5D14" w:rsidRPr="00785F0F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2F7330F7" w14:textId="77777777" w:rsidR="002B5D14" w:rsidRPr="00785F0F" w:rsidRDefault="002B5D14" w:rsidP="00EA49B3">
            <w:pPr>
              <w:spacing w:line="240" w:lineRule="atLeast"/>
              <w:ind w:left="-108" w:right="-80" w:hanging="14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36" w:type="dxa"/>
            <w:shd w:val="clear" w:color="auto" w:fill="auto"/>
          </w:tcPr>
          <w:p w14:paraId="712A4F5D" w14:textId="77777777" w:rsidR="002B5D14" w:rsidRPr="00785F0F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92" w:type="dxa"/>
            <w:shd w:val="clear" w:color="auto" w:fill="auto"/>
          </w:tcPr>
          <w:p w14:paraId="7F33A89B" w14:textId="77777777" w:rsidR="002B5D14" w:rsidRPr="00785F0F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308" w:type="dxa"/>
            <w:shd w:val="clear" w:color="auto" w:fill="auto"/>
          </w:tcPr>
          <w:p w14:paraId="7BD82C07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2F1E1423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266" w:type="dxa"/>
          </w:tcPr>
          <w:p w14:paraId="2FF7457A" w14:textId="77777777" w:rsidR="002B5D14" w:rsidRPr="00785F0F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14:paraId="3C312D17" w14:textId="77777777" w:rsidR="002B5D14" w:rsidRPr="00785F0F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38" w:type="dxa"/>
            <w:shd w:val="clear" w:color="auto" w:fill="auto"/>
          </w:tcPr>
          <w:p w14:paraId="459BA80B" w14:textId="77777777" w:rsidR="002B5D14" w:rsidRPr="00785F0F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6" w:type="dxa"/>
            <w:shd w:val="clear" w:color="auto" w:fill="auto"/>
          </w:tcPr>
          <w:p w14:paraId="7F8A7BEB" w14:textId="77777777" w:rsidR="002B5D14" w:rsidRPr="00785F0F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8" w:type="dxa"/>
            <w:shd w:val="clear" w:color="auto" w:fill="auto"/>
          </w:tcPr>
          <w:p w14:paraId="7EC0E2F9" w14:textId="77777777" w:rsidR="002B5D14" w:rsidRPr="00785F0F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14:paraId="48D06D5B" w14:textId="77777777" w:rsidR="002B5D14" w:rsidRPr="00785F0F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2B5D14" w:rsidRPr="00785F0F" w14:paraId="7B1D6876" w14:textId="77777777" w:rsidTr="00230793">
        <w:tc>
          <w:tcPr>
            <w:tcW w:w="2983" w:type="dxa"/>
            <w:shd w:val="clear" w:color="auto" w:fill="auto"/>
          </w:tcPr>
          <w:p w14:paraId="4337D480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FE00A3E" w14:textId="77777777" w:rsidR="002B5D14" w:rsidRPr="00785F0F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38" w:type="dxa"/>
            <w:shd w:val="clear" w:color="auto" w:fill="auto"/>
          </w:tcPr>
          <w:p w14:paraId="60F5BAE6" w14:textId="77777777" w:rsidR="002B5D14" w:rsidRPr="00785F0F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4E0FE33E" w14:textId="77777777" w:rsidR="002B5D14" w:rsidRPr="00785F0F" w:rsidRDefault="002B5D14" w:rsidP="00EA49B3">
            <w:pPr>
              <w:spacing w:line="240" w:lineRule="atLeast"/>
              <w:ind w:left="-108" w:right="-8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36" w:type="dxa"/>
            <w:shd w:val="clear" w:color="auto" w:fill="auto"/>
          </w:tcPr>
          <w:p w14:paraId="528DAB9F" w14:textId="77777777" w:rsidR="002B5D14" w:rsidRPr="00785F0F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92" w:type="dxa"/>
            <w:shd w:val="clear" w:color="auto" w:fill="auto"/>
          </w:tcPr>
          <w:p w14:paraId="1FFDD465" w14:textId="77777777" w:rsidR="002B5D14" w:rsidRPr="00785F0F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308" w:type="dxa"/>
            <w:shd w:val="clear" w:color="auto" w:fill="auto"/>
          </w:tcPr>
          <w:p w14:paraId="67C9F42A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49A8E86B" w14:textId="77777777" w:rsidR="002B5D14" w:rsidRPr="00785F0F" w:rsidRDefault="002B5D14" w:rsidP="00EA49B3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66" w:type="dxa"/>
          </w:tcPr>
          <w:p w14:paraId="6FE91FB1" w14:textId="77777777" w:rsidR="002B5D14" w:rsidRPr="00785F0F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14:paraId="5D71CCCC" w14:textId="77777777" w:rsidR="002B5D14" w:rsidRPr="00785F0F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38" w:type="dxa"/>
            <w:shd w:val="clear" w:color="auto" w:fill="auto"/>
          </w:tcPr>
          <w:p w14:paraId="71CAA5EB" w14:textId="77777777" w:rsidR="002B5D14" w:rsidRPr="00785F0F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6" w:type="dxa"/>
            <w:shd w:val="clear" w:color="auto" w:fill="auto"/>
          </w:tcPr>
          <w:p w14:paraId="064C1339" w14:textId="77777777" w:rsidR="002B5D14" w:rsidRPr="00785F0F" w:rsidRDefault="002B5D14" w:rsidP="00EA49B3">
            <w:pPr>
              <w:spacing w:line="240" w:lineRule="atLeast"/>
              <w:ind w:left="-106" w:right="-94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38" w:type="dxa"/>
            <w:shd w:val="clear" w:color="auto" w:fill="auto"/>
          </w:tcPr>
          <w:p w14:paraId="2F8A2615" w14:textId="77777777" w:rsidR="002B5D14" w:rsidRPr="00785F0F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14:paraId="61E3CC31" w14:textId="77777777" w:rsidR="002B5D14" w:rsidRPr="00785F0F" w:rsidRDefault="002B5D14" w:rsidP="00EA49B3">
            <w:pPr>
              <w:snapToGrid w:val="0"/>
              <w:spacing w:line="240" w:lineRule="atLeas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2B5D14" w:rsidRPr="00785F0F" w14:paraId="7C76B6DF" w14:textId="77777777" w:rsidTr="00230793">
        <w:tc>
          <w:tcPr>
            <w:tcW w:w="2983" w:type="dxa"/>
            <w:shd w:val="clear" w:color="auto" w:fill="auto"/>
          </w:tcPr>
          <w:p w14:paraId="323D6FF4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9FCAB7E" w14:textId="77777777" w:rsidR="002B5D14" w:rsidRPr="00785F0F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38" w:type="dxa"/>
            <w:shd w:val="clear" w:color="auto" w:fill="auto"/>
          </w:tcPr>
          <w:p w14:paraId="6D4C0864" w14:textId="77777777" w:rsidR="002B5D14" w:rsidRPr="00785F0F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18EADBD7" w14:textId="77777777" w:rsidR="002B5D14" w:rsidRPr="00785F0F" w:rsidRDefault="002B5D14" w:rsidP="00EA49B3">
            <w:pPr>
              <w:spacing w:line="240" w:lineRule="atLeast"/>
              <w:ind w:left="-108" w:right="-8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36" w:type="dxa"/>
            <w:shd w:val="clear" w:color="auto" w:fill="auto"/>
          </w:tcPr>
          <w:p w14:paraId="05009629" w14:textId="77777777" w:rsidR="002B5D14" w:rsidRPr="00785F0F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92" w:type="dxa"/>
            <w:shd w:val="clear" w:color="auto" w:fill="auto"/>
          </w:tcPr>
          <w:p w14:paraId="028D4837" w14:textId="77777777" w:rsidR="002B5D14" w:rsidRPr="00785F0F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308" w:type="dxa"/>
            <w:shd w:val="clear" w:color="auto" w:fill="auto"/>
          </w:tcPr>
          <w:p w14:paraId="011804A1" w14:textId="77777777" w:rsidR="002B5D14" w:rsidRPr="00785F0F" w:rsidRDefault="002B5D14" w:rsidP="00EA49B3">
            <w:pPr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11765322" w14:textId="77777777" w:rsidR="002B5D14" w:rsidRPr="00785F0F" w:rsidRDefault="002B5D14" w:rsidP="00EA49B3">
            <w:pPr>
              <w:spacing w:line="240" w:lineRule="atLeast"/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 xml:space="preserve">จะสูญ </w:t>
            </w:r>
            <w:r w:rsidRPr="00785F0F"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66" w:type="dxa"/>
          </w:tcPr>
          <w:p w14:paraId="03600422" w14:textId="77777777" w:rsidR="002B5D14" w:rsidRPr="00785F0F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092" w:type="dxa"/>
          </w:tcPr>
          <w:p w14:paraId="158B4954" w14:textId="77777777" w:rsidR="002B5D14" w:rsidRPr="00785F0F" w:rsidRDefault="002B5D14" w:rsidP="00EA49B3">
            <w:pPr>
              <w:spacing w:line="240" w:lineRule="atLeast"/>
              <w:ind w:left="-106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38" w:type="dxa"/>
            <w:shd w:val="clear" w:color="auto" w:fill="auto"/>
          </w:tcPr>
          <w:p w14:paraId="1B88D14C" w14:textId="77777777" w:rsidR="002B5D14" w:rsidRPr="00785F0F" w:rsidRDefault="002B5D14" w:rsidP="00EA49B3">
            <w:pPr>
              <w:tabs>
                <w:tab w:val="decimal" w:pos="737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6" w:type="dxa"/>
            <w:shd w:val="clear" w:color="auto" w:fill="auto"/>
          </w:tcPr>
          <w:p w14:paraId="6AD21BF7" w14:textId="77777777" w:rsidR="002B5D14" w:rsidRPr="00785F0F" w:rsidRDefault="002B5D14" w:rsidP="00EA49B3">
            <w:pPr>
              <w:spacing w:line="240" w:lineRule="atLeast"/>
              <w:ind w:left="-106" w:right="-94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 w:rsidRPr="00785F0F"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38" w:type="dxa"/>
            <w:shd w:val="clear" w:color="auto" w:fill="auto"/>
          </w:tcPr>
          <w:p w14:paraId="1987D076" w14:textId="77777777" w:rsidR="002B5D14" w:rsidRPr="00785F0F" w:rsidRDefault="002B5D14" w:rsidP="00EA49B3">
            <w:pPr>
              <w:tabs>
                <w:tab w:val="decimal" w:pos="540"/>
              </w:tabs>
              <w:snapToGrid w:val="0"/>
              <w:spacing w:line="240" w:lineRule="atLeas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6" w:type="dxa"/>
            <w:shd w:val="clear" w:color="auto" w:fill="auto"/>
          </w:tcPr>
          <w:p w14:paraId="0A5510EB" w14:textId="77777777" w:rsidR="002B5D14" w:rsidRPr="00785F0F" w:rsidRDefault="002B5D14" w:rsidP="00EA49B3">
            <w:pPr>
              <w:spacing w:line="240" w:lineRule="atLeast"/>
              <w:ind w:left="-106" w:right="-136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2B5D14" w:rsidRPr="00785F0F" w14:paraId="259EC58F" w14:textId="77777777" w:rsidTr="00D46D10">
        <w:tc>
          <w:tcPr>
            <w:tcW w:w="2983" w:type="dxa"/>
            <w:shd w:val="clear" w:color="auto" w:fill="auto"/>
          </w:tcPr>
          <w:p w14:paraId="71528F5B" w14:textId="77777777" w:rsidR="002B5D14" w:rsidRPr="00785F0F" w:rsidRDefault="002B5D14" w:rsidP="00EA49B3">
            <w:pPr>
              <w:spacing w:line="240" w:lineRule="atLeas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gridSpan w:val="3"/>
            <w:shd w:val="clear" w:color="auto" w:fill="auto"/>
            <w:vAlign w:val="center"/>
          </w:tcPr>
          <w:p w14:paraId="07528A20" w14:textId="77777777" w:rsidR="002B5D14" w:rsidRPr="00785F0F" w:rsidRDefault="002B5D14" w:rsidP="00EA49B3">
            <w:pPr>
              <w:tabs>
                <w:tab w:val="decimal" w:pos="794"/>
              </w:tabs>
              <w:snapToGrid w:val="0"/>
              <w:spacing w:line="240" w:lineRule="atLeast"/>
              <w:ind w:left="-129"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36" w:type="dxa"/>
            <w:shd w:val="clear" w:color="auto" w:fill="auto"/>
          </w:tcPr>
          <w:p w14:paraId="0489AF0B" w14:textId="77777777" w:rsidR="002B5D14" w:rsidRPr="00785F0F" w:rsidRDefault="002B5D14" w:rsidP="00EA49B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240" w:lineRule="atLeast"/>
              <w:ind w:left="-129" w:right="-2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310CDC10" w14:textId="77777777" w:rsidR="002B5D14" w:rsidRPr="00785F0F" w:rsidRDefault="002B5D14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308" w:type="dxa"/>
            <w:shd w:val="clear" w:color="auto" w:fill="auto"/>
          </w:tcPr>
          <w:p w14:paraId="55632BF3" w14:textId="77777777" w:rsidR="002B5D14" w:rsidRPr="00785F0F" w:rsidRDefault="002B5D14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5899F6D2" w14:textId="77777777" w:rsidR="002B5D14" w:rsidRPr="00785F0F" w:rsidRDefault="002B5D14" w:rsidP="00EA49B3">
            <w:pPr>
              <w:tabs>
                <w:tab w:val="decimal" w:pos="736"/>
              </w:tabs>
              <w:snapToGrid w:val="0"/>
              <w:spacing w:line="240" w:lineRule="atLeast"/>
              <w:ind w:left="-129"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2B5D14" w:rsidRPr="00785F0F" w14:paraId="0268D060" w14:textId="77777777" w:rsidTr="00230793">
        <w:tc>
          <w:tcPr>
            <w:tcW w:w="2983" w:type="dxa"/>
            <w:shd w:val="clear" w:color="auto" w:fill="auto"/>
          </w:tcPr>
          <w:p w14:paraId="570DCEAC" w14:textId="77777777" w:rsidR="002B5D14" w:rsidRPr="00785F0F" w:rsidRDefault="002B5D14" w:rsidP="00EA49B3">
            <w:pPr>
              <w:spacing w:line="240" w:lineRule="atLeast"/>
              <w:ind w:right="-108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BE8083" w14:textId="77777777" w:rsidR="002B5D14" w:rsidRPr="00785F0F" w:rsidRDefault="002B5D14" w:rsidP="00EA49B3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72550E3C" w14:textId="77777777" w:rsidR="002B5D14" w:rsidRPr="00785F0F" w:rsidRDefault="002B5D14" w:rsidP="00EA49B3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40FFC2C" w14:textId="77777777" w:rsidR="002B5D14" w:rsidRPr="00785F0F" w:rsidRDefault="002B5D14" w:rsidP="00EA49B3">
            <w:pPr>
              <w:tabs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449FEE0" w14:textId="77777777" w:rsidR="002B5D14" w:rsidRPr="00785F0F" w:rsidRDefault="002B5D14" w:rsidP="00EA49B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240" w:lineRule="atLeas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15C39784" w14:textId="77777777" w:rsidR="002B5D14" w:rsidRPr="00785F0F" w:rsidRDefault="002B5D14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14:paraId="0B986904" w14:textId="77777777" w:rsidR="002B5D14" w:rsidRPr="00785F0F" w:rsidRDefault="002B5D14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71016B8F" w14:textId="77777777" w:rsidR="002B5D14" w:rsidRPr="00785F0F" w:rsidRDefault="002B5D14" w:rsidP="00EA49B3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266" w:type="dxa"/>
          </w:tcPr>
          <w:p w14:paraId="5E883420" w14:textId="77777777" w:rsidR="002B5D14" w:rsidRPr="00785F0F" w:rsidRDefault="002B5D14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2A448E1C" w14:textId="77777777" w:rsidR="002B5D14" w:rsidRPr="00785F0F" w:rsidRDefault="002B5D14" w:rsidP="00EA49B3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230CA3E3" w14:textId="77777777" w:rsidR="002B5D14" w:rsidRPr="00785F0F" w:rsidRDefault="002B5D14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36F7FB88" w14:textId="77777777" w:rsidR="002B5D14" w:rsidRPr="00785F0F" w:rsidRDefault="002B5D14" w:rsidP="00EA49B3">
            <w:pPr>
              <w:tabs>
                <w:tab w:val="decimal" w:pos="718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62794F7E" w14:textId="77777777" w:rsidR="002B5D14" w:rsidRPr="00785F0F" w:rsidRDefault="002B5D14" w:rsidP="00EA49B3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62EB92BA" w14:textId="77777777" w:rsidR="002B5D14" w:rsidRPr="00785F0F" w:rsidRDefault="002B5D14" w:rsidP="00EA49B3">
            <w:pPr>
              <w:tabs>
                <w:tab w:val="decimal" w:pos="736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</w:tr>
      <w:tr w:rsidR="0011340E" w:rsidRPr="00785F0F" w14:paraId="29EE20A2" w14:textId="77777777" w:rsidTr="00230793">
        <w:tc>
          <w:tcPr>
            <w:tcW w:w="2983" w:type="dxa"/>
            <w:shd w:val="clear" w:color="auto" w:fill="auto"/>
          </w:tcPr>
          <w:p w14:paraId="0A0EAE72" w14:textId="77777777" w:rsidR="0011340E" w:rsidRPr="00785F0F" w:rsidRDefault="0011340E" w:rsidP="0011340E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470E66" w14:textId="3CB69BD3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1,817,955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1005EB8" w14:textId="77777777" w:rsidR="0011340E" w:rsidRPr="00785F0F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63EBDB1" w14:textId="785A8709" w:rsidR="0011340E" w:rsidRPr="00785F0F" w:rsidRDefault="0011340E" w:rsidP="0011340E">
            <w:pPr>
              <w:tabs>
                <w:tab w:val="left" w:pos="7650"/>
              </w:tabs>
              <w:ind w:right="-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1,775,859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6" w:type="dxa"/>
            <w:shd w:val="clear" w:color="auto" w:fill="auto"/>
          </w:tcPr>
          <w:p w14:paraId="20000B17" w14:textId="77777777" w:rsidR="0011340E" w:rsidRPr="00785F0F" w:rsidRDefault="0011340E" w:rsidP="0011340E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3CB63863" w14:textId="4018CF35" w:rsidR="0011340E" w:rsidRPr="00785F0F" w:rsidRDefault="0011340E" w:rsidP="000C3D40">
            <w:pPr>
              <w:tabs>
                <w:tab w:val="decimal" w:pos="863"/>
                <w:tab w:val="left" w:pos="7650"/>
              </w:tabs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</w:t>
            </w:r>
          </w:p>
        </w:tc>
        <w:tc>
          <w:tcPr>
            <w:tcW w:w="308" w:type="dxa"/>
            <w:shd w:val="clear" w:color="auto" w:fill="auto"/>
          </w:tcPr>
          <w:p w14:paraId="359E0F4C" w14:textId="77777777" w:rsidR="0011340E" w:rsidRPr="00785F0F" w:rsidRDefault="0011340E" w:rsidP="0011340E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0BBDAE94" w14:textId="7E4C3A42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17,759</w:t>
            </w:r>
          </w:p>
        </w:tc>
        <w:tc>
          <w:tcPr>
            <w:tcW w:w="266" w:type="dxa"/>
          </w:tcPr>
          <w:p w14:paraId="06DF20B0" w14:textId="77777777" w:rsidR="0011340E" w:rsidRPr="00785F0F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38F5A6E7" w14:textId="0856A031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186,518</w:t>
            </w:r>
          </w:p>
        </w:tc>
        <w:tc>
          <w:tcPr>
            <w:tcW w:w="238" w:type="dxa"/>
            <w:shd w:val="clear" w:color="auto" w:fill="auto"/>
          </w:tcPr>
          <w:p w14:paraId="4310B0C7" w14:textId="77777777" w:rsidR="0011340E" w:rsidRPr="00785F0F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725A995B" w14:textId="771D3541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2,873</w:t>
            </w:r>
          </w:p>
        </w:tc>
        <w:tc>
          <w:tcPr>
            <w:tcW w:w="238" w:type="dxa"/>
            <w:shd w:val="clear" w:color="auto" w:fill="auto"/>
          </w:tcPr>
          <w:p w14:paraId="18BA3AD0" w14:textId="77777777" w:rsidR="0011340E" w:rsidRPr="00785F0F" w:rsidRDefault="0011340E" w:rsidP="0011340E">
            <w:pPr>
              <w:tabs>
                <w:tab w:val="decimal" w:pos="73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3B6EEFB1" w14:textId="608C0809" w:rsidR="0011340E" w:rsidRPr="00785F0F" w:rsidRDefault="0011340E" w:rsidP="0011340E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20,632</w:t>
            </w:r>
          </w:p>
        </w:tc>
      </w:tr>
      <w:tr w:rsidR="0011340E" w:rsidRPr="00785F0F" w14:paraId="7ED5B53B" w14:textId="77777777" w:rsidTr="00230793">
        <w:tc>
          <w:tcPr>
            <w:tcW w:w="2983" w:type="dxa"/>
            <w:shd w:val="clear" w:color="auto" w:fill="auto"/>
          </w:tcPr>
          <w:p w14:paraId="2F66BDB2" w14:textId="77777777" w:rsidR="0011340E" w:rsidRPr="00785F0F" w:rsidRDefault="0011340E" w:rsidP="0011340E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881D26" w14:textId="7A0DDFD2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41,079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7D2F938" w14:textId="77777777" w:rsidR="0011340E" w:rsidRPr="00785F0F" w:rsidRDefault="0011340E" w:rsidP="0011340E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3AFBEF3" w14:textId="43FB53EA" w:rsidR="0011340E" w:rsidRPr="00785F0F" w:rsidRDefault="0011340E" w:rsidP="0011340E">
            <w:pPr>
              <w:tabs>
                <w:tab w:val="left" w:pos="7650"/>
              </w:tabs>
              <w:ind w:right="-6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40,142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236" w:type="dxa"/>
            <w:shd w:val="clear" w:color="auto" w:fill="auto"/>
          </w:tcPr>
          <w:p w14:paraId="283D2F72" w14:textId="77777777" w:rsidR="0011340E" w:rsidRPr="00785F0F" w:rsidRDefault="0011340E" w:rsidP="0011340E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4E51E09C" w14:textId="1BDA1E3B" w:rsidR="0011340E" w:rsidRPr="00785F0F" w:rsidRDefault="0011340E" w:rsidP="000C3D40">
            <w:pPr>
              <w:tabs>
                <w:tab w:val="decimal" w:pos="863"/>
                <w:tab w:val="left" w:pos="7650"/>
              </w:tabs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2</w:t>
            </w:r>
          </w:p>
        </w:tc>
        <w:tc>
          <w:tcPr>
            <w:tcW w:w="308" w:type="dxa"/>
            <w:shd w:val="clear" w:color="auto" w:fill="auto"/>
          </w:tcPr>
          <w:p w14:paraId="3622A35A" w14:textId="77777777" w:rsidR="0011340E" w:rsidRPr="00785F0F" w:rsidRDefault="0011340E" w:rsidP="0011340E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69E19600" w14:textId="3E70BB28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803</w:t>
            </w:r>
          </w:p>
        </w:tc>
        <w:tc>
          <w:tcPr>
            <w:tcW w:w="266" w:type="dxa"/>
          </w:tcPr>
          <w:p w14:paraId="0E4463D5" w14:textId="77777777" w:rsidR="0011340E" w:rsidRPr="00785F0F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70B69015" w14:textId="68AE78A1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12,855</w:t>
            </w:r>
          </w:p>
        </w:tc>
        <w:tc>
          <w:tcPr>
            <w:tcW w:w="238" w:type="dxa"/>
            <w:shd w:val="clear" w:color="auto" w:fill="auto"/>
          </w:tcPr>
          <w:p w14:paraId="26C26E31" w14:textId="77777777" w:rsidR="0011340E" w:rsidRPr="00785F0F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0C0A0B52" w14:textId="369105B6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2,697</w:t>
            </w:r>
          </w:p>
        </w:tc>
        <w:tc>
          <w:tcPr>
            <w:tcW w:w="238" w:type="dxa"/>
            <w:shd w:val="clear" w:color="auto" w:fill="auto"/>
          </w:tcPr>
          <w:p w14:paraId="78610122" w14:textId="77777777" w:rsidR="0011340E" w:rsidRPr="00785F0F" w:rsidRDefault="0011340E" w:rsidP="0011340E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3C7565F8" w14:textId="06936B67" w:rsidR="0011340E" w:rsidRPr="00785F0F" w:rsidRDefault="0011340E" w:rsidP="0011340E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3,500</w:t>
            </w:r>
          </w:p>
        </w:tc>
      </w:tr>
      <w:tr w:rsidR="0011340E" w:rsidRPr="00785F0F" w14:paraId="5562935E" w14:textId="77777777" w:rsidTr="00230793">
        <w:tc>
          <w:tcPr>
            <w:tcW w:w="2983" w:type="dxa"/>
            <w:shd w:val="clear" w:color="auto" w:fill="auto"/>
          </w:tcPr>
          <w:p w14:paraId="679685FA" w14:textId="77777777" w:rsidR="0011340E" w:rsidRPr="00785F0F" w:rsidRDefault="0011340E" w:rsidP="0011340E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9EB73E" w14:textId="01507CD8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21,718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7E87CD3" w14:textId="77777777" w:rsidR="0011340E" w:rsidRPr="00785F0F" w:rsidRDefault="0011340E" w:rsidP="0011340E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D096014" w14:textId="0FFB50F0" w:rsidR="0011340E" w:rsidRPr="00785F0F" w:rsidRDefault="0011340E" w:rsidP="0011340E">
            <w:pPr>
              <w:tabs>
                <w:tab w:val="left" w:pos="987"/>
                <w:tab w:val="left" w:pos="7650"/>
              </w:tabs>
              <w:ind w:right="-10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12,189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6" w:type="dxa"/>
            <w:shd w:val="clear" w:color="auto" w:fill="auto"/>
          </w:tcPr>
          <w:p w14:paraId="0BB7A64D" w14:textId="77777777" w:rsidR="0011340E" w:rsidRPr="00785F0F" w:rsidRDefault="0011340E" w:rsidP="0011340E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1F7392F2" w14:textId="6FAC6C5F" w:rsidR="0011340E" w:rsidRPr="00785F0F" w:rsidRDefault="0011340E" w:rsidP="000C3D40">
            <w:pPr>
              <w:tabs>
                <w:tab w:val="decimal" w:pos="863"/>
                <w:tab w:val="left" w:pos="7650"/>
              </w:tabs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308" w:type="dxa"/>
            <w:shd w:val="clear" w:color="auto" w:fill="auto"/>
          </w:tcPr>
          <w:p w14:paraId="2FD8FF85" w14:textId="77777777" w:rsidR="0011340E" w:rsidRPr="00785F0F" w:rsidRDefault="0011340E" w:rsidP="0011340E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32CF4E3C" w14:textId="4D63FA99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12,189</w:t>
            </w:r>
          </w:p>
        </w:tc>
        <w:tc>
          <w:tcPr>
            <w:tcW w:w="266" w:type="dxa"/>
          </w:tcPr>
          <w:p w14:paraId="55F9211F" w14:textId="77777777" w:rsidR="0011340E" w:rsidRPr="00785F0F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51788D7C" w14:textId="41760BC6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1,316</w:t>
            </w:r>
          </w:p>
        </w:tc>
        <w:tc>
          <w:tcPr>
            <w:tcW w:w="238" w:type="dxa"/>
            <w:shd w:val="clear" w:color="auto" w:fill="auto"/>
          </w:tcPr>
          <w:p w14:paraId="18D8A51E" w14:textId="77777777" w:rsidR="0011340E" w:rsidRPr="00785F0F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4A4325EC" w14:textId="0E0CD9C9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642</w:t>
            </w:r>
          </w:p>
        </w:tc>
        <w:tc>
          <w:tcPr>
            <w:tcW w:w="238" w:type="dxa"/>
            <w:shd w:val="clear" w:color="auto" w:fill="auto"/>
          </w:tcPr>
          <w:p w14:paraId="0D12A727" w14:textId="77777777" w:rsidR="0011340E" w:rsidRPr="00785F0F" w:rsidRDefault="0011340E" w:rsidP="0011340E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1FA34389" w14:textId="78419238" w:rsidR="0011340E" w:rsidRPr="00785F0F" w:rsidRDefault="0011340E" w:rsidP="0011340E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12,831</w:t>
            </w:r>
          </w:p>
        </w:tc>
      </w:tr>
      <w:tr w:rsidR="0011340E" w:rsidRPr="00785F0F" w14:paraId="250C4689" w14:textId="77777777" w:rsidTr="00230793">
        <w:tc>
          <w:tcPr>
            <w:tcW w:w="2983" w:type="dxa"/>
            <w:shd w:val="clear" w:color="auto" w:fill="auto"/>
          </w:tcPr>
          <w:p w14:paraId="41BC6A9E" w14:textId="77777777" w:rsidR="0011340E" w:rsidRPr="00785F0F" w:rsidRDefault="0011340E" w:rsidP="0011340E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5317B2" w14:textId="07D22032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12,682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2C101E0" w14:textId="77777777" w:rsidR="0011340E" w:rsidRPr="00785F0F" w:rsidRDefault="0011340E" w:rsidP="0011340E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171ABBE" w14:textId="375CB86B" w:rsidR="0011340E" w:rsidRPr="00785F0F" w:rsidRDefault="0011340E" w:rsidP="0011340E">
            <w:pPr>
              <w:tabs>
                <w:tab w:val="left" w:pos="7650"/>
              </w:tabs>
              <w:ind w:right="-7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4,057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6" w:type="dxa"/>
            <w:shd w:val="clear" w:color="auto" w:fill="auto"/>
          </w:tcPr>
          <w:p w14:paraId="70D668CB" w14:textId="77777777" w:rsidR="0011340E" w:rsidRPr="00785F0F" w:rsidRDefault="0011340E" w:rsidP="0011340E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6C7F2C9A" w14:textId="09EFDA3D" w:rsidR="0011340E" w:rsidRPr="00785F0F" w:rsidRDefault="0011340E" w:rsidP="000C3D40">
            <w:pPr>
              <w:tabs>
                <w:tab w:val="decimal" w:pos="863"/>
                <w:tab w:val="left" w:pos="7650"/>
              </w:tabs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308" w:type="dxa"/>
            <w:shd w:val="clear" w:color="auto" w:fill="auto"/>
          </w:tcPr>
          <w:p w14:paraId="65DF0FB2" w14:textId="77777777" w:rsidR="0011340E" w:rsidRPr="00785F0F" w:rsidRDefault="0011340E" w:rsidP="0011340E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396A1454" w14:textId="0F91ACC1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4,057</w:t>
            </w:r>
          </w:p>
        </w:tc>
        <w:tc>
          <w:tcPr>
            <w:tcW w:w="266" w:type="dxa"/>
          </w:tcPr>
          <w:p w14:paraId="359AAD3D" w14:textId="77777777" w:rsidR="0011340E" w:rsidRPr="00785F0F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09F4C505" w14:textId="35755C73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564</w:t>
            </w:r>
          </w:p>
        </w:tc>
        <w:tc>
          <w:tcPr>
            <w:tcW w:w="238" w:type="dxa"/>
            <w:shd w:val="clear" w:color="auto" w:fill="auto"/>
          </w:tcPr>
          <w:p w14:paraId="0E370BB7" w14:textId="77777777" w:rsidR="0011340E" w:rsidRPr="00785F0F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70C9161D" w14:textId="4E45EE14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</w:t>
            </w:r>
          </w:p>
        </w:tc>
        <w:tc>
          <w:tcPr>
            <w:tcW w:w="238" w:type="dxa"/>
            <w:shd w:val="clear" w:color="auto" w:fill="auto"/>
          </w:tcPr>
          <w:p w14:paraId="6D623DEF" w14:textId="77777777" w:rsidR="0011340E" w:rsidRPr="00785F0F" w:rsidRDefault="0011340E" w:rsidP="0011340E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14:paraId="6CEEED23" w14:textId="3EBD1E56" w:rsidR="0011340E" w:rsidRPr="00785F0F" w:rsidRDefault="0011340E" w:rsidP="0011340E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4,318</w:t>
            </w:r>
          </w:p>
        </w:tc>
      </w:tr>
      <w:tr w:rsidR="0011340E" w:rsidRPr="00785F0F" w14:paraId="10BE7789" w14:textId="77777777" w:rsidTr="00230793">
        <w:tc>
          <w:tcPr>
            <w:tcW w:w="2983" w:type="dxa"/>
            <w:shd w:val="clear" w:color="auto" w:fill="auto"/>
          </w:tcPr>
          <w:p w14:paraId="62FAC21F" w14:textId="77777777" w:rsidR="0011340E" w:rsidRPr="00785F0F" w:rsidRDefault="0011340E" w:rsidP="0011340E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F5FC9F" w14:textId="2329DAB6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31,358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FE9460B" w14:textId="77777777" w:rsidR="0011340E" w:rsidRPr="00785F0F" w:rsidRDefault="0011340E" w:rsidP="0011340E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14:paraId="5330C526" w14:textId="7B1BA14E" w:rsidR="0011340E" w:rsidRPr="00785F0F" w:rsidRDefault="0011340E" w:rsidP="0011340E">
            <w:pPr>
              <w:tabs>
                <w:tab w:val="left" w:pos="7650"/>
              </w:tabs>
              <w:ind w:right="-9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16,357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236" w:type="dxa"/>
            <w:shd w:val="clear" w:color="auto" w:fill="auto"/>
          </w:tcPr>
          <w:p w14:paraId="110822A4" w14:textId="77777777" w:rsidR="0011340E" w:rsidRPr="00785F0F" w:rsidRDefault="0011340E" w:rsidP="0011340E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  <w:vAlign w:val="center"/>
          </w:tcPr>
          <w:p w14:paraId="0025AD45" w14:textId="3706269A" w:rsidR="0011340E" w:rsidRPr="00785F0F" w:rsidRDefault="0011340E" w:rsidP="000C3D40">
            <w:pPr>
              <w:tabs>
                <w:tab w:val="decimal" w:pos="863"/>
                <w:tab w:val="left" w:pos="7650"/>
              </w:tabs>
              <w:spacing w:line="320" w:lineRule="exact"/>
              <w:ind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308" w:type="dxa"/>
            <w:shd w:val="clear" w:color="auto" w:fill="auto"/>
          </w:tcPr>
          <w:p w14:paraId="4074F2AE" w14:textId="77777777" w:rsidR="0011340E" w:rsidRPr="00785F0F" w:rsidRDefault="0011340E" w:rsidP="0011340E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4" w:space="0" w:color="000000"/>
            </w:tcBorders>
            <w:shd w:val="clear" w:color="auto" w:fill="auto"/>
          </w:tcPr>
          <w:p w14:paraId="618EC30B" w14:textId="629D348A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16,357</w:t>
            </w:r>
          </w:p>
        </w:tc>
        <w:tc>
          <w:tcPr>
            <w:tcW w:w="266" w:type="dxa"/>
          </w:tcPr>
          <w:p w14:paraId="3CDD7050" w14:textId="77777777" w:rsidR="0011340E" w:rsidRPr="00785F0F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center"/>
          </w:tcPr>
          <w:p w14:paraId="162A7572" w14:textId="2B283B42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1,776</w:t>
            </w:r>
          </w:p>
        </w:tc>
        <w:tc>
          <w:tcPr>
            <w:tcW w:w="238" w:type="dxa"/>
            <w:shd w:val="clear" w:color="auto" w:fill="auto"/>
          </w:tcPr>
          <w:p w14:paraId="75E85BB8" w14:textId="77777777" w:rsidR="0011340E" w:rsidRPr="00785F0F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000000"/>
            </w:tcBorders>
            <w:shd w:val="clear" w:color="auto" w:fill="auto"/>
          </w:tcPr>
          <w:p w14:paraId="6E13A2B8" w14:textId="6BCB4297" w:rsidR="0011340E" w:rsidRPr="00785F0F" w:rsidRDefault="0011340E" w:rsidP="0011340E">
            <w:pPr>
              <w:tabs>
                <w:tab w:val="decimal" w:pos="702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852</w:t>
            </w:r>
          </w:p>
        </w:tc>
        <w:tc>
          <w:tcPr>
            <w:tcW w:w="238" w:type="dxa"/>
            <w:shd w:val="clear" w:color="auto" w:fill="auto"/>
          </w:tcPr>
          <w:p w14:paraId="025656DF" w14:textId="77777777" w:rsidR="0011340E" w:rsidRPr="00785F0F" w:rsidRDefault="0011340E" w:rsidP="0011340E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000000"/>
            </w:tcBorders>
            <w:shd w:val="clear" w:color="auto" w:fill="auto"/>
          </w:tcPr>
          <w:p w14:paraId="454F5D63" w14:textId="44710442" w:rsidR="0011340E" w:rsidRPr="00785F0F" w:rsidRDefault="0011340E" w:rsidP="0011340E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17,182</w:t>
            </w:r>
          </w:p>
        </w:tc>
      </w:tr>
      <w:tr w:rsidR="00DA7B10" w:rsidRPr="00785F0F" w14:paraId="79677679" w14:textId="77777777" w:rsidTr="00230793">
        <w:tc>
          <w:tcPr>
            <w:tcW w:w="2983" w:type="dxa"/>
            <w:shd w:val="clear" w:color="auto" w:fill="auto"/>
          </w:tcPr>
          <w:p w14:paraId="75FC81B5" w14:textId="77777777" w:rsidR="00DA7B10" w:rsidRPr="00785F0F" w:rsidRDefault="00DA7B10" w:rsidP="00DA7B10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308ECC5" w14:textId="0FCD8390" w:rsidR="00DA7B10" w:rsidRPr="00785F0F" w:rsidRDefault="00EF37F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1,924,792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87030B0" w14:textId="77777777" w:rsidR="00DA7B10" w:rsidRPr="00785F0F" w:rsidRDefault="00DA7B10" w:rsidP="00DA7B10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30891CD" w14:textId="1C861113" w:rsidR="00DA7B10" w:rsidRPr="00785F0F" w:rsidRDefault="00EF37F0" w:rsidP="004F7815">
            <w:pPr>
              <w:tabs>
                <w:tab w:val="decimal" w:pos="934"/>
                <w:tab w:val="left" w:pos="7650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1,848,604</w:t>
            </w:r>
          </w:p>
        </w:tc>
        <w:tc>
          <w:tcPr>
            <w:tcW w:w="236" w:type="dxa"/>
            <w:shd w:val="clear" w:color="auto" w:fill="auto"/>
          </w:tcPr>
          <w:p w14:paraId="3ACE325A" w14:textId="77777777" w:rsidR="00DA7B10" w:rsidRPr="00785F0F" w:rsidRDefault="00DA7B10" w:rsidP="00DA7B10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136E681C" w14:textId="77777777" w:rsidR="00DA7B10" w:rsidRPr="00785F0F" w:rsidRDefault="00DA7B10" w:rsidP="00DA7B10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14:paraId="0D9CC39B" w14:textId="77777777" w:rsidR="00DA7B10" w:rsidRPr="00785F0F" w:rsidRDefault="00DA7B10" w:rsidP="00DA7B10">
            <w:pPr>
              <w:tabs>
                <w:tab w:val="decimal" w:pos="882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208C515" w14:textId="43F57676" w:rsidR="00DA7B10" w:rsidRPr="00785F0F" w:rsidRDefault="00EF37F0" w:rsidP="00A75AE1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51,165</w:t>
            </w:r>
          </w:p>
        </w:tc>
        <w:tc>
          <w:tcPr>
            <w:tcW w:w="266" w:type="dxa"/>
          </w:tcPr>
          <w:p w14:paraId="357DA42D" w14:textId="77777777" w:rsidR="00DA7B10" w:rsidRPr="00785F0F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101B41" w14:textId="42F4247A" w:rsidR="00DA7B10" w:rsidRPr="00785F0F" w:rsidRDefault="00EF37F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203,029</w:t>
            </w:r>
          </w:p>
        </w:tc>
        <w:tc>
          <w:tcPr>
            <w:tcW w:w="238" w:type="dxa"/>
            <w:shd w:val="clear" w:color="auto" w:fill="auto"/>
          </w:tcPr>
          <w:p w14:paraId="74F25C56" w14:textId="77777777" w:rsidR="00DA7B10" w:rsidRPr="00785F0F" w:rsidRDefault="00DA7B10" w:rsidP="00DA7B10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0CD3346" w14:textId="1E0BBA3B" w:rsidR="00DA7B10" w:rsidRPr="00785F0F" w:rsidRDefault="00EF37F0" w:rsidP="00DA7B10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7,298</w:t>
            </w:r>
          </w:p>
        </w:tc>
        <w:tc>
          <w:tcPr>
            <w:tcW w:w="238" w:type="dxa"/>
            <w:shd w:val="clear" w:color="auto" w:fill="auto"/>
          </w:tcPr>
          <w:p w14:paraId="2B34CACA" w14:textId="77777777" w:rsidR="00DA7B10" w:rsidRPr="00785F0F" w:rsidRDefault="00DA7B10" w:rsidP="00DA7B10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000000"/>
            </w:tcBorders>
            <w:shd w:val="clear" w:color="auto" w:fill="auto"/>
          </w:tcPr>
          <w:p w14:paraId="2354705D" w14:textId="50C8DA71" w:rsidR="00DA7B10" w:rsidRPr="00785F0F" w:rsidRDefault="00EF37F0" w:rsidP="00DA7B10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58,463</w:t>
            </w:r>
          </w:p>
        </w:tc>
      </w:tr>
      <w:tr w:rsidR="002B5D14" w:rsidRPr="00785F0F" w14:paraId="3DDAEA37" w14:textId="77777777" w:rsidTr="00230793">
        <w:tc>
          <w:tcPr>
            <w:tcW w:w="4117" w:type="dxa"/>
            <w:gridSpan w:val="2"/>
            <w:shd w:val="clear" w:color="auto" w:fill="auto"/>
          </w:tcPr>
          <w:p w14:paraId="1139063B" w14:textId="77777777" w:rsidR="002B5D14" w:rsidRPr="00785F0F" w:rsidRDefault="002B5D14" w:rsidP="00EA49B3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38" w:type="dxa"/>
            <w:shd w:val="clear" w:color="auto" w:fill="auto"/>
          </w:tcPr>
          <w:p w14:paraId="53B0CC17" w14:textId="77777777" w:rsidR="002B5D14" w:rsidRPr="00785F0F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000000"/>
            </w:tcBorders>
            <w:shd w:val="clear" w:color="auto" w:fill="auto"/>
          </w:tcPr>
          <w:p w14:paraId="40927336" w14:textId="77777777" w:rsidR="002B5D14" w:rsidRPr="00785F0F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D5AA4D3" w14:textId="77777777" w:rsidR="002B5D14" w:rsidRPr="00785F0F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29721410" w14:textId="77777777" w:rsidR="002B5D14" w:rsidRPr="00785F0F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14:paraId="18786263" w14:textId="77777777" w:rsidR="002B5D14" w:rsidRPr="00785F0F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double" w:sz="4" w:space="0" w:color="000000"/>
            </w:tcBorders>
            <w:shd w:val="clear" w:color="auto" w:fill="auto"/>
          </w:tcPr>
          <w:p w14:paraId="5D6328C2" w14:textId="77777777" w:rsidR="002B5D14" w:rsidRPr="00785F0F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66" w:type="dxa"/>
          </w:tcPr>
          <w:p w14:paraId="401F8E8A" w14:textId="77777777" w:rsidR="002B5D14" w:rsidRPr="00785F0F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</w:tcPr>
          <w:p w14:paraId="15AC2BD6" w14:textId="77777777" w:rsidR="002B5D14" w:rsidRPr="00785F0F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091A7335" w14:textId="77777777" w:rsidR="002B5D14" w:rsidRPr="00785F0F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double" w:sz="4" w:space="0" w:color="000000"/>
            </w:tcBorders>
            <w:shd w:val="clear" w:color="auto" w:fill="auto"/>
          </w:tcPr>
          <w:p w14:paraId="56C27026" w14:textId="77777777" w:rsidR="002B5D14" w:rsidRPr="00785F0F" w:rsidRDefault="002B5D14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7C554EF9" w14:textId="77777777" w:rsidR="002B5D14" w:rsidRPr="00785F0F" w:rsidRDefault="002B5D14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000000"/>
            </w:tcBorders>
            <w:shd w:val="clear" w:color="auto" w:fill="auto"/>
          </w:tcPr>
          <w:p w14:paraId="6FC3993F" w14:textId="5321BFD3" w:rsidR="002B5D14" w:rsidRPr="00785F0F" w:rsidRDefault="00EF37F0" w:rsidP="00EA49B3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40,184</w:t>
            </w:r>
          </w:p>
        </w:tc>
      </w:tr>
      <w:tr w:rsidR="002B5D14" w:rsidRPr="00785F0F" w14:paraId="0597AA36" w14:textId="77777777" w:rsidTr="00230793">
        <w:tc>
          <w:tcPr>
            <w:tcW w:w="2983" w:type="dxa"/>
            <w:shd w:val="clear" w:color="auto" w:fill="auto"/>
          </w:tcPr>
          <w:p w14:paraId="12582237" w14:textId="77777777" w:rsidR="002B5D14" w:rsidRPr="00785F0F" w:rsidRDefault="002B5D14" w:rsidP="00EA49B3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14:paraId="5A25507A" w14:textId="77777777" w:rsidR="002B5D14" w:rsidRPr="00785F0F" w:rsidRDefault="002B5D14" w:rsidP="00EA49B3">
            <w:pPr>
              <w:tabs>
                <w:tab w:val="decimal" w:pos="832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648D3082" w14:textId="77777777" w:rsidR="002B5D14" w:rsidRPr="00785F0F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78AE36A" w14:textId="77777777" w:rsidR="002B5D14" w:rsidRPr="00785F0F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431A78" w14:textId="77777777" w:rsidR="002B5D14" w:rsidRPr="00785F0F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92" w:type="dxa"/>
            <w:shd w:val="clear" w:color="auto" w:fill="auto"/>
          </w:tcPr>
          <w:p w14:paraId="175B59F1" w14:textId="77777777" w:rsidR="002B5D14" w:rsidRPr="00785F0F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14:paraId="26963F0E" w14:textId="77777777" w:rsidR="002B5D14" w:rsidRPr="00785F0F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46" w:type="dxa"/>
            <w:shd w:val="clear" w:color="auto" w:fill="auto"/>
          </w:tcPr>
          <w:p w14:paraId="6CFDC104" w14:textId="77777777" w:rsidR="002B5D14" w:rsidRPr="00785F0F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66" w:type="dxa"/>
          </w:tcPr>
          <w:p w14:paraId="5DE2BADA" w14:textId="77777777" w:rsidR="002B5D14" w:rsidRPr="00785F0F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092" w:type="dxa"/>
          </w:tcPr>
          <w:p w14:paraId="5E271589" w14:textId="77777777" w:rsidR="002B5D14" w:rsidRPr="00785F0F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1C720888" w14:textId="77777777" w:rsidR="002B5D14" w:rsidRPr="00785F0F" w:rsidRDefault="002B5D14" w:rsidP="00EA49B3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5DBE0220" w14:textId="77777777" w:rsidR="002B5D14" w:rsidRPr="00785F0F" w:rsidRDefault="002B5D14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5D6472B8" w14:textId="77777777" w:rsidR="002B5D14" w:rsidRPr="00785F0F" w:rsidRDefault="002B5D14">
            <w:pPr>
              <w:tabs>
                <w:tab w:val="decimal" w:pos="594"/>
              </w:tabs>
              <w:snapToGrid w:val="0"/>
              <w:spacing w:line="240" w:lineRule="atLeast"/>
              <w:ind w:left="-129" w:right="-105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191E8AA" w14:textId="19970EDC" w:rsidR="002B5D14" w:rsidRPr="00785F0F" w:rsidRDefault="00EF37F0" w:rsidP="00EA49B3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98,647</w:t>
            </w:r>
          </w:p>
        </w:tc>
      </w:tr>
    </w:tbl>
    <w:p w14:paraId="26699530" w14:textId="77777777" w:rsidR="00D73A29" w:rsidRPr="00785F0F" w:rsidRDefault="00D73A29" w:rsidP="00D73A29">
      <w:pPr>
        <w:tabs>
          <w:tab w:val="left" w:pos="360"/>
        </w:tabs>
        <w:spacing w:line="140" w:lineRule="exact"/>
        <w:ind w:left="1080" w:right="-29"/>
        <w:rPr>
          <w:sz w:val="24"/>
          <w:szCs w:val="24"/>
        </w:rPr>
      </w:pPr>
    </w:p>
    <w:p w14:paraId="3B8D156D" w14:textId="77777777" w:rsidR="00BC5BFF" w:rsidRPr="00785F0F" w:rsidRDefault="00BC5BFF" w:rsidP="00D73A29">
      <w:pPr>
        <w:tabs>
          <w:tab w:val="left" w:pos="360"/>
        </w:tabs>
        <w:ind w:right="-25"/>
        <w:rPr>
          <w:sz w:val="2"/>
          <w:szCs w:val="2"/>
        </w:rPr>
      </w:pPr>
    </w:p>
    <w:p w14:paraId="2E7BB8E9" w14:textId="77777777" w:rsidR="00BC5BFF" w:rsidRPr="00785F0F" w:rsidRDefault="00BC5BFF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14:paraId="5B7192F7" w14:textId="77777777" w:rsidR="00BC5BFF" w:rsidRPr="00785F0F" w:rsidRDefault="00BC5BFF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14:paraId="2F200325" w14:textId="77777777" w:rsidR="00BC5BFF" w:rsidRPr="00785F0F" w:rsidRDefault="00BC5BFF">
      <w:pPr>
        <w:tabs>
          <w:tab w:val="left" w:pos="360"/>
        </w:tabs>
        <w:ind w:left="1080" w:right="-25"/>
        <w:rPr>
          <w:sz w:val="18"/>
          <w:szCs w:val="18"/>
          <w:cs/>
        </w:rPr>
      </w:pPr>
      <w:r w:rsidRPr="00785F0F">
        <w:rPr>
          <w:sz w:val="24"/>
          <w:szCs w:val="24"/>
          <w:vertAlign w:val="superscript"/>
          <w:cs/>
        </w:rPr>
        <w:t>***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770D66" w:rsidRPr="00785F0F">
        <w:rPr>
          <w:sz w:val="20"/>
          <w:szCs w:val="20"/>
          <w:cs/>
          <w:lang w:val="th-TH"/>
        </w:rPr>
        <w:t>ที่มีปัญหา</w:t>
      </w:r>
    </w:p>
    <w:p w14:paraId="7A256E1E" w14:textId="77777777" w:rsidR="00BC5BFF" w:rsidRPr="00785F0F" w:rsidRDefault="00BC5BFF">
      <w:pPr>
        <w:tabs>
          <w:tab w:val="left" w:pos="360"/>
        </w:tabs>
        <w:ind w:left="1080" w:right="-25"/>
        <w:rPr>
          <w:sz w:val="30"/>
          <w:szCs w:val="30"/>
        </w:rPr>
      </w:pPr>
    </w:p>
    <w:p w14:paraId="21C01C26" w14:textId="77777777" w:rsidR="00D73A29" w:rsidRDefault="00D73A29">
      <w:pPr>
        <w:tabs>
          <w:tab w:val="left" w:pos="360"/>
        </w:tabs>
        <w:ind w:left="1080" w:right="-25"/>
        <w:rPr>
          <w:sz w:val="30"/>
          <w:szCs w:val="30"/>
        </w:rPr>
      </w:pPr>
    </w:p>
    <w:p w14:paraId="01C1002C" w14:textId="77777777" w:rsidR="000C3D40" w:rsidRDefault="000C3D40">
      <w:pPr>
        <w:tabs>
          <w:tab w:val="left" w:pos="360"/>
        </w:tabs>
        <w:ind w:left="1080" w:right="-25"/>
        <w:rPr>
          <w:sz w:val="30"/>
          <w:szCs w:val="30"/>
        </w:rPr>
      </w:pPr>
    </w:p>
    <w:p w14:paraId="643049BC" w14:textId="77777777" w:rsidR="000C3D40" w:rsidRPr="00785F0F" w:rsidRDefault="000C3D40">
      <w:pPr>
        <w:tabs>
          <w:tab w:val="left" w:pos="360"/>
        </w:tabs>
        <w:ind w:left="1080" w:right="-25"/>
        <w:rPr>
          <w:sz w:val="30"/>
          <w:szCs w:val="30"/>
        </w:rPr>
      </w:pPr>
    </w:p>
    <w:tbl>
      <w:tblPr>
        <w:tblpPr w:leftFromText="180" w:rightFromText="180" w:vertAnchor="text" w:tblpX="990" w:tblpY="1"/>
        <w:tblOverlap w:val="never"/>
        <w:tblW w:w="12486" w:type="dxa"/>
        <w:tblLayout w:type="fixed"/>
        <w:tblLook w:val="0000" w:firstRow="0" w:lastRow="0" w:firstColumn="0" w:lastColumn="0" w:noHBand="0" w:noVBand="0"/>
      </w:tblPr>
      <w:tblGrid>
        <w:gridCol w:w="2997"/>
        <w:gridCol w:w="1092"/>
        <w:gridCol w:w="266"/>
        <w:gridCol w:w="1203"/>
        <w:gridCol w:w="252"/>
        <w:gridCol w:w="1204"/>
        <w:gridCol w:w="294"/>
        <w:gridCol w:w="1239"/>
        <w:gridCol w:w="245"/>
        <w:gridCol w:w="1105"/>
        <w:gridCol w:w="253"/>
        <w:gridCol w:w="1202"/>
        <w:gridCol w:w="244"/>
        <w:gridCol w:w="890"/>
      </w:tblGrid>
      <w:tr w:rsidR="0068179F" w:rsidRPr="00785F0F" w14:paraId="4A11CE8C" w14:textId="77777777" w:rsidTr="00230793">
        <w:tc>
          <w:tcPr>
            <w:tcW w:w="2997" w:type="dxa"/>
            <w:shd w:val="clear" w:color="auto" w:fill="auto"/>
          </w:tcPr>
          <w:p w14:paraId="6204928D" w14:textId="77777777" w:rsidR="0068179F" w:rsidRPr="00785F0F" w:rsidRDefault="0068179F" w:rsidP="0068179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89" w:type="dxa"/>
            <w:gridSpan w:val="13"/>
            <w:shd w:val="clear" w:color="auto" w:fill="auto"/>
          </w:tcPr>
          <w:p w14:paraId="647726A1" w14:textId="77777777" w:rsidR="0068179F" w:rsidRPr="00785F0F" w:rsidRDefault="0068179F" w:rsidP="0068179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Pr="00785F0F">
              <w:rPr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68179F" w:rsidRPr="00785F0F" w14:paraId="4C01C612" w14:textId="77777777" w:rsidTr="00230793">
        <w:tc>
          <w:tcPr>
            <w:tcW w:w="2997" w:type="dxa"/>
            <w:shd w:val="clear" w:color="auto" w:fill="auto"/>
          </w:tcPr>
          <w:p w14:paraId="282DA575" w14:textId="77777777" w:rsidR="0068179F" w:rsidRPr="00785F0F" w:rsidRDefault="0068179F" w:rsidP="0068179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9489" w:type="dxa"/>
            <w:gridSpan w:val="13"/>
            <w:shd w:val="clear" w:color="auto" w:fill="auto"/>
          </w:tcPr>
          <w:p w14:paraId="7A312FC0" w14:textId="77777777" w:rsidR="0068179F" w:rsidRPr="00785F0F" w:rsidRDefault="0068179F" w:rsidP="00D13D98">
            <w:pPr>
              <w:snapToGrid w:val="0"/>
              <w:spacing w:line="300" w:lineRule="exact"/>
              <w:ind w:left="-106" w:right="-2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</w:rPr>
              <w:t>25</w:t>
            </w:r>
            <w:r w:rsidR="00D13D98" w:rsidRPr="00785F0F">
              <w:rPr>
                <w:rFonts w:hint="cs"/>
                <w:sz w:val="24"/>
                <w:szCs w:val="24"/>
                <w:cs/>
              </w:rPr>
              <w:t>60</w:t>
            </w:r>
          </w:p>
        </w:tc>
      </w:tr>
      <w:tr w:rsidR="0068179F" w:rsidRPr="00785F0F" w14:paraId="5E3ECBE5" w14:textId="77777777" w:rsidTr="00230793">
        <w:tc>
          <w:tcPr>
            <w:tcW w:w="2997" w:type="dxa"/>
            <w:shd w:val="clear" w:color="auto" w:fill="auto"/>
          </w:tcPr>
          <w:p w14:paraId="7B187AF9" w14:textId="77777777" w:rsidR="0068179F" w:rsidRPr="00785F0F" w:rsidRDefault="0068179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50" w:type="dxa"/>
            <w:gridSpan w:val="7"/>
            <w:shd w:val="clear" w:color="auto" w:fill="auto"/>
          </w:tcPr>
          <w:p w14:paraId="7532ABDF" w14:textId="77777777" w:rsidR="0068179F" w:rsidRPr="00785F0F" w:rsidRDefault="0068179F">
            <w:pPr>
              <w:snapToGrid w:val="0"/>
              <w:spacing w:line="300" w:lineRule="exact"/>
              <w:ind w:left="-108" w:right="-101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แบบรายสินเชื่อ</w:t>
            </w:r>
          </w:p>
        </w:tc>
        <w:tc>
          <w:tcPr>
            <w:tcW w:w="245" w:type="dxa"/>
          </w:tcPr>
          <w:p w14:paraId="33F88F4F" w14:textId="77777777" w:rsidR="0068179F" w:rsidRPr="00785F0F" w:rsidRDefault="0068179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60" w:type="dxa"/>
            <w:gridSpan w:val="3"/>
          </w:tcPr>
          <w:p w14:paraId="619EA8EE" w14:textId="77777777" w:rsidR="0068179F" w:rsidRPr="00785F0F" w:rsidRDefault="0068179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แบบรายกลุ่ม</w:t>
            </w:r>
          </w:p>
        </w:tc>
        <w:tc>
          <w:tcPr>
            <w:tcW w:w="244" w:type="dxa"/>
            <w:shd w:val="clear" w:color="auto" w:fill="auto"/>
          </w:tcPr>
          <w:p w14:paraId="1EC3AD7F" w14:textId="77777777" w:rsidR="0068179F" w:rsidRPr="00785F0F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53E39E5A" w14:textId="77777777" w:rsidR="0068179F" w:rsidRPr="00785F0F" w:rsidRDefault="0068179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8179F" w:rsidRPr="00785F0F" w14:paraId="425164E1" w14:textId="77777777" w:rsidTr="00230793">
        <w:tc>
          <w:tcPr>
            <w:tcW w:w="2997" w:type="dxa"/>
            <w:shd w:val="clear" w:color="auto" w:fill="auto"/>
          </w:tcPr>
          <w:p w14:paraId="2A20EAEE" w14:textId="77777777" w:rsidR="0068179F" w:rsidRPr="00785F0F" w:rsidRDefault="0068179F" w:rsidP="0068179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5550" w:type="dxa"/>
            <w:gridSpan w:val="7"/>
            <w:shd w:val="clear" w:color="auto" w:fill="auto"/>
          </w:tcPr>
          <w:p w14:paraId="4BE18507" w14:textId="77777777" w:rsidR="0068179F" w:rsidRPr="00785F0F" w:rsidRDefault="0068179F" w:rsidP="0068179F">
            <w:pPr>
              <w:snapToGrid w:val="0"/>
              <w:spacing w:line="300" w:lineRule="exact"/>
              <w:ind w:left="-108" w:right="-101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(สินเชื่อทั้งหมดยกเว้นลูกหนี้ตามสัญญาเช่า</w:t>
            </w:r>
            <w:r w:rsidRPr="00785F0F">
              <w:rPr>
                <w:sz w:val="24"/>
                <w:szCs w:val="24"/>
                <w:cs/>
              </w:rPr>
              <w:t>การเงิน</w:t>
            </w:r>
            <w:r w:rsidRPr="00785F0F">
              <w:rPr>
                <w:sz w:val="24"/>
                <w:szCs w:val="24"/>
                <w:cs/>
                <w:lang w:val="th-TH"/>
              </w:rPr>
              <w:t>)</w:t>
            </w:r>
          </w:p>
        </w:tc>
        <w:tc>
          <w:tcPr>
            <w:tcW w:w="245" w:type="dxa"/>
          </w:tcPr>
          <w:p w14:paraId="25B92BD8" w14:textId="77777777" w:rsidR="0068179F" w:rsidRPr="00785F0F" w:rsidRDefault="0068179F" w:rsidP="0068179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560" w:type="dxa"/>
            <w:gridSpan w:val="3"/>
          </w:tcPr>
          <w:p w14:paraId="4BD3D030" w14:textId="77777777" w:rsidR="0068179F" w:rsidRPr="00785F0F" w:rsidRDefault="0068179F" w:rsidP="0068179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(ลูกหนี้ตามสัญญาเช่าการเงิน)</w:t>
            </w:r>
          </w:p>
        </w:tc>
        <w:tc>
          <w:tcPr>
            <w:tcW w:w="244" w:type="dxa"/>
            <w:shd w:val="clear" w:color="auto" w:fill="auto"/>
          </w:tcPr>
          <w:p w14:paraId="17E6AFA9" w14:textId="77777777" w:rsidR="0068179F" w:rsidRPr="00785F0F" w:rsidRDefault="0068179F" w:rsidP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07EDA14B" w14:textId="77777777" w:rsidR="0068179F" w:rsidRPr="00785F0F" w:rsidRDefault="0068179F" w:rsidP="0068179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8179F" w:rsidRPr="00785F0F" w14:paraId="1D1A07CB" w14:textId="77777777" w:rsidTr="00230793">
        <w:tc>
          <w:tcPr>
            <w:tcW w:w="2997" w:type="dxa"/>
            <w:shd w:val="clear" w:color="auto" w:fill="auto"/>
          </w:tcPr>
          <w:p w14:paraId="4797F324" w14:textId="77777777" w:rsidR="0068179F" w:rsidRPr="00785F0F" w:rsidRDefault="0068179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auto"/>
          </w:tcPr>
          <w:p w14:paraId="2B577908" w14:textId="77777777" w:rsidR="0068179F" w:rsidRPr="00785F0F" w:rsidRDefault="0068179F">
            <w:pPr>
              <w:spacing w:line="300" w:lineRule="exact"/>
              <w:ind w:left="-136" w:right="-108" w:firstLine="14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66" w:type="dxa"/>
            <w:shd w:val="clear" w:color="auto" w:fill="auto"/>
          </w:tcPr>
          <w:p w14:paraId="55CAF049" w14:textId="77777777" w:rsidR="0068179F" w:rsidRPr="00785F0F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65710C31" w14:textId="77777777" w:rsidR="0068179F" w:rsidRPr="00785F0F" w:rsidRDefault="0068179F">
            <w:pPr>
              <w:spacing w:line="300" w:lineRule="exact"/>
              <w:ind w:left="-122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ยอดสุทธิที่ใช้ใน</w:t>
            </w:r>
          </w:p>
        </w:tc>
        <w:tc>
          <w:tcPr>
            <w:tcW w:w="252" w:type="dxa"/>
            <w:shd w:val="clear" w:color="auto" w:fill="auto"/>
          </w:tcPr>
          <w:p w14:paraId="3CED8E51" w14:textId="77777777" w:rsidR="0068179F" w:rsidRPr="00785F0F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4" w:type="dxa"/>
            <w:shd w:val="clear" w:color="auto" w:fill="auto"/>
          </w:tcPr>
          <w:p w14:paraId="00797D17" w14:textId="77777777" w:rsidR="0068179F" w:rsidRPr="00785F0F" w:rsidRDefault="0068179F">
            <w:pPr>
              <w:spacing w:line="300" w:lineRule="exact"/>
              <w:ind w:left="-108" w:right="-94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อัตราที่ใช้ใน</w:t>
            </w:r>
          </w:p>
        </w:tc>
        <w:tc>
          <w:tcPr>
            <w:tcW w:w="294" w:type="dxa"/>
            <w:shd w:val="clear" w:color="auto" w:fill="auto"/>
          </w:tcPr>
          <w:p w14:paraId="4FC08FA8" w14:textId="77777777" w:rsidR="0068179F" w:rsidRPr="00785F0F" w:rsidRDefault="0068179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2953F1A2" w14:textId="77777777" w:rsidR="0068179F" w:rsidRPr="00785F0F" w:rsidRDefault="0068179F">
            <w:pPr>
              <w:snapToGrid w:val="0"/>
              <w:spacing w:line="300" w:lineRule="exact"/>
              <w:ind w:left="-108" w:right="-101"/>
              <w:jc w:val="center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14:paraId="14698B60" w14:textId="77777777" w:rsidR="0068179F" w:rsidRPr="00785F0F" w:rsidRDefault="0068179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05" w:type="dxa"/>
          </w:tcPr>
          <w:p w14:paraId="3014AC35" w14:textId="77777777" w:rsidR="0068179F" w:rsidRPr="00785F0F" w:rsidRDefault="0068179F">
            <w:pPr>
              <w:spacing w:line="300" w:lineRule="exact"/>
              <w:ind w:left="-106" w:right="-10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253" w:type="dxa"/>
            <w:shd w:val="clear" w:color="auto" w:fill="auto"/>
          </w:tcPr>
          <w:p w14:paraId="241F27ED" w14:textId="77777777" w:rsidR="0068179F" w:rsidRPr="00785F0F" w:rsidRDefault="0068179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shd w:val="clear" w:color="auto" w:fill="auto"/>
          </w:tcPr>
          <w:p w14:paraId="5A4B6B30" w14:textId="77777777" w:rsidR="0068179F" w:rsidRPr="00785F0F" w:rsidRDefault="0068179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44" w:type="dxa"/>
            <w:shd w:val="clear" w:color="auto" w:fill="auto"/>
          </w:tcPr>
          <w:p w14:paraId="1A5C0434" w14:textId="77777777" w:rsidR="0068179F" w:rsidRPr="00785F0F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571A0AB8" w14:textId="77777777" w:rsidR="0068179F" w:rsidRPr="00785F0F" w:rsidRDefault="0068179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8179F" w:rsidRPr="00785F0F" w14:paraId="3450562B" w14:textId="77777777" w:rsidTr="00230793">
        <w:tc>
          <w:tcPr>
            <w:tcW w:w="2997" w:type="dxa"/>
            <w:shd w:val="clear" w:color="auto" w:fill="auto"/>
          </w:tcPr>
          <w:p w14:paraId="0AA9AD26" w14:textId="77777777" w:rsidR="0068179F" w:rsidRPr="00785F0F" w:rsidRDefault="0068179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auto"/>
          </w:tcPr>
          <w:p w14:paraId="2A643956" w14:textId="77777777" w:rsidR="0068179F" w:rsidRPr="00785F0F" w:rsidRDefault="0068179F">
            <w:pPr>
              <w:spacing w:line="300" w:lineRule="exact"/>
              <w:ind w:left="-136" w:right="-108" w:firstLine="14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66" w:type="dxa"/>
            <w:shd w:val="clear" w:color="auto" w:fill="auto"/>
          </w:tcPr>
          <w:p w14:paraId="61F86A5D" w14:textId="77777777" w:rsidR="0068179F" w:rsidRPr="00785F0F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12154EA0" w14:textId="77777777" w:rsidR="0068179F" w:rsidRPr="00785F0F" w:rsidRDefault="0068179F">
            <w:pPr>
              <w:spacing w:line="300" w:lineRule="exact"/>
              <w:ind w:left="-122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52" w:type="dxa"/>
            <w:shd w:val="clear" w:color="auto" w:fill="auto"/>
          </w:tcPr>
          <w:p w14:paraId="5676059F" w14:textId="77777777" w:rsidR="0068179F" w:rsidRPr="00785F0F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4" w:type="dxa"/>
            <w:shd w:val="clear" w:color="auto" w:fill="auto"/>
          </w:tcPr>
          <w:p w14:paraId="08C29921" w14:textId="77777777" w:rsidR="0068179F" w:rsidRPr="00785F0F" w:rsidRDefault="0068179F">
            <w:pPr>
              <w:spacing w:line="300" w:lineRule="exact"/>
              <w:ind w:left="-108" w:right="-94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การตั้งค่าเผื่อ</w:t>
            </w:r>
          </w:p>
        </w:tc>
        <w:tc>
          <w:tcPr>
            <w:tcW w:w="294" w:type="dxa"/>
            <w:shd w:val="clear" w:color="auto" w:fill="auto"/>
          </w:tcPr>
          <w:p w14:paraId="2C793DD6" w14:textId="77777777" w:rsidR="0068179F" w:rsidRPr="00785F0F" w:rsidRDefault="0068179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42461315" w14:textId="77777777" w:rsidR="0068179F" w:rsidRPr="00785F0F" w:rsidRDefault="0068179F">
            <w:pPr>
              <w:spacing w:line="300" w:lineRule="exact"/>
              <w:ind w:left="-108" w:right="-101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ค่าเผื่อหนี้สงสัย</w:t>
            </w:r>
          </w:p>
        </w:tc>
        <w:tc>
          <w:tcPr>
            <w:tcW w:w="245" w:type="dxa"/>
          </w:tcPr>
          <w:p w14:paraId="1556EC64" w14:textId="77777777" w:rsidR="0068179F" w:rsidRPr="00785F0F" w:rsidRDefault="0068179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05" w:type="dxa"/>
          </w:tcPr>
          <w:p w14:paraId="42B7710D" w14:textId="77777777" w:rsidR="0068179F" w:rsidRPr="00785F0F" w:rsidRDefault="0068179F">
            <w:pPr>
              <w:spacing w:line="300" w:lineRule="exact"/>
              <w:ind w:left="-106" w:right="-10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และดอกเบี้ย</w:t>
            </w:r>
          </w:p>
        </w:tc>
        <w:tc>
          <w:tcPr>
            <w:tcW w:w="253" w:type="dxa"/>
            <w:shd w:val="clear" w:color="auto" w:fill="auto"/>
          </w:tcPr>
          <w:p w14:paraId="1278C675" w14:textId="77777777" w:rsidR="0068179F" w:rsidRPr="00785F0F" w:rsidRDefault="0068179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shd w:val="clear" w:color="auto" w:fill="auto"/>
          </w:tcPr>
          <w:p w14:paraId="3E623BF6" w14:textId="77777777" w:rsidR="0068179F" w:rsidRPr="00785F0F" w:rsidRDefault="0068179F">
            <w:pPr>
              <w:spacing w:line="300" w:lineRule="exact"/>
              <w:ind w:left="-96" w:right="-108" w:hanging="1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ค่าเผื่อหนี้สงสัย</w:t>
            </w:r>
          </w:p>
        </w:tc>
        <w:tc>
          <w:tcPr>
            <w:tcW w:w="244" w:type="dxa"/>
            <w:shd w:val="clear" w:color="auto" w:fill="auto"/>
          </w:tcPr>
          <w:p w14:paraId="59A334D1" w14:textId="77777777" w:rsidR="0068179F" w:rsidRPr="00785F0F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652E17B5" w14:textId="77777777" w:rsidR="0068179F" w:rsidRPr="00785F0F" w:rsidRDefault="0068179F">
            <w:pPr>
              <w:snapToGrid w:val="0"/>
              <w:spacing w:line="300" w:lineRule="exact"/>
              <w:ind w:left="-106" w:right="-25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68179F" w:rsidRPr="00785F0F" w14:paraId="4DB025E4" w14:textId="77777777" w:rsidTr="00230793">
        <w:tc>
          <w:tcPr>
            <w:tcW w:w="2997" w:type="dxa"/>
            <w:shd w:val="clear" w:color="auto" w:fill="auto"/>
          </w:tcPr>
          <w:p w14:paraId="09067A2E" w14:textId="77777777" w:rsidR="0068179F" w:rsidRPr="00785F0F" w:rsidRDefault="0068179F">
            <w:pPr>
              <w:snapToGrid w:val="0"/>
              <w:spacing w:line="300" w:lineRule="exact"/>
              <w:ind w:right="-25"/>
              <w:rPr>
                <w:sz w:val="24"/>
                <w:szCs w:val="24"/>
              </w:rPr>
            </w:pPr>
          </w:p>
        </w:tc>
        <w:tc>
          <w:tcPr>
            <w:tcW w:w="1092" w:type="dxa"/>
            <w:shd w:val="clear" w:color="auto" w:fill="auto"/>
          </w:tcPr>
          <w:p w14:paraId="5889DFEC" w14:textId="77777777" w:rsidR="0068179F" w:rsidRPr="00785F0F" w:rsidRDefault="0068179F">
            <w:pPr>
              <w:spacing w:line="300" w:lineRule="exact"/>
              <w:ind w:left="-136" w:right="-108" w:firstLine="14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66" w:type="dxa"/>
            <w:shd w:val="clear" w:color="auto" w:fill="auto"/>
          </w:tcPr>
          <w:p w14:paraId="3C6036D4" w14:textId="77777777" w:rsidR="0068179F" w:rsidRPr="00785F0F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3" w:type="dxa"/>
            <w:shd w:val="clear" w:color="auto" w:fill="auto"/>
          </w:tcPr>
          <w:p w14:paraId="5224318A" w14:textId="77777777" w:rsidR="0068179F" w:rsidRPr="00785F0F" w:rsidRDefault="0068179F">
            <w:pPr>
              <w:spacing w:line="300" w:lineRule="exact"/>
              <w:ind w:left="-122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52" w:type="dxa"/>
            <w:shd w:val="clear" w:color="auto" w:fill="auto"/>
          </w:tcPr>
          <w:p w14:paraId="518D62C2" w14:textId="77777777" w:rsidR="0068179F" w:rsidRPr="00785F0F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4" w:type="dxa"/>
            <w:shd w:val="clear" w:color="auto" w:fill="auto"/>
          </w:tcPr>
          <w:p w14:paraId="38128E55" w14:textId="77777777" w:rsidR="0068179F" w:rsidRPr="00785F0F" w:rsidRDefault="0068179F">
            <w:pPr>
              <w:spacing w:line="300" w:lineRule="exact"/>
              <w:ind w:left="-108" w:right="-94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294" w:type="dxa"/>
            <w:shd w:val="clear" w:color="auto" w:fill="auto"/>
          </w:tcPr>
          <w:p w14:paraId="3AEB3543" w14:textId="77777777" w:rsidR="0068179F" w:rsidRPr="00785F0F" w:rsidRDefault="0068179F">
            <w:pPr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6C6711C5" w14:textId="77777777" w:rsidR="0068179F" w:rsidRPr="00785F0F" w:rsidRDefault="0068179F">
            <w:pPr>
              <w:spacing w:line="300" w:lineRule="exact"/>
              <w:ind w:left="-108" w:right="-101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 xml:space="preserve">จะสูญ </w:t>
            </w:r>
            <w:r w:rsidRPr="00785F0F">
              <w:rPr>
                <w:sz w:val="24"/>
                <w:szCs w:val="24"/>
                <w:vertAlign w:val="superscript"/>
                <w:cs/>
                <w:lang w:val="th-TH"/>
              </w:rPr>
              <w:t>***</w:t>
            </w:r>
          </w:p>
        </w:tc>
        <w:tc>
          <w:tcPr>
            <w:tcW w:w="245" w:type="dxa"/>
          </w:tcPr>
          <w:p w14:paraId="4921A8E1" w14:textId="77777777" w:rsidR="0068179F" w:rsidRPr="00785F0F" w:rsidRDefault="0068179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05" w:type="dxa"/>
          </w:tcPr>
          <w:p w14:paraId="2B589263" w14:textId="77777777" w:rsidR="0068179F" w:rsidRPr="00785F0F" w:rsidRDefault="0068179F">
            <w:pPr>
              <w:spacing w:line="300" w:lineRule="exact"/>
              <w:ind w:left="-106" w:right="-10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ค้างรับ</w:t>
            </w:r>
          </w:p>
        </w:tc>
        <w:tc>
          <w:tcPr>
            <w:tcW w:w="253" w:type="dxa"/>
            <w:shd w:val="clear" w:color="auto" w:fill="auto"/>
          </w:tcPr>
          <w:p w14:paraId="7FF4A0D9" w14:textId="77777777" w:rsidR="0068179F" w:rsidRPr="00785F0F" w:rsidRDefault="0068179F">
            <w:pPr>
              <w:tabs>
                <w:tab w:val="decimal" w:pos="737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shd w:val="clear" w:color="auto" w:fill="auto"/>
          </w:tcPr>
          <w:p w14:paraId="66CBB092" w14:textId="77777777" w:rsidR="0068179F" w:rsidRPr="00785F0F" w:rsidRDefault="0068179F">
            <w:pPr>
              <w:spacing w:line="300" w:lineRule="exact"/>
              <w:ind w:left="-96" w:right="-108" w:hanging="1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 xml:space="preserve">จะสูญ </w:t>
            </w:r>
            <w:r w:rsidRPr="00785F0F">
              <w:rPr>
                <w:sz w:val="24"/>
                <w:szCs w:val="24"/>
                <w:vertAlign w:val="superscript"/>
                <w:cs/>
              </w:rPr>
              <w:t>***</w:t>
            </w:r>
          </w:p>
        </w:tc>
        <w:tc>
          <w:tcPr>
            <w:tcW w:w="244" w:type="dxa"/>
            <w:shd w:val="clear" w:color="auto" w:fill="auto"/>
          </w:tcPr>
          <w:p w14:paraId="2F41C81A" w14:textId="77777777" w:rsidR="0068179F" w:rsidRPr="00785F0F" w:rsidRDefault="0068179F">
            <w:pPr>
              <w:tabs>
                <w:tab w:val="decimal" w:pos="540"/>
              </w:tabs>
              <w:snapToGrid w:val="0"/>
              <w:spacing w:line="300" w:lineRule="exact"/>
              <w:ind w:left="-106" w:right="-25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90" w:type="dxa"/>
            <w:shd w:val="clear" w:color="auto" w:fill="auto"/>
          </w:tcPr>
          <w:p w14:paraId="09A658FA" w14:textId="77777777" w:rsidR="0068179F" w:rsidRPr="00785F0F" w:rsidRDefault="0068179F">
            <w:pPr>
              <w:spacing w:line="300" w:lineRule="exact"/>
              <w:ind w:left="-106" w:right="-56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8179F" w:rsidRPr="00785F0F" w14:paraId="7F89B551" w14:textId="77777777" w:rsidTr="00230793">
        <w:tc>
          <w:tcPr>
            <w:tcW w:w="2997" w:type="dxa"/>
            <w:shd w:val="clear" w:color="auto" w:fill="auto"/>
          </w:tcPr>
          <w:p w14:paraId="79AA8912" w14:textId="77777777" w:rsidR="0068179F" w:rsidRPr="00785F0F" w:rsidRDefault="0068179F" w:rsidP="00230793">
            <w:pPr>
              <w:spacing w:line="300" w:lineRule="exac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561" w:type="dxa"/>
            <w:gridSpan w:val="3"/>
            <w:shd w:val="clear" w:color="auto" w:fill="auto"/>
            <w:vAlign w:val="center"/>
          </w:tcPr>
          <w:p w14:paraId="1E59714D" w14:textId="77777777" w:rsidR="0068179F" w:rsidRPr="00785F0F" w:rsidRDefault="0068179F" w:rsidP="00230793">
            <w:pPr>
              <w:tabs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  <w:tc>
          <w:tcPr>
            <w:tcW w:w="252" w:type="dxa"/>
            <w:shd w:val="clear" w:color="auto" w:fill="auto"/>
          </w:tcPr>
          <w:p w14:paraId="685C50E4" w14:textId="77777777" w:rsidR="0068179F" w:rsidRPr="00785F0F" w:rsidRDefault="0068179F" w:rsidP="00230793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300" w:lineRule="exact"/>
              <w:ind w:left="-129" w:right="-25"/>
              <w:jc w:val="center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8982454" w14:textId="77777777" w:rsidR="0068179F" w:rsidRPr="00785F0F" w:rsidRDefault="0068179F" w:rsidP="00230793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(ร้อยละ)</w:t>
            </w:r>
          </w:p>
        </w:tc>
        <w:tc>
          <w:tcPr>
            <w:tcW w:w="294" w:type="dxa"/>
            <w:shd w:val="clear" w:color="auto" w:fill="auto"/>
          </w:tcPr>
          <w:p w14:paraId="3FB67AC4" w14:textId="77777777" w:rsidR="0068179F" w:rsidRPr="00785F0F" w:rsidRDefault="0068179F" w:rsidP="00230793">
            <w:pPr>
              <w:tabs>
                <w:tab w:val="decimal" w:pos="612"/>
              </w:tabs>
              <w:snapToGrid w:val="0"/>
              <w:spacing w:line="300" w:lineRule="exact"/>
              <w:ind w:right="-25"/>
              <w:jc w:val="center"/>
              <w:rPr>
                <w:sz w:val="24"/>
                <w:szCs w:val="24"/>
              </w:rPr>
            </w:pPr>
          </w:p>
        </w:tc>
        <w:tc>
          <w:tcPr>
            <w:tcW w:w="5178" w:type="dxa"/>
            <w:gridSpan w:val="7"/>
            <w:shd w:val="clear" w:color="auto" w:fill="auto"/>
          </w:tcPr>
          <w:p w14:paraId="56907948" w14:textId="77777777" w:rsidR="0068179F" w:rsidRPr="00785F0F" w:rsidRDefault="0068179F" w:rsidP="00230793">
            <w:pPr>
              <w:tabs>
                <w:tab w:val="decimal" w:pos="736"/>
              </w:tabs>
              <w:snapToGrid w:val="0"/>
              <w:spacing w:line="300" w:lineRule="exact"/>
              <w:ind w:left="-129" w:right="-25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  <w:lang w:val="th-TH"/>
              </w:rPr>
              <w:t>(ล้านบาท)</w:t>
            </w:r>
          </w:p>
        </w:tc>
      </w:tr>
      <w:tr w:rsidR="00D13D98" w:rsidRPr="00785F0F" w14:paraId="5BEF8243" w14:textId="77777777" w:rsidTr="00230793">
        <w:tc>
          <w:tcPr>
            <w:tcW w:w="2997" w:type="dxa"/>
            <w:shd w:val="clear" w:color="auto" w:fill="auto"/>
          </w:tcPr>
          <w:p w14:paraId="60FDCF6C" w14:textId="77777777" w:rsidR="00D13D98" w:rsidRPr="00785F0F" w:rsidRDefault="00D13D98" w:rsidP="00D13D98">
            <w:pPr>
              <w:spacing w:line="240" w:lineRule="atLeast"/>
              <w:ind w:right="-108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เงินสำรองขั้นต่ำตามเกณฑ์ ธปท.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040B4AC3" w14:textId="77777777" w:rsidR="00D13D98" w:rsidRPr="00785F0F" w:rsidRDefault="00D13D98" w:rsidP="00D13D98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403FDD3A" w14:textId="77777777" w:rsidR="00D13D98" w:rsidRPr="00785F0F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D16D15C" w14:textId="77777777" w:rsidR="00D13D98" w:rsidRPr="00785F0F" w:rsidRDefault="00D13D98" w:rsidP="00D13D98">
            <w:pPr>
              <w:tabs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1F6AA7B7" w14:textId="77777777" w:rsidR="00D13D98" w:rsidRPr="00785F0F" w:rsidRDefault="00D13D98" w:rsidP="00D13D98">
            <w:pPr>
              <w:pStyle w:val="BodyText"/>
              <w:tabs>
                <w:tab w:val="decimal" w:pos="612"/>
                <w:tab w:val="decimal" w:pos="794"/>
              </w:tabs>
              <w:snapToGrid w:val="0"/>
              <w:spacing w:line="240" w:lineRule="atLeast"/>
              <w:ind w:left="-129" w:right="-25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9B0E388" w14:textId="77777777" w:rsidR="00D13D98" w:rsidRPr="00785F0F" w:rsidRDefault="00D13D98" w:rsidP="00D13D98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14:paraId="7215C041" w14:textId="77777777" w:rsidR="00D13D98" w:rsidRPr="00785F0F" w:rsidRDefault="00D13D98" w:rsidP="00D13D98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477D7460" w14:textId="77777777" w:rsidR="00D13D98" w:rsidRPr="00785F0F" w:rsidRDefault="00D13D98" w:rsidP="00D13D98">
            <w:pPr>
              <w:tabs>
                <w:tab w:val="decimal" w:pos="612"/>
              </w:tabs>
              <w:snapToGrid w:val="0"/>
              <w:spacing w:line="240" w:lineRule="atLeast"/>
              <w:ind w:right="-25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14:paraId="32E65CF8" w14:textId="77777777" w:rsidR="00D13D98" w:rsidRPr="00785F0F" w:rsidRDefault="00D13D98" w:rsidP="00D13D98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4A89649E" w14:textId="77777777" w:rsidR="00D13D98" w:rsidRPr="00785F0F" w:rsidRDefault="00D13D98" w:rsidP="00D13D98">
            <w:pPr>
              <w:tabs>
                <w:tab w:val="decimal" w:pos="1044"/>
                <w:tab w:val="left" w:pos="7650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14:paraId="13E5E907" w14:textId="77777777" w:rsidR="00D13D98" w:rsidRPr="00785F0F" w:rsidRDefault="00D13D98" w:rsidP="00D13D98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76296D08" w14:textId="77777777" w:rsidR="00D13D98" w:rsidRPr="00785F0F" w:rsidRDefault="00D13D98" w:rsidP="00D13D98">
            <w:pPr>
              <w:tabs>
                <w:tab w:val="decimal" w:pos="718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14:paraId="2E48D4A7" w14:textId="77777777" w:rsidR="00D13D98" w:rsidRPr="00785F0F" w:rsidRDefault="00D13D98" w:rsidP="00D13D98">
            <w:pPr>
              <w:tabs>
                <w:tab w:val="decimal" w:pos="668"/>
                <w:tab w:val="decimal" w:pos="794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3B12D12D" w14:textId="77777777" w:rsidR="00D13D98" w:rsidRPr="00785F0F" w:rsidRDefault="00D13D98" w:rsidP="00D13D98">
            <w:pPr>
              <w:tabs>
                <w:tab w:val="decimal" w:pos="736"/>
              </w:tabs>
              <w:snapToGrid w:val="0"/>
              <w:spacing w:line="240" w:lineRule="atLeast"/>
              <w:ind w:left="-129" w:right="-25"/>
              <w:rPr>
                <w:sz w:val="24"/>
                <w:szCs w:val="24"/>
              </w:rPr>
            </w:pPr>
          </w:p>
        </w:tc>
      </w:tr>
      <w:tr w:rsidR="0011340E" w:rsidRPr="00785F0F" w14:paraId="094F5713" w14:textId="77777777" w:rsidTr="00D13D98">
        <w:tc>
          <w:tcPr>
            <w:tcW w:w="2997" w:type="dxa"/>
            <w:shd w:val="clear" w:color="auto" w:fill="auto"/>
          </w:tcPr>
          <w:p w14:paraId="0E653928" w14:textId="77777777" w:rsidR="0011340E" w:rsidRPr="00785F0F" w:rsidRDefault="0011340E" w:rsidP="0011340E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จัดชั้นปกติ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5C4E6DD3" w14:textId="77777777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1,741,409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47D81DA1" w14:textId="77777777" w:rsidR="0011340E" w:rsidRPr="00785F0F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8F58B7F" w14:textId="77777777" w:rsidR="0011340E" w:rsidRPr="00785F0F" w:rsidRDefault="0011340E" w:rsidP="0011340E">
            <w:pPr>
              <w:tabs>
                <w:tab w:val="left" w:pos="7650"/>
              </w:tabs>
              <w:ind w:right="27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 1,714,836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  <w:r w:rsidRPr="00785F0F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14:paraId="0EF55118" w14:textId="77777777" w:rsidR="0011340E" w:rsidRPr="00785F0F" w:rsidRDefault="0011340E" w:rsidP="0011340E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7434C3E8" w14:textId="3CB611D3" w:rsidR="0011340E" w:rsidRPr="00785F0F" w:rsidRDefault="0011340E" w:rsidP="0011340E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</w:t>
            </w:r>
          </w:p>
        </w:tc>
        <w:tc>
          <w:tcPr>
            <w:tcW w:w="294" w:type="dxa"/>
            <w:shd w:val="clear" w:color="auto" w:fill="auto"/>
          </w:tcPr>
          <w:p w14:paraId="274C9258" w14:textId="77777777" w:rsidR="0011340E" w:rsidRPr="00785F0F" w:rsidRDefault="0011340E" w:rsidP="0011340E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3F970592" w14:textId="77777777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17,148</w:t>
            </w:r>
          </w:p>
        </w:tc>
        <w:tc>
          <w:tcPr>
            <w:tcW w:w="245" w:type="dxa"/>
          </w:tcPr>
          <w:p w14:paraId="1FBD9672" w14:textId="77777777" w:rsidR="0011340E" w:rsidRPr="00785F0F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4741562D" w14:textId="77777777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166,316</w:t>
            </w:r>
          </w:p>
        </w:tc>
        <w:tc>
          <w:tcPr>
            <w:tcW w:w="253" w:type="dxa"/>
            <w:shd w:val="clear" w:color="auto" w:fill="auto"/>
          </w:tcPr>
          <w:p w14:paraId="3093D01E" w14:textId="77777777" w:rsidR="0011340E" w:rsidRPr="00785F0F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31A3EB96" w14:textId="77777777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2,791</w:t>
            </w:r>
          </w:p>
        </w:tc>
        <w:tc>
          <w:tcPr>
            <w:tcW w:w="244" w:type="dxa"/>
            <w:shd w:val="clear" w:color="auto" w:fill="auto"/>
          </w:tcPr>
          <w:p w14:paraId="7891A76A" w14:textId="77777777" w:rsidR="0011340E" w:rsidRPr="00785F0F" w:rsidRDefault="0011340E" w:rsidP="0011340E">
            <w:pPr>
              <w:tabs>
                <w:tab w:val="decimal" w:pos="736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06D08A1E" w14:textId="77777777" w:rsidR="0011340E" w:rsidRPr="00785F0F" w:rsidRDefault="0011340E" w:rsidP="0011340E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19,939</w:t>
            </w:r>
          </w:p>
        </w:tc>
      </w:tr>
      <w:tr w:rsidR="0011340E" w:rsidRPr="00785F0F" w14:paraId="61B3F824" w14:textId="77777777" w:rsidTr="00D13D98">
        <w:tc>
          <w:tcPr>
            <w:tcW w:w="2997" w:type="dxa"/>
            <w:shd w:val="clear" w:color="auto" w:fill="auto"/>
          </w:tcPr>
          <w:p w14:paraId="43CC33E4" w14:textId="77777777" w:rsidR="0011340E" w:rsidRPr="00785F0F" w:rsidRDefault="0011340E" w:rsidP="0011340E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จัดชั้นกล่าวถึงเป็นพิเศษ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0BEF9051" w14:textId="77777777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41,422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08028C7" w14:textId="77777777" w:rsidR="0011340E" w:rsidRPr="00785F0F" w:rsidRDefault="0011340E" w:rsidP="0011340E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FA91A5B" w14:textId="77777777" w:rsidR="0011340E" w:rsidRPr="00785F0F" w:rsidRDefault="0011340E" w:rsidP="0011340E">
            <w:pPr>
              <w:tabs>
                <w:tab w:val="left" w:pos="7650"/>
              </w:tabs>
              <w:ind w:right="27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 </w:t>
            </w:r>
            <w:r w:rsidRPr="00785F0F">
              <w:rPr>
                <w:sz w:val="24"/>
                <w:szCs w:val="24"/>
              </w:rPr>
              <w:t>40,650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  <w:r w:rsidRPr="00785F0F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14:paraId="2564FA84" w14:textId="77777777" w:rsidR="0011340E" w:rsidRPr="00785F0F" w:rsidRDefault="0011340E" w:rsidP="0011340E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2DEB56A5" w14:textId="5A3B5190" w:rsidR="0011340E" w:rsidRPr="00785F0F" w:rsidRDefault="0011340E" w:rsidP="0011340E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2</w:t>
            </w:r>
          </w:p>
        </w:tc>
        <w:tc>
          <w:tcPr>
            <w:tcW w:w="294" w:type="dxa"/>
            <w:shd w:val="clear" w:color="auto" w:fill="auto"/>
          </w:tcPr>
          <w:p w14:paraId="3867D6BA" w14:textId="77777777" w:rsidR="0011340E" w:rsidRPr="00785F0F" w:rsidRDefault="0011340E" w:rsidP="0011340E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02A56ECC" w14:textId="77777777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813</w:t>
            </w:r>
          </w:p>
        </w:tc>
        <w:tc>
          <w:tcPr>
            <w:tcW w:w="245" w:type="dxa"/>
          </w:tcPr>
          <w:p w14:paraId="1F9837B1" w14:textId="77777777" w:rsidR="0011340E" w:rsidRPr="00785F0F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2D9D41E5" w14:textId="77777777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10,299</w:t>
            </w:r>
          </w:p>
        </w:tc>
        <w:tc>
          <w:tcPr>
            <w:tcW w:w="253" w:type="dxa"/>
            <w:shd w:val="clear" w:color="auto" w:fill="auto"/>
          </w:tcPr>
          <w:p w14:paraId="04F5A857" w14:textId="77777777" w:rsidR="0011340E" w:rsidRPr="00785F0F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5F47C348" w14:textId="77777777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2,412</w:t>
            </w:r>
          </w:p>
        </w:tc>
        <w:tc>
          <w:tcPr>
            <w:tcW w:w="244" w:type="dxa"/>
            <w:shd w:val="clear" w:color="auto" w:fill="auto"/>
          </w:tcPr>
          <w:p w14:paraId="5F1B8B67" w14:textId="77777777" w:rsidR="0011340E" w:rsidRPr="00785F0F" w:rsidRDefault="0011340E" w:rsidP="0011340E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3EBFDDFD" w14:textId="77777777" w:rsidR="0011340E" w:rsidRPr="00785F0F" w:rsidRDefault="0011340E" w:rsidP="0011340E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3,225</w:t>
            </w:r>
          </w:p>
        </w:tc>
      </w:tr>
      <w:tr w:rsidR="0011340E" w:rsidRPr="00785F0F" w14:paraId="4390853D" w14:textId="77777777" w:rsidTr="00D13D98">
        <w:tc>
          <w:tcPr>
            <w:tcW w:w="2997" w:type="dxa"/>
            <w:shd w:val="clear" w:color="auto" w:fill="auto"/>
          </w:tcPr>
          <w:p w14:paraId="504376FC" w14:textId="77777777" w:rsidR="0011340E" w:rsidRPr="00785F0F" w:rsidRDefault="0011340E" w:rsidP="0011340E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จัดชั้นต่ำกว่ามาตรฐาน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47388FB1" w14:textId="77777777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16,222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5FED5396" w14:textId="77777777" w:rsidR="0011340E" w:rsidRPr="00785F0F" w:rsidRDefault="0011340E" w:rsidP="0011340E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EAC9CFA" w14:textId="77777777" w:rsidR="0011340E" w:rsidRPr="00785F0F" w:rsidRDefault="0011340E" w:rsidP="0011340E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 </w:t>
            </w:r>
            <w:r w:rsidRPr="00785F0F">
              <w:rPr>
                <w:sz w:val="24"/>
                <w:szCs w:val="24"/>
              </w:rPr>
              <w:t>7,488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  <w:r w:rsidRPr="00785F0F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14:paraId="2F0EE37C" w14:textId="77777777" w:rsidR="0011340E" w:rsidRPr="00785F0F" w:rsidRDefault="0011340E" w:rsidP="0011340E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6939DC85" w14:textId="2708A4AB" w:rsidR="0011340E" w:rsidRPr="00785F0F" w:rsidRDefault="0011340E" w:rsidP="0011340E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94" w:type="dxa"/>
            <w:shd w:val="clear" w:color="auto" w:fill="auto"/>
          </w:tcPr>
          <w:p w14:paraId="6BCDB74D" w14:textId="77777777" w:rsidR="0011340E" w:rsidRPr="00785F0F" w:rsidRDefault="0011340E" w:rsidP="0011340E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4DFDEEC5" w14:textId="77777777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7,488</w:t>
            </w:r>
          </w:p>
        </w:tc>
        <w:tc>
          <w:tcPr>
            <w:tcW w:w="245" w:type="dxa"/>
          </w:tcPr>
          <w:p w14:paraId="21BDE7B1" w14:textId="77777777" w:rsidR="0011340E" w:rsidRPr="00785F0F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0D6E28E7" w14:textId="77777777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939</w:t>
            </w:r>
          </w:p>
        </w:tc>
        <w:tc>
          <w:tcPr>
            <w:tcW w:w="253" w:type="dxa"/>
            <w:shd w:val="clear" w:color="auto" w:fill="auto"/>
          </w:tcPr>
          <w:p w14:paraId="5623D0DA" w14:textId="77777777" w:rsidR="0011340E" w:rsidRPr="00785F0F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3710181B" w14:textId="77777777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473</w:t>
            </w:r>
          </w:p>
        </w:tc>
        <w:tc>
          <w:tcPr>
            <w:tcW w:w="244" w:type="dxa"/>
            <w:shd w:val="clear" w:color="auto" w:fill="auto"/>
          </w:tcPr>
          <w:p w14:paraId="7F79A6A3" w14:textId="77777777" w:rsidR="0011340E" w:rsidRPr="00785F0F" w:rsidRDefault="0011340E" w:rsidP="0011340E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78FAAB74" w14:textId="77777777" w:rsidR="0011340E" w:rsidRPr="00785F0F" w:rsidRDefault="0011340E" w:rsidP="0011340E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7,961</w:t>
            </w:r>
          </w:p>
        </w:tc>
      </w:tr>
      <w:tr w:rsidR="0011340E" w:rsidRPr="00785F0F" w14:paraId="2EF6BFC4" w14:textId="77777777" w:rsidTr="00D13D98">
        <w:tc>
          <w:tcPr>
            <w:tcW w:w="2997" w:type="dxa"/>
            <w:shd w:val="clear" w:color="auto" w:fill="auto"/>
          </w:tcPr>
          <w:p w14:paraId="1A5457FE" w14:textId="77777777" w:rsidR="0011340E" w:rsidRPr="00785F0F" w:rsidRDefault="0011340E" w:rsidP="0011340E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จัดชั้นสงสัย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0C07527" w14:textId="77777777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12,807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625B36C0" w14:textId="77777777" w:rsidR="0011340E" w:rsidRPr="00785F0F" w:rsidRDefault="0011340E" w:rsidP="0011340E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0505EEE" w14:textId="77777777" w:rsidR="0011340E" w:rsidRPr="00785F0F" w:rsidRDefault="0011340E" w:rsidP="0011340E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3,855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  <w:r w:rsidRPr="00785F0F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14:paraId="0656C1FB" w14:textId="77777777" w:rsidR="0011340E" w:rsidRPr="00785F0F" w:rsidRDefault="0011340E" w:rsidP="0011340E">
            <w:pPr>
              <w:pStyle w:val="BodyText"/>
              <w:tabs>
                <w:tab w:val="decimal" w:pos="-378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495C74C7" w14:textId="0C91DAFF" w:rsidR="0011340E" w:rsidRPr="00785F0F" w:rsidRDefault="0011340E" w:rsidP="0011340E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94" w:type="dxa"/>
            <w:shd w:val="clear" w:color="auto" w:fill="auto"/>
          </w:tcPr>
          <w:p w14:paraId="7AF8D1C7" w14:textId="77777777" w:rsidR="0011340E" w:rsidRPr="00785F0F" w:rsidRDefault="0011340E" w:rsidP="0011340E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3694B72E" w14:textId="77777777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3,855</w:t>
            </w:r>
          </w:p>
        </w:tc>
        <w:tc>
          <w:tcPr>
            <w:tcW w:w="245" w:type="dxa"/>
          </w:tcPr>
          <w:p w14:paraId="02442B2B" w14:textId="77777777" w:rsidR="0011340E" w:rsidRPr="00785F0F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14:paraId="0C38C0BB" w14:textId="77777777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622</w:t>
            </w:r>
          </w:p>
        </w:tc>
        <w:tc>
          <w:tcPr>
            <w:tcW w:w="253" w:type="dxa"/>
            <w:shd w:val="clear" w:color="auto" w:fill="auto"/>
          </w:tcPr>
          <w:p w14:paraId="78466A93" w14:textId="77777777" w:rsidR="0011340E" w:rsidRPr="00785F0F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4073736B" w14:textId="77777777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308</w:t>
            </w:r>
          </w:p>
        </w:tc>
        <w:tc>
          <w:tcPr>
            <w:tcW w:w="244" w:type="dxa"/>
            <w:shd w:val="clear" w:color="auto" w:fill="auto"/>
          </w:tcPr>
          <w:p w14:paraId="281F9B53" w14:textId="77777777" w:rsidR="0011340E" w:rsidRPr="00785F0F" w:rsidRDefault="0011340E" w:rsidP="0011340E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5F96959E" w14:textId="77777777" w:rsidR="0011340E" w:rsidRPr="00785F0F" w:rsidRDefault="0011340E" w:rsidP="0011340E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4,163</w:t>
            </w:r>
          </w:p>
        </w:tc>
      </w:tr>
      <w:tr w:rsidR="0011340E" w:rsidRPr="00785F0F" w14:paraId="1D3BDF6C" w14:textId="77777777" w:rsidTr="00D13D98">
        <w:tc>
          <w:tcPr>
            <w:tcW w:w="2997" w:type="dxa"/>
            <w:shd w:val="clear" w:color="auto" w:fill="auto"/>
          </w:tcPr>
          <w:p w14:paraId="4B279539" w14:textId="77777777" w:rsidR="0011340E" w:rsidRPr="00785F0F" w:rsidRDefault="0011340E" w:rsidP="0011340E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 จัดชั้นสงสัยจะสูญ</w:t>
            </w:r>
          </w:p>
        </w:tc>
        <w:tc>
          <w:tcPr>
            <w:tcW w:w="10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948F70" w14:textId="77777777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32,290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64F8C77" w14:textId="77777777" w:rsidR="0011340E" w:rsidRPr="00785F0F" w:rsidRDefault="0011340E" w:rsidP="0011340E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bottom w:val="single" w:sz="4" w:space="0" w:color="000000"/>
            </w:tcBorders>
            <w:shd w:val="clear" w:color="auto" w:fill="auto"/>
          </w:tcPr>
          <w:p w14:paraId="34CC5D5D" w14:textId="77777777" w:rsidR="0011340E" w:rsidRPr="00785F0F" w:rsidRDefault="0011340E" w:rsidP="0011340E">
            <w:pPr>
              <w:tabs>
                <w:tab w:val="left" w:pos="7650"/>
              </w:tabs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 </w:t>
            </w:r>
            <w:r w:rsidRPr="00785F0F">
              <w:rPr>
                <w:sz w:val="24"/>
                <w:szCs w:val="24"/>
              </w:rPr>
              <w:t>16,694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  <w:r w:rsidRPr="00785F0F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14:paraId="1F26921A" w14:textId="77777777" w:rsidR="0011340E" w:rsidRPr="00785F0F" w:rsidRDefault="0011340E" w:rsidP="0011340E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25BFB6B4" w14:textId="3F8E4184" w:rsidR="0011340E" w:rsidRPr="00785F0F" w:rsidRDefault="0011340E" w:rsidP="0011340E">
            <w:pPr>
              <w:tabs>
                <w:tab w:val="decimal" w:pos="967"/>
                <w:tab w:val="left" w:pos="7650"/>
              </w:tabs>
              <w:spacing w:line="320" w:lineRule="exact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100</w:t>
            </w:r>
          </w:p>
        </w:tc>
        <w:tc>
          <w:tcPr>
            <w:tcW w:w="294" w:type="dxa"/>
            <w:shd w:val="clear" w:color="auto" w:fill="auto"/>
          </w:tcPr>
          <w:p w14:paraId="46D0E744" w14:textId="77777777" w:rsidR="0011340E" w:rsidRPr="00785F0F" w:rsidRDefault="0011340E" w:rsidP="0011340E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4" w:space="0" w:color="000000"/>
            </w:tcBorders>
            <w:shd w:val="clear" w:color="auto" w:fill="auto"/>
          </w:tcPr>
          <w:p w14:paraId="5744E74E" w14:textId="77777777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16,694</w:t>
            </w:r>
          </w:p>
        </w:tc>
        <w:tc>
          <w:tcPr>
            <w:tcW w:w="245" w:type="dxa"/>
          </w:tcPr>
          <w:p w14:paraId="096A7FBE" w14:textId="77777777" w:rsidR="0011340E" w:rsidRPr="00785F0F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14:paraId="55B35EC9" w14:textId="77777777" w:rsidR="0011340E" w:rsidRPr="00785F0F" w:rsidRDefault="0011340E" w:rsidP="0011340E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1,704</w:t>
            </w:r>
          </w:p>
        </w:tc>
        <w:tc>
          <w:tcPr>
            <w:tcW w:w="253" w:type="dxa"/>
            <w:shd w:val="clear" w:color="auto" w:fill="auto"/>
          </w:tcPr>
          <w:p w14:paraId="5D4818CA" w14:textId="77777777" w:rsidR="0011340E" w:rsidRPr="00785F0F" w:rsidRDefault="0011340E" w:rsidP="0011340E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bottom w:val="single" w:sz="4" w:space="0" w:color="000000"/>
            </w:tcBorders>
            <w:shd w:val="clear" w:color="auto" w:fill="auto"/>
          </w:tcPr>
          <w:p w14:paraId="31EBDA12" w14:textId="77777777" w:rsidR="0011340E" w:rsidRPr="00785F0F" w:rsidRDefault="0011340E" w:rsidP="0011340E">
            <w:pPr>
              <w:tabs>
                <w:tab w:val="decimal" w:pos="702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783</w:t>
            </w:r>
          </w:p>
        </w:tc>
        <w:tc>
          <w:tcPr>
            <w:tcW w:w="244" w:type="dxa"/>
            <w:shd w:val="clear" w:color="auto" w:fill="auto"/>
          </w:tcPr>
          <w:p w14:paraId="4019B277" w14:textId="77777777" w:rsidR="0011340E" w:rsidRPr="00785F0F" w:rsidRDefault="0011340E" w:rsidP="0011340E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14:paraId="34E05579" w14:textId="77777777" w:rsidR="0011340E" w:rsidRPr="00785F0F" w:rsidRDefault="0011340E" w:rsidP="0011340E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</w:rPr>
              <w:t>17,477</w:t>
            </w:r>
          </w:p>
        </w:tc>
      </w:tr>
      <w:tr w:rsidR="00D13D98" w:rsidRPr="00785F0F" w14:paraId="13C5C48A" w14:textId="77777777" w:rsidTr="00D13D98">
        <w:tc>
          <w:tcPr>
            <w:tcW w:w="2997" w:type="dxa"/>
            <w:shd w:val="clear" w:color="auto" w:fill="auto"/>
          </w:tcPr>
          <w:p w14:paraId="1CF6EB42" w14:textId="77777777" w:rsidR="00D13D98" w:rsidRPr="00785F0F" w:rsidRDefault="00D13D98" w:rsidP="00D13D98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0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7ABFF38" w14:textId="77777777" w:rsidR="00D13D98" w:rsidRPr="00785F0F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1,844,150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C6AE2AF" w14:textId="77777777" w:rsidR="00D13D98" w:rsidRPr="00785F0F" w:rsidRDefault="00D13D98" w:rsidP="00D13D98">
            <w:pPr>
              <w:tabs>
                <w:tab w:val="decimal" w:pos="668"/>
                <w:tab w:val="decimal" w:pos="826"/>
                <w:tab w:val="left" w:pos="7650"/>
              </w:tabs>
              <w:snapToGrid w:val="0"/>
              <w:spacing w:line="240" w:lineRule="atLeast"/>
              <w:ind w:right="54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B871729" w14:textId="77777777" w:rsidR="00D13D98" w:rsidRPr="00785F0F" w:rsidRDefault="00D13D98" w:rsidP="00D13D98">
            <w:pPr>
              <w:tabs>
                <w:tab w:val="decimal" w:pos="934"/>
                <w:tab w:val="left" w:pos="7650"/>
              </w:tabs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ab/>
              <w:t>1,783,523</w:t>
            </w:r>
            <w:r w:rsidRPr="00785F0F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14:paraId="28905397" w14:textId="77777777" w:rsidR="00D13D98" w:rsidRPr="00785F0F" w:rsidRDefault="00D13D98" w:rsidP="00D13D98">
            <w:pPr>
              <w:pStyle w:val="BodyText"/>
              <w:tabs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3E39D93" w14:textId="77777777" w:rsidR="00D13D98" w:rsidRPr="00785F0F" w:rsidRDefault="00D13D98" w:rsidP="00D13D98">
            <w:pPr>
              <w:tabs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14:paraId="0E20E274" w14:textId="77777777" w:rsidR="00D13D98" w:rsidRPr="00785F0F" w:rsidRDefault="00D13D98" w:rsidP="00D13D98">
            <w:pPr>
              <w:tabs>
                <w:tab w:val="decimal" w:pos="882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E9C2BA6" w14:textId="77777777" w:rsidR="00D13D98" w:rsidRPr="00785F0F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45,998</w:t>
            </w:r>
          </w:p>
        </w:tc>
        <w:tc>
          <w:tcPr>
            <w:tcW w:w="245" w:type="dxa"/>
          </w:tcPr>
          <w:p w14:paraId="684338EC" w14:textId="77777777" w:rsidR="00D13D98" w:rsidRPr="00785F0F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EBA9B8" w14:textId="77777777" w:rsidR="00D13D98" w:rsidRPr="00785F0F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179,880</w:t>
            </w:r>
          </w:p>
        </w:tc>
        <w:tc>
          <w:tcPr>
            <w:tcW w:w="253" w:type="dxa"/>
            <w:shd w:val="clear" w:color="auto" w:fill="auto"/>
          </w:tcPr>
          <w:p w14:paraId="6CDAFEF0" w14:textId="77777777" w:rsidR="00D13D98" w:rsidRPr="00785F0F" w:rsidRDefault="00D13D98" w:rsidP="00D13D98">
            <w:pPr>
              <w:tabs>
                <w:tab w:val="decimal" w:pos="668"/>
                <w:tab w:val="decimal" w:pos="79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8732A36" w14:textId="77777777" w:rsidR="00D13D98" w:rsidRPr="00785F0F" w:rsidRDefault="00D13D98" w:rsidP="00D13D98">
            <w:pPr>
              <w:tabs>
                <w:tab w:val="decimal" w:pos="684"/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6,767</w:t>
            </w:r>
          </w:p>
        </w:tc>
        <w:tc>
          <w:tcPr>
            <w:tcW w:w="244" w:type="dxa"/>
            <w:shd w:val="clear" w:color="auto" w:fill="auto"/>
          </w:tcPr>
          <w:p w14:paraId="6527182E" w14:textId="77777777" w:rsidR="00D13D98" w:rsidRPr="00785F0F" w:rsidRDefault="00D13D98" w:rsidP="00D13D98">
            <w:pPr>
              <w:tabs>
                <w:tab w:val="decimal" w:pos="414"/>
                <w:tab w:val="left" w:pos="7650"/>
              </w:tabs>
              <w:snapToGrid w:val="0"/>
              <w:spacing w:line="240" w:lineRule="atLeast"/>
              <w:ind w:right="54"/>
              <w:jc w:val="righ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000000"/>
            </w:tcBorders>
            <w:shd w:val="clear" w:color="auto" w:fill="auto"/>
          </w:tcPr>
          <w:p w14:paraId="27D79041" w14:textId="77777777" w:rsidR="00D13D98" w:rsidRPr="00785F0F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</w:rPr>
              <w:t>52,765</w:t>
            </w:r>
          </w:p>
        </w:tc>
      </w:tr>
      <w:tr w:rsidR="00D13D98" w:rsidRPr="00785F0F" w14:paraId="4EAAEF5B" w14:textId="77777777" w:rsidTr="00230793">
        <w:tc>
          <w:tcPr>
            <w:tcW w:w="4089" w:type="dxa"/>
            <w:gridSpan w:val="2"/>
            <w:shd w:val="clear" w:color="auto" w:fill="auto"/>
          </w:tcPr>
          <w:p w14:paraId="25119B15" w14:textId="77777777" w:rsidR="00D13D98" w:rsidRPr="00785F0F" w:rsidRDefault="00D13D98" w:rsidP="00D13D98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เงินสำรองส่วนที่ตั้งมากกว่าเกณฑ์ ธปท.</w:t>
            </w:r>
          </w:p>
        </w:tc>
        <w:tc>
          <w:tcPr>
            <w:tcW w:w="266" w:type="dxa"/>
            <w:shd w:val="clear" w:color="auto" w:fill="auto"/>
          </w:tcPr>
          <w:p w14:paraId="2F7729E7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double" w:sz="4" w:space="0" w:color="000000"/>
            </w:tcBorders>
            <w:shd w:val="clear" w:color="auto" w:fill="auto"/>
          </w:tcPr>
          <w:p w14:paraId="098F6261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5CBDE673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C3EA0FE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14:paraId="09B31A9A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double" w:sz="4" w:space="0" w:color="000000"/>
            </w:tcBorders>
            <w:shd w:val="clear" w:color="auto" w:fill="auto"/>
          </w:tcPr>
          <w:p w14:paraId="37102FD5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14:paraId="0307C677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5C556CAA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14:paraId="5436A0C2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double" w:sz="4" w:space="0" w:color="000000"/>
            </w:tcBorders>
            <w:shd w:val="clear" w:color="auto" w:fill="auto"/>
          </w:tcPr>
          <w:p w14:paraId="4EC20BA4" w14:textId="77777777" w:rsidR="00D13D98" w:rsidRPr="00785F0F" w:rsidRDefault="00D13D98" w:rsidP="00D13D98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14:paraId="05457244" w14:textId="77777777" w:rsidR="00D13D98" w:rsidRPr="00785F0F" w:rsidRDefault="00D13D98" w:rsidP="00D13D98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000000"/>
            </w:tcBorders>
            <w:shd w:val="clear" w:color="auto" w:fill="auto"/>
          </w:tcPr>
          <w:p w14:paraId="543D4C74" w14:textId="77777777" w:rsidR="00D13D98" w:rsidRPr="00785F0F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</w:rPr>
              <w:t>32,171</w:t>
            </w:r>
          </w:p>
        </w:tc>
      </w:tr>
      <w:tr w:rsidR="00D13D98" w:rsidRPr="00785F0F" w14:paraId="06C37D79" w14:textId="77777777" w:rsidTr="00230793">
        <w:tc>
          <w:tcPr>
            <w:tcW w:w="2997" w:type="dxa"/>
            <w:shd w:val="clear" w:color="auto" w:fill="auto"/>
          </w:tcPr>
          <w:p w14:paraId="0EAD6182" w14:textId="77777777" w:rsidR="00D13D98" w:rsidRPr="00785F0F" w:rsidRDefault="00D13D98" w:rsidP="00D13D98">
            <w:pPr>
              <w:spacing w:line="240" w:lineRule="atLeast"/>
              <w:ind w:right="-25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92" w:type="dxa"/>
            <w:shd w:val="clear" w:color="auto" w:fill="auto"/>
          </w:tcPr>
          <w:p w14:paraId="2C827DD6" w14:textId="77777777" w:rsidR="00D13D98" w:rsidRPr="00785F0F" w:rsidRDefault="00D13D98" w:rsidP="00D13D98">
            <w:pPr>
              <w:tabs>
                <w:tab w:val="decimal" w:pos="832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25224AC4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F9B1ABE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</w:tcPr>
          <w:p w14:paraId="6C5DC72F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4AF3FF2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94" w:type="dxa"/>
            <w:shd w:val="clear" w:color="auto" w:fill="auto"/>
          </w:tcPr>
          <w:p w14:paraId="32351A14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39" w:type="dxa"/>
            <w:shd w:val="clear" w:color="auto" w:fill="auto"/>
          </w:tcPr>
          <w:p w14:paraId="3A365213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45" w:type="dxa"/>
          </w:tcPr>
          <w:p w14:paraId="50F77074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14:paraId="3FA1EBE8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14:paraId="41E3EDFC" w14:textId="77777777" w:rsidR="00D13D98" w:rsidRPr="00785F0F" w:rsidRDefault="00D13D98" w:rsidP="00D13D98">
            <w:pPr>
              <w:tabs>
                <w:tab w:val="decimal" w:pos="794"/>
                <w:tab w:val="left" w:pos="7650"/>
              </w:tabs>
              <w:snapToGrid w:val="0"/>
              <w:spacing w:line="240" w:lineRule="atLeast"/>
              <w:ind w:left="-129" w:right="-105"/>
              <w:rPr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602DBA0E" w14:textId="77777777" w:rsidR="00D13D98" w:rsidRPr="00785F0F" w:rsidRDefault="00D13D98" w:rsidP="00D13D98">
            <w:pPr>
              <w:tabs>
                <w:tab w:val="decimal" w:pos="414"/>
              </w:tabs>
              <w:snapToGrid w:val="0"/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</w:tcPr>
          <w:p w14:paraId="55479F4C" w14:textId="77777777" w:rsidR="00D13D98" w:rsidRPr="00785F0F" w:rsidRDefault="00D13D98" w:rsidP="00D13D98">
            <w:pPr>
              <w:tabs>
                <w:tab w:val="decimal" w:pos="594"/>
              </w:tabs>
              <w:snapToGrid w:val="0"/>
              <w:spacing w:line="240" w:lineRule="atLeast"/>
              <w:ind w:left="-129" w:right="-105"/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7B71C3F" w14:textId="77777777" w:rsidR="00D13D98" w:rsidRPr="00785F0F" w:rsidRDefault="00D13D98" w:rsidP="00D13D98">
            <w:pPr>
              <w:tabs>
                <w:tab w:val="left" w:pos="7650"/>
              </w:tabs>
              <w:spacing w:line="240" w:lineRule="atLeast"/>
              <w:ind w:right="54"/>
              <w:jc w:val="right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84,936</w:t>
            </w:r>
          </w:p>
        </w:tc>
      </w:tr>
    </w:tbl>
    <w:p w14:paraId="14B1439B" w14:textId="77777777" w:rsidR="00D73A29" w:rsidRPr="00785F0F" w:rsidRDefault="0068179F">
      <w:pPr>
        <w:tabs>
          <w:tab w:val="left" w:pos="360"/>
        </w:tabs>
        <w:ind w:left="1080" w:right="-25"/>
        <w:rPr>
          <w:sz w:val="20"/>
          <w:szCs w:val="20"/>
        </w:rPr>
      </w:pPr>
      <w:r w:rsidRPr="00785F0F">
        <w:rPr>
          <w:sz w:val="20"/>
          <w:szCs w:val="20"/>
        </w:rPr>
        <w:br w:type="textWrapping" w:clear="all"/>
      </w:r>
    </w:p>
    <w:p w14:paraId="6F7B5112" w14:textId="77777777" w:rsidR="00BC5BFF" w:rsidRPr="00785F0F" w:rsidRDefault="00BC5BFF" w:rsidP="00D73A29">
      <w:pPr>
        <w:tabs>
          <w:tab w:val="left" w:pos="360"/>
        </w:tabs>
        <w:ind w:right="-25"/>
        <w:rPr>
          <w:sz w:val="2"/>
          <w:szCs w:val="2"/>
        </w:rPr>
      </w:pPr>
    </w:p>
    <w:p w14:paraId="68E20F7B" w14:textId="77777777" w:rsidR="00BC5BFF" w:rsidRPr="00785F0F" w:rsidRDefault="00BC5BFF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</w:rPr>
        <w:t>สุทธิจากมูลค่าหลักประกันที่เป็นเงินสดและรายการใกล้เคียงเงินสด</w:t>
      </w:r>
    </w:p>
    <w:p w14:paraId="4378C9E9" w14:textId="77777777" w:rsidR="00BC5BFF" w:rsidRPr="00785F0F" w:rsidRDefault="00BC5BFF">
      <w:pPr>
        <w:tabs>
          <w:tab w:val="left" w:pos="360"/>
        </w:tabs>
        <w:ind w:left="1080" w:right="-29"/>
        <w:rPr>
          <w:sz w:val="24"/>
          <w:szCs w:val="24"/>
          <w:vertAlign w:val="superscript"/>
        </w:rPr>
      </w:pPr>
      <w:r w:rsidRPr="00785F0F">
        <w:rPr>
          <w:sz w:val="24"/>
          <w:szCs w:val="24"/>
          <w:vertAlign w:val="superscript"/>
          <w:cs/>
        </w:rPr>
        <w:t>**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</w:rPr>
        <w:t>สุทธิจากมูลค่าปัจจุบันของกระแสเงินสดที่คาดว่าจะได้รับจากลูกหนี้หรือจากการจำหน่ายหลักประกัน</w:t>
      </w:r>
    </w:p>
    <w:p w14:paraId="0BE6BC86" w14:textId="77777777" w:rsidR="00BC5BFF" w:rsidRPr="00785F0F" w:rsidRDefault="00BC5BFF">
      <w:pPr>
        <w:tabs>
          <w:tab w:val="left" w:pos="360"/>
        </w:tabs>
        <w:ind w:left="1080" w:right="-25"/>
        <w:rPr>
          <w:sz w:val="20"/>
          <w:szCs w:val="20"/>
          <w:cs/>
        </w:rPr>
      </w:pPr>
      <w:r w:rsidRPr="00785F0F">
        <w:rPr>
          <w:sz w:val="24"/>
          <w:szCs w:val="24"/>
          <w:vertAlign w:val="superscript"/>
          <w:cs/>
        </w:rPr>
        <w:t>***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  <w:lang w:val="th-TH"/>
        </w:rPr>
        <w:t>ไม่รวมค่าเผื่อการปรับมูลค่าจากการปรับโครงสร้างหนี้</w:t>
      </w:r>
      <w:r w:rsidR="006D2A9C" w:rsidRPr="00785F0F">
        <w:rPr>
          <w:sz w:val="20"/>
          <w:szCs w:val="20"/>
          <w:cs/>
          <w:lang w:val="th-TH"/>
        </w:rPr>
        <w:t>ที่มีปัญหา</w:t>
      </w:r>
    </w:p>
    <w:p w14:paraId="2DDB2218" w14:textId="77777777" w:rsidR="00BC5BFF" w:rsidRPr="00785F0F" w:rsidRDefault="00BC5BFF">
      <w:pPr>
        <w:rPr>
          <w:szCs w:val="36"/>
          <w:cs/>
        </w:rPr>
        <w:sectPr w:rsidR="00BC5BFF" w:rsidRPr="00785F0F" w:rsidSect="00EA49B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6838" w:h="11906" w:orient="landscape" w:code="9"/>
          <w:pgMar w:top="691" w:right="1152" w:bottom="576" w:left="1152" w:header="720" w:footer="720" w:gutter="0"/>
          <w:cols w:space="720"/>
          <w:docGrid w:linePitch="490"/>
        </w:sectPr>
      </w:pPr>
    </w:p>
    <w:p w14:paraId="4AB7BC26" w14:textId="77777777" w:rsidR="00BC5BFF" w:rsidRPr="00785F0F" w:rsidRDefault="00BC5BFF">
      <w:pPr>
        <w:ind w:right="-25"/>
        <w:rPr>
          <w:sz w:val="2"/>
          <w:szCs w:val="2"/>
        </w:rPr>
      </w:pPr>
    </w:p>
    <w:p w14:paraId="05B9D7F3" w14:textId="4F743726" w:rsidR="00BC5BFF" w:rsidRPr="00785F0F" w:rsidRDefault="00BC5BFF" w:rsidP="00BE13EB">
      <w:pPr>
        <w:tabs>
          <w:tab w:val="left" w:pos="3420"/>
        </w:tabs>
        <w:spacing w:line="400" w:lineRule="exact"/>
        <w:ind w:left="1800" w:right="-29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จากการ</w:t>
      </w:r>
      <w:r w:rsidR="00E304DE" w:rsidRPr="00785F0F">
        <w:rPr>
          <w:sz w:val="30"/>
          <w:szCs w:val="30"/>
          <w:cs/>
        </w:rPr>
        <w:t>ประเมิน</w:t>
      </w:r>
      <w:r w:rsidRPr="00785F0F">
        <w:rPr>
          <w:sz w:val="30"/>
          <w:szCs w:val="30"/>
          <w:cs/>
        </w:rPr>
        <w:t>เกี่ยวกับความสามารถในการจ่ายชำระหนี้ของลูกหนี้เงินให้สินเชื่อ</w:t>
      </w:r>
      <w:r w:rsidR="00E304DE" w:rsidRPr="00785F0F">
        <w:rPr>
          <w:sz w:val="30"/>
          <w:szCs w:val="30"/>
          <w:cs/>
        </w:rPr>
        <w:t xml:space="preserve"> ฝ่ายบริหารของ</w:t>
      </w:r>
      <w:r w:rsidRPr="00785F0F">
        <w:rPr>
          <w:sz w:val="30"/>
          <w:szCs w:val="30"/>
          <w:cs/>
        </w:rPr>
        <w:t xml:space="preserve">ธนาคารและบริษัทย่อยเชื่อว่า ณ วันที่ </w:t>
      </w:r>
      <w:r w:rsidR="0089075D" w:rsidRPr="00785F0F">
        <w:rPr>
          <w:sz w:val="30"/>
          <w:szCs w:val="30"/>
        </w:rPr>
        <w:t>31</w:t>
      </w:r>
      <w:r w:rsidR="0089075D" w:rsidRPr="00785F0F">
        <w:rPr>
          <w:sz w:val="30"/>
          <w:szCs w:val="30"/>
          <w:cs/>
        </w:rPr>
        <w:t xml:space="preserve"> </w:t>
      </w:r>
      <w:r w:rsidR="0089075D" w:rsidRPr="00785F0F">
        <w:rPr>
          <w:rFonts w:hint="cs"/>
          <w:sz w:val="30"/>
          <w:szCs w:val="30"/>
          <w:cs/>
        </w:rPr>
        <w:t xml:space="preserve">ธันวาคม </w:t>
      </w:r>
      <w:r w:rsidR="00E339A0" w:rsidRPr="00785F0F">
        <w:rPr>
          <w:sz w:val="30"/>
          <w:szCs w:val="30"/>
        </w:rPr>
        <w:t>2561</w:t>
      </w:r>
      <w:r w:rsidR="00FF2336" w:rsidRPr="00785F0F">
        <w:rPr>
          <w:sz w:val="30"/>
          <w:szCs w:val="30"/>
          <w:cs/>
        </w:rPr>
        <w:t xml:space="preserve"> </w:t>
      </w:r>
      <w:r w:rsidR="007F2B1A" w:rsidRPr="00785F0F">
        <w:rPr>
          <w:sz w:val="30"/>
          <w:szCs w:val="30"/>
          <w:cs/>
        </w:rPr>
        <w:t xml:space="preserve">และ </w:t>
      </w:r>
      <w:r w:rsidR="007F2B1A" w:rsidRPr="00785F0F">
        <w:rPr>
          <w:sz w:val="30"/>
          <w:szCs w:val="30"/>
        </w:rPr>
        <w:t>25</w:t>
      </w:r>
      <w:r w:rsidR="00E339A0" w:rsidRPr="00785F0F">
        <w:rPr>
          <w:sz w:val="30"/>
          <w:szCs w:val="30"/>
        </w:rPr>
        <w:t>60</w:t>
      </w:r>
      <w:r w:rsidR="007F2B1A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ได้ตั้งค่าเผื่อหนี้สงสัยจะสูญอย่างเพียงพอตามเกณฑ์ของธนาคารแห่งประเทศไทย</w:t>
      </w:r>
      <w:r w:rsidR="009C1D8C" w:rsidRPr="00785F0F">
        <w:rPr>
          <w:sz w:val="30"/>
          <w:szCs w:val="30"/>
          <w:cs/>
        </w:rPr>
        <w:t xml:space="preserve"> รวมถึงการประเมินสำหรับสินเชื่อที่อาจจะเสื่อมสภาพ</w:t>
      </w:r>
      <w:r w:rsidR="00643FCF" w:rsidRPr="00785F0F">
        <w:rPr>
          <w:sz w:val="30"/>
          <w:szCs w:val="30"/>
          <w:cs/>
        </w:rPr>
        <w:t>ลง</w:t>
      </w:r>
      <w:r w:rsidR="009C1D8C" w:rsidRPr="00785F0F">
        <w:rPr>
          <w:sz w:val="30"/>
          <w:szCs w:val="30"/>
          <w:cs/>
        </w:rPr>
        <w:t>ในอนาคต</w:t>
      </w:r>
      <w:r w:rsidRPr="00785F0F">
        <w:rPr>
          <w:sz w:val="30"/>
          <w:szCs w:val="30"/>
          <w:cs/>
        </w:rPr>
        <w:t xml:space="preserve"> ค่าเผื่อหนี้สงสัยจะสูญได้ตั้งตามเกณฑ์ทั้งเชิงปริมาณและเชิงคุณภาพจากวิจารณญาณของผู้บริหาร</w:t>
      </w:r>
    </w:p>
    <w:p w14:paraId="459E2619" w14:textId="77777777" w:rsidR="00BC5BFF" w:rsidRPr="000C3D40" w:rsidRDefault="00BC5BFF" w:rsidP="00EE1BFC">
      <w:pPr>
        <w:ind w:left="1800" w:right="-23"/>
        <w:rPr>
          <w:sz w:val="30"/>
          <w:szCs w:val="30"/>
        </w:rPr>
      </w:pPr>
    </w:p>
    <w:p w14:paraId="5F2855FC" w14:textId="77777777" w:rsidR="00BC5BFF" w:rsidRPr="00785F0F" w:rsidRDefault="00154A41" w:rsidP="00CB2D82">
      <w:pPr>
        <w:tabs>
          <w:tab w:val="left" w:pos="1800"/>
        </w:tabs>
        <w:ind w:left="1260" w:right="-23" w:hanging="180"/>
        <w:rPr>
          <w:sz w:val="30"/>
          <w:szCs w:val="30"/>
        </w:rPr>
      </w:pPr>
      <w:r w:rsidRPr="00785F0F">
        <w:rPr>
          <w:sz w:val="30"/>
          <w:szCs w:val="30"/>
        </w:rPr>
        <w:t>1</w:t>
      </w:r>
      <w:r w:rsidR="009C1D8C" w:rsidRPr="00785F0F">
        <w:rPr>
          <w:sz w:val="30"/>
          <w:szCs w:val="30"/>
        </w:rPr>
        <w:t>1</w:t>
      </w:r>
      <w:r w:rsidR="00BC5BFF" w:rsidRPr="00785F0F">
        <w:rPr>
          <w:sz w:val="30"/>
          <w:szCs w:val="30"/>
          <w:cs/>
        </w:rPr>
        <w:t>.</w:t>
      </w:r>
      <w:r w:rsidR="00BC5BFF" w:rsidRPr="00785F0F">
        <w:rPr>
          <w:sz w:val="30"/>
          <w:szCs w:val="30"/>
        </w:rPr>
        <w:t>9</w:t>
      </w:r>
      <w:r w:rsidR="00BC5BFF" w:rsidRPr="00785F0F">
        <w:rPr>
          <w:sz w:val="30"/>
          <w:szCs w:val="30"/>
          <w:cs/>
        </w:rPr>
        <w:t>.</w:t>
      </w:r>
      <w:r w:rsidR="00BC5BFF" w:rsidRPr="00785F0F">
        <w:rPr>
          <w:sz w:val="30"/>
          <w:szCs w:val="30"/>
        </w:rPr>
        <w:t>2</w:t>
      </w:r>
      <w:r w:rsidR="00CB2D82" w:rsidRPr="00785F0F">
        <w:rPr>
          <w:sz w:val="30"/>
          <w:szCs w:val="30"/>
        </w:rPr>
        <w:tab/>
      </w:r>
      <w:r w:rsidR="00BC5BFF" w:rsidRPr="00785F0F">
        <w:rPr>
          <w:sz w:val="30"/>
          <w:szCs w:val="30"/>
          <w:cs/>
        </w:rPr>
        <w:t>การเปลี่ยนแปลงของค่าเผื่อหนี้สงสัยจะสูญ</w:t>
      </w:r>
    </w:p>
    <w:p w14:paraId="29779AA3" w14:textId="77777777" w:rsidR="00BC5BFF" w:rsidRPr="000C3D40" w:rsidRDefault="00BC5BFF" w:rsidP="00EE1BFC">
      <w:pPr>
        <w:ind w:left="1800" w:right="-23"/>
        <w:rPr>
          <w:sz w:val="30"/>
          <w:szCs w:val="30"/>
        </w:rPr>
      </w:pPr>
    </w:p>
    <w:p w14:paraId="6C741CE1" w14:textId="77777777" w:rsidR="008771D1" w:rsidRPr="000C3D40" w:rsidRDefault="008771D1" w:rsidP="008771D1">
      <w:pPr>
        <w:ind w:left="2160" w:right="-23" w:hanging="360"/>
        <w:jc w:val="thaiDistribute"/>
        <w:rPr>
          <w:sz w:val="30"/>
          <w:szCs w:val="30"/>
        </w:rPr>
      </w:pPr>
      <w:r w:rsidRPr="000C3D40">
        <w:rPr>
          <w:sz w:val="30"/>
          <w:szCs w:val="30"/>
          <w:cs/>
        </w:rPr>
        <w:t xml:space="preserve">ณ วันที่ </w:t>
      </w:r>
      <w:r w:rsidR="0089075D" w:rsidRPr="000C3D40">
        <w:rPr>
          <w:sz w:val="30"/>
          <w:szCs w:val="30"/>
        </w:rPr>
        <w:t xml:space="preserve">31 </w:t>
      </w:r>
      <w:r w:rsidR="0089075D" w:rsidRPr="000C3D40">
        <w:rPr>
          <w:sz w:val="30"/>
          <w:szCs w:val="30"/>
          <w:cs/>
        </w:rPr>
        <w:t xml:space="preserve">ธันวาคม </w:t>
      </w:r>
      <w:r w:rsidRPr="000C3D40">
        <w:rPr>
          <w:sz w:val="30"/>
          <w:szCs w:val="30"/>
        </w:rPr>
        <w:t>256</w:t>
      </w:r>
      <w:r w:rsidRPr="000C3D40">
        <w:rPr>
          <w:rFonts w:hint="cs"/>
          <w:sz w:val="30"/>
          <w:szCs w:val="30"/>
          <w:cs/>
        </w:rPr>
        <w:t>1</w:t>
      </w:r>
      <w:r w:rsidRPr="000C3D40">
        <w:rPr>
          <w:sz w:val="30"/>
          <w:szCs w:val="30"/>
          <w:cs/>
        </w:rPr>
        <w:t xml:space="preserve"> และ </w:t>
      </w:r>
      <w:r w:rsidRPr="000C3D40">
        <w:rPr>
          <w:sz w:val="30"/>
          <w:szCs w:val="30"/>
        </w:rPr>
        <w:t>25</w:t>
      </w:r>
      <w:r w:rsidRPr="000C3D40">
        <w:rPr>
          <w:rFonts w:hint="cs"/>
          <w:sz w:val="30"/>
          <w:szCs w:val="30"/>
          <w:cs/>
        </w:rPr>
        <w:t>60</w:t>
      </w:r>
      <w:r w:rsidRPr="000C3D40">
        <w:rPr>
          <w:sz w:val="30"/>
          <w:szCs w:val="30"/>
          <w:cs/>
        </w:rPr>
        <w:t xml:space="preserve"> การเปลี่ยนแปลงของค่าเผื่อหนี้สงสัยจะสูญมีดังนี้</w:t>
      </w:r>
    </w:p>
    <w:p w14:paraId="3D84D063" w14:textId="77777777" w:rsidR="00193400" w:rsidRPr="000C3D40" w:rsidRDefault="00193400" w:rsidP="00EE1BFC">
      <w:pPr>
        <w:ind w:left="1800" w:right="-23"/>
        <w:rPr>
          <w:sz w:val="30"/>
          <w:szCs w:val="30"/>
        </w:rPr>
      </w:pPr>
    </w:p>
    <w:tbl>
      <w:tblPr>
        <w:tblW w:w="92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39"/>
        <w:gridCol w:w="7"/>
        <w:gridCol w:w="775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C5BFF" w:rsidRPr="00785F0F" w14:paraId="073C062C" w14:textId="77777777" w:rsidTr="007C7CC2">
        <w:tc>
          <w:tcPr>
            <w:tcW w:w="2340" w:type="dxa"/>
            <w:shd w:val="clear" w:color="auto" w:fill="auto"/>
            <w:vAlign w:val="bottom"/>
          </w:tcPr>
          <w:p w14:paraId="2B3B2821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177F3C61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C5BFF" w:rsidRPr="00785F0F" w14:paraId="33DAB848" w14:textId="77777777" w:rsidTr="007C7CC2">
        <w:tc>
          <w:tcPr>
            <w:tcW w:w="2340" w:type="dxa"/>
            <w:shd w:val="clear" w:color="auto" w:fill="auto"/>
            <w:vAlign w:val="bottom"/>
          </w:tcPr>
          <w:p w14:paraId="24C56A8D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44956F46" w14:textId="77777777" w:rsidR="00BC5BFF" w:rsidRPr="00785F0F" w:rsidRDefault="001D7F28" w:rsidP="008771D1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771D1" w:rsidRPr="00785F0F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</w:tr>
      <w:tr w:rsidR="00BC5BFF" w:rsidRPr="00785F0F" w14:paraId="6C5957DC" w14:textId="77777777" w:rsidTr="007C7CC2">
        <w:tc>
          <w:tcPr>
            <w:tcW w:w="2340" w:type="dxa"/>
            <w:shd w:val="clear" w:color="auto" w:fill="auto"/>
            <w:vAlign w:val="bottom"/>
          </w:tcPr>
          <w:p w14:paraId="68DC728D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C23879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2A160CD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AF8661C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1672024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ECD7FC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1CAB10E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9B3C56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30A8102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A81647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10F7119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16A1C07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14:paraId="0EC21A6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477B9D9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46E1D098" w14:textId="77777777" w:rsidTr="007C7CC2">
        <w:tc>
          <w:tcPr>
            <w:tcW w:w="2340" w:type="dxa"/>
            <w:shd w:val="clear" w:color="auto" w:fill="auto"/>
            <w:vAlign w:val="bottom"/>
          </w:tcPr>
          <w:p w14:paraId="3A8C80FE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B3D63A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3D25775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15FB40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2F8B04B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34141A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798003E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F2267CC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25F4D46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C853E5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5EB5A86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A099F73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14:paraId="5E36F58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7D76853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4CB499AC" w14:textId="77777777" w:rsidTr="007C7CC2">
        <w:tc>
          <w:tcPr>
            <w:tcW w:w="2340" w:type="dxa"/>
            <w:shd w:val="clear" w:color="auto" w:fill="auto"/>
            <w:vAlign w:val="bottom"/>
          </w:tcPr>
          <w:p w14:paraId="600C3ED8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0D3C65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676C4088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EF48E3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470030D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D5E7AA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5C951F2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FD81E90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01195188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359925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5E50F05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2206CBA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14:paraId="10F80DD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1737A4A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26435527" w14:textId="77777777" w:rsidTr="007C7CC2">
        <w:tc>
          <w:tcPr>
            <w:tcW w:w="2340" w:type="dxa"/>
            <w:shd w:val="clear" w:color="auto" w:fill="auto"/>
            <w:vAlign w:val="bottom"/>
          </w:tcPr>
          <w:p w14:paraId="477830C1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8F32AB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53BA76B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36901DB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5E78EAF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FDA558D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14:paraId="5610E3E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104F5E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165A93F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BEAED34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6E9ABD8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164E0FE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14:paraId="5618561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7EABF78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7797C0B0" w14:textId="77777777" w:rsidTr="007C7CC2">
        <w:tc>
          <w:tcPr>
            <w:tcW w:w="2340" w:type="dxa"/>
            <w:shd w:val="clear" w:color="auto" w:fill="auto"/>
            <w:vAlign w:val="bottom"/>
          </w:tcPr>
          <w:p w14:paraId="002676B0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EA3F648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14:paraId="532C18C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DBF4C61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0EE2070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034263B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14:paraId="3BAB6FF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AF40C7C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3F8FC72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9D77E9B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14:paraId="2B20C19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2AEDFE6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14:paraId="29D0369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33CA6BD6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BC5BFF" w:rsidRPr="00785F0F" w14:paraId="03E3FD7E" w14:textId="77777777" w:rsidTr="008A14E2">
        <w:tc>
          <w:tcPr>
            <w:tcW w:w="2340" w:type="dxa"/>
            <w:shd w:val="clear" w:color="auto" w:fill="auto"/>
            <w:vAlign w:val="bottom"/>
          </w:tcPr>
          <w:p w14:paraId="13C818E0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7E6F0371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52DF6" w:rsidRPr="00785F0F" w14:paraId="02470E04" w14:textId="77777777" w:rsidTr="009458BD">
        <w:tc>
          <w:tcPr>
            <w:tcW w:w="2340" w:type="dxa"/>
            <w:shd w:val="clear" w:color="auto" w:fill="auto"/>
            <w:vAlign w:val="bottom"/>
          </w:tcPr>
          <w:p w14:paraId="5C806C91" w14:textId="77777777" w:rsidR="00352DF6" w:rsidRPr="00785F0F" w:rsidRDefault="00352DF6" w:rsidP="00352DF6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ณ วันที่ </w:t>
            </w:r>
            <w:r w:rsidRPr="00785F0F">
              <w:rPr>
                <w:sz w:val="24"/>
                <w:szCs w:val="24"/>
              </w:rPr>
              <w:t xml:space="preserve">1 </w:t>
            </w:r>
            <w:r w:rsidRPr="00785F0F">
              <w:rPr>
                <w:sz w:val="24"/>
                <w:szCs w:val="24"/>
                <w:cs/>
              </w:rPr>
              <w:t xml:space="preserve">มกราคม </w:t>
            </w:r>
            <w:r w:rsidRPr="00785F0F">
              <w:rPr>
                <w:sz w:val="24"/>
                <w:szCs w:val="24"/>
              </w:rPr>
              <w:t>2561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45D1CD71" w14:textId="77777777" w:rsidR="00352DF6" w:rsidRPr="00785F0F" w:rsidRDefault="00352DF6" w:rsidP="00352DF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19,964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C34EEE" w14:textId="77777777" w:rsidR="00352DF6" w:rsidRPr="00785F0F" w:rsidRDefault="00352DF6" w:rsidP="00352DF6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BB7C300" w14:textId="77777777" w:rsidR="00352DF6" w:rsidRPr="00785F0F" w:rsidRDefault="00352DF6" w:rsidP="00352DF6">
            <w:pPr>
              <w:tabs>
                <w:tab w:val="decimal" w:pos="590"/>
              </w:tabs>
              <w:spacing w:line="320" w:lineRule="exact"/>
              <w:ind w:lef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3,225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C095DE" w14:textId="77777777" w:rsidR="00352DF6" w:rsidRPr="00785F0F" w:rsidRDefault="00352DF6" w:rsidP="00352DF6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bottom"/>
          </w:tcPr>
          <w:p w14:paraId="2E422856" w14:textId="77777777" w:rsidR="00352DF6" w:rsidRPr="00785F0F" w:rsidRDefault="00352DF6" w:rsidP="00352DF6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7,961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B12380B" w14:textId="77777777" w:rsidR="00352DF6" w:rsidRPr="00785F0F" w:rsidRDefault="00352DF6" w:rsidP="00352DF6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4FCDECE" w14:textId="77777777" w:rsidR="00352DF6" w:rsidRPr="00785F0F" w:rsidRDefault="00352DF6" w:rsidP="00352DF6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4,163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FC5263" w14:textId="77777777" w:rsidR="00352DF6" w:rsidRPr="00785F0F" w:rsidRDefault="00352DF6" w:rsidP="00352DF6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1F179BA" w14:textId="77777777" w:rsidR="00352DF6" w:rsidRPr="00785F0F" w:rsidRDefault="00352DF6" w:rsidP="00352DF6">
            <w:pPr>
              <w:tabs>
                <w:tab w:val="decimal" w:pos="570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18,206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D7C5A3" w14:textId="77777777" w:rsidR="00352DF6" w:rsidRPr="00785F0F" w:rsidRDefault="00352DF6" w:rsidP="00352DF6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BC5DBCE" w14:textId="77777777" w:rsidR="00352DF6" w:rsidRPr="00785F0F" w:rsidRDefault="00352DF6" w:rsidP="00352DF6">
            <w:pPr>
              <w:tabs>
                <w:tab w:val="decimal" w:pos="573"/>
              </w:tabs>
              <w:spacing w:line="320" w:lineRule="exact"/>
              <w:ind w:lef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32,180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8E1C4B" w14:textId="77777777" w:rsidR="00352DF6" w:rsidRPr="00785F0F" w:rsidRDefault="00352DF6" w:rsidP="00352DF6">
            <w:pPr>
              <w:tabs>
                <w:tab w:val="decimal" w:pos="531"/>
              </w:tabs>
              <w:snapToGrid w:val="0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6E03467" w14:textId="77777777" w:rsidR="00352DF6" w:rsidRPr="00785F0F" w:rsidRDefault="00352DF6" w:rsidP="00352DF6">
            <w:pPr>
              <w:tabs>
                <w:tab w:val="decimal" w:pos="573"/>
              </w:tabs>
              <w:spacing w:line="320" w:lineRule="exact"/>
              <w:ind w:lef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85,699</w:t>
            </w:r>
          </w:p>
        </w:tc>
      </w:tr>
      <w:tr w:rsidR="00352DF6" w:rsidRPr="00785F0F" w14:paraId="35BDB66B" w14:textId="77777777" w:rsidTr="00FC5F9E">
        <w:tc>
          <w:tcPr>
            <w:tcW w:w="2340" w:type="dxa"/>
            <w:shd w:val="clear" w:color="auto" w:fill="auto"/>
            <w:vAlign w:val="bottom"/>
          </w:tcPr>
          <w:p w14:paraId="7AF16493" w14:textId="77777777" w:rsidR="00352DF6" w:rsidRPr="00785F0F" w:rsidRDefault="00352DF6" w:rsidP="00352DF6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19AC534B" w14:textId="2D1F0BB9" w:rsidR="00352DF6" w:rsidRPr="00785F0F" w:rsidRDefault="000B2941" w:rsidP="00352DF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04206B" w14:textId="77777777" w:rsidR="00352DF6" w:rsidRPr="00785F0F" w:rsidRDefault="00352DF6" w:rsidP="00352DF6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05C56E0" w14:textId="139E7F7F" w:rsidR="00352DF6" w:rsidRPr="00785F0F" w:rsidRDefault="000B2941" w:rsidP="00352DF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7DBD73" w14:textId="77777777" w:rsidR="00352DF6" w:rsidRPr="00785F0F" w:rsidRDefault="00352DF6" w:rsidP="00352DF6">
            <w:pPr>
              <w:tabs>
                <w:tab w:val="decimal" w:pos="566"/>
              </w:tabs>
              <w:snapToGrid w:val="0"/>
              <w:spacing w:line="240" w:lineRule="atLeast"/>
              <w:ind w:right="-90"/>
              <w:jc w:val="right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bottom"/>
          </w:tcPr>
          <w:p w14:paraId="4FD9A8BD" w14:textId="7CA03D0D" w:rsidR="00352DF6" w:rsidRPr="00785F0F" w:rsidRDefault="000B2941" w:rsidP="00352DF6">
            <w:pPr>
              <w:tabs>
                <w:tab w:val="decimal" w:pos="566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4,870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C2B2AD5" w14:textId="77777777" w:rsidR="00352DF6" w:rsidRPr="00785F0F" w:rsidRDefault="00352DF6" w:rsidP="00352DF6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F172051" w14:textId="3A1F0072" w:rsidR="00352DF6" w:rsidRPr="00785F0F" w:rsidRDefault="000B2941" w:rsidP="00352DF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3FB5D7" w14:textId="77777777" w:rsidR="00352DF6" w:rsidRPr="00785F0F" w:rsidRDefault="00352DF6" w:rsidP="00352DF6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82FE0F5" w14:textId="4D268DAC" w:rsidR="00352DF6" w:rsidRPr="00785F0F" w:rsidRDefault="000B2941" w:rsidP="00352DF6">
            <w:pPr>
              <w:tabs>
                <w:tab w:val="decimal" w:pos="566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13,298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D5E767" w14:textId="77777777" w:rsidR="00352DF6" w:rsidRPr="00785F0F" w:rsidRDefault="00352DF6" w:rsidP="00352DF6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C1B306F" w14:textId="4B49233E" w:rsidR="00352DF6" w:rsidRPr="00785F0F" w:rsidRDefault="000B2941" w:rsidP="00352DF6">
            <w:pPr>
              <w:tabs>
                <w:tab w:val="decimal" w:pos="573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7,756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1E003E" w14:textId="77777777" w:rsidR="00352DF6" w:rsidRPr="00785F0F" w:rsidRDefault="00352DF6" w:rsidP="00352DF6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BFC3659" w14:textId="358BB26F" w:rsidR="00352DF6" w:rsidRPr="00785F0F" w:rsidRDefault="000B2941" w:rsidP="00352DF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27,051</w:t>
            </w:r>
          </w:p>
        </w:tc>
      </w:tr>
      <w:tr w:rsidR="00352DF6" w:rsidRPr="00785F0F" w14:paraId="28DC14B5" w14:textId="77777777" w:rsidTr="00303146">
        <w:tc>
          <w:tcPr>
            <w:tcW w:w="2340" w:type="dxa"/>
            <w:shd w:val="clear" w:color="auto" w:fill="auto"/>
            <w:vAlign w:val="bottom"/>
          </w:tcPr>
          <w:p w14:paraId="4A0C08A7" w14:textId="77777777" w:rsidR="00352DF6" w:rsidRPr="00785F0F" w:rsidRDefault="00352DF6" w:rsidP="00352DF6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</w:tcPr>
          <w:p w14:paraId="4AB4CA15" w14:textId="1B117DF8" w:rsidR="00352DF6" w:rsidRPr="00785F0F" w:rsidRDefault="000B2941" w:rsidP="00352DF6">
            <w:pPr>
              <w:tabs>
                <w:tab w:val="decimal" w:pos="32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B9522F" w14:textId="77777777" w:rsidR="00352DF6" w:rsidRPr="00785F0F" w:rsidRDefault="00352DF6" w:rsidP="00352DF6">
            <w:pPr>
              <w:tabs>
                <w:tab w:val="decimal" w:pos="403"/>
              </w:tabs>
              <w:snapToGrid w:val="0"/>
              <w:spacing w:line="240" w:lineRule="atLeast"/>
              <w:ind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14:paraId="2492A4A6" w14:textId="428DE79B" w:rsidR="00352DF6" w:rsidRPr="00785F0F" w:rsidRDefault="000B2941" w:rsidP="00352DF6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C34A66" w14:textId="77777777" w:rsidR="00352DF6" w:rsidRPr="00785F0F" w:rsidRDefault="00352DF6" w:rsidP="00352DF6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14:paraId="6709F994" w14:textId="003D2C28" w:rsidR="00352DF6" w:rsidRPr="00785F0F" w:rsidRDefault="000B2941" w:rsidP="00352DF6">
            <w:pPr>
              <w:tabs>
                <w:tab w:val="decimal" w:pos="36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4B88A65" w14:textId="77777777" w:rsidR="00352DF6" w:rsidRPr="00785F0F" w:rsidRDefault="00352DF6" w:rsidP="00352DF6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36A2002F" w14:textId="5260DC12" w:rsidR="00352DF6" w:rsidRPr="00785F0F" w:rsidRDefault="000B2941" w:rsidP="00352DF6">
            <w:pPr>
              <w:tabs>
                <w:tab w:val="decimal" w:pos="33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EDED74" w14:textId="77777777" w:rsidR="00352DF6" w:rsidRPr="00785F0F" w:rsidRDefault="00352DF6" w:rsidP="00352DF6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5BB67EF" w14:textId="60699283" w:rsidR="00352DF6" w:rsidRPr="00785F0F" w:rsidRDefault="000B2941" w:rsidP="00352DF6">
            <w:pPr>
              <w:tabs>
                <w:tab w:val="decimal" w:pos="571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(13,602)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8F3222" w14:textId="77777777" w:rsidR="00352DF6" w:rsidRPr="00785F0F" w:rsidRDefault="00352DF6" w:rsidP="00352DF6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D833B49" w14:textId="4B4045C9" w:rsidR="00352DF6" w:rsidRPr="00785F0F" w:rsidRDefault="000B2941" w:rsidP="00352DF6">
            <w:pPr>
              <w:tabs>
                <w:tab w:val="decimal" w:pos="375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863FCE" w14:textId="77777777" w:rsidR="00352DF6" w:rsidRPr="00785F0F" w:rsidRDefault="00352DF6" w:rsidP="00352DF6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F4A84F9" w14:textId="1F7062D1" w:rsidR="00352DF6" w:rsidRPr="00785F0F" w:rsidRDefault="000B2941" w:rsidP="00352DF6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(13,602)</w:t>
            </w:r>
          </w:p>
        </w:tc>
      </w:tr>
      <w:tr w:rsidR="00EA2CBA" w:rsidRPr="00785F0F" w14:paraId="2003AC17" w14:textId="77777777" w:rsidTr="00EA2CBA">
        <w:tc>
          <w:tcPr>
            <w:tcW w:w="2340" w:type="dxa"/>
            <w:shd w:val="clear" w:color="auto" w:fill="auto"/>
            <w:vAlign w:val="bottom"/>
          </w:tcPr>
          <w:p w14:paraId="1E132BD6" w14:textId="77777777" w:rsidR="00EA2CBA" w:rsidRPr="00785F0F" w:rsidRDefault="00EA2CBA" w:rsidP="00EA2CBA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6085808A" w14:textId="2AE4219A" w:rsidR="00EA2CBA" w:rsidRPr="00785F0F" w:rsidRDefault="00EA2CBA" w:rsidP="00EA2CBA">
            <w:pPr>
              <w:tabs>
                <w:tab w:val="decimal" w:pos="342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A11921" w14:textId="77777777" w:rsidR="00EA2CBA" w:rsidRPr="00785F0F" w:rsidRDefault="00EA2CBA" w:rsidP="00EA2CBA">
            <w:pPr>
              <w:tabs>
                <w:tab w:val="decimal" w:pos="403"/>
              </w:tabs>
              <w:snapToGrid w:val="0"/>
              <w:spacing w:line="240" w:lineRule="atLeast"/>
              <w:ind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4B4DEF83" w14:textId="58FAEF30" w:rsidR="00EA2CBA" w:rsidRPr="00785F0F" w:rsidRDefault="00EA2CBA" w:rsidP="00EA2CBA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EA5D6B" w14:textId="77777777" w:rsidR="00EA2CBA" w:rsidRPr="00785F0F" w:rsidRDefault="00EA2CBA" w:rsidP="00EA2CBA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50E89C5" w14:textId="45D3B520" w:rsidR="00EA2CBA" w:rsidRPr="00785F0F" w:rsidRDefault="00EA2CBA" w:rsidP="00EA2CBA">
            <w:pPr>
              <w:tabs>
                <w:tab w:val="decimal" w:pos="36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9C8115F" w14:textId="77777777" w:rsidR="00EA2CBA" w:rsidRPr="00785F0F" w:rsidRDefault="00EA2CBA" w:rsidP="00EA2CBA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14:paraId="6B4F5C4D" w14:textId="68E78364" w:rsidR="00EA2CBA" w:rsidRPr="00785F0F" w:rsidRDefault="00EA2CBA" w:rsidP="00EA2CBA">
            <w:pPr>
              <w:tabs>
                <w:tab w:val="decimal" w:pos="33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94DA4D" w14:textId="77777777" w:rsidR="00EA2CBA" w:rsidRPr="00785F0F" w:rsidRDefault="00EA2CBA" w:rsidP="00EA2CBA">
            <w:pPr>
              <w:tabs>
                <w:tab w:val="decimal" w:pos="403"/>
                <w:tab w:val="decimal" w:pos="531"/>
              </w:tabs>
              <w:snapToGrid w:val="0"/>
              <w:spacing w:line="240" w:lineRule="atLeast"/>
              <w:ind w:left="-108"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879E35" w14:textId="7DB40E0C" w:rsidR="00EA2CBA" w:rsidRPr="00785F0F" w:rsidRDefault="00EA2CBA" w:rsidP="00EA2CBA">
            <w:pPr>
              <w:tabs>
                <w:tab w:val="decimal" w:pos="309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CD0FC0" w14:textId="77777777" w:rsidR="00EA2CBA" w:rsidRPr="00785F0F" w:rsidRDefault="00EA2CBA" w:rsidP="00EA2CBA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E210F1" w14:textId="7BC1FDCB" w:rsidR="00EA2CBA" w:rsidRPr="00785F0F" w:rsidRDefault="00EA2CBA" w:rsidP="00EA2CBA">
            <w:pPr>
              <w:tabs>
                <w:tab w:val="decimal" w:pos="555"/>
              </w:tabs>
              <w:spacing w:line="320" w:lineRule="exact"/>
              <w:ind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B0BF5F" w14:textId="77777777" w:rsidR="00EA2CBA" w:rsidRPr="00785F0F" w:rsidRDefault="00EA2CBA" w:rsidP="00EA2CBA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AA86D6" w14:textId="4854D6CA" w:rsidR="00EA2CBA" w:rsidRPr="00785F0F" w:rsidRDefault="00EA2CBA" w:rsidP="00EA2CBA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257</w:t>
            </w:r>
          </w:p>
        </w:tc>
      </w:tr>
      <w:tr w:rsidR="00EA2CBA" w:rsidRPr="00785F0F" w14:paraId="69F1DCC2" w14:textId="77777777" w:rsidTr="00FC5F9E">
        <w:tc>
          <w:tcPr>
            <w:tcW w:w="2340" w:type="dxa"/>
            <w:shd w:val="clear" w:color="auto" w:fill="auto"/>
            <w:vAlign w:val="bottom"/>
          </w:tcPr>
          <w:p w14:paraId="47EDBADB" w14:textId="77777777" w:rsidR="00EA2CBA" w:rsidRPr="00785F0F" w:rsidRDefault="00EA2CBA" w:rsidP="00EA2CBA">
            <w:pPr>
              <w:spacing w:line="320" w:lineRule="exact"/>
              <w:ind w:right="-59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85F0F">
              <w:rPr>
                <w:b/>
                <w:bCs/>
                <w:sz w:val="24"/>
                <w:szCs w:val="24"/>
              </w:rPr>
              <w:t xml:space="preserve">31 </w:t>
            </w:r>
            <w:r w:rsidRPr="00785F0F">
              <w:rPr>
                <w:b/>
                <w:bCs/>
                <w:sz w:val="24"/>
                <w:szCs w:val="24"/>
                <w:cs/>
              </w:rPr>
              <w:t>ธันวาคม 25</w:t>
            </w:r>
            <w:r w:rsidRPr="00785F0F">
              <w:rPr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6264EDC" w14:textId="4EB703A0" w:rsidR="00EA2CBA" w:rsidRPr="00785F0F" w:rsidRDefault="00EA2CBA" w:rsidP="00EA2CBA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20,661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AC0599" w14:textId="77777777" w:rsidR="00EA2CBA" w:rsidRPr="00785F0F" w:rsidRDefault="00EA2CBA" w:rsidP="00EA2CBA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05F707D" w14:textId="2A530A18" w:rsidR="00EA2CBA" w:rsidRPr="00785F0F" w:rsidRDefault="00EA2CBA" w:rsidP="00EA2CBA">
            <w:pPr>
              <w:tabs>
                <w:tab w:val="decimal" w:pos="590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3,500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86B1DD6" w14:textId="77777777" w:rsidR="00EA2CBA" w:rsidRPr="00785F0F" w:rsidRDefault="00EA2CBA" w:rsidP="00EA2CBA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0647DF4" w14:textId="6EE90636" w:rsidR="00EA2CBA" w:rsidRPr="00785F0F" w:rsidRDefault="00EA2CBA" w:rsidP="00EA2CBA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12,831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A4099A3" w14:textId="77777777" w:rsidR="00EA2CBA" w:rsidRPr="00785F0F" w:rsidRDefault="00EA2CBA" w:rsidP="00EA2CBA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B52CB33" w14:textId="5B15D068" w:rsidR="00EA2CBA" w:rsidRPr="00785F0F" w:rsidRDefault="00EA2CBA" w:rsidP="00EA2CBA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4,318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4A223F" w14:textId="77777777" w:rsidR="00EA2CBA" w:rsidRPr="00785F0F" w:rsidRDefault="00EA2CBA" w:rsidP="00EA2CBA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1107FA2" w14:textId="720C641D" w:rsidR="00EA2CBA" w:rsidRPr="00785F0F" w:rsidRDefault="00EA2CBA" w:rsidP="00EA2CBA">
            <w:pPr>
              <w:tabs>
                <w:tab w:val="decimal" w:pos="570"/>
              </w:tabs>
              <w:spacing w:line="320" w:lineRule="exact"/>
              <w:ind w:left="-108" w:right="-11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17,902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FD6543" w14:textId="77777777" w:rsidR="00EA2CBA" w:rsidRPr="00785F0F" w:rsidRDefault="00EA2CBA" w:rsidP="00EA2CBA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4228C0A" w14:textId="4FD9CFF9" w:rsidR="00EA2CBA" w:rsidRPr="00785F0F" w:rsidRDefault="00EA2CBA" w:rsidP="00EA2CBA">
            <w:pPr>
              <w:tabs>
                <w:tab w:val="decimal" w:pos="573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40,193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632729" w14:textId="77777777" w:rsidR="00EA2CBA" w:rsidRPr="00785F0F" w:rsidRDefault="00EA2CBA" w:rsidP="00EA2CBA">
            <w:pPr>
              <w:tabs>
                <w:tab w:val="decimal" w:pos="531"/>
              </w:tabs>
              <w:snapToGrid w:val="0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2E22D54" w14:textId="77A8BD3A" w:rsidR="00EA2CBA" w:rsidRPr="00785F0F" w:rsidRDefault="00EA2CBA" w:rsidP="00EA2CBA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99,405</w:t>
            </w:r>
          </w:p>
        </w:tc>
      </w:tr>
    </w:tbl>
    <w:p w14:paraId="7EAEF862" w14:textId="77777777" w:rsidR="00BC5BFF" w:rsidRPr="000C3D40" w:rsidRDefault="00BC5BFF" w:rsidP="00EE1BFC">
      <w:pPr>
        <w:ind w:left="1800" w:right="-23"/>
        <w:rPr>
          <w:sz w:val="30"/>
          <w:szCs w:val="30"/>
        </w:rPr>
      </w:pPr>
    </w:p>
    <w:tbl>
      <w:tblPr>
        <w:tblW w:w="92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39"/>
        <w:gridCol w:w="7"/>
        <w:gridCol w:w="775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C5BFF" w:rsidRPr="00785F0F" w14:paraId="02F593B6" w14:textId="77777777" w:rsidTr="008771D1">
        <w:tc>
          <w:tcPr>
            <w:tcW w:w="2340" w:type="dxa"/>
            <w:shd w:val="clear" w:color="auto" w:fill="auto"/>
            <w:vAlign w:val="bottom"/>
          </w:tcPr>
          <w:p w14:paraId="197BB5C0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39F83AD3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C5BFF" w:rsidRPr="00785F0F" w14:paraId="5CB00001" w14:textId="77777777" w:rsidTr="008771D1">
        <w:tc>
          <w:tcPr>
            <w:tcW w:w="2340" w:type="dxa"/>
            <w:shd w:val="clear" w:color="auto" w:fill="auto"/>
            <w:vAlign w:val="bottom"/>
          </w:tcPr>
          <w:p w14:paraId="2230658A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35B4305C" w14:textId="77777777" w:rsidR="00BC5BFF" w:rsidRPr="00785F0F" w:rsidRDefault="001D7F28" w:rsidP="008771D1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25</w:t>
            </w:r>
            <w:r w:rsidR="008771D1" w:rsidRPr="00785F0F">
              <w:rPr>
                <w:rFonts w:hint="cs"/>
                <w:sz w:val="24"/>
                <w:szCs w:val="24"/>
                <w:cs/>
              </w:rPr>
              <w:t>60</w:t>
            </w:r>
          </w:p>
        </w:tc>
      </w:tr>
      <w:tr w:rsidR="00BC5BFF" w:rsidRPr="00785F0F" w14:paraId="5324DD3C" w14:textId="77777777" w:rsidTr="008771D1">
        <w:tc>
          <w:tcPr>
            <w:tcW w:w="2340" w:type="dxa"/>
            <w:shd w:val="clear" w:color="auto" w:fill="auto"/>
            <w:vAlign w:val="bottom"/>
          </w:tcPr>
          <w:p w14:paraId="66FD043F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398D59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69466FCC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E3BC79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6663D31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EA57218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4C16D5A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30FB78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2D003E3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D5F6FBC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514E827F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BF11E13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14:paraId="7C1B93D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4904AB1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675742FD" w14:textId="77777777" w:rsidTr="008771D1">
        <w:tc>
          <w:tcPr>
            <w:tcW w:w="2340" w:type="dxa"/>
            <w:shd w:val="clear" w:color="auto" w:fill="auto"/>
            <w:vAlign w:val="bottom"/>
          </w:tcPr>
          <w:p w14:paraId="48482A00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3802EB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378D3830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FB1602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12C1B1E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BD28B3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47337B78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D14972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39F807A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B4AE3B0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030DDC7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5CF68B8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14:paraId="40F12A1F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7EE9B87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45308EF8" w14:textId="77777777" w:rsidTr="008771D1">
        <w:tc>
          <w:tcPr>
            <w:tcW w:w="2340" w:type="dxa"/>
            <w:shd w:val="clear" w:color="auto" w:fill="auto"/>
            <w:vAlign w:val="bottom"/>
          </w:tcPr>
          <w:p w14:paraId="19B1CAF0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4C329A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5E22156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C9B140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445C896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D0F9F4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4B5EAB2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9D9E0A0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068B169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0EE8F1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7AF48FA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33867F1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14:paraId="75F853B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52B0015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5E84DB9F" w14:textId="77777777" w:rsidTr="008771D1">
        <w:tc>
          <w:tcPr>
            <w:tcW w:w="2340" w:type="dxa"/>
            <w:shd w:val="clear" w:color="auto" w:fill="auto"/>
            <w:vAlign w:val="bottom"/>
          </w:tcPr>
          <w:p w14:paraId="72E99F8D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79ACDC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58D5E26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05B5459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6ABFA66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55EE574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14:paraId="3495638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2187B2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60394EB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18DFAF5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0EE14420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2FF3F29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14:paraId="4527094C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059C76C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6170E88B" w14:textId="77777777" w:rsidTr="008771D1">
        <w:tc>
          <w:tcPr>
            <w:tcW w:w="2340" w:type="dxa"/>
            <w:shd w:val="clear" w:color="auto" w:fill="auto"/>
            <w:vAlign w:val="bottom"/>
          </w:tcPr>
          <w:p w14:paraId="29EA593A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E6DC038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14:paraId="7373D60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DE66811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4B331D88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300BD95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14:paraId="4E75A21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1D75513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0CE77DC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7D17797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14:paraId="29E5A11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961C2E6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14:paraId="667EDFB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2C58B051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BC5BFF" w:rsidRPr="00785F0F" w14:paraId="66034127" w14:textId="77777777" w:rsidTr="008771D1">
        <w:tc>
          <w:tcPr>
            <w:tcW w:w="2340" w:type="dxa"/>
            <w:shd w:val="clear" w:color="auto" w:fill="auto"/>
            <w:vAlign w:val="bottom"/>
          </w:tcPr>
          <w:p w14:paraId="43960386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6D11FC26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771D1" w:rsidRPr="00785F0F" w14:paraId="2D381464" w14:textId="77777777" w:rsidTr="008771D1">
        <w:tc>
          <w:tcPr>
            <w:tcW w:w="2340" w:type="dxa"/>
            <w:shd w:val="clear" w:color="auto" w:fill="auto"/>
            <w:vAlign w:val="bottom"/>
          </w:tcPr>
          <w:p w14:paraId="25E75F0B" w14:textId="77777777" w:rsidR="008771D1" w:rsidRPr="00785F0F" w:rsidRDefault="008771D1" w:rsidP="008771D1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ณ วันที่ </w:t>
            </w:r>
            <w:r w:rsidRPr="00785F0F">
              <w:rPr>
                <w:sz w:val="24"/>
                <w:szCs w:val="24"/>
              </w:rPr>
              <w:t xml:space="preserve">1 </w:t>
            </w:r>
            <w:r w:rsidRPr="00785F0F">
              <w:rPr>
                <w:sz w:val="24"/>
                <w:szCs w:val="24"/>
                <w:cs/>
              </w:rPr>
              <w:t xml:space="preserve">มกราคม </w:t>
            </w:r>
            <w:r w:rsidR="00446747" w:rsidRPr="00785F0F">
              <w:rPr>
                <w:sz w:val="24"/>
                <w:szCs w:val="24"/>
              </w:rPr>
              <w:t>2560</w:t>
            </w:r>
          </w:p>
        </w:tc>
        <w:tc>
          <w:tcPr>
            <w:tcW w:w="774" w:type="dxa"/>
            <w:shd w:val="clear" w:color="auto" w:fill="auto"/>
          </w:tcPr>
          <w:p w14:paraId="3835F5B9" w14:textId="77777777" w:rsidR="008771D1" w:rsidRPr="00785F0F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19,184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20940D" w14:textId="77777777" w:rsidR="008771D1" w:rsidRPr="00785F0F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14:paraId="41DC6208" w14:textId="77777777" w:rsidR="008771D1" w:rsidRPr="00785F0F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A9A64C" w14:textId="77777777" w:rsidR="008771D1" w:rsidRPr="00785F0F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14:paraId="0D5D7FD7" w14:textId="77777777" w:rsidR="008771D1" w:rsidRPr="00785F0F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9,654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6FE007E" w14:textId="77777777" w:rsidR="008771D1" w:rsidRPr="00785F0F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6965D41D" w14:textId="77777777" w:rsidR="008771D1" w:rsidRPr="00785F0F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3,153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873D6C" w14:textId="77777777" w:rsidR="008771D1" w:rsidRPr="00785F0F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194C0665" w14:textId="77777777" w:rsidR="008771D1" w:rsidRPr="00785F0F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15,641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9DFFFA" w14:textId="77777777" w:rsidR="008771D1" w:rsidRPr="00785F0F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0C71D58B" w14:textId="77777777" w:rsidR="008771D1" w:rsidRPr="00785F0F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22,721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19E00F" w14:textId="77777777" w:rsidR="008771D1" w:rsidRPr="00785F0F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29B55985" w14:textId="77777777" w:rsidR="008771D1" w:rsidRPr="00785F0F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73,353</w:t>
            </w:r>
          </w:p>
        </w:tc>
      </w:tr>
      <w:tr w:rsidR="008771D1" w:rsidRPr="00785F0F" w14:paraId="03F18E46" w14:textId="77777777" w:rsidTr="008771D1">
        <w:tc>
          <w:tcPr>
            <w:tcW w:w="2340" w:type="dxa"/>
            <w:shd w:val="clear" w:color="auto" w:fill="auto"/>
            <w:vAlign w:val="bottom"/>
          </w:tcPr>
          <w:p w14:paraId="5B730855" w14:textId="77777777" w:rsidR="008771D1" w:rsidRPr="00785F0F" w:rsidRDefault="008771D1" w:rsidP="008771D1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67139412" w14:textId="77777777" w:rsidR="008771D1" w:rsidRPr="00785F0F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783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2465A8" w14:textId="77777777" w:rsidR="008771D1" w:rsidRPr="00785F0F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05CC62F" w14:textId="77777777" w:rsidR="008771D1" w:rsidRPr="00785F0F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2BBF22" w14:textId="77777777" w:rsidR="008771D1" w:rsidRPr="00785F0F" w:rsidRDefault="008771D1" w:rsidP="008771D1">
            <w:pPr>
              <w:tabs>
                <w:tab w:val="decimal" w:pos="566"/>
              </w:tabs>
              <w:snapToGrid w:val="0"/>
              <w:spacing w:line="240" w:lineRule="atLeast"/>
              <w:ind w:right="-90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bottom"/>
          </w:tcPr>
          <w:p w14:paraId="73504ED2" w14:textId="77777777" w:rsidR="008771D1" w:rsidRPr="00785F0F" w:rsidRDefault="008771D1" w:rsidP="008771D1">
            <w:pPr>
              <w:tabs>
                <w:tab w:val="decimal" w:pos="566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1,693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AECB577" w14:textId="77777777" w:rsidR="008771D1" w:rsidRPr="00785F0F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5FA74B8" w14:textId="77777777" w:rsidR="008771D1" w:rsidRPr="00785F0F" w:rsidRDefault="008771D1" w:rsidP="008771D1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1,010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45C6C45" w14:textId="77777777" w:rsidR="008771D1" w:rsidRPr="00785F0F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8B25A1A" w14:textId="77777777" w:rsidR="008771D1" w:rsidRPr="00785F0F" w:rsidRDefault="008771D1" w:rsidP="008771D1">
            <w:pPr>
              <w:tabs>
                <w:tab w:val="decimal" w:pos="570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17,640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37526A" w14:textId="77777777" w:rsidR="008771D1" w:rsidRPr="00785F0F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E61847A" w14:textId="77777777" w:rsidR="008771D1" w:rsidRPr="00785F0F" w:rsidRDefault="008771D1" w:rsidP="008771D1">
            <w:pPr>
              <w:tabs>
                <w:tab w:val="decimal" w:pos="573"/>
              </w:tabs>
              <w:spacing w:line="320" w:lineRule="exact"/>
              <w:ind w:lef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9,817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23F93C" w14:textId="77777777" w:rsidR="008771D1" w:rsidRPr="00785F0F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51D667C" w14:textId="77777777" w:rsidR="008771D1" w:rsidRPr="00785F0F" w:rsidRDefault="008771D1" w:rsidP="008771D1">
            <w:pPr>
              <w:tabs>
                <w:tab w:val="decimal" w:pos="573"/>
              </w:tabs>
              <w:spacing w:line="320" w:lineRule="exact"/>
              <w:ind w:left="-113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</w:rPr>
              <w:t>27,782</w:t>
            </w:r>
          </w:p>
        </w:tc>
      </w:tr>
      <w:tr w:rsidR="008771D1" w:rsidRPr="00785F0F" w14:paraId="1A40A261" w14:textId="77777777" w:rsidTr="008771D1">
        <w:tc>
          <w:tcPr>
            <w:tcW w:w="2340" w:type="dxa"/>
            <w:shd w:val="clear" w:color="auto" w:fill="auto"/>
            <w:vAlign w:val="bottom"/>
          </w:tcPr>
          <w:p w14:paraId="64EBC435" w14:textId="77777777" w:rsidR="008771D1" w:rsidRPr="00785F0F" w:rsidRDefault="008771D1" w:rsidP="008771D1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</w:tcPr>
          <w:p w14:paraId="43D3089C" w14:textId="77777777" w:rsidR="008771D1" w:rsidRPr="00785F0F" w:rsidRDefault="008771D1" w:rsidP="008771D1">
            <w:pPr>
              <w:tabs>
                <w:tab w:val="decimal" w:pos="324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FE1CF8" w14:textId="77777777" w:rsidR="008771D1" w:rsidRPr="00785F0F" w:rsidRDefault="008771D1" w:rsidP="008771D1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14:paraId="5CAA16D5" w14:textId="77777777" w:rsidR="008771D1" w:rsidRPr="00785F0F" w:rsidRDefault="008771D1" w:rsidP="008771D1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3AC0D3" w14:textId="77777777" w:rsidR="008771D1" w:rsidRPr="00785F0F" w:rsidRDefault="008771D1" w:rsidP="008771D1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14:paraId="5D041127" w14:textId="77777777" w:rsidR="008771D1" w:rsidRPr="00785F0F" w:rsidRDefault="008771D1" w:rsidP="008771D1">
            <w:pPr>
              <w:tabs>
                <w:tab w:val="decimal" w:pos="36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012EF58" w14:textId="77777777" w:rsidR="008771D1" w:rsidRPr="00785F0F" w:rsidRDefault="008771D1" w:rsidP="008771D1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7174C534" w14:textId="77777777" w:rsidR="008771D1" w:rsidRPr="00785F0F" w:rsidRDefault="008771D1" w:rsidP="008771D1">
            <w:pPr>
              <w:tabs>
                <w:tab w:val="decimal" w:pos="33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BE4B9D" w14:textId="77777777" w:rsidR="008771D1" w:rsidRPr="00785F0F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A67808E" w14:textId="77777777" w:rsidR="008771D1" w:rsidRPr="00785F0F" w:rsidRDefault="008771D1" w:rsidP="008771D1">
            <w:pPr>
              <w:tabs>
                <w:tab w:val="decimal" w:pos="571"/>
              </w:tabs>
              <w:spacing w:line="320" w:lineRule="exact"/>
              <w:ind w:left="-108" w:right="-117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15,075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BB9C1A" w14:textId="77777777" w:rsidR="008771D1" w:rsidRPr="00785F0F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B608D73" w14:textId="77777777" w:rsidR="008771D1" w:rsidRPr="00785F0F" w:rsidRDefault="008771D1" w:rsidP="008771D1">
            <w:pPr>
              <w:tabs>
                <w:tab w:val="decimal" w:pos="375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1F664C" w14:textId="77777777" w:rsidR="008771D1" w:rsidRPr="00785F0F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9A42C34" w14:textId="77777777" w:rsidR="008771D1" w:rsidRPr="00785F0F" w:rsidRDefault="008771D1" w:rsidP="008771D1">
            <w:pPr>
              <w:pStyle w:val="BodyText"/>
              <w:tabs>
                <w:tab w:val="decimal" w:pos="559"/>
              </w:tabs>
              <w:spacing w:line="320" w:lineRule="exact"/>
              <w:ind w:left="-216" w:right="-113"/>
              <w:rPr>
                <w:rFonts w:cs="Angsana New"/>
                <w:sz w:val="24"/>
                <w:szCs w:val="24"/>
                <w:cs/>
              </w:rPr>
            </w:pPr>
            <w:r w:rsidRPr="00785F0F">
              <w:rPr>
                <w:rFonts w:cs="Angsana New"/>
                <w:sz w:val="24"/>
                <w:szCs w:val="24"/>
                <w:cs/>
              </w:rPr>
              <w:t>(</w:t>
            </w:r>
            <w:r w:rsidRPr="00785F0F">
              <w:rPr>
                <w:rFonts w:cs="Angsana New"/>
                <w:sz w:val="24"/>
                <w:szCs w:val="24"/>
              </w:rPr>
              <w:t>15,075</w:t>
            </w:r>
            <w:r w:rsidRPr="00785F0F">
              <w:rPr>
                <w:rFonts w:cs="Angsana New"/>
                <w:sz w:val="24"/>
                <w:szCs w:val="24"/>
                <w:cs/>
              </w:rPr>
              <w:t>)</w:t>
            </w:r>
          </w:p>
        </w:tc>
      </w:tr>
      <w:tr w:rsidR="008771D1" w:rsidRPr="00785F0F" w14:paraId="78AE59C9" w14:textId="77777777" w:rsidTr="008771D1">
        <w:tc>
          <w:tcPr>
            <w:tcW w:w="2340" w:type="dxa"/>
            <w:shd w:val="clear" w:color="auto" w:fill="auto"/>
            <w:vAlign w:val="bottom"/>
          </w:tcPr>
          <w:p w14:paraId="3CA234C3" w14:textId="77777777" w:rsidR="008771D1" w:rsidRPr="00785F0F" w:rsidRDefault="008771D1" w:rsidP="008771D1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CEE84B" w14:textId="77777777" w:rsidR="008771D1" w:rsidRPr="00785F0F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3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B25BB6" w14:textId="77777777" w:rsidR="008771D1" w:rsidRPr="00785F0F" w:rsidRDefault="008771D1" w:rsidP="008771D1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14:paraId="1E75467C" w14:textId="77777777" w:rsidR="008771D1" w:rsidRPr="00785F0F" w:rsidRDefault="008771D1" w:rsidP="008771D1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1DD612" w14:textId="77777777" w:rsidR="008771D1" w:rsidRPr="00785F0F" w:rsidRDefault="008771D1" w:rsidP="008771D1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7AA2DE7" w14:textId="77777777" w:rsidR="008771D1" w:rsidRPr="00785F0F" w:rsidRDefault="008771D1" w:rsidP="008771D1">
            <w:pPr>
              <w:tabs>
                <w:tab w:val="decimal" w:pos="36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6AFEE0E" w14:textId="77777777" w:rsidR="008771D1" w:rsidRPr="00785F0F" w:rsidRDefault="008771D1" w:rsidP="008771D1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</w:tcPr>
          <w:p w14:paraId="164C6196" w14:textId="77777777" w:rsidR="008771D1" w:rsidRPr="00785F0F" w:rsidRDefault="008771D1" w:rsidP="008771D1">
            <w:pPr>
              <w:tabs>
                <w:tab w:val="decimal" w:pos="33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486A72" w14:textId="77777777" w:rsidR="008771D1" w:rsidRPr="00785F0F" w:rsidRDefault="008771D1" w:rsidP="008771D1">
            <w:pPr>
              <w:tabs>
                <w:tab w:val="decimal" w:pos="403"/>
                <w:tab w:val="decimal" w:pos="531"/>
              </w:tabs>
              <w:snapToGrid w:val="0"/>
              <w:spacing w:line="240" w:lineRule="atLeast"/>
              <w:ind w:left="-108"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285EAB" w14:textId="77777777" w:rsidR="008771D1" w:rsidRPr="00785F0F" w:rsidRDefault="008771D1" w:rsidP="005B4780">
            <w:pPr>
              <w:tabs>
                <w:tab w:val="decimal" w:pos="399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C4BC5C" w14:textId="77777777" w:rsidR="008771D1" w:rsidRPr="00785F0F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7AE12C" w14:textId="77777777" w:rsidR="008771D1" w:rsidRPr="00785F0F" w:rsidRDefault="008771D1" w:rsidP="008771D1">
            <w:pPr>
              <w:tabs>
                <w:tab w:val="decimal" w:pos="555"/>
              </w:tabs>
              <w:spacing w:line="320" w:lineRule="exact"/>
              <w:ind w:left="-113" w:right="-266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358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1D4753" w14:textId="77777777" w:rsidR="008771D1" w:rsidRPr="00785F0F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461C0A" w14:textId="77777777" w:rsidR="008771D1" w:rsidRPr="00785F0F" w:rsidRDefault="008771D1" w:rsidP="008771D1">
            <w:pPr>
              <w:pStyle w:val="BodyText"/>
              <w:tabs>
                <w:tab w:val="decimal" w:pos="559"/>
              </w:tabs>
              <w:spacing w:line="320" w:lineRule="exact"/>
              <w:ind w:left="-216" w:right="-113"/>
              <w:rPr>
                <w:rFonts w:cs="Angsana New"/>
                <w:sz w:val="24"/>
                <w:szCs w:val="24"/>
                <w:cs/>
              </w:rPr>
            </w:pPr>
            <w:r w:rsidRPr="00785F0F">
              <w:rPr>
                <w:rFonts w:cs="Angsana New"/>
                <w:sz w:val="24"/>
                <w:szCs w:val="24"/>
                <w:cs/>
              </w:rPr>
              <w:t>(</w:t>
            </w:r>
            <w:r w:rsidRPr="00785F0F">
              <w:rPr>
                <w:rFonts w:cs="Angsana New"/>
                <w:sz w:val="24"/>
                <w:szCs w:val="24"/>
              </w:rPr>
              <w:t>361</w:t>
            </w:r>
            <w:r w:rsidRPr="00785F0F">
              <w:rPr>
                <w:rFonts w:cs="Angsana New"/>
                <w:sz w:val="24"/>
                <w:szCs w:val="24"/>
                <w:cs/>
              </w:rPr>
              <w:t>)</w:t>
            </w:r>
          </w:p>
        </w:tc>
      </w:tr>
      <w:tr w:rsidR="008771D1" w:rsidRPr="00785F0F" w14:paraId="34C14D97" w14:textId="77777777" w:rsidTr="008771D1">
        <w:tc>
          <w:tcPr>
            <w:tcW w:w="2340" w:type="dxa"/>
            <w:shd w:val="clear" w:color="auto" w:fill="auto"/>
            <w:vAlign w:val="bottom"/>
          </w:tcPr>
          <w:p w14:paraId="53B77006" w14:textId="77777777" w:rsidR="008771D1" w:rsidRPr="00785F0F" w:rsidRDefault="008771D1" w:rsidP="008771D1">
            <w:pPr>
              <w:spacing w:line="320" w:lineRule="exact"/>
              <w:ind w:right="-59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85F0F">
              <w:rPr>
                <w:b/>
                <w:bCs/>
                <w:sz w:val="24"/>
                <w:szCs w:val="24"/>
              </w:rPr>
              <w:t xml:space="preserve">31 </w:t>
            </w:r>
            <w:r w:rsidRPr="00785F0F">
              <w:rPr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46747" w:rsidRPr="00785F0F">
              <w:rPr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F5187B2" w14:textId="77777777" w:rsidR="008771D1" w:rsidRPr="00785F0F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19,964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CF989F" w14:textId="77777777" w:rsidR="008771D1" w:rsidRPr="00785F0F" w:rsidRDefault="008771D1" w:rsidP="008771D1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81EE73F" w14:textId="77777777" w:rsidR="008771D1" w:rsidRPr="00785F0F" w:rsidRDefault="008771D1" w:rsidP="008771D1">
            <w:pPr>
              <w:tabs>
                <w:tab w:val="decimal" w:pos="590"/>
              </w:tabs>
              <w:spacing w:line="320" w:lineRule="exact"/>
              <w:ind w:left="-11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3,225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9A53C5" w14:textId="77777777" w:rsidR="008771D1" w:rsidRPr="00785F0F" w:rsidRDefault="008771D1" w:rsidP="008771D1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F8C9E62" w14:textId="77777777" w:rsidR="008771D1" w:rsidRPr="00785F0F" w:rsidRDefault="008771D1" w:rsidP="008771D1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7,961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0A4EC12" w14:textId="77777777" w:rsidR="008771D1" w:rsidRPr="00785F0F" w:rsidRDefault="008771D1" w:rsidP="008771D1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201398B" w14:textId="77777777" w:rsidR="008771D1" w:rsidRPr="00785F0F" w:rsidRDefault="008771D1" w:rsidP="008771D1">
            <w:pPr>
              <w:tabs>
                <w:tab w:val="decimal" w:pos="-108"/>
              </w:tabs>
              <w:spacing w:line="320" w:lineRule="exact"/>
              <w:ind w:left="-113"/>
              <w:jc w:val="right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4,163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095C85" w14:textId="77777777" w:rsidR="008771D1" w:rsidRPr="00785F0F" w:rsidRDefault="008771D1" w:rsidP="008771D1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62F17B0" w14:textId="77777777" w:rsidR="008771D1" w:rsidRPr="00785F0F" w:rsidRDefault="008771D1" w:rsidP="008771D1">
            <w:pPr>
              <w:tabs>
                <w:tab w:val="decimal" w:pos="570"/>
              </w:tabs>
              <w:spacing w:line="320" w:lineRule="exact"/>
              <w:ind w:left="-108" w:right="-117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18,206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AC6559" w14:textId="77777777" w:rsidR="008771D1" w:rsidRPr="00785F0F" w:rsidRDefault="008771D1" w:rsidP="008771D1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BB8D9D5" w14:textId="77777777" w:rsidR="008771D1" w:rsidRPr="00785F0F" w:rsidRDefault="008771D1" w:rsidP="008771D1">
            <w:pPr>
              <w:tabs>
                <w:tab w:val="decimal" w:pos="573"/>
              </w:tabs>
              <w:spacing w:line="320" w:lineRule="exact"/>
              <w:ind w:left="-11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32,180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897355" w14:textId="77777777" w:rsidR="008771D1" w:rsidRPr="00785F0F" w:rsidRDefault="008771D1" w:rsidP="008771D1">
            <w:pPr>
              <w:tabs>
                <w:tab w:val="decimal" w:pos="531"/>
              </w:tabs>
              <w:snapToGrid w:val="0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D1A4B23" w14:textId="77777777" w:rsidR="008771D1" w:rsidRPr="00785F0F" w:rsidRDefault="008771D1" w:rsidP="008771D1">
            <w:pPr>
              <w:tabs>
                <w:tab w:val="decimal" w:pos="573"/>
              </w:tabs>
              <w:spacing w:line="320" w:lineRule="exact"/>
              <w:ind w:left="-11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85,699</w:t>
            </w:r>
          </w:p>
        </w:tc>
      </w:tr>
    </w:tbl>
    <w:p w14:paraId="76CA6575" w14:textId="77777777" w:rsidR="0041680E" w:rsidRPr="00785F0F" w:rsidRDefault="0041680E">
      <w:pPr>
        <w:rPr>
          <w:sz w:val="2"/>
          <w:szCs w:val="2"/>
        </w:rPr>
      </w:pPr>
      <w:r w:rsidRPr="00785F0F">
        <w:rPr>
          <w:szCs w:val="36"/>
          <w:cs/>
        </w:rPr>
        <w:br w:type="page"/>
      </w:r>
    </w:p>
    <w:tbl>
      <w:tblPr>
        <w:tblW w:w="92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46"/>
        <w:gridCol w:w="778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C5BFF" w:rsidRPr="00785F0F" w14:paraId="1397078E" w14:textId="77777777" w:rsidTr="007C7CC2">
        <w:tc>
          <w:tcPr>
            <w:tcW w:w="2340" w:type="dxa"/>
            <w:shd w:val="clear" w:color="auto" w:fill="auto"/>
            <w:vAlign w:val="bottom"/>
          </w:tcPr>
          <w:p w14:paraId="4DA31DE8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14:paraId="05BF3669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ธนาคาร</w:t>
            </w:r>
          </w:p>
        </w:tc>
      </w:tr>
      <w:tr w:rsidR="00BC5BFF" w:rsidRPr="00785F0F" w14:paraId="5DAC5748" w14:textId="77777777" w:rsidTr="007C7CC2">
        <w:tc>
          <w:tcPr>
            <w:tcW w:w="2340" w:type="dxa"/>
            <w:shd w:val="clear" w:color="auto" w:fill="auto"/>
            <w:vAlign w:val="bottom"/>
          </w:tcPr>
          <w:p w14:paraId="240988E9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14:paraId="1CD62093" w14:textId="77777777" w:rsidR="00BC5BFF" w:rsidRPr="00785F0F" w:rsidRDefault="001D7F28" w:rsidP="008771D1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256</w:t>
            </w:r>
            <w:r w:rsidR="008771D1" w:rsidRPr="00785F0F"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BC5BFF" w:rsidRPr="00785F0F" w14:paraId="3033D071" w14:textId="77777777" w:rsidTr="007C7CC2">
        <w:tc>
          <w:tcPr>
            <w:tcW w:w="2340" w:type="dxa"/>
            <w:shd w:val="clear" w:color="auto" w:fill="auto"/>
            <w:vAlign w:val="bottom"/>
          </w:tcPr>
          <w:p w14:paraId="379D419E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6EB29C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26AEC04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912A5A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</w:tcPr>
          <w:p w14:paraId="7B6AC7C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4A7FB0C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1FAEA4A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9EE8D8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1FB75F9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8DBC40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01FC310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2F10C38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14:paraId="346E88C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0F8303C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43027F89" w14:textId="77777777" w:rsidTr="007C7CC2">
        <w:tc>
          <w:tcPr>
            <w:tcW w:w="2340" w:type="dxa"/>
            <w:shd w:val="clear" w:color="auto" w:fill="auto"/>
            <w:vAlign w:val="bottom"/>
          </w:tcPr>
          <w:p w14:paraId="4ED043E9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6CA18B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3222DA8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E255F4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</w:tcPr>
          <w:p w14:paraId="7AC50D8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74A4825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6629AB3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799FB7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19514E6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F39085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2A023D1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2EF41E6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14:paraId="1FBFEF8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2154886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0723D365" w14:textId="77777777" w:rsidTr="007C7CC2">
        <w:tc>
          <w:tcPr>
            <w:tcW w:w="2340" w:type="dxa"/>
            <w:shd w:val="clear" w:color="auto" w:fill="auto"/>
            <w:vAlign w:val="bottom"/>
          </w:tcPr>
          <w:p w14:paraId="51E37E9D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F7D30B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20C1C01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3F3A26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</w:tcPr>
          <w:p w14:paraId="74AB088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607360E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4559AF4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CA5E81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23C5CE7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768F6F38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77AAA11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7F1EE67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14:paraId="4753CE8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75277E4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62F21C8A" w14:textId="77777777" w:rsidTr="007C7CC2">
        <w:tc>
          <w:tcPr>
            <w:tcW w:w="2340" w:type="dxa"/>
            <w:shd w:val="clear" w:color="auto" w:fill="auto"/>
            <w:vAlign w:val="bottom"/>
          </w:tcPr>
          <w:p w14:paraId="04717155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F1580B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46F837E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B85C567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shd w:val="clear" w:color="auto" w:fill="auto"/>
          </w:tcPr>
          <w:p w14:paraId="15F2DF8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21751E99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14:paraId="2523990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1B2FD1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2AA3F06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E4AC78E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45D6838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17FBB83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14:paraId="2C496DA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18006A1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543F6478" w14:textId="77777777" w:rsidTr="007C7CC2">
        <w:tc>
          <w:tcPr>
            <w:tcW w:w="2340" w:type="dxa"/>
            <w:shd w:val="clear" w:color="auto" w:fill="auto"/>
            <w:vAlign w:val="bottom"/>
          </w:tcPr>
          <w:p w14:paraId="7D3DB877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3DAA15F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14:paraId="356D81F8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451FD35F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shd w:val="clear" w:color="auto" w:fill="auto"/>
          </w:tcPr>
          <w:p w14:paraId="70FCB9E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2A74BD51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14:paraId="5B8FA39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082D508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2633683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1D3153A2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14:paraId="08621EEF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7496954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14:paraId="165A7F5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28D37BC1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BC5BFF" w:rsidRPr="00785F0F" w14:paraId="0E5037C3" w14:textId="77777777" w:rsidTr="008A14E2">
        <w:tc>
          <w:tcPr>
            <w:tcW w:w="2340" w:type="dxa"/>
            <w:shd w:val="clear" w:color="auto" w:fill="auto"/>
            <w:vAlign w:val="bottom"/>
          </w:tcPr>
          <w:p w14:paraId="1EFE22C4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71" w:type="dxa"/>
            <w:gridSpan w:val="13"/>
            <w:shd w:val="clear" w:color="auto" w:fill="auto"/>
            <w:vAlign w:val="bottom"/>
          </w:tcPr>
          <w:p w14:paraId="16888482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352DF6" w:rsidRPr="00785F0F" w14:paraId="53CC43A1" w14:textId="77777777" w:rsidTr="00D004B0">
        <w:trPr>
          <w:trHeight w:val="317"/>
        </w:trPr>
        <w:tc>
          <w:tcPr>
            <w:tcW w:w="2340" w:type="dxa"/>
            <w:shd w:val="clear" w:color="auto" w:fill="auto"/>
            <w:vAlign w:val="center"/>
          </w:tcPr>
          <w:p w14:paraId="3677E0B9" w14:textId="77777777" w:rsidR="00352DF6" w:rsidRPr="00785F0F" w:rsidRDefault="00352DF6" w:rsidP="00352DF6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ณ วันที่ </w:t>
            </w:r>
            <w:r w:rsidRPr="00785F0F">
              <w:rPr>
                <w:sz w:val="24"/>
                <w:szCs w:val="24"/>
              </w:rPr>
              <w:t xml:space="preserve">1 </w:t>
            </w:r>
            <w:r w:rsidRPr="00785F0F">
              <w:rPr>
                <w:sz w:val="24"/>
                <w:szCs w:val="24"/>
                <w:cs/>
              </w:rPr>
              <w:t xml:space="preserve">มกราคม </w:t>
            </w:r>
            <w:r w:rsidRPr="00785F0F">
              <w:rPr>
                <w:sz w:val="24"/>
                <w:szCs w:val="24"/>
              </w:rPr>
              <w:t>256</w:t>
            </w:r>
            <w:r w:rsidRPr="00785F0F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2FF4EB7B" w14:textId="77777777" w:rsidR="00352DF6" w:rsidRPr="00785F0F" w:rsidRDefault="00352DF6" w:rsidP="00352DF6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19,939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1FA9217" w14:textId="77777777" w:rsidR="00352DF6" w:rsidRPr="00785F0F" w:rsidRDefault="00352DF6" w:rsidP="00352DF6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64C37656" w14:textId="77777777" w:rsidR="00352DF6" w:rsidRPr="00785F0F" w:rsidRDefault="00352DF6" w:rsidP="00352DF6">
            <w:pPr>
              <w:tabs>
                <w:tab w:val="decimal" w:pos="590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3,225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399FB65B" w14:textId="77777777" w:rsidR="00352DF6" w:rsidRPr="00785F0F" w:rsidRDefault="00352DF6" w:rsidP="00352DF6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rPr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3F23973A" w14:textId="77777777" w:rsidR="00352DF6" w:rsidRPr="00785F0F" w:rsidRDefault="00352DF6" w:rsidP="00EA2CBA">
            <w:pPr>
              <w:tabs>
                <w:tab w:val="decimal" w:pos="559"/>
              </w:tabs>
              <w:snapToGrid w:val="0"/>
              <w:spacing w:line="240" w:lineRule="atLeast"/>
              <w:ind w:left="-11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7,961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36D6190" w14:textId="77777777" w:rsidR="00352DF6" w:rsidRPr="00785F0F" w:rsidRDefault="00352DF6" w:rsidP="00EA2CBA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644B4D2" w14:textId="77777777" w:rsidR="00352DF6" w:rsidRPr="00785F0F" w:rsidRDefault="00352DF6" w:rsidP="00EA2CBA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4,163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4D99828" w14:textId="77777777" w:rsidR="00352DF6" w:rsidRPr="00785F0F" w:rsidRDefault="00352DF6" w:rsidP="00352DF6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AAF1565" w14:textId="77777777" w:rsidR="00352DF6" w:rsidRPr="00785F0F" w:rsidRDefault="00352DF6" w:rsidP="00352DF6">
            <w:pPr>
              <w:tabs>
                <w:tab w:val="decimal" w:pos="576"/>
              </w:tabs>
              <w:snapToGrid w:val="0"/>
              <w:spacing w:line="240" w:lineRule="atLeast"/>
              <w:ind w:left="-113" w:right="-12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17,477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9D47585" w14:textId="77777777" w:rsidR="00352DF6" w:rsidRPr="00785F0F" w:rsidRDefault="00352DF6" w:rsidP="00352DF6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6AD4123" w14:textId="77777777" w:rsidR="00352DF6" w:rsidRPr="00785F0F" w:rsidRDefault="00352DF6" w:rsidP="00EA2CBA">
            <w:pPr>
              <w:tabs>
                <w:tab w:val="decimal" w:pos="559"/>
              </w:tabs>
              <w:snapToGrid w:val="0"/>
              <w:spacing w:line="240" w:lineRule="atLeast"/>
              <w:ind w:left="-108" w:right="-2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32,171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FA8C30A" w14:textId="77777777" w:rsidR="00352DF6" w:rsidRPr="00785F0F" w:rsidRDefault="00352DF6" w:rsidP="00352DF6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84F430E" w14:textId="77777777" w:rsidR="00352DF6" w:rsidRPr="00785F0F" w:rsidRDefault="00352DF6" w:rsidP="00352DF6">
            <w:pPr>
              <w:pStyle w:val="BodyText"/>
              <w:tabs>
                <w:tab w:val="decimal" w:pos="576"/>
              </w:tabs>
              <w:snapToGrid w:val="0"/>
              <w:spacing w:line="240" w:lineRule="atLeast"/>
              <w:ind w:left="-113" w:right="-29"/>
              <w:rPr>
                <w:rFonts w:cs="Angsana New"/>
                <w:color w:val="auto"/>
                <w:sz w:val="24"/>
                <w:szCs w:val="24"/>
              </w:rPr>
            </w:pPr>
            <w:r w:rsidRPr="00785F0F">
              <w:rPr>
                <w:rFonts w:cs="Angsana New"/>
                <w:color w:val="auto"/>
                <w:sz w:val="24"/>
                <w:szCs w:val="24"/>
              </w:rPr>
              <w:t>84,936</w:t>
            </w:r>
          </w:p>
        </w:tc>
      </w:tr>
      <w:tr w:rsidR="00352DF6" w:rsidRPr="00785F0F" w14:paraId="37F1BD2D" w14:textId="77777777" w:rsidTr="008A14E2">
        <w:tc>
          <w:tcPr>
            <w:tcW w:w="2340" w:type="dxa"/>
            <w:shd w:val="clear" w:color="auto" w:fill="auto"/>
            <w:vAlign w:val="bottom"/>
          </w:tcPr>
          <w:p w14:paraId="5E4B65A2" w14:textId="77777777" w:rsidR="00352DF6" w:rsidRPr="00785F0F" w:rsidRDefault="00352DF6" w:rsidP="00352DF6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0D86D225" w14:textId="5E12E0D9" w:rsidR="00352DF6" w:rsidRPr="00785F0F" w:rsidRDefault="000B2941" w:rsidP="00352DF6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8388433" w14:textId="77777777" w:rsidR="00352DF6" w:rsidRPr="00785F0F" w:rsidRDefault="00352DF6" w:rsidP="00352DF6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7B345930" w14:textId="0DDDF08A" w:rsidR="00352DF6" w:rsidRPr="00785F0F" w:rsidRDefault="000B2941" w:rsidP="00352DF6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224E7D47" w14:textId="77777777" w:rsidR="00352DF6" w:rsidRPr="00785F0F" w:rsidRDefault="00352DF6" w:rsidP="00352DF6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3828C391" w14:textId="2DA37646" w:rsidR="00352DF6" w:rsidRPr="00785F0F" w:rsidRDefault="000B2941" w:rsidP="00EA2CBA">
            <w:pPr>
              <w:tabs>
                <w:tab w:val="decimal" w:pos="559"/>
              </w:tabs>
              <w:snapToGrid w:val="0"/>
              <w:spacing w:line="240" w:lineRule="atLeast"/>
              <w:ind w:left="-113" w:right="-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4,870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EE3630D" w14:textId="77777777" w:rsidR="00352DF6" w:rsidRPr="00785F0F" w:rsidRDefault="00352DF6" w:rsidP="00EA2CBA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45BA73D" w14:textId="5E87995B" w:rsidR="00352DF6" w:rsidRPr="00785F0F" w:rsidRDefault="000B2941" w:rsidP="00EA2CBA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B2BADE0" w14:textId="77777777" w:rsidR="00352DF6" w:rsidRPr="00785F0F" w:rsidRDefault="00352DF6" w:rsidP="00352DF6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5BA0E45" w14:textId="03497A3D" w:rsidR="00352DF6" w:rsidRPr="00785F0F" w:rsidRDefault="000B2941" w:rsidP="00352DF6">
            <w:pPr>
              <w:tabs>
                <w:tab w:val="decimal" w:pos="576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9768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307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DC220C4" w14:textId="77777777" w:rsidR="00352DF6" w:rsidRPr="00785F0F" w:rsidRDefault="00352DF6" w:rsidP="00352DF6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B6FE5C8" w14:textId="3C7D799D" w:rsidR="00352DF6" w:rsidRPr="00785F0F" w:rsidRDefault="000B2941" w:rsidP="00EA2CBA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7,756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ECEF6C3" w14:textId="77777777" w:rsidR="00352DF6" w:rsidRPr="00785F0F" w:rsidRDefault="00352DF6" w:rsidP="00352DF6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4DD46CC" w14:textId="17914E81" w:rsidR="00352DF6" w:rsidRPr="00785F0F" w:rsidRDefault="000B2941" w:rsidP="00352DF6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27,056</w:t>
            </w:r>
          </w:p>
        </w:tc>
      </w:tr>
      <w:tr w:rsidR="00EA2CBA" w:rsidRPr="00785F0F" w14:paraId="3330B5A4" w14:textId="77777777" w:rsidTr="00065231">
        <w:tc>
          <w:tcPr>
            <w:tcW w:w="2340" w:type="dxa"/>
            <w:shd w:val="clear" w:color="auto" w:fill="auto"/>
            <w:vAlign w:val="bottom"/>
          </w:tcPr>
          <w:p w14:paraId="4FF3429C" w14:textId="77777777" w:rsidR="00EA2CBA" w:rsidRPr="00785F0F" w:rsidRDefault="00EA2CBA" w:rsidP="00EA2CBA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424F3DA7" w14:textId="1548C8DD" w:rsidR="00EA2CBA" w:rsidRPr="00785F0F" w:rsidRDefault="00EA2CBA" w:rsidP="00EA2CBA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4FD077B" w14:textId="77777777" w:rsidR="00EA2CBA" w:rsidRPr="00785F0F" w:rsidRDefault="00EA2CBA" w:rsidP="00EA2CBA">
            <w:pPr>
              <w:tabs>
                <w:tab w:val="decimal" w:pos="403"/>
              </w:tabs>
              <w:snapToGrid w:val="0"/>
              <w:spacing w:line="320" w:lineRule="exact"/>
              <w:ind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A14F564" w14:textId="1661974E" w:rsidR="00EA2CBA" w:rsidRPr="00785F0F" w:rsidRDefault="00EA2CBA" w:rsidP="00EA2CBA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0116D2FA" w14:textId="77777777" w:rsidR="00EA2CBA" w:rsidRPr="00785F0F" w:rsidRDefault="00EA2CBA" w:rsidP="00EA2CBA">
            <w:pPr>
              <w:tabs>
                <w:tab w:val="decimal" w:pos="391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63A86589" w14:textId="40D1E31A" w:rsidR="00EA2CBA" w:rsidRPr="00785F0F" w:rsidRDefault="00EA2CBA" w:rsidP="00EA2CBA">
            <w:pPr>
              <w:tabs>
                <w:tab w:val="decimal" w:pos="379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E4C12C2" w14:textId="77777777" w:rsidR="00EA2CBA" w:rsidRPr="00785F0F" w:rsidRDefault="00EA2CBA" w:rsidP="00EA2CBA">
            <w:pPr>
              <w:tabs>
                <w:tab w:val="decimal" w:pos="559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778878C" w14:textId="62D39018" w:rsidR="00EA2CBA" w:rsidRPr="00785F0F" w:rsidRDefault="00EA2CBA" w:rsidP="00EA2CBA">
            <w:pPr>
              <w:tabs>
                <w:tab w:val="decimal" w:pos="43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5F4F55A" w14:textId="77777777" w:rsidR="00EA2CBA" w:rsidRPr="00785F0F" w:rsidRDefault="00EA2CBA" w:rsidP="00EA2CBA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1756253" w14:textId="34E31E3F" w:rsidR="00EA2CBA" w:rsidRPr="00785F0F" w:rsidRDefault="00EA2CBA" w:rsidP="00EA2CBA">
            <w:pPr>
              <w:snapToGrid w:val="0"/>
              <w:spacing w:line="240" w:lineRule="atLeast"/>
              <w:ind w:left="-113" w:right="-7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(13,602)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F49E1D1" w14:textId="77777777" w:rsidR="00EA2CBA" w:rsidRPr="00785F0F" w:rsidRDefault="00EA2CBA" w:rsidP="00EA2CBA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068FCB3" w14:textId="1E57B003" w:rsidR="00EA2CBA" w:rsidRPr="00785F0F" w:rsidRDefault="00EA2CBA" w:rsidP="00EA2CBA">
            <w:pPr>
              <w:tabs>
                <w:tab w:val="decimal" w:pos="390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6B3168C" w14:textId="77777777" w:rsidR="00EA2CBA" w:rsidRPr="00785F0F" w:rsidRDefault="00EA2CBA" w:rsidP="00EA2CBA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F74E98E" w14:textId="4F80B44A" w:rsidR="00EA2CBA" w:rsidRPr="00785F0F" w:rsidRDefault="00EA2CBA" w:rsidP="00EA2CBA">
            <w:pPr>
              <w:snapToGrid w:val="0"/>
              <w:spacing w:line="240" w:lineRule="atLeast"/>
              <w:ind w:left="-113" w:right="-68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(13,602)</w:t>
            </w:r>
          </w:p>
        </w:tc>
      </w:tr>
      <w:tr w:rsidR="00EA2CBA" w:rsidRPr="00785F0F" w14:paraId="1F0D7E49" w14:textId="77777777" w:rsidTr="007C7CC2">
        <w:tc>
          <w:tcPr>
            <w:tcW w:w="2340" w:type="dxa"/>
            <w:shd w:val="clear" w:color="auto" w:fill="auto"/>
            <w:vAlign w:val="bottom"/>
          </w:tcPr>
          <w:p w14:paraId="6EB5323C" w14:textId="77777777" w:rsidR="00EA2CBA" w:rsidRPr="00785F0F" w:rsidRDefault="00EA2CBA" w:rsidP="00EA2CBA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5529F3" w14:textId="244E8C92" w:rsidR="00EA2CBA" w:rsidRPr="00785F0F" w:rsidRDefault="00EA2CBA" w:rsidP="00EA2CBA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6371663" w14:textId="77777777" w:rsidR="00EA2CBA" w:rsidRPr="00785F0F" w:rsidRDefault="00EA2CBA" w:rsidP="00EA2CBA">
            <w:pPr>
              <w:tabs>
                <w:tab w:val="decimal" w:pos="403"/>
              </w:tabs>
              <w:snapToGrid w:val="0"/>
              <w:spacing w:line="320" w:lineRule="exact"/>
              <w:ind w:right="-23"/>
              <w:jc w:val="right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A6295E6" w14:textId="38F65584" w:rsidR="00EA2CBA" w:rsidRPr="00785F0F" w:rsidRDefault="00EA2CBA" w:rsidP="00EA2CBA">
            <w:pPr>
              <w:tabs>
                <w:tab w:val="decimal" w:pos="391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331D92C4" w14:textId="77777777" w:rsidR="00EA2CBA" w:rsidRPr="00785F0F" w:rsidRDefault="00EA2CBA" w:rsidP="00EA2CBA">
            <w:pPr>
              <w:tabs>
                <w:tab w:val="decimal" w:pos="391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0942693" w14:textId="4F022F51" w:rsidR="00EA2CBA" w:rsidRPr="00785F0F" w:rsidRDefault="00EA2CBA" w:rsidP="00EA2CBA">
            <w:pPr>
              <w:tabs>
                <w:tab w:val="decimal" w:pos="379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E987FD0" w14:textId="77777777" w:rsidR="00EA2CBA" w:rsidRPr="00785F0F" w:rsidRDefault="00EA2CBA" w:rsidP="00EA2CBA">
            <w:pPr>
              <w:tabs>
                <w:tab w:val="decimal" w:pos="559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B6C210F" w14:textId="1DDD924F" w:rsidR="00EA2CBA" w:rsidRPr="00785F0F" w:rsidRDefault="00EA2CBA" w:rsidP="00EA2CBA">
            <w:pPr>
              <w:tabs>
                <w:tab w:val="decimal" w:pos="438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E3D15C3" w14:textId="77777777" w:rsidR="00EA2CBA" w:rsidRPr="00785F0F" w:rsidRDefault="00EA2CBA" w:rsidP="00EA2CBA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878C775" w14:textId="23EBABB3" w:rsidR="00EA2CBA" w:rsidRPr="00785F0F" w:rsidRDefault="00EA2CBA" w:rsidP="00EA2CBA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C88C9BD" w14:textId="77777777" w:rsidR="00EA2CBA" w:rsidRPr="00785F0F" w:rsidRDefault="00EA2CBA" w:rsidP="00EA2CBA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6B049A1" w14:textId="25081598" w:rsidR="00EA2CBA" w:rsidRPr="00785F0F" w:rsidRDefault="00EA2CBA" w:rsidP="00EA2CBA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405639A" w14:textId="77777777" w:rsidR="00EA2CBA" w:rsidRPr="00785F0F" w:rsidRDefault="00EA2CBA" w:rsidP="00EA2CBA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DCAFB09" w14:textId="1B99E1CC" w:rsidR="00EA2CBA" w:rsidRPr="00785F0F" w:rsidRDefault="00EA2CBA" w:rsidP="00EA2CBA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257</w:t>
            </w:r>
          </w:p>
        </w:tc>
      </w:tr>
      <w:tr w:rsidR="00EA2CBA" w:rsidRPr="00785F0F" w14:paraId="6486F04F" w14:textId="77777777" w:rsidTr="007C7CC2">
        <w:tc>
          <w:tcPr>
            <w:tcW w:w="2340" w:type="dxa"/>
            <w:shd w:val="clear" w:color="auto" w:fill="auto"/>
            <w:vAlign w:val="bottom"/>
          </w:tcPr>
          <w:p w14:paraId="63B26D4A" w14:textId="77777777" w:rsidR="00EA2CBA" w:rsidRPr="00785F0F" w:rsidRDefault="00EA2CBA" w:rsidP="00EA2CBA">
            <w:pPr>
              <w:spacing w:line="320" w:lineRule="exact"/>
              <w:ind w:right="-59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85F0F">
              <w:rPr>
                <w:b/>
                <w:bCs/>
                <w:sz w:val="24"/>
                <w:szCs w:val="24"/>
              </w:rPr>
              <w:t xml:space="preserve">31 </w:t>
            </w:r>
            <w:r w:rsidRPr="00785F0F">
              <w:rPr>
                <w:b/>
                <w:bCs/>
                <w:sz w:val="24"/>
                <w:szCs w:val="24"/>
                <w:cs/>
              </w:rPr>
              <w:t>ธันวาคม 25</w:t>
            </w:r>
            <w:r w:rsidRPr="00785F0F">
              <w:rPr>
                <w:b/>
                <w:bCs/>
                <w:sz w:val="24"/>
                <w:szCs w:val="24"/>
              </w:rPr>
              <w:t>6</w:t>
            </w:r>
            <w:r w:rsidRPr="00785F0F">
              <w:rPr>
                <w:rFonts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F17A79E" w14:textId="7502FFFB" w:rsidR="00EA2CBA" w:rsidRPr="00785F0F" w:rsidRDefault="00EA2CBA" w:rsidP="00EA2CBA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20,632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9863C47" w14:textId="77777777" w:rsidR="00EA2CBA" w:rsidRPr="00785F0F" w:rsidRDefault="00EA2CBA" w:rsidP="00EA2CBA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DC34E81" w14:textId="72FD2861" w:rsidR="00EA2CBA" w:rsidRPr="00785F0F" w:rsidRDefault="00EA2CBA" w:rsidP="00EA2CBA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3,500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18A7751F" w14:textId="77777777" w:rsidR="00EA2CBA" w:rsidRPr="00785F0F" w:rsidRDefault="00EA2CBA" w:rsidP="00EA2CBA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B44D9F6" w14:textId="226C3E6C" w:rsidR="00EA2CBA" w:rsidRPr="00785F0F" w:rsidRDefault="00EA2CBA" w:rsidP="00EA2CBA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12,831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B6A98F2" w14:textId="77777777" w:rsidR="00EA2CBA" w:rsidRPr="00785F0F" w:rsidRDefault="00EA2CBA" w:rsidP="00EA2CBA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37A4904" w14:textId="1FB5F45C" w:rsidR="00EA2CBA" w:rsidRPr="00785F0F" w:rsidRDefault="00EA2CBA" w:rsidP="00EA2CBA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4,318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54FF4C6" w14:textId="77777777" w:rsidR="00EA2CBA" w:rsidRPr="00785F0F" w:rsidRDefault="00EA2CBA" w:rsidP="00EA2CBA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76E0CFF" w14:textId="2326B9E3" w:rsidR="00EA2CBA" w:rsidRPr="00785F0F" w:rsidRDefault="00EA2CBA" w:rsidP="00EA2CBA">
            <w:pPr>
              <w:tabs>
                <w:tab w:val="decimal" w:pos="576"/>
              </w:tabs>
              <w:snapToGrid w:val="0"/>
              <w:spacing w:line="240" w:lineRule="atLeast"/>
              <w:ind w:left="-113" w:right="-29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17,182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3F56DE7" w14:textId="77777777" w:rsidR="00EA2CBA" w:rsidRPr="00785F0F" w:rsidRDefault="00EA2CBA" w:rsidP="00EA2CBA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985F389" w14:textId="44F16A62" w:rsidR="00EA2CBA" w:rsidRPr="00785F0F" w:rsidRDefault="00EA2CBA" w:rsidP="00EA2CBA">
            <w:pPr>
              <w:tabs>
                <w:tab w:val="decimal" w:pos="559"/>
              </w:tabs>
              <w:snapToGrid w:val="0"/>
              <w:spacing w:line="240" w:lineRule="atLeast"/>
              <w:ind w:left="-113" w:right="-2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40,184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2DCA696" w14:textId="77777777" w:rsidR="00EA2CBA" w:rsidRPr="00785F0F" w:rsidRDefault="00EA2CBA" w:rsidP="00EA2CBA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5EF9DD6" w14:textId="10CACF55" w:rsidR="00EA2CBA" w:rsidRPr="00785F0F" w:rsidRDefault="00EA2CBA" w:rsidP="00EA2CBA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98,647</w:t>
            </w:r>
          </w:p>
        </w:tc>
      </w:tr>
    </w:tbl>
    <w:p w14:paraId="27BDF12D" w14:textId="77777777" w:rsidR="00BC5BFF" w:rsidRPr="00785F0F" w:rsidRDefault="00BC5BFF">
      <w:pPr>
        <w:ind w:left="540" w:right="-28"/>
        <w:rPr>
          <w:spacing w:val="-4"/>
          <w:sz w:val="30"/>
          <w:szCs w:val="30"/>
        </w:rPr>
      </w:pPr>
    </w:p>
    <w:tbl>
      <w:tblPr>
        <w:tblW w:w="92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774"/>
        <w:gridCol w:w="239"/>
        <w:gridCol w:w="774"/>
        <w:gridCol w:w="239"/>
        <w:gridCol w:w="7"/>
        <w:gridCol w:w="775"/>
        <w:gridCol w:w="243"/>
        <w:gridCol w:w="775"/>
        <w:gridCol w:w="239"/>
        <w:gridCol w:w="775"/>
        <w:gridCol w:w="239"/>
        <w:gridCol w:w="775"/>
        <w:gridCol w:w="239"/>
        <w:gridCol w:w="775"/>
      </w:tblGrid>
      <w:tr w:rsidR="00BC5BFF" w:rsidRPr="00785F0F" w14:paraId="5A39FB4F" w14:textId="77777777" w:rsidTr="008771D1">
        <w:tc>
          <w:tcPr>
            <w:tcW w:w="2340" w:type="dxa"/>
            <w:shd w:val="clear" w:color="auto" w:fill="auto"/>
            <w:vAlign w:val="bottom"/>
          </w:tcPr>
          <w:p w14:paraId="3CDA0318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12B58EF5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Pr="00785F0F">
              <w:rPr>
                <w:b/>
                <w:bCs/>
                <w:sz w:val="24"/>
                <w:szCs w:val="24"/>
                <w:cs/>
                <w:lang w:val="th-TH"/>
              </w:rPr>
              <w:t>ธนาคาร</w:t>
            </w:r>
          </w:p>
        </w:tc>
      </w:tr>
      <w:tr w:rsidR="00BC5BFF" w:rsidRPr="00785F0F" w14:paraId="2F7EB803" w14:textId="77777777" w:rsidTr="008771D1">
        <w:tc>
          <w:tcPr>
            <w:tcW w:w="2340" w:type="dxa"/>
            <w:shd w:val="clear" w:color="auto" w:fill="auto"/>
            <w:vAlign w:val="bottom"/>
          </w:tcPr>
          <w:p w14:paraId="7D6AE947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098431FF" w14:textId="77777777" w:rsidR="00BC5BFF" w:rsidRPr="00785F0F" w:rsidRDefault="001D7F28" w:rsidP="008771D1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25</w:t>
            </w:r>
            <w:r w:rsidR="008771D1" w:rsidRPr="00785F0F">
              <w:rPr>
                <w:rFonts w:hint="cs"/>
                <w:sz w:val="24"/>
                <w:szCs w:val="24"/>
                <w:cs/>
              </w:rPr>
              <w:t>60</w:t>
            </w:r>
          </w:p>
        </w:tc>
      </w:tr>
      <w:tr w:rsidR="00BC5BFF" w:rsidRPr="00785F0F" w14:paraId="687B50A0" w14:textId="77777777" w:rsidTr="008771D1">
        <w:tc>
          <w:tcPr>
            <w:tcW w:w="2340" w:type="dxa"/>
            <w:shd w:val="clear" w:color="auto" w:fill="auto"/>
            <w:vAlign w:val="bottom"/>
          </w:tcPr>
          <w:p w14:paraId="2B6623A8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872B25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3330399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5C1E90C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1BA5E9B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7047BE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121340D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7AC2B3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73038B8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A0D18C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137D716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E752D3A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สำรอง</w:t>
            </w:r>
          </w:p>
        </w:tc>
        <w:tc>
          <w:tcPr>
            <w:tcW w:w="239" w:type="dxa"/>
            <w:shd w:val="clear" w:color="auto" w:fill="auto"/>
          </w:tcPr>
          <w:p w14:paraId="0054E09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5339B902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41F79C72" w14:textId="77777777" w:rsidTr="008771D1">
        <w:tc>
          <w:tcPr>
            <w:tcW w:w="2340" w:type="dxa"/>
            <w:shd w:val="clear" w:color="auto" w:fill="auto"/>
            <w:vAlign w:val="bottom"/>
          </w:tcPr>
          <w:p w14:paraId="5DD0FC9D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57801D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57EBFAD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302BA2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6AAB94BF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37660E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7F6FEE2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411555F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2804DE5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DD1F48F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5AA00D0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4921BCA2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ส่วนที่ตั้ง</w:t>
            </w:r>
          </w:p>
        </w:tc>
        <w:tc>
          <w:tcPr>
            <w:tcW w:w="239" w:type="dxa"/>
            <w:shd w:val="clear" w:color="auto" w:fill="auto"/>
          </w:tcPr>
          <w:p w14:paraId="2E4E77E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135BC09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581ED716" w14:textId="77777777" w:rsidTr="008771D1">
        <w:tc>
          <w:tcPr>
            <w:tcW w:w="2340" w:type="dxa"/>
            <w:shd w:val="clear" w:color="auto" w:fill="auto"/>
            <w:vAlign w:val="bottom"/>
          </w:tcPr>
          <w:p w14:paraId="5339A179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64F4738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1101C4D6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0BE90CB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0699096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80A1D6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14:paraId="77174E6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428095B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1EFBC19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3B3EE6BF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7726F0E5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BF47448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มากกว่า</w:t>
            </w:r>
          </w:p>
        </w:tc>
        <w:tc>
          <w:tcPr>
            <w:tcW w:w="239" w:type="dxa"/>
            <w:shd w:val="clear" w:color="auto" w:fill="auto"/>
          </w:tcPr>
          <w:p w14:paraId="5C1DC7F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7D8E534E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07F6CF95" w14:textId="77777777" w:rsidTr="008771D1">
        <w:tc>
          <w:tcPr>
            <w:tcW w:w="2340" w:type="dxa"/>
            <w:shd w:val="clear" w:color="auto" w:fill="auto"/>
            <w:vAlign w:val="bottom"/>
          </w:tcPr>
          <w:p w14:paraId="322E5BA8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377F0EC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</w:tcPr>
          <w:p w14:paraId="2065C9F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7C021059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กล่าวถึง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763A1DB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E91F6C7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ต่ำกว่า</w:t>
            </w:r>
          </w:p>
        </w:tc>
        <w:tc>
          <w:tcPr>
            <w:tcW w:w="243" w:type="dxa"/>
            <w:shd w:val="clear" w:color="auto" w:fill="auto"/>
          </w:tcPr>
          <w:p w14:paraId="30B5044A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B72561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5C5E5819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A668E73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3B73A3A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E5AEBC7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เกณฑ์</w:t>
            </w:r>
          </w:p>
        </w:tc>
        <w:tc>
          <w:tcPr>
            <w:tcW w:w="239" w:type="dxa"/>
            <w:shd w:val="clear" w:color="auto" w:fill="auto"/>
          </w:tcPr>
          <w:p w14:paraId="6114198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5B23D03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</w:tr>
      <w:tr w:rsidR="00BC5BFF" w:rsidRPr="00785F0F" w14:paraId="293E5517" w14:textId="77777777" w:rsidTr="008771D1">
        <w:tc>
          <w:tcPr>
            <w:tcW w:w="2340" w:type="dxa"/>
            <w:shd w:val="clear" w:color="auto" w:fill="auto"/>
            <w:vAlign w:val="bottom"/>
          </w:tcPr>
          <w:p w14:paraId="22862A33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100D9A4E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ปกติ</w:t>
            </w:r>
          </w:p>
        </w:tc>
        <w:tc>
          <w:tcPr>
            <w:tcW w:w="239" w:type="dxa"/>
            <w:shd w:val="clear" w:color="auto" w:fill="auto"/>
          </w:tcPr>
          <w:p w14:paraId="74E56984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4" w:type="dxa"/>
            <w:shd w:val="clear" w:color="auto" w:fill="auto"/>
            <w:vAlign w:val="bottom"/>
          </w:tcPr>
          <w:p w14:paraId="200DDC39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เป็นพิเศษ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4EC64681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278BADDD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มาตรฐาน</w:t>
            </w:r>
          </w:p>
        </w:tc>
        <w:tc>
          <w:tcPr>
            <w:tcW w:w="243" w:type="dxa"/>
            <w:shd w:val="clear" w:color="auto" w:fill="auto"/>
          </w:tcPr>
          <w:p w14:paraId="3499B973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086C332B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สงสัย</w:t>
            </w:r>
          </w:p>
        </w:tc>
        <w:tc>
          <w:tcPr>
            <w:tcW w:w="239" w:type="dxa"/>
            <w:shd w:val="clear" w:color="auto" w:fill="auto"/>
          </w:tcPr>
          <w:p w14:paraId="39F3A98D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53BC5126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จะสูญ</w:t>
            </w:r>
          </w:p>
        </w:tc>
        <w:tc>
          <w:tcPr>
            <w:tcW w:w="239" w:type="dxa"/>
            <w:shd w:val="clear" w:color="auto" w:fill="auto"/>
          </w:tcPr>
          <w:p w14:paraId="7A821138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775" w:type="dxa"/>
            <w:shd w:val="clear" w:color="auto" w:fill="auto"/>
            <w:vAlign w:val="bottom"/>
          </w:tcPr>
          <w:p w14:paraId="6ADB7931" w14:textId="77777777" w:rsidR="00BC5BFF" w:rsidRPr="00785F0F" w:rsidRDefault="00BC5BFF">
            <w:pPr>
              <w:spacing w:line="320" w:lineRule="exact"/>
              <w:ind w:right="-2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ธปท.</w:t>
            </w:r>
          </w:p>
        </w:tc>
        <w:tc>
          <w:tcPr>
            <w:tcW w:w="239" w:type="dxa"/>
            <w:shd w:val="clear" w:color="auto" w:fill="auto"/>
          </w:tcPr>
          <w:p w14:paraId="00C543B7" w14:textId="77777777" w:rsidR="00BC5BFF" w:rsidRPr="00785F0F" w:rsidRDefault="00BC5BFF">
            <w:pPr>
              <w:snapToGrid w:val="0"/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2AC38126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BC5BFF" w:rsidRPr="00785F0F" w14:paraId="248FE815" w14:textId="77777777" w:rsidTr="008771D1">
        <w:tc>
          <w:tcPr>
            <w:tcW w:w="2340" w:type="dxa"/>
            <w:shd w:val="clear" w:color="auto" w:fill="auto"/>
            <w:vAlign w:val="bottom"/>
          </w:tcPr>
          <w:p w14:paraId="575320DE" w14:textId="77777777" w:rsidR="00BC5BFF" w:rsidRPr="00785F0F" w:rsidRDefault="00BC5BFF">
            <w:pPr>
              <w:snapToGrid w:val="0"/>
              <w:spacing w:line="320" w:lineRule="exact"/>
              <w:ind w:right="-593"/>
              <w:rPr>
                <w:sz w:val="24"/>
                <w:szCs w:val="24"/>
              </w:rPr>
            </w:pPr>
          </w:p>
        </w:tc>
        <w:tc>
          <w:tcPr>
            <w:tcW w:w="6868" w:type="dxa"/>
            <w:gridSpan w:val="14"/>
            <w:shd w:val="clear" w:color="auto" w:fill="auto"/>
            <w:vAlign w:val="bottom"/>
          </w:tcPr>
          <w:p w14:paraId="2B20CE1D" w14:textId="77777777" w:rsidR="00BC5BFF" w:rsidRPr="00785F0F" w:rsidRDefault="00BC5BFF">
            <w:pPr>
              <w:spacing w:line="320" w:lineRule="exact"/>
              <w:ind w:left="-129" w:right="-179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771D1" w:rsidRPr="00785F0F" w14:paraId="480E47F7" w14:textId="77777777" w:rsidTr="00EB795D">
        <w:tc>
          <w:tcPr>
            <w:tcW w:w="2340" w:type="dxa"/>
            <w:shd w:val="clear" w:color="auto" w:fill="auto"/>
            <w:vAlign w:val="bottom"/>
          </w:tcPr>
          <w:p w14:paraId="3FC73449" w14:textId="77777777" w:rsidR="008771D1" w:rsidRPr="00785F0F" w:rsidRDefault="008771D1" w:rsidP="008771D1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ณ วันที่ </w:t>
            </w:r>
            <w:r w:rsidRPr="00785F0F">
              <w:rPr>
                <w:sz w:val="24"/>
                <w:szCs w:val="24"/>
              </w:rPr>
              <w:t xml:space="preserve">1 </w:t>
            </w:r>
            <w:r w:rsidRPr="00785F0F">
              <w:rPr>
                <w:sz w:val="24"/>
                <w:szCs w:val="24"/>
                <w:cs/>
              </w:rPr>
              <w:t xml:space="preserve">มกราคม </w:t>
            </w:r>
            <w:r w:rsidRPr="00785F0F">
              <w:rPr>
                <w:sz w:val="24"/>
                <w:szCs w:val="24"/>
              </w:rPr>
              <w:t>25</w:t>
            </w:r>
            <w:r w:rsidRPr="00785F0F">
              <w:rPr>
                <w:rFonts w:hint="cs"/>
                <w:sz w:val="24"/>
                <w:szCs w:val="24"/>
                <w:cs/>
              </w:rPr>
              <w:t>60</w:t>
            </w:r>
          </w:p>
        </w:tc>
        <w:tc>
          <w:tcPr>
            <w:tcW w:w="774" w:type="dxa"/>
            <w:shd w:val="clear" w:color="auto" w:fill="auto"/>
          </w:tcPr>
          <w:p w14:paraId="582DB95F" w14:textId="77777777" w:rsidR="008771D1" w:rsidRPr="00785F0F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 19,155 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D2D5E15" w14:textId="77777777" w:rsidR="008771D1" w:rsidRPr="00785F0F" w:rsidRDefault="008771D1" w:rsidP="008771D1">
            <w:pPr>
              <w:tabs>
                <w:tab w:val="decimal" w:pos="-108"/>
                <w:tab w:val="decimal" w:pos="403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</w:tcPr>
          <w:p w14:paraId="007F2D0A" w14:textId="77777777" w:rsidR="008771D1" w:rsidRPr="00785F0F" w:rsidRDefault="008771D1" w:rsidP="008771D1">
            <w:pPr>
              <w:tabs>
                <w:tab w:val="decimal" w:pos="58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 3,000 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9EF9135" w14:textId="77777777" w:rsidR="008771D1" w:rsidRPr="00785F0F" w:rsidRDefault="008771D1" w:rsidP="008771D1">
            <w:pPr>
              <w:tabs>
                <w:tab w:val="decimal" w:pos="-108"/>
                <w:tab w:val="decimal" w:pos="403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</w:tcPr>
          <w:p w14:paraId="66A2570C" w14:textId="77777777" w:rsidR="008771D1" w:rsidRPr="00785F0F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 9,654 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CF266EC" w14:textId="77777777" w:rsidR="008771D1" w:rsidRPr="00785F0F" w:rsidRDefault="008771D1" w:rsidP="008771D1">
            <w:pPr>
              <w:tabs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7A63621E" w14:textId="77777777" w:rsidR="008771D1" w:rsidRPr="00785F0F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 3,153 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1B818CD" w14:textId="77777777" w:rsidR="008771D1" w:rsidRPr="00785F0F" w:rsidRDefault="008771D1" w:rsidP="008771D1">
            <w:pPr>
              <w:tabs>
                <w:tab w:val="decimal" w:pos="-108"/>
                <w:tab w:val="decimal" w:pos="531"/>
                <w:tab w:val="decimal" w:pos="559"/>
              </w:tabs>
              <w:snapToGrid w:val="0"/>
              <w:spacing w:line="320" w:lineRule="exact"/>
              <w:ind w:left="-113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1E9C4CB6" w14:textId="77777777" w:rsidR="008771D1" w:rsidRPr="00785F0F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 14,946 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D37AC98" w14:textId="77777777" w:rsidR="008771D1" w:rsidRPr="00785F0F" w:rsidRDefault="008771D1" w:rsidP="008771D1">
            <w:pPr>
              <w:tabs>
                <w:tab w:val="decimal" w:pos="559"/>
              </w:tabs>
              <w:snapToGrid w:val="0"/>
              <w:spacing w:line="320" w:lineRule="exact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0BE53231" w14:textId="77777777" w:rsidR="008771D1" w:rsidRPr="00785F0F" w:rsidRDefault="008771D1" w:rsidP="008771D1">
            <w:pPr>
              <w:tabs>
                <w:tab w:val="decimal" w:pos="559"/>
              </w:tabs>
              <w:spacing w:line="320" w:lineRule="exact"/>
              <w:ind w:right="-90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 22,716 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2C335B9" w14:textId="77777777" w:rsidR="008771D1" w:rsidRPr="00785F0F" w:rsidRDefault="008771D1" w:rsidP="008771D1">
            <w:pPr>
              <w:tabs>
                <w:tab w:val="decimal" w:pos="531"/>
                <w:tab w:val="decimal" w:pos="559"/>
              </w:tabs>
              <w:snapToGrid w:val="0"/>
              <w:spacing w:line="320" w:lineRule="exact"/>
              <w:ind w:left="-108" w:right="-90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</w:tcPr>
          <w:p w14:paraId="45F0F5B0" w14:textId="77777777" w:rsidR="008771D1" w:rsidRPr="00785F0F" w:rsidRDefault="008771D1" w:rsidP="008771D1">
            <w:pPr>
              <w:tabs>
                <w:tab w:val="decimal" w:pos="559"/>
              </w:tabs>
              <w:spacing w:line="320" w:lineRule="exact"/>
              <w:ind w:left="-113" w:right="-104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 72,624</w:t>
            </w:r>
          </w:p>
        </w:tc>
      </w:tr>
      <w:tr w:rsidR="008771D1" w:rsidRPr="00785F0F" w14:paraId="502773FC" w14:textId="77777777" w:rsidTr="00027B22">
        <w:tc>
          <w:tcPr>
            <w:tcW w:w="2340" w:type="dxa"/>
            <w:shd w:val="clear" w:color="auto" w:fill="auto"/>
            <w:vAlign w:val="center"/>
          </w:tcPr>
          <w:p w14:paraId="66EB9F34" w14:textId="77777777" w:rsidR="008771D1" w:rsidRPr="00785F0F" w:rsidRDefault="008771D1" w:rsidP="00027B22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78476AE0" w14:textId="77777777" w:rsidR="008771D1" w:rsidRPr="00785F0F" w:rsidRDefault="008771D1" w:rsidP="00027B22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784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6DBFD2C" w14:textId="77777777" w:rsidR="008771D1" w:rsidRPr="00785F0F" w:rsidRDefault="008771D1" w:rsidP="008771D1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08C6D1C" w14:textId="77777777" w:rsidR="008771D1" w:rsidRPr="00785F0F" w:rsidRDefault="008771D1" w:rsidP="008771D1">
            <w:pPr>
              <w:tabs>
                <w:tab w:val="decimal" w:pos="590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225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64282C5" w14:textId="77777777" w:rsidR="008771D1" w:rsidRPr="00785F0F" w:rsidRDefault="008771D1" w:rsidP="008771D1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14:paraId="009F90DE" w14:textId="77777777" w:rsidR="008771D1" w:rsidRPr="00785F0F" w:rsidRDefault="008771D1" w:rsidP="008771D1">
            <w:pPr>
              <w:tabs>
                <w:tab w:val="decimal" w:pos="562"/>
              </w:tabs>
              <w:snapToGrid w:val="0"/>
              <w:spacing w:line="240" w:lineRule="atLeast"/>
              <w:ind w:left="-113" w:right="-15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1,693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4854B33" w14:textId="77777777" w:rsidR="008771D1" w:rsidRPr="00785F0F" w:rsidRDefault="008771D1" w:rsidP="008771D1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8A2A000" w14:textId="77777777" w:rsidR="008771D1" w:rsidRPr="00785F0F" w:rsidRDefault="008771D1" w:rsidP="008771D1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1,010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1E0CF03" w14:textId="77777777" w:rsidR="008771D1" w:rsidRPr="00785F0F" w:rsidRDefault="008771D1" w:rsidP="008771D1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8728AB4" w14:textId="77777777" w:rsidR="008771D1" w:rsidRPr="00785F0F" w:rsidRDefault="008771D1" w:rsidP="008771D1">
            <w:pPr>
              <w:tabs>
                <w:tab w:val="decimal" w:pos="576"/>
              </w:tabs>
              <w:snapToGrid w:val="0"/>
              <w:spacing w:line="240" w:lineRule="atLeast"/>
              <w:ind w:left="-113" w:right="-12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17,606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D3FD490" w14:textId="77777777" w:rsidR="008771D1" w:rsidRPr="00785F0F" w:rsidRDefault="008771D1" w:rsidP="008771D1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4CA627F" w14:textId="77777777" w:rsidR="008771D1" w:rsidRPr="00785F0F" w:rsidRDefault="008771D1" w:rsidP="008771D1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9,813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3314EDE" w14:textId="77777777" w:rsidR="008771D1" w:rsidRPr="00785F0F" w:rsidRDefault="008771D1" w:rsidP="008771D1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5AB8558" w14:textId="77777777" w:rsidR="008771D1" w:rsidRPr="00785F0F" w:rsidRDefault="008771D1" w:rsidP="008771D1">
            <w:pPr>
              <w:pStyle w:val="BodyText"/>
              <w:tabs>
                <w:tab w:val="decimal" w:pos="573"/>
              </w:tabs>
              <w:snapToGrid w:val="0"/>
              <w:spacing w:line="240" w:lineRule="atLeast"/>
              <w:ind w:left="-113" w:right="-29"/>
              <w:rPr>
                <w:rFonts w:cs="Angsana New"/>
                <w:color w:val="auto"/>
                <w:sz w:val="24"/>
                <w:szCs w:val="24"/>
                <w:cs/>
              </w:rPr>
            </w:pPr>
            <w:r w:rsidRPr="00785F0F">
              <w:rPr>
                <w:rFonts w:cs="Angsana New"/>
                <w:color w:val="auto"/>
                <w:sz w:val="24"/>
                <w:szCs w:val="24"/>
              </w:rPr>
              <w:t>27,745</w:t>
            </w:r>
          </w:p>
        </w:tc>
      </w:tr>
      <w:tr w:rsidR="008771D1" w:rsidRPr="00785F0F" w14:paraId="3F4D8059" w14:textId="77777777" w:rsidTr="00EB795D">
        <w:tc>
          <w:tcPr>
            <w:tcW w:w="2340" w:type="dxa"/>
            <w:shd w:val="clear" w:color="auto" w:fill="auto"/>
            <w:vAlign w:val="bottom"/>
          </w:tcPr>
          <w:p w14:paraId="14995D7F" w14:textId="77777777" w:rsidR="008771D1" w:rsidRPr="00785F0F" w:rsidRDefault="008771D1" w:rsidP="008771D1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หนี้สูญตัดบัญชี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5AA48789" w14:textId="77777777" w:rsidR="008771D1" w:rsidRPr="00785F0F" w:rsidRDefault="008771D1" w:rsidP="008771D1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4F067A9" w14:textId="77777777" w:rsidR="008771D1" w:rsidRPr="00785F0F" w:rsidRDefault="008771D1" w:rsidP="008771D1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45C5B6E1" w14:textId="77777777" w:rsidR="008771D1" w:rsidRPr="00785F0F" w:rsidRDefault="008771D1" w:rsidP="008771D1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D05B293" w14:textId="77777777" w:rsidR="008771D1" w:rsidRPr="00785F0F" w:rsidRDefault="008771D1" w:rsidP="008771D1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14:paraId="6EA08D43" w14:textId="77777777" w:rsidR="008771D1" w:rsidRPr="00785F0F" w:rsidRDefault="008771D1" w:rsidP="008771D1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05837B5" w14:textId="77777777" w:rsidR="008771D1" w:rsidRPr="00785F0F" w:rsidRDefault="008771D1" w:rsidP="008771D1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35DD1AC" w14:textId="77777777" w:rsidR="008771D1" w:rsidRPr="00785F0F" w:rsidRDefault="008771D1" w:rsidP="008771D1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141B927" w14:textId="77777777" w:rsidR="008771D1" w:rsidRPr="00785F0F" w:rsidRDefault="008771D1" w:rsidP="008771D1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1690F2C" w14:textId="77777777" w:rsidR="008771D1" w:rsidRPr="00785F0F" w:rsidRDefault="008771D1" w:rsidP="008771D1">
            <w:pPr>
              <w:tabs>
                <w:tab w:val="decimal" w:pos="571"/>
              </w:tabs>
              <w:snapToGrid w:val="0"/>
              <w:spacing w:line="240" w:lineRule="atLeast"/>
              <w:ind w:left="-113" w:right="-12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15,075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677C428" w14:textId="77777777" w:rsidR="008771D1" w:rsidRPr="00785F0F" w:rsidRDefault="008771D1" w:rsidP="008771D1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BACFCB7" w14:textId="77777777" w:rsidR="008771D1" w:rsidRPr="00785F0F" w:rsidRDefault="008771D1" w:rsidP="00065231">
            <w:pPr>
              <w:tabs>
                <w:tab w:val="decimal" w:pos="403"/>
              </w:tabs>
              <w:snapToGrid w:val="0"/>
              <w:spacing w:line="240" w:lineRule="atLeas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667B0AE" w14:textId="77777777" w:rsidR="008771D1" w:rsidRPr="00785F0F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2F1BF87" w14:textId="77777777" w:rsidR="008771D1" w:rsidRPr="00785F0F" w:rsidRDefault="008771D1" w:rsidP="008771D1">
            <w:pPr>
              <w:tabs>
                <w:tab w:val="decimal" w:pos="555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15,075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</w:tr>
      <w:tr w:rsidR="008771D1" w:rsidRPr="00785F0F" w14:paraId="397B4CE4" w14:textId="77777777" w:rsidTr="00EB795D">
        <w:tc>
          <w:tcPr>
            <w:tcW w:w="2340" w:type="dxa"/>
            <w:shd w:val="clear" w:color="auto" w:fill="auto"/>
            <w:vAlign w:val="bottom"/>
          </w:tcPr>
          <w:p w14:paraId="1B41BC2A" w14:textId="77777777" w:rsidR="008771D1" w:rsidRPr="00785F0F" w:rsidRDefault="008771D1" w:rsidP="008771D1">
            <w:pPr>
              <w:spacing w:line="320" w:lineRule="exact"/>
              <w:ind w:right="-59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3DC44F7" w14:textId="77777777" w:rsidR="008771D1" w:rsidRPr="00785F0F" w:rsidRDefault="008771D1" w:rsidP="008771D1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44E89ED" w14:textId="77777777" w:rsidR="008771D1" w:rsidRPr="00785F0F" w:rsidRDefault="008771D1" w:rsidP="008771D1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40E2CE8" w14:textId="77777777" w:rsidR="008771D1" w:rsidRPr="00785F0F" w:rsidRDefault="008771D1" w:rsidP="008771D1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EDD71A9" w14:textId="77777777" w:rsidR="008771D1" w:rsidRPr="00785F0F" w:rsidRDefault="008771D1" w:rsidP="008771D1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05E2EC6" w14:textId="77777777" w:rsidR="008771D1" w:rsidRPr="00785F0F" w:rsidRDefault="008771D1" w:rsidP="008771D1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8351542" w14:textId="77777777" w:rsidR="008771D1" w:rsidRPr="00785F0F" w:rsidRDefault="008771D1" w:rsidP="008771D1">
            <w:pPr>
              <w:tabs>
                <w:tab w:val="decimal" w:pos="403"/>
              </w:tabs>
              <w:snapToGrid w:val="0"/>
              <w:spacing w:line="320" w:lineRule="exact"/>
              <w:ind w:right="-23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77D48B6" w14:textId="77777777" w:rsidR="008771D1" w:rsidRPr="00785F0F" w:rsidRDefault="008771D1" w:rsidP="008771D1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C5B5E22" w14:textId="77777777" w:rsidR="008771D1" w:rsidRPr="00785F0F" w:rsidRDefault="008771D1" w:rsidP="008771D1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29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8372D65" w14:textId="77777777" w:rsidR="008771D1" w:rsidRPr="00785F0F" w:rsidRDefault="008771D1" w:rsidP="008771D1">
            <w:pPr>
              <w:tabs>
                <w:tab w:val="decimal" w:pos="403"/>
              </w:tabs>
              <w:spacing w:line="320" w:lineRule="exact"/>
              <w:ind w:right="-2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7D55CE0" w14:textId="77777777" w:rsidR="008771D1" w:rsidRPr="00785F0F" w:rsidRDefault="008771D1" w:rsidP="008771D1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F58C768" w14:textId="77777777" w:rsidR="008771D1" w:rsidRPr="00785F0F" w:rsidRDefault="008771D1" w:rsidP="008771D1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358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BE6A5F1" w14:textId="77777777" w:rsidR="008771D1" w:rsidRPr="00785F0F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sz w:val="24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A78DB20" w14:textId="77777777" w:rsidR="008771D1" w:rsidRPr="00785F0F" w:rsidRDefault="008771D1" w:rsidP="008771D1">
            <w:pPr>
              <w:pStyle w:val="BodyText"/>
              <w:tabs>
                <w:tab w:val="decimal" w:pos="559"/>
              </w:tabs>
              <w:snapToGrid w:val="0"/>
              <w:spacing w:line="240" w:lineRule="atLeast"/>
              <w:ind w:left="-113" w:right="-77"/>
              <w:rPr>
                <w:rFonts w:cs="Angsana New"/>
                <w:color w:val="auto"/>
                <w:sz w:val="24"/>
                <w:szCs w:val="24"/>
                <w:cs/>
              </w:rPr>
            </w:pPr>
            <w:r w:rsidRPr="00785F0F">
              <w:rPr>
                <w:rFonts w:cs="Angsana New"/>
                <w:color w:val="auto"/>
                <w:sz w:val="24"/>
                <w:szCs w:val="24"/>
                <w:cs/>
              </w:rPr>
              <w:t>(</w:t>
            </w:r>
            <w:r w:rsidRPr="00785F0F">
              <w:rPr>
                <w:rFonts w:cs="Angsana New"/>
                <w:color w:val="auto"/>
                <w:sz w:val="24"/>
                <w:szCs w:val="24"/>
              </w:rPr>
              <w:t>358</w:t>
            </w:r>
            <w:r w:rsidRPr="00785F0F">
              <w:rPr>
                <w:rFonts w:cs="Angsana New"/>
                <w:color w:val="auto"/>
                <w:sz w:val="24"/>
                <w:szCs w:val="24"/>
                <w:cs/>
              </w:rPr>
              <w:t>)</w:t>
            </w:r>
          </w:p>
        </w:tc>
      </w:tr>
      <w:tr w:rsidR="008771D1" w:rsidRPr="00785F0F" w14:paraId="449AA023" w14:textId="77777777" w:rsidTr="00EB795D">
        <w:trPr>
          <w:trHeight w:val="47"/>
        </w:trPr>
        <w:tc>
          <w:tcPr>
            <w:tcW w:w="2340" w:type="dxa"/>
            <w:shd w:val="clear" w:color="auto" w:fill="auto"/>
            <w:vAlign w:val="bottom"/>
          </w:tcPr>
          <w:p w14:paraId="4A41A0BE" w14:textId="77777777" w:rsidR="008771D1" w:rsidRPr="00785F0F" w:rsidRDefault="008771D1" w:rsidP="008771D1">
            <w:pPr>
              <w:spacing w:line="320" w:lineRule="exact"/>
              <w:ind w:right="-59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85F0F">
              <w:rPr>
                <w:b/>
                <w:bCs/>
                <w:sz w:val="24"/>
                <w:szCs w:val="24"/>
              </w:rPr>
              <w:t xml:space="preserve">31 </w:t>
            </w:r>
            <w:r w:rsidRPr="00785F0F">
              <w:rPr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785F0F">
              <w:rPr>
                <w:b/>
                <w:bCs/>
                <w:sz w:val="24"/>
                <w:szCs w:val="24"/>
              </w:rPr>
              <w:t>25</w:t>
            </w:r>
            <w:r w:rsidRPr="00785F0F">
              <w:rPr>
                <w:rFonts w:hint="cs"/>
                <w:b/>
                <w:bCs/>
                <w:sz w:val="24"/>
                <w:szCs w:val="24"/>
                <w:cs/>
              </w:rPr>
              <w:t>60</w:t>
            </w: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2C071AA" w14:textId="77777777" w:rsidR="008771D1" w:rsidRPr="00785F0F" w:rsidRDefault="008771D1" w:rsidP="008771D1">
            <w:pPr>
              <w:tabs>
                <w:tab w:val="decimal" w:pos="558"/>
              </w:tabs>
              <w:snapToGrid w:val="0"/>
              <w:spacing w:line="240" w:lineRule="atLeast"/>
              <w:ind w:left="-113" w:right="-29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19,939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BD55C07" w14:textId="77777777" w:rsidR="008771D1" w:rsidRPr="00785F0F" w:rsidRDefault="008771D1" w:rsidP="008771D1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3384726" w14:textId="77777777" w:rsidR="008771D1" w:rsidRPr="00785F0F" w:rsidRDefault="008771D1" w:rsidP="008771D1">
            <w:pPr>
              <w:tabs>
                <w:tab w:val="decimal" w:pos="590"/>
              </w:tabs>
              <w:snapToGrid w:val="0"/>
              <w:spacing w:line="240" w:lineRule="atLeast"/>
              <w:ind w:left="-113" w:right="-29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3,225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10E1EAD" w14:textId="77777777" w:rsidR="008771D1" w:rsidRPr="00785F0F" w:rsidRDefault="008771D1" w:rsidP="008771D1">
            <w:pPr>
              <w:tabs>
                <w:tab w:val="decimal" w:pos="-108"/>
                <w:tab w:val="decimal" w:pos="403"/>
              </w:tabs>
              <w:snapToGrid w:val="0"/>
              <w:spacing w:line="240" w:lineRule="atLeast"/>
              <w:ind w:left="-113" w:right="-23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5BB8A39" w14:textId="77777777" w:rsidR="008771D1" w:rsidRPr="00785F0F" w:rsidRDefault="008771D1" w:rsidP="008771D1">
            <w:pPr>
              <w:tabs>
                <w:tab w:val="decimal" w:pos="566"/>
              </w:tabs>
              <w:snapToGrid w:val="0"/>
              <w:spacing w:line="240" w:lineRule="atLeast"/>
              <w:ind w:left="-11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7,961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6B28019" w14:textId="77777777" w:rsidR="008771D1" w:rsidRPr="00785F0F" w:rsidRDefault="008771D1" w:rsidP="008771D1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8E945A7" w14:textId="77777777" w:rsidR="008771D1" w:rsidRPr="00785F0F" w:rsidRDefault="008771D1" w:rsidP="008771D1">
            <w:pPr>
              <w:tabs>
                <w:tab w:val="decimal" w:pos="559"/>
              </w:tabs>
              <w:snapToGrid w:val="0"/>
              <w:spacing w:line="240" w:lineRule="atLeast"/>
              <w:ind w:left="-113" w:right="-152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4,163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821FA32" w14:textId="77777777" w:rsidR="008771D1" w:rsidRPr="00785F0F" w:rsidRDefault="008771D1" w:rsidP="008771D1">
            <w:pPr>
              <w:tabs>
                <w:tab w:val="decimal" w:pos="-108"/>
                <w:tab w:val="decimal" w:pos="531"/>
              </w:tabs>
              <w:snapToGrid w:val="0"/>
              <w:spacing w:line="240" w:lineRule="atLeast"/>
              <w:ind w:left="-113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A884AE5" w14:textId="77777777" w:rsidR="008771D1" w:rsidRPr="00785F0F" w:rsidRDefault="008771D1" w:rsidP="008771D1">
            <w:pPr>
              <w:tabs>
                <w:tab w:val="decimal" w:pos="576"/>
              </w:tabs>
              <w:snapToGrid w:val="0"/>
              <w:spacing w:line="240" w:lineRule="atLeast"/>
              <w:ind w:left="-113" w:right="-12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17,477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9AE2143" w14:textId="77777777" w:rsidR="008771D1" w:rsidRPr="00785F0F" w:rsidRDefault="008771D1" w:rsidP="008771D1">
            <w:pPr>
              <w:tabs>
                <w:tab w:val="decimal" w:pos="573"/>
              </w:tabs>
              <w:snapToGrid w:val="0"/>
              <w:spacing w:line="240" w:lineRule="atLeast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83EDABD" w14:textId="77777777" w:rsidR="008771D1" w:rsidRPr="00785F0F" w:rsidRDefault="008771D1" w:rsidP="008771D1">
            <w:pPr>
              <w:tabs>
                <w:tab w:val="decimal" w:pos="573"/>
              </w:tabs>
              <w:snapToGrid w:val="0"/>
              <w:spacing w:line="240" w:lineRule="atLeast"/>
              <w:ind w:left="-108" w:right="-29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32,171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E5A3E81" w14:textId="77777777" w:rsidR="008771D1" w:rsidRPr="00785F0F" w:rsidRDefault="008771D1" w:rsidP="008771D1">
            <w:pPr>
              <w:tabs>
                <w:tab w:val="decimal" w:pos="531"/>
              </w:tabs>
              <w:snapToGrid w:val="0"/>
              <w:spacing w:line="240" w:lineRule="atLeast"/>
              <w:ind w:left="-108" w:right="-117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71CBD66" w14:textId="77777777" w:rsidR="008771D1" w:rsidRPr="00785F0F" w:rsidRDefault="008771D1" w:rsidP="008771D1">
            <w:pPr>
              <w:pStyle w:val="BodyText"/>
              <w:tabs>
                <w:tab w:val="decimal" w:pos="576"/>
              </w:tabs>
              <w:snapToGrid w:val="0"/>
              <w:spacing w:line="240" w:lineRule="atLeast"/>
              <w:ind w:left="-113" w:right="-2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  <w:r w:rsidRPr="00785F0F">
              <w:rPr>
                <w:rFonts w:cs="Angsana New"/>
                <w:b/>
                <w:bCs/>
                <w:color w:val="auto"/>
                <w:sz w:val="24"/>
                <w:szCs w:val="24"/>
              </w:rPr>
              <w:t>84,936</w:t>
            </w:r>
          </w:p>
        </w:tc>
      </w:tr>
    </w:tbl>
    <w:p w14:paraId="7AFE2D63" w14:textId="77777777" w:rsidR="004A7758" w:rsidRPr="00785F0F" w:rsidRDefault="004A7758">
      <w:pPr>
        <w:ind w:left="540" w:right="-178"/>
        <w:rPr>
          <w:sz w:val="30"/>
          <w:szCs w:val="30"/>
        </w:rPr>
      </w:pPr>
    </w:p>
    <w:p w14:paraId="04202488" w14:textId="77777777" w:rsidR="00BC5BFF" w:rsidRPr="00785F0F" w:rsidRDefault="00FF7DF2" w:rsidP="00CB2D82">
      <w:pPr>
        <w:tabs>
          <w:tab w:val="left" w:pos="540"/>
        </w:tabs>
        <w:suppressAutoHyphens w:val="0"/>
        <w:rPr>
          <w:spacing w:val="-6"/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br w:type="page"/>
      </w:r>
      <w:r w:rsidR="00711B95" w:rsidRPr="00785F0F">
        <w:rPr>
          <w:b/>
          <w:bCs/>
          <w:sz w:val="30"/>
          <w:szCs w:val="30"/>
        </w:rPr>
        <w:lastRenderedPageBreak/>
        <w:t>1</w:t>
      </w:r>
      <w:r w:rsidR="009C1D8C" w:rsidRPr="00785F0F">
        <w:rPr>
          <w:b/>
          <w:bCs/>
          <w:sz w:val="30"/>
          <w:szCs w:val="30"/>
        </w:rPr>
        <w:t>2</w:t>
      </w:r>
      <w:r w:rsidR="00316AAE" w:rsidRPr="00785F0F">
        <w:rPr>
          <w:sz w:val="30"/>
          <w:szCs w:val="30"/>
          <w:cs/>
        </w:rPr>
        <w:tab/>
      </w:r>
      <w:r w:rsidR="00BC5BFF" w:rsidRPr="00785F0F">
        <w:rPr>
          <w:b/>
          <w:bCs/>
          <w:sz w:val="30"/>
          <w:szCs w:val="30"/>
          <w:cs/>
        </w:rPr>
        <w:t>การปรับโครงสร้างหนี้ที่มีปัญหา</w:t>
      </w:r>
    </w:p>
    <w:p w14:paraId="602628BB" w14:textId="77777777" w:rsidR="00D36BDB" w:rsidRPr="00785F0F" w:rsidRDefault="00D36BDB" w:rsidP="00D36BDB">
      <w:pPr>
        <w:ind w:left="540" w:right="-28"/>
        <w:jc w:val="thaiDistribute"/>
        <w:rPr>
          <w:spacing w:val="-4"/>
          <w:sz w:val="28"/>
          <w:szCs w:val="28"/>
        </w:rPr>
      </w:pPr>
    </w:p>
    <w:p w14:paraId="32F57808" w14:textId="77777777" w:rsidR="00D36BDB" w:rsidRPr="00785F0F" w:rsidRDefault="00D36BDB" w:rsidP="000C3D40">
      <w:pPr>
        <w:ind w:left="540" w:right="15"/>
        <w:jc w:val="thaiDistribute"/>
        <w:rPr>
          <w:spacing w:val="-4"/>
          <w:sz w:val="30"/>
          <w:szCs w:val="30"/>
          <w:cs/>
        </w:rPr>
      </w:pPr>
      <w:r w:rsidRPr="00785F0F">
        <w:rPr>
          <w:spacing w:val="-4"/>
          <w:sz w:val="30"/>
          <w:szCs w:val="30"/>
          <w:cs/>
        </w:rPr>
        <w:t xml:space="preserve">ในระหว่างปีสิ้นสุดวันที่ </w:t>
      </w:r>
      <w:r w:rsidRPr="00785F0F">
        <w:rPr>
          <w:sz w:val="30"/>
          <w:szCs w:val="30"/>
          <w:cs/>
        </w:rPr>
        <w:t xml:space="preserve">31 ธันวาคม </w:t>
      </w:r>
      <w:r w:rsidRPr="00785F0F">
        <w:rPr>
          <w:sz w:val="30"/>
          <w:szCs w:val="30"/>
        </w:rPr>
        <w:t>2561</w:t>
      </w:r>
      <w:r w:rsidRPr="00785F0F">
        <w:rPr>
          <w:spacing w:val="-4"/>
          <w:sz w:val="30"/>
          <w:szCs w:val="30"/>
          <w:cs/>
        </w:rPr>
        <w:t xml:space="preserve"> และ </w:t>
      </w:r>
      <w:r w:rsidRPr="00785F0F">
        <w:rPr>
          <w:spacing w:val="-4"/>
          <w:sz w:val="30"/>
          <w:szCs w:val="30"/>
        </w:rPr>
        <w:t>2560</w:t>
      </w:r>
      <w:r w:rsidRPr="00785F0F">
        <w:rPr>
          <w:spacing w:val="-4"/>
          <w:sz w:val="30"/>
          <w:szCs w:val="30"/>
          <w:cs/>
        </w:rPr>
        <w:t xml:space="preserve"> การปรับโครงสร้างหนี้ที่มีปัญหามีดังนี้</w:t>
      </w:r>
    </w:p>
    <w:tbl>
      <w:tblPr>
        <w:tblpPr w:leftFromText="180" w:rightFromText="180" w:vertAnchor="text" w:horzAnchor="page" w:tblpX="1679" w:tblpY="284"/>
        <w:tblW w:w="92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9"/>
        <w:gridCol w:w="770"/>
        <w:gridCol w:w="81"/>
        <w:gridCol w:w="854"/>
        <w:gridCol w:w="105"/>
        <w:gridCol w:w="852"/>
        <w:gridCol w:w="105"/>
        <w:gridCol w:w="887"/>
        <w:gridCol w:w="105"/>
        <w:gridCol w:w="799"/>
        <w:gridCol w:w="105"/>
        <w:gridCol w:w="880"/>
        <w:gridCol w:w="109"/>
        <w:gridCol w:w="820"/>
        <w:gridCol w:w="93"/>
        <w:gridCol w:w="823"/>
      </w:tblGrid>
      <w:tr w:rsidR="00BC6FE0" w:rsidRPr="00A55F13" w14:paraId="53083A91" w14:textId="77777777" w:rsidTr="00B903AA">
        <w:trPr>
          <w:trHeight w:val="242"/>
        </w:trPr>
        <w:tc>
          <w:tcPr>
            <w:tcW w:w="1819" w:type="dxa"/>
            <w:shd w:val="clear" w:color="auto" w:fill="auto"/>
            <w:vAlign w:val="bottom"/>
          </w:tcPr>
          <w:p w14:paraId="63F74183" w14:textId="77777777" w:rsidR="00BC6FE0" w:rsidRPr="00A55F13" w:rsidRDefault="00BC6FE0" w:rsidP="00E85CE0">
            <w:pPr>
              <w:snapToGrid w:val="0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388" w:type="dxa"/>
            <w:gridSpan w:val="15"/>
          </w:tcPr>
          <w:p w14:paraId="1F993162" w14:textId="72D54CBA" w:rsidR="00BC6FE0" w:rsidRPr="00A55F13" w:rsidRDefault="00BC6FE0" w:rsidP="00E85CE0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55F13">
              <w:rPr>
                <w:b/>
                <w:bCs/>
                <w:sz w:val="28"/>
                <w:szCs w:val="28"/>
                <w:cs/>
              </w:rPr>
              <w:t>งบการเงินรวมและงบการเงิน</w:t>
            </w:r>
            <w:r w:rsidRPr="00A55F13">
              <w:rPr>
                <w:b/>
                <w:bCs/>
                <w:sz w:val="28"/>
                <w:szCs w:val="28"/>
                <w:cs/>
                <w:lang w:val="th-TH"/>
              </w:rPr>
              <w:t>เฉพาะธนาคาร</w:t>
            </w:r>
          </w:p>
        </w:tc>
      </w:tr>
      <w:tr w:rsidR="002974C8" w:rsidRPr="00A55F13" w14:paraId="40CE4128" w14:textId="77777777" w:rsidTr="00FE1EC3">
        <w:trPr>
          <w:gridAfter w:val="1"/>
          <w:wAfter w:w="823" w:type="dxa"/>
          <w:trHeight w:val="235"/>
        </w:trPr>
        <w:tc>
          <w:tcPr>
            <w:tcW w:w="1819" w:type="dxa"/>
            <w:shd w:val="clear" w:color="auto" w:fill="auto"/>
            <w:vAlign w:val="bottom"/>
          </w:tcPr>
          <w:p w14:paraId="7DBBAED4" w14:textId="77777777" w:rsidR="002974C8" w:rsidRPr="00A55F13" w:rsidRDefault="002974C8" w:rsidP="00E85CE0">
            <w:pPr>
              <w:snapToGrid w:val="0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242EF946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81" w:type="dxa"/>
            <w:shd w:val="clear" w:color="auto" w:fill="auto"/>
          </w:tcPr>
          <w:p w14:paraId="391DA874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41D4428E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5" w:type="dxa"/>
            <w:shd w:val="clear" w:color="auto" w:fill="auto"/>
          </w:tcPr>
          <w:p w14:paraId="070A2851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3733" w:type="dxa"/>
            <w:gridSpan w:val="7"/>
            <w:shd w:val="clear" w:color="auto" w:fill="auto"/>
            <w:vAlign w:val="bottom"/>
          </w:tcPr>
          <w:p w14:paraId="2BB96007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55F13">
              <w:rPr>
                <w:sz w:val="28"/>
                <w:szCs w:val="28"/>
                <w:cs/>
              </w:rPr>
              <w:t>จำนวนหนี้ตามบัญชี</w:t>
            </w:r>
          </w:p>
        </w:tc>
        <w:tc>
          <w:tcPr>
            <w:tcW w:w="109" w:type="dxa"/>
          </w:tcPr>
          <w:p w14:paraId="4C43868B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820" w:type="dxa"/>
          </w:tcPr>
          <w:p w14:paraId="4482ECD1" w14:textId="5EBB233B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93" w:type="dxa"/>
          </w:tcPr>
          <w:p w14:paraId="4CE9CF9B" w14:textId="309AFA59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</w:tr>
      <w:tr w:rsidR="002974C8" w:rsidRPr="00A55F13" w14:paraId="5C49C709" w14:textId="77777777" w:rsidTr="00FE1EC3">
        <w:trPr>
          <w:trHeight w:val="242"/>
        </w:trPr>
        <w:tc>
          <w:tcPr>
            <w:tcW w:w="1819" w:type="dxa"/>
            <w:shd w:val="clear" w:color="auto" w:fill="auto"/>
            <w:vAlign w:val="bottom"/>
          </w:tcPr>
          <w:p w14:paraId="43A66449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</w:rPr>
            </w:pPr>
            <w:r w:rsidRPr="00A55F13">
              <w:rPr>
                <w:sz w:val="28"/>
                <w:szCs w:val="28"/>
                <w:cs/>
              </w:rPr>
              <w:t>รูปแบบการปรับ</w:t>
            </w:r>
          </w:p>
        </w:tc>
        <w:tc>
          <w:tcPr>
            <w:tcW w:w="1705" w:type="dxa"/>
            <w:gridSpan w:val="3"/>
            <w:shd w:val="clear" w:color="auto" w:fill="auto"/>
            <w:vAlign w:val="bottom"/>
          </w:tcPr>
          <w:p w14:paraId="61622CAB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0E588865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844" w:type="dxa"/>
            <w:gridSpan w:val="3"/>
            <w:shd w:val="clear" w:color="auto" w:fill="auto"/>
            <w:vAlign w:val="bottom"/>
          </w:tcPr>
          <w:p w14:paraId="75755039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A55F13">
              <w:rPr>
                <w:sz w:val="28"/>
                <w:szCs w:val="28"/>
                <w:cs/>
              </w:rPr>
              <w:t>ก่อนปรับ</w:t>
            </w:r>
          </w:p>
        </w:tc>
        <w:tc>
          <w:tcPr>
            <w:tcW w:w="105" w:type="dxa"/>
            <w:shd w:val="clear" w:color="auto" w:fill="auto"/>
          </w:tcPr>
          <w:p w14:paraId="30938A20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784" w:type="dxa"/>
            <w:gridSpan w:val="3"/>
            <w:shd w:val="clear" w:color="auto" w:fill="auto"/>
            <w:vAlign w:val="bottom"/>
          </w:tcPr>
          <w:p w14:paraId="2726CB5D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55F13">
              <w:rPr>
                <w:sz w:val="28"/>
                <w:szCs w:val="28"/>
                <w:cs/>
              </w:rPr>
              <w:t>หลังปรับ</w:t>
            </w:r>
          </w:p>
        </w:tc>
        <w:tc>
          <w:tcPr>
            <w:tcW w:w="109" w:type="dxa"/>
          </w:tcPr>
          <w:p w14:paraId="2C1635AA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736" w:type="dxa"/>
            <w:gridSpan w:val="3"/>
          </w:tcPr>
          <w:p w14:paraId="3FA0869F" w14:textId="558D62DA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55F13">
              <w:rPr>
                <w:rFonts w:hint="cs"/>
                <w:sz w:val="28"/>
                <w:szCs w:val="28"/>
                <w:cs/>
              </w:rPr>
              <w:t>ขาดทุนจากการ</w:t>
            </w:r>
          </w:p>
        </w:tc>
      </w:tr>
      <w:tr w:rsidR="002974C8" w:rsidRPr="00A55F13" w14:paraId="53552D0D" w14:textId="77777777" w:rsidTr="00FE1EC3">
        <w:trPr>
          <w:trHeight w:val="235"/>
        </w:trPr>
        <w:tc>
          <w:tcPr>
            <w:tcW w:w="1819" w:type="dxa"/>
            <w:shd w:val="clear" w:color="auto" w:fill="auto"/>
            <w:vAlign w:val="bottom"/>
          </w:tcPr>
          <w:p w14:paraId="1565994F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55F13">
              <w:rPr>
                <w:sz w:val="28"/>
                <w:szCs w:val="28"/>
                <w:cs/>
              </w:rPr>
              <w:t>โครงสร้างหนี้</w:t>
            </w:r>
          </w:p>
        </w:tc>
        <w:tc>
          <w:tcPr>
            <w:tcW w:w="1705" w:type="dxa"/>
            <w:gridSpan w:val="3"/>
            <w:shd w:val="clear" w:color="auto" w:fill="auto"/>
            <w:vAlign w:val="bottom"/>
          </w:tcPr>
          <w:p w14:paraId="75B73AE5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A55F13">
              <w:rPr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5" w:type="dxa"/>
            <w:shd w:val="clear" w:color="auto" w:fill="auto"/>
          </w:tcPr>
          <w:p w14:paraId="115B632C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844" w:type="dxa"/>
            <w:gridSpan w:val="3"/>
            <w:shd w:val="clear" w:color="auto" w:fill="auto"/>
            <w:vAlign w:val="bottom"/>
          </w:tcPr>
          <w:p w14:paraId="79F84BBF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A55F13">
              <w:rPr>
                <w:sz w:val="28"/>
                <w:szCs w:val="28"/>
                <w:cs/>
              </w:rPr>
              <w:t>โครงสร้างหนี้</w:t>
            </w:r>
          </w:p>
        </w:tc>
        <w:tc>
          <w:tcPr>
            <w:tcW w:w="105" w:type="dxa"/>
            <w:shd w:val="clear" w:color="auto" w:fill="auto"/>
          </w:tcPr>
          <w:p w14:paraId="457EEA81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784" w:type="dxa"/>
            <w:gridSpan w:val="3"/>
            <w:shd w:val="clear" w:color="auto" w:fill="auto"/>
            <w:vAlign w:val="bottom"/>
          </w:tcPr>
          <w:p w14:paraId="30F7241E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55F13">
              <w:rPr>
                <w:sz w:val="28"/>
                <w:szCs w:val="28"/>
                <w:cs/>
              </w:rPr>
              <w:t>โครงสร้างหนี้</w:t>
            </w:r>
          </w:p>
        </w:tc>
        <w:tc>
          <w:tcPr>
            <w:tcW w:w="109" w:type="dxa"/>
          </w:tcPr>
          <w:p w14:paraId="33E47AEC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736" w:type="dxa"/>
            <w:gridSpan w:val="3"/>
          </w:tcPr>
          <w:p w14:paraId="42F53092" w14:textId="6B1586E2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55F13">
              <w:rPr>
                <w:rFonts w:hint="cs"/>
                <w:sz w:val="28"/>
                <w:szCs w:val="28"/>
                <w:cs/>
              </w:rPr>
              <w:t>ปรับโครงสร้างหนี้</w:t>
            </w:r>
          </w:p>
        </w:tc>
      </w:tr>
      <w:tr w:rsidR="002974C8" w:rsidRPr="00A55F13" w14:paraId="577CA02A" w14:textId="77777777" w:rsidTr="00542D80">
        <w:trPr>
          <w:trHeight w:val="170"/>
        </w:trPr>
        <w:tc>
          <w:tcPr>
            <w:tcW w:w="1819" w:type="dxa"/>
            <w:shd w:val="clear" w:color="auto" w:fill="auto"/>
            <w:vAlign w:val="bottom"/>
          </w:tcPr>
          <w:p w14:paraId="05AE27AA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0534535E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A55F13">
              <w:rPr>
                <w:sz w:val="28"/>
                <w:szCs w:val="28"/>
                <w:cs/>
                <w:lang w:val="th-TH"/>
              </w:rPr>
              <w:t>256</w:t>
            </w:r>
            <w:r w:rsidRPr="00A55F13">
              <w:rPr>
                <w:rFonts w:hint="cs"/>
                <w:sz w:val="28"/>
                <w:szCs w:val="28"/>
                <w:cs/>
                <w:lang w:val="th-TH"/>
              </w:rPr>
              <w:t>1</w:t>
            </w:r>
          </w:p>
        </w:tc>
        <w:tc>
          <w:tcPr>
            <w:tcW w:w="81" w:type="dxa"/>
            <w:shd w:val="clear" w:color="auto" w:fill="auto"/>
          </w:tcPr>
          <w:p w14:paraId="436EEFE0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1F53D18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55F13">
              <w:rPr>
                <w:sz w:val="28"/>
                <w:szCs w:val="28"/>
                <w:cs/>
                <w:lang w:val="th-TH"/>
              </w:rPr>
              <w:t>25</w:t>
            </w:r>
            <w:r w:rsidRPr="00A55F13">
              <w:rPr>
                <w:rFonts w:hint="cs"/>
                <w:sz w:val="28"/>
                <w:szCs w:val="28"/>
                <w:cs/>
                <w:lang w:val="th-TH"/>
              </w:rPr>
              <w:t>60</w:t>
            </w:r>
          </w:p>
        </w:tc>
        <w:tc>
          <w:tcPr>
            <w:tcW w:w="105" w:type="dxa"/>
            <w:shd w:val="clear" w:color="auto" w:fill="auto"/>
          </w:tcPr>
          <w:p w14:paraId="08357799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0639CCB4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A55F13">
              <w:rPr>
                <w:sz w:val="28"/>
                <w:szCs w:val="28"/>
                <w:cs/>
                <w:lang w:val="th-TH"/>
              </w:rPr>
              <w:t>256</w:t>
            </w:r>
            <w:r w:rsidRPr="00A55F13">
              <w:rPr>
                <w:rFonts w:hint="cs"/>
                <w:sz w:val="28"/>
                <w:szCs w:val="28"/>
                <w:cs/>
                <w:lang w:val="th-TH"/>
              </w:rPr>
              <w:t>1</w:t>
            </w:r>
          </w:p>
        </w:tc>
        <w:tc>
          <w:tcPr>
            <w:tcW w:w="105" w:type="dxa"/>
            <w:shd w:val="clear" w:color="auto" w:fill="auto"/>
          </w:tcPr>
          <w:p w14:paraId="726EB7A1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C879C11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55F13">
              <w:rPr>
                <w:sz w:val="28"/>
                <w:szCs w:val="28"/>
                <w:cs/>
                <w:lang w:val="th-TH"/>
              </w:rPr>
              <w:t>25</w:t>
            </w:r>
            <w:r w:rsidRPr="00A55F13">
              <w:rPr>
                <w:rFonts w:hint="cs"/>
                <w:sz w:val="28"/>
                <w:szCs w:val="28"/>
                <w:cs/>
                <w:lang w:val="th-TH"/>
              </w:rPr>
              <w:t>60</w:t>
            </w:r>
          </w:p>
        </w:tc>
        <w:tc>
          <w:tcPr>
            <w:tcW w:w="105" w:type="dxa"/>
            <w:shd w:val="clear" w:color="auto" w:fill="auto"/>
          </w:tcPr>
          <w:p w14:paraId="197B0654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FAE894D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A55F13">
              <w:rPr>
                <w:sz w:val="28"/>
                <w:szCs w:val="28"/>
                <w:cs/>
                <w:lang w:val="th-TH"/>
              </w:rPr>
              <w:t>256</w:t>
            </w:r>
            <w:r w:rsidRPr="00A55F13">
              <w:rPr>
                <w:rFonts w:hint="cs"/>
                <w:sz w:val="28"/>
                <w:szCs w:val="28"/>
                <w:cs/>
                <w:lang w:val="th-TH"/>
              </w:rPr>
              <w:t>1</w:t>
            </w:r>
          </w:p>
        </w:tc>
        <w:tc>
          <w:tcPr>
            <w:tcW w:w="105" w:type="dxa"/>
            <w:shd w:val="clear" w:color="auto" w:fill="auto"/>
          </w:tcPr>
          <w:p w14:paraId="05D61F13" w14:textId="77777777" w:rsidR="002974C8" w:rsidRPr="00A55F13" w:rsidRDefault="002974C8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0272D60D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55F13">
              <w:rPr>
                <w:sz w:val="28"/>
                <w:szCs w:val="28"/>
                <w:cs/>
                <w:lang w:val="th-TH"/>
              </w:rPr>
              <w:t>25</w:t>
            </w:r>
            <w:r w:rsidRPr="00A55F13">
              <w:rPr>
                <w:rFonts w:hint="cs"/>
                <w:sz w:val="28"/>
                <w:szCs w:val="28"/>
                <w:cs/>
                <w:lang w:val="th-TH"/>
              </w:rPr>
              <w:t>60</w:t>
            </w:r>
          </w:p>
        </w:tc>
        <w:tc>
          <w:tcPr>
            <w:tcW w:w="109" w:type="dxa"/>
          </w:tcPr>
          <w:p w14:paraId="1441355B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9EDCD4D" w14:textId="5F4C7C16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A55F13">
              <w:rPr>
                <w:sz w:val="28"/>
                <w:szCs w:val="28"/>
                <w:cs/>
                <w:lang w:val="th-TH"/>
              </w:rPr>
              <w:t>256</w:t>
            </w:r>
            <w:r w:rsidRPr="00A55F13">
              <w:rPr>
                <w:rFonts w:hint="cs"/>
                <w:sz w:val="28"/>
                <w:szCs w:val="28"/>
                <w:cs/>
                <w:lang w:val="th-TH"/>
              </w:rPr>
              <w:t>1</w:t>
            </w:r>
          </w:p>
        </w:tc>
        <w:tc>
          <w:tcPr>
            <w:tcW w:w="93" w:type="dxa"/>
          </w:tcPr>
          <w:p w14:paraId="79241285" w14:textId="77777777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32EA0989" w14:textId="0C4CCB68" w:rsidR="002974C8" w:rsidRPr="00A55F13" w:rsidRDefault="002974C8" w:rsidP="00E85CE0">
            <w:pP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55F13">
              <w:rPr>
                <w:sz w:val="28"/>
                <w:szCs w:val="28"/>
                <w:cs/>
                <w:lang w:val="th-TH"/>
              </w:rPr>
              <w:t>25</w:t>
            </w:r>
            <w:r w:rsidRPr="00A55F13">
              <w:rPr>
                <w:rFonts w:hint="cs"/>
                <w:sz w:val="28"/>
                <w:szCs w:val="28"/>
                <w:cs/>
                <w:lang w:val="th-TH"/>
              </w:rPr>
              <w:t>60</w:t>
            </w:r>
          </w:p>
        </w:tc>
      </w:tr>
      <w:tr w:rsidR="00542D80" w:rsidRPr="00A55F13" w14:paraId="1DEA5E31" w14:textId="77777777" w:rsidTr="005E77F7">
        <w:trPr>
          <w:trHeight w:val="170"/>
        </w:trPr>
        <w:tc>
          <w:tcPr>
            <w:tcW w:w="1819" w:type="dxa"/>
            <w:shd w:val="clear" w:color="auto" w:fill="auto"/>
            <w:vAlign w:val="bottom"/>
          </w:tcPr>
          <w:p w14:paraId="5D814F6A" w14:textId="77777777" w:rsidR="00542D80" w:rsidRPr="00A55F13" w:rsidRDefault="00542D80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44D08946" w14:textId="77777777" w:rsidR="00542D80" w:rsidRPr="00A55F13" w:rsidRDefault="00542D80" w:rsidP="00E85CE0">
            <w:pPr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81" w:type="dxa"/>
            <w:shd w:val="clear" w:color="auto" w:fill="auto"/>
          </w:tcPr>
          <w:p w14:paraId="0F2F0E43" w14:textId="77777777" w:rsidR="00542D80" w:rsidRPr="00A55F13" w:rsidRDefault="00542D80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B42CCED" w14:textId="77777777" w:rsidR="00542D80" w:rsidRPr="00A55F13" w:rsidRDefault="00542D80" w:rsidP="00E85CE0">
            <w:pPr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5" w:type="dxa"/>
            <w:shd w:val="clear" w:color="auto" w:fill="auto"/>
          </w:tcPr>
          <w:p w14:paraId="6CBC567E" w14:textId="77777777" w:rsidR="00542D80" w:rsidRPr="00A55F13" w:rsidRDefault="00542D80" w:rsidP="00E85CE0">
            <w:pPr>
              <w:snapToGrid w:val="0"/>
              <w:spacing w:line="320" w:lineRule="exact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5578" w:type="dxa"/>
            <w:gridSpan w:val="11"/>
          </w:tcPr>
          <w:p w14:paraId="5B887B2D" w14:textId="24A8A3F9" w:rsidR="00542D80" w:rsidRPr="00A55F13" w:rsidRDefault="00542D80" w:rsidP="00E85CE0">
            <w:pPr>
              <w:spacing w:line="320" w:lineRule="exact"/>
              <w:jc w:val="center"/>
              <w:rPr>
                <w:i/>
                <w:iCs/>
                <w:sz w:val="28"/>
                <w:szCs w:val="28"/>
                <w:cs/>
                <w:lang w:val="th-TH"/>
              </w:rPr>
            </w:pPr>
            <w:r w:rsidRPr="00A55F13">
              <w:rPr>
                <w:rFonts w:hint="cs"/>
                <w:i/>
                <w:iCs/>
                <w:sz w:val="28"/>
                <w:szCs w:val="28"/>
                <w:cs/>
                <w:lang w:val="th-TH"/>
              </w:rPr>
              <w:t>(ล้านบาท)</w:t>
            </w:r>
          </w:p>
        </w:tc>
      </w:tr>
      <w:tr w:rsidR="002974C8" w:rsidRPr="00A55F13" w14:paraId="5457C33A" w14:textId="77777777" w:rsidTr="00542D80">
        <w:trPr>
          <w:trHeight w:val="242"/>
        </w:trPr>
        <w:tc>
          <w:tcPr>
            <w:tcW w:w="1819" w:type="dxa"/>
            <w:shd w:val="clear" w:color="auto" w:fill="auto"/>
            <w:vAlign w:val="bottom"/>
          </w:tcPr>
          <w:p w14:paraId="3D66757B" w14:textId="016ABB6C" w:rsidR="002974C8" w:rsidRPr="00A55F13" w:rsidRDefault="002974C8" w:rsidP="00E85CE0">
            <w:pPr>
              <w:spacing w:line="320" w:lineRule="exact"/>
              <w:rPr>
                <w:sz w:val="28"/>
                <w:szCs w:val="28"/>
              </w:rPr>
            </w:pPr>
            <w:r w:rsidRPr="00A55F13">
              <w:rPr>
                <w:sz w:val="28"/>
                <w:szCs w:val="28"/>
                <w:cs/>
              </w:rPr>
              <w:t>การปรับโครงสร้างหนี้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1EB5D0F1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spacing w:line="320" w:lineRule="exact"/>
              <w:ind w:left="-55" w:right="-108"/>
              <w:rPr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401D7E8C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468CA843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spacing w:line="320" w:lineRule="exact"/>
              <w:ind w:left="-55" w:right="-108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  <w:vAlign w:val="center"/>
          </w:tcPr>
          <w:p w14:paraId="1D1FDF4B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AC608A0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ind w:left="15" w:right="-108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  <w:vAlign w:val="center"/>
          </w:tcPr>
          <w:p w14:paraId="4A45CDCC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2F4E5B2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ind w:left="15" w:right="-108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  <w:vAlign w:val="center"/>
          </w:tcPr>
          <w:p w14:paraId="381CCEA8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4430D993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ind w:left="15" w:right="-108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  <w:vAlign w:val="center"/>
          </w:tcPr>
          <w:p w14:paraId="2117AE60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48967C7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ind w:left="15" w:right="-108"/>
              <w:rPr>
                <w:sz w:val="28"/>
                <w:szCs w:val="28"/>
              </w:rPr>
            </w:pPr>
          </w:p>
        </w:tc>
        <w:tc>
          <w:tcPr>
            <w:tcW w:w="109" w:type="dxa"/>
          </w:tcPr>
          <w:p w14:paraId="39423B03" w14:textId="77777777" w:rsidR="002974C8" w:rsidRPr="00A55F13" w:rsidRDefault="002974C8" w:rsidP="00E85CE0">
            <w:pPr>
              <w:tabs>
                <w:tab w:val="decimal" w:pos="450"/>
              </w:tabs>
              <w:snapToGrid w:val="0"/>
              <w:ind w:right="31"/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14:paraId="44D15585" w14:textId="53F3564A" w:rsidR="002974C8" w:rsidRPr="00A55F13" w:rsidRDefault="002974C8" w:rsidP="00E85CE0">
            <w:pPr>
              <w:tabs>
                <w:tab w:val="decimal" w:pos="450"/>
              </w:tabs>
              <w:snapToGrid w:val="0"/>
              <w:ind w:right="31"/>
              <w:rPr>
                <w:sz w:val="28"/>
                <w:szCs w:val="28"/>
              </w:rPr>
            </w:pPr>
          </w:p>
        </w:tc>
        <w:tc>
          <w:tcPr>
            <w:tcW w:w="93" w:type="dxa"/>
          </w:tcPr>
          <w:p w14:paraId="59AE25E5" w14:textId="77777777" w:rsidR="002974C8" w:rsidRPr="00A55F13" w:rsidRDefault="002974C8" w:rsidP="00E85CE0">
            <w:pPr>
              <w:tabs>
                <w:tab w:val="decimal" w:pos="386"/>
              </w:tabs>
              <w:snapToGrid w:val="0"/>
              <w:ind w:right="31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14:paraId="2DCAB392" w14:textId="0494C09E" w:rsidR="002974C8" w:rsidRPr="00A55F13" w:rsidRDefault="002974C8" w:rsidP="00E85CE0">
            <w:pPr>
              <w:tabs>
                <w:tab w:val="decimal" w:pos="386"/>
              </w:tabs>
              <w:snapToGrid w:val="0"/>
              <w:ind w:right="31"/>
              <w:rPr>
                <w:sz w:val="28"/>
                <w:szCs w:val="28"/>
              </w:rPr>
            </w:pPr>
          </w:p>
        </w:tc>
      </w:tr>
      <w:tr w:rsidR="002974C8" w:rsidRPr="00A55F13" w14:paraId="578AA5EF" w14:textId="77777777" w:rsidTr="00542D80">
        <w:trPr>
          <w:trHeight w:val="242"/>
        </w:trPr>
        <w:tc>
          <w:tcPr>
            <w:tcW w:w="1819" w:type="dxa"/>
            <w:shd w:val="clear" w:color="auto" w:fill="auto"/>
            <w:vAlign w:val="bottom"/>
          </w:tcPr>
          <w:p w14:paraId="45E96415" w14:textId="77777777" w:rsidR="002974C8" w:rsidRPr="00A55F13" w:rsidRDefault="002974C8" w:rsidP="00E85CE0">
            <w:pPr>
              <w:spacing w:line="320" w:lineRule="exact"/>
              <w:rPr>
                <w:sz w:val="28"/>
                <w:szCs w:val="28"/>
              </w:rPr>
            </w:pPr>
            <w:r w:rsidRPr="00A55F13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A55F13">
              <w:rPr>
                <w:sz w:val="28"/>
                <w:szCs w:val="28"/>
                <w:cs/>
              </w:rPr>
              <w:t>โดยใช้หลายรูปแบบ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25B15591" w14:textId="77777777" w:rsidR="002974C8" w:rsidRPr="00A55F13" w:rsidRDefault="002974C8" w:rsidP="00235E13">
            <w:pPr>
              <w:tabs>
                <w:tab w:val="decimal" w:pos="617"/>
              </w:tabs>
              <w:snapToGrid w:val="0"/>
              <w:ind w:right="-144"/>
              <w:rPr>
                <w:sz w:val="28"/>
                <w:szCs w:val="28"/>
              </w:rPr>
            </w:pPr>
            <w:r w:rsidRPr="00A55F13">
              <w:rPr>
                <w:sz w:val="28"/>
                <w:szCs w:val="28"/>
              </w:rPr>
              <w:t>3</w:t>
            </w:r>
          </w:p>
        </w:tc>
        <w:tc>
          <w:tcPr>
            <w:tcW w:w="81" w:type="dxa"/>
            <w:shd w:val="clear" w:color="auto" w:fill="auto"/>
          </w:tcPr>
          <w:p w14:paraId="1F2C70A6" w14:textId="77777777" w:rsidR="002974C8" w:rsidRPr="00A55F13" w:rsidRDefault="002974C8" w:rsidP="00235E13">
            <w:pPr>
              <w:tabs>
                <w:tab w:val="decimal" w:pos="617"/>
              </w:tabs>
              <w:snapToGrid w:val="0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06EA4309" w14:textId="77777777" w:rsidR="002974C8" w:rsidRPr="00A55F13" w:rsidRDefault="002974C8" w:rsidP="002974C8">
            <w:pPr>
              <w:tabs>
                <w:tab w:val="decimal" w:pos="617"/>
              </w:tabs>
              <w:snapToGrid w:val="0"/>
              <w:ind w:left="504"/>
              <w:rPr>
                <w:sz w:val="28"/>
                <w:szCs w:val="28"/>
              </w:rPr>
            </w:pPr>
            <w:r w:rsidRPr="00A55F13">
              <w:rPr>
                <w:sz w:val="28"/>
                <w:szCs w:val="28"/>
              </w:rPr>
              <w:t>12</w:t>
            </w:r>
          </w:p>
        </w:tc>
        <w:tc>
          <w:tcPr>
            <w:tcW w:w="105" w:type="dxa"/>
            <w:shd w:val="clear" w:color="auto" w:fill="auto"/>
            <w:vAlign w:val="center"/>
          </w:tcPr>
          <w:p w14:paraId="641A629F" w14:textId="77777777" w:rsidR="002974C8" w:rsidRPr="00A55F13" w:rsidRDefault="002974C8" w:rsidP="002974C8">
            <w:pPr>
              <w:tabs>
                <w:tab w:val="decimal" w:pos="617"/>
              </w:tabs>
              <w:snapToGrid w:val="0"/>
              <w:spacing w:line="320" w:lineRule="exact"/>
              <w:ind w:left="288"/>
              <w:rPr>
                <w:sz w:val="28"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634649FF" w14:textId="77777777" w:rsidR="002974C8" w:rsidRPr="00A55F13" w:rsidRDefault="002974C8" w:rsidP="007A08FF">
            <w:pPr>
              <w:tabs>
                <w:tab w:val="decimal" w:pos="617"/>
              </w:tabs>
              <w:snapToGrid w:val="0"/>
              <w:ind w:left="432" w:right="-144"/>
              <w:rPr>
                <w:sz w:val="28"/>
                <w:szCs w:val="28"/>
              </w:rPr>
            </w:pPr>
            <w:r w:rsidRPr="00A55F13">
              <w:rPr>
                <w:sz w:val="28"/>
                <w:szCs w:val="28"/>
              </w:rPr>
              <w:t>328</w:t>
            </w:r>
          </w:p>
        </w:tc>
        <w:tc>
          <w:tcPr>
            <w:tcW w:w="105" w:type="dxa"/>
            <w:shd w:val="clear" w:color="auto" w:fill="auto"/>
            <w:vAlign w:val="center"/>
          </w:tcPr>
          <w:p w14:paraId="1A91AC7B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192B34A" w14:textId="4BF9E5D8" w:rsidR="002974C8" w:rsidRPr="00A55F13" w:rsidRDefault="002974C8" w:rsidP="00235E13">
            <w:pPr>
              <w:tabs>
                <w:tab w:val="decimal" w:pos="773"/>
              </w:tabs>
              <w:snapToGrid w:val="0"/>
              <w:ind w:left="-864"/>
              <w:rPr>
                <w:sz w:val="28"/>
                <w:szCs w:val="28"/>
              </w:rPr>
            </w:pPr>
            <w:r w:rsidRPr="00A55F13">
              <w:rPr>
                <w:sz w:val="28"/>
                <w:szCs w:val="28"/>
              </w:rPr>
              <w:t>153</w:t>
            </w:r>
          </w:p>
        </w:tc>
        <w:tc>
          <w:tcPr>
            <w:tcW w:w="105" w:type="dxa"/>
            <w:shd w:val="clear" w:color="auto" w:fill="auto"/>
            <w:vAlign w:val="center"/>
          </w:tcPr>
          <w:p w14:paraId="53F4F818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77DEA53B" w14:textId="77777777" w:rsidR="002974C8" w:rsidRPr="00A55F13" w:rsidRDefault="002974C8" w:rsidP="002974C8">
            <w:pPr>
              <w:tabs>
                <w:tab w:val="decimal" w:pos="617"/>
              </w:tabs>
              <w:snapToGrid w:val="0"/>
              <w:ind w:left="432"/>
              <w:rPr>
                <w:sz w:val="28"/>
                <w:szCs w:val="28"/>
              </w:rPr>
            </w:pPr>
            <w:r w:rsidRPr="00A55F13">
              <w:rPr>
                <w:sz w:val="28"/>
                <w:szCs w:val="28"/>
              </w:rPr>
              <w:t>321</w:t>
            </w:r>
          </w:p>
        </w:tc>
        <w:tc>
          <w:tcPr>
            <w:tcW w:w="105" w:type="dxa"/>
            <w:shd w:val="clear" w:color="auto" w:fill="auto"/>
            <w:vAlign w:val="center"/>
          </w:tcPr>
          <w:p w14:paraId="3375B395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5772B61" w14:textId="6ACC0A65" w:rsidR="002974C8" w:rsidRPr="00A55F13" w:rsidRDefault="002974C8" w:rsidP="00235E13">
            <w:pPr>
              <w:tabs>
                <w:tab w:val="decimal" w:pos="617"/>
              </w:tabs>
              <w:snapToGrid w:val="0"/>
              <w:ind w:right="-108"/>
              <w:rPr>
                <w:sz w:val="28"/>
                <w:szCs w:val="28"/>
              </w:rPr>
            </w:pPr>
            <w:r w:rsidRPr="00A55F13">
              <w:rPr>
                <w:sz w:val="28"/>
                <w:szCs w:val="28"/>
              </w:rPr>
              <w:t xml:space="preserve">           124</w:t>
            </w:r>
          </w:p>
        </w:tc>
        <w:tc>
          <w:tcPr>
            <w:tcW w:w="109" w:type="dxa"/>
          </w:tcPr>
          <w:p w14:paraId="456CA732" w14:textId="77777777" w:rsidR="002974C8" w:rsidRPr="00A55F13" w:rsidRDefault="002974C8" w:rsidP="00235E13">
            <w:pPr>
              <w:tabs>
                <w:tab w:val="decimal" w:pos="540"/>
              </w:tabs>
              <w:snapToGrid w:val="0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820" w:type="dxa"/>
          </w:tcPr>
          <w:p w14:paraId="1C5B4997" w14:textId="3CDEABAC" w:rsidR="002974C8" w:rsidRPr="00A55F13" w:rsidRDefault="002974C8" w:rsidP="00235E13">
            <w:pPr>
              <w:tabs>
                <w:tab w:val="decimal" w:pos="540"/>
              </w:tabs>
              <w:snapToGrid w:val="0"/>
              <w:ind w:right="-108"/>
              <w:rPr>
                <w:sz w:val="28"/>
                <w:szCs w:val="28"/>
                <w:cs/>
              </w:rPr>
            </w:pPr>
            <w:r w:rsidRPr="00A55F13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3" w:type="dxa"/>
          </w:tcPr>
          <w:p w14:paraId="115F736D" w14:textId="77777777" w:rsidR="002974C8" w:rsidRPr="00A55F13" w:rsidRDefault="002974C8" w:rsidP="00E85CE0">
            <w:pPr>
              <w:tabs>
                <w:tab w:val="decimal" w:pos="482"/>
              </w:tabs>
              <w:snapToGrid w:val="0"/>
              <w:ind w:right="31"/>
              <w:rPr>
                <w:sz w:val="28"/>
                <w:szCs w:val="28"/>
                <w:cs/>
              </w:rPr>
            </w:pPr>
          </w:p>
        </w:tc>
        <w:tc>
          <w:tcPr>
            <w:tcW w:w="823" w:type="dxa"/>
          </w:tcPr>
          <w:p w14:paraId="7522EA7D" w14:textId="08F09A63" w:rsidR="002974C8" w:rsidRPr="00A55F13" w:rsidRDefault="002974C8" w:rsidP="00E85CE0">
            <w:pPr>
              <w:tabs>
                <w:tab w:val="decimal" w:pos="482"/>
              </w:tabs>
              <w:snapToGrid w:val="0"/>
              <w:ind w:right="31"/>
              <w:rPr>
                <w:sz w:val="28"/>
                <w:szCs w:val="28"/>
                <w:cs/>
              </w:rPr>
            </w:pPr>
            <w:r w:rsidRPr="00A55F13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2974C8" w:rsidRPr="00A55F13" w14:paraId="6566EA5C" w14:textId="77777777" w:rsidTr="00542D80">
        <w:trPr>
          <w:trHeight w:val="242"/>
        </w:trPr>
        <w:tc>
          <w:tcPr>
            <w:tcW w:w="1819" w:type="dxa"/>
            <w:shd w:val="clear" w:color="auto" w:fill="auto"/>
            <w:vAlign w:val="bottom"/>
          </w:tcPr>
          <w:p w14:paraId="7D0CAAA5" w14:textId="4369EE09" w:rsidR="002974C8" w:rsidRPr="00A55F13" w:rsidRDefault="002974C8" w:rsidP="00E85CE0">
            <w:pPr>
              <w:spacing w:line="320" w:lineRule="exact"/>
              <w:rPr>
                <w:sz w:val="28"/>
                <w:szCs w:val="28"/>
                <w:cs/>
              </w:rPr>
            </w:pPr>
            <w:r w:rsidRPr="00A55F13">
              <w:rPr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69FB8090" w14:textId="77777777" w:rsidR="002974C8" w:rsidRPr="00A55F13" w:rsidRDefault="002974C8" w:rsidP="00235E13">
            <w:pPr>
              <w:tabs>
                <w:tab w:val="decimal" w:pos="617"/>
              </w:tabs>
              <w:snapToGrid w:val="0"/>
              <w:ind w:right="-144"/>
              <w:rPr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708001A1" w14:textId="77777777" w:rsidR="002974C8" w:rsidRPr="00A55F13" w:rsidRDefault="002974C8" w:rsidP="00235E13">
            <w:pPr>
              <w:tabs>
                <w:tab w:val="decimal" w:pos="617"/>
              </w:tabs>
              <w:snapToGrid w:val="0"/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79CB7E36" w14:textId="77777777" w:rsidR="002974C8" w:rsidRPr="00A55F13" w:rsidRDefault="002974C8" w:rsidP="002974C8">
            <w:pPr>
              <w:tabs>
                <w:tab w:val="decimal" w:pos="617"/>
              </w:tabs>
              <w:snapToGrid w:val="0"/>
              <w:ind w:left="288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  <w:vAlign w:val="center"/>
          </w:tcPr>
          <w:p w14:paraId="0EB5E038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72678EE5" w14:textId="77777777" w:rsidR="002974C8" w:rsidRPr="00A55F13" w:rsidRDefault="002974C8" w:rsidP="007A08FF">
            <w:pPr>
              <w:tabs>
                <w:tab w:val="decimal" w:pos="617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  <w:vAlign w:val="center"/>
          </w:tcPr>
          <w:p w14:paraId="09E1DD22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8ED113B" w14:textId="77777777" w:rsidR="002974C8" w:rsidRPr="00A55F13" w:rsidRDefault="002974C8" w:rsidP="00235E13">
            <w:pPr>
              <w:tabs>
                <w:tab w:val="decimal" w:pos="617"/>
              </w:tabs>
              <w:snapToGrid w:val="0"/>
              <w:ind w:left="-864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  <w:vAlign w:val="center"/>
          </w:tcPr>
          <w:p w14:paraId="79BAE0E4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11529094" w14:textId="77777777" w:rsidR="002974C8" w:rsidRPr="00A55F13" w:rsidRDefault="002974C8" w:rsidP="002974C8">
            <w:pPr>
              <w:tabs>
                <w:tab w:val="decimal" w:pos="617"/>
              </w:tabs>
              <w:snapToGrid w:val="0"/>
              <w:ind w:left="288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  <w:vAlign w:val="center"/>
          </w:tcPr>
          <w:p w14:paraId="27813A16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39E19F0" w14:textId="77777777" w:rsidR="002974C8" w:rsidRPr="00A55F13" w:rsidRDefault="002974C8" w:rsidP="00235E13">
            <w:pPr>
              <w:tabs>
                <w:tab w:val="decimal" w:pos="617"/>
              </w:tabs>
              <w:snapToGrid w:val="0"/>
              <w:ind w:left="-144" w:right="-576"/>
              <w:rPr>
                <w:sz w:val="28"/>
                <w:szCs w:val="28"/>
              </w:rPr>
            </w:pPr>
          </w:p>
        </w:tc>
        <w:tc>
          <w:tcPr>
            <w:tcW w:w="109" w:type="dxa"/>
          </w:tcPr>
          <w:p w14:paraId="4AD2DB3F" w14:textId="77777777" w:rsidR="002974C8" w:rsidRPr="00A55F13" w:rsidRDefault="002974C8" w:rsidP="00E85CE0">
            <w:pPr>
              <w:tabs>
                <w:tab w:val="decimal" w:pos="450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820" w:type="dxa"/>
          </w:tcPr>
          <w:p w14:paraId="0D7299BE" w14:textId="74570E77" w:rsidR="002974C8" w:rsidRPr="00A55F13" w:rsidRDefault="002974C8" w:rsidP="00E85CE0">
            <w:pPr>
              <w:tabs>
                <w:tab w:val="decimal" w:pos="450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93" w:type="dxa"/>
          </w:tcPr>
          <w:p w14:paraId="2ECFA34C" w14:textId="77777777" w:rsidR="002974C8" w:rsidRPr="00A55F13" w:rsidRDefault="002974C8" w:rsidP="00E85CE0">
            <w:pPr>
              <w:tabs>
                <w:tab w:val="decimal" w:pos="482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  <w:tc>
          <w:tcPr>
            <w:tcW w:w="823" w:type="dxa"/>
          </w:tcPr>
          <w:p w14:paraId="0080B9DC" w14:textId="15DBDD90" w:rsidR="002974C8" w:rsidRPr="00A55F13" w:rsidRDefault="002974C8" w:rsidP="00E85CE0">
            <w:pPr>
              <w:tabs>
                <w:tab w:val="decimal" w:pos="482"/>
              </w:tabs>
              <w:snapToGrid w:val="0"/>
              <w:spacing w:line="320" w:lineRule="exact"/>
              <w:ind w:left="-55"/>
              <w:rPr>
                <w:sz w:val="28"/>
                <w:szCs w:val="28"/>
              </w:rPr>
            </w:pPr>
          </w:p>
        </w:tc>
      </w:tr>
      <w:tr w:rsidR="002974C8" w:rsidRPr="00A55F13" w14:paraId="3AAEE1B5" w14:textId="77777777" w:rsidTr="00542D80">
        <w:trPr>
          <w:trHeight w:val="264"/>
        </w:trPr>
        <w:tc>
          <w:tcPr>
            <w:tcW w:w="1819" w:type="dxa"/>
            <w:shd w:val="clear" w:color="auto" w:fill="auto"/>
            <w:vAlign w:val="bottom"/>
          </w:tcPr>
          <w:p w14:paraId="3839C987" w14:textId="1E6DFD2A" w:rsidR="002974C8" w:rsidRPr="00A55F13" w:rsidRDefault="002974C8" w:rsidP="00E85CE0">
            <w:pPr>
              <w:spacing w:line="320" w:lineRule="exact"/>
              <w:rPr>
                <w:sz w:val="28"/>
                <w:szCs w:val="28"/>
              </w:rPr>
            </w:pPr>
            <w:r w:rsidRPr="00A55F13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A55F13">
              <w:rPr>
                <w:rFonts w:eastAsia="Angsana New" w:hint="cs"/>
                <w:sz w:val="28"/>
                <w:szCs w:val="28"/>
                <w:cs/>
              </w:rPr>
              <w:t>เงื่อนไข</w:t>
            </w:r>
            <w:r w:rsidRPr="00A55F13">
              <w:rPr>
                <w:sz w:val="28"/>
                <w:szCs w:val="28"/>
                <w:cs/>
              </w:rPr>
              <w:t>การชำระหนี้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519E2" w14:textId="087D9D15" w:rsidR="002974C8" w:rsidRPr="00A55F13" w:rsidRDefault="002974C8" w:rsidP="002974C8">
            <w:pPr>
              <w:tabs>
                <w:tab w:val="decimal" w:pos="617"/>
              </w:tabs>
              <w:snapToGrid w:val="0"/>
              <w:ind w:right="-1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A55F13">
              <w:rPr>
                <w:sz w:val="28"/>
                <w:szCs w:val="28"/>
              </w:rPr>
              <w:t>3,215</w:t>
            </w:r>
          </w:p>
        </w:tc>
        <w:tc>
          <w:tcPr>
            <w:tcW w:w="81" w:type="dxa"/>
            <w:shd w:val="clear" w:color="auto" w:fill="auto"/>
          </w:tcPr>
          <w:p w14:paraId="24EEC4C6" w14:textId="77777777" w:rsidR="002974C8" w:rsidRPr="00A55F13" w:rsidRDefault="002974C8" w:rsidP="002974C8">
            <w:pPr>
              <w:tabs>
                <w:tab w:val="decimal" w:pos="617"/>
              </w:tabs>
              <w:snapToGrid w:val="0"/>
              <w:spacing w:line="320" w:lineRule="exact"/>
              <w:ind w:right="-108"/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FB951" w14:textId="77777777" w:rsidR="002974C8" w:rsidRPr="00A55F13" w:rsidRDefault="002974C8" w:rsidP="002974C8">
            <w:pPr>
              <w:tabs>
                <w:tab w:val="decimal" w:pos="617"/>
              </w:tabs>
              <w:snapToGrid w:val="0"/>
              <w:ind w:left="288"/>
              <w:rPr>
                <w:sz w:val="28"/>
                <w:szCs w:val="28"/>
              </w:rPr>
            </w:pPr>
            <w:r w:rsidRPr="00A55F13">
              <w:rPr>
                <w:sz w:val="28"/>
                <w:szCs w:val="28"/>
              </w:rPr>
              <w:t>8,634</w:t>
            </w:r>
          </w:p>
        </w:tc>
        <w:tc>
          <w:tcPr>
            <w:tcW w:w="105" w:type="dxa"/>
            <w:shd w:val="clear" w:color="auto" w:fill="auto"/>
            <w:vAlign w:val="center"/>
          </w:tcPr>
          <w:p w14:paraId="4B754D04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spacing w:line="320" w:lineRule="exact"/>
              <w:ind w:left="144"/>
              <w:rPr>
                <w:sz w:val="28"/>
                <w:szCs w:val="28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85E34" w14:textId="4A9BE170" w:rsidR="002974C8" w:rsidRPr="00A55F13" w:rsidRDefault="002974C8" w:rsidP="005E73A8">
            <w:pPr>
              <w:tabs>
                <w:tab w:val="decimal" w:pos="617"/>
              </w:tabs>
              <w:snapToGrid w:val="0"/>
              <w:ind w:left="288"/>
              <w:rPr>
                <w:sz w:val="28"/>
                <w:szCs w:val="28"/>
              </w:rPr>
            </w:pPr>
            <w:r w:rsidRPr="00A55F13">
              <w:rPr>
                <w:sz w:val="28"/>
                <w:szCs w:val="28"/>
              </w:rPr>
              <w:t>7,</w:t>
            </w:r>
            <w:r w:rsidR="005E73A8">
              <w:rPr>
                <w:sz w:val="28"/>
                <w:szCs w:val="28"/>
              </w:rPr>
              <w:t>72</w:t>
            </w:r>
            <w:r w:rsidRPr="00A55F13">
              <w:rPr>
                <w:sz w:val="28"/>
                <w:szCs w:val="28"/>
              </w:rPr>
              <w:t>7</w:t>
            </w:r>
          </w:p>
        </w:tc>
        <w:tc>
          <w:tcPr>
            <w:tcW w:w="105" w:type="dxa"/>
            <w:shd w:val="clear" w:color="auto" w:fill="auto"/>
            <w:vAlign w:val="center"/>
          </w:tcPr>
          <w:p w14:paraId="37E2E33B" w14:textId="77777777" w:rsidR="002974C8" w:rsidRPr="00A55F13" w:rsidRDefault="002974C8" w:rsidP="002974C8">
            <w:pPr>
              <w:tabs>
                <w:tab w:val="decimal" w:pos="617"/>
              </w:tabs>
              <w:snapToGrid w:val="0"/>
              <w:spacing w:line="320" w:lineRule="exact"/>
              <w:ind w:left="144"/>
              <w:rPr>
                <w:sz w:val="28"/>
                <w:szCs w:val="28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42F78" w14:textId="31601AA9" w:rsidR="002974C8" w:rsidRPr="00A55F13" w:rsidRDefault="002974C8" w:rsidP="002974C8">
            <w:pPr>
              <w:tabs>
                <w:tab w:val="decimal" w:pos="773"/>
              </w:tabs>
              <w:snapToGrid w:val="0"/>
              <w:ind w:left="-864"/>
              <w:rPr>
                <w:sz w:val="28"/>
                <w:szCs w:val="28"/>
              </w:rPr>
            </w:pPr>
            <w:r w:rsidRPr="00A55F13">
              <w:rPr>
                <w:sz w:val="28"/>
                <w:szCs w:val="28"/>
              </w:rPr>
              <w:t>10,954</w:t>
            </w:r>
          </w:p>
        </w:tc>
        <w:tc>
          <w:tcPr>
            <w:tcW w:w="105" w:type="dxa"/>
            <w:shd w:val="clear" w:color="auto" w:fill="auto"/>
            <w:vAlign w:val="center"/>
          </w:tcPr>
          <w:p w14:paraId="6B0DCAAF" w14:textId="77777777" w:rsidR="002974C8" w:rsidRPr="00A55F13" w:rsidRDefault="002974C8" w:rsidP="002974C8">
            <w:pPr>
              <w:tabs>
                <w:tab w:val="decimal" w:pos="617"/>
              </w:tabs>
              <w:snapToGrid w:val="0"/>
              <w:spacing w:line="320" w:lineRule="exact"/>
              <w:ind w:left="144"/>
              <w:rPr>
                <w:sz w:val="28"/>
                <w:szCs w:val="28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58F58" w14:textId="77777777" w:rsidR="002974C8" w:rsidRPr="00A55F13" w:rsidRDefault="002974C8" w:rsidP="002974C8">
            <w:pPr>
              <w:tabs>
                <w:tab w:val="decimal" w:pos="617"/>
              </w:tabs>
              <w:snapToGrid w:val="0"/>
              <w:ind w:left="288"/>
              <w:rPr>
                <w:sz w:val="28"/>
                <w:szCs w:val="28"/>
              </w:rPr>
            </w:pPr>
            <w:r w:rsidRPr="00A55F13">
              <w:rPr>
                <w:sz w:val="28"/>
                <w:szCs w:val="28"/>
              </w:rPr>
              <w:t>7,597</w:t>
            </w:r>
          </w:p>
        </w:tc>
        <w:tc>
          <w:tcPr>
            <w:tcW w:w="105" w:type="dxa"/>
            <w:shd w:val="clear" w:color="auto" w:fill="auto"/>
            <w:vAlign w:val="center"/>
          </w:tcPr>
          <w:p w14:paraId="3AF8C882" w14:textId="77777777" w:rsidR="002974C8" w:rsidRPr="00A55F13" w:rsidRDefault="002974C8" w:rsidP="002974C8">
            <w:pPr>
              <w:tabs>
                <w:tab w:val="decimal" w:pos="617"/>
              </w:tabs>
              <w:snapToGrid w:val="0"/>
              <w:spacing w:line="320" w:lineRule="exact"/>
              <w:ind w:left="144"/>
              <w:rPr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0FD23" w14:textId="4BED5468" w:rsidR="002974C8" w:rsidRPr="00A55F13" w:rsidRDefault="002974C8" w:rsidP="002974C8">
            <w:pPr>
              <w:tabs>
                <w:tab w:val="decimal" w:pos="617"/>
              </w:tabs>
              <w:snapToGrid w:val="0"/>
              <w:ind w:left="144" w:right="-576"/>
              <w:rPr>
                <w:sz w:val="28"/>
                <w:szCs w:val="28"/>
              </w:rPr>
            </w:pPr>
            <w:r w:rsidRPr="00A55F13">
              <w:rPr>
                <w:sz w:val="28"/>
                <w:szCs w:val="28"/>
              </w:rPr>
              <w:t xml:space="preserve">   10,681</w:t>
            </w:r>
          </w:p>
        </w:tc>
        <w:tc>
          <w:tcPr>
            <w:tcW w:w="109" w:type="dxa"/>
          </w:tcPr>
          <w:p w14:paraId="14AAE184" w14:textId="77777777" w:rsidR="002974C8" w:rsidRPr="00235E13" w:rsidRDefault="002974C8" w:rsidP="00235E13">
            <w:pPr>
              <w:pBdr>
                <w:bottom w:val="single" w:sz="4" w:space="1" w:color="auto"/>
              </w:pBdr>
              <w:tabs>
                <w:tab w:val="decimal" w:pos="617"/>
              </w:tabs>
              <w:snapToGrid w:val="0"/>
              <w:ind w:left="144" w:right="-108"/>
              <w:rPr>
                <w:sz w:val="28"/>
                <w:szCs w:val="28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17163631" w14:textId="1631EF02" w:rsidR="002974C8" w:rsidRPr="00A55F13" w:rsidRDefault="002974C8" w:rsidP="00FE1EC3">
            <w:pPr>
              <w:tabs>
                <w:tab w:val="decimal" w:pos="617"/>
              </w:tabs>
              <w:snapToGrid w:val="0"/>
              <w:ind w:left="144" w:right="-108"/>
              <w:rPr>
                <w:sz w:val="28"/>
                <w:szCs w:val="28"/>
              </w:rPr>
            </w:pPr>
            <w:r w:rsidRPr="00235E13">
              <w:rPr>
                <w:sz w:val="28"/>
                <w:szCs w:val="28"/>
              </w:rPr>
              <w:t xml:space="preserve">         18</w:t>
            </w:r>
          </w:p>
        </w:tc>
        <w:tc>
          <w:tcPr>
            <w:tcW w:w="93" w:type="dxa"/>
          </w:tcPr>
          <w:p w14:paraId="33588878" w14:textId="77777777" w:rsidR="002974C8" w:rsidRPr="00235E13" w:rsidRDefault="002974C8" w:rsidP="00FE1EC3">
            <w:pPr>
              <w:tabs>
                <w:tab w:val="decimal" w:pos="482"/>
                <w:tab w:val="decimal" w:pos="617"/>
              </w:tabs>
              <w:snapToGrid w:val="0"/>
              <w:ind w:left="144" w:right="-108"/>
              <w:rPr>
                <w:sz w:val="28"/>
                <w:szCs w:val="28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4A29A515" w14:textId="6EB8671C" w:rsidR="002974C8" w:rsidRPr="00A55F13" w:rsidRDefault="002974C8" w:rsidP="00FE1EC3">
            <w:pPr>
              <w:tabs>
                <w:tab w:val="decimal" w:pos="482"/>
                <w:tab w:val="decimal" w:pos="617"/>
              </w:tabs>
              <w:snapToGrid w:val="0"/>
              <w:ind w:left="144" w:right="-108"/>
              <w:rPr>
                <w:sz w:val="28"/>
                <w:szCs w:val="28"/>
              </w:rPr>
            </w:pPr>
            <w:r w:rsidRPr="00235E13">
              <w:rPr>
                <w:sz w:val="28"/>
                <w:szCs w:val="28"/>
              </w:rPr>
              <w:t xml:space="preserve">         18 </w:t>
            </w:r>
          </w:p>
        </w:tc>
      </w:tr>
      <w:tr w:rsidR="002974C8" w:rsidRPr="00A55F13" w14:paraId="1291F943" w14:textId="77777777" w:rsidTr="00542D80">
        <w:trPr>
          <w:trHeight w:val="221"/>
        </w:trPr>
        <w:tc>
          <w:tcPr>
            <w:tcW w:w="1819" w:type="dxa"/>
            <w:shd w:val="clear" w:color="auto" w:fill="auto"/>
            <w:vAlign w:val="bottom"/>
          </w:tcPr>
          <w:p w14:paraId="6215B6BE" w14:textId="77777777" w:rsidR="002974C8" w:rsidRPr="00A55F13" w:rsidRDefault="002974C8" w:rsidP="00E85CE0">
            <w:pPr>
              <w:tabs>
                <w:tab w:val="left" w:pos="550"/>
              </w:tabs>
              <w:spacing w:line="320" w:lineRule="exact"/>
              <w:ind w:right="-25"/>
              <w:jc w:val="both"/>
              <w:rPr>
                <w:b/>
                <w:bCs/>
                <w:sz w:val="28"/>
                <w:szCs w:val="28"/>
              </w:rPr>
            </w:pPr>
            <w:r w:rsidRPr="00A55F13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076A1" w14:textId="0AB450D0" w:rsidR="002974C8" w:rsidRPr="00A55F13" w:rsidRDefault="002974C8" w:rsidP="002974C8">
            <w:pPr>
              <w:tabs>
                <w:tab w:val="decimal" w:pos="617"/>
              </w:tabs>
              <w:snapToGrid w:val="0"/>
              <w:spacing w:line="320" w:lineRule="exact"/>
              <w:ind w:right="-144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A55F13">
              <w:rPr>
                <w:b/>
                <w:bCs/>
                <w:sz w:val="28"/>
                <w:szCs w:val="28"/>
              </w:rPr>
              <w:t>3,218</w:t>
            </w:r>
          </w:p>
        </w:tc>
        <w:tc>
          <w:tcPr>
            <w:tcW w:w="81" w:type="dxa"/>
            <w:shd w:val="clear" w:color="auto" w:fill="auto"/>
          </w:tcPr>
          <w:p w14:paraId="70A3F5FF" w14:textId="77777777" w:rsidR="002974C8" w:rsidRPr="00A55F13" w:rsidRDefault="002974C8" w:rsidP="002974C8">
            <w:pPr>
              <w:tabs>
                <w:tab w:val="decimal" w:pos="617"/>
              </w:tabs>
              <w:snapToGrid w:val="0"/>
              <w:spacing w:line="32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212D0C" w14:textId="54BEE1B7" w:rsidR="002974C8" w:rsidRPr="00A55F13" w:rsidRDefault="002974C8" w:rsidP="002974C8">
            <w:pPr>
              <w:tabs>
                <w:tab w:val="decimal" w:pos="617"/>
              </w:tabs>
              <w:snapToGrid w:val="0"/>
              <w:spacing w:line="320" w:lineRule="exact"/>
              <w:ind w:left="288"/>
              <w:rPr>
                <w:b/>
                <w:bCs/>
                <w:sz w:val="28"/>
                <w:szCs w:val="28"/>
              </w:rPr>
            </w:pPr>
            <w:r w:rsidRPr="00A55F13">
              <w:rPr>
                <w:b/>
                <w:bCs/>
                <w:sz w:val="28"/>
                <w:szCs w:val="28"/>
              </w:rPr>
              <w:t>8,646</w:t>
            </w:r>
          </w:p>
        </w:tc>
        <w:tc>
          <w:tcPr>
            <w:tcW w:w="105" w:type="dxa"/>
            <w:shd w:val="clear" w:color="auto" w:fill="auto"/>
            <w:vAlign w:val="center"/>
          </w:tcPr>
          <w:p w14:paraId="5CCA1779" w14:textId="77777777" w:rsidR="002974C8" w:rsidRPr="00A55F13" w:rsidRDefault="002974C8" w:rsidP="00E85CE0">
            <w:pPr>
              <w:tabs>
                <w:tab w:val="decimal" w:pos="617"/>
              </w:tabs>
              <w:snapToGrid w:val="0"/>
              <w:spacing w:line="320" w:lineRule="exact"/>
              <w:ind w:left="14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F36F4C" w14:textId="77777777" w:rsidR="002974C8" w:rsidRPr="00A55F13" w:rsidRDefault="002974C8" w:rsidP="002974C8">
            <w:pPr>
              <w:tabs>
                <w:tab w:val="decimal" w:pos="617"/>
              </w:tabs>
              <w:snapToGrid w:val="0"/>
              <w:spacing w:line="320" w:lineRule="exact"/>
              <w:ind w:left="288"/>
              <w:rPr>
                <w:b/>
                <w:bCs/>
                <w:sz w:val="28"/>
                <w:szCs w:val="28"/>
              </w:rPr>
            </w:pPr>
            <w:r w:rsidRPr="00A55F13">
              <w:rPr>
                <w:b/>
                <w:bCs/>
                <w:sz w:val="28"/>
                <w:szCs w:val="28"/>
              </w:rPr>
              <w:t>8,055</w:t>
            </w:r>
          </w:p>
        </w:tc>
        <w:tc>
          <w:tcPr>
            <w:tcW w:w="105" w:type="dxa"/>
            <w:shd w:val="clear" w:color="auto" w:fill="auto"/>
            <w:vAlign w:val="center"/>
          </w:tcPr>
          <w:p w14:paraId="4901977E" w14:textId="77777777" w:rsidR="002974C8" w:rsidRPr="00A55F13" w:rsidRDefault="002974C8" w:rsidP="002974C8">
            <w:pPr>
              <w:tabs>
                <w:tab w:val="decimal" w:pos="617"/>
              </w:tabs>
              <w:snapToGrid w:val="0"/>
              <w:spacing w:line="320" w:lineRule="exact"/>
              <w:ind w:left="14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1D914B" w14:textId="4EEB9C03" w:rsidR="002974C8" w:rsidRPr="00A55F13" w:rsidRDefault="002974C8" w:rsidP="002974C8">
            <w:pPr>
              <w:tabs>
                <w:tab w:val="decimal" w:pos="773"/>
              </w:tabs>
              <w:snapToGrid w:val="0"/>
              <w:spacing w:line="320" w:lineRule="exact"/>
              <w:ind w:left="-864"/>
              <w:rPr>
                <w:b/>
                <w:bCs/>
                <w:sz w:val="28"/>
                <w:szCs w:val="28"/>
              </w:rPr>
            </w:pPr>
            <w:r w:rsidRPr="00A55F13">
              <w:rPr>
                <w:b/>
                <w:bCs/>
                <w:sz w:val="28"/>
                <w:szCs w:val="28"/>
              </w:rPr>
              <w:t>11,107</w:t>
            </w:r>
          </w:p>
        </w:tc>
        <w:tc>
          <w:tcPr>
            <w:tcW w:w="105" w:type="dxa"/>
            <w:shd w:val="clear" w:color="auto" w:fill="auto"/>
            <w:vAlign w:val="center"/>
          </w:tcPr>
          <w:p w14:paraId="525BBFE3" w14:textId="77777777" w:rsidR="002974C8" w:rsidRPr="00A55F13" w:rsidRDefault="002974C8" w:rsidP="002974C8">
            <w:pPr>
              <w:tabs>
                <w:tab w:val="decimal" w:pos="617"/>
              </w:tabs>
              <w:snapToGrid w:val="0"/>
              <w:spacing w:line="320" w:lineRule="exact"/>
              <w:ind w:left="14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DD58E9" w14:textId="39E61D2C" w:rsidR="002974C8" w:rsidRPr="00A55F13" w:rsidRDefault="002974C8" w:rsidP="002974C8">
            <w:pPr>
              <w:tabs>
                <w:tab w:val="decimal" w:pos="617"/>
              </w:tabs>
              <w:snapToGrid w:val="0"/>
              <w:spacing w:line="320" w:lineRule="exact"/>
              <w:ind w:left="288"/>
              <w:rPr>
                <w:b/>
                <w:bCs/>
                <w:sz w:val="28"/>
                <w:szCs w:val="28"/>
              </w:rPr>
            </w:pPr>
            <w:r w:rsidRPr="00A55F13">
              <w:rPr>
                <w:b/>
                <w:bCs/>
                <w:sz w:val="28"/>
                <w:szCs w:val="28"/>
              </w:rPr>
              <w:t>7,918</w:t>
            </w:r>
          </w:p>
        </w:tc>
        <w:tc>
          <w:tcPr>
            <w:tcW w:w="105" w:type="dxa"/>
            <w:shd w:val="clear" w:color="auto" w:fill="auto"/>
            <w:vAlign w:val="center"/>
          </w:tcPr>
          <w:p w14:paraId="5AA89645" w14:textId="77777777" w:rsidR="002974C8" w:rsidRPr="00A55F13" w:rsidRDefault="002974C8" w:rsidP="002974C8">
            <w:pPr>
              <w:tabs>
                <w:tab w:val="decimal" w:pos="617"/>
              </w:tabs>
              <w:snapToGrid w:val="0"/>
              <w:spacing w:line="320" w:lineRule="exact"/>
              <w:ind w:left="144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99B4AE" w14:textId="07BF2B50" w:rsidR="002974C8" w:rsidRPr="00A55F13" w:rsidRDefault="002974C8" w:rsidP="002974C8">
            <w:pPr>
              <w:tabs>
                <w:tab w:val="decimal" w:pos="617"/>
              </w:tabs>
              <w:snapToGrid w:val="0"/>
              <w:spacing w:line="320" w:lineRule="exact"/>
              <w:ind w:left="144" w:right="-576"/>
              <w:rPr>
                <w:b/>
                <w:bCs/>
                <w:sz w:val="28"/>
                <w:szCs w:val="28"/>
              </w:rPr>
            </w:pPr>
            <w:r w:rsidRPr="00A55F13">
              <w:rPr>
                <w:b/>
                <w:bCs/>
                <w:sz w:val="28"/>
                <w:szCs w:val="28"/>
              </w:rPr>
              <w:t xml:space="preserve">   10,805</w:t>
            </w:r>
          </w:p>
        </w:tc>
        <w:tc>
          <w:tcPr>
            <w:tcW w:w="109" w:type="dxa"/>
          </w:tcPr>
          <w:p w14:paraId="0C36C5D2" w14:textId="77777777" w:rsidR="002974C8" w:rsidRPr="00A55F13" w:rsidRDefault="002974C8" w:rsidP="00E85CE0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spacing w:line="320" w:lineRule="exact"/>
              <w:ind w:left="14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06E6029D" w14:textId="7A9A4ADC" w:rsidR="002974C8" w:rsidRPr="00A55F13" w:rsidRDefault="002974C8" w:rsidP="00FE1EC3">
            <w:pPr>
              <w:tabs>
                <w:tab w:val="decimal" w:pos="630"/>
              </w:tabs>
              <w:snapToGrid w:val="0"/>
              <w:spacing w:line="320" w:lineRule="exact"/>
              <w:ind w:left="144"/>
              <w:rPr>
                <w:b/>
                <w:bCs/>
                <w:sz w:val="28"/>
                <w:szCs w:val="28"/>
              </w:rPr>
            </w:pPr>
            <w:r w:rsidRPr="00A55F13">
              <w:rPr>
                <w:b/>
                <w:bCs/>
                <w:sz w:val="28"/>
                <w:szCs w:val="28"/>
              </w:rPr>
              <w:t xml:space="preserve">         18</w:t>
            </w:r>
          </w:p>
        </w:tc>
        <w:tc>
          <w:tcPr>
            <w:tcW w:w="93" w:type="dxa"/>
          </w:tcPr>
          <w:p w14:paraId="2E7A95C1" w14:textId="77777777" w:rsidR="002974C8" w:rsidRPr="00A55F13" w:rsidRDefault="002974C8" w:rsidP="00FE1EC3">
            <w:pPr>
              <w:tabs>
                <w:tab w:val="decimal" w:pos="572"/>
              </w:tabs>
              <w:snapToGrid w:val="0"/>
              <w:spacing w:line="320" w:lineRule="exact"/>
              <w:ind w:left="14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40FF05E5" w14:textId="667841A0" w:rsidR="002974C8" w:rsidRPr="00A55F13" w:rsidRDefault="002974C8" w:rsidP="00FE1EC3">
            <w:pPr>
              <w:tabs>
                <w:tab w:val="decimal" w:pos="572"/>
              </w:tabs>
              <w:snapToGrid w:val="0"/>
              <w:spacing w:line="320" w:lineRule="exact"/>
              <w:ind w:left="144"/>
              <w:rPr>
                <w:b/>
                <w:bCs/>
                <w:sz w:val="28"/>
                <w:szCs w:val="28"/>
              </w:rPr>
            </w:pPr>
            <w:r w:rsidRPr="00A55F13">
              <w:rPr>
                <w:b/>
                <w:bCs/>
                <w:sz w:val="28"/>
                <w:szCs w:val="28"/>
              </w:rPr>
              <w:t xml:space="preserve">         18</w:t>
            </w:r>
          </w:p>
        </w:tc>
      </w:tr>
    </w:tbl>
    <w:p w14:paraId="49E55862" w14:textId="77777777" w:rsidR="0007518A" w:rsidRPr="000C3D40" w:rsidRDefault="0007518A" w:rsidP="000C3D40">
      <w:pPr>
        <w:ind w:left="540" w:right="-28"/>
        <w:jc w:val="thaiDistribute"/>
        <w:rPr>
          <w:spacing w:val="-4"/>
          <w:sz w:val="28"/>
          <w:szCs w:val="28"/>
        </w:rPr>
      </w:pPr>
      <w:bookmarkStart w:id="7" w:name="OLE_LINK2"/>
      <w:bookmarkStart w:id="8" w:name="OLE_LINK3"/>
      <w:bookmarkEnd w:id="7"/>
      <w:bookmarkEnd w:id="8"/>
    </w:p>
    <w:p w14:paraId="7E7C9358" w14:textId="77777777" w:rsidR="002C74B8" w:rsidRPr="00785F0F" w:rsidRDefault="00683FCD" w:rsidP="002C74B8">
      <w:pPr>
        <w:ind w:left="540" w:right="-28"/>
        <w:jc w:val="thaiDistribute"/>
        <w:rPr>
          <w:spacing w:val="-4"/>
          <w:sz w:val="30"/>
          <w:szCs w:val="30"/>
        </w:rPr>
      </w:pPr>
      <w:r w:rsidRPr="00785F0F">
        <w:rPr>
          <w:rFonts w:hint="cs"/>
          <w:spacing w:val="-4"/>
          <w:sz w:val="30"/>
          <w:szCs w:val="30"/>
          <w:cs/>
        </w:rPr>
        <w:t xml:space="preserve">ณ </w:t>
      </w:r>
      <w:r w:rsidR="00F97F30" w:rsidRPr="00785F0F">
        <w:rPr>
          <w:rFonts w:hint="cs"/>
          <w:spacing w:val="-4"/>
          <w:sz w:val="30"/>
          <w:szCs w:val="30"/>
          <w:cs/>
        </w:rPr>
        <w:t>วั</w:t>
      </w:r>
      <w:r w:rsidR="002C74B8" w:rsidRPr="00785F0F">
        <w:rPr>
          <w:spacing w:val="-4"/>
          <w:sz w:val="30"/>
          <w:szCs w:val="30"/>
          <w:cs/>
        </w:rPr>
        <w:t xml:space="preserve">นที่ </w:t>
      </w:r>
      <w:r w:rsidR="00D36BDB" w:rsidRPr="00785F0F">
        <w:rPr>
          <w:sz w:val="30"/>
          <w:szCs w:val="30"/>
        </w:rPr>
        <w:t xml:space="preserve">31 </w:t>
      </w:r>
      <w:r w:rsidR="00D36BDB" w:rsidRPr="00785F0F">
        <w:rPr>
          <w:rFonts w:hint="cs"/>
          <w:sz w:val="30"/>
          <w:szCs w:val="30"/>
          <w:cs/>
        </w:rPr>
        <w:t>ธันวาคม</w:t>
      </w:r>
      <w:r w:rsidR="00D36BDB" w:rsidRPr="00785F0F">
        <w:rPr>
          <w:sz w:val="30"/>
          <w:szCs w:val="30"/>
          <w:cs/>
        </w:rPr>
        <w:t xml:space="preserve"> </w:t>
      </w:r>
      <w:r w:rsidR="002C74B8" w:rsidRPr="00785F0F">
        <w:rPr>
          <w:sz w:val="30"/>
          <w:szCs w:val="30"/>
        </w:rPr>
        <w:t>256</w:t>
      </w:r>
      <w:r w:rsidR="002C74B8" w:rsidRPr="00785F0F">
        <w:rPr>
          <w:rFonts w:hint="cs"/>
          <w:sz w:val="30"/>
          <w:szCs w:val="30"/>
          <w:cs/>
        </w:rPr>
        <w:t>1</w:t>
      </w:r>
      <w:r w:rsidR="002C74B8" w:rsidRPr="00785F0F">
        <w:rPr>
          <w:sz w:val="30"/>
          <w:szCs w:val="30"/>
          <w:cs/>
        </w:rPr>
        <w:t xml:space="preserve"> และ</w:t>
      </w:r>
      <w:r w:rsidR="00F00BBA" w:rsidRPr="00785F0F">
        <w:rPr>
          <w:sz w:val="30"/>
          <w:szCs w:val="30"/>
        </w:rPr>
        <w:t xml:space="preserve"> </w:t>
      </w:r>
      <w:r w:rsidR="002C74B8" w:rsidRPr="00785F0F">
        <w:rPr>
          <w:sz w:val="30"/>
          <w:szCs w:val="30"/>
        </w:rPr>
        <w:t>25</w:t>
      </w:r>
      <w:r w:rsidR="002C74B8" w:rsidRPr="00785F0F">
        <w:rPr>
          <w:rFonts w:hint="cs"/>
          <w:sz w:val="30"/>
          <w:szCs w:val="30"/>
          <w:cs/>
        </w:rPr>
        <w:t>60</w:t>
      </w:r>
      <w:r w:rsidR="002C74B8" w:rsidRPr="00785F0F">
        <w:rPr>
          <w:sz w:val="30"/>
          <w:szCs w:val="30"/>
          <w:cs/>
        </w:rPr>
        <w:t xml:space="preserve"> </w:t>
      </w:r>
      <w:r w:rsidR="00E7535A" w:rsidRPr="00785F0F">
        <w:rPr>
          <w:rFonts w:hint="cs"/>
          <w:sz w:val="30"/>
          <w:szCs w:val="30"/>
          <w:cs/>
        </w:rPr>
        <w:t>ธนาคารและบริษัทย่อยมียอดคงเหลือของเงินให้สินเชื่อแก่ลูกหนี้ปรับโครงสร้างหนี้ที่มีปัญหาดังนี้</w:t>
      </w:r>
    </w:p>
    <w:p w14:paraId="0C2D9ED1" w14:textId="77777777" w:rsidR="00466105" w:rsidRPr="00785F0F" w:rsidRDefault="00466105" w:rsidP="0026555F">
      <w:pPr>
        <w:ind w:left="540" w:right="-28"/>
        <w:jc w:val="thaiDistribute"/>
        <w:rPr>
          <w:sz w:val="30"/>
          <w:szCs w:val="30"/>
        </w:rPr>
      </w:pPr>
    </w:p>
    <w:tbl>
      <w:tblPr>
        <w:tblW w:w="94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90"/>
        <w:gridCol w:w="289"/>
        <w:gridCol w:w="1001"/>
        <w:gridCol w:w="292"/>
        <w:gridCol w:w="984"/>
        <w:gridCol w:w="292"/>
        <w:gridCol w:w="983"/>
      </w:tblGrid>
      <w:tr w:rsidR="009C5DB5" w:rsidRPr="00785F0F" w14:paraId="191DEE09" w14:textId="77777777" w:rsidTr="00B44236">
        <w:tc>
          <w:tcPr>
            <w:tcW w:w="4590" w:type="dxa"/>
            <w:shd w:val="clear" w:color="auto" w:fill="auto"/>
          </w:tcPr>
          <w:p w14:paraId="4D32778A" w14:textId="77777777" w:rsidR="009C5DB5" w:rsidRPr="00785F0F" w:rsidRDefault="009C5DB5" w:rsidP="00EA49B3">
            <w:pPr>
              <w:snapToGrid w:val="0"/>
              <w:spacing w:line="240" w:lineRule="atLeast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831" w:type="dxa"/>
            <w:gridSpan w:val="7"/>
            <w:shd w:val="clear" w:color="auto" w:fill="auto"/>
          </w:tcPr>
          <w:p w14:paraId="2420CB24" w14:textId="77777777" w:rsidR="009C5DB5" w:rsidRPr="00785F0F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งบการเงินรวมและ</w:t>
            </w:r>
            <w:r w:rsidRPr="00785F0F">
              <w:rPr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785F0F">
              <w:rPr>
                <w:b/>
                <w:bCs/>
                <w:sz w:val="26"/>
                <w:szCs w:val="26"/>
                <w:cs/>
                <w:lang w:val="th-TH"/>
              </w:rPr>
              <w:t>ธนาคาร</w:t>
            </w:r>
          </w:p>
        </w:tc>
      </w:tr>
      <w:tr w:rsidR="009C5DB5" w:rsidRPr="00785F0F" w14:paraId="70A33365" w14:textId="77777777" w:rsidTr="00B44236">
        <w:tc>
          <w:tcPr>
            <w:tcW w:w="4590" w:type="dxa"/>
            <w:shd w:val="clear" w:color="auto" w:fill="auto"/>
          </w:tcPr>
          <w:p w14:paraId="2C418D76" w14:textId="77777777" w:rsidR="009C5DB5" w:rsidRPr="00785F0F" w:rsidRDefault="009C5DB5" w:rsidP="00EA49B3">
            <w:pPr>
              <w:snapToGrid w:val="0"/>
              <w:spacing w:line="240" w:lineRule="atLeast"/>
              <w:ind w:left="540"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shd w:val="clear" w:color="auto" w:fill="auto"/>
          </w:tcPr>
          <w:p w14:paraId="69DCB890" w14:textId="77777777" w:rsidR="009C5DB5" w:rsidRPr="00785F0F" w:rsidRDefault="0058183E" w:rsidP="002C74B8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2C74B8" w:rsidRPr="00785F0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292" w:type="dxa"/>
            <w:shd w:val="clear" w:color="auto" w:fill="auto"/>
          </w:tcPr>
          <w:p w14:paraId="53A15E34" w14:textId="77777777" w:rsidR="009C5DB5" w:rsidRPr="00785F0F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14:paraId="70A7CE53" w14:textId="77777777" w:rsidR="009C5DB5" w:rsidRPr="00785F0F" w:rsidRDefault="0058183E" w:rsidP="002C74B8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="002C74B8" w:rsidRPr="00785F0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6D78BD" w:rsidRPr="00785F0F" w14:paraId="3EF7F2B8" w14:textId="77777777" w:rsidTr="00B44236">
        <w:tc>
          <w:tcPr>
            <w:tcW w:w="4590" w:type="dxa"/>
            <w:shd w:val="clear" w:color="auto" w:fill="auto"/>
          </w:tcPr>
          <w:p w14:paraId="3FF7A39A" w14:textId="77777777" w:rsidR="006D78BD" w:rsidRPr="00785F0F" w:rsidRDefault="006D78BD" w:rsidP="00EA49B3">
            <w:pPr>
              <w:snapToGrid w:val="0"/>
              <w:spacing w:line="240" w:lineRule="atLeast"/>
              <w:ind w:right="-25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A4C12CE" w14:textId="77777777" w:rsidR="006D78BD" w:rsidRPr="00785F0F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89" w:type="dxa"/>
          </w:tcPr>
          <w:p w14:paraId="737A23BA" w14:textId="77777777" w:rsidR="006D78BD" w:rsidRPr="00785F0F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01" w:type="dxa"/>
          </w:tcPr>
          <w:p w14:paraId="2FB98DEF" w14:textId="77777777" w:rsidR="006D78BD" w:rsidRPr="00785F0F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มูลหนี้</w:t>
            </w:r>
          </w:p>
        </w:tc>
        <w:tc>
          <w:tcPr>
            <w:tcW w:w="292" w:type="dxa"/>
            <w:shd w:val="clear" w:color="auto" w:fill="auto"/>
          </w:tcPr>
          <w:p w14:paraId="7C86CAEF" w14:textId="77777777" w:rsidR="006D78BD" w:rsidRPr="00785F0F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5A242D1B" w14:textId="77777777" w:rsidR="006D78BD" w:rsidRPr="00785F0F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92" w:type="dxa"/>
          </w:tcPr>
          <w:p w14:paraId="38E34F6F" w14:textId="77777777" w:rsidR="006D78BD" w:rsidRPr="00785F0F" w:rsidRDefault="006D78BD" w:rsidP="00EA49B3">
            <w:pPr>
              <w:spacing w:line="240" w:lineRule="atLeast"/>
              <w:ind w:left="-91" w:right="-3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</w:tcPr>
          <w:p w14:paraId="036B1B03" w14:textId="77777777" w:rsidR="006D78BD" w:rsidRPr="00785F0F" w:rsidRDefault="009C5DB5" w:rsidP="00EA49B3">
            <w:pPr>
              <w:tabs>
                <w:tab w:val="left" w:pos="766"/>
              </w:tabs>
              <w:spacing w:line="240" w:lineRule="atLeast"/>
              <w:ind w:left="-91" w:right="-30"/>
              <w:jc w:val="center"/>
              <w:rPr>
                <w:b/>
                <w:bCs/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มูลหนี้</w:t>
            </w:r>
          </w:p>
        </w:tc>
      </w:tr>
      <w:tr w:rsidR="006D78BD" w:rsidRPr="00785F0F" w14:paraId="5DFAD1C7" w14:textId="77777777" w:rsidTr="00B44236">
        <w:tc>
          <w:tcPr>
            <w:tcW w:w="4590" w:type="dxa"/>
            <w:shd w:val="clear" w:color="auto" w:fill="auto"/>
          </w:tcPr>
          <w:p w14:paraId="49275243" w14:textId="77777777" w:rsidR="006D78BD" w:rsidRPr="00785F0F" w:rsidRDefault="009C5DB5" w:rsidP="00EA49B3">
            <w:pPr>
              <w:snapToGrid w:val="0"/>
              <w:spacing w:line="240" w:lineRule="atLeast"/>
              <w:ind w:right="-25"/>
              <w:jc w:val="center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48BB0E1" w14:textId="77777777" w:rsidR="006D78BD" w:rsidRPr="00785F0F" w:rsidRDefault="006D78BD" w:rsidP="00EA49B3">
            <w:pPr>
              <w:snapToGrid w:val="0"/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289" w:type="dxa"/>
          </w:tcPr>
          <w:p w14:paraId="7E0D67B9" w14:textId="77777777" w:rsidR="006D78BD" w:rsidRPr="00785F0F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1001" w:type="dxa"/>
          </w:tcPr>
          <w:p w14:paraId="6351290E" w14:textId="77777777" w:rsidR="006D78BD" w:rsidRPr="00785F0F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92" w:type="dxa"/>
            <w:shd w:val="clear" w:color="auto" w:fill="auto"/>
          </w:tcPr>
          <w:p w14:paraId="3BA0D9E0" w14:textId="77777777" w:rsidR="006D78BD" w:rsidRPr="00785F0F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14:paraId="24D32D69" w14:textId="77777777" w:rsidR="006D78BD" w:rsidRPr="00785F0F" w:rsidRDefault="006D78BD" w:rsidP="00EA49B3">
            <w:pPr>
              <w:snapToGrid w:val="0"/>
              <w:spacing w:line="240" w:lineRule="atLeast"/>
              <w:ind w:left="-91" w:right="-30"/>
              <w:jc w:val="center"/>
              <w:rPr>
                <w:sz w:val="26"/>
                <w:szCs w:val="26"/>
              </w:rPr>
            </w:pPr>
          </w:p>
        </w:tc>
        <w:tc>
          <w:tcPr>
            <w:tcW w:w="292" w:type="dxa"/>
          </w:tcPr>
          <w:p w14:paraId="5481D01D" w14:textId="77777777" w:rsidR="006D78BD" w:rsidRPr="00785F0F" w:rsidRDefault="006D78BD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319C081" w14:textId="77777777" w:rsidR="006D78BD" w:rsidRPr="00785F0F" w:rsidRDefault="009C5DB5" w:rsidP="00EA49B3">
            <w:pPr>
              <w:spacing w:line="240" w:lineRule="atLeast"/>
              <w:ind w:left="-91" w:right="-3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C658FA" w:rsidRPr="00785F0F" w14:paraId="6307E1F3" w14:textId="77777777" w:rsidTr="00B44236">
        <w:tc>
          <w:tcPr>
            <w:tcW w:w="4590" w:type="dxa"/>
            <w:shd w:val="clear" w:color="auto" w:fill="auto"/>
            <w:vAlign w:val="bottom"/>
          </w:tcPr>
          <w:p w14:paraId="7A4EB2FB" w14:textId="77777777" w:rsidR="00C658FA" w:rsidRPr="00785F0F" w:rsidRDefault="00C658FA" w:rsidP="00C658FA">
            <w:pPr>
              <w:spacing w:line="240" w:lineRule="atLeast"/>
              <w:ind w:left="-18" w:right="-2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สินเชื่อที่ปรับโครงสร้างหนี้ที่จัดชั้น</w:t>
            </w:r>
            <w:r w:rsidRPr="00785F0F">
              <w:rPr>
                <w:sz w:val="26"/>
                <w:szCs w:val="26"/>
                <w:cs/>
              </w:rPr>
              <w:t>เป็นสินเชื่อด้อยคุณภาพ</w:t>
            </w:r>
          </w:p>
        </w:tc>
        <w:tc>
          <w:tcPr>
            <w:tcW w:w="990" w:type="dxa"/>
            <w:shd w:val="clear" w:color="auto" w:fill="auto"/>
          </w:tcPr>
          <w:p w14:paraId="38353268" w14:textId="0F508CEF" w:rsidR="00C658FA" w:rsidRPr="00785F0F" w:rsidRDefault="00B11E47" w:rsidP="002C230A">
            <w:pPr>
              <w:tabs>
                <w:tab w:val="decimal" w:pos="698"/>
              </w:tabs>
              <w:spacing w:line="240" w:lineRule="atLeast"/>
              <w:ind w:right="-29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1,540</w:t>
            </w:r>
          </w:p>
        </w:tc>
        <w:tc>
          <w:tcPr>
            <w:tcW w:w="289" w:type="dxa"/>
          </w:tcPr>
          <w:p w14:paraId="6BDB96EC" w14:textId="77777777" w:rsidR="00C658FA" w:rsidRPr="00785F0F" w:rsidRDefault="00C658FA" w:rsidP="00C658FA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shd w:val="clear" w:color="auto" w:fill="auto"/>
          </w:tcPr>
          <w:p w14:paraId="6239BF16" w14:textId="0D018B7A" w:rsidR="00C658FA" w:rsidRPr="00785F0F" w:rsidRDefault="00B11E47" w:rsidP="00C658FA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10,257</w:t>
            </w:r>
          </w:p>
        </w:tc>
        <w:tc>
          <w:tcPr>
            <w:tcW w:w="292" w:type="dxa"/>
            <w:shd w:val="clear" w:color="auto" w:fill="auto"/>
          </w:tcPr>
          <w:p w14:paraId="5C64A9CC" w14:textId="77777777" w:rsidR="00C658FA" w:rsidRPr="00785F0F" w:rsidRDefault="00C658FA" w:rsidP="00C658FA">
            <w:pPr>
              <w:tabs>
                <w:tab w:val="decimal" w:pos="876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</w:tcPr>
          <w:p w14:paraId="1CD2EC26" w14:textId="77777777" w:rsidR="00C658FA" w:rsidRPr="00785F0F" w:rsidRDefault="00F97F30" w:rsidP="00C658FA">
            <w:pPr>
              <w:tabs>
                <w:tab w:val="decimal" w:pos="698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</w:rPr>
            </w:pPr>
            <w:r w:rsidRPr="00785F0F">
              <w:rPr>
                <w:spacing w:val="4"/>
                <w:sz w:val="26"/>
                <w:szCs w:val="26"/>
              </w:rPr>
              <w:t>1,804</w:t>
            </w:r>
          </w:p>
        </w:tc>
        <w:tc>
          <w:tcPr>
            <w:tcW w:w="292" w:type="dxa"/>
            <w:shd w:val="clear" w:color="auto" w:fill="auto"/>
          </w:tcPr>
          <w:p w14:paraId="62BA3D01" w14:textId="77777777" w:rsidR="00C658FA" w:rsidRPr="00785F0F" w:rsidRDefault="00C658FA" w:rsidP="00C658FA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983" w:type="dxa"/>
            <w:shd w:val="clear" w:color="auto" w:fill="auto"/>
          </w:tcPr>
          <w:p w14:paraId="1DC328FB" w14:textId="77777777" w:rsidR="00C658FA" w:rsidRPr="00785F0F" w:rsidRDefault="00F97F30" w:rsidP="00C658FA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8,595</w:t>
            </w:r>
          </w:p>
        </w:tc>
      </w:tr>
      <w:tr w:rsidR="00C658FA" w:rsidRPr="00785F0F" w14:paraId="05B25985" w14:textId="77777777" w:rsidTr="00B44236">
        <w:tc>
          <w:tcPr>
            <w:tcW w:w="4590" w:type="dxa"/>
            <w:shd w:val="clear" w:color="auto" w:fill="auto"/>
            <w:vAlign w:val="bottom"/>
          </w:tcPr>
          <w:p w14:paraId="40740D08" w14:textId="77777777" w:rsidR="00C658FA" w:rsidRPr="00785F0F" w:rsidRDefault="00C658FA" w:rsidP="00C658FA">
            <w:pPr>
              <w:spacing w:line="240" w:lineRule="atLeast"/>
              <w:ind w:right="-108" w:hanging="1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สินเชื่อที่ปรับโครงสร้างหนี้ที่ไม่ได้จัดชั้น</w:t>
            </w:r>
            <w:r w:rsidRPr="00785F0F">
              <w:rPr>
                <w:sz w:val="26"/>
                <w:szCs w:val="26"/>
                <w:cs/>
              </w:rPr>
              <w:t>เป็นสินเชื่อด้อยคุณภาพ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F24B902" w14:textId="203B567D" w:rsidR="00C658FA" w:rsidRPr="00785F0F" w:rsidRDefault="00B11E47" w:rsidP="00C658FA">
            <w:pPr>
              <w:tabs>
                <w:tab w:val="decimal" w:pos="698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  <w:lang w:val="en-GB"/>
              </w:rPr>
            </w:pPr>
            <w:r>
              <w:rPr>
                <w:spacing w:val="4"/>
                <w:sz w:val="26"/>
                <w:szCs w:val="26"/>
                <w:lang w:val="en-GB"/>
              </w:rPr>
              <w:t>13,196</w:t>
            </w:r>
          </w:p>
        </w:tc>
        <w:tc>
          <w:tcPr>
            <w:tcW w:w="289" w:type="dxa"/>
          </w:tcPr>
          <w:p w14:paraId="7EDA580A" w14:textId="77777777" w:rsidR="00C658FA" w:rsidRPr="00785F0F" w:rsidRDefault="00C658FA" w:rsidP="00C658FA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14:paraId="1970816E" w14:textId="286A31B4" w:rsidR="00C658FA" w:rsidRPr="00785F0F" w:rsidRDefault="00B11E47" w:rsidP="00C658FA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23,236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0C220DF0" w14:textId="77777777" w:rsidR="00C658FA" w:rsidRPr="00785F0F" w:rsidRDefault="00C658FA" w:rsidP="00C658FA">
            <w:pPr>
              <w:tabs>
                <w:tab w:val="decimal" w:pos="876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117D73C7" w14:textId="77777777" w:rsidR="00C658FA" w:rsidRPr="00785F0F" w:rsidRDefault="00F97F30" w:rsidP="00C658FA">
            <w:pPr>
              <w:tabs>
                <w:tab w:val="decimal" w:pos="698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  <w:lang w:val="en-GB"/>
              </w:rPr>
            </w:pPr>
            <w:r w:rsidRPr="00785F0F">
              <w:rPr>
                <w:spacing w:val="4"/>
                <w:sz w:val="26"/>
                <w:szCs w:val="26"/>
                <w:lang w:val="en-GB"/>
              </w:rPr>
              <w:t>13,307</w:t>
            </w:r>
          </w:p>
        </w:tc>
        <w:tc>
          <w:tcPr>
            <w:tcW w:w="292" w:type="dxa"/>
            <w:shd w:val="clear" w:color="auto" w:fill="auto"/>
          </w:tcPr>
          <w:p w14:paraId="14CF46A1" w14:textId="77777777" w:rsidR="00C658FA" w:rsidRPr="00785F0F" w:rsidRDefault="00C658FA" w:rsidP="00C658FA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spacing w:val="-4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6ED53DD7" w14:textId="77777777" w:rsidR="00C658FA" w:rsidRPr="00785F0F" w:rsidRDefault="00F97F30" w:rsidP="00C658FA">
            <w:pPr>
              <w:tabs>
                <w:tab w:val="decimal" w:pos="785"/>
              </w:tabs>
              <w:spacing w:line="240" w:lineRule="atLeast"/>
              <w:ind w:left="-108" w:right="-108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27,128</w:t>
            </w:r>
          </w:p>
        </w:tc>
      </w:tr>
      <w:tr w:rsidR="00C658FA" w:rsidRPr="00785F0F" w14:paraId="04454843" w14:textId="77777777" w:rsidTr="00B44236">
        <w:tc>
          <w:tcPr>
            <w:tcW w:w="4590" w:type="dxa"/>
            <w:shd w:val="clear" w:color="auto" w:fill="auto"/>
            <w:vAlign w:val="bottom"/>
          </w:tcPr>
          <w:p w14:paraId="2620F2E6" w14:textId="77777777" w:rsidR="00C658FA" w:rsidRPr="00785F0F" w:rsidRDefault="00C658FA" w:rsidP="00C658FA">
            <w:pPr>
              <w:spacing w:line="240" w:lineRule="atLeast"/>
              <w:ind w:right="-23" w:hanging="18"/>
              <w:rPr>
                <w:b/>
                <w:bCs/>
                <w:spacing w:val="-4"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32224" w14:textId="1F71AC97" w:rsidR="00C658FA" w:rsidRPr="00785F0F" w:rsidRDefault="00B11E47" w:rsidP="00C658FA">
            <w:pPr>
              <w:tabs>
                <w:tab w:val="decimal" w:pos="698"/>
              </w:tabs>
              <w:spacing w:line="240" w:lineRule="atLeast"/>
              <w:ind w:left="-106" w:right="-29"/>
              <w:rPr>
                <w:b/>
                <w:bCs/>
                <w:spacing w:val="4"/>
                <w:sz w:val="26"/>
                <w:szCs w:val="26"/>
                <w:lang w:val="en-GB"/>
              </w:rPr>
            </w:pPr>
            <w:r>
              <w:rPr>
                <w:b/>
                <w:bCs/>
                <w:spacing w:val="4"/>
                <w:sz w:val="26"/>
                <w:szCs w:val="26"/>
                <w:lang w:val="en-GB"/>
              </w:rPr>
              <w:t>14,736</w:t>
            </w:r>
          </w:p>
        </w:tc>
        <w:tc>
          <w:tcPr>
            <w:tcW w:w="289" w:type="dxa"/>
          </w:tcPr>
          <w:p w14:paraId="4E11AEF2" w14:textId="77777777" w:rsidR="00C658FA" w:rsidRPr="00785F0F" w:rsidRDefault="00C658FA" w:rsidP="00C658FA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17715B06" w14:textId="2BE5C2AD" w:rsidR="00C658FA" w:rsidRPr="00785F0F" w:rsidRDefault="00B11E47" w:rsidP="00C658FA">
            <w:pPr>
              <w:tabs>
                <w:tab w:val="decimal" w:pos="785"/>
              </w:tabs>
              <w:spacing w:line="240" w:lineRule="atLeast"/>
              <w:ind w:left="-108" w:right="-108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33,493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72BDB83D" w14:textId="77777777" w:rsidR="00C658FA" w:rsidRPr="00785F0F" w:rsidRDefault="00C658FA" w:rsidP="00C658FA">
            <w:pPr>
              <w:tabs>
                <w:tab w:val="decimal" w:pos="876"/>
              </w:tabs>
              <w:spacing w:line="240" w:lineRule="atLeast"/>
              <w:ind w:left="-106" w:right="-29"/>
              <w:rPr>
                <w:spacing w:val="4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1EBCD" w14:textId="77777777" w:rsidR="00C658FA" w:rsidRPr="00785F0F" w:rsidRDefault="00F97F30" w:rsidP="00C658FA">
            <w:pPr>
              <w:tabs>
                <w:tab w:val="decimal" w:pos="698"/>
              </w:tabs>
              <w:spacing w:line="240" w:lineRule="atLeast"/>
              <w:ind w:left="-106" w:right="-29"/>
              <w:rPr>
                <w:b/>
                <w:bCs/>
                <w:spacing w:val="4"/>
                <w:sz w:val="26"/>
                <w:szCs w:val="26"/>
                <w:lang w:val="en-GB"/>
              </w:rPr>
            </w:pPr>
            <w:r w:rsidRPr="00785F0F">
              <w:rPr>
                <w:b/>
                <w:bCs/>
                <w:spacing w:val="4"/>
                <w:sz w:val="26"/>
                <w:szCs w:val="26"/>
                <w:lang w:val="en-GB"/>
              </w:rPr>
              <w:t>15,111</w:t>
            </w:r>
          </w:p>
        </w:tc>
        <w:tc>
          <w:tcPr>
            <w:tcW w:w="292" w:type="dxa"/>
          </w:tcPr>
          <w:p w14:paraId="28D00A31" w14:textId="77777777" w:rsidR="00C658FA" w:rsidRPr="00785F0F" w:rsidRDefault="00C658FA" w:rsidP="00C658FA">
            <w:pPr>
              <w:tabs>
                <w:tab w:val="decimal" w:pos="1085"/>
              </w:tabs>
              <w:snapToGrid w:val="0"/>
              <w:spacing w:line="240" w:lineRule="atLeast"/>
              <w:ind w:left="-288" w:right="-28"/>
              <w:rPr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3B0DF" w14:textId="77777777" w:rsidR="00C658FA" w:rsidRPr="00785F0F" w:rsidRDefault="00F97F30" w:rsidP="00C658FA">
            <w:pPr>
              <w:tabs>
                <w:tab w:val="decimal" w:pos="785"/>
              </w:tabs>
              <w:spacing w:line="240" w:lineRule="atLeast"/>
              <w:ind w:left="-108" w:right="-108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</w:rPr>
              <w:t>35,723</w:t>
            </w:r>
          </w:p>
        </w:tc>
      </w:tr>
    </w:tbl>
    <w:p w14:paraId="70F1DF5E" w14:textId="77777777" w:rsidR="0015135A" w:rsidRPr="00785F0F" w:rsidRDefault="0015135A" w:rsidP="00EE1BFC">
      <w:pPr>
        <w:ind w:left="540" w:right="-28"/>
        <w:jc w:val="thaiDistribute"/>
        <w:rPr>
          <w:sz w:val="30"/>
          <w:szCs w:val="30"/>
        </w:rPr>
      </w:pPr>
    </w:p>
    <w:p w14:paraId="0A131FB9" w14:textId="77777777" w:rsidR="002C74B8" w:rsidRPr="00785F0F" w:rsidRDefault="002C74B8">
      <w:pPr>
        <w:suppressAutoHyphens w:val="0"/>
        <w:rPr>
          <w:spacing w:val="-2"/>
          <w:sz w:val="30"/>
          <w:szCs w:val="30"/>
          <w:cs/>
        </w:rPr>
      </w:pPr>
      <w:r w:rsidRPr="00785F0F">
        <w:rPr>
          <w:spacing w:val="-2"/>
          <w:sz w:val="30"/>
          <w:szCs w:val="30"/>
          <w:cs/>
        </w:rPr>
        <w:br w:type="page"/>
      </w:r>
    </w:p>
    <w:p w14:paraId="1AB4B861" w14:textId="77777777" w:rsidR="009B5BDD" w:rsidRPr="00785F0F" w:rsidRDefault="009B5BDD" w:rsidP="009B5BDD">
      <w:pPr>
        <w:tabs>
          <w:tab w:val="left" w:pos="900"/>
        </w:tabs>
        <w:ind w:left="540" w:right="-28"/>
        <w:jc w:val="thaiDistribute"/>
        <w:rPr>
          <w:sz w:val="30"/>
          <w:szCs w:val="30"/>
        </w:rPr>
      </w:pPr>
      <w:r w:rsidRPr="00785F0F">
        <w:rPr>
          <w:spacing w:val="-2"/>
          <w:sz w:val="30"/>
          <w:szCs w:val="30"/>
          <w:cs/>
        </w:rPr>
        <w:lastRenderedPageBreak/>
        <w:t xml:space="preserve">ข้อมูลเพิ่มเติมสำหรับปีสิ้นสุดวันที่ 31 ธันวาคม </w:t>
      </w:r>
      <w:r w:rsidRPr="00785F0F">
        <w:rPr>
          <w:spacing w:val="-2"/>
          <w:sz w:val="30"/>
          <w:szCs w:val="30"/>
        </w:rPr>
        <w:t>2561</w:t>
      </w:r>
      <w:r w:rsidRPr="00785F0F">
        <w:rPr>
          <w:spacing w:val="-2"/>
          <w:sz w:val="30"/>
          <w:szCs w:val="30"/>
          <w:cs/>
        </w:rPr>
        <w:t xml:space="preserve"> และ </w:t>
      </w:r>
      <w:r w:rsidRPr="00785F0F">
        <w:rPr>
          <w:spacing w:val="-2"/>
          <w:sz w:val="30"/>
          <w:szCs w:val="30"/>
        </w:rPr>
        <w:t>2560</w:t>
      </w:r>
      <w:r w:rsidRPr="00785F0F">
        <w:rPr>
          <w:spacing w:val="-2"/>
          <w:sz w:val="30"/>
          <w:szCs w:val="30"/>
          <w:cs/>
        </w:rPr>
        <w:t xml:space="preserve"> ที่เกี่ยวข้องกับสินเชื่อที่ปรับโครงสร้างหนี้</w:t>
      </w:r>
      <w:r w:rsidRPr="00785F0F">
        <w:rPr>
          <w:sz w:val="30"/>
          <w:szCs w:val="30"/>
          <w:cs/>
        </w:rPr>
        <w:t>มีดังนี้</w:t>
      </w:r>
    </w:p>
    <w:p w14:paraId="22120F3F" w14:textId="77777777" w:rsidR="009B5BDD" w:rsidRPr="00785F0F" w:rsidRDefault="009B5BDD" w:rsidP="009B5BDD">
      <w:pPr>
        <w:ind w:left="540" w:right="-28"/>
        <w:jc w:val="thaiDistribute"/>
        <w:rPr>
          <w:sz w:val="30"/>
          <w:szCs w:val="30"/>
        </w:rPr>
      </w:pPr>
    </w:p>
    <w:tbl>
      <w:tblPr>
        <w:tblW w:w="9333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5060"/>
        <w:gridCol w:w="270"/>
        <w:gridCol w:w="270"/>
        <w:gridCol w:w="270"/>
        <w:gridCol w:w="270"/>
        <w:gridCol w:w="1440"/>
        <w:gridCol w:w="342"/>
        <w:gridCol w:w="1411"/>
      </w:tblGrid>
      <w:tr w:rsidR="009B5BDD" w:rsidRPr="00785F0F" w14:paraId="6DEF6F29" w14:textId="77777777" w:rsidTr="0011340E">
        <w:tc>
          <w:tcPr>
            <w:tcW w:w="5060" w:type="dxa"/>
            <w:shd w:val="clear" w:color="auto" w:fill="auto"/>
            <w:vAlign w:val="bottom"/>
          </w:tcPr>
          <w:p w14:paraId="29DFAB98" w14:textId="77777777" w:rsidR="009B5BDD" w:rsidRPr="00785F0F" w:rsidRDefault="009B5BDD" w:rsidP="0015475F">
            <w:pPr>
              <w:snapToGrid w:val="0"/>
              <w:spacing w:line="340" w:lineRule="exact"/>
              <w:ind w:right="-411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14:paraId="04C6B98B" w14:textId="77777777" w:rsidR="009B5BDD" w:rsidRPr="00785F0F" w:rsidDel="00A45DAD" w:rsidRDefault="009B5BDD" w:rsidP="0015475F">
            <w:pPr>
              <w:spacing w:line="340" w:lineRule="exact"/>
              <w:ind w:right="-28"/>
              <w:jc w:val="center"/>
              <w:rPr>
                <w:sz w:val="26"/>
                <w:szCs w:val="26"/>
              </w:rPr>
            </w:pPr>
          </w:p>
        </w:tc>
        <w:tc>
          <w:tcPr>
            <w:tcW w:w="3193" w:type="dxa"/>
            <w:gridSpan w:val="3"/>
            <w:shd w:val="clear" w:color="auto" w:fill="auto"/>
            <w:vAlign w:val="center"/>
          </w:tcPr>
          <w:p w14:paraId="56C8BC5F" w14:textId="77777777" w:rsidR="009B5BDD" w:rsidRPr="00785F0F" w:rsidRDefault="009B5BDD" w:rsidP="0015475F">
            <w:pPr>
              <w:tabs>
                <w:tab w:val="left" w:pos="2908"/>
              </w:tabs>
              <w:spacing w:line="340" w:lineRule="exact"/>
              <w:ind w:right="-28"/>
              <w:jc w:val="center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งบการเงินรวม</w:t>
            </w:r>
            <w:r w:rsidRPr="00785F0F">
              <w:rPr>
                <w:b/>
                <w:bCs/>
                <w:spacing w:val="-4"/>
                <w:sz w:val="26"/>
                <w:szCs w:val="26"/>
                <w:cs/>
              </w:rPr>
              <w:t>และ</w:t>
            </w:r>
            <w:r w:rsidRPr="00785F0F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งบการเงินเฉพาะ</w:t>
            </w:r>
            <w:r w:rsidRPr="00785F0F">
              <w:rPr>
                <w:b/>
                <w:bCs/>
                <w:sz w:val="26"/>
                <w:szCs w:val="26"/>
                <w:cs/>
                <w:lang w:val="th-TH"/>
              </w:rPr>
              <w:t>ธนาคาร</w:t>
            </w:r>
          </w:p>
        </w:tc>
      </w:tr>
      <w:tr w:rsidR="009B5BDD" w:rsidRPr="00785F0F" w14:paraId="52088C94" w14:textId="77777777" w:rsidTr="0011340E">
        <w:tc>
          <w:tcPr>
            <w:tcW w:w="5060" w:type="dxa"/>
            <w:shd w:val="clear" w:color="auto" w:fill="auto"/>
            <w:vAlign w:val="bottom"/>
          </w:tcPr>
          <w:p w14:paraId="15887241" w14:textId="77777777" w:rsidR="009B5BDD" w:rsidRPr="00785F0F" w:rsidRDefault="009B5BDD" w:rsidP="0015475F">
            <w:pPr>
              <w:snapToGrid w:val="0"/>
              <w:spacing w:line="340" w:lineRule="exact"/>
              <w:ind w:right="-411"/>
              <w:jc w:val="right"/>
              <w:rPr>
                <w:b/>
                <w:bCs/>
                <w:sz w:val="26"/>
                <w:szCs w:val="26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93F2EB" w14:textId="77777777" w:rsidR="009B5BDD" w:rsidRPr="00785F0F" w:rsidRDefault="009B5BDD" w:rsidP="0015475F">
            <w:pPr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DAE9E6" w14:textId="77777777" w:rsidR="009B5BDD" w:rsidRPr="00785F0F" w:rsidRDefault="009B5BDD" w:rsidP="0015475F">
            <w:pPr>
              <w:snapToGrid w:val="0"/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4C1629" w14:textId="77777777" w:rsidR="009B5BDD" w:rsidRPr="00785F0F" w:rsidRDefault="009B5BDD" w:rsidP="0015475F">
            <w:pPr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2FB1B9C" w14:textId="77777777" w:rsidR="009B5BDD" w:rsidRPr="00785F0F" w:rsidRDefault="009B5BDD" w:rsidP="0015475F">
            <w:pPr>
              <w:snapToGrid w:val="0"/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5ED4C2" w14:textId="77777777" w:rsidR="009B5BDD" w:rsidRPr="00785F0F" w:rsidRDefault="009B5BDD" w:rsidP="0015475F">
            <w:pPr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2561</w:t>
            </w:r>
          </w:p>
        </w:tc>
        <w:tc>
          <w:tcPr>
            <w:tcW w:w="342" w:type="dxa"/>
            <w:shd w:val="clear" w:color="auto" w:fill="auto"/>
          </w:tcPr>
          <w:p w14:paraId="2F151350" w14:textId="77777777" w:rsidR="009B5BDD" w:rsidRPr="00785F0F" w:rsidRDefault="009B5BDD" w:rsidP="0015475F">
            <w:pPr>
              <w:snapToGrid w:val="0"/>
              <w:spacing w:line="340" w:lineRule="exact"/>
              <w:ind w:left="-108" w:right="-90"/>
              <w:jc w:val="center"/>
              <w:rPr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56929FC8" w14:textId="77777777" w:rsidR="009B5BDD" w:rsidRPr="00785F0F" w:rsidRDefault="009B5BDD" w:rsidP="0015475F">
            <w:pPr>
              <w:spacing w:line="340" w:lineRule="exact"/>
              <w:ind w:left="-108" w:right="-9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color w:val="000000"/>
                <w:sz w:val="26"/>
                <w:szCs w:val="26"/>
              </w:rPr>
              <w:t>2560</w:t>
            </w:r>
          </w:p>
        </w:tc>
      </w:tr>
      <w:tr w:rsidR="009B5BDD" w:rsidRPr="00785F0F" w14:paraId="50185778" w14:textId="77777777" w:rsidTr="0011340E">
        <w:tc>
          <w:tcPr>
            <w:tcW w:w="5060" w:type="dxa"/>
            <w:shd w:val="clear" w:color="auto" w:fill="auto"/>
            <w:vAlign w:val="bottom"/>
          </w:tcPr>
          <w:p w14:paraId="2D05EA33" w14:textId="77777777" w:rsidR="009B5BDD" w:rsidRPr="00785F0F" w:rsidRDefault="009B5BDD" w:rsidP="0015475F">
            <w:pPr>
              <w:snapToGrid w:val="0"/>
              <w:spacing w:line="340" w:lineRule="exact"/>
              <w:ind w:right="-411"/>
              <w:jc w:val="right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14:paraId="56F67799" w14:textId="77777777" w:rsidR="009B5BDD" w:rsidRPr="00785F0F" w:rsidRDefault="009B5BDD" w:rsidP="0015475F">
            <w:pPr>
              <w:spacing w:line="340" w:lineRule="exact"/>
              <w:ind w:left="-108" w:right="-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193" w:type="dxa"/>
            <w:gridSpan w:val="3"/>
            <w:shd w:val="clear" w:color="auto" w:fill="auto"/>
            <w:vAlign w:val="bottom"/>
          </w:tcPr>
          <w:p w14:paraId="485716F4" w14:textId="77777777" w:rsidR="009B5BDD" w:rsidRPr="00785F0F" w:rsidRDefault="009B5BDD" w:rsidP="0015475F">
            <w:pPr>
              <w:spacing w:line="340" w:lineRule="exact"/>
              <w:ind w:left="-108" w:right="-90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B5BDD" w:rsidRPr="00785F0F" w14:paraId="1544C479" w14:textId="77777777" w:rsidTr="0011340E">
        <w:tc>
          <w:tcPr>
            <w:tcW w:w="5060" w:type="dxa"/>
            <w:shd w:val="clear" w:color="auto" w:fill="auto"/>
            <w:vAlign w:val="bottom"/>
          </w:tcPr>
          <w:p w14:paraId="50E085B6" w14:textId="43DB4BD5" w:rsidR="009B5BDD" w:rsidRPr="00785F0F" w:rsidRDefault="0011340E" w:rsidP="009B5BDD">
            <w:pPr>
              <w:spacing w:line="340" w:lineRule="exact"/>
              <w:ind w:right="-411"/>
              <w:jc w:val="both"/>
              <w:rPr>
                <w:spacing w:val="4"/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ด</w:t>
            </w:r>
            <w:r>
              <w:rPr>
                <w:rFonts w:hint="cs"/>
                <w:sz w:val="26"/>
                <w:szCs w:val="26"/>
                <w:cs/>
              </w:rPr>
              <w:t>อ</w:t>
            </w:r>
            <w:r w:rsidR="009B5BDD" w:rsidRPr="00785F0F">
              <w:rPr>
                <w:sz w:val="26"/>
                <w:szCs w:val="26"/>
                <w:cs/>
              </w:rPr>
              <w:t>กเบี้ยรับที่รับรู้ในงบกำไรขาดทุนและกำไรขาดทุนเบ็ดเสร็จอื่น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50767F44" w14:textId="77777777" w:rsidR="009B5BDD" w:rsidRPr="00785F0F" w:rsidRDefault="009B5BDD" w:rsidP="009B5BDD">
            <w:pPr>
              <w:tabs>
                <w:tab w:val="decimal" w:pos="612"/>
              </w:tabs>
              <w:ind w:left="-126" w:right="-133"/>
              <w:rPr>
                <w:spacing w:val="4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CFD3FF9" w14:textId="77777777" w:rsidR="009B5BDD" w:rsidRPr="00785F0F" w:rsidRDefault="009B5BDD" w:rsidP="009B5BDD">
            <w:pPr>
              <w:tabs>
                <w:tab w:val="decimal" w:pos="612"/>
              </w:tabs>
              <w:snapToGrid w:val="0"/>
              <w:spacing w:line="340" w:lineRule="exact"/>
              <w:ind w:left="-126" w:right="-133"/>
              <w:rPr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A8C1F5A" w14:textId="77777777" w:rsidR="009B5BDD" w:rsidRPr="00785F0F" w:rsidRDefault="009B5BDD" w:rsidP="009B5BDD">
            <w:pPr>
              <w:tabs>
                <w:tab w:val="decimal" w:pos="612"/>
              </w:tabs>
              <w:ind w:left="-126" w:right="-133"/>
              <w:rPr>
                <w:spacing w:val="4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9BAF1C" w14:textId="77777777" w:rsidR="009B5BDD" w:rsidRPr="00785F0F" w:rsidRDefault="009B5BDD" w:rsidP="009B5BDD">
            <w:pPr>
              <w:tabs>
                <w:tab w:val="decimal" w:pos="612"/>
              </w:tabs>
              <w:snapToGrid w:val="0"/>
              <w:spacing w:line="340" w:lineRule="exact"/>
              <w:ind w:right="-133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,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99C931" w14:textId="135AC299" w:rsidR="009B5BDD" w:rsidRPr="00785F0F" w:rsidRDefault="00B11E47" w:rsidP="00EF1FE8">
            <w:pPr>
              <w:spacing w:line="340" w:lineRule="exact"/>
              <w:ind w:left="-108" w:right="9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1,0</w:t>
            </w:r>
            <w:r w:rsidR="00EF1FE8">
              <w:rPr>
                <w:sz w:val="26"/>
                <w:szCs w:val="26"/>
              </w:rPr>
              <w:t>21</w:t>
            </w:r>
          </w:p>
        </w:tc>
        <w:tc>
          <w:tcPr>
            <w:tcW w:w="342" w:type="dxa"/>
            <w:shd w:val="clear" w:color="auto" w:fill="auto"/>
          </w:tcPr>
          <w:p w14:paraId="55C85F1A" w14:textId="77777777" w:rsidR="009B5BDD" w:rsidRPr="00785F0F" w:rsidRDefault="009B5BDD" w:rsidP="009B5BDD">
            <w:pPr>
              <w:snapToGrid w:val="0"/>
              <w:spacing w:line="340" w:lineRule="exact"/>
              <w:ind w:left="-108" w:right="-90"/>
              <w:jc w:val="right"/>
              <w:rPr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02F53D7E" w14:textId="77777777" w:rsidR="009B5BDD" w:rsidRPr="00785F0F" w:rsidRDefault="009B5BDD" w:rsidP="009B5BDD">
            <w:pPr>
              <w:spacing w:line="340" w:lineRule="exact"/>
              <w:ind w:left="-108" w:right="90"/>
              <w:jc w:val="right"/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1,153</w:t>
            </w:r>
          </w:p>
        </w:tc>
      </w:tr>
    </w:tbl>
    <w:p w14:paraId="0A320432" w14:textId="77777777" w:rsidR="00AA0D6B" w:rsidRPr="00785F0F" w:rsidRDefault="00AA0D6B" w:rsidP="00070690">
      <w:pPr>
        <w:ind w:left="540" w:right="-28"/>
        <w:jc w:val="thaiDistribute"/>
        <w:rPr>
          <w:sz w:val="30"/>
          <w:szCs w:val="30"/>
        </w:rPr>
      </w:pPr>
    </w:p>
    <w:p w14:paraId="3BD7990D" w14:textId="77777777" w:rsidR="001428E4" w:rsidRPr="00785F0F" w:rsidRDefault="001428E4" w:rsidP="00CA1783">
      <w:pPr>
        <w:ind w:left="539" w:right="-28"/>
        <w:jc w:val="thaiDistribute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  <w:cs/>
        </w:rPr>
        <w:t>ค่าเผื่อการปรับมูลค่าจากการปรับโครงสร้างหนี้</w:t>
      </w:r>
    </w:p>
    <w:p w14:paraId="59176BFA" w14:textId="77777777" w:rsidR="001428E4" w:rsidRPr="00785F0F" w:rsidRDefault="001428E4" w:rsidP="006E05EE">
      <w:pPr>
        <w:ind w:left="540" w:right="-28"/>
        <w:jc w:val="thaiDistribute"/>
        <w:rPr>
          <w:sz w:val="30"/>
          <w:szCs w:val="30"/>
        </w:rPr>
      </w:pPr>
    </w:p>
    <w:p w14:paraId="72963101" w14:textId="77777777" w:rsidR="002C74B8" w:rsidRPr="00785F0F" w:rsidRDefault="002C74B8" w:rsidP="002C74B8">
      <w:pPr>
        <w:ind w:left="54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9B5BDD" w:rsidRPr="00785F0F">
        <w:rPr>
          <w:sz w:val="30"/>
          <w:szCs w:val="30"/>
        </w:rPr>
        <w:t xml:space="preserve">31 </w:t>
      </w:r>
      <w:r w:rsidR="009B5BDD"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</w:t>
      </w:r>
      <w:r w:rsidRPr="00785F0F">
        <w:rPr>
          <w:rFonts w:hint="cs"/>
          <w:sz w:val="30"/>
          <w:szCs w:val="30"/>
          <w:cs/>
        </w:rPr>
        <w:t>60</w:t>
      </w:r>
      <w:r w:rsidRPr="00785F0F">
        <w:rPr>
          <w:sz w:val="30"/>
          <w:szCs w:val="30"/>
          <w:cs/>
        </w:rPr>
        <w:t xml:space="preserve"> การเปลี่ยนแปลงของค่าเผื่อการปรับมูลค่าจากการปรับโครงสร้างหนี้มีดังนี้</w:t>
      </w:r>
    </w:p>
    <w:p w14:paraId="06E2F5BE" w14:textId="77777777" w:rsidR="006E05EE" w:rsidRPr="00785F0F" w:rsidRDefault="006E05EE" w:rsidP="006E05EE">
      <w:pPr>
        <w:ind w:left="540" w:right="-28"/>
        <w:jc w:val="thaiDistribute"/>
        <w:rPr>
          <w:sz w:val="30"/>
          <w:szCs w:val="30"/>
        </w:rPr>
      </w:pPr>
    </w:p>
    <w:tbl>
      <w:tblPr>
        <w:tblW w:w="9362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6122"/>
        <w:gridCol w:w="1440"/>
        <w:gridCol w:w="360"/>
        <w:gridCol w:w="1440"/>
      </w:tblGrid>
      <w:tr w:rsidR="00476B83" w:rsidRPr="00785F0F" w14:paraId="330D5B50" w14:textId="77777777" w:rsidTr="0011340E">
        <w:trPr>
          <w:trHeight w:val="357"/>
        </w:trPr>
        <w:tc>
          <w:tcPr>
            <w:tcW w:w="6122" w:type="dxa"/>
            <w:shd w:val="clear" w:color="auto" w:fill="auto"/>
            <w:vAlign w:val="bottom"/>
          </w:tcPr>
          <w:p w14:paraId="4BFA2F99" w14:textId="77777777" w:rsidR="00476B83" w:rsidRPr="00785F0F" w:rsidRDefault="00476B83" w:rsidP="00F010A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5800D58D" w14:textId="77777777" w:rsidR="00476B83" w:rsidRPr="00785F0F" w:rsidRDefault="00476B83" w:rsidP="008E6811">
            <w:pPr>
              <w:spacing w:line="340" w:lineRule="exact"/>
              <w:ind w:left="62" w:right="-25" w:hanging="120"/>
              <w:jc w:val="center"/>
              <w:rPr>
                <w:b/>
                <w:bCs/>
                <w:spacing w:val="4"/>
                <w:sz w:val="26"/>
                <w:szCs w:val="26"/>
                <w:cs/>
                <w:lang w:val="th-TH"/>
              </w:rPr>
            </w:pPr>
            <w:r w:rsidRPr="00785F0F">
              <w:rPr>
                <w:b/>
                <w:bCs/>
                <w:spacing w:val="-4"/>
                <w:sz w:val="26"/>
                <w:szCs w:val="26"/>
                <w:cs/>
                <w:lang w:val="th-TH"/>
              </w:rPr>
              <w:t>งบการเงินรวมและงบการเงินเฉพาะธนาคาร</w:t>
            </w:r>
          </w:p>
        </w:tc>
      </w:tr>
      <w:tr w:rsidR="00476B83" w:rsidRPr="00785F0F" w14:paraId="3F3D127F" w14:textId="77777777" w:rsidTr="0011340E">
        <w:trPr>
          <w:trHeight w:val="345"/>
        </w:trPr>
        <w:tc>
          <w:tcPr>
            <w:tcW w:w="6122" w:type="dxa"/>
            <w:shd w:val="clear" w:color="auto" w:fill="auto"/>
            <w:vAlign w:val="bottom"/>
          </w:tcPr>
          <w:p w14:paraId="2274E4C8" w14:textId="77777777" w:rsidR="00476B83" w:rsidRPr="00785F0F" w:rsidRDefault="00476B83" w:rsidP="00F010A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798287" w14:textId="77777777" w:rsidR="00476B83" w:rsidRPr="00785F0F" w:rsidRDefault="00476B83" w:rsidP="002C74B8">
            <w:pPr>
              <w:ind w:left="-91" w:right="-108"/>
              <w:jc w:val="center"/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256</w:t>
            </w:r>
            <w:r w:rsidR="002C74B8" w:rsidRPr="00785F0F">
              <w:rPr>
                <w:rFonts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360" w:type="dxa"/>
            <w:shd w:val="clear" w:color="auto" w:fill="auto"/>
          </w:tcPr>
          <w:p w14:paraId="459165E3" w14:textId="77777777" w:rsidR="00476B83" w:rsidRPr="00785F0F" w:rsidRDefault="00476B83" w:rsidP="00F010AC">
            <w:pPr>
              <w:snapToGrid w:val="0"/>
              <w:ind w:left="-106" w:right="-36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FE7E38" w14:textId="77777777" w:rsidR="00476B83" w:rsidRPr="00785F0F" w:rsidRDefault="00476B83" w:rsidP="002C74B8">
            <w:pPr>
              <w:ind w:left="-91" w:right="-108"/>
              <w:jc w:val="center"/>
              <w:rPr>
                <w:sz w:val="26"/>
                <w:szCs w:val="26"/>
              </w:rPr>
            </w:pPr>
            <w:r w:rsidRPr="00785F0F">
              <w:rPr>
                <w:color w:val="000000"/>
                <w:sz w:val="26"/>
                <w:szCs w:val="26"/>
              </w:rPr>
              <w:t>25</w:t>
            </w:r>
            <w:r w:rsidR="002C74B8" w:rsidRPr="00785F0F">
              <w:rPr>
                <w:rFonts w:hint="cs"/>
                <w:color w:val="000000"/>
                <w:sz w:val="26"/>
                <w:szCs w:val="26"/>
                <w:cs/>
              </w:rPr>
              <w:t>60</w:t>
            </w:r>
          </w:p>
        </w:tc>
      </w:tr>
      <w:tr w:rsidR="00476B83" w:rsidRPr="00785F0F" w14:paraId="36DCB307" w14:textId="77777777" w:rsidTr="0011340E">
        <w:trPr>
          <w:trHeight w:val="210"/>
        </w:trPr>
        <w:tc>
          <w:tcPr>
            <w:tcW w:w="6122" w:type="dxa"/>
            <w:shd w:val="clear" w:color="auto" w:fill="auto"/>
            <w:vAlign w:val="bottom"/>
          </w:tcPr>
          <w:p w14:paraId="24FB5832" w14:textId="77777777" w:rsidR="00476B83" w:rsidRPr="00785F0F" w:rsidRDefault="00476B83" w:rsidP="00F010AC">
            <w:pPr>
              <w:snapToGrid w:val="0"/>
              <w:ind w:right="-468"/>
              <w:jc w:val="center"/>
              <w:rPr>
                <w:spacing w:val="4"/>
                <w:sz w:val="26"/>
                <w:szCs w:val="26"/>
                <w:cs/>
                <w:lang w:val="th-TH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597349A2" w14:textId="77777777" w:rsidR="00476B83" w:rsidRPr="00785F0F" w:rsidRDefault="00476B83" w:rsidP="00F010AC">
            <w:pPr>
              <w:ind w:left="-108" w:right="-102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2C74B8" w:rsidRPr="00785F0F" w14:paraId="17B7DB4B" w14:textId="77777777" w:rsidTr="0011340E">
        <w:trPr>
          <w:trHeight w:val="345"/>
        </w:trPr>
        <w:tc>
          <w:tcPr>
            <w:tcW w:w="6122" w:type="dxa"/>
            <w:shd w:val="clear" w:color="auto" w:fill="auto"/>
            <w:vAlign w:val="bottom"/>
          </w:tcPr>
          <w:p w14:paraId="4BCCF1F4" w14:textId="77777777" w:rsidR="00C67842" w:rsidRPr="00785F0F" w:rsidRDefault="00352DF6" w:rsidP="0072770F">
            <w:pPr>
              <w:ind w:right="-23"/>
              <w:rPr>
                <w:sz w:val="26"/>
                <w:szCs w:val="26"/>
                <w:cs/>
              </w:rPr>
            </w:pPr>
            <w:r w:rsidRPr="00785F0F">
              <w:rPr>
                <w:rFonts w:hint="cs"/>
                <w:sz w:val="26"/>
                <w:szCs w:val="26"/>
                <w:cs/>
              </w:rPr>
              <w:t>ณ วันที่ 1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6AF263" w14:textId="77777777" w:rsidR="002C74B8" w:rsidRPr="00785F0F" w:rsidRDefault="00352DF6" w:rsidP="002C74B8">
            <w:pPr>
              <w:ind w:right="60"/>
              <w:jc w:val="right"/>
              <w:rPr>
                <w:spacing w:val="4"/>
                <w:sz w:val="26"/>
                <w:szCs w:val="26"/>
              </w:rPr>
            </w:pPr>
            <w:r w:rsidRPr="00785F0F">
              <w:rPr>
                <w:spacing w:val="4"/>
                <w:sz w:val="26"/>
                <w:szCs w:val="26"/>
              </w:rPr>
              <w:t>4,291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1E18426" w14:textId="77777777" w:rsidR="002C74B8" w:rsidRPr="00785F0F" w:rsidRDefault="002C74B8" w:rsidP="002C74B8">
            <w:pPr>
              <w:tabs>
                <w:tab w:val="decimal" w:pos="680"/>
              </w:tabs>
              <w:snapToGrid w:val="0"/>
              <w:ind w:left="-108" w:right="-108"/>
              <w:rPr>
                <w:spacing w:val="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978AE1" w14:textId="77777777" w:rsidR="002C74B8" w:rsidRPr="00785F0F" w:rsidRDefault="002C74B8" w:rsidP="002C74B8">
            <w:pPr>
              <w:ind w:right="60"/>
              <w:jc w:val="right"/>
              <w:rPr>
                <w:spacing w:val="4"/>
                <w:sz w:val="26"/>
                <w:szCs w:val="26"/>
              </w:rPr>
            </w:pPr>
            <w:r w:rsidRPr="00785F0F">
              <w:rPr>
                <w:spacing w:val="4"/>
                <w:sz w:val="26"/>
                <w:szCs w:val="26"/>
              </w:rPr>
              <w:t>4,004</w:t>
            </w:r>
          </w:p>
        </w:tc>
      </w:tr>
      <w:tr w:rsidR="002C74B8" w:rsidRPr="00785F0F" w14:paraId="473D40CD" w14:textId="77777777" w:rsidTr="0011340E">
        <w:trPr>
          <w:trHeight w:val="334"/>
        </w:trPr>
        <w:tc>
          <w:tcPr>
            <w:tcW w:w="6122" w:type="dxa"/>
            <w:shd w:val="clear" w:color="auto" w:fill="auto"/>
            <w:vAlign w:val="bottom"/>
          </w:tcPr>
          <w:p w14:paraId="036481F9" w14:textId="77777777" w:rsidR="002C74B8" w:rsidRPr="00785F0F" w:rsidRDefault="00D279F5" w:rsidP="0072770F">
            <w:pPr>
              <w:ind w:right="-23"/>
              <w:rPr>
                <w:spacing w:val="4"/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(</w:t>
            </w:r>
            <w:r w:rsidRPr="00785F0F">
              <w:rPr>
                <w:rFonts w:hint="cs"/>
                <w:sz w:val="26"/>
                <w:szCs w:val="26"/>
                <w:cs/>
              </w:rPr>
              <w:t>ลดลง</w:t>
            </w:r>
            <w:r w:rsidRPr="00785F0F">
              <w:rPr>
                <w:sz w:val="26"/>
                <w:szCs w:val="26"/>
              </w:rPr>
              <w:t xml:space="preserve">) </w:t>
            </w:r>
            <w:r w:rsidR="002C74B8" w:rsidRPr="00785F0F">
              <w:rPr>
                <w:sz w:val="26"/>
                <w:szCs w:val="26"/>
                <w:cs/>
              </w:rPr>
              <w:t>เพิ่มขึ้นระหว่าง</w:t>
            </w:r>
            <w:r w:rsidR="002C74B8" w:rsidRPr="00785F0F">
              <w:rPr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DAEA00" w14:textId="21E62895" w:rsidR="002C74B8" w:rsidRPr="00785F0F" w:rsidRDefault="008B13F1" w:rsidP="002C74B8">
            <w:pPr>
              <w:ind w:right="60"/>
              <w:jc w:val="right"/>
              <w:rPr>
                <w:spacing w:val="4"/>
                <w:sz w:val="26"/>
                <w:szCs w:val="26"/>
              </w:rPr>
            </w:pPr>
            <w:r>
              <w:rPr>
                <w:spacing w:val="4"/>
                <w:sz w:val="26"/>
                <w:szCs w:val="26"/>
              </w:rPr>
              <w:t>(423)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64FD2DA" w14:textId="77777777" w:rsidR="002C74B8" w:rsidRPr="00785F0F" w:rsidRDefault="002C74B8" w:rsidP="002C74B8">
            <w:pPr>
              <w:tabs>
                <w:tab w:val="decimal" w:pos="680"/>
              </w:tabs>
              <w:snapToGrid w:val="0"/>
              <w:ind w:left="-108" w:right="-108"/>
              <w:rPr>
                <w:spacing w:val="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58A84C" w14:textId="77777777" w:rsidR="002C74B8" w:rsidRPr="00785F0F" w:rsidRDefault="002C74B8" w:rsidP="002C74B8">
            <w:pPr>
              <w:ind w:right="60"/>
              <w:jc w:val="right"/>
              <w:rPr>
                <w:spacing w:val="4"/>
                <w:sz w:val="26"/>
                <w:szCs w:val="26"/>
              </w:rPr>
            </w:pPr>
            <w:r w:rsidRPr="00785F0F">
              <w:rPr>
                <w:spacing w:val="4"/>
                <w:sz w:val="26"/>
                <w:szCs w:val="26"/>
              </w:rPr>
              <w:t>287</w:t>
            </w:r>
          </w:p>
        </w:tc>
      </w:tr>
      <w:tr w:rsidR="002C74B8" w:rsidRPr="00785F0F" w14:paraId="2E7B8059" w14:textId="77777777" w:rsidTr="0011340E">
        <w:trPr>
          <w:trHeight w:val="345"/>
        </w:trPr>
        <w:tc>
          <w:tcPr>
            <w:tcW w:w="6122" w:type="dxa"/>
            <w:shd w:val="clear" w:color="auto" w:fill="auto"/>
            <w:vAlign w:val="bottom"/>
          </w:tcPr>
          <w:p w14:paraId="13EBE678" w14:textId="77777777" w:rsidR="002C74B8" w:rsidRPr="00785F0F" w:rsidRDefault="00352DF6" w:rsidP="0072770F">
            <w:pPr>
              <w:ind w:right="-23"/>
              <w:rPr>
                <w:b/>
                <w:bCs/>
                <w:spacing w:val="4"/>
                <w:sz w:val="26"/>
                <w:szCs w:val="26"/>
              </w:rPr>
            </w:pPr>
            <w:r w:rsidRPr="00785F0F">
              <w:rPr>
                <w:rFonts w:hint="cs"/>
                <w:b/>
                <w:bCs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BF555F2" w14:textId="15AF9E71" w:rsidR="002C74B8" w:rsidRPr="00785F0F" w:rsidRDefault="008B13F1" w:rsidP="002C74B8">
            <w:pPr>
              <w:tabs>
                <w:tab w:val="decimal" w:pos="972"/>
              </w:tabs>
              <w:snapToGrid w:val="0"/>
              <w:ind w:left="-108" w:right="-108"/>
              <w:jc w:val="center"/>
              <w:rPr>
                <w:b/>
                <w:bCs/>
                <w:spacing w:val="4"/>
                <w:sz w:val="26"/>
                <w:szCs w:val="26"/>
              </w:rPr>
            </w:pPr>
            <w:r>
              <w:rPr>
                <w:b/>
                <w:bCs/>
                <w:spacing w:val="4"/>
                <w:sz w:val="26"/>
                <w:szCs w:val="26"/>
              </w:rPr>
              <w:t>3,868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DEF0246" w14:textId="77777777" w:rsidR="002C74B8" w:rsidRPr="00785F0F" w:rsidRDefault="002C74B8" w:rsidP="002C74B8">
            <w:pPr>
              <w:tabs>
                <w:tab w:val="decimal" w:pos="680"/>
              </w:tabs>
              <w:snapToGrid w:val="0"/>
              <w:ind w:left="-108" w:right="-108"/>
              <w:rPr>
                <w:b/>
                <w:bCs/>
                <w:spacing w:val="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5371DB6" w14:textId="77777777" w:rsidR="002C74B8" w:rsidRPr="00785F0F" w:rsidRDefault="002C74B8" w:rsidP="002C74B8">
            <w:pPr>
              <w:tabs>
                <w:tab w:val="decimal" w:pos="972"/>
              </w:tabs>
              <w:snapToGrid w:val="0"/>
              <w:ind w:left="-108" w:right="-108"/>
              <w:jc w:val="center"/>
              <w:rPr>
                <w:b/>
                <w:bCs/>
                <w:spacing w:val="4"/>
                <w:sz w:val="26"/>
                <w:szCs w:val="26"/>
              </w:rPr>
            </w:pPr>
            <w:r w:rsidRPr="00785F0F">
              <w:rPr>
                <w:b/>
                <w:bCs/>
                <w:spacing w:val="4"/>
                <w:sz w:val="26"/>
                <w:szCs w:val="26"/>
              </w:rPr>
              <w:t>4,291</w:t>
            </w:r>
          </w:p>
        </w:tc>
      </w:tr>
    </w:tbl>
    <w:p w14:paraId="52F796C5" w14:textId="77777777" w:rsidR="00AA0D6B" w:rsidRPr="000C3D40" w:rsidRDefault="00AA0D6B" w:rsidP="000C3D40">
      <w:pPr>
        <w:ind w:left="540" w:right="-28"/>
        <w:jc w:val="thaiDistribute"/>
        <w:rPr>
          <w:sz w:val="30"/>
          <w:szCs w:val="30"/>
        </w:rPr>
      </w:pPr>
    </w:p>
    <w:p w14:paraId="7F5FE57F" w14:textId="77777777" w:rsidR="00AA0D6B" w:rsidRPr="00785F0F" w:rsidRDefault="00AA0D6B">
      <w:pPr>
        <w:suppressAutoHyphens w:val="0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  <w:cs/>
        </w:rPr>
        <w:br w:type="page"/>
      </w:r>
    </w:p>
    <w:p w14:paraId="1CF4227D" w14:textId="77777777" w:rsidR="001428E4" w:rsidRPr="00785F0F" w:rsidRDefault="003E2F76" w:rsidP="001428E4">
      <w:pPr>
        <w:tabs>
          <w:tab w:val="left" w:pos="540"/>
        </w:tabs>
        <w:ind w:right="-25"/>
        <w:jc w:val="both"/>
        <w:rPr>
          <w:sz w:val="29"/>
          <w:szCs w:val="29"/>
        </w:rPr>
      </w:pPr>
      <w:r w:rsidRPr="00785F0F">
        <w:rPr>
          <w:b/>
          <w:bCs/>
          <w:spacing w:val="-4"/>
          <w:sz w:val="30"/>
          <w:szCs w:val="30"/>
        </w:rPr>
        <w:lastRenderedPageBreak/>
        <w:t>1</w:t>
      </w:r>
      <w:r w:rsidR="009C1D8C" w:rsidRPr="00785F0F">
        <w:rPr>
          <w:b/>
          <w:bCs/>
          <w:spacing w:val="-4"/>
          <w:sz w:val="30"/>
          <w:szCs w:val="30"/>
        </w:rPr>
        <w:t>3</w:t>
      </w:r>
      <w:r w:rsidR="001428E4" w:rsidRPr="00785F0F">
        <w:rPr>
          <w:b/>
          <w:bCs/>
          <w:spacing w:val="-4"/>
          <w:sz w:val="30"/>
          <w:szCs w:val="30"/>
        </w:rPr>
        <w:tab/>
      </w:r>
      <w:r w:rsidR="001428E4" w:rsidRPr="00785F0F">
        <w:rPr>
          <w:b/>
          <w:bCs/>
          <w:sz w:val="30"/>
          <w:szCs w:val="30"/>
          <w:cs/>
        </w:rPr>
        <w:t>การเปิดเผยงบกระแสเงินสดของบริษัทบริหารสินทรัพย์</w:t>
      </w:r>
      <w:r w:rsidR="001428E4" w:rsidRPr="00785F0F">
        <w:rPr>
          <w:b/>
          <w:bCs/>
          <w:sz w:val="29"/>
          <w:szCs w:val="29"/>
          <w:cs/>
        </w:rPr>
        <w:t xml:space="preserve"> </w:t>
      </w:r>
    </w:p>
    <w:p w14:paraId="5CDBD7DF" w14:textId="77777777" w:rsidR="001428E4" w:rsidRPr="00785F0F" w:rsidRDefault="001428E4" w:rsidP="001428E4">
      <w:pPr>
        <w:ind w:left="540" w:right="-28"/>
        <w:jc w:val="thaiDistribute"/>
        <w:rPr>
          <w:spacing w:val="-4"/>
          <w:sz w:val="28"/>
          <w:szCs w:val="28"/>
        </w:rPr>
      </w:pPr>
    </w:p>
    <w:p w14:paraId="78F56445" w14:textId="77777777" w:rsidR="00F76E44" w:rsidRPr="00785F0F" w:rsidRDefault="001428E4" w:rsidP="004B5D4F">
      <w:pPr>
        <w:ind w:left="540" w:right="-28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 xml:space="preserve">ตามหนังสือของธนาคารแห่งประเทศไทยที่ </w:t>
      </w:r>
      <w:proofErr w:type="spellStart"/>
      <w:r w:rsidRPr="00785F0F">
        <w:rPr>
          <w:spacing w:val="-4"/>
          <w:sz w:val="30"/>
          <w:szCs w:val="30"/>
          <w:cs/>
        </w:rPr>
        <w:t>สนส</w:t>
      </w:r>
      <w:proofErr w:type="spellEnd"/>
      <w:r w:rsidRPr="00785F0F">
        <w:rPr>
          <w:spacing w:val="-4"/>
          <w:sz w:val="30"/>
          <w:szCs w:val="30"/>
          <w:cs/>
        </w:rPr>
        <w:t>.(</w:t>
      </w:r>
      <w:r w:rsidRPr="00785F0F">
        <w:rPr>
          <w:spacing w:val="-4"/>
          <w:sz w:val="30"/>
          <w:szCs w:val="30"/>
        </w:rPr>
        <w:t>01</w:t>
      </w:r>
      <w:r w:rsidRPr="00785F0F">
        <w:rPr>
          <w:spacing w:val="-4"/>
          <w:sz w:val="30"/>
          <w:szCs w:val="30"/>
          <w:cs/>
        </w:rPr>
        <w:t>)ว.</w:t>
      </w:r>
      <w:r w:rsidRPr="00785F0F">
        <w:rPr>
          <w:spacing w:val="-4"/>
          <w:sz w:val="30"/>
          <w:szCs w:val="30"/>
        </w:rPr>
        <w:t>3258</w:t>
      </w:r>
      <w:r w:rsidRPr="00785F0F">
        <w:rPr>
          <w:spacing w:val="-4"/>
          <w:sz w:val="30"/>
          <w:szCs w:val="30"/>
          <w:cs/>
        </w:rPr>
        <w:t>/</w:t>
      </w:r>
      <w:r w:rsidRPr="00785F0F">
        <w:rPr>
          <w:spacing w:val="-4"/>
          <w:sz w:val="30"/>
          <w:szCs w:val="30"/>
        </w:rPr>
        <w:t xml:space="preserve">2543 </w:t>
      </w:r>
      <w:r w:rsidRPr="00785F0F">
        <w:rPr>
          <w:spacing w:val="-4"/>
          <w:sz w:val="30"/>
          <w:szCs w:val="30"/>
          <w:cs/>
        </w:rPr>
        <w:t xml:space="preserve">ลงวันที่ </w:t>
      </w:r>
      <w:r w:rsidRPr="00785F0F">
        <w:rPr>
          <w:spacing w:val="-4"/>
          <w:sz w:val="30"/>
          <w:szCs w:val="30"/>
        </w:rPr>
        <w:t xml:space="preserve">27 </w:t>
      </w:r>
      <w:r w:rsidRPr="00785F0F">
        <w:rPr>
          <w:spacing w:val="-4"/>
          <w:sz w:val="30"/>
          <w:szCs w:val="30"/>
          <w:cs/>
        </w:rPr>
        <w:t xml:space="preserve">พฤศจิกายน </w:t>
      </w:r>
      <w:r w:rsidRPr="00785F0F">
        <w:rPr>
          <w:spacing w:val="-4"/>
          <w:sz w:val="30"/>
          <w:szCs w:val="30"/>
        </w:rPr>
        <w:t xml:space="preserve">2543 </w:t>
      </w:r>
      <w:r w:rsidRPr="00785F0F">
        <w:rPr>
          <w:spacing w:val="-4"/>
          <w:sz w:val="30"/>
          <w:szCs w:val="30"/>
          <w:cs/>
        </w:rPr>
        <w:t>เรื่องข้อกำหนดเกี่ยวกับวิธีปฏิบัติสำหรับบริษัทบริหารสินทรัพย์ ได้กำหนดให้ธนาคารต้องเปิดเผยงบกระแสเงินสดของบริษัทบริหารสินทรัพย์ของธนาคารในหมายเหตุประกอบงบการเงินของ</w:t>
      </w:r>
      <w:r w:rsidR="00440D95" w:rsidRPr="00785F0F">
        <w:rPr>
          <w:spacing w:val="-4"/>
          <w:sz w:val="30"/>
          <w:szCs w:val="30"/>
          <w:cs/>
        </w:rPr>
        <w:t>ธนาคารด้วย ซึ่งงบกระแสเงินสดของ</w:t>
      </w:r>
      <w:r w:rsidRPr="00785F0F">
        <w:rPr>
          <w:spacing w:val="-4"/>
          <w:sz w:val="30"/>
          <w:szCs w:val="30"/>
          <w:cs/>
        </w:rPr>
        <w:t>บริษัท บริหารสินทรัพย์</w:t>
      </w:r>
      <w:r w:rsidR="008F19A8" w:rsidRPr="00785F0F">
        <w:rPr>
          <w:spacing w:val="-4"/>
          <w:sz w:val="30"/>
          <w:szCs w:val="30"/>
          <w:cs/>
        </w:rPr>
        <w:t xml:space="preserve"> </w:t>
      </w:r>
      <w:r w:rsidRPr="00785F0F">
        <w:rPr>
          <w:spacing w:val="-4"/>
          <w:sz w:val="30"/>
          <w:szCs w:val="30"/>
          <w:cs/>
        </w:rPr>
        <w:t>รัชโยธิน จำกัด มีดังนี้</w:t>
      </w:r>
    </w:p>
    <w:p w14:paraId="7914983C" w14:textId="77777777" w:rsidR="00352DF6" w:rsidRPr="00785F0F" w:rsidRDefault="00352DF6" w:rsidP="004B5D4F">
      <w:pPr>
        <w:ind w:left="540" w:right="-28"/>
        <w:jc w:val="thaiDistribute"/>
        <w:rPr>
          <w:spacing w:val="-4"/>
          <w:sz w:val="30"/>
          <w:szCs w:val="30"/>
        </w:rPr>
      </w:pPr>
    </w:p>
    <w:p w14:paraId="262128AA" w14:textId="77777777" w:rsidR="00F76E44" w:rsidRPr="00785F0F" w:rsidRDefault="00F76E44">
      <w:pPr>
        <w:ind w:right="-29"/>
        <w:jc w:val="center"/>
        <w:rPr>
          <w:b/>
          <w:bCs/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t>บริษัท บริหารสินทรัพย์ รัชโยธิน จำกัด</w:t>
      </w:r>
    </w:p>
    <w:p w14:paraId="6121C6C4" w14:textId="77777777" w:rsidR="00F76E44" w:rsidRPr="00785F0F" w:rsidRDefault="00F76E44" w:rsidP="00E01064">
      <w:pPr>
        <w:ind w:right="-29"/>
        <w:jc w:val="center"/>
        <w:rPr>
          <w:b/>
          <w:bCs/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t>งบกระแสเงินสด</w:t>
      </w:r>
    </w:p>
    <w:p w14:paraId="67D33234" w14:textId="77777777" w:rsidR="002E6634" w:rsidRPr="000C3D40" w:rsidRDefault="002E6634" w:rsidP="002E6634">
      <w:pPr>
        <w:ind w:right="-29"/>
        <w:jc w:val="center"/>
        <w:rPr>
          <w:sz w:val="30"/>
          <w:szCs w:val="30"/>
        </w:rPr>
      </w:pPr>
    </w:p>
    <w:tbl>
      <w:tblPr>
        <w:tblW w:w="9368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6324"/>
        <w:gridCol w:w="1440"/>
        <w:gridCol w:w="270"/>
        <w:gridCol w:w="1334"/>
      </w:tblGrid>
      <w:tr w:rsidR="002E6634" w:rsidRPr="00785F0F" w14:paraId="71494506" w14:textId="77777777" w:rsidTr="0011340E">
        <w:trPr>
          <w:cantSplit/>
          <w:tblHeader/>
        </w:trPr>
        <w:tc>
          <w:tcPr>
            <w:tcW w:w="6324" w:type="dxa"/>
            <w:shd w:val="clear" w:color="auto" w:fill="auto"/>
            <w:vAlign w:val="bottom"/>
          </w:tcPr>
          <w:p w14:paraId="2C39EF66" w14:textId="77777777" w:rsidR="002E6634" w:rsidRPr="00785F0F" w:rsidRDefault="002E6634" w:rsidP="0015475F">
            <w:pPr>
              <w:snapToGrid w:val="0"/>
              <w:spacing w:line="350" w:lineRule="exact"/>
              <w:ind w:right="-2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044" w:type="dxa"/>
            <w:gridSpan w:val="3"/>
            <w:shd w:val="clear" w:color="auto" w:fill="auto"/>
          </w:tcPr>
          <w:p w14:paraId="45A1F538" w14:textId="77777777" w:rsidR="002E6634" w:rsidRPr="00785F0F" w:rsidRDefault="002E6634" w:rsidP="0015475F">
            <w:pPr>
              <w:spacing w:line="350" w:lineRule="exac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</w:tr>
      <w:tr w:rsidR="002E6634" w:rsidRPr="00785F0F" w14:paraId="78AC5A37" w14:textId="77777777" w:rsidTr="0011340E">
        <w:trPr>
          <w:cantSplit/>
          <w:tblHeader/>
        </w:trPr>
        <w:tc>
          <w:tcPr>
            <w:tcW w:w="6324" w:type="dxa"/>
            <w:shd w:val="clear" w:color="auto" w:fill="auto"/>
            <w:vAlign w:val="bottom"/>
          </w:tcPr>
          <w:p w14:paraId="22E9F5A9" w14:textId="77777777" w:rsidR="002E6634" w:rsidRPr="00785F0F" w:rsidRDefault="002E6634" w:rsidP="0015475F">
            <w:pPr>
              <w:snapToGrid w:val="0"/>
              <w:spacing w:line="350" w:lineRule="exact"/>
              <w:ind w:right="-2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4821F40" w14:textId="77777777" w:rsidR="002E6634" w:rsidRPr="00785F0F" w:rsidRDefault="002E6634" w:rsidP="0015475F">
            <w:pPr>
              <w:spacing w:line="350" w:lineRule="exac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256</w:t>
            </w:r>
            <w:r w:rsidRPr="00785F0F">
              <w:rPr>
                <w:rFonts w:hint="cs"/>
                <w:sz w:val="30"/>
                <w:szCs w:val="30"/>
                <w:cs/>
                <w:lang w:val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EF59F56" w14:textId="77777777" w:rsidR="002E6634" w:rsidRPr="00785F0F" w:rsidRDefault="002E6634" w:rsidP="0015475F">
            <w:pPr>
              <w:tabs>
                <w:tab w:val="decimal" w:pos="792"/>
              </w:tabs>
              <w:snapToGrid w:val="0"/>
              <w:spacing w:line="35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FEE6BD9" w14:textId="77777777" w:rsidR="002E6634" w:rsidRPr="00785F0F" w:rsidRDefault="002E6634" w:rsidP="0015475F">
            <w:pPr>
              <w:spacing w:line="350" w:lineRule="exact"/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25</w:t>
            </w:r>
            <w:r w:rsidRPr="00785F0F">
              <w:rPr>
                <w:rFonts w:hint="cs"/>
                <w:sz w:val="30"/>
                <w:szCs w:val="30"/>
                <w:cs/>
                <w:lang w:val="th-TH"/>
              </w:rPr>
              <w:t>60</w:t>
            </w:r>
          </w:p>
        </w:tc>
      </w:tr>
      <w:tr w:rsidR="002E6634" w:rsidRPr="00785F0F" w14:paraId="6C8140CB" w14:textId="77777777" w:rsidTr="0011340E">
        <w:trPr>
          <w:cantSplit/>
          <w:tblHeader/>
        </w:trPr>
        <w:tc>
          <w:tcPr>
            <w:tcW w:w="6324" w:type="dxa"/>
            <w:shd w:val="clear" w:color="auto" w:fill="auto"/>
            <w:vAlign w:val="bottom"/>
          </w:tcPr>
          <w:p w14:paraId="070DEFE3" w14:textId="77777777" w:rsidR="002E6634" w:rsidRPr="00785F0F" w:rsidRDefault="002E6634" w:rsidP="0015475F">
            <w:pPr>
              <w:snapToGrid w:val="0"/>
              <w:spacing w:line="350" w:lineRule="exact"/>
              <w:ind w:right="-2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CB88D57" w14:textId="77777777" w:rsidR="002E6634" w:rsidRPr="00785F0F" w:rsidRDefault="002E6634" w:rsidP="0015475F">
            <w:pPr>
              <w:spacing w:line="350" w:lineRule="exac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(ไม่ได้ตรวจสอบ)</w:t>
            </w:r>
          </w:p>
        </w:tc>
        <w:tc>
          <w:tcPr>
            <w:tcW w:w="270" w:type="dxa"/>
            <w:shd w:val="clear" w:color="auto" w:fill="auto"/>
          </w:tcPr>
          <w:p w14:paraId="0F130D16" w14:textId="77777777" w:rsidR="002E6634" w:rsidRPr="00785F0F" w:rsidRDefault="002E6634" w:rsidP="0015475F">
            <w:pPr>
              <w:tabs>
                <w:tab w:val="decimal" w:pos="792"/>
              </w:tabs>
              <w:snapToGrid w:val="0"/>
              <w:spacing w:line="35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8E9CD98" w14:textId="77777777" w:rsidR="002E6634" w:rsidRPr="00785F0F" w:rsidRDefault="002E6634" w:rsidP="0015475F">
            <w:pPr>
              <w:spacing w:line="35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(ตรวจสอบแล้ว)</w:t>
            </w:r>
          </w:p>
        </w:tc>
      </w:tr>
      <w:tr w:rsidR="002E6634" w:rsidRPr="00785F0F" w14:paraId="288C4E99" w14:textId="77777777" w:rsidTr="0011340E">
        <w:trPr>
          <w:cantSplit/>
          <w:tblHeader/>
        </w:trPr>
        <w:tc>
          <w:tcPr>
            <w:tcW w:w="6324" w:type="dxa"/>
            <w:shd w:val="clear" w:color="auto" w:fill="auto"/>
            <w:vAlign w:val="bottom"/>
          </w:tcPr>
          <w:p w14:paraId="359FA043" w14:textId="77777777" w:rsidR="002E6634" w:rsidRPr="00785F0F" w:rsidRDefault="002E6634" w:rsidP="0015475F">
            <w:pPr>
              <w:snapToGrid w:val="0"/>
              <w:spacing w:line="350" w:lineRule="exact"/>
              <w:ind w:right="-25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044" w:type="dxa"/>
            <w:gridSpan w:val="3"/>
            <w:shd w:val="clear" w:color="auto" w:fill="auto"/>
          </w:tcPr>
          <w:p w14:paraId="47D3EF33" w14:textId="77777777" w:rsidR="002E6634" w:rsidRPr="00785F0F" w:rsidRDefault="002E6634" w:rsidP="0015475F">
            <w:pPr>
              <w:spacing w:line="350" w:lineRule="exact"/>
              <w:ind w:right="-25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85F0F">
              <w:rPr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E6634" w:rsidRPr="00785F0F" w14:paraId="2820A57E" w14:textId="77777777" w:rsidTr="0011340E">
        <w:trPr>
          <w:cantSplit/>
          <w:trHeight w:val="254"/>
        </w:trPr>
        <w:tc>
          <w:tcPr>
            <w:tcW w:w="6324" w:type="dxa"/>
            <w:shd w:val="clear" w:color="auto" w:fill="auto"/>
            <w:vAlign w:val="bottom"/>
          </w:tcPr>
          <w:p w14:paraId="29AFF99B" w14:textId="77777777" w:rsidR="002E6634" w:rsidRPr="00785F0F" w:rsidRDefault="002E6634" w:rsidP="0015475F">
            <w:pPr>
              <w:spacing w:line="350" w:lineRule="exact"/>
              <w:ind w:right="-25"/>
              <w:rPr>
                <w:sz w:val="30"/>
                <w:szCs w:val="30"/>
              </w:rPr>
            </w:pPr>
            <w:r w:rsidRPr="00785F0F">
              <w:rPr>
                <w:b/>
                <w:bCs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auto"/>
          </w:tcPr>
          <w:p w14:paraId="5F0787B9" w14:textId="77777777" w:rsidR="002E6634" w:rsidRPr="00785F0F" w:rsidRDefault="002E6634" w:rsidP="0015475F">
            <w:pPr>
              <w:snapToGrid w:val="0"/>
              <w:spacing w:line="35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EEAAEF" w14:textId="77777777" w:rsidR="002E6634" w:rsidRPr="00785F0F" w:rsidRDefault="002E6634" w:rsidP="0015475F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5206DC9" w14:textId="77777777" w:rsidR="002E6634" w:rsidRPr="00785F0F" w:rsidRDefault="002E6634" w:rsidP="0015475F">
            <w:pPr>
              <w:tabs>
                <w:tab w:val="decimal" w:pos="792"/>
              </w:tabs>
              <w:snapToGrid w:val="0"/>
              <w:spacing w:line="350" w:lineRule="exact"/>
              <w:ind w:right="-25"/>
              <w:rPr>
                <w:sz w:val="30"/>
                <w:szCs w:val="30"/>
              </w:rPr>
            </w:pPr>
          </w:p>
        </w:tc>
      </w:tr>
      <w:tr w:rsidR="002E6634" w:rsidRPr="00785F0F" w14:paraId="06D1073E" w14:textId="77777777" w:rsidTr="0011340E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14:paraId="077994B7" w14:textId="0939A5F8" w:rsidR="002E6634" w:rsidRPr="00776796" w:rsidRDefault="00494C57" w:rsidP="00776796">
            <w:pPr>
              <w:spacing w:line="350" w:lineRule="exact"/>
              <w:ind w:right="-25"/>
              <w:rPr>
                <w:sz w:val="30"/>
                <w:szCs w:val="30"/>
                <w:cs/>
              </w:rPr>
            </w:pPr>
            <w:r w:rsidRPr="00776796">
              <w:rPr>
                <w:rFonts w:hint="cs"/>
                <w:sz w:val="30"/>
                <w:szCs w:val="30"/>
                <w:cs/>
              </w:rPr>
              <w:t>กำไร</w:t>
            </w:r>
            <w:r w:rsidR="00012649" w:rsidRPr="00776796">
              <w:rPr>
                <w:sz w:val="30"/>
                <w:szCs w:val="30"/>
              </w:rPr>
              <w:t xml:space="preserve"> </w:t>
            </w:r>
            <w:r w:rsidRPr="00776796">
              <w:rPr>
                <w:rFonts w:hint="cs"/>
                <w:sz w:val="30"/>
                <w:szCs w:val="30"/>
                <w:cs/>
              </w:rPr>
              <w:t xml:space="preserve">(ขาดทุน) </w:t>
            </w:r>
            <w:r w:rsidR="002E6634" w:rsidRPr="00776796">
              <w:rPr>
                <w:sz w:val="30"/>
                <w:szCs w:val="30"/>
                <w:cs/>
              </w:rPr>
              <w:t>จากการดำเนินงานก่อนภาษีเงินได้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4ADDF6" w14:textId="071AAEAA" w:rsidR="002E6634" w:rsidRPr="00785F0F" w:rsidRDefault="00494C57" w:rsidP="002E6634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20A05" w14:textId="77777777" w:rsidR="002E6634" w:rsidRPr="00785F0F" w:rsidRDefault="002E6634" w:rsidP="002E6634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FB751FD" w14:textId="77777777" w:rsidR="002E6634" w:rsidRPr="00785F0F" w:rsidRDefault="002E6634" w:rsidP="002E6634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(</w:t>
            </w:r>
            <w:r w:rsidRPr="00785F0F">
              <w:rPr>
                <w:sz w:val="30"/>
                <w:szCs w:val="30"/>
              </w:rPr>
              <w:t>46</w:t>
            </w:r>
            <w:r w:rsidRPr="00785F0F">
              <w:rPr>
                <w:sz w:val="30"/>
                <w:szCs w:val="30"/>
                <w:cs/>
              </w:rPr>
              <w:t>)</w:t>
            </w:r>
          </w:p>
        </w:tc>
      </w:tr>
      <w:tr w:rsidR="002E6634" w:rsidRPr="00785F0F" w14:paraId="02064CAA" w14:textId="77777777" w:rsidTr="0011340E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14:paraId="00B8689A" w14:textId="77777777" w:rsidR="00776796" w:rsidRDefault="002E6634" w:rsidP="00776796">
            <w:pPr>
              <w:spacing w:line="350" w:lineRule="exact"/>
              <w:ind w:left="612" w:right="-25" w:hanging="612"/>
              <w:rPr>
                <w:i/>
                <w:iCs/>
                <w:sz w:val="30"/>
                <w:szCs w:val="30"/>
                <w:cs/>
                <w:lang w:val="th-TH"/>
              </w:rPr>
            </w:pPr>
            <w:r w:rsidRPr="00785F0F">
              <w:rPr>
                <w:i/>
                <w:iCs/>
                <w:sz w:val="30"/>
                <w:szCs w:val="30"/>
                <w:cs/>
                <w:lang w:val="th-TH"/>
              </w:rPr>
              <w:t>รายการปรับกระทบ</w:t>
            </w:r>
            <w:r w:rsidR="00012649">
              <w:rPr>
                <w:rFonts w:hint="cs"/>
                <w:i/>
                <w:iCs/>
                <w:sz w:val="30"/>
                <w:szCs w:val="30"/>
                <w:cs/>
                <w:lang w:val="th-TH"/>
              </w:rPr>
              <w:t>กำไร (</w:t>
            </w:r>
            <w:r w:rsidRPr="00785F0F">
              <w:rPr>
                <w:i/>
                <w:iCs/>
                <w:sz w:val="30"/>
                <w:szCs w:val="30"/>
                <w:cs/>
                <w:lang w:val="th-TH"/>
              </w:rPr>
              <w:t>ขาดทุน</w:t>
            </w:r>
            <w:r w:rsidR="00012649">
              <w:rPr>
                <w:rFonts w:hint="cs"/>
                <w:i/>
                <w:iCs/>
                <w:sz w:val="30"/>
                <w:szCs w:val="30"/>
                <w:cs/>
                <w:lang w:val="th-TH"/>
              </w:rPr>
              <w:t xml:space="preserve">) </w:t>
            </w:r>
            <w:r w:rsidRPr="00785F0F">
              <w:rPr>
                <w:i/>
                <w:iCs/>
                <w:sz w:val="30"/>
                <w:szCs w:val="30"/>
                <w:cs/>
                <w:lang w:val="th-TH"/>
              </w:rPr>
              <w:t>จาก</w:t>
            </w:r>
            <w:r w:rsidR="00776796">
              <w:rPr>
                <w:i/>
                <w:iCs/>
                <w:sz w:val="30"/>
                <w:szCs w:val="30"/>
                <w:cs/>
                <w:lang w:val="th-TH"/>
              </w:rPr>
              <w:t>การดำเนินงานก่อนภาษีเงินได้เป็น</w:t>
            </w:r>
          </w:p>
          <w:p w14:paraId="1C0F8F12" w14:textId="3D91956A" w:rsidR="002E6634" w:rsidRPr="00785F0F" w:rsidRDefault="002E6634" w:rsidP="00776796">
            <w:pPr>
              <w:spacing w:line="350" w:lineRule="exact"/>
              <w:ind w:left="612" w:right="-25" w:hanging="288"/>
              <w:rPr>
                <w:i/>
                <w:iCs/>
                <w:sz w:val="30"/>
                <w:szCs w:val="30"/>
                <w:cs/>
                <w:lang w:val="th-TH"/>
              </w:rPr>
            </w:pPr>
            <w:r w:rsidRPr="00785F0F">
              <w:rPr>
                <w:i/>
                <w:iCs/>
                <w:sz w:val="30"/>
                <w:szCs w:val="30"/>
                <w:cs/>
                <w:lang w:val="th-TH"/>
              </w:rPr>
              <w:t>เงินสดรับ (จ่าย)</w:t>
            </w:r>
            <w:r w:rsidRPr="00785F0F">
              <w:rPr>
                <w:rFonts w:hint="cs"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785F0F">
              <w:rPr>
                <w:i/>
                <w:iCs/>
                <w:sz w:val="30"/>
                <w:szCs w:val="30"/>
                <w:cs/>
                <w:lang w:val="th-TH"/>
              </w:rPr>
              <w:t>จากกิจกรรมดำเนินงาน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F06C33" w14:textId="77777777" w:rsidR="002E6634" w:rsidRPr="00785F0F" w:rsidDel="0008196C" w:rsidRDefault="002E6634" w:rsidP="002E6634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739F04" w14:textId="77777777" w:rsidR="002E6634" w:rsidRPr="00785F0F" w:rsidRDefault="002E6634" w:rsidP="002E6634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BA84905" w14:textId="77777777" w:rsidR="002E6634" w:rsidRPr="00785F0F" w:rsidDel="0008196C" w:rsidRDefault="002E6634" w:rsidP="002E6634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</w:rPr>
            </w:pPr>
          </w:p>
        </w:tc>
      </w:tr>
      <w:tr w:rsidR="002E6634" w:rsidRPr="00785F0F" w14:paraId="241002E5" w14:textId="77777777" w:rsidTr="0011340E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14:paraId="46B7D55F" w14:textId="77777777" w:rsidR="002E6634" w:rsidRPr="00785F0F" w:rsidRDefault="002E6634" w:rsidP="002E6634">
            <w:pPr>
              <w:spacing w:line="350" w:lineRule="exact"/>
              <w:ind w:left="612" w:right="-25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</w:rPr>
              <w:t>(</w:t>
            </w:r>
            <w:r w:rsidRPr="00785F0F">
              <w:rPr>
                <w:sz w:val="30"/>
                <w:szCs w:val="30"/>
                <w:cs/>
                <w:lang w:val="th-TH"/>
              </w:rPr>
              <w:t>กลับรายการ</w:t>
            </w:r>
            <w:r w:rsidRPr="00785F0F">
              <w:rPr>
                <w:rFonts w:hint="cs"/>
                <w:sz w:val="30"/>
                <w:szCs w:val="30"/>
                <w:cs/>
                <w:lang w:val="th-TH"/>
              </w:rPr>
              <w:t xml:space="preserve">) </w:t>
            </w:r>
            <w:r w:rsidRPr="00785F0F">
              <w:rPr>
                <w:sz w:val="30"/>
                <w:szCs w:val="30"/>
                <w:cs/>
                <w:lang w:val="th-TH"/>
              </w:rPr>
              <w:t>หนี้สูญ หนี้สงสัยจะสูญ และ</w:t>
            </w:r>
            <w:r w:rsidR="00352DF6" w:rsidRPr="00785F0F">
              <w:rPr>
                <w:rFonts w:hint="cs"/>
                <w:sz w:val="30"/>
                <w:szCs w:val="30"/>
                <w:cs/>
                <w:lang w:val="th-TH"/>
              </w:rPr>
              <w:t>ขาดทุนจาก</w:t>
            </w:r>
            <w:r w:rsidRPr="00785F0F">
              <w:rPr>
                <w:sz w:val="30"/>
                <w:szCs w:val="30"/>
                <w:cs/>
                <w:lang w:val="th-TH"/>
              </w:rPr>
              <w:t>การด้อยค่า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817F86" w14:textId="25AB6CDD" w:rsidR="002E6634" w:rsidRPr="00785F0F" w:rsidDel="000B04BE" w:rsidRDefault="00494C57" w:rsidP="002E6634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05F247" w14:textId="77777777" w:rsidR="002E6634" w:rsidRPr="00785F0F" w:rsidRDefault="002E6634" w:rsidP="002E6634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32C42EC" w14:textId="77777777" w:rsidR="002E6634" w:rsidRPr="00785F0F" w:rsidDel="000B04BE" w:rsidRDefault="002E6634" w:rsidP="002E6634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</w:rPr>
              <w:t>36</w:t>
            </w:r>
          </w:p>
        </w:tc>
      </w:tr>
      <w:tr w:rsidR="002E6634" w:rsidRPr="00785F0F" w14:paraId="78CEFB61" w14:textId="77777777" w:rsidTr="0011340E">
        <w:trPr>
          <w:cantSplit/>
          <w:trHeight w:val="74"/>
        </w:trPr>
        <w:tc>
          <w:tcPr>
            <w:tcW w:w="6324" w:type="dxa"/>
            <w:shd w:val="clear" w:color="auto" w:fill="auto"/>
            <w:vAlign w:val="bottom"/>
          </w:tcPr>
          <w:p w14:paraId="154BD6A6" w14:textId="77777777" w:rsidR="002E6634" w:rsidRPr="00785F0F" w:rsidRDefault="002E6634" w:rsidP="002E6634">
            <w:pPr>
              <w:spacing w:line="350" w:lineRule="exact"/>
              <w:ind w:left="612" w:right="-25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rFonts w:hint="cs"/>
                <w:sz w:val="30"/>
                <w:szCs w:val="30"/>
                <w:cs/>
                <w:lang w:val="th-TH"/>
              </w:rPr>
              <w:t>ขาดทุนจาก</w:t>
            </w:r>
            <w:r w:rsidRPr="00785F0F">
              <w:rPr>
                <w:sz w:val="30"/>
                <w:szCs w:val="30"/>
                <w:cs/>
                <w:lang w:val="th-TH"/>
              </w:rPr>
              <w:t>การด้อยค่า</w:t>
            </w:r>
            <w:r w:rsidRPr="00785F0F">
              <w:rPr>
                <w:rFonts w:hint="cs"/>
                <w:sz w:val="30"/>
                <w:szCs w:val="30"/>
                <w:cs/>
                <w:lang w:val="th-TH"/>
              </w:rPr>
              <w:t>ของ</w:t>
            </w:r>
            <w:r w:rsidRPr="00785F0F">
              <w:rPr>
                <w:sz w:val="30"/>
                <w:szCs w:val="30"/>
                <w:cs/>
                <w:lang w:val="th-TH"/>
              </w:rPr>
              <w:t>ทรัพย์สินรอการขาย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764E69" w14:textId="1BE8295F" w:rsidR="002E6634" w:rsidRPr="00785F0F" w:rsidRDefault="00EF1FE8" w:rsidP="002E6634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AADD25" w14:textId="77777777" w:rsidR="002E6634" w:rsidRPr="00785F0F" w:rsidRDefault="002E6634" w:rsidP="002E6634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37F2CDD3" w14:textId="77777777" w:rsidR="002E6634" w:rsidRPr="00785F0F" w:rsidRDefault="002E6634" w:rsidP="002E6634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1</w:t>
            </w:r>
          </w:p>
        </w:tc>
      </w:tr>
      <w:tr w:rsidR="002E6634" w:rsidRPr="00785F0F" w14:paraId="2B46EE74" w14:textId="77777777" w:rsidTr="0011340E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14:paraId="378EAF60" w14:textId="77777777" w:rsidR="002E6634" w:rsidRPr="00785F0F" w:rsidRDefault="002E6634" w:rsidP="002E6634">
            <w:pPr>
              <w:spacing w:line="350" w:lineRule="exact"/>
              <w:ind w:left="612" w:right="-25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ค่าใช้จ่ายดอกเบี้ยสุทธิ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EAC885" w14:textId="3C7C25DA" w:rsidR="002E6634" w:rsidRPr="00785F0F" w:rsidRDefault="00494C57" w:rsidP="002E6634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1B7D92" w14:textId="77777777" w:rsidR="002E6634" w:rsidRPr="00785F0F" w:rsidRDefault="002E6634" w:rsidP="002E6634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0AAD0935" w14:textId="77777777" w:rsidR="002E6634" w:rsidRPr="00785F0F" w:rsidRDefault="002E6634" w:rsidP="002E6634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</w:rPr>
              <w:t>7</w:t>
            </w:r>
          </w:p>
        </w:tc>
      </w:tr>
      <w:tr w:rsidR="002E6634" w:rsidRPr="00785F0F" w14:paraId="2AEC223C" w14:textId="77777777" w:rsidTr="0011340E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14:paraId="5B369475" w14:textId="6D68317B" w:rsidR="002E6634" w:rsidRPr="00785F0F" w:rsidRDefault="002E6634" w:rsidP="00776796">
            <w:pPr>
              <w:spacing w:line="350" w:lineRule="exact"/>
              <w:ind w:left="324" w:right="-25" w:hanging="324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</w:rPr>
              <w:t>ขาดทุน</w:t>
            </w:r>
            <w:r w:rsidRPr="00785F0F">
              <w:rPr>
                <w:sz w:val="30"/>
                <w:szCs w:val="30"/>
                <w:cs/>
                <w:lang w:val="th-TH"/>
              </w:rPr>
              <w:t>จากการดำเนินงานก่อนการเปลี่ยนแปลงในสินทรัพย์</w:t>
            </w:r>
            <w:r w:rsidRPr="00785F0F">
              <w:rPr>
                <w:rFonts w:hint="cs"/>
                <w:sz w:val="30"/>
                <w:szCs w:val="30"/>
                <w:cs/>
                <w:lang w:val="th-TH"/>
              </w:rPr>
              <w:t>และ</w:t>
            </w:r>
            <w:r w:rsidR="00776796" w:rsidRPr="00785F0F">
              <w:rPr>
                <w:rFonts w:hint="cs"/>
                <w:sz w:val="30"/>
                <w:szCs w:val="30"/>
                <w:cs/>
                <w:lang w:val="th-TH"/>
              </w:rPr>
              <w:t>หนี้สิน</w:t>
            </w:r>
            <w:r w:rsidRPr="00785F0F">
              <w:rPr>
                <w:sz w:val="30"/>
                <w:szCs w:val="30"/>
                <w:cs/>
                <w:lang w:val="th-TH"/>
              </w:rPr>
              <w:br/>
              <w:t>ดำเนินงาน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7EA2ECF" w14:textId="01C4E9F0" w:rsidR="002E6634" w:rsidRPr="00785F0F" w:rsidRDefault="00494C57" w:rsidP="002E6634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12A107" w14:textId="77777777" w:rsidR="002E6634" w:rsidRPr="00785F0F" w:rsidRDefault="002E6634" w:rsidP="002E6634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B85D9D" w14:textId="77777777" w:rsidR="002E6634" w:rsidRPr="00785F0F" w:rsidRDefault="002E6634" w:rsidP="002E6634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(</w:t>
            </w:r>
            <w:r w:rsidRPr="00785F0F">
              <w:rPr>
                <w:sz w:val="30"/>
                <w:szCs w:val="30"/>
              </w:rPr>
              <w:t>2</w:t>
            </w:r>
            <w:r w:rsidRPr="00785F0F">
              <w:rPr>
                <w:sz w:val="30"/>
                <w:szCs w:val="30"/>
                <w:cs/>
              </w:rPr>
              <w:t>)</w:t>
            </w:r>
          </w:p>
        </w:tc>
      </w:tr>
      <w:tr w:rsidR="002E6634" w:rsidRPr="00785F0F" w14:paraId="064090ED" w14:textId="77777777" w:rsidTr="0011340E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14:paraId="3FEA153D" w14:textId="5E228F2A" w:rsidR="002E6634" w:rsidRPr="00785F0F" w:rsidRDefault="002E6634" w:rsidP="00776796">
            <w:pPr>
              <w:tabs>
                <w:tab w:val="left" w:pos="54"/>
              </w:tabs>
              <w:spacing w:line="350" w:lineRule="exact"/>
              <w:ind w:left="612" w:right="-25" w:hanging="612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i/>
                <w:iCs/>
                <w:sz w:val="30"/>
                <w:szCs w:val="30"/>
                <w:cs/>
              </w:rPr>
              <w:t>สินทรัพย์ดำเนินงานลดลง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3D9CE8" w14:textId="77777777" w:rsidR="002E6634" w:rsidRPr="00785F0F" w:rsidRDefault="002E6634" w:rsidP="002E6634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B9184B" w14:textId="77777777" w:rsidR="002E6634" w:rsidRPr="00785F0F" w:rsidRDefault="002E6634" w:rsidP="002E6634">
            <w:pPr>
              <w:tabs>
                <w:tab w:val="decimal" w:pos="792"/>
              </w:tabs>
              <w:snapToGrid w:val="0"/>
              <w:spacing w:line="350" w:lineRule="exact"/>
              <w:ind w:left="-198" w:right="-25" w:hanging="180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37E5CEF0" w14:textId="77777777" w:rsidR="002E6634" w:rsidRPr="00785F0F" w:rsidRDefault="002E6634" w:rsidP="002E6634">
            <w:pPr>
              <w:tabs>
                <w:tab w:val="decimal" w:pos="1062"/>
              </w:tabs>
              <w:spacing w:line="350" w:lineRule="exact"/>
              <w:rPr>
                <w:sz w:val="30"/>
                <w:szCs w:val="30"/>
              </w:rPr>
            </w:pPr>
          </w:p>
        </w:tc>
      </w:tr>
      <w:tr w:rsidR="002E6634" w:rsidRPr="00785F0F" w14:paraId="5E5774DD" w14:textId="77777777" w:rsidTr="0011340E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14:paraId="76048F5D" w14:textId="77777777" w:rsidR="002E6634" w:rsidRPr="00785F0F" w:rsidRDefault="002E6634" w:rsidP="00776796">
            <w:pPr>
              <w:spacing w:line="350" w:lineRule="exact"/>
              <w:ind w:left="612" w:right="-25" w:hanging="18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</w:rPr>
              <w:t>รายการระหว่างบริษัทและตลาดเงิน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FCD6A0" w14:textId="7A4F4DDD" w:rsidR="002E6634" w:rsidRPr="00785F0F" w:rsidRDefault="00494C57" w:rsidP="002E6634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C28B13" w14:textId="77777777" w:rsidR="002E6634" w:rsidRPr="00785F0F" w:rsidRDefault="002E6634" w:rsidP="002E6634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275E0E4D" w14:textId="77777777" w:rsidR="002E6634" w:rsidRPr="00785F0F" w:rsidRDefault="002E6634" w:rsidP="002E6634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6</w:t>
            </w:r>
          </w:p>
        </w:tc>
      </w:tr>
      <w:tr w:rsidR="002E6634" w:rsidRPr="00785F0F" w14:paraId="62CF4634" w14:textId="77777777" w:rsidTr="0011340E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14:paraId="5C2B3AC5" w14:textId="77777777" w:rsidR="002E6634" w:rsidRPr="00785F0F" w:rsidRDefault="002E6634" w:rsidP="002E6634">
            <w:pPr>
              <w:spacing w:line="350" w:lineRule="exact"/>
              <w:ind w:left="612" w:right="-25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7A7468" w14:textId="4F6B0189" w:rsidR="002E6634" w:rsidRPr="00785F0F" w:rsidDel="000B04BE" w:rsidRDefault="00494C57" w:rsidP="002E6634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D06F47" w14:textId="77777777" w:rsidR="002E6634" w:rsidRPr="00785F0F" w:rsidRDefault="002E6634" w:rsidP="002E6634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449EB28" w14:textId="77777777" w:rsidR="002E6634" w:rsidRPr="00785F0F" w:rsidDel="000B04BE" w:rsidRDefault="002E6634" w:rsidP="002E6634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26</w:t>
            </w:r>
          </w:p>
        </w:tc>
      </w:tr>
      <w:tr w:rsidR="00EF1FE8" w:rsidRPr="00785F0F" w14:paraId="4485BB6E" w14:textId="77777777" w:rsidTr="0011340E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14:paraId="44C52F94" w14:textId="77777777" w:rsidR="00EF1FE8" w:rsidRPr="00785F0F" w:rsidRDefault="00EF1FE8" w:rsidP="00EF1FE8">
            <w:pPr>
              <w:spacing w:line="350" w:lineRule="exact"/>
              <w:ind w:left="612" w:right="-25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BF0FD0" w14:textId="2B6701CE" w:rsidR="00EF1FE8" w:rsidRPr="00785F0F" w:rsidRDefault="00EF1FE8" w:rsidP="00EF1FE8">
            <w:pPr>
              <w:tabs>
                <w:tab w:val="decimal" w:pos="990"/>
              </w:tabs>
              <w:spacing w:line="35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CE909A" w14:textId="77777777" w:rsidR="00EF1FE8" w:rsidRPr="00785F0F" w:rsidRDefault="00EF1FE8" w:rsidP="00EF1FE8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E8E4F51" w14:textId="77777777" w:rsidR="00EF1FE8" w:rsidRPr="00785F0F" w:rsidRDefault="00EF1FE8" w:rsidP="00EF1FE8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1</w:t>
            </w:r>
          </w:p>
        </w:tc>
      </w:tr>
      <w:tr w:rsidR="00EF1FE8" w:rsidRPr="00785F0F" w14:paraId="304F0505" w14:textId="77777777" w:rsidTr="0011340E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14:paraId="59743F1B" w14:textId="64B6A346" w:rsidR="00EF1FE8" w:rsidRPr="00785F0F" w:rsidRDefault="00EF1FE8" w:rsidP="00776796">
            <w:pPr>
              <w:spacing w:line="350" w:lineRule="exact"/>
              <w:ind w:left="612" w:right="-25" w:hanging="612"/>
              <w:rPr>
                <w:i/>
                <w:iCs/>
                <w:sz w:val="30"/>
                <w:szCs w:val="30"/>
                <w:cs/>
              </w:rPr>
            </w:pPr>
            <w:r w:rsidRPr="00785F0F">
              <w:rPr>
                <w:i/>
                <w:iCs/>
                <w:sz w:val="30"/>
                <w:szCs w:val="30"/>
                <w:cs/>
              </w:rPr>
              <w:t>หนี้สินดำเนินงาน</w:t>
            </w:r>
            <w:r w:rsidRPr="00785F0F">
              <w:rPr>
                <w:rFonts w:hint="cs"/>
                <w:i/>
                <w:iCs/>
                <w:sz w:val="30"/>
                <w:szCs w:val="30"/>
                <w:cs/>
              </w:rPr>
              <w:t>เพิ่มขึ้น (</w:t>
            </w:r>
            <w:r w:rsidRPr="00785F0F">
              <w:rPr>
                <w:i/>
                <w:iCs/>
                <w:sz w:val="30"/>
                <w:szCs w:val="30"/>
                <w:cs/>
              </w:rPr>
              <w:t>ลดลง</w:t>
            </w:r>
            <w:r w:rsidRPr="00785F0F">
              <w:rPr>
                <w:rFonts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5C7F9" w14:textId="77777777" w:rsidR="00EF1FE8" w:rsidRPr="00785F0F" w:rsidDel="000B04BE" w:rsidRDefault="00EF1FE8" w:rsidP="00EF1FE8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F57B25" w14:textId="77777777" w:rsidR="00EF1FE8" w:rsidRPr="00785F0F" w:rsidRDefault="00EF1FE8" w:rsidP="00EF1FE8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181EC32" w14:textId="77777777" w:rsidR="00EF1FE8" w:rsidRPr="00785F0F" w:rsidDel="000B04BE" w:rsidRDefault="00EF1FE8" w:rsidP="00EF1FE8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  <w:cs/>
              </w:rPr>
            </w:pPr>
          </w:p>
        </w:tc>
      </w:tr>
      <w:tr w:rsidR="00EF1FE8" w:rsidRPr="00785F0F" w14:paraId="65F116CB" w14:textId="77777777" w:rsidTr="0011340E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14:paraId="62806CE7" w14:textId="77777777" w:rsidR="00EF1FE8" w:rsidRPr="00785F0F" w:rsidRDefault="00EF1FE8" w:rsidP="00EF1FE8">
            <w:pPr>
              <w:spacing w:line="350" w:lineRule="exact"/>
              <w:ind w:left="612" w:right="-25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</w:rPr>
              <w:t>ตราสารหนี้ที่ออกและเงินกู้ยืมระยะสั้น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DEBCD2" w14:textId="055CAD7C" w:rsidR="00EF1FE8" w:rsidRPr="00785F0F" w:rsidDel="000B04BE" w:rsidRDefault="00EF1FE8" w:rsidP="00EF1FE8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FEBB80" w14:textId="77777777" w:rsidR="00EF1FE8" w:rsidRPr="00785F0F" w:rsidRDefault="00EF1FE8" w:rsidP="00EF1FE8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416BF70A" w14:textId="77777777" w:rsidR="00EF1FE8" w:rsidRPr="00785F0F" w:rsidDel="000B04BE" w:rsidRDefault="00EF1FE8" w:rsidP="00EF1FE8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(</w:t>
            </w:r>
            <w:r w:rsidRPr="00785F0F">
              <w:rPr>
                <w:sz w:val="30"/>
                <w:szCs w:val="30"/>
              </w:rPr>
              <w:t>31</w:t>
            </w:r>
            <w:r w:rsidRPr="00785F0F">
              <w:rPr>
                <w:sz w:val="30"/>
                <w:szCs w:val="30"/>
                <w:cs/>
              </w:rPr>
              <w:t>)</w:t>
            </w:r>
          </w:p>
        </w:tc>
      </w:tr>
      <w:tr w:rsidR="00EF1FE8" w:rsidRPr="00785F0F" w14:paraId="540A35E9" w14:textId="77777777" w:rsidTr="0011340E">
        <w:trPr>
          <w:cantSplit/>
        </w:trPr>
        <w:tc>
          <w:tcPr>
            <w:tcW w:w="6324" w:type="dxa"/>
            <w:shd w:val="clear" w:color="auto" w:fill="auto"/>
            <w:vAlign w:val="bottom"/>
          </w:tcPr>
          <w:p w14:paraId="605D77A2" w14:textId="26C311B3" w:rsidR="00EF1FE8" w:rsidRPr="00785F0F" w:rsidRDefault="00EF1FE8" w:rsidP="00EF1FE8">
            <w:pPr>
              <w:spacing w:line="350" w:lineRule="exact"/>
              <w:ind w:left="612" w:right="-25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C37636" w14:textId="0D613A74" w:rsidR="00EF1FE8" w:rsidRDefault="00EF1FE8" w:rsidP="001D3A21">
            <w:pPr>
              <w:tabs>
                <w:tab w:val="decimal" w:pos="1062"/>
              </w:tabs>
              <w:snapToGrid w:val="0"/>
              <w:spacing w:line="35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9AF930" w14:textId="77777777" w:rsidR="00EF1FE8" w:rsidRPr="00785F0F" w:rsidRDefault="00EF1FE8" w:rsidP="00EF1FE8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6156A524" w14:textId="5F3C146C" w:rsidR="00EF1FE8" w:rsidRPr="00785F0F" w:rsidRDefault="00EF1FE8" w:rsidP="00EF1FE8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>-</w:t>
            </w:r>
          </w:p>
        </w:tc>
      </w:tr>
      <w:tr w:rsidR="00EF1FE8" w:rsidRPr="00785F0F" w14:paraId="5749BC8C" w14:textId="77777777" w:rsidTr="0011340E">
        <w:trPr>
          <w:cantSplit/>
          <w:trHeight w:val="195"/>
        </w:trPr>
        <w:tc>
          <w:tcPr>
            <w:tcW w:w="6324" w:type="dxa"/>
            <w:shd w:val="clear" w:color="auto" w:fill="auto"/>
            <w:vAlign w:val="bottom"/>
          </w:tcPr>
          <w:p w14:paraId="77609CD9" w14:textId="77777777" w:rsidR="00EF1FE8" w:rsidRPr="00785F0F" w:rsidRDefault="00EF1FE8" w:rsidP="00776796">
            <w:pPr>
              <w:spacing w:line="350" w:lineRule="exact"/>
              <w:ind w:left="972" w:right="-25" w:hanging="972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</w:rPr>
              <w:t>เงินสดสุทธิจากกิจกรรมดำเนินงาน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6E22F2" w14:textId="7A59D368" w:rsidR="00EF1FE8" w:rsidRPr="00785F0F" w:rsidRDefault="00EF1FE8" w:rsidP="00EF1FE8">
            <w:pPr>
              <w:tabs>
                <w:tab w:val="decimal" w:pos="99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3F9055" w14:textId="77777777" w:rsidR="00EF1FE8" w:rsidRPr="00785F0F" w:rsidRDefault="00EF1FE8" w:rsidP="00EF1FE8">
            <w:pPr>
              <w:tabs>
                <w:tab w:val="decimal" w:pos="792"/>
              </w:tabs>
              <w:snapToGrid w:val="0"/>
              <w:spacing w:line="350" w:lineRule="exact"/>
              <w:ind w:left="-198" w:right="-25"/>
              <w:rPr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90CE5E" w14:textId="77777777" w:rsidR="00EF1FE8" w:rsidRPr="00785F0F" w:rsidRDefault="00EF1FE8" w:rsidP="00EF1FE8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-</w:t>
            </w:r>
          </w:p>
        </w:tc>
      </w:tr>
      <w:tr w:rsidR="0011340E" w:rsidRPr="0011340E" w14:paraId="06AF1E05" w14:textId="77777777" w:rsidTr="0011340E">
        <w:trPr>
          <w:cantSplit/>
        </w:trPr>
        <w:tc>
          <w:tcPr>
            <w:tcW w:w="6324" w:type="dxa"/>
            <w:shd w:val="clear" w:color="auto" w:fill="auto"/>
          </w:tcPr>
          <w:p w14:paraId="42D31CE1" w14:textId="77777777" w:rsidR="0011340E" w:rsidRPr="00785F0F" w:rsidRDefault="0011340E" w:rsidP="0011340E">
            <w:pPr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</w:rPr>
              <w:t xml:space="preserve">เงินสดเพิ่มขึ้นสุทธิ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07AB4C" w14:textId="0F4B9BE6" w:rsidR="0011340E" w:rsidRPr="0011340E" w:rsidRDefault="0011340E" w:rsidP="0011340E">
            <w:pPr>
              <w:tabs>
                <w:tab w:val="decimal" w:pos="99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4347FF" w14:textId="77777777" w:rsidR="0011340E" w:rsidRPr="00785F0F" w:rsidRDefault="0011340E" w:rsidP="0011340E">
            <w:pPr>
              <w:tabs>
                <w:tab w:val="decimal" w:pos="612"/>
                <w:tab w:val="decimal" w:pos="990"/>
              </w:tabs>
              <w:snapToGrid w:val="0"/>
              <w:spacing w:line="350" w:lineRule="exact"/>
              <w:ind w:left="-108" w:right="-108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452DBCC1" w14:textId="75558B74" w:rsidR="0011340E" w:rsidRPr="00785F0F" w:rsidRDefault="0011340E" w:rsidP="0011340E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-</w:t>
            </w:r>
          </w:p>
        </w:tc>
      </w:tr>
      <w:tr w:rsidR="00EF1FE8" w:rsidRPr="00785F0F" w14:paraId="4EC6D7D5" w14:textId="77777777" w:rsidTr="0011340E">
        <w:trPr>
          <w:cantSplit/>
        </w:trPr>
        <w:tc>
          <w:tcPr>
            <w:tcW w:w="6324" w:type="dxa"/>
            <w:shd w:val="clear" w:color="auto" w:fill="auto"/>
          </w:tcPr>
          <w:p w14:paraId="071F5A7F" w14:textId="77777777" w:rsidR="00EF1FE8" w:rsidRPr="00785F0F" w:rsidRDefault="00EF1FE8" w:rsidP="00EF1FE8">
            <w:pPr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</w:rPr>
              <w:t xml:space="preserve">เงินสด ณ วันที่ </w:t>
            </w:r>
            <w:r w:rsidRPr="00785F0F">
              <w:rPr>
                <w:sz w:val="30"/>
                <w:szCs w:val="30"/>
              </w:rPr>
              <w:t xml:space="preserve">1 </w:t>
            </w:r>
            <w:r w:rsidRPr="00785F0F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8DF61D9" w14:textId="63104812" w:rsidR="00EF1FE8" w:rsidRPr="00785F0F" w:rsidRDefault="00EF1FE8" w:rsidP="00EF1FE8">
            <w:pPr>
              <w:tabs>
                <w:tab w:val="decimal" w:pos="99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B9A604" w14:textId="77777777" w:rsidR="00EF1FE8" w:rsidRPr="00785F0F" w:rsidRDefault="00EF1FE8" w:rsidP="00EF1FE8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22954F" w14:textId="77777777" w:rsidR="00EF1FE8" w:rsidRPr="00785F0F" w:rsidRDefault="00EF1FE8" w:rsidP="00EF1FE8">
            <w:pPr>
              <w:tabs>
                <w:tab w:val="decimal" w:pos="900"/>
              </w:tabs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-</w:t>
            </w:r>
          </w:p>
        </w:tc>
      </w:tr>
      <w:tr w:rsidR="00EF1FE8" w:rsidRPr="00785F0F" w14:paraId="04A73DFB" w14:textId="77777777" w:rsidTr="0011340E">
        <w:trPr>
          <w:cantSplit/>
        </w:trPr>
        <w:tc>
          <w:tcPr>
            <w:tcW w:w="6324" w:type="dxa"/>
            <w:shd w:val="clear" w:color="auto" w:fill="auto"/>
          </w:tcPr>
          <w:p w14:paraId="3D52E1F1" w14:textId="77777777" w:rsidR="00EF1FE8" w:rsidRPr="00785F0F" w:rsidRDefault="00EF1FE8" w:rsidP="00EF1FE8">
            <w:pPr>
              <w:spacing w:line="350" w:lineRule="exact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b/>
                <w:bCs/>
                <w:sz w:val="30"/>
                <w:szCs w:val="30"/>
                <w:cs/>
              </w:rPr>
              <w:t>เงินสด ณ วันที่ 31 ธันวาคม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FB2B30B" w14:textId="02A9CE28" w:rsidR="00EF1FE8" w:rsidRPr="00785F0F" w:rsidRDefault="00EF1FE8" w:rsidP="00EF1FE8">
            <w:pPr>
              <w:tabs>
                <w:tab w:val="decimal" w:pos="990"/>
              </w:tabs>
              <w:spacing w:line="350" w:lineRule="exact"/>
              <w:rPr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hint="cs"/>
                <w:b/>
                <w:bCs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8B7453" w14:textId="77777777" w:rsidR="00EF1FE8" w:rsidRPr="00785F0F" w:rsidRDefault="00EF1FE8" w:rsidP="00EF1FE8">
            <w:pPr>
              <w:tabs>
                <w:tab w:val="decimal" w:pos="612"/>
              </w:tabs>
              <w:snapToGrid w:val="0"/>
              <w:spacing w:line="350" w:lineRule="exact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1FA915D" w14:textId="77777777" w:rsidR="00EF1FE8" w:rsidRPr="00785F0F" w:rsidRDefault="00EF1FE8" w:rsidP="00EF1FE8">
            <w:pPr>
              <w:tabs>
                <w:tab w:val="decimal" w:pos="900"/>
              </w:tabs>
              <w:spacing w:line="350" w:lineRule="exact"/>
              <w:rPr>
                <w:b/>
                <w:bCs/>
                <w:sz w:val="30"/>
                <w:szCs w:val="30"/>
                <w:cs/>
                <w:lang w:val="th-TH"/>
              </w:rPr>
            </w:pPr>
            <w:r w:rsidRPr="00785F0F">
              <w:rPr>
                <w:b/>
                <w:bCs/>
                <w:sz w:val="30"/>
                <w:szCs w:val="30"/>
                <w:cs/>
                <w:lang w:val="th-TH"/>
              </w:rPr>
              <w:t>-</w:t>
            </w:r>
          </w:p>
        </w:tc>
      </w:tr>
    </w:tbl>
    <w:p w14:paraId="1F018B92" w14:textId="0C9B93A1" w:rsidR="00B90F23" w:rsidRDefault="00B90F23" w:rsidP="002E6634">
      <w:pPr>
        <w:ind w:left="540" w:right="-28"/>
        <w:jc w:val="thaiDistribute"/>
        <w:rPr>
          <w:spacing w:val="-4"/>
          <w:sz w:val="30"/>
          <w:szCs w:val="30"/>
        </w:rPr>
      </w:pPr>
    </w:p>
    <w:p w14:paraId="4505DA7C" w14:textId="5B7B3F75" w:rsidR="002E6634" w:rsidRPr="00785F0F" w:rsidRDefault="00B90F23" w:rsidP="00B90F23">
      <w:pPr>
        <w:suppressAutoHyphens w:val="0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br w:type="page"/>
      </w:r>
    </w:p>
    <w:p w14:paraId="4E14CFC1" w14:textId="1EE86640" w:rsidR="0041786F" w:rsidRPr="00785F0F" w:rsidRDefault="0041786F" w:rsidP="0041786F">
      <w:pPr>
        <w:tabs>
          <w:tab w:val="left" w:pos="540"/>
        </w:tabs>
        <w:ind w:right="-25"/>
        <w:jc w:val="both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lastRenderedPageBreak/>
        <w:t>1</w:t>
      </w:r>
      <w:r w:rsidR="00282C4F" w:rsidRPr="00785F0F">
        <w:rPr>
          <w:b/>
          <w:bCs/>
          <w:spacing w:val="-4"/>
          <w:sz w:val="30"/>
          <w:szCs w:val="30"/>
        </w:rPr>
        <w:t>4</w:t>
      </w:r>
      <w:r w:rsidRPr="00785F0F">
        <w:rPr>
          <w:b/>
          <w:bCs/>
          <w:spacing w:val="-4"/>
          <w:sz w:val="30"/>
          <w:szCs w:val="30"/>
        </w:rPr>
        <w:tab/>
      </w:r>
      <w:r w:rsidRPr="00785F0F">
        <w:rPr>
          <w:b/>
          <w:bCs/>
          <w:spacing w:val="-4"/>
          <w:sz w:val="30"/>
          <w:szCs w:val="30"/>
          <w:cs/>
        </w:rPr>
        <w:t>ทรัพย์สินรอการขายสุทธิ</w:t>
      </w:r>
    </w:p>
    <w:p w14:paraId="0F730F8C" w14:textId="77777777" w:rsidR="0041786F" w:rsidRPr="000C3D40" w:rsidRDefault="0041786F" w:rsidP="000C3D40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p w14:paraId="4C28235C" w14:textId="77777777" w:rsidR="0040275C" w:rsidRPr="00785F0F" w:rsidRDefault="0040275C" w:rsidP="0040275C">
      <w:pPr>
        <w:pStyle w:val="PlainTex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E6634" w:rsidRPr="00785F0F">
        <w:rPr>
          <w:rFonts w:ascii="Angsana New" w:hAnsi="Angsana New" w:cs="Angsana New"/>
          <w:sz w:val="30"/>
          <w:szCs w:val="30"/>
        </w:rPr>
        <w:t xml:space="preserve">31 </w:t>
      </w:r>
      <w:r w:rsidR="002E6634" w:rsidRPr="00785F0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85F0F">
        <w:rPr>
          <w:rFonts w:ascii="Angsana New" w:hAnsi="Angsana New" w:cs="Angsana New"/>
          <w:sz w:val="30"/>
          <w:szCs w:val="30"/>
        </w:rPr>
        <w:t>256</w:t>
      </w:r>
      <w:r w:rsidRPr="00785F0F">
        <w:rPr>
          <w:rFonts w:ascii="Angsana New" w:hAnsi="Angsana New" w:cs="Angsana New" w:hint="cs"/>
          <w:sz w:val="30"/>
          <w:szCs w:val="30"/>
          <w:cs/>
        </w:rPr>
        <w:t>1</w:t>
      </w:r>
      <w:r w:rsidRPr="00785F0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85F0F">
        <w:rPr>
          <w:rFonts w:ascii="Angsana New" w:hAnsi="Angsana New" w:cs="Angsana New"/>
          <w:sz w:val="30"/>
          <w:szCs w:val="30"/>
        </w:rPr>
        <w:t>25</w:t>
      </w:r>
      <w:r w:rsidRPr="00785F0F">
        <w:rPr>
          <w:rFonts w:ascii="Angsana New" w:hAnsi="Angsana New" w:cs="Angsana New" w:hint="cs"/>
          <w:sz w:val="30"/>
          <w:szCs w:val="30"/>
          <w:cs/>
        </w:rPr>
        <w:t>60</w:t>
      </w:r>
      <w:r w:rsidRPr="00785F0F">
        <w:rPr>
          <w:rFonts w:ascii="Angsana New" w:hAnsi="Angsana New" w:cs="Angsana New"/>
          <w:sz w:val="30"/>
          <w:szCs w:val="30"/>
          <w:cs/>
        </w:rPr>
        <w:t xml:space="preserve"> การเปลี่ยนแปลงของทรัพย์สินรอการขายสุทธิมีดังนี้</w:t>
      </w:r>
    </w:p>
    <w:p w14:paraId="3AE14E6C" w14:textId="77777777" w:rsidR="00BC5BFF" w:rsidRPr="000C3D40" w:rsidRDefault="00BC5BFF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220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4212"/>
        <w:gridCol w:w="1101"/>
        <w:gridCol w:w="283"/>
        <w:gridCol w:w="1019"/>
        <w:gridCol w:w="239"/>
        <w:gridCol w:w="1022"/>
        <w:gridCol w:w="239"/>
        <w:gridCol w:w="1105"/>
      </w:tblGrid>
      <w:tr w:rsidR="00BC5BFF" w:rsidRPr="00785F0F" w14:paraId="0B37D6F3" w14:textId="77777777" w:rsidTr="000C3D40">
        <w:tc>
          <w:tcPr>
            <w:tcW w:w="4212" w:type="dxa"/>
            <w:shd w:val="clear" w:color="auto" w:fill="auto"/>
          </w:tcPr>
          <w:p w14:paraId="708A6271" w14:textId="77777777" w:rsidR="00BC5BFF" w:rsidRPr="00785F0F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5008" w:type="dxa"/>
            <w:gridSpan w:val="7"/>
            <w:shd w:val="clear" w:color="auto" w:fill="auto"/>
          </w:tcPr>
          <w:p w14:paraId="07EF87C2" w14:textId="77777777" w:rsidR="00BC5BFF" w:rsidRPr="00785F0F" w:rsidRDefault="00BC5BFF">
            <w:pPr>
              <w:tabs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BC5BFF" w:rsidRPr="00785F0F" w14:paraId="5A7800A9" w14:textId="77777777" w:rsidTr="000C3D40">
        <w:tc>
          <w:tcPr>
            <w:tcW w:w="4212" w:type="dxa"/>
            <w:shd w:val="clear" w:color="auto" w:fill="auto"/>
          </w:tcPr>
          <w:p w14:paraId="783DE7F7" w14:textId="77777777" w:rsidR="00BC5BFF" w:rsidRPr="00785F0F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08" w:type="dxa"/>
            <w:gridSpan w:val="7"/>
            <w:shd w:val="clear" w:color="auto" w:fill="auto"/>
          </w:tcPr>
          <w:p w14:paraId="79F8D7B4" w14:textId="77777777" w:rsidR="00BC5BFF" w:rsidRPr="00785F0F" w:rsidRDefault="00B26326" w:rsidP="0040275C">
            <w:pPr>
              <w:tabs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</w:rPr>
              <w:t>256</w:t>
            </w:r>
            <w:r w:rsidR="0040275C" w:rsidRPr="00785F0F">
              <w:rPr>
                <w:rFonts w:hint="cs"/>
                <w:sz w:val="28"/>
                <w:szCs w:val="28"/>
                <w:cs/>
              </w:rPr>
              <w:t>1</w:t>
            </w:r>
          </w:p>
        </w:tc>
      </w:tr>
      <w:tr w:rsidR="00BC5BFF" w:rsidRPr="00785F0F" w14:paraId="297D1262" w14:textId="77777777" w:rsidTr="000C3D40">
        <w:tc>
          <w:tcPr>
            <w:tcW w:w="4212" w:type="dxa"/>
            <w:shd w:val="clear" w:color="auto" w:fill="auto"/>
          </w:tcPr>
          <w:p w14:paraId="48BE3F5E" w14:textId="77777777" w:rsidR="00BC5BFF" w:rsidRPr="00785F0F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591C92C" w14:textId="77777777" w:rsidR="00BC5BFF" w:rsidRPr="00785F0F" w:rsidRDefault="00BC5BFF" w:rsidP="008A14E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ยอดต้น</w:t>
            </w:r>
            <w:r w:rsidR="00352DF6"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DF7687" w14:textId="77777777" w:rsidR="00BC5BFF" w:rsidRPr="00785F0F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28A4E32" w14:textId="5EEDE293" w:rsidR="00BC5BFF" w:rsidRDefault="00BC5BFF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เพิ่มขึ้น</w:t>
            </w:r>
            <w:r w:rsidR="009066B4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/</w:t>
            </w:r>
          </w:p>
          <w:p w14:paraId="0BD2CED8" w14:textId="096B4C26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โอนเข้า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55F7FB" w14:textId="77777777" w:rsidR="00BC5BFF" w:rsidRPr="00785F0F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2DF099A" w14:textId="77777777" w:rsidR="00EF1FE8" w:rsidRDefault="00BC5BFF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จำหน่าย</w:t>
            </w:r>
            <w:r w:rsidR="00DC5126"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</w:t>
            </w:r>
          </w:p>
          <w:p w14:paraId="4A1724E9" w14:textId="218031D0" w:rsidR="00BC5BFF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EFD87B" w14:textId="77777777" w:rsidR="00BC5BFF" w:rsidRPr="00785F0F" w:rsidRDefault="00BC5BFF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050DEB8" w14:textId="77777777" w:rsidR="00BC5BFF" w:rsidRPr="00785F0F" w:rsidRDefault="00BC5BFF" w:rsidP="008A14E2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ยอดปลาย</w:t>
            </w:r>
            <w:r w:rsidR="00352DF6" w:rsidRPr="00785F0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ปี</w:t>
            </w:r>
          </w:p>
        </w:tc>
      </w:tr>
      <w:tr w:rsidR="00BC5BFF" w:rsidRPr="00785F0F" w14:paraId="69431034" w14:textId="77777777" w:rsidTr="000C3D40">
        <w:tc>
          <w:tcPr>
            <w:tcW w:w="4212" w:type="dxa"/>
            <w:shd w:val="clear" w:color="auto" w:fill="auto"/>
          </w:tcPr>
          <w:p w14:paraId="3E3715C4" w14:textId="77777777" w:rsidR="00BC5BFF" w:rsidRPr="00785F0F" w:rsidRDefault="00BC5BFF">
            <w:pPr>
              <w:snapToGrid w:val="0"/>
              <w:ind w:right="-46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08" w:type="dxa"/>
            <w:gridSpan w:val="7"/>
            <w:shd w:val="clear" w:color="auto" w:fill="auto"/>
          </w:tcPr>
          <w:p w14:paraId="624AC3B6" w14:textId="77777777" w:rsidR="00BC5BFF" w:rsidRPr="00785F0F" w:rsidRDefault="00BC5BFF">
            <w:pPr>
              <w:ind w:left="-108" w:right="-102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C5BFF" w:rsidRPr="00785F0F" w14:paraId="6C146E63" w14:textId="77777777" w:rsidTr="000C3D40">
        <w:tc>
          <w:tcPr>
            <w:tcW w:w="4212" w:type="dxa"/>
            <w:shd w:val="clear" w:color="auto" w:fill="auto"/>
            <w:vAlign w:val="bottom"/>
          </w:tcPr>
          <w:p w14:paraId="4CD19B18" w14:textId="77777777" w:rsidR="00BC5BFF" w:rsidRPr="00785F0F" w:rsidRDefault="00BC5BFF" w:rsidP="00E73B14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01" w:type="dxa"/>
            <w:shd w:val="clear" w:color="auto" w:fill="auto"/>
          </w:tcPr>
          <w:p w14:paraId="2037B965" w14:textId="77777777" w:rsidR="00BC5BFF" w:rsidRPr="00785F0F" w:rsidRDefault="00BC5BFF" w:rsidP="00182C08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4D00AB8" w14:textId="77777777" w:rsidR="00BC5BFF" w:rsidRPr="00785F0F" w:rsidRDefault="00BC5BFF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C380313" w14:textId="77777777" w:rsidR="00BC5BFF" w:rsidRPr="00785F0F" w:rsidRDefault="00BC5BFF" w:rsidP="00182C08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BDA954A" w14:textId="77777777" w:rsidR="00BC5BFF" w:rsidRPr="00785F0F" w:rsidRDefault="00BC5BFF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B9E2A39" w14:textId="77777777" w:rsidR="00BC5BFF" w:rsidRPr="00785F0F" w:rsidRDefault="00BC5BFF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DC6AD97" w14:textId="77777777" w:rsidR="00BC5BFF" w:rsidRPr="00785F0F" w:rsidRDefault="00BC5BFF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9FE4E73" w14:textId="77777777" w:rsidR="00BC5BFF" w:rsidRPr="00785F0F" w:rsidRDefault="00BC5BFF" w:rsidP="00182C08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</w:tr>
      <w:tr w:rsidR="00352DF6" w:rsidRPr="00785F0F" w14:paraId="18BEA294" w14:textId="77777777" w:rsidTr="000C3D40">
        <w:tc>
          <w:tcPr>
            <w:tcW w:w="4212" w:type="dxa"/>
            <w:shd w:val="clear" w:color="auto" w:fill="auto"/>
            <w:vAlign w:val="bottom"/>
          </w:tcPr>
          <w:p w14:paraId="66DBB948" w14:textId="77777777" w:rsidR="00352DF6" w:rsidRPr="00785F0F" w:rsidRDefault="00352DF6" w:rsidP="00352DF6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165FFFF6" w14:textId="77777777" w:rsidR="00352DF6" w:rsidRPr="00785F0F" w:rsidRDefault="00352DF6" w:rsidP="00352DF6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10,890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EB3D0E" w14:textId="77777777" w:rsidR="00352DF6" w:rsidRPr="00785F0F" w:rsidRDefault="00352DF6" w:rsidP="00352DF6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A92473D" w14:textId="41F03F37" w:rsidR="00352DF6" w:rsidRPr="00785F0F" w:rsidRDefault="00822B04" w:rsidP="00352DF6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2,382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C39A19" w14:textId="77777777" w:rsidR="00352DF6" w:rsidRPr="00785F0F" w:rsidRDefault="00352DF6" w:rsidP="00352DF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2FB67A1" w14:textId="32D04BD8" w:rsidR="00352DF6" w:rsidRPr="00785F0F" w:rsidRDefault="00822B04" w:rsidP="00352DF6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(1,582)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C36E52" w14:textId="77777777" w:rsidR="00352DF6" w:rsidRPr="00785F0F" w:rsidRDefault="00352DF6" w:rsidP="00352DF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16C09BF" w14:textId="48F08BF7" w:rsidR="00352DF6" w:rsidRPr="00785F0F" w:rsidRDefault="00822B04" w:rsidP="00352DF6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11,690</w:t>
            </w:r>
          </w:p>
        </w:tc>
      </w:tr>
      <w:tr w:rsidR="00352DF6" w:rsidRPr="00785F0F" w14:paraId="165FEBB9" w14:textId="77777777" w:rsidTr="000C3D40">
        <w:tc>
          <w:tcPr>
            <w:tcW w:w="4212" w:type="dxa"/>
            <w:shd w:val="clear" w:color="auto" w:fill="auto"/>
            <w:vAlign w:val="bottom"/>
          </w:tcPr>
          <w:p w14:paraId="646FD876" w14:textId="77777777" w:rsidR="00352DF6" w:rsidRPr="00785F0F" w:rsidRDefault="00352DF6" w:rsidP="00352DF6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สังหาริมทรัพย์</w:t>
            </w:r>
          </w:p>
        </w:tc>
        <w:tc>
          <w:tcPr>
            <w:tcW w:w="11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D018C2" w14:textId="77777777" w:rsidR="00352DF6" w:rsidRPr="00785F0F" w:rsidRDefault="00352DF6" w:rsidP="00352DF6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442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52A7EA" w14:textId="77777777" w:rsidR="00352DF6" w:rsidRPr="00785F0F" w:rsidRDefault="00352DF6" w:rsidP="00352DF6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lang w:val="en-US"/>
              </w:rPr>
            </w:pPr>
          </w:p>
        </w:tc>
        <w:tc>
          <w:tcPr>
            <w:tcW w:w="10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90082E4" w14:textId="70DF4F40" w:rsidR="00352DF6" w:rsidRPr="00785F0F" w:rsidRDefault="00822B04" w:rsidP="00352DF6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7,395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AA383A" w14:textId="77777777" w:rsidR="00352DF6" w:rsidRPr="00785F0F" w:rsidRDefault="00352DF6" w:rsidP="00352DF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43BC2EA" w14:textId="0D13271D" w:rsidR="00352DF6" w:rsidRPr="00785F0F" w:rsidRDefault="00822B04" w:rsidP="00352DF6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(7,207)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B16D89" w14:textId="77777777" w:rsidR="00352DF6" w:rsidRPr="00785F0F" w:rsidRDefault="00352DF6" w:rsidP="00352DF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C41B80" w14:textId="5E8F34D0" w:rsidR="00352DF6" w:rsidRPr="00785F0F" w:rsidRDefault="00822B04" w:rsidP="00352DF6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</w:t>
            </w:r>
          </w:p>
        </w:tc>
      </w:tr>
      <w:tr w:rsidR="00352DF6" w:rsidRPr="00785F0F" w14:paraId="4BD2C993" w14:textId="77777777" w:rsidTr="000C3D40">
        <w:tc>
          <w:tcPr>
            <w:tcW w:w="4212" w:type="dxa"/>
            <w:shd w:val="clear" w:color="auto" w:fill="auto"/>
            <w:vAlign w:val="bottom"/>
          </w:tcPr>
          <w:p w14:paraId="78E2D32C" w14:textId="77777777" w:rsidR="00352DF6" w:rsidRPr="00785F0F" w:rsidRDefault="00352DF6" w:rsidP="00352DF6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รวม</w:t>
            </w:r>
          </w:p>
        </w:tc>
        <w:tc>
          <w:tcPr>
            <w:tcW w:w="110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CC3D51" w14:textId="77777777" w:rsidR="00352DF6" w:rsidRPr="00785F0F" w:rsidRDefault="00352DF6" w:rsidP="00352DF6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11,332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59097F" w14:textId="77777777" w:rsidR="00352DF6" w:rsidRPr="00785F0F" w:rsidRDefault="00352DF6" w:rsidP="00352DF6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0CE0209" w14:textId="40394A2C" w:rsidR="00352DF6" w:rsidRPr="00785F0F" w:rsidRDefault="00822B04" w:rsidP="00352DF6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9,777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30F640" w14:textId="77777777" w:rsidR="00352DF6" w:rsidRPr="00785F0F" w:rsidRDefault="00352DF6" w:rsidP="00352DF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363CD12" w14:textId="3DE6FB38" w:rsidR="00352DF6" w:rsidRPr="00785F0F" w:rsidRDefault="00822B04" w:rsidP="00352DF6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(8,789)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BEDA85" w14:textId="77777777" w:rsidR="00352DF6" w:rsidRPr="00785F0F" w:rsidRDefault="00352DF6" w:rsidP="00352DF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D1F5E3" w14:textId="4F3667A9" w:rsidR="00352DF6" w:rsidRPr="00785F0F" w:rsidRDefault="00822B04" w:rsidP="00352DF6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12,320</w:t>
            </w:r>
          </w:p>
        </w:tc>
      </w:tr>
      <w:tr w:rsidR="00352DF6" w:rsidRPr="00785F0F" w14:paraId="37CA3BCC" w14:textId="77777777" w:rsidTr="000C3D40">
        <w:tc>
          <w:tcPr>
            <w:tcW w:w="4212" w:type="dxa"/>
            <w:shd w:val="clear" w:color="auto" w:fill="auto"/>
            <w:vAlign w:val="bottom"/>
          </w:tcPr>
          <w:p w14:paraId="708BEA83" w14:textId="77777777" w:rsidR="00352DF6" w:rsidRPr="00785F0F" w:rsidRDefault="00352DF6" w:rsidP="00352DF6">
            <w:pPr>
              <w:pStyle w:val="PlainText"/>
              <w:tabs>
                <w:tab w:val="left" w:pos="271"/>
                <w:tab w:val="left" w:pos="432"/>
              </w:tabs>
              <w:ind w:right="-182" w:hanging="1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1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B099D4" w14:textId="77777777" w:rsidR="00352DF6" w:rsidRPr="00785F0F" w:rsidRDefault="00352DF6" w:rsidP="00352DF6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0A25C6" w14:textId="77777777" w:rsidR="00352DF6" w:rsidRPr="00785F0F" w:rsidRDefault="00352DF6" w:rsidP="00352DF6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57C28A" w14:textId="52130F28" w:rsidR="00352DF6" w:rsidRPr="00785F0F" w:rsidRDefault="00822B04" w:rsidP="00352DF6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1,782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CF2F61" w14:textId="77777777" w:rsidR="00352DF6" w:rsidRPr="00785F0F" w:rsidRDefault="00352DF6" w:rsidP="00352DF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5970D6" w14:textId="6DFB6D89" w:rsidR="00352DF6" w:rsidRPr="00785F0F" w:rsidRDefault="00822B04" w:rsidP="00352DF6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(489)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24A77FE" w14:textId="77777777" w:rsidR="00352DF6" w:rsidRPr="00785F0F" w:rsidRDefault="00352DF6" w:rsidP="00352DF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EA123C" w14:textId="75338B91" w:rsidR="00352DF6" w:rsidRPr="00785F0F" w:rsidRDefault="00822B04" w:rsidP="00352DF6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1,689</w:t>
            </w:r>
          </w:p>
        </w:tc>
      </w:tr>
      <w:tr w:rsidR="00352DF6" w:rsidRPr="00785F0F" w14:paraId="10936D30" w14:textId="77777777" w:rsidTr="000C3D40">
        <w:tc>
          <w:tcPr>
            <w:tcW w:w="4212" w:type="dxa"/>
            <w:shd w:val="clear" w:color="auto" w:fill="auto"/>
            <w:vAlign w:val="bottom"/>
          </w:tcPr>
          <w:p w14:paraId="6464DD32" w14:textId="77777777" w:rsidR="00352DF6" w:rsidRPr="00785F0F" w:rsidRDefault="00352DF6" w:rsidP="00352DF6">
            <w:pPr>
              <w:pStyle w:val="PlainText"/>
              <w:tabs>
                <w:tab w:val="left" w:pos="271"/>
                <w:tab w:val="left" w:pos="432"/>
              </w:tabs>
              <w:ind w:right="-182" w:hanging="1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10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86AA13" w14:textId="77777777" w:rsidR="00352DF6" w:rsidRPr="00785F0F" w:rsidRDefault="00352DF6" w:rsidP="00352DF6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11,728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374563" w14:textId="77777777" w:rsidR="00352DF6" w:rsidRPr="00785F0F" w:rsidRDefault="00352DF6" w:rsidP="00352DF6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6DC06E" w14:textId="7BFA72CD" w:rsidR="00352DF6" w:rsidRPr="00785F0F" w:rsidRDefault="00822B04" w:rsidP="00352DF6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7C1128" w14:textId="77777777" w:rsidR="00352DF6" w:rsidRPr="00785F0F" w:rsidRDefault="00352DF6" w:rsidP="00352DF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AAF329" w14:textId="6764D334" w:rsidR="00352DF6" w:rsidRPr="00785F0F" w:rsidRDefault="00822B04" w:rsidP="00352DF6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(9,278)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3F5E9C" w14:textId="77777777" w:rsidR="00352DF6" w:rsidRPr="00785F0F" w:rsidRDefault="00352DF6" w:rsidP="00352DF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61D6408" w14:textId="557E3D53" w:rsidR="00352DF6" w:rsidRPr="00785F0F" w:rsidRDefault="00822B04" w:rsidP="00352DF6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14,009</w:t>
            </w:r>
          </w:p>
        </w:tc>
      </w:tr>
      <w:tr w:rsidR="00352DF6" w:rsidRPr="00785F0F" w14:paraId="1923CD23" w14:textId="77777777" w:rsidTr="000C3D40">
        <w:tc>
          <w:tcPr>
            <w:tcW w:w="4212" w:type="dxa"/>
            <w:shd w:val="clear" w:color="auto" w:fill="auto"/>
            <w:vAlign w:val="bottom"/>
          </w:tcPr>
          <w:p w14:paraId="02D07B98" w14:textId="77777777" w:rsidR="00352DF6" w:rsidRPr="00785F0F" w:rsidRDefault="00352DF6" w:rsidP="00352DF6">
            <w:pPr>
              <w:pStyle w:val="PlainText"/>
              <w:tabs>
                <w:tab w:val="left" w:pos="271"/>
                <w:tab w:val="left" w:pos="432"/>
              </w:tabs>
              <w:ind w:right="-182" w:hanging="18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1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222FB1" w14:textId="77777777" w:rsidR="00352DF6" w:rsidRPr="00785F0F" w:rsidRDefault="00352DF6" w:rsidP="00352DF6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444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8C58FF" w14:textId="77777777" w:rsidR="00352DF6" w:rsidRPr="00785F0F" w:rsidRDefault="00352DF6" w:rsidP="00352DF6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cs="Angsana New"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3EE1E4" w14:textId="5F1CA812" w:rsidR="00352DF6" w:rsidRPr="00785F0F" w:rsidRDefault="00822B04" w:rsidP="00352DF6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(140)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76CA499" w14:textId="77777777" w:rsidR="00352DF6" w:rsidRPr="00785F0F" w:rsidRDefault="00352DF6" w:rsidP="00352DF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F340FA" w14:textId="57871C61" w:rsidR="00352DF6" w:rsidRPr="00785F0F" w:rsidRDefault="00822B04" w:rsidP="00352DF6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105D8F" w14:textId="77777777" w:rsidR="00352DF6" w:rsidRPr="00785F0F" w:rsidRDefault="00352DF6" w:rsidP="00352DF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E20D44" w14:textId="61B03A6B" w:rsidR="00352DF6" w:rsidRPr="00785F0F" w:rsidRDefault="00822B04" w:rsidP="00352DF6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(559)</w:t>
            </w:r>
          </w:p>
        </w:tc>
      </w:tr>
      <w:tr w:rsidR="00352DF6" w:rsidRPr="00785F0F" w14:paraId="20CE9467" w14:textId="77777777" w:rsidTr="000C3D40">
        <w:tc>
          <w:tcPr>
            <w:tcW w:w="4212" w:type="dxa"/>
            <w:shd w:val="clear" w:color="auto" w:fill="auto"/>
            <w:vAlign w:val="bottom"/>
          </w:tcPr>
          <w:p w14:paraId="0D816C9E" w14:textId="77777777" w:rsidR="00352DF6" w:rsidRPr="00785F0F" w:rsidRDefault="00352DF6" w:rsidP="00352DF6">
            <w:pPr>
              <w:pStyle w:val="PlainText"/>
              <w:tabs>
                <w:tab w:val="left" w:pos="271"/>
                <w:tab w:val="left" w:pos="432"/>
              </w:tabs>
              <w:ind w:right="-182" w:hanging="1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1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930A604" w14:textId="77777777" w:rsidR="00352DF6" w:rsidRPr="00785F0F" w:rsidRDefault="00352DF6" w:rsidP="00352DF6">
            <w:pPr>
              <w:tabs>
                <w:tab w:val="decimal" w:pos="889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11,284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5DBF46" w14:textId="77777777" w:rsidR="00352DF6" w:rsidRPr="00785F0F" w:rsidRDefault="00352DF6" w:rsidP="00352DF6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cs="Angsana New"/>
                <w:b/>
                <w:bCs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97F8F6A" w14:textId="08EB7DC4" w:rsidR="00352DF6" w:rsidRPr="00785F0F" w:rsidRDefault="00822B04" w:rsidP="00352DF6">
            <w:pPr>
              <w:tabs>
                <w:tab w:val="decimal" w:pos="808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11,419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AD84B6" w14:textId="77777777" w:rsidR="00352DF6" w:rsidRPr="00785F0F" w:rsidRDefault="00352DF6" w:rsidP="00352DF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4C92498" w14:textId="2E7E1991" w:rsidR="00352DF6" w:rsidRPr="00785F0F" w:rsidRDefault="00822B04" w:rsidP="00352DF6">
            <w:pPr>
              <w:tabs>
                <w:tab w:val="decimal" w:pos="806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(9,253)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8D92F8" w14:textId="77777777" w:rsidR="00352DF6" w:rsidRPr="00785F0F" w:rsidRDefault="00352DF6" w:rsidP="00352DF6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94BECF6" w14:textId="67037889" w:rsidR="00352DF6" w:rsidRPr="00785F0F" w:rsidRDefault="00822B04" w:rsidP="00352DF6">
            <w:pPr>
              <w:tabs>
                <w:tab w:val="decimal" w:pos="889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13,450</w:t>
            </w:r>
          </w:p>
        </w:tc>
      </w:tr>
    </w:tbl>
    <w:p w14:paraId="301FF0A3" w14:textId="77777777" w:rsidR="00BC5BFF" w:rsidRPr="000C3D40" w:rsidRDefault="00BC5BFF" w:rsidP="00172CF4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202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4212"/>
        <w:gridCol w:w="1111"/>
        <w:gridCol w:w="282"/>
        <w:gridCol w:w="1023"/>
        <w:gridCol w:w="238"/>
        <w:gridCol w:w="1024"/>
        <w:gridCol w:w="239"/>
        <w:gridCol w:w="1073"/>
      </w:tblGrid>
      <w:tr w:rsidR="00BC5BFF" w:rsidRPr="00785F0F" w14:paraId="6AAF606E" w14:textId="77777777" w:rsidTr="000C3D40">
        <w:trPr>
          <w:trHeight w:val="380"/>
        </w:trPr>
        <w:tc>
          <w:tcPr>
            <w:tcW w:w="4212" w:type="dxa"/>
            <w:shd w:val="clear" w:color="auto" w:fill="auto"/>
          </w:tcPr>
          <w:p w14:paraId="545F600D" w14:textId="77777777" w:rsidR="00BC5BFF" w:rsidRPr="00785F0F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69F4AD75" w14:textId="77777777" w:rsidR="00BC5BFF" w:rsidRPr="00785F0F" w:rsidRDefault="00BC5BFF">
            <w:pPr>
              <w:tabs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BC5BFF" w:rsidRPr="00785F0F" w14:paraId="3C0D38B0" w14:textId="77777777" w:rsidTr="000C3D40">
        <w:trPr>
          <w:trHeight w:val="380"/>
        </w:trPr>
        <w:tc>
          <w:tcPr>
            <w:tcW w:w="4212" w:type="dxa"/>
            <w:shd w:val="clear" w:color="auto" w:fill="auto"/>
          </w:tcPr>
          <w:p w14:paraId="6513509F" w14:textId="77777777" w:rsidR="00BC5BFF" w:rsidRPr="00785F0F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3108DCD9" w14:textId="77777777" w:rsidR="00BC5BFF" w:rsidRPr="00785F0F" w:rsidRDefault="00917A99" w:rsidP="0040275C">
            <w:pPr>
              <w:tabs>
                <w:tab w:val="left" w:pos="252"/>
                <w:tab w:val="left" w:pos="432"/>
              </w:tabs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25</w:t>
            </w:r>
            <w:r w:rsidR="0040275C" w:rsidRPr="00785F0F">
              <w:rPr>
                <w:rFonts w:hint="cs"/>
                <w:sz w:val="28"/>
                <w:szCs w:val="28"/>
                <w:cs/>
                <w:lang w:val="th-TH"/>
              </w:rPr>
              <w:t>60</w:t>
            </w:r>
          </w:p>
        </w:tc>
      </w:tr>
      <w:tr w:rsidR="00EF1FE8" w:rsidRPr="00785F0F" w14:paraId="49463890" w14:textId="77777777" w:rsidTr="000C3D40">
        <w:trPr>
          <w:trHeight w:val="741"/>
        </w:trPr>
        <w:tc>
          <w:tcPr>
            <w:tcW w:w="4212" w:type="dxa"/>
            <w:shd w:val="clear" w:color="auto" w:fill="auto"/>
          </w:tcPr>
          <w:p w14:paraId="62449931" w14:textId="77777777" w:rsidR="00EF1FE8" w:rsidRPr="00785F0F" w:rsidRDefault="00EF1FE8" w:rsidP="00EF1FE8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CB5E428" w14:textId="3B5898BA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ยอดต้น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8FEE04B" w14:textId="77777777" w:rsidR="00EF1FE8" w:rsidRPr="00785F0F" w:rsidRDefault="00EF1FE8" w:rsidP="00EF1FE8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D617819" w14:textId="671A15B0" w:rsidR="00EF1FE8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เพิ่มขึ้น</w:t>
            </w:r>
            <w:r w:rsidR="009066B4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/</w:t>
            </w:r>
          </w:p>
          <w:p w14:paraId="14EF9090" w14:textId="4F494D05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โอนเข้า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589ACB1" w14:textId="77777777" w:rsidR="00EF1FE8" w:rsidRPr="00785F0F" w:rsidRDefault="00EF1FE8" w:rsidP="00EF1FE8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4A90EE9" w14:textId="77777777" w:rsidR="00EF1FE8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จำหน่าย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</w:t>
            </w:r>
          </w:p>
          <w:p w14:paraId="4DB2EDF9" w14:textId="24ADE008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6043F8" w14:textId="77777777" w:rsidR="00EF1FE8" w:rsidRPr="00785F0F" w:rsidRDefault="00EF1FE8" w:rsidP="00EF1FE8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C1C6B1E" w14:textId="4B814024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ยอดปลาย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ปี</w:t>
            </w:r>
          </w:p>
        </w:tc>
      </w:tr>
      <w:tr w:rsidR="00BC5BFF" w:rsidRPr="00785F0F" w14:paraId="11266C86" w14:textId="77777777" w:rsidTr="000C3D40">
        <w:trPr>
          <w:trHeight w:val="369"/>
        </w:trPr>
        <w:tc>
          <w:tcPr>
            <w:tcW w:w="4212" w:type="dxa"/>
            <w:shd w:val="clear" w:color="auto" w:fill="auto"/>
            <w:vAlign w:val="bottom"/>
          </w:tcPr>
          <w:p w14:paraId="25F4BDE9" w14:textId="77777777" w:rsidR="00BC5BFF" w:rsidRPr="00785F0F" w:rsidRDefault="00BC5BFF">
            <w:pPr>
              <w:pStyle w:val="PlainText"/>
              <w:tabs>
                <w:tab w:val="left" w:pos="271"/>
                <w:tab w:val="left" w:pos="432"/>
              </w:tabs>
              <w:snapToGrid w:val="0"/>
              <w:ind w:right="-182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39266611" w14:textId="77777777" w:rsidR="00BC5BFF" w:rsidRPr="00785F0F" w:rsidRDefault="00BC5BFF">
            <w:pPr>
              <w:ind w:left="-108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C5BFF" w:rsidRPr="00785F0F" w14:paraId="44177B2A" w14:textId="77777777" w:rsidTr="000C3D40">
        <w:trPr>
          <w:trHeight w:val="369"/>
        </w:trPr>
        <w:tc>
          <w:tcPr>
            <w:tcW w:w="4212" w:type="dxa"/>
            <w:shd w:val="clear" w:color="auto" w:fill="auto"/>
            <w:vAlign w:val="bottom"/>
          </w:tcPr>
          <w:p w14:paraId="0A1E1C10" w14:textId="77777777" w:rsidR="00BC5BFF" w:rsidRPr="00785F0F" w:rsidRDefault="00BC5BFF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11" w:type="dxa"/>
            <w:shd w:val="clear" w:color="auto" w:fill="auto"/>
          </w:tcPr>
          <w:p w14:paraId="40273AF3" w14:textId="77777777" w:rsidR="00BC5BFF" w:rsidRPr="00785F0F" w:rsidRDefault="00BC5BFF" w:rsidP="00172CF4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3C0D4B67" w14:textId="77777777" w:rsidR="00BC5BFF" w:rsidRPr="00785F0F" w:rsidRDefault="00BC5BFF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5128110" w14:textId="77777777" w:rsidR="00BC5BFF" w:rsidRPr="00785F0F" w:rsidRDefault="00BC5BFF">
            <w:pPr>
              <w:tabs>
                <w:tab w:val="decimal" w:pos="808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1EE2A11" w14:textId="77777777" w:rsidR="00BC5BFF" w:rsidRPr="00785F0F" w:rsidRDefault="00BC5BFF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8D08D30" w14:textId="77777777" w:rsidR="00BC5BFF" w:rsidRPr="00785F0F" w:rsidRDefault="00BC5BFF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3C5616C" w14:textId="77777777" w:rsidR="00BC5BFF" w:rsidRPr="00785F0F" w:rsidRDefault="00BC5BFF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6375727" w14:textId="77777777" w:rsidR="00BC5BFF" w:rsidRPr="00785F0F" w:rsidRDefault="00BC5BFF" w:rsidP="00172CF4">
            <w:pPr>
              <w:tabs>
                <w:tab w:val="decimal" w:pos="889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</w:tr>
      <w:tr w:rsidR="0040275C" w:rsidRPr="00785F0F" w14:paraId="270F094E" w14:textId="77777777" w:rsidTr="000C3D40">
        <w:trPr>
          <w:trHeight w:val="369"/>
        </w:trPr>
        <w:tc>
          <w:tcPr>
            <w:tcW w:w="4212" w:type="dxa"/>
            <w:shd w:val="clear" w:color="auto" w:fill="auto"/>
            <w:vAlign w:val="bottom"/>
          </w:tcPr>
          <w:p w14:paraId="53DCC7CF" w14:textId="77777777" w:rsidR="0040275C" w:rsidRPr="00785F0F" w:rsidRDefault="0040275C" w:rsidP="0040275C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111" w:type="dxa"/>
            <w:shd w:val="clear" w:color="auto" w:fill="auto"/>
          </w:tcPr>
          <w:p w14:paraId="57EA29F6" w14:textId="77777777" w:rsidR="0040275C" w:rsidRPr="00785F0F" w:rsidRDefault="0040275C" w:rsidP="0040275C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11,696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D58B36F" w14:textId="77777777" w:rsidR="0040275C" w:rsidRPr="00785F0F" w:rsidRDefault="0040275C" w:rsidP="0040275C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EE886D5" w14:textId="77777777" w:rsidR="0040275C" w:rsidRPr="00785F0F" w:rsidRDefault="0040275C" w:rsidP="0040275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1,094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898D98" w14:textId="77777777" w:rsidR="0040275C" w:rsidRPr="00785F0F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D09CF7E" w14:textId="77777777" w:rsidR="0040275C" w:rsidRPr="00785F0F" w:rsidRDefault="0040275C" w:rsidP="0040275C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1,900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69F55C" w14:textId="77777777" w:rsidR="0040275C" w:rsidRPr="00785F0F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7F68311" w14:textId="77777777" w:rsidR="0040275C" w:rsidRPr="00785F0F" w:rsidRDefault="0040275C" w:rsidP="0011340E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10,890</w:t>
            </w:r>
          </w:p>
        </w:tc>
      </w:tr>
      <w:tr w:rsidR="0040275C" w:rsidRPr="00785F0F" w14:paraId="25A53D99" w14:textId="77777777" w:rsidTr="000C3D40">
        <w:trPr>
          <w:trHeight w:val="369"/>
        </w:trPr>
        <w:tc>
          <w:tcPr>
            <w:tcW w:w="4212" w:type="dxa"/>
            <w:shd w:val="clear" w:color="auto" w:fill="auto"/>
            <w:vAlign w:val="bottom"/>
          </w:tcPr>
          <w:p w14:paraId="06E4BEEB" w14:textId="77777777" w:rsidR="0040275C" w:rsidRPr="00785F0F" w:rsidRDefault="0040275C" w:rsidP="0040275C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สังหาริมทรัพย์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</w:tcPr>
          <w:p w14:paraId="107CFF16" w14:textId="77777777" w:rsidR="0040275C" w:rsidRPr="00785F0F" w:rsidRDefault="0040275C" w:rsidP="0040275C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389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652ADEF" w14:textId="77777777" w:rsidR="0040275C" w:rsidRPr="00785F0F" w:rsidRDefault="0040275C" w:rsidP="0040275C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E7737A" w14:textId="77777777" w:rsidR="0040275C" w:rsidRPr="00785F0F" w:rsidRDefault="0040275C" w:rsidP="0040275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6,451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45FE5D" w14:textId="77777777" w:rsidR="0040275C" w:rsidRPr="00785F0F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3C16F8" w14:textId="77777777" w:rsidR="0040275C" w:rsidRPr="00785F0F" w:rsidRDefault="0040275C" w:rsidP="0040275C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6,398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49F21F" w14:textId="77777777" w:rsidR="0040275C" w:rsidRPr="00785F0F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DA7AC9" w14:textId="77777777" w:rsidR="0040275C" w:rsidRPr="00785F0F" w:rsidRDefault="0040275C" w:rsidP="0011340E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442</w:t>
            </w:r>
          </w:p>
        </w:tc>
      </w:tr>
      <w:tr w:rsidR="0040275C" w:rsidRPr="00785F0F" w14:paraId="4F03D0B0" w14:textId="77777777" w:rsidTr="000C3D40">
        <w:trPr>
          <w:trHeight w:val="390"/>
        </w:trPr>
        <w:tc>
          <w:tcPr>
            <w:tcW w:w="4212" w:type="dxa"/>
            <w:shd w:val="clear" w:color="auto" w:fill="auto"/>
            <w:vAlign w:val="bottom"/>
          </w:tcPr>
          <w:p w14:paraId="4F38E27C" w14:textId="77777777" w:rsidR="0040275C" w:rsidRPr="00785F0F" w:rsidRDefault="0040275C" w:rsidP="0040275C">
            <w:pPr>
              <w:pStyle w:val="PlainText"/>
              <w:tabs>
                <w:tab w:val="left" w:pos="25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รวม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</w:tcPr>
          <w:p w14:paraId="545588F6" w14:textId="77777777" w:rsidR="0040275C" w:rsidRPr="00785F0F" w:rsidRDefault="0040275C" w:rsidP="0040275C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12,085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0741E01" w14:textId="77777777" w:rsidR="0040275C" w:rsidRPr="00785F0F" w:rsidRDefault="0040275C" w:rsidP="0040275C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B007FF" w14:textId="77777777" w:rsidR="0040275C" w:rsidRPr="00785F0F" w:rsidRDefault="0040275C" w:rsidP="0040275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7,545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92F9063" w14:textId="77777777" w:rsidR="0040275C" w:rsidRPr="00785F0F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0C2FC22" w14:textId="77777777" w:rsidR="0040275C" w:rsidRPr="00785F0F" w:rsidRDefault="0040275C" w:rsidP="0040275C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8,298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4F79D9" w14:textId="77777777" w:rsidR="0040275C" w:rsidRPr="00785F0F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0236F9" w14:textId="77777777" w:rsidR="0040275C" w:rsidRPr="00785F0F" w:rsidRDefault="0040275C" w:rsidP="0011340E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11,332</w:t>
            </w:r>
          </w:p>
        </w:tc>
      </w:tr>
      <w:tr w:rsidR="0040275C" w:rsidRPr="00785F0F" w14:paraId="673B709C" w14:textId="77777777" w:rsidTr="000C3D40">
        <w:trPr>
          <w:trHeight w:val="390"/>
        </w:trPr>
        <w:tc>
          <w:tcPr>
            <w:tcW w:w="4212" w:type="dxa"/>
            <w:shd w:val="clear" w:color="auto" w:fill="auto"/>
            <w:vAlign w:val="bottom"/>
          </w:tcPr>
          <w:p w14:paraId="6069CEDF" w14:textId="77777777" w:rsidR="0040275C" w:rsidRPr="00785F0F" w:rsidRDefault="0040275C" w:rsidP="0040275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</w:tcPr>
          <w:p w14:paraId="5632202B" w14:textId="77777777" w:rsidR="0040275C" w:rsidRPr="00785F0F" w:rsidRDefault="0040275C" w:rsidP="0040275C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154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C0905AF" w14:textId="77777777" w:rsidR="0040275C" w:rsidRPr="00785F0F" w:rsidRDefault="0040275C" w:rsidP="0040275C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2BF246" w14:textId="77777777" w:rsidR="0040275C" w:rsidRPr="00785F0F" w:rsidRDefault="0040275C" w:rsidP="0040275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659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DFA5040" w14:textId="77777777" w:rsidR="0040275C" w:rsidRPr="00785F0F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E5ABE0" w14:textId="77777777" w:rsidR="0040275C" w:rsidRPr="00785F0F" w:rsidRDefault="0040275C" w:rsidP="0040275C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417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FF7756" w14:textId="77777777" w:rsidR="0040275C" w:rsidRPr="00785F0F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91D23F" w14:textId="77777777" w:rsidR="0040275C" w:rsidRPr="00785F0F" w:rsidRDefault="0040275C" w:rsidP="0011340E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396</w:t>
            </w:r>
          </w:p>
        </w:tc>
      </w:tr>
      <w:tr w:rsidR="0040275C" w:rsidRPr="00785F0F" w14:paraId="5484B52F" w14:textId="77777777" w:rsidTr="000C3D40">
        <w:trPr>
          <w:trHeight w:val="390"/>
        </w:trPr>
        <w:tc>
          <w:tcPr>
            <w:tcW w:w="4212" w:type="dxa"/>
            <w:shd w:val="clear" w:color="auto" w:fill="auto"/>
            <w:vAlign w:val="bottom"/>
          </w:tcPr>
          <w:p w14:paraId="6E5BF393" w14:textId="77777777" w:rsidR="0040275C" w:rsidRPr="00785F0F" w:rsidRDefault="0040275C" w:rsidP="0040275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</w:tcPr>
          <w:p w14:paraId="589C459D" w14:textId="77777777" w:rsidR="0040275C" w:rsidRPr="00785F0F" w:rsidRDefault="0040275C" w:rsidP="0040275C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12,239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E277192" w14:textId="77777777" w:rsidR="0040275C" w:rsidRPr="00785F0F" w:rsidRDefault="0040275C" w:rsidP="0040275C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="Angsana New" w:hAnsi="Angsana New" w:cs="Angsana New"/>
                <w:spacing w:val="4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3CF090" w14:textId="77777777" w:rsidR="0040275C" w:rsidRPr="00785F0F" w:rsidRDefault="0040275C" w:rsidP="0040275C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8,204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EE5AE57" w14:textId="77777777" w:rsidR="0040275C" w:rsidRPr="00785F0F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5DF3E7" w14:textId="77777777" w:rsidR="0040275C" w:rsidRPr="00785F0F" w:rsidRDefault="0040275C" w:rsidP="0040275C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8,715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62DCE0" w14:textId="77777777" w:rsidR="0040275C" w:rsidRPr="00785F0F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C0763C" w14:textId="77777777" w:rsidR="0040275C" w:rsidRPr="00785F0F" w:rsidRDefault="0040275C" w:rsidP="0011340E">
            <w:pPr>
              <w:tabs>
                <w:tab w:val="decimal" w:pos="889"/>
              </w:tabs>
              <w:snapToGrid w:val="0"/>
              <w:ind w:right="144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11,728</w:t>
            </w:r>
          </w:p>
        </w:tc>
      </w:tr>
      <w:tr w:rsidR="0040275C" w:rsidRPr="0011340E" w14:paraId="0D803EB2" w14:textId="77777777" w:rsidTr="000C3D40">
        <w:trPr>
          <w:trHeight w:val="369"/>
        </w:trPr>
        <w:tc>
          <w:tcPr>
            <w:tcW w:w="4212" w:type="dxa"/>
            <w:shd w:val="clear" w:color="auto" w:fill="auto"/>
            <w:vAlign w:val="bottom"/>
          </w:tcPr>
          <w:p w14:paraId="0227C0AB" w14:textId="77777777" w:rsidR="0040275C" w:rsidRPr="00785F0F" w:rsidRDefault="0040275C" w:rsidP="0040275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</w:tcPr>
          <w:p w14:paraId="4A170583" w14:textId="77777777" w:rsidR="0040275C" w:rsidRPr="00785F0F" w:rsidRDefault="0040275C" w:rsidP="0040275C">
            <w:pPr>
              <w:tabs>
                <w:tab w:val="decimal" w:pos="842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635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03B3E91" w14:textId="77777777" w:rsidR="0040275C" w:rsidRPr="00785F0F" w:rsidRDefault="0040275C" w:rsidP="0040275C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cs="Angsana New"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DC3890" w14:textId="77777777" w:rsidR="0040275C" w:rsidRPr="00785F0F" w:rsidRDefault="0040275C" w:rsidP="0040275C">
            <w:pPr>
              <w:tabs>
                <w:tab w:val="decimal" w:pos="605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3A72B7C4" w14:textId="77777777" w:rsidR="0040275C" w:rsidRPr="00785F0F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E00B0AB" w14:textId="77777777" w:rsidR="0040275C" w:rsidRPr="00785F0F" w:rsidRDefault="0040275C" w:rsidP="0040275C">
            <w:pPr>
              <w:tabs>
                <w:tab w:val="decimal" w:pos="806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191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86817C" w14:textId="77777777" w:rsidR="0040275C" w:rsidRPr="00785F0F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226B6E" w14:textId="77777777" w:rsidR="0040275C" w:rsidRPr="00785F0F" w:rsidRDefault="0040275C" w:rsidP="0011340E">
            <w:pPr>
              <w:tabs>
                <w:tab w:val="decimal" w:pos="889"/>
              </w:tabs>
              <w:snapToGrid w:val="0"/>
              <w:ind w:right="7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444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</w:tr>
      <w:tr w:rsidR="0040275C" w:rsidRPr="00785F0F" w14:paraId="65F6439A" w14:textId="77777777" w:rsidTr="000C3D40">
        <w:trPr>
          <w:trHeight w:val="390"/>
        </w:trPr>
        <w:tc>
          <w:tcPr>
            <w:tcW w:w="4212" w:type="dxa"/>
            <w:shd w:val="clear" w:color="auto" w:fill="auto"/>
            <w:vAlign w:val="bottom"/>
          </w:tcPr>
          <w:p w14:paraId="0BF1DD14" w14:textId="77777777" w:rsidR="0040275C" w:rsidRPr="00785F0F" w:rsidRDefault="0040275C" w:rsidP="0040275C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8BAF466" w14:textId="77777777" w:rsidR="0040275C" w:rsidRPr="00785F0F" w:rsidRDefault="0040275C" w:rsidP="0040275C">
            <w:pPr>
              <w:tabs>
                <w:tab w:val="decimal" w:pos="842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11,604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73EC65F" w14:textId="77777777" w:rsidR="0040275C" w:rsidRPr="00785F0F" w:rsidRDefault="0040275C" w:rsidP="0040275C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cs="Angsana New"/>
                <w:b/>
                <w:bCs/>
                <w:color w:val="auto"/>
                <w:spacing w:val="4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E4CF1C4" w14:textId="77777777" w:rsidR="0040275C" w:rsidRPr="00785F0F" w:rsidRDefault="0040275C" w:rsidP="0040275C">
            <w:pPr>
              <w:tabs>
                <w:tab w:val="decimal" w:pos="808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8,204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8E3E271" w14:textId="77777777" w:rsidR="0040275C" w:rsidRPr="00785F0F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972D4A7" w14:textId="77777777" w:rsidR="0040275C" w:rsidRPr="00785F0F" w:rsidRDefault="0040275C" w:rsidP="0040275C">
            <w:pPr>
              <w:tabs>
                <w:tab w:val="decimal" w:pos="806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(</w:t>
            </w:r>
            <w:r w:rsidRPr="00785F0F">
              <w:rPr>
                <w:b/>
                <w:bCs/>
                <w:sz w:val="28"/>
                <w:szCs w:val="28"/>
              </w:rPr>
              <w:t>8,524</w:t>
            </w:r>
            <w:r w:rsidRPr="00785F0F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54EF12" w14:textId="77777777" w:rsidR="0040275C" w:rsidRPr="00785F0F" w:rsidRDefault="0040275C" w:rsidP="0040275C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6646EAA" w14:textId="77777777" w:rsidR="0040275C" w:rsidRPr="00785F0F" w:rsidRDefault="0040275C" w:rsidP="0011340E">
            <w:pPr>
              <w:tabs>
                <w:tab w:val="decimal" w:pos="889"/>
              </w:tabs>
              <w:snapToGrid w:val="0"/>
              <w:ind w:right="144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11,284</w:t>
            </w:r>
          </w:p>
        </w:tc>
      </w:tr>
    </w:tbl>
    <w:p w14:paraId="338C4E9A" w14:textId="77777777" w:rsidR="00B675B4" w:rsidRPr="00785F0F" w:rsidRDefault="00B675B4">
      <w:r w:rsidRPr="00785F0F">
        <w:br w:type="page"/>
      </w:r>
    </w:p>
    <w:tbl>
      <w:tblPr>
        <w:tblW w:w="9160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4122"/>
        <w:gridCol w:w="1080"/>
        <w:gridCol w:w="239"/>
        <w:gridCol w:w="1109"/>
        <w:gridCol w:w="239"/>
        <w:gridCol w:w="1023"/>
        <w:gridCol w:w="239"/>
        <w:gridCol w:w="1109"/>
      </w:tblGrid>
      <w:tr w:rsidR="00BC5BFF" w:rsidRPr="00785F0F" w14:paraId="3B5FA617" w14:textId="77777777" w:rsidTr="001D3A21">
        <w:tc>
          <w:tcPr>
            <w:tcW w:w="4122" w:type="dxa"/>
            <w:shd w:val="clear" w:color="auto" w:fill="auto"/>
            <w:vAlign w:val="bottom"/>
          </w:tcPr>
          <w:p w14:paraId="28B033C0" w14:textId="77777777" w:rsidR="00BC5BFF" w:rsidRPr="00785F0F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0ABE235F" w14:textId="77777777" w:rsidR="00BC5BFF" w:rsidRPr="00785F0F" w:rsidRDefault="00BC5BFF">
            <w:pPr>
              <w:pStyle w:val="PlainText"/>
              <w:ind w:left="-54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BC5BFF" w:rsidRPr="00785F0F" w14:paraId="1074641D" w14:textId="77777777" w:rsidTr="001D3A21">
        <w:tc>
          <w:tcPr>
            <w:tcW w:w="4122" w:type="dxa"/>
            <w:shd w:val="clear" w:color="auto" w:fill="auto"/>
            <w:vAlign w:val="bottom"/>
          </w:tcPr>
          <w:p w14:paraId="5F738B22" w14:textId="77777777" w:rsidR="00BC5BFF" w:rsidRPr="00785F0F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6EAD7BD4" w14:textId="77777777" w:rsidR="00BC5BFF" w:rsidRPr="00785F0F" w:rsidRDefault="00B26326" w:rsidP="0040275C">
            <w:pPr>
              <w:pStyle w:val="PlainText"/>
              <w:ind w:left="-54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</w:t>
            </w:r>
            <w:r w:rsidR="0040275C"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EF1FE8" w:rsidRPr="00785F0F" w14:paraId="27379C75" w14:textId="77777777" w:rsidTr="001D3A21">
        <w:tc>
          <w:tcPr>
            <w:tcW w:w="4122" w:type="dxa"/>
            <w:shd w:val="clear" w:color="auto" w:fill="auto"/>
            <w:vAlign w:val="bottom"/>
          </w:tcPr>
          <w:p w14:paraId="5C3155D2" w14:textId="77777777" w:rsidR="00EF1FE8" w:rsidRPr="00785F0F" w:rsidRDefault="00EF1FE8" w:rsidP="00EF1FE8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B63659" w14:textId="4CDEB053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ยอดต้น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4FE519" w14:textId="77777777" w:rsidR="00EF1FE8" w:rsidRPr="00785F0F" w:rsidRDefault="00EF1FE8" w:rsidP="00EF1FE8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8F7A050" w14:textId="6EBEFD8A" w:rsidR="00EF1FE8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เพิ่มขึ้น</w:t>
            </w:r>
            <w:r w:rsidR="009066B4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/</w:t>
            </w:r>
          </w:p>
          <w:p w14:paraId="3C14D828" w14:textId="5ECDFE2B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โอนเข้า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B55BD7" w14:textId="77777777" w:rsidR="00EF1FE8" w:rsidRPr="00785F0F" w:rsidRDefault="00EF1FE8" w:rsidP="00EF1FE8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6DB12A3" w14:textId="77777777" w:rsidR="00EF1FE8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จำหน่าย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</w:t>
            </w:r>
          </w:p>
          <w:p w14:paraId="7690EA65" w14:textId="2D66E9C8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7D13BD" w14:textId="77777777" w:rsidR="00EF1FE8" w:rsidRPr="00785F0F" w:rsidRDefault="00EF1FE8" w:rsidP="00EF1FE8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96AF4A1" w14:textId="4A1C86C9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ยอดปลาย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ปี</w:t>
            </w:r>
          </w:p>
        </w:tc>
      </w:tr>
      <w:tr w:rsidR="00EF1FE8" w:rsidRPr="00785F0F" w14:paraId="2ABD1E2C" w14:textId="77777777" w:rsidTr="001D3A21">
        <w:tc>
          <w:tcPr>
            <w:tcW w:w="4122" w:type="dxa"/>
            <w:shd w:val="clear" w:color="auto" w:fill="auto"/>
            <w:vAlign w:val="bottom"/>
          </w:tcPr>
          <w:p w14:paraId="1B79F16C" w14:textId="77777777" w:rsidR="00EF1FE8" w:rsidRPr="00785F0F" w:rsidRDefault="00EF1FE8" w:rsidP="00EF1FE8">
            <w:pPr>
              <w:snapToGrid w:val="0"/>
              <w:ind w:right="-46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302F8990" w14:textId="77777777" w:rsidR="00EF1FE8" w:rsidRPr="00785F0F" w:rsidRDefault="00EF1FE8" w:rsidP="00EF1FE8">
            <w:pPr>
              <w:ind w:left="-108" w:right="-102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F1FE8" w:rsidRPr="00785F0F" w14:paraId="6964D1AD" w14:textId="77777777" w:rsidTr="001D3A21">
        <w:tc>
          <w:tcPr>
            <w:tcW w:w="4122" w:type="dxa"/>
            <w:shd w:val="clear" w:color="auto" w:fill="auto"/>
            <w:vAlign w:val="bottom"/>
          </w:tcPr>
          <w:p w14:paraId="343B550D" w14:textId="77777777" w:rsidR="00EF1FE8" w:rsidRPr="00785F0F" w:rsidRDefault="00EF1FE8" w:rsidP="00EF1FE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3AB01B" w14:textId="77777777" w:rsidR="00EF1FE8" w:rsidRPr="00785F0F" w:rsidRDefault="00EF1FE8" w:rsidP="00EF1FE8">
            <w:pPr>
              <w:tabs>
                <w:tab w:val="decimal" w:pos="889"/>
              </w:tabs>
              <w:snapToGrid w:val="0"/>
              <w:ind w:right="-1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D82FA96" w14:textId="77777777" w:rsidR="00EF1FE8" w:rsidRPr="00785F0F" w:rsidRDefault="00EF1FE8" w:rsidP="00EF1FE8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4D43339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BBDC64E" w14:textId="77777777" w:rsidR="00EF1FE8" w:rsidRPr="00785F0F" w:rsidRDefault="00EF1FE8" w:rsidP="00EF1FE8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A6D8BCF" w14:textId="77777777" w:rsidR="00EF1FE8" w:rsidRPr="00785F0F" w:rsidRDefault="00EF1FE8" w:rsidP="00EF1FE8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7994622" w14:textId="77777777" w:rsidR="00EF1FE8" w:rsidRPr="00785F0F" w:rsidRDefault="00EF1FE8" w:rsidP="00EF1FE8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E24808F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</w:tr>
      <w:tr w:rsidR="00EF1FE8" w:rsidRPr="00785F0F" w14:paraId="696468B5" w14:textId="77777777" w:rsidTr="001D3A21">
        <w:tc>
          <w:tcPr>
            <w:tcW w:w="4122" w:type="dxa"/>
            <w:shd w:val="clear" w:color="auto" w:fill="auto"/>
            <w:vAlign w:val="bottom"/>
          </w:tcPr>
          <w:p w14:paraId="5BCCD0FB" w14:textId="77777777" w:rsidR="00EF1FE8" w:rsidRPr="00785F0F" w:rsidRDefault="00EF1FE8" w:rsidP="00EF1FE8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7A260B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10,883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124D4F" w14:textId="77777777" w:rsidR="00EF1FE8" w:rsidRPr="00785F0F" w:rsidRDefault="00EF1FE8" w:rsidP="00EF1FE8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12CBD51" w14:textId="080C378D" w:rsidR="00EF1FE8" w:rsidRPr="00785F0F" w:rsidRDefault="00EF1FE8" w:rsidP="00EF1FE8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2,382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67C2BC" w14:textId="77777777" w:rsidR="00EF1FE8" w:rsidRPr="00785F0F" w:rsidRDefault="00EF1FE8" w:rsidP="00EF1FE8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3A69F4F" w14:textId="2D6A10ED" w:rsidR="00EF1FE8" w:rsidRPr="00785F0F" w:rsidRDefault="00EF1FE8" w:rsidP="00EF1FE8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(1,582)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3A5A95" w14:textId="77777777" w:rsidR="00EF1FE8" w:rsidRPr="00785F0F" w:rsidRDefault="00EF1FE8" w:rsidP="00EF1FE8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BB211DF" w14:textId="2E89A201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11,683</w:t>
            </w:r>
          </w:p>
        </w:tc>
      </w:tr>
      <w:tr w:rsidR="00EF1FE8" w:rsidRPr="00785F0F" w14:paraId="71285402" w14:textId="77777777" w:rsidTr="001D3A21">
        <w:tc>
          <w:tcPr>
            <w:tcW w:w="4122" w:type="dxa"/>
            <w:shd w:val="clear" w:color="auto" w:fill="auto"/>
            <w:vAlign w:val="bottom"/>
          </w:tcPr>
          <w:p w14:paraId="4C11D9A5" w14:textId="77777777" w:rsidR="00EF1FE8" w:rsidRPr="00785F0F" w:rsidRDefault="00EF1FE8" w:rsidP="00EF1FE8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สังหาริมทรัพย์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D76C60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442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658C1F" w14:textId="77777777" w:rsidR="00EF1FE8" w:rsidRPr="00785F0F" w:rsidRDefault="00EF1FE8" w:rsidP="00EF1FE8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BD54A9" w14:textId="57BBCC7A" w:rsidR="00EF1FE8" w:rsidRPr="00785F0F" w:rsidRDefault="00EF1FE8" w:rsidP="00EF1FE8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7,395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65913D" w14:textId="77777777" w:rsidR="00EF1FE8" w:rsidRPr="00785F0F" w:rsidRDefault="00EF1FE8" w:rsidP="00EF1FE8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81B3B1" w14:textId="0642689B" w:rsidR="00EF1FE8" w:rsidRPr="00785F0F" w:rsidRDefault="00EF1FE8" w:rsidP="00EF1FE8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(7,207)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D761C0" w14:textId="77777777" w:rsidR="00EF1FE8" w:rsidRPr="00785F0F" w:rsidRDefault="00EF1FE8" w:rsidP="00EF1FE8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CDAB0F" w14:textId="0BF93EA4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</w:t>
            </w:r>
          </w:p>
        </w:tc>
      </w:tr>
      <w:tr w:rsidR="00EF1FE8" w:rsidRPr="00785F0F" w14:paraId="40895436" w14:textId="77777777" w:rsidTr="001D3A21">
        <w:tc>
          <w:tcPr>
            <w:tcW w:w="4122" w:type="dxa"/>
            <w:shd w:val="clear" w:color="auto" w:fill="auto"/>
            <w:vAlign w:val="bottom"/>
          </w:tcPr>
          <w:p w14:paraId="332BD0B5" w14:textId="77777777" w:rsidR="00EF1FE8" w:rsidRPr="00785F0F" w:rsidRDefault="00EF1FE8" w:rsidP="00EF1FE8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F26C86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11,325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3A1012" w14:textId="77777777" w:rsidR="00EF1FE8" w:rsidRPr="00785F0F" w:rsidRDefault="00EF1FE8" w:rsidP="00EF1FE8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874FA3" w14:textId="5AA03D42" w:rsidR="00EF1FE8" w:rsidRPr="00785F0F" w:rsidRDefault="00EF1FE8" w:rsidP="00EF1FE8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9,777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071CE5" w14:textId="77777777" w:rsidR="00EF1FE8" w:rsidRPr="00785F0F" w:rsidRDefault="00EF1FE8" w:rsidP="00EF1FE8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EC60A0" w14:textId="520433C2" w:rsidR="00EF1FE8" w:rsidRPr="00785F0F" w:rsidRDefault="00EF1FE8" w:rsidP="00EF1FE8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(8,789)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438F07" w14:textId="77777777" w:rsidR="00EF1FE8" w:rsidRPr="00785F0F" w:rsidRDefault="00EF1FE8" w:rsidP="00EF1FE8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5D2BC29" w14:textId="7118D86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12,313</w:t>
            </w:r>
          </w:p>
        </w:tc>
      </w:tr>
      <w:tr w:rsidR="00EF1FE8" w:rsidRPr="00785F0F" w14:paraId="3B9E49DE" w14:textId="77777777" w:rsidTr="001D3A21">
        <w:tc>
          <w:tcPr>
            <w:tcW w:w="4122" w:type="dxa"/>
            <w:shd w:val="clear" w:color="auto" w:fill="auto"/>
            <w:vAlign w:val="bottom"/>
          </w:tcPr>
          <w:p w14:paraId="6F707F92" w14:textId="77777777" w:rsidR="00EF1FE8" w:rsidRPr="00785F0F" w:rsidRDefault="00EF1FE8" w:rsidP="00EF1FE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DAE9B7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44FE0D" w14:textId="77777777" w:rsidR="00EF1FE8" w:rsidRPr="00785F0F" w:rsidRDefault="00EF1FE8" w:rsidP="00EF1FE8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7D31A21" w14:textId="505AFE1E" w:rsidR="00EF1FE8" w:rsidRPr="00785F0F" w:rsidRDefault="00EF1FE8" w:rsidP="00EF1FE8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1,782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9E42ED" w14:textId="77777777" w:rsidR="00EF1FE8" w:rsidRPr="00785F0F" w:rsidRDefault="00EF1FE8" w:rsidP="00EF1FE8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7A36E4" w14:textId="3051ED2A" w:rsidR="00EF1FE8" w:rsidRPr="00785F0F" w:rsidRDefault="00EF1FE8" w:rsidP="00EF1FE8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(489)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98BCE5" w14:textId="77777777" w:rsidR="00EF1FE8" w:rsidRPr="00785F0F" w:rsidRDefault="00EF1FE8" w:rsidP="00EF1FE8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935E88" w14:textId="6132D1AA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1,689</w:t>
            </w:r>
          </w:p>
        </w:tc>
      </w:tr>
      <w:tr w:rsidR="00EF1FE8" w:rsidRPr="00785F0F" w14:paraId="4445041C" w14:textId="77777777" w:rsidTr="001D3A21">
        <w:tc>
          <w:tcPr>
            <w:tcW w:w="4122" w:type="dxa"/>
            <w:shd w:val="clear" w:color="auto" w:fill="auto"/>
            <w:vAlign w:val="bottom"/>
          </w:tcPr>
          <w:p w14:paraId="4284A7E9" w14:textId="77777777" w:rsidR="00EF1FE8" w:rsidRPr="00785F0F" w:rsidRDefault="00EF1FE8" w:rsidP="00EF1FE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2A5C73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11,721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299A91" w14:textId="77777777" w:rsidR="00EF1FE8" w:rsidRPr="00785F0F" w:rsidRDefault="00EF1FE8" w:rsidP="00EF1FE8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11B9102" w14:textId="4DD3A960" w:rsidR="00EF1FE8" w:rsidRPr="00785F0F" w:rsidRDefault="00EF1FE8" w:rsidP="00EF1FE8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96B585" w14:textId="77777777" w:rsidR="00EF1FE8" w:rsidRPr="00785F0F" w:rsidRDefault="00EF1FE8" w:rsidP="00EF1FE8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BE8735" w14:textId="24A3B8E2" w:rsidR="00EF1FE8" w:rsidRPr="00785F0F" w:rsidRDefault="00EF1FE8" w:rsidP="0011340E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(9,2</w:t>
            </w:r>
            <w:r w:rsidR="0011340E">
              <w:rPr>
                <w:sz w:val="28"/>
                <w:szCs w:val="28"/>
              </w:rPr>
              <w:t>78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55D890" w14:textId="77777777" w:rsidR="00EF1FE8" w:rsidRPr="00785F0F" w:rsidRDefault="00EF1FE8" w:rsidP="00EF1FE8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D62041F" w14:textId="75A25653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14,002</w:t>
            </w:r>
          </w:p>
        </w:tc>
      </w:tr>
      <w:tr w:rsidR="00EF1FE8" w:rsidRPr="00785F0F" w14:paraId="70765592" w14:textId="77777777" w:rsidTr="001D3A21">
        <w:tc>
          <w:tcPr>
            <w:tcW w:w="4122" w:type="dxa"/>
            <w:shd w:val="clear" w:color="auto" w:fill="auto"/>
            <w:vAlign w:val="bottom"/>
          </w:tcPr>
          <w:p w14:paraId="26BB80C3" w14:textId="77777777" w:rsidR="00EF1FE8" w:rsidRPr="00785F0F" w:rsidRDefault="00EF1FE8" w:rsidP="00EF1FE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478379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441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8B6924" w14:textId="77777777" w:rsidR="00EF1FE8" w:rsidRPr="00785F0F" w:rsidRDefault="00EF1FE8" w:rsidP="00EF1FE8">
            <w:pPr>
              <w:pStyle w:val="BodyText"/>
              <w:tabs>
                <w:tab w:val="decimal" w:pos="864"/>
              </w:tabs>
              <w:snapToGrid w:val="0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4D35B0" w14:textId="49A920AD" w:rsidR="00EF1FE8" w:rsidRPr="00785F0F" w:rsidRDefault="00EF1FE8" w:rsidP="00EF1FE8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140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C1186D5" w14:textId="77777777" w:rsidR="00EF1FE8" w:rsidRPr="00785F0F" w:rsidRDefault="00EF1FE8" w:rsidP="00EF1FE8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76E6523" w14:textId="40A735D2" w:rsidR="00EF1FE8" w:rsidRPr="00785F0F" w:rsidRDefault="00EF1FE8" w:rsidP="00EF1FE8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2A9555" w14:textId="77777777" w:rsidR="00EF1FE8" w:rsidRPr="00785F0F" w:rsidRDefault="00EF1FE8" w:rsidP="00EF1FE8">
            <w:pPr>
              <w:pStyle w:val="PlainText"/>
              <w:tabs>
                <w:tab w:val="decimal" w:pos="792"/>
              </w:tabs>
              <w:ind w:left="-108"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AF9866" w14:textId="356E7A16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(556)</w:t>
            </w:r>
          </w:p>
        </w:tc>
      </w:tr>
      <w:tr w:rsidR="00EF1FE8" w:rsidRPr="00785F0F" w14:paraId="4791A5A9" w14:textId="77777777" w:rsidTr="001D3A21">
        <w:tc>
          <w:tcPr>
            <w:tcW w:w="4122" w:type="dxa"/>
            <w:shd w:val="clear" w:color="auto" w:fill="auto"/>
            <w:vAlign w:val="bottom"/>
          </w:tcPr>
          <w:p w14:paraId="06BDBE0D" w14:textId="77777777" w:rsidR="00EF1FE8" w:rsidRPr="00785F0F" w:rsidRDefault="00EF1FE8" w:rsidP="00EF1FE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8309D83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11,280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C178B8C" w14:textId="77777777" w:rsidR="00EF1FE8" w:rsidRPr="00785F0F" w:rsidRDefault="00EF1FE8" w:rsidP="00EF1FE8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E515558" w14:textId="4C15B7F8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11,419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4408DB" w14:textId="77777777" w:rsidR="00EF1FE8" w:rsidRPr="00785F0F" w:rsidRDefault="00EF1FE8" w:rsidP="00EF1FE8">
            <w:pPr>
              <w:tabs>
                <w:tab w:val="decimal" w:pos="792"/>
              </w:tabs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A148502" w14:textId="46271FD4" w:rsidR="00EF1FE8" w:rsidRPr="00785F0F" w:rsidRDefault="00EF1FE8" w:rsidP="00EF1FE8">
            <w:pPr>
              <w:tabs>
                <w:tab w:val="decimal" w:pos="808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(9,253)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3F9A8F" w14:textId="77777777" w:rsidR="00EF1FE8" w:rsidRPr="00785F0F" w:rsidRDefault="00EF1FE8" w:rsidP="00EF1FE8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3192AF5" w14:textId="6FD699BF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13,446</w:t>
            </w:r>
          </w:p>
        </w:tc>
      </w:tr>
    </w:tbl>
    <w:p w14:paraId="398D2820" w14:textId="77777777" w:rsidR="0041786F" w:rsidRPr="00785F0F" w:rsidRDefault="0041786F" w:rsidP="00EE1BFC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160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4122"/>
        <w:gridCol w:w="1080"/>
        <w:gridCol w:w="239"/>
        <w:gridCol w:w="1109"/>
        <w:gridCol w:w="239"/>
        <w:gridCol w:w="1023"/>
        <w:gridCol w:w="239"/>
        <w:gridCol w:w="1109"/>
      </w:tblGrid>
      <w:tr w:rsidR="003F0DAE" w:rsidRPr="00785F0F" w14:paraId="245B0D9D" w14:textId="77777777" w:rsidTr="001D3A21">
        <w:tc>
          <w:tcPr>
            <w:tcW w:w="4122" w:type="dxa"/>
            <w:shd w:val="clear" w:color="auto" w:fill="auto"/>
            <w:vAlign w:val="bottom"/>
          </w:tcPr>
          <w:p w14:paraId="77492465" w14:textId="77777777" w:rsidR="003F0DAE" w:rsidRPr="00785F0F" w:rsidRDefault="003F0DAE" w:rsidP="00C11D82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4C062F8D" w14:textId="77777777" w:rsidR="003F0DAE" w:rsidRPr="00785F0F" w:rsidRDefault="003F0DAE" w:rsidP="00C11D82">
            <w:pPr>
              <w:pStyle w:val="PlainText"/>
              <w:ind w:left="-54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3F0DAE" w:rsidRPr="00785F0F" w14:paraId="725720B1" w14:textId="77777777" w:rsidTr="001D3A21">
        <w:tc>
          <w:tcPr>
            <w:tcW w:w="4122" w:type="dxa"/>
            <w:shd w:val="clear" w:color="auto" w:fill="auto"/>
            <w:vAlign w:val="bottom"/>
          </w:tcPr>
          <w:p w14:paraId="54260E42" w14:textId="77777777" w:rsidR="003F0DAE" w:rsidRPr="00785F0F" w:rsidRDefault="003F0DAE" w:rsidP="00C11D82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</w:tcPr>
          <w:p w14:paraId="52FDEC17" w14:textId="77777777" w:rsidR="003F0DAE" w:rsidRPr="00785F0F" w:rsidRDefault="00DA07F5" w:rsidP="0040275C">
            <w:pPr>
              <w:pStyle w:val="PlainText"/>
              <w:ind w:left="-54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25</w:t>
            </w:r>
            <w:r w:rsidR="0040275C" w:rsidRPr="00785F0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60</w:t>
            </w:r>
          </w:p>
        </w:tc>
      </w:tr>
      <w:tr w:rsidR="00EF1FE8" w:rsidRPr="00785F0F" w14:paraId="69F2E178" w14:textId="77777777" w:rsidTr="001D3A21">
        <w:tc>
          <w:tcPr>
            <w:tcW w:w="4122" w:type="dxa"/>
            <w:shd w:val="clear" w:color="auto" w:fill="auto"/>
            <w:vAlign w:val="bottom"/>
          </w:tcPr>
          <w:p w14:paraId="138E2D8D" w14:textId="77777777" w:rsidR="00EF1FE8" w:rsidRPr="00785F0F" w:rsidRDefault="00EF1FE8" w:rsidP="00EF1FE8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762874" w14:textId="09132CCB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ยอดต้น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FAC6C0" w14:textId="77777777" w:rsidR="00EF1FE8" w:rsidRPr="00785F0F" w:rsidRDefault="00EF1FE8" w:rsidP="00EF1FE8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ABDF891" w14:textId="301199F5" w:rsidR="00EF1FE8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เพิ่มขึ้น</w:t>
            </w:r>
            <w:r w:rsidR="009066B4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/</w:t>
            </w:r>
          </w:p>
          <w:p w14:paraId="32A7A112" w14:textId="64F5D0C7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โอนเข้า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DB09E7" w14:textId="77777777" w:rsidR="00EF1FE8" w:rsidRPr="00785F0F" w:rsidRDefault="00EF1FE8" w:rsidP="00EF1FE8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2B58777" w14:textId="77777777" w:rsidR="00EF1FE8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จำหน่าย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</w:t>
            </w:r>
          </w:p>
          <w:p w14:paraId="6517BF01" w14:textId="491AC635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076C44" w14:textId="77777777" w:rsidR="00EF1FE8" w:rsidRPr="00785F0F" w:rsidRDefault="00EF1FE8" w:rsidP="00EF1FE8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6D163EA" w14:textId="6D2CF14B" w:rsidR="00EF1FE8" w:rsidRPr="00785F0F" w:rsidRDefault="00EF1FE8" w:rsidP="00EF1FE8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ยอดปลาย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ปี</w:t>
            </w:r>
          </w:p>
        </w:tc>
      </w:tr>
      <w:tr w:rsidR="00EF1FE8" w:rsidRPr="00785F0F" w14:paraId="69BA9BD3" w14:textId="77777777" w:rsidTr="001D3A21">
        <w:tc>
          <w:tcPr>
            <w:tcW w:w="4122" w:type="dxa"/>
            <w:shd w:val="clear" w:color="auto" w:fill="auto"/>
            <w:vAlign w:val="bottom"/>
          </w:tcPr>
          <w:p w14:paraId="25C0B427" w14:textId="77777777" w:rsidR="00EF1FE8" w:rsidRPr="00785F0F" w:rsidRDefault="00EF1FE8" w:rsidP="00EF1FE8">
            <w:pPr>
              <w:snapToGrid w:val="0"/>
              <w:ind w:right="-46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</w:tcPr>
          <w:p w14:paraId="6CCC03CC" w14:textId="77777777" w:rsidR="00EF1FE8" w:rsidRPr="00785F0F" w:rsidRDefault="00EF1FE8" w:rsidP="00EF1FE8">
            <w:pPr>
              <w:ind w:left="-108" w:right="-102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F1FE8" w:rsidRPr="00785F0F" w14:paraId="5222EC34" w14:textId="77777777" w:rsidTr="001D3A21">
        <w:tc>
          <w:tcPr>
            <w:tcW w:w="4122" w:type="dxa"/>
            <w:shd w:val="clear" w:color="auto" w:fill="auto"/>
            <w:vAlign w:val="bottom"/>
          </w:tcPr>
          <w:p w14:paraId="36F8CB17" w14:textId="77777777" w:rsidR="00EF1FE8" w:rsidRPr="00785F0F" w:rsidRDefault="00EF1FE8" w:rsidP="00EF1FE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93F83E" w14:textId="77777777" w:rsidR="00EF1FE8" w:rsidRPr="00785F0F" w:rsidRDefault="00EF1FE8" w:rsidP="00EF1FE8">
            <w:pPr>
              <w:tabs>
                <w:tab w:val="decimal" w:pos="889"/>
              </w:tabs>
              <w:snapToGrid w:val="0"/>
              <w:ind w:right="-1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4A70F8F" w14:textId="77777777" w:rsidR="00EF1FE8" w:rsidRPr="00785F0F" w:rsidRDefault="00EF1FE8" w:rsidP="00EF1FE8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80C9ACC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69B4BC7" w14:textId="77777777" w:rsidR="00EF1FE8" w:rsidRPr="00785F0F" w:rsidRDefault="00EF1FE8" w:rsidP="00EF1FE8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EB6F45A" w14:textId="77777777" w:rsidR="00EF1FE8" w:rsidRPr="00785F0F" w:rsidRDefault="00EF1FE8" w:rsidP="00EF1FE8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BC8D91D" w14:textId="77777777" w:rsidR="00EF1FE8" w:rsidRPr="00785F0F" w:rsidRDefault="00EF1FE8" w:rsidP="00EF1FE8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33E2520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</w:tr>
      <w:tr w:rsidR="00EF1FE8" w:rsidRPr="00785F0F" w14:paraId="6DB578A6" w14:textId="77777777" w:rsidTr="001D3A21">
        <w:tc>
          <w:tcPr>
            <w:tcW w:w="4122" w:type="dxa"/>
            <w:shd w:val="clear" w:color="auto" w:fill="auto"/>
            <w:vAlign w:val="bottom"/>
          </w:tcPr>
          <w:p w14:paraId="20CC6DD8" w14:textId="77777777" w:rsidR="00EF1FE8" w:rsidRPr="00785F0F" w:rsidRDefault="00EF1FE8" w:rsidP="00EF1FE8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5D9EC0F9" w14:textId="77777777" w:rsidR="00EF1FE8" w:rsidRPr="00785F0F" w:rsidRDefault="00EF1FE8" w:rsidP="00EF1FE8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11,689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5DF191" w14:textId="77777777" w:rsidR="00EF1FE8" w:rsidRPr="00785F0F" w:rsidRDefault="00EF1FE8" w:rsidP="00EF1FE8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5090ABC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1,094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EDBDF1" w14:textId="77777777" w:rsidR="00EF1FE8" w:rsidRPr="00785F0F" w:rsidRDefault="00EF1FE8" w:rsidP="00EF1FE8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99C92C2" w14:textId="77777777" w:rsidR="00EF1FE8" w:rsidRPr="00785F0F" w:rsidRDefault="00EF1FE8" w:rsidP="00EF1FE8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1,900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B6C589" w14:textId="77777777" w:rsidR="00EF1FE8" w:rsidRPr="00785F0F" w:rsidRDefault="00EF1FE8" w:rsidP="00EF1FE8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CC5074A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10,883</w:t>
            </w:r>
          </w:p>
        </w:tc>
      </w:tr>
      <w:tr w:rsidR="00EF1FE8" w:rsidRPr="00785F0F" w14:paraId="5AC08370" w14:textId="77777777" w:rsidTr="001D3A21">
        <w:tc>
          <w:tcPr>
            <w:tcW w:w="4122" w:type="dxa"/>
            <w:shd w:val="clear" w:color="auto" w:fill="auto"/>
            <w:vAlign w:val="bottom"/>
          </w:tcPr>
          <w:p w14:paraId="65E25F2E" w14:textId="77777777" w:rsidR="00EF1FE8" w:rsidRPr="00785F0F" w:rsidRDefault="00EF1FE8" w:rsidP="00EF1FE8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สังหาริมทรัพย์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386A50B0" w14:textId="77777777" w:rsidR="00EF1FE8" w:rsidRPr="00785F0F" w:rsidRDefault="00EF1FE8" w:rsidP="00EF1FE8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A635C5" w14:textId="77777777" w:rsidR="00EF1FE8" w:rsidRPr="00785F0F" w:rsidRDefault="00EF1FE8" w:rsidP="00EF1FE8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69AB7F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6,451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E4F450" w14:textId="77777777" w:rsidR="00EF1FE8" w:rsidRPr="00785F0F" w:rsidRDefault="00EF1FE8" w:rsidP="00EF1FE8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7D7E59" w14:textId="77777777" w:rsidR="00EF1FE8" w:rsidRPr="00785F0F" w:rsidRDefault="00EF1FE8" w:rsidP="00EF1FE8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6,398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64FBA5" w14:textId="77777777" w:rsidR="00EF1FE8" w:rsidRPr="00785F0F" w:rsidRDefault="00EF1FE8" w:rsidP="00EF1FE8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169E38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442</w:t>
            </w:r>
          </w:p>
        </w:tc>
      </w:tr>
      <w:tr w:rsidR="00EF1FE8" w:rsidRPr="00785F0F" w14:paraId="11F21D3B" w14:textId="77777777" w:rsidTr="001D3A21">
        <w:tc>
          <w:tcPr>
            <w:tcW w:w="4122" w:type="dxa"/>
            <w:shd w:val="clear" w:color="auto" w:fill="auto"/>
            <w:vAlign w:val="bottom"/>
          </w:tcPr>
          <w:p w14:paraId="267F4943" w14:textId="77777777" w:rsidR="00EF1FE8" w:rsidRPr="00785F0F" w:rsidRDefault="00EF1FE8" w:rsidP="00EF1FE8">
            <w:pPr>
              <w:pStyle w:val="PlainText"/>
              <w:tabs>
                <w:tab w:val="left" w:pos="271"/>
              </w:tabs>
              <w:ind w:right="-182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7C2A668E" w14:textId="77777777" w:rsidR="00EF1FE8" w:rsidRPr="00785F0F" w:rsidRDefault="00EF1FE8" w:rsidP="00EF1FE8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12,078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AD3FEA" w14:textId="77777777" w:rsidR="00EF1FE8" w:rsidRPr="00785F0F" w:rsidRDefault="00EF1FE8" w:rsidP="00EF1FE8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799DE4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7,545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AB2246" w14:textId="77777777" w:rsidR="00EF1FE8" w:rsidRPr="00785F0F" w:rsidRDefault="00EF1FE8" w:rsidP="00EF1FE8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4EBE4F" w14:textId="77777777" w:rsidR="00EF1FE8" w:rsidRPr="00785F0F" w:rsidRDefault="00EF1FE8" w:rsidP="00EF1FE8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8,298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E79F3C" w14:textId="77777777" w:rsidR="00EF1FE8" w:rsidRPr="00785F0F" w:rsidRDefault="00EF1FE8" w:rsidP="00EF1FE8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D4A606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11,325</w:t>
            </w:r>
          </w:p>
        </w:tc>
      </w:tr>
      <w:tr w:rsidR="00EF1FE8" w:rsidRPr="00785F0F" w14:paraId="612AE900" w14:textId="77777777" w:rsidTr="001D3A21">
        <w:tc>
          <w:tcPr>
            <w:tcW w:w="4122" w:type="dxa"/>
            <w:shd w:val="clear" w:color="auto" w:fill="auto"/>
            <w:vAlign w:val="bottom"/>
          </w:tcPr>
          <w:p w14:paraId="10582D63" w14:textId="77777777" w:rsidR="00EF1FE8" w:rsidRPr="00785F0F" w:rsidRDefault="00EF1FE8" w:rsidP="00EF1FE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21D1F759" w14:textId="77777777" w:rsidR="00EF1FE8" w:rsidRPr="00785F0F" w:rsidRDefault="00EF1FE8" w:rsidP="00EF1FE8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154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0AD6A5" w14:textId="77777777" w:rsidR="00EF1FE8" w:rsidRPr="00785F0F" w:rsidRDefault="00EF1FE8" w:rsidP="00EF1FE8">
            <w:pPr>
              <w:pStyle w:val="Footer"/>
              <w:tabs>
                <w:tab w:val="decimal" w:pos="864"/>
              </w:tabs>
              <w:snapToGrid w:val="0"/>
              <w:ind w:right="-8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D92C18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659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7D5860" w14:textId="77777777" w:rsidR="00EF1FE8" w:rsidRPr="00785F0F" w:rsidRDefault="00EF1FE8" w:rsidP="00EF1FE8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B45BE8" w14:textId="77777777" w:rsidR="00EF1FE8" w:rsidRPr="00785F0F" w:rsidRDefault="00EF1FE8" w:rsidP="00EF1FE8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417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367EAA" w14:textId="77777777" w:rsidR="00EF1FE8" w:rsidRPr="00785F0F" w:rsidRDefault="00EF1FE8" w:rsidP="00EF1FE8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A6201D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396</w:t>
            </w:r>
          </w:p>
        </w:tc>
      </w:tr>
      <w:tr w:rsidR="00EF1FE8" w:rsidRPr="00785F0F" w14:paraId="16486CB3" w14:textId="77777777" w:rsidTr="001D3A21">
        <w:tc>
          <w:tcPr>
            <w:tcW w:w="4122" w:type="dxa"/>
            <w:shd w:val="clear" w:color="auto" w:fill="auto"/>
            <w:vAlign w:val="bottom"/>
          </w:tcPr>
          <w:p w14:paraId="4639977E" w14:textId="77777777" w:rsidR="00EF1FE8" w:rsidRPr="00785F0F" w:rsidRDefault="00EF1FE8" w:rsidP="00EF1FE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2A75853B" w14:textId="77777777" w:rsidR="00EF1FE8" w:rsidRPr="00785F0F" w:rsidRDefault="00EF1FE8" w:rsidP="00EF1FE8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12,232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84F4B5" w14:textId="77777777" w:rsidR="00EF1FE8" w:rsidRPr="00785F0F" w:rsidRDefault="00EF1FE8" w:rsidP="00EF1FE8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ACC082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8,204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6225B4" w14:textId="77777777" w:rsidR="00EF1FE8" w:rsidRPr="00785F0F" w:rsidRDefault="00EF1FE8" w:rsidP="00EF1FE8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4D2236" w14:textId="77777777" w:rsidR="00EF1FE8" w:rsidRPr="00785F0F" w:rsidRDefault="00EF1FE8" w:rsidP="00EF1FE8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8,715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2657D3" w14:textId="77777777" w:rsidR="00EF1FE8" w:rsidRPr="00785F0F" w:rsidRDefault="00EF1FE8" w:rsidP="00EF1FE8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E03E3D7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11,721</w:t>
            </w:r>
          </w:p>
        </w:tc>
      </w:tr>
      <w:tr w:rsidR="00EF1FE8" w:rsidRPr="00785F0F" w14:paraId="4C0EC39C" w14:textId="77777777" w:rsidTr="001D3A21">
        <w:tc>
          <w:tcPr>
            <w:tcW w:w="4122" w:type="dxa"/>
            <w:shd w:val="clear" w:color="auto" w:fill="auto"/>
            <w:vAlign w:val="bottom"/>
          </w:tcPr>
          <w:p w14:paraId="737ECE57" w14:textId="77777777" w:rsidR="00EF1FE8" w:rsidRPr="00785F0F" w:rsidRDefault="00EF1FE8" w:rsidP="00EF1FE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62BECC1A" w14:textId="77777777" w:rsidR="00EF1FE8" w:rsidRPr="00785F0F" w:rsidRDefault="00EF1FE8" w:rsidP="00EF1FE8">
            <w:pPr>
              <w:tabs>
                <w:tab w:val="decimal" w:pos="864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632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A8DBE2" w14:textId="77777777" w:rsidR="00EF1FE8" w:rsidRPr="00785F0F" w:rsidRDefault="00EF1FE8" w:rsidP="00EF1FE8">
            <w:pPr>
              <w:pStyle w:val="BodyText"/>
              <w:tabs>
                <w:tab w:val="decimal" w:pos="864"/>
              </w:tabs>
              <w:snapToGrid w:val="0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085029" w14:textId="77777777" w:rsidR="00EF1FE8" w:rsidRPr="00785F0F" w:rsidRDefault="00EF1FE8" w:rsidP="00EF1FE8">
            <w:pPr>
              <w:tabs>
                <w:tab w:val="decimal" w:pos="605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AF7ED51" w14:textId="77777777" w:rsidR="00EF1FE8" w:rsidRPr="00785F0F" w:rsidRDefault="00EF1FE8" w:rsidP="00EF1FE8">
            <w:pPr>
              <w:pStyle w:val="PlainText"/>
              <w:tabs>
                <w:tab w:val="decimal" w:pos="837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4580DA7" w14:textId="77777777" w:rsidR="00EF1FE8" w:rsidRPr="00785F0F" w:rsidRDefault="00EF1FE8" w:rsidP="00EF1FE8">
            <w:pPr>
              <w:tabs>
                <w:tab w:val="decimal" w:pos="808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191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106F3F" w14:textId="77777777" w:rsidR="00EF1FE8" w:rsidRPr="00785F0F" w:rsidRDefault="00EF1FE8" w:rsidP="00EF1FE8">
            <w:pPr>
              <w:pStyle w:val="PlainText"/>
              <w:tabs>
                <w:tab w:val="decimal" w:pos="792"/>
              </w:tabs>
              <w:ind w:left="-108" w:right="-2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88AAD7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441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</w:tr>
      <w:tr w:rsidR="00EF1FE8" w:rsidRPr="00785F0F" w14:paraId="3AAECF27" w14:textId="77777777" w:rsidTr="001D3A21">
        <w:tc>
          <w:tcPr>
            <w:tcW w:w="4122" w:type="dxa"/>
            <w:shd w:val="clear" w:color="auto" w:fill="auto"/>
            <w:vAlign w:val="bottom"/>
          </w:tcPr>
          <w:p w14:paraId="6D7318C7" w14:textId="77777777" w:rsidR="00EF1FE8" w:rsidRPr="00785F0F" w:rsidRDefault="00EF1FE8" w:rsidP="00EF1FE8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38A73B7" w14:textId="77777777" w:rsidR="00EF1FE8" w:rsidRPr="00785F0F" w:rsidRDefault="00EF1FE8" w:rsidP="00EF1FE8">
            <w:pPr>
              <w:tabs>
                <w:tab w:val="decimal" w:pos="864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11,600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862333" w14:textId="77777777" w:rsidR="00EF1FE8" w:rsidRPr="00785F0F" w:rsidRDefault="00EF1FE8" w:rsidP="00EF1FE8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2012EC6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8,204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6C3433" w14:textId="77777777" w:rsidR="00EF1FE8" w:rsidRPr="00785F0F" w:rsidRDefault="00EF1FE8" w:rsidP="00EF1FE8">
            <w:pPr>
              <w:tabs>
                <w:tab w:val="decimal" w:pos="792"/>
              </w:tabs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C1B734D" w14:textId="77777777" w:rsidR="00EF1FE8" w:rsidRPr="00785F0F" w:rsidRDefault="00EF1FE8" w:rsidP="00EF1FE8">
            <w:pPr>
              <w:tabs>
                <w:tab w:val="decimal" w:pos="808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(</w:t>
            </w:r>
            <w:r w:rsidRPr="00785F0F">
              <w:rPr>
                <w:b/>
                <w:bCs/>
                <w:sz w:val="28"/>
                <w:szCs w:val="28"/>
              </w:rPr>
              <w:t>8,524</w:t>
            </w:r>
            <w:r w:rsidRPr="00785F0F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2324AC" w14:textId="77777777" w:rsidR="00EF1FE8" w:rsidRPr="00785F0F" w:rsidRDefault="00EF1FE8" w:rsidP="00EF1FE8">
            <w:pPr>
              <w:pStyle w:val="PlainText"/>
              <w:tabs>
                <w:tab w:val="decimal" w:pos="792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34289D7" w14:textId="77777777" w:rsidR="00EF1FE8" w:rsidRPr="00785F0F" w:rsidRDefault="00EF1FE8" w:rsidP="00EF1FE8">
            <w:pPr>
              <w:tabs>
                <w:tab w:val="decimal" w:pos="893"/>
              </w:tabs>
              <w:snapToGrid w:val="0"/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11,280</w:t>
            </w:r>
          </w:p>
        </w:tc>
      </w:tr>
    </w:tbl>
    <w:p w14:paraId="5F4DE109" w14:textId="77777777" w:rsidR="00B45F1F" w:rsidRPr="000C3D40" w:rsidRDefault="00B45F1F" w:rsidP="00FF7DF2">
      <w:pPr>
        <w:pStyle w:val="PlainText"/>
        <w:ind w:left="540"/>
        <w:rPr>
          <w:rFonts w:ascii="Angsana New" w:hAnsi="Angsana New" w:cs="Angsana New"/>
          <w:sz w:val="30"/>
          <w:szCs w:val="30"/>
        </w:rPr>
      </w:pPr>
    </w:p>
    <w:p w14:paraId="49BEF641" w14:textId="15121D36" w:rsidR="003F0DAE" w:rsidRPr="00785F0F" w:rsidRDefault="00B45F1F" w:rsidP="00352DF6">
      <w:pPr>
        <w:pStyle w:val="PlainTex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>ขาดทุนจากการขายทรัพย์สินรอการขายที่รวมอยู่ในกำไรหรือขาดทุนรวมสำหรับปีสิ้นสุดวันที่ 31 ธันวาคม 25</w:t>
      </w:r>
      <w:r w:rsidRPr="00785F0F">
        <w:rPr>
          <w:rFonts w:ascii="Angsana New" w:hAnsi="Angsana New" w:cs="Angsana New"/>
          <w:sz w:val="30"/>
          <w:szCs w:val="30"/>
        </w:rPr>
        <w:t>61</w:t>
      </w:r>
      <w:r w:rsidRPr="00785F0F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85F0F">
        <w:rPr>
          <w:rFonts w:ascii="Angsana New" w:hAnsi="Angsana New" w:cs="Angsana New"/>
          <w:sz w:val="30"/>
          <w:szCs w:val="30"/>
        </w:rPr>
        <w:t>2560</w:t>
      </w:r>
      <w:r w:rsidRPr="00785F0F">
        <w:rPr>
          <w:rFonts w:ascii="Angsana New" w:hAnsi="Angsana New" w:cs="Angsana New"/>
          <w:sz w:val="30"/>
          <w:szCs w:val="30"/>
          <w:cs/>
        </w:rPr>
        <w:t xml:space="preserve"> เป็นจำนวน </w:t>
      </w:r>
      <w:r w:rsidR="00822B04">
        <w:rPr>
          <w:rFonts w:ascii="Angsana New" w:hAnsi="Angsana New" w:cs="Angsana New" w:hint="cs"/>
          <w:sz w:val="30"/>
          <w:szCs w:val="30"/>
          <w:cs/>
        </w:rPr>
        <w:t>708</w:t>
      </w:r>
      <w:r w:rsidRPr="00785F0F">
        <w:rPr>
          <w:rFonts w:ascii="Angsana New" w:hAnsi="Angsana New" w:cs="Angsana New"/>
          <w:sz w:val="30"/>
          <w:szCs w:val="30"/>
          <w:cs/>
        </w:rPr>
        <w:t xml:space="preserve"> ล้านบาทและจำนวน </w:t>
      </w:r>
      <w:r w:rsidRPr="00785F0F">
        <w:rPr>
          <w:rFonts w:ascii="Angsana New" w:hAnsi="Angsana New" w:cs="Angsana New"/>
          <w:sz w:val="30"/>
          <w:szCs w:val="30"/>
        </w:rPr>
        <w:t>463</w:t>
      </w:r>
      <w:r w:rsidRPr="00785F0F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และรวมอยู่ในกำไ</w:t>
      </w:r>
      <w:r w:rsidR="00822B04">
        <w:rPr>
          <w:rFonts w:ascii="Angsana New" w:hAnsi="Angsana New" w:cs="Angsana New"/>
          <w:sz w:val="30"/>
          <w:szCs w:val="30"/>
          <w:cs/>
        </w:rPr>
        <w:t>รหรือขาดทุนเฉพาะธนาคารเป็นจำนว</w:t>
      </w:r>
      <w:r w:rsidR="00822B04">
        <w:rPr>
          <w:rFonts w:ascii="Angsana New" w:hAnsi="Angsana New" w:cs="Angsana New" w:hint="cs"/>
          <w:sz w:val="30"/>
          <w:szCs w:val="30"/>
          <w:cs/>
        </w:rPr>
        <w:t>น 708</w:t>
      </w:r>
      <w:r w:rsidRPr="00785F0F">
        <w:rPr>
          <w:rFonts w:ascii="Angsana New" w:hAnsi="Angsana New" w:cs="Angsana New"/>
          <w:sz w:val="30"/>
          <w:szCs w:val="30"/>
          <w:cs/>
        </w:rPr>
        <w:t xml:space="preserve"> ล้านบาทและจำนวน </w:t>
      </w:r>
      <w:r w:rsidRPr="00785F0F">
        <w:rPr>
          <w:rFonts w:ascii="Angsana New" w:hAnsi="Angsana New" w:cs="Angsana New"/>
          <w:sz w:val="30"/>
          <w:szCs w:val="30"/>
        </w:rPr>
        <w:t>462</w:t>
      </w:r>
      <w:r w:rsidRPr="00785F0F">
        <w:rPr>
          <w:rFonts w:ascii="Angsana New" w:hAnsi="Angsana New" w:cs="Angsana New"/>
          <w:sz w:val="30"/>
          <w:szCs w:val="30"/>
          <w:cs/>
        </w:rPr>
        <w:t xml:space="preserve"> ล้านบาทตามลำดับ</w:t>
      </w:r>
    </w:p>
    <w:p w14:paraId="3DF9E93D" w14:textId="77777777" w:rsidR="00B45F1F" w:rsidRPr="00785F0F" w:rsidRDefault="00B45F1F" w:rsidP="00FF7DF2">
      <w:pPr>
        <w:pStyle w:val="PlainText"/>
        <w:ind w:left="540"/>
        <w:rPr>
          <w:rFonts w:ascii="Angsana New" w:hAnsi="Angsana New" w:cs="Angsana New"/>
          <w:sz w:val="30"/>
          <w:szCs w:val="30"/>
          <w:cs/>
        </w:rPr>
      </w:pPr>
    </w:p>
    <w:p w14:paraId="3775A9E5" w14:textId="77777777" w:rsidR="0040275C" w:rsidRPr="00785F0F" w:rsidRDefault="0040275C" w:rsidP="0040275C">
      <w:pPr>
        <w:ind w:left="540" w:right="-23"/>
        <w:jc w:val="thaiDistribute"/>
        <w:rPr>
          <w:sz w:val="30"/>
          <w:szCs w:val="30"/>
        </w:rPr>
      </w:pPr>
    </w:p>
    <w:p w14:paraId="38037CC6" w14:textId="77777777" w:rsidR="00182392" w:rsidRPr="00785F0F" w:rsidRDefault="00182392" w:rsidP="0040275C">
      <w:pPr>
        <w:ind w:left="540" w:right="-23"/>
        <w:jc w:val="thaiDistribute"/>
        <w:rPr>
          <w:sz w:val="30"/>
          <w:szCs w:val="30"/>
        </w:rPr>
      </w:pPr>
    </w:p>
    <w:p w14:paraId="78D695D0" w14:textId="77777777" w:rsidR="0040275C" w:rsidRPr="00785F0F" w:rsidRDefault="0040275C" w:rsidP="0040275C">
      <w:pPr>
        <w:ind w:left="540" w:right="-23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lastRenderedPageBreak/>
        <w:t xml:space="preserve">ทรัพย์สินรอการขายประเภทอสังหาริมทรัพย์ที่แยกประเมินราคาโดยผู้ประเมินภายใน ณ วันที่ </w:t>
      </w:r>
      <w:r w:rsidR="000F0B03" w:rsidRPr="00785F0F">
        <w:rPr>
          <w:sz w:val="30"/>
          <w:szCs w:val="30"/>
        </w:rPr>
        <w:t xml:space="preserve">31 </w:t>
      </w:r>
      <w:r w:rsidR="000F0B03" w:rsidRPr="00785F0F">
        <w:rPr>
          <w:rFonts w:hint="cs"/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และ</w:t>
      </w:r>
      <w:r w:rsidRPr="00785F0F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</w:rPr>
        <w:t>25</w:t>
      </w:r>
      <w:r w:rsidRPr="00785F0F">
        <w:rPr>
          <w:rFonts w:hint="cs"/>
          <w:sz w:val="30"/>
          <w:szCs w:val="30"/>
          <w:cs/>
        </w:rPr>
        <w:t>60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มีรายละเอียดดังนี้</w:t>
      </w:r>
    </w:p>
    <w:p w14:paraId="5B3E3D41" w14:textId="77777777" w:rsidR="00BC5BFF" w:rsidRPr="00785F0F" w:rsidRDefault="00BC5BFF" w:rsidP="00EE1BFC">
      <w:pPr>
        <w:ind w:left="540" w:right="-23"/>
        <w:jc w:val="thaiDistribute"/>
        <w:rPr>
          <w:sz w:val="30"/>
          <w:szCs w:val="30"/>
        </w:rPr>
      </w:pPr>
    </w:p>
    <w:tbl>
      <w:tblPr>
        <w:tblW w:w="9182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4160"/>
        <w:gridCol w:w="1112"/>
        <w:gridCol w:w="239"/>
        <w:gridCol w:w="1109"/>
        <w:gridCol w:w="239"/>
        <w:gridCol w:w="1109"/>
        <w:gridCol w:w="239"/>
        <w:gridCol w:w="975"/>
      </w:tblGrid>
      <w:tr w:rsidR="00BC5BFF" w:rsidRPr="00785F0F" w14:paraId="597DB09B" w14:textId="77777777" w:rsidTr="0011340E">
        <w:tc>
          <w:tcPr>
            <w:tcW w:w="4160" w:type="dxa"/>
            <w:shd w:val="clear" w:color="auto" w:fill="auto"/>
            <w:vAlign w:val="bottom"/>
          </w:tcPr>
          <w:p w14:paraId="7DC0C7A4" w14:textId="77777777" w:rsidR="00BC5BFF" w:rsidRPr="00785F0F" w:rsidRDefault="00BC5BF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60" w:type="dxa"/>
            <w:gridSpan w:val="3"/>
            <w:shd w:val="clear" w:color="auto" w:fill="auto"/>
            <w:vAlign w:val="bottom"/>
          </w:tcPr>
          <w:p w14:paraId="67B7E765" w14:textId="77777777" w:rsidR="00BC5BFF" w:rsidRPr="00785F0F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35019C" w14:textId="77777777" w:rsidR="00BC5BFF" w:rsidRPr="00785F0F" w:rsidRDefault="00BC5BFF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2323" w:type="dxa"/>
            <w:gridSpan w:val="3"/>
            <w:shd w:val="clear" w:color="auto" w:fill="auto"/>
            <w:vAlign w:val="bottom"/>
          </w:tcPr>
          <w:p w14:paraId="2D8B7113" w14:textId="77777777" w:rsidR="00BC5BFF" w:rsidRPr="00785F0F" w:rsidRDefault="00BC5BF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5B34AA" w:rsidRPr="00785F0F" w14:paraId="1AA9549F" w14:textId="77777777" w:rsidTr="0011340E">
        <w:tc>
          <w:tcPr>
            <w:tcW w:w="4160" w:type="dxa"/>
            <w:shd w:val="clear" w:color="auto" w:fill="auto"/>
            <w:vAlign w:val="bottom"/>
          </w:tcPr>
          <w:p w14:paraId="45ED07D2" w14:textId="77777777" w:rsidR="005B34AA" w:rsidRPr="00785F0F" w:rsidRDefault="005B34AA" w:rsidP="005B34AA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151D124" w14:textId="77777777" w:rsidR="005B34AA" w:rsidRPr="00785F0F" w:rsidRDefault="005B34AA" w:rsidP="00E00A2C">
            <w:pPr>
              <w:ind w:left="-91" w:right="-108"/>
              <w:jc w:val="center"/>
              <w:rPr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="00E00A2C" w:rsidRPr="00785F0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2AD1215B" w14:textId="77777777" w:rsidR="005B34AA" w:rsidRPr="00785F0F" w:rsidRDefault="005B34AA" w:rsidP="005B34AA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3F95A47" w14:textId="77777777" w:rsidR="005B34AA" w:rsidRPr="00785F0F" w:rsidRDefault="005B34AA" w:rsidP="00E00A2C">
            <w:pPr>
              <w:ind w:left="-91" w:right="-108"/>
              <w:jc w:val="center"/>
              <w:rPr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="00E00A2C" w:rsidRPr="00785F0F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0934CE" w14:textId="77777777" w:rsidR="005B34AA" w:rsidRPr="00785F0F" w:rsidRDefault="005B34AA" w:rsidP="005B34AA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7C3B8299" w14:textId="77777777" w:rsidR="005B34AA" w:rsidRPr="00785F0F" w:rsidRDefault="00E00A2C" w:rsidP="005B34AA">
            <w:pPr>
              <w:ind w:left="-91" w:right="-108"/>
              <w:jc w:val="center"/>
              <w:rPr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39" w:type="dxa"/>
            <w:shd w:val="clear" w:color="auto" w:fill="auto"/>
          </w:tcPr>
          <w:p w14:paraId="120E1788" w14:textId="77777777" w:rsidR="005B34AA" w:rsidRPr="00785F0F" w:rsidRDefault="005B34AA" w:rsidP="005B34AA">
            <w:pPr>
              <w:snapToGrid w:val="0"/>
              <w:ind w:left="-106" w:right="-36"/>
              <w:jc w:val="center"/>
              <w:rPr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1A9658B" w14:textId="77777777" w:rsidR="005B34AA" w:rsidRPr="00785F0F" w:rsidRDefault="005B34AA" w:rsidP="00E00A2C">
            <w:pPr>
              <w:ind w:left="-91" w:right="-108"/>
              <w:jc w:val="center"/>
              <w:rPr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="00E00A2C" w:rsidRPr="00785F0F">
              <w:rPr>
                <w:color w:val="000000"/>
                <w:sz w:val="28"/>
                <w:szCs w:val="28"/>
              </w:rPr>
              <w:t>60</w:t>
            </w:r>
          </w:p>
        </w:tc>
      </w:tr>
      <w:tr w:rsidR="005B34AA" w:rsidRPr="00785F0F" w14:paraId="72387B6E" w14:textId="77777777" w:rsidTr="0011340E">
        <w:tc>
          <w:tcPr>
            <w:tcW w:w="4160" w:type="dxa"/>
            <w:shd w:val="clear" w:color="auto" w:fill="auto"/>
            <w:vAlign w:val="bottom"/>
          </w:tcPr>
          <w:p w14:paraId="6D202A68" w14:textId="77777777" w:rsidR="005B34AA" w:rsidRPr="00785F0F" w:rsidRDefault="005B34AA" w:rsidP="005B34AA">
            <w:pPr>
              <w:snapToGrid w:val="0"/>
              <w:ind w:right="-46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5022" w:type="dxa"/>
            <w:gridSpan w:val="7"/>
            <w:shd w:val="clear" w:color="auto" w:fill="auto"/>
            <w:vAlign w:val="bottom"/>
          </w:tcPr>
          <w:p w14:paraId="0607BF09" w14:textId="77777777" w:rsidR="005B34AA" w:rsidRPr="00785F0F" w:rsidRDefault="005B34AA" w:rsidP="005B34AA">
            <w:pPr>
              <w:ind w:left="-108" w:right="-102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B34AA" w:rsidRPr="00785F0F" w14:paraId="4D064415" w14:textId="77777777" w:rsidTr="0011340E">
        <w:tc>
          <w:tcPr>
            <w:tcW w:w="4160" w:type="dxa"/>
            <w:shd w:val="clear" w:color="auto" w:fill="auto"/>
            <w:vAlign w:val="bottom"/>
          </w:tcPr>
          <w:p w14:paraId="7BE42FE1" w14:textId="77777777" w:rsidR="005B34AA" w:rsidRPr="00785F0F" w:rsidRDefault="005B34AA" w:rsidP="0011340E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7C0DD3EE" w14:textId="77777777" w:rsidR="005B34AA" w:rsidRPr="00785F0F" w:rsidRDefault="005B34AA" w:rsidP="005B34AA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98841C7" w14:textId="77777777" w:rsidR="005B34AA" w:rsidRPr="00785F0F" w:rsidRDefault="005B34AA" w:rsidP="005B34AA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B5053EC" w14:textId="77777777" w:rsidR="005B34AA" w:rsidRPr="00785F0F" w:rsidRDefault="005B34AA" w:rsidP="005B34AA">
            <w:pPr>
              <w:tabs>
                <w:tab w:val="decimal" w:pos="884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3B05C67" w14:textId="77777777" w:rsidR="005B34AA" w:rsidRPr="00785F0F" w:rsidRDefault="005B34AA" w:rsidP="005B34AA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FD5A2D2" w14:textId="77777777" w:rsidR="005B34AA" w:rsidRPr="00785F0F" w:rsidRDefault="005B34AA" w:rsidP="005B34AA">
            <w:pPr>
              <w:tabs>
                <w:tab w:val="decimal" w:pos="886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1D45676" w14:textId="77777777" w:rsidR="005B34AA" w:rsidRPr="00785F0F" w:rsidRDefault="005B34AA" w:rsidP="005B34AA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A05D696" w14:textId="77777777" w:rsidR="005B34AA" w:rsidRPr="00785F0F" w:rsidRDefault="005B34AA" w:rsidP="005B34AA">
            <w:pPr>
              <w:tabs>
                <w:tab w:val="decimal" w:pos="888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</w:tr>
      <w:tr w:rsidR="005B34AA" w:rsidRPr="00785F0F" w14:paraId="5262D595" w14:textId="77777777" w:rsidTr="0011340E">
        <w:tc>
          <w:tcPr>
            <w:tcW w:w="4160" w:type="dxa"/>
            <w:shd w:val="clear" w:color="auto" w:fill="auto"/>
            <w:vAlign w:val="bottom"/>
          </w:tcPr>
          <w:p w14:paraId="046EC2C2" w14:textId="162B26F1" w:rsidR="005B34AA" w:rsidRPr="00785F0F" w:rsidRDefault="0011340E" w:rsidP="005B34AA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 </w:t>
            </w:r>
            <w:r w:rsidR="005B34AA"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อสังหาริมทรัพย์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283239E3" w14:textId="77777777" w:rsidR="005B34AA" w:rsidRPr="00785F0F" w:rsidRDefault="005B34AA" w:rsidP="005B34AA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9E36FCA" w14:textId="77777777" w:rsidR="005B34AA" w:rsidRPr="00785F0F" w:rsidRDefault="005B34AA" w:rsidP="005B34AA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5446650" w14:textId="77777777" w:rsidR="005B34AA" w:rsidRPr="00785F0F" w:rsidRDefault="005B34AA" w:rsidP="005B34AA">
            <w:pPr>
              <w:tabs>
                <w:tab w:val="decimal" w:pos="884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C15BAF0" w14:textId="77777777" w:rsidR="005B34AA" w:rsidRPr="00785F0F" w:rsidRDefault="005B34AA" w:rsidP="005B34AA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68B18C03" w14:textId="77777777" w:rsidR="005B34AA" w:rsidRPr="00785F0F" w:rsidRDefault="005B34AA" w:rsidP="005B34AA">
            <w:pPr>
              <w:tabs>
                <w:tab w:val="decimal" w:pos="886"/>
              </w:tabs>
              <w:snapToGrid w:val="0"/>
              <w:ind w:right="-108"/>
              <w:rPr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552E9F" w14:textId="77777777" w:rsidR="005B34AA" w:rsidRPr="00785F0F" w:rsidRDefault="005B34AA" w:rsidP="005B34AA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4EA7A4E" w14:textId="77777777" w:rsidR="005B34AA" w:rsidRPr="00785F0F" w:rsidRDefault="005B34AA" w:rsidP="005B34AA">
            <w:pPr>
              <w:tabs>
                <w:tab w:val="decimal" w:pos="888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</w:tr>
      <w:tr w:rsidR="005B34AA" w:rsidRPr="00785F0F" w14:paraId="52888E93" w14:textId="77777777" w:rsidTr="0011340E">
        <w:tc>
          <w:tcPr>
            <w:tcW w:w="4160" w:type="dxa"/>
            <w:shd w:val="clear" w:color="auto" w:fill="auto"/>
            <w:vAlign w:val="bottom"/>
          </w:tcPr>
          <w:p w14:paraId="34A88767" w14:textId="5B90DEF5" w:rsidR="005B34AA" w:rsidRPr="00785F0F" w:rsidRDefault="0011340E" w:rsidP="005B34AA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ab/>
              <w:t xml:space="preserve">  </w:t>
            </w:r>
            <w:r w:rsidR="005B34AA" w:rsidRPr="00785F0F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ประเมินราคาโดยผู้ประเมินภายใน</w:t>
            </w:r>
          </w:p>
        </w:tc>
        <w:tc>
          <w:tcPr>
            <w:tcW w:w="11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5F3ED4" w14:textId="29D46E5B" w:rsidR="005B34AA" w:rsidRPr="00785F0F" w:rsidRDefault="00372A69" w:rsidP="005B34AA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11,690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FA1EA3" w14:textId="77777777" w:rsidR="005B34AA" w:rsidRPr="00785F0F" w:rsidRDefault="005B34AA" w:rsidP="005B34AA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7621F7" w14:textId="77777777" w:rsidR="005B34AA" w:rsidRPr="00785F0F" w:rsidRDefault="005B34AA" w:rsidP="005B34AA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10,890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01D6E5" w14:textId="77777777" w:rsidR="005B34AA" w:rsidRPr="00785F0F" w:rsidRDefault="005B34AA" w:rsidP="005B34AA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9E0B0B" w14:textId="7E680141" w:rsidR="005B34AA" w:rsidRPr="00785F0F" w:rsidRDefault="00372A69" w:rsidP="005B34AA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11,683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1AAEF1" w14:textId="77777777" w:rsidR="005B34AA" w:rsidRPr="00785F0F" w:rsidRDefault="005B34AA" w:rsidP="005B34AA">
            <w:pPr>
              <w:tabs>
                <w:tab w:val="decimal" w:pos="792"/>
              </w:tabs>
              <w:snapToGrid w:val="0"/>
              <w:ind w:left="-108"/>
              <w:rPr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B61676" w14:textId="77777777" w:rsidR="005B34AA" w:rsidRPr="00785F0F" w:rsidRDefault="005B34AA" w:rsidP="0011340E">
            <w:pPr>
              <w:pStyle w:val="PlainText"/>
              <w:tabs>
                <w:tab w:val="decimal" w:pos="882"/>
              </w:tabs>
              <w:snapToGrid w:val="0"/>
              <w:ind w:right="14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10,883</w:t>
            </w:r>
          </w:p>
        </w:tc>
      </w:tr>
      <w:tr w:rsidR="005B34AA" w:rsidRPr="00785F0F" w14:paraId="5E7170F9" w14:textId="77777777" w:rsidTr="0011340E">
        <w:tc>
          <w:tcPr>
            <w:tcW w:w="4160" w:type="dxa"/>
            <w:shd w:val="clear" w:color="auto" w:fill="auto"/>
            <w:vAlign w:val="bottom"/>
          </w:tcPr>
          <w:p w14:paraId="5BD271D8" w14:textId="77777777" w:rsidR="005B34AA" w:rsidRPr="00785F0F" w:rsidRDefault="005B34AA" w:rsidP="005B34AA">
            <w:pPr>
              <w:pStyle w:val="PlainText"/>
              <w:tabs>
                <w:tab w:val="left" w:pos="271"/>
                <w:tab w:val="left" w:pos="432"/>
              </w:tabs>
              <w:ind w:left="72" w:right="-182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3666082" w14:textId="559A579F" w:rsidR="005B34AA" w:rsidRPr="00785F0F" w:rsidRDefault="00372A69" w:rsidP="005B34AA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11,690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912A6C" w14:textId="77777777" w:rsidR="005B34AA" w:rsidRPr="00785F0F" w:rsidRDefault="005B34AA" w:rsidP="005B34AA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1157136" w14:textId="77777777" w:rsidR="005B34AA" w:rsidRPr="00785F0F" w:rsidRDefault="005B34AA" w:rsidP="005B34AA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10,890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A507BF" w14:textId="77777777" w:rsidR="005B34AA" w:rsidRPr="00785F0F" w:rsidRDefault="005B34AA" w:rsidP="005B34AA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C271023" w14:textId="1D20624E" w:rsidR="005B34AA" w:rsidRPr="00785F0F" w:rsidRDefault="00372A69" w:rsidP="005B34AA">
            <w:pPr>
              <w:pStyle w:val="PlainText"/>
              <w:tabs>
                <w:tab w:val="decimal" w:pos="882"/>
              </w:tabs>
              <w:snapToGrid w:val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11,683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A3022D" w14:textId="77777777" w:rsidR="005B34AA" w:rsidRPr="00785F0F" w:rsidRDefault="005B34AA" w:rsidP="005B34AA">
            <w:pPr>
              <w:tabs>
                <w:tab w:val="decimal" w:pos="792"/>
              </w:tabs>
              <w:snapToGrid w:val="0"/>
              <w:ind w:lef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5977507" w14:textId="77777777" w:rsidR="005B34AA" w:rsidRPr="00785F0F" w:rsidRDefault="005B34AA" w:rsidP="0011340E">
            <w:pPr>
              <w:pStyle w:val="PlainText"/>
              <w:tabs>
                <w:tab w:val="decimal" w:pos="882"/>
              </w:tabs>
              <w:snapToGrid w:val="0"/>
              <w:ind w:right="144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10,883</w:t>
            </w:r>
          </w:p>
        </w:tc>
      </w:tr>
    </w:tbl>
    <w:p w14:paraId="4107DBB8" w14:textId="77777777" w:rsidR="00BC5BFF" w:rsidRPr="00785F0F" w:rsidRDefault="000D4F7D" w:rsidP="000D4F7D">
      <w:pPr>
        <w:tabs>
          <w:tab w:val="left" w:pos="1544"/>
        </w:tabs>
        <w:rPr>
          <w:szCs w:val="36"/>
          <w:cs/>
        </w:rPr>
        <w:sectPr w:rsidR="00BC5BFF" w:rsidRPr="00785F0F" w:rsidSect="000C3D40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6" w:h="16838"/>
          <w:pgMar w:top="691" w:right="1106" w:bottom="576" w:left="1152" w:header="720" w:footer="720" w:gutter="0"/>
          <w:cols w:space="720"/>
          <w:docGrid w:linePitch="360"/>
        </w:sectPr>
      </w:pPr>
      <w:r w:rsidRPr="00785F0F">
        <w:rPr>
          <w:cs/>
        </w:rPr>
        <w:tab/>
      </w:r>
    </w:p>
    <w:p w14:paraId="658504D2" w14:textId="77777777" w:rsidR="00A72CF0" w:rsidRPr="00785F0F" w:rsidRDefault="00A72CF0" w:rsidP="00A72CF0">
      <w:pPr>
        <w:tabs>
          <w:tab w:val="left" w:pos="540"/>
        </w:tabs>
        <w:ind w:right="-23"/>
        <w:rPr>
          <w:sz w:val="30"/>
          <w:szCs w:val="30"/>
        </w:rPr>
      </w:pPr>
      <w:r w:rsidRPr="00785F0F">
        <w:rPr>
          <w:b/>
          <w:bCs/>
          <w:sz w:val="30"/>
          <w:szCs w:val="30"/>
        </w:rPr>
        <w:lastRenderedPageBreak/>
        <w:t>15</w:t>
      </w:r>
      <w:r w:rsidRPr="00785F0F">
        <w:rPr>
          <w:b/>
          <w:bCs/>
          <w:sz w:val="30"/>
          <w:szCs w:val="30"/>
        </w:rPr>
        <w:tab/>
      </w:r>
      <w:r w:rsidRPr="00785F0F">
        <w:rPr>
          <w:b/>
          <w:bCs/>
          <w:sz w:val="30"/>
          <w:szCs w:val="30"/>
          <w:cs/>
        </w:rPr>
        <w:t>ที่ดิน อาคารและอุปกรณ์สุทธิ</w:t>
      </w:r>
    </w:p>
    <w:p w14:paraId="3B16EA78" w14:textId="77777777" w:rsidR="00A72CF0" w:rsidRPr="000C3D40" w:rsidRDefault="00A72CF0" w:rsidP="00A72CF0">
      <w:pPr>
        <w:ind w:left="547" w:right="950"/>
        <w:rPr>
          <w:sz w:val="30"/>
          <w:szCs w:val="30"/>
        </w:rPr>
      </w:pPr>
    </w:p>
    <w:p w14:paraId="792DD2EF" w14:textId="77777777" w:rsidR="00EB795D" w:rsidRPr="00785F0F" w:rsidRDefault="00EB795D" w:rsidP="00EB795D">
      <w:pPr>
        <w:tabs>
          <w:tab w:val="left" w:pos="900"/>
        </w:tabs>
        <w:ind w:left="547" w:right="-25" w:hanging="7"/>
        <w:jc w:val="thaiDistribute"/>
        <w:rPr>
          <w:sz w:val="18"/>
          <w:szCs w:val="18"/>
        </w:rPr>
      </w:pPr>
      <w:r w:rsidRPr="00785F0F">
        <w:rPr>
          <w:sz w:val="30"/>
          <w:szCs w:val="30"/>
          <w:cs/>
        </w:rPr>
        <w:t xml:space="preserve">ณ วันที่ </w:t>
      </w:r>
      <w:r w:rsidR="000F0B03" w:rsidRPr="00785F0F">
        <w:rPr>
          <w:sz w:val="30"/>
          <w:szCs w:val="30"/>
        </w:rPr>
        <w:t xml:space="preserve">31 </w:t>
      </w:r>
      <w:r w:rsidR="000F0B03"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</w:t>
      </w:r>
      <w:r w:rsidRPr="00785F0F">
        <w:rPr>
          <w:rFonts w:hint="cs"/>
          <w:sz w:val="30"/>
          <w:szCs w:val="30"/>
          <w:cs/>
        </w:rPr>
        <w:t>60</w:t>
      </w:r>
      <w:r w:rsidRPr="00785F0F">
        <w:rPr>
          <w:sz w:val="30"/>
          <w:szCs w:val="30"/>
          <w:cs/>
        </w:rPr>
        <w:t xml:space="preserve"> การเปลี่ยนแปลงของที่ดิน อาคารและอุปกรณ์สุทธิมีดังนี้</w:t>
      </w:r>
    </w:p>
    <w:p w14:paraId="6E0216C1" w14:textId="77777777" w:rsidR="00A72CF0" w:rsidRPr="000C3D40" w:rsidRDefault="00A72CF0" w:rsidP="00A72CF0">
      <w:pPr>
        <w:ind w:left="547" w:right="950"/>
        <w:rPr>
          <w:sz w:val="30"/>
          <w:szCs w:val="30"/>
        </w:rPr>
      </w:pPr>
    </w:p>
    <w:tbl>
      <w:tblPr>
        <w:tblW w:w="142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84"/>
        <w:gridCol w:w="900"/>
        <w:gridCol w:w="236"/>
        <w:gridCol w:w="934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1170"/>
        <w:gridCol w:w="270"/>
        <w:gridCol w:w="990"/>
      </w:tblGrid>
      <w:tr w:rsidR="00A72CF0" w:rsidRPr="00785F0F" w14:paraId="5CAC12D4" w14:textId="77777777" w:rsidTr="006127F9">
        <w:trPr>
          <w:trHeight w:hRule="exact" w:val="281"/>
        </w:trPr>
        <w:tc>
          <w:tcPr>
            <w:tcW w:w="2184" w:type="dxa"/>
            <w:shd w:val="clear" w:color="auto" w:fill="auto"/>
            <w:vAlign w:val="bottom"/>
          </w:tcPr>
          <w:p w14:paraId="612FD4BC" w14:textId="77777777" w:rsidR="00A72CF0" w:rsidRPr="00785F0F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60" w:type="dxa"/>
            <w:gridSpan w:val="19"/>
            <w:shd w:val="clear" w:color="auto" w:fill="auto"/>
            <w:vAlign w:val="bottom"/>
          </w:tcPr>
          <w:p w14:paraId="03011C6C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2CF0" w:rsidRPr="00785F0F" w14:paraId="71E1689A" w14:textId="77777777" w:rsidTr="006127F9">
        <w:trPr>
          <w:trHeight w:hRule="exact" w:val="272"/>
        </w:trPr>
        <w:tc>
          <w:tcPr>
            <w:tcW w:w="2184" w:type="dxa"/>
            <w:shd w:val="clear" w:color="auto" w:fill="auto"/>
            <w:vAlign w:val="bottom"/>
          </w:tcPr>
          <w:p w14:paraId="505B46AE" w14:textId="77777777" w:rsidR="00A72CF0" w:rsidRPr="00785F0F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60" w:type="dxa"/>
            <w:gridSpan w:val="19"/>
            <w:shd w:val="clear" w:color="auto" w:fill="auto"/>
            <w:vAlign w:val="bottom"/>
          </w:tcPr>
          <w:p w14:paraId="58B34EC3" w14:textId="77777777" w:rsidR="00A72CF0" w:rsidRPr="00785F0F" w:rsidRDefault="00A72CF0" w:rsidP="00EB795D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</w:rPr>
              <w:t>256</w:t>
            </w:r>
            <w:r w:rsidR="00EB795D" w:rsidRPr="00785F0F"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A72CF0" w:rsidRPr="00785F0F" w14:paraId="04E4B285" w14:textId="77777777" w:rsidTr="006127F9">
        <w:trPr>
          <w:trHeight w:hRule="exact" w:val="263"/>
        </w:trPr>
        <w:tc>
          <w:tcPr>
            <w:tcW w:w="2184" w:type="dxa"/>
            <w:shd w:val="clear" w:color="auto" w:fill="auto"/>
            <w:vAlign w:val="bottom"/>
          </w:tcPr>
          <w:p w14:paraId="6F76CD02" w14:textId="77777777" w:rsidR="00A72CF0" w:rsidRPr="00785F0F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3BA3C9AD" w14:textId="77777777" w:rsidR="00A72CF0" w:rsidRPr="00785F0F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7CC6BF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4590" w:type="dxa"/>
            <w:gridSpan w:val="7"/>
            <w:shd w:val="clear" w:color="auto" w:fill="auto"/>
            <w:vAlign w:val="bottom"/>
          </w:tcPr>
          <w:p w14:paraId="6EE13924" w14:textId="77777777" w:rsidR="00A72CF0" w:rsidRPr="00785F0F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5A1D47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092208BC" w14:textId="77777777" w:rsidR="00A72CF0" w:rsidRPr="00785F0F" w:rsidRDefault="00A72CF0" w:rsidP="006127F9">
            <w:pPr>
              <w:ind w:left="-81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79B5C2E6" w14:textId="77777777" w:rsidR="00A72CF0" w:rsidRPr="00785F0F" w:rsidRDefault="00A72CF0" w:rsidP="006127F9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4D02F102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A72CF0" w:rsidRPr="00785F0F" w14:paraId="6F939265" w14:textId="77777777" w:rsidTr="006127F9">
        <w:trPr>
          <w:trHeight w:hRule="exact" w:val="272"/>
        </w:trPr>
        <w:tc>
          <w:tcPr>
            <w:tcW w:w="2184" w:type="dxa"/>
            <w:shd w:val="clear" w:color="auto" w:fill="auto"/>
            <w:vAlign w:val="bottom"/>
          </w:tcPr>
          <w:p w14:paraId="54A15528" w14:textId="77777777" w:rsidR="00A72CF0" w:rsidRPr="00785F0F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4CCC40" w14:textId="77777777" w:rsidR="00A72CF0" w:rsidRPr="00785F0F" w:rsidRDefault="00A72CF0" w:rsidP="006127F9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44A298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91E77EA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EB058E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40DF3F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C13261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B67973" w14:textId="77777777" w:rsidR="00A72CF0" w:rsidRPr="00785F0F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5DEBD3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2CB63A" w14:textId="77777777" w:rsidR="00A72CF0" w:rsidRPr="00785F0F" w:rsidRDefault="00A72CF0" w:rsidP="006127F9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5787DD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041D5A" w14:textId="77777777" w:rsidR="00A72CF0" w:rsidRPr="00785F0F" w:rsidRDefault="00A72CF0" w:rsidP="006127F9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E6C71C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714699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AE5C16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0F7F41" w14:textId="77777777" w:rsidR="00A72CF0" w:rsidRPr="00785F0F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918A20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376CB93A" w14:textId="77777777" w:rsidR="00A72CF0" w:rsidRPr="00785F0F" w:rsidRDefault="00A72CF0" w:rsidP="006127F9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610ACA79" w14:textId="77777777" w:rsidR="00A72CF0" w:rsidRPr="00785F0F" w:rsidRDefault="00A72CF0" w:rsidP="006127F9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76066D14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A72CF0" w:rsidRPr="00785F0F" w14:paraId="6CD2CC4D" w14:textId="77777777" w:rsidTr="006127F9">
        <w:trPr>
          <w:trHeight w:hRule="exact" w:val="272"/>
        </w:trPr>
        <w:tc>
          <w:tcPr>
            <w:tcW w:w="2184" w:type="dxa"/>
            <w:shd w:val="clear" w:color="auto" w:fill="auto"/>
            <w:vAlign w:val="bottom"/>
          </w:tcPr>
          <w:p w14:paraId="0B642FE5" w14:textId="77777777" w:rsidR="00A72CF0" w:rsidRPr="00785F0F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8E19C4" w14:textId="77777777" w:rsidR="00A72CF0" w:rsidRPr="00785F0F" w:rsidRDefault="00A72CF0" w:rsidP="00DB739C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ยอดต้น</w:t>
            </w:r>
            <w:r w:rsidR="00352DF6" w:rsidRPr="00785F0F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7F492B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126F614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BB0FB1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55DC81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F9390C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0E68B0" w14:textId="77777777" w:rsidR="00A72CF0" w:rsidRPr="00785F0F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ยอดปลาย</w:t>
            </w:r>
            <w:r w:rsidR="00352DF6" w:rsidRPr="00785F0F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D2EDFE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01231B" w14:textId="77777777" w:rsidR="00A72CF0" w:rsidRPr="00785F0F" w:rsidRDefault="00A72CF0" w:rsidP="006127F9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ยอดต้น</w:t>
            </w:r>
            <w:r w:rsidR="00352DF6"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CAA23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07C6B4" w14:textId="77777777" w:rsidR="00A72CF0" w:rsidRPr="00785F0F" w:rsidRDefault="00A72CF0" w:rsidP="006127F9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ค่าเสื่อมราคา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5E8D88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685F56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1E6AA3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EDEDEC" w14:textId="77777777" w:rsidR="00A72CF0" w:rsidRPr="00785F0F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ยอด</w:t>
            </w:r>
            <w:r w:rsidRPr="00785F0F">
              <w:rPr>
                <w:sz w:val="24"/>
                <w:szCs w:val="24"/>
                <w:cs/>
                <w:lang w:val="th-TH"/>
              </w:rPr>
              <w:t>ปลาย</w:t>
            </w:r>
            <w:r w:rsidR="00352DF6"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CD3035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2BBF20F2" w14:textId="77777777" w:rsidR="00A72CF0" w:rsidRPr="00785F0F" w:rsidRDefault="00A72CF0" w:rsidP="006127F9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270" w:type="dxa"/>
            <w:vAlign w:val="bottom"/>
          </w:tcPr>
          <w:p w14:paraId="5E5FA686" w14:textId="77777777" w:rsidR="00A72CF0" w:rsidRPr="00785F0F" w:rsidRDefault="00A72CF0" w:rsidP="006127F9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16844EE1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ยอดสุทธิ</w:t>
            </w:r>
          </w:p>
        </w:tc>
      </w:tr>
      <w:tr w:rsidR="00A72CF0" w:rsidRPr="00785F0F" w14:paraId="59B71780" w14:textId="77777777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14:paraId="6DF49982" w14:textId="77777777" w:rsidR="00A72CF0" w:rsidRPr="00785F0F" w:rsidRDefault="00A72CF0" w:rsidP="006127F9">
            <w:pPr>
              <w:rPr>
                <w:sz w:val="24"/>
                <w:szCs w:val="24"/>
                <w:cs/>
              </w:rPr>
            </w:pPr>
          </w:p>
        </w:tc>
        <w:tc>
          <w:tcPr>
            <w:tcW w:w="12060" w:type="dxa"/>
            <w:gridSpan w:val="19"/>
            <w:shd w:val="clear" w:color="auto" w:fill="auto"/>
          </w:tcPr>
          <w:p w14:paraId="5BB21406" w14:textId="77777777" w:rsidR="00A72CF0" w:rsidRPr="00785F0F" w:rsidRDefault="00A72CF0" w:rsidP="006127F9">
            <w:pPr>
              <w:tabs>
                <w:tab w:val="decimal" w:pos="819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RPr="00785F0F" w14:paraId="7230CBCD" w14:textId="77777777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14:paraId="600D63DD" w14:textId="77777777" w:rsidR="00A72CF0" w:rsidRPr="00785F0F" w:rsidRDefault="00A72CF0" w:rsidP="006127F9">
            <w:pPr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900" w:type="dxa"/>
            <w:shd w:val="clear" w:color="auto" w:fill="auto"/>
          </w:tcPr>
          <w:p w14:paraId="7CBCF15E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7784AC6A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7D755B8" w14:textId="77777777" w:rsidR="00A72CF0" w:rsidRPr="00785F0F" w:rsidRDefault="00A72CF0" w:rsidP="007D6924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B004D62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5A584C4" w14:textId="77777777" w:rsidR="00A72CF0" w:rsidRPr="00785F0F" w:rsidRDefault="00A72CF0" w:rsidP="007D6924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9E316B7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EB3736" w14:textId="77777777" w:rsidR="00A72CF0" w:rsidRPr="00785F0F" w:rsidRDefault="00A72CF0" w:rsidP="007D6924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5B1C617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095863" w14:textId="77777777" w:rsidR="00A72CF0" w:rsidRPr="00785F0F" w:rsidRDefault="00A72CF0" w:rsidP="006127F9">
            <w:pPr>
              <w:tabs>
                <w:tab w:val="decimal" w:pos="628"/>
              </w:tabs>
              <w:snapToGrid w:val="0"/>
              <w:ind w:right="-216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190CDB8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30DA25" w14:textId="77777777" w:rsidR="00A72CF0" w:rsidRPr="00785F0F" w:rsidRDefault="00A72CF0" w:rsidP="006127F9">
            <w:pPr>
              <w:tabs>
                <w:tab w:val="decimal" w:pos="62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C2D902A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00631D" w14:textId="77777777" w:rsidR="00A72CF0" w:rsidRPr="00785F0F" w:rsidRDefault="00A72CF0" w:rsidP="006127F9">
            <w:pPr>
              <w:tabs>
                <w:tab w:val="decimal" w:pos="62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8E730CB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47ACBE" w14:textId="77777777" w:rsidR="00A72CF0" w:rsidRPr="00785F0F" w:rsidRDefault="00A72CF0" w:rsidP="005B30B7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0BADC6C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BA70E8C" w14:textId="77777777" w:rsidR="00A72CF0" w:rsidRPr="00785F0F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62E5FFAD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8E827D" w14:textId="77777777" w:rsidR="00A72CF0" w:rsidRPr="00785F0F" w:rsidRDefault="00A72CF0" w:rsidP="005B30B7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0F0B03" w:rsidRPr="00785F0F" w14:paraId="6CD7E44F" w14:textId="77777777" w:rsidTr="006127F9">
        <w:trPr>
          <w:trHeight w:hRule="exact" w:val="288"/>
        </w:trPr>
        <w:tc>
          <w:tcPr>
            <w:tcW w:w="2184" w:type="dxa"/>
            <w:shd w:val="clear" w:color="auto" w:fill="auto"/>
            <w:vAlign w:val="bottom"/>
          </w:tcPr>
          <w:p w14:paraId="550761DF" w14:textId="77777777" w:rsidR="000F0B03" w:rsidRPr="00785F0F" w:rsidRDefault="000F0B03" w:rsidP="000F0B03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ราคาทุนเดิม</w:t>
            </w:r>
            <w:r w:rsidRPr="00785F0F">
              <w:rPr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</w:tcPr>
          <w:p w14:paraId="17427F28" w14:textId="77777777" w:rsidR="000F0B03" w:rsidRPr="00785F0F" w:rsidRDefault="00DA71F4" w:rsidP="000F0B0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5,844</w:t>
            </w:r>
          </w:p>
        </w:tc>
        <w:tc>
          <w:tcPr>
            <w:tcW w:w="236" w:type="dxa"/>
            <w:shd w:val="clear" w:color="auto" w:fill="auto"/>
          </w:tcPr>
          <w:p w14:paraId="6D14DE85" w14:textId="77777777" w:rsidR="000F0B03" w:rsidRPr="00785F0F" w:rsidRDefault="000F0B03" w:rsidP="000F0B0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4A98EF9" w14:textId="32F20D61" w:rsidR="000F0B03" w:rsidRPr="00785F0F" w:rsidRDefault="00FC02DB" w:rsidP="000F0B03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DECDA3" w14:textId="77777777" w:rsidR="000F0B03" w:rsidRPr="00785F0F" w:rsidRDefault="000F0B03" w:rsidP="000F0B03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839E44" w14:textId="08B73875" w:rsidR="000F0B03" w:rsidRPr="00785F0F" w:rsidRDefault="00FC02DB" w:rsidP="000F0B03">
            <w:pPr>
              <w:tabs>
                <w:tab w:val="decimal" w:pos="61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(142)</w:t>
            </w:r>
          </w:p>
        </w:tc>
        <w:tc>
          <w:tcPr>
            <w:tcW w:w="270" w:type="dxa"/>
            <w:shd w:val="clear" w:color="auto" w:fill="auto"/>
          </w:tcPr>
          <w:p w14:paraId="195B4516" w14:textId="77777777" w:rsidR="000F0B03" w:rsidRPr="00785F0F" w:rsidRDefault="000F0B03" w:rsidP="000F0B03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D76212D" w14:textId="25E32B27" w:rsidR="000F0B03" w:rsidRPr="00785F0F" w:rsidRDefault="00FC02DB" w:rsidP="000F0B03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5,702</w:t>
            </w:r>
          </w:p>
        </w:tc>
        <w:tc>
          <w:tcPr>
            <w:tcW w:w="270" w:type="dxa"/>
            <w:shd w:val="clear" w:color="auto" w:fill="auto"/>
          </w:tcPr>
          <w:p w14:paraId="17E3A06E" w14:textId="77777777" w:rsidR="000F0B03" w:rsidRPr="00785F0F" w:rsidRDefault="000F0B03" w:rsidP="000F0B0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28E50B7" w14:textId="77777777" w:rsidR="000F0B03" w:rsidRPr="00785F0F" w:rsidRDefault="000F0B03" w:rsidP="000F0B03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BB2B28" w14:textId="77777777" w:rsidR="000F0B03" w:rsidRPr="00785F0F" w:rsidRDefault="000F0B03" w:rsidP="000F0B0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F73A3F4" w14:textId="65B6C498" w:rsidR="000F0B03" w:rsidRPr="00785F0F" w:rsidRDefault="000504A9" w:rsidP="000F0B03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659C62" w14:textId="77777777" w:rsidR="000F0B03" w:rsidRPr="00785F0F" w:rsidRDefault="000F0B03" w:rsidP="000F0B0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F2D4627" w14:textId="786E1FB6" w:rsidR="000F0B03" w:rsidRPr="00785F0F" w:rsidRDefault="000504A9" w:rsidP="000F0B03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E904E3" w14:textId="77777777" w:rsidR="000F0B03" w:rsidRPr="00785F0F" w:rsidRDefault="000F0B03" w:rsidP="000F0B0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46D2D37" w14:textId="25439E22" w:rsidR="000F0B03" w:rsidRPr="00785F0F" w:rsidRDefault="000504A9" w:rsidP="000F0B03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6C6C05" w14:textId="77777777" w:rsidR="000F0B03" w:rsidRPr="00785F0F" w:rsidRDefault="000F0B03" w:rsidP="000F0B0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979023E" w14:textId="06823575" w:rsidR="000F0B03" w:rsidRPr="00785F0F" w:rsidRDefault="000504A9" w:rsidP="000F0B03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(146)</w:t>
            </w:r>
          </w:p>
        </w:tc>
        <w:tc>
          <w:tcPr>
            <w:tcW w:w="270" w:type="dxa"/>
          </w:tcPr>
          <w:p w14:paraId="0257B2E8" w14:textId="77777777" w:rsidR="000F0B03" w:rsidRPr="00785F0F" w:rsidRDefault="000F0B03" w:rsidP="000F0B0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79773276" w14:textId="1A926A22" w:rsidR="000F0B03" w:rsidRPr="00785F0F" w:rsidRDefault="000504A9" w:rsidP="000F0B03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5,556</w:t>
            </w:r>
          </w:p>
        </w:tc>
      </w:tr>
      <w:tr w:rsidR="000F0B03" w:rsidRPr="00785F0F" w14:paraId="225CEF33" w14:textId="77777777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14:paraId="315E9CD1" w14:textId="77777777" w:rsidR="000F0B03" w:rsidRPr="00785F0F" w:rsidRDefault="000F0B03" w:rsidP="000F0B03">
            <w:pPr>
              <w:ind w:left="2" w:right="-186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ส่วนที่ตีราคาเพิ่ม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14:paraId="15B2C9FB" w14:textId="77777777" w:rsidR="000F0B03" w:rsidRPr="00785F0F" w:rsidRDefault="00DA71F4" w:rsidP="000F0B0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13,387</w:t>
            </w:r>
          </w:p>
        </w:tc>
        <w:tc>
          <w:tcPr>
            <w:tcW w:w="236" w:type="dxa"/>
            <w:shd w:val="clear" w:color="auto" w:fill="auto"/>
          </w:tcPr>
          <w:p w14:paraId="06FB63AD" w14:textId="77777777" w:rsidR="000F0B03" w:rsidRPr="00785F0F" w:rsidRDefault="000F0B03" w:rsidP="000F0B0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52B8DE1" w14:textId="0AF80634" w:rsidR="000F0B03" w:rsidRPr="00785F0F" w:rsidRDefault="00FC02DB" w:rsidP="000F0B03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EEED1F" w14:textId="77777777" w:rsidR="000F0B03" w:rsidRPr="00785F0F" w:rsidRDefault="000F0B03" w:rsidP="000F0B03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0B85D2" w14:textId="2E658BF6" w:rsidR="000F0B03" w:rsidRPr="00785F0F" w:rsidRDefault="00FC02DB" w:rsidP="000F0B03">
            <w:pPr>
              <w:tabs>
                <w:tab w:val="decimal" w:pos="61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(600)</w:t>
            </w:r>
          </w:p>
        </w:tc>
        <w:tc>
          <w:tcPr>
            <w:tcW w:w="270" w:type="dxa"/>
            <w:shd w:val="clear" w:color="auto" w:fill="auto"/>
          </w:tcPr>
          <w:p w14:paraId="2C198EAD" w14:textId="77777777" w:rsidR="000F0B03" w:rsidRPr="00785F0F" w:rsidRDefault="000F0B03" w:rsidP="000F0B03">
            <w:pPr>
              <w:tabs>
                <w:tab w:val="decimal" w:pos="0"/>
              </w:tabs>
              <w:ind w:left="-115"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B833DF7" w14:textId="16FB3BFE" w:rsidR="000F0B03" w:rsidRPr="00785F0F" w:rsidRDefault="00FC02DB" w:rsidP="000F0B03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12,787</w:t>
            </w:r>
          </w:p>
        </w:tc>
        <w:tc>
          <w:tcPr>
            <w:tcW w:w="270" w:type="dxa"/>
            <w:shd w:val="clear" w:color="auto" w:fill="auto"/>
          </w:tcPr>
          <w:p w14:paraId="24ED12A3" w14:textId="77777777" w:rsidR="000F0B03" w:rsidRPr="00785F0F" w:rsidRDefault="000F0B03" w:rsidP="000F0B0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F0ABE4" w14:textId="77777777" w:rsidR="000F0B03" w:rsidRPr="00785F0F" w:rsidRDefault="000F0B03" w:rsidP="000F0B03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FF17E7" w14:textId="77777777" w:rsidR="000F0B03" w:rsidRPr="00785F0F" w:rsidRDefault="000F0B03" w:rsidP="000F0B0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144DD1A" w14:textId="2FA0FAF9" w:rsidR="000F0B03" w:rsidRPr="00785F0F" w:rsidRDefault="000504A9" w:rsidP="000F0B03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E2DC61" w14:textId="77777777" w:rsidR="000F0B03" w:rsidRPr="00785F0F" w:rsidRDefault="000F0B03" w:rsidP="000F0B0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2D35FA" w14:textId="33C37085" w:rsidR="000F0B03" w:rsidRPr="00785F0F" w:rsidRDefault="000504A9" w:rsidP="000F0B03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7C8F42" w14:textId="77777777" w:rsidR="000F0B03" w:rsidRPr="00785F0F" w:rsidRDefault="000F0B03" w:rsidP="000F0B0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990D634" w14:textId="2E163520" w:rsidR="000F0B03" w:rsidRPr="00785F0F" w:rsidRDefault="000504A9" w:rsidP="000F0B03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767336" w14:textId="77777777" w:rsidR="000F0B03" w:rsidRPr="00785F0F" w:rsidRDefault="000F0B03" w:rsidP="000F0B0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F2ED526" w14:textId="4C497BB5" w:rsidR="000F0B03" w:rsidRPr="00785F0F" w:rsidRDefault="000504A9" w:rsidP="000F0B03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B420CB" w14:textId="77777777" w:rsidR="000F0B03" w:rsidRPr="00785F0F" w:rsidRDefault="000F0B03" w:rsidP="000F0B0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135AEDAE" w14:textId="23CDE3B8" w:rsidR="000F0B03" w:rsidRPr="00785F0F" w:rsidRDefault="000504A9" w:rsidP="000F0B03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12,787</w:t>
            </w:r>
          </w:p>
        </w:tc>
      </w:tr>
      <w:tr w:rsidR="000F0B03" w:rsidRPr="00785F0F" w14:paraId="7B382FE9" w14:textId="77777777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14:paraId="625139D6" w14:textId="77777777" w:rsidR="000F0B03" w:rsidRPr="00785F0F" w:rsidRDefault="000F0B03" w:rsidP="000F0B03">
            <w:pPr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24BD6D" w14:textId="77777777" w:rsidR="000F0B03" w:rsidRPr="00785F0F" w:rsidRDefault="000F0B03" w:rsidP="000F0B0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983F402" w14:textId="77777777" w:rsidR="000F0B03" w:rsidRPr="00785F0F" w:rsidRDefault="000F0B03" w:rsidP="000F0B0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634E2C5" w14:textId="77777777" w:rsidR="000F0B03" w:rsidRPr="00785F0F" w:rsidRDefault="000F0B03" w:rsidP="000F0B03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5EC6494" w14:textId="77777777" w:rsidR="000F0B03" w:rsidRPr="00785F0F" w:rsidRDefault="000F0B03" w:rsidP="000F0B03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DB4067" w14:textId="77777777" w:rsidR="000F0B03" w:rsidRPr="00785F0F" w:rsidRDefault="000F0B03" w:rsidP="000F0B03">
            <w:pPr>
              <w:tabs>
                <w:tab w:val="decimal" w:pos="61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E42A9EE" w14:textId="77777777" w:rsidR="000F0B03" w:rsidRPr="00785F0F" w:rsidRDefault="000F0B03" w:rsidP="000F0B03">
            <w:pPr>
              <w:tabs>
                <w:tab w:val="decimal" w:pos="0"/>
                <w:tab w:val="decimal" w:pos="684"/>
              </w:tabs>
              <w:ind w:left="-115"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7DC257" w14:textId="77777777" w:rsidR="000F0B03" w:rsidRPr="00785F0F" w:rsidRDefault="000F0B03" w:rsidP="000F0B03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99543E5" w14:textId="77777777" w:rsidR="000F0B03" w:rsidRPr="00785F0F" w:rsidRDefault="000F0B03" w:rsidP="000F0B0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5A7C2F" w14:textId="77777777" w:rsidR="000F0B03" w:rsidRPr="00785F0F" w:rsidRDefault="000F0B03" w:rsidP="000F0B03">
            <w:pPr>
              <w:tabs>
                <w:tab w:val="decimal" w:pos="62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05B08AA" w14:textId="77777777" w:rsidR="000F0B03" w:rsidRPr="00785F0F" w:rsidRDefault="000F0B03" w:rsidP="000F0B0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6849AF" w14:textId="77777777" w:rsidR="000F0B03" w:rsidRPr="00785F0F" w:rsidRDefault="000F0B03" w:rsidP="000F0B03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EDF95F0" w14:textId="77777777" w:rsidR="000F0B03" w:rsidRPr="00785F0F" w:rsidRDefault="000F0B03" w:rsidP="000F0B0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881073" w14:textId="77777777" w:rsidR="000F0B03" w:rsidRPr="00785F0F" w:rsidRDefault="000F0B03" w:rsidP="000F0B03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8EBD3CA" w14:textId="77777777" w:rsidR="000F0B03" w:rsidRPr="00785F0F" w:rsidRDefault="000F0B03" w:rsidP="000F0B03">
            <w:pPr>
              <w:tabs>
                <w:tab w:val="decimal" w:pos="612"/>
                <w:tab w:val="decimal" w:pos="684"/>
              </w:tabs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288ED9" w14:textId="77777777" w:rsidR="000F0B03" w:rsidRPr="00785F0F" w:rsidRDefault="000F0B03" w:rsidP="000F0B03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0FD09F3" w14:textId="77777777" w:rsidR="000F0B03" w:rsidRPr="00785F0F" w:rsidRDefault="000F0B03" w:rsidP="000F0B0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673976D" w14:textId="77777777" w:rsidR="000F0B03" w:rsidRPr="00785F0F" w:rsidRDefault="000F0B03" w:rsidP="00EF1FE8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7B851CDE" w14:textId="77777777" w:rsidR="000F0B03" w:rsidRPr="00785F0F" w:rsidRDefault="000F0B03" w:rsidP="000F0B0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B15C8C" w14:textId="77777777" w:rsidR="000F0B03" w:rsidRPr="00785F0F" w:rsidRDefault="000F0B03" w:rsidP="000F0B03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0F0B03" w:rsidRPr="00785F0F" w14:paraId="053CA8EE" w14:textId="77777777" w:rsidTr="006127F9">
        <w:trPr>
          <w:trHeight w:hRule="exact" w:val="324"/>
        </w:trPr>
        <w:tc>
          <w:tcPr>
            <w:tcW w:w="2184" w:type="dxa"/>
            <w:shd w:val="clear" w:color="auto" w:fill="auto"/>
            <w:vAlign w:val="bottom"/>
          </w:tcPr>
          <w:p w14:paraId="359301AB" w14:textId="77777777" w:rsidR="000F0B03" w:rsidRPr="00785F0F" w:rsidRDefault="000F0B03" w:rsidP="000F0B03">
            <w:pPr>
              <w:ind w:left="2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0" w:type="dxa"/>
            <w:shd w:val="clear" w:color="auto" w:fill="auto"/>
          </w:tcPr>
          <w:p w14:paraId="63B3D90E" w14:textId="77777777" w:rsidR="000F0B03" w:rsidRPr="00785F0F" w:rsidRDefault="00DA71F4" w:rsidP="000F0B0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19,543</w:t>
            </w:r>
          </w:p>
        </w:tc>
        <w:tc>
          <w:tcPr>
            <w:tcW w:w="236" w:type="dxa"/>
            <w:shd w:val="clear" w:color="auto" w:fill="auto"/>
          </w:tcPr>
          <w:p w14:paraId="059AE96C" w14:textId="77777777" w:rsidR="000F0B03" w:rsidRPr="00785F0F" w:rsidRDefault="000F0B03" w:rsidP="000F0B0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22F986F7" w14:textId="3C43B8E4" w:rsidR="000F0B03" w:rsidRPr="00785F0F" w:rsidRDefault="008B5FC6" w:rsidP="000F0B03">
            <w:pPr>
              <w:tabs>
                <w:tab w:val="decimal" w:pos="71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1,788</w:t>
            </w:r>
          </w:p>
        </w:tc>
        <w:tc>
          <w:tcPr>
            <w:tcW w:w="270" w:type="dxa"/>
            <w:shd w:val="clear" w:color="auto" w:fill="auto"/>
          </w:tcPr>
          <w:p w14:paraId="59BB6415" w14:textId="77777777" w:rsidR="000F0B03" w:rsidRPr="00785F0F" w:rsidRDefault="000F0B03" w:rsidP="000F0B03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4FB55DF" w14:textId="47AC0C6D" w:rsidR="000F0B03" w:rsidRPr="00785F0F" w:rsidRDefault="00FC02DB" w:rsidP="000F0B03">
            <w:pPr>
              <w:tabs>
                <w:tab w:val="decimal" w:pos="61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(1,022)</w:t>
            </w:r>
          </w:p>
        </w:tc>
        <w:tc>
          <w:tcPr>
            <w:tcW w:w="270" w:type="dxa"/>
            <w:shd w:val="clear" w:color="auto" w:fill="auto"/>
          </w:tcPr>
          <w:p w14:paraId="3919F021" w14:textId="77777777" w:rsidR="000F0B03" w:rsidRPr="00785F0F" w:rsidRDefault="000F0B03" w:rsidP="000F0B03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31DEA98" w14:textId="5B99DF64" w:rsidR="000F0B03" w:rsidRPr="00785F0F" w:rsidRDefault="008B5FC6" w:rsidP="000F0B03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20,309</w:t>
            </w:r>
          </w:p>
        </w:tc>
        <w:tc>
          <w:tcPr>
            <w:tcW w:w="270" w:type="dxa"/>
            <w:shd w:val="clear" w:color="auto" w:fill="auto"/>
          </w:tcPr>
          <w:p w14:paraId="1DBDA36F" w14:textId="77777777" w:rsidR="000F0B03" w:rsidRPr="00785F0F" w:rsidRDefault="000F0B03" w:rsidP="000F0B0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F33A77A" w14:textId="77777777" w:rsidR="000F0B03" w:rsidRPr="00785F0F" w:rsidRDefault="000F0B03" w:rsidP="00DA71F4">
            <w:pPr>
              <w:tabs>
                <w:tab w:val="decimal" w:pos="62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="00DA71F4" w:rsidRPr="00785F0F">
              <w:rPr>
                <w:sz w:val="24"/>
                <w:szCs w:val="24"/>
              </w:rPr>
              <w:t>9,018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ACB81B" w14:textId="77777777" w:rsidR="000F0B03" w:rsidRPr="00785F0F" w:rsidRDefault="000F0B03" w:rsidP="000F0B0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C1FB3E8" w14:textId="7098060E" w:rsidR="000F0B03" w:rsidRPr="00785F0F" w:rsidRDefault="000504A9" w:rsidP="00EF1FE8">
            <w:pPr>
              <w:tabs>
                <w:tab w:val="decimal" w:pos="774"/>
              </w:tabs>
              <w:snapToGrid w:val="0"/>
              <w:ind w:right="-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(633)</w:t>
            </w:r>
          </w:p>
        </w:tc>
        <w:tc>
          <w:tcPr>
            <w:tcW w:w="270" w:type="dxa"/>
            <w:shd w:val="clear" w:color="auto" w:fill="auto"/>
          </w:tcPr>
          <w:p w14:paraId="2745ABCA" w14:textId="77777777" w:rsidR="000F0B03" w:rsidRPr="00785F0F" w:rsidRDefault="000F0B03" w:rsidP="000F0B0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DC3C6D" w14:textId="6BC06B44" w:rsidR="000F0B03" w:rsidRPr="00785F0F" w:rsidRDefault="000504A9" w:rsidP="000F0B03">
            <w:pPr>
              <w:tabs>
                <w:tab w:val="decimal" w:pos="7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839</w:t>
            </w:r>
          </w:p>
        </w:tc>
        <w:tc>
          <w:tcPr>
            <w:tcW w:w="270" w:type="dxa"/>
            <w:shd w:val="clear" w:color="auto" w:fill="auto"/>
          </w:tcPr>
          <w:p w14:paraId="3A06E57C" w14:textId="77777777" w:rsidR="000F0B03" w:rsidRPr="00785F0F" w:rsidRDefault="000F0B03" w:rsidP="000F0B03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59E8F41" w14:textId="6A2C00A6" w:rsidR="000F0B03" w:rsidRPr="00785F0F" w:rsidRDefault="000504A9" w:rsidP="00EF1FE8">
            <w:pPr>
              <w:tabs>
                <w:tab w:val="decimal" w:pos="774"/>
              </w:tabs>
              <w:snapToGrid w:val="0"/>
              <w:ind w:right="-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(8,812)</w:t>
            </w:r>
          </w:p>
        </w:tc>
        <w:tc>
          <w:tcPr>
            <w:tcW w:w="270" w:type="dxa"/>
            <w:shd w:val="clear" w:color="auto" w:fill="auto"/>
          </w:tcPr>
          <w:p w14:paraId="1EEA75D9" w14:textId="77777777" w:rsidR="000F0B03" w:rsidRPr="00785F0F" w:rsidRDefault="000F0B03" w:rsidP="000F0B0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3B7D961" w14:textId="3A1B9D0E" w:rsidR="000F0B03" w:rsidRPr="00785F0F" w:rsidRDefault="000504A9" w:rsidP="000F0B03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(150)</w:t>
            </w:r>
          </w:p>
        </w:tc>
        <w:tc>
          <w:tcPr>
            <w:tcW w:w="270" w:type="dxa"/>
          </w:tcPr>
          <w:p w14:paraId="5F1B2605" w14:textId="77777777" w:rsidR="000F0B03" w:rsidRPr="00785F0F" w:rsidRDefault="000F0B03" w:rsidP="000F0B0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2F8E681B" w14:textId="217D0775" w:rsidR="000F0B03" w:rsidRPr="00785F0F" w:rsidRDefault="008B5FC6" w:rsidP="000F0B03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11,347</w:t>
            </w:r>
          </w:p>
        </w:tc>
      </w:tr>
      <w:tr w:rsidR="000F0B03" w:rsidRPr="00785F0F" w14:paraId="2643F8CB" w14:textId="77777777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14:paraId="03297321" w14:textId="77777777" w:rsidR="000F0B03" w:rsidRPr="00785F0F" w:rsidRDefault="000F0B03" w:rsidP="000F0B03">
            <w:pPr>
              <w:ind w:left="2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ส่วนที่ตีราคาเพิ่ม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14:paraId="68326319" w14:textId="77777777" w:rsidR="000F0B03" w:rsidRPr="00785F0F" w:rsidRDefault="00DA71F4" w:rsidP="000F0B0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9,220</w:t>
            </w:r>
          </w:p>
        </w:tc>
        <w:tc>
          <w:tcPr>
            <w:tcW w:w="236" w:type="dxa"/>
            <w:shd w:val="clear" w:color="auto" w:fill="auto"/>
          </w:tcPr>
          <w:p w14:paraId="70109311" w14:textId="77777777" w:rsidR="000F0B03" w:rsidRPr="00785F0F" w:rsidRDefault="000F0B03" w:rsidP="000F0B0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6E6F3FA" w14:textId="2DF89481" w:rsidR="000F0B03" w:rsidRPr="00785F0F" w:rsidRDefault="00FC02DB" w:rsidP="000F0B03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2AA0F4" w14:textId="77777777" w:rsidR="000F0B03" w:rsidRPr="00785F0F" w:rsidRDefault="000F0B03" w:rsidP="000F0B03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F6D7007" w14:textId="29DE13D8" w:rsidR="000F0B03" w:rsidRPr="00785F0F" w:rsidRDefault="00FC02DB" w:rsidP="000F0B03">
            <w:pPr>
              <w:tabs>
                <w:tab w:val="decimal" w:pos="61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(160)</w:t>
            </w:r>
          </w:p>
        </w:tc>
        <w:tc>
          <w:tcPr>
            <w:tcW w:w="270" w:type="dxa"/>
            <w:shd w:val="clear" w:color="auto" w:fill="auto"/>
          </w:tcPr>
          <w:p w14:paraId="546FB002" w14:textId="77777777" w:rsidR="000F0B03" w:rsidRPr="00785F0F" w:rsidRDefault="000F0B03" w:rsidP="000F0B03">
            <w:pPr>
              <w:tabs>
                <w:tab w:val="decimal" w:pos="0"/>
              </w:tabs>
              <w:ind w:left="-115"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BC0131E" w14:textId="124C9B1E" w:rsidR="000F0B03" w:rsidRPr="00785F0F" w:rsidRDefault="00FC02DB" w:rsidP="000F0B03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9,060</w:t>
            </w:r>
          </w:p>
        </w:tc>
        <w:tc>
          <w:tcPr>
            <w:tcW w:w="270" w:type="dxa"/>
            <w:shd w:val="clear" w:color="auto" w:fill="auto"/>
          </w:tcPr>
          <w:p w14:paraId="72AA504B" w14:textId="77777777" w:rsidR="000F0B03" w:rsidRPr="00785F0F" w:rsidRDefault="000F0B03" w:rsidP="000F0B0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AD74AC1" w14:textId="77777777" w:rsidR="000F0B03" w:rsidRPr="00785F0F" w:rsidRDefault="000F0B03" w:rsidP="000F0B03">
            <w:pPr>
              <w:tabs>
                <w:tab w:val="decimal" w:pos="62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="00DA71F4" w:rsidRPr="00785F0F">
              <w:rPr>
                <w:sz w:val="24"/>
                <w:szCs w:val="24"/>
              </w:rPr>
              <w:t>2,200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5B8B2F" w14:textId="77777777" w:rsidR="000F0B03" w:rsidRPr="00785F0F" w:rsidRDefault="000F0B03" w:rsidP="000F0B0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2F73EF9" w14:textId="132D3229" w:rsidR="000F0B03" w:rsidRPr="00785F0F" w:rsidRDefault="000504A9" w:rsidP="00EF1FE8">
            <w:pPr>
              <w:tabs>
                <w:tab w:val="decimal" w:pos="774"/>
              </w:tabs>
              <w:snapToGrid w:val="0"/>
              <w:ind w:right="-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(344)</w:t>
            </w:r>
          </w:p>
        </w:tc>
        <w:tc>
          <w:tcPr>
            <w:tcW w:w="270" w:type="dxa"/>
            <w:shd w:val="clear" w:color="auto" w:fill="auto"/>
          </w:tcPr>
          <w:p w14:paraId="7237B970" w14:textId="77777777" w:rsidR="000F0B03" w:rsidRPr="00785F0F" w:rsidRDefault="000F0B03" w:rsidP="000F0B0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D1E3E3" w14:textId="4FDFFE72" w:rsidR="000F0B03" w:rsidRPr="00785F0F" w:rsidRDefault="000504A9" w:rsidP="000F0B03">
            <w:pPr>
              <w:tabs>
                <w:tab w:val="decimal" w:pos="70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35207261" w14:textId="77777777" w:rsidR="000F0B03" w:rsidRPr="00785F0F" w:rsidRDefault="000F0B03" w:rsidP="000F0B03">
            <w:pPr>
              <w:tabs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8D0B0D5" w14:textId="3521DC3D" w:rsidR="000F0B03" w:rsidRPr="00785F0F" w:rsidRDefault="000504A9" w:rsidP="00EF1FE8">
            <w:pPr>
              <w:tabs>
                <w:tab w:val="decimal" w:pos="774"/>
              </w:tabs>
              <w:snapToGrid w:val="0"/>
              <w:ind w:right="-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(2,502)</w:t>
            </w:r>
          </w:p>
        </w:tc>
        <w:tc>
          <w:tcPr>
            <w:tcW w:w="270" w:type="dxa"/>
            <w:shd w:val="clear" w:color="auto" w:fill="auto"/>
          </w:tcPr>
          <w:p w14:paraId="391C9AB2" w14:textId="77777777" w:rsidR="000F0B03" w:rsidRPr="00785F0F" w:rsidRDefault="000F0B03" w:rsidP="000F0B0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96764CD" w14:textId="5064F4CE" w:rsidR="000F0B03" w:rsidRPr="00785F0F" w:rsidRDefault="000504A9" w:rsidP="00EF1FE8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(17)</w:t>
            </w:r>
          </w:p>
        </w:tc>
        <w:tc>
          <w:tcPr>
            <w:tcW w:w="270" w:type="dxa"/>
          </w:tcPr>
          <w:p w14:paraId="2E92C08D" w14:textId="77777777" w:rsidR="000F0B03" w:rsidRPr="00785F0F" w:rsidRDefault="000F0B03" w:rsidP="000F0B0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4EF19DEA" w14:textId="432B7E12" w:rsidR="000F0B03" w:rsidRPr="00785F0F" w:rsidRDefault="000504A9" w:rsidP="000F0B03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6,541</w:t>
            </w:r>
          </w:p>
        </w:tc>
      </w:tr>
      <w:tr w:rsidR="000F0B03" w:rsidRPr="00785F0F" w14:paraId="7182FD35" w14:textId="77777777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14:paraId="18AC54F9" w14:textId="77777777" w:rsidR="000F0B03" w:rsidRPr="00785F0F" w:rsidRDefault="000F0B03" w:rsidP="000F0B03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900" w:type="dxa"/>
            <w:shd w:val="clear" w:color="auto" w:fill="auto"/>
          </w:tcPr>
          <w:p w14:paraId="2644840A" w14:textId="77777777" w:rsidR="000F0B03" w:rsidRPr="00785F0F" w:rsidRDefault="00DA71F4" w:rsidP="000F0B0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23,417</w:t>
            </w:r>
          </w:p>
        </w:tc>
        <w:tc>
          <w:tcPr>
            <w:tcW w:w="236" w:type="dxa"/>
            <w:shd w:val="clear" w:color="auto" w:fill="auto"/>
          </w:tcPr>
          <w:p w14:paraId="2D8A3439" w14:textId="77777777" w:rsidR="000F0B03" w:rsidRPr="00785F0F" w:rsidRDefault="000F0B03" w:rsidP="000F0B0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2A023837" w14:textId="577EA635" w:rsidR="000F0B03" w:rsidRPr="00785F0F" w:rsidRDefault="00FC02DB" w:rsidP="000F0B03">
            <w:pPr>
              <w:tabs>
                <w:tab w:val="decimal" w:pos="71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2,395</w:t>
            </w:r>
          </w:p>
        </w:tc>
        <w:tc>
          <w:tcPr>
            <w:tcW w:w="270" w:type="dxa"/>
            <w:shd w:val="clear" w:color="auto" w:fill="auto"/>
          </w:tcPr>
          <w:p w14:paraId="323350BA" w14:textId="77777777" w:rsidR="000F0B03" w:rsidRPr="00785F0F" w:rsidRDefault="000F0B03" w:rsidP="000F0B03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5ACB2A1" w14:textId="76C2CA76" w:rsidR="000F0B03" w:rsidRPr="00785F0F" w:rsidRDefault="00FC02DB" w:rsidP="000F0B03">
            <w:pPr>
              <w:tabs>
                <w:tab w:val="decimal" w:pos="61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(5,785)</w:t>
            </w:r>
          </w:p>
        </w:tc>
        <w:tc>
          <w:tcPr>
            <w:tcW w:w="270" w:type="dxa"/>
            <w:shd w:val="clear" w:color="auto" w:fill="auto"/>
          </w:tcPr>
          <w:p w14:paraId="7D4DBA21" w14:textId="77777777" w:rsidR="000F0B03" w:rsidRPr="00785F0F" w:rsidRDefault="000F0B03" w:rsidP="000F0B03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9EA76B5" w14:textId="1FE77FCE" w:rsidR="000F0B03" w:rsidRPr="00785F0F" w:rsidRDefault="00FC02DB" w:rsidP="000F0B03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20,027</w:t>
            </w:r>
          </w:p>
        </w:tc>
        <w:tc>
          <w:tcPr>
            <w:tcW w:w="270" w:type="dxa"/>
            <w:shd w:val="clear" w:color="auto" w:fill="auto"/>
          </w:tcPr>
          <w:p w14:paraId="22D8B4D4" w14:textId="77777777" w:rsidR="000F0B03" w:rsidRPr="00785F0F" w:rsidRDefault="000F0B03" w:rsidP="000F0B0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E9DEFE5" w14:textId="77777777" w:rsidR="000F0B03" w:rsidRPr="00785F0F" w:rsidRDefault="000F0B03" w:rsidP="000F0B03">
            <w:pPr>
              <w:tabs>
                <w:tab w:val="decimal" w:pos="62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="00DA71F4" w:rsidRPr="00785F0F">
              <w:rPr>
                <w:sz w:val="24"/>
                <w:szCs w:val="24"/>
              </w:rPr>
              <w:t>17,141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091DF3" w14:textId="77777777" w:rsidR="000F0B03" w:rsidRPr="00785F0F" w:rsidRDefault="000F0B03" w:rsidP="000F0B0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4CED38F" w14:textId="7AAB62AD" w:rsidR="000F0B03" w:rsidRPr="00785F0F" w:rsidRDefault="000504A9" w:rsidP="00EF1FE8">
            <w:pPr>
              <w:tabs>
                <w:tab w:val="decimal" w:pos="774"/>
              </w:tabs>
              <w:snapToGrid w:val="0"/>
              <w:ind w:right="-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(2,079)</w:t>
            </w:r>
          </w:p>
        </w:tc>
        <w:tc>
          <w:tcPr>
            <w:tcW w:w="270" w:type="dxa"/>
            <w:shd w:val="clear" w:color="auto" w:fill="auto"/>
          </w:tcPr>
          <w:p w14:paraId="4D96FE73" w14:textId="77777777" w:rsidR="000F0B03" w:rsidRPr="00785F0F" w:rsidRDefault="000F0B03" w:rsidP="000F0B0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AC5207" w14:textId="102AAEA4" w:rsidR="000F0B03" w:rsidRPr="00785F0F" w:rsidRDefault="000504A9" w:rsidP="000F0B03">
            <w:pPr>
              <w:tabs>
                <w:tab w:val="decimal" w:pos="7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4D5D0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733</w:t>
            </w:r>
          </w:p>
        </w:tc>
        <w:tc>
          <w:tcPr>
            <w:tcW w:w="270" w:type="dxa"/>
            <w:shd w:val="clear" w:color="auto" w:fill="auto"/>
          </w:tcPr>
          <w:p w14:paraId="51D39EA0" w14:textId="77777777" w:rsidR="000F0B03" w:rsidRPr="00785F0F" w:rsidRDefault="000F0B03" w:rsidP="000F0B03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E792FED" w14:textId="6F0AD444" w:rsidR="000F0B03" w:rsidRPr="00785F0F" w:rsidRDefault="000504A9" w:rsidP="00EF1FE8">
            <w:pPr>
              <w:tabs>
                <w:tab w:val="decimal" w:pos="774"/>
              </w:tabs>
              <w:snapToGrid w:val="0"/>
              <w:ind w:right="-115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(13,487)</w:t>
            </w:r>
          </w:p>
        </w:tc>
        <w:tc>
          <w:tcPr>
            <w:tcW w:w="270" w:type="dxa"/>
            <w:shd w:val="clear" w:color="auto" w:fill="auto"/>
          </w:tcPr>
          <w:p w14:paraId="4A305BBB" w14:textId="77777777" w:rsidR="000F0B03" w:rsidRPr="00785F0F" w:rsidRDefault="000F0B03" w:rsidP="000F0B0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C3BFD76" w14:textId="4C10710E" w:rsidR="000F0B03" w:rsidRPr="00785F0F" w:rsidRDefault="000504A9" w:rsidP="000F0B03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4775A40" w14:textId="77777777" w:rsidR="000F0B03" w:rsidRPr="00785F0F" w:rsidRDefault="000F0B03" w:rsidP="000F0B0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51CE46E7" w14:textId="56061A4A" w:rsidR="000F0B03" w:rsidRPr="00785F0F" w:rsidRDefault="000504A9" w:rsidP="000F0B03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6,540</w:t>
            </w:r>
          </w:p>
        </w:tc>
      </w:tr>
      <w:tr w:rsidR="000F0B03" w:rsidRPr="00785F0F" w14:paraId="44344C43" w14:textId="77777777" w:rsidTr="000B27E4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14:paraId="4938CCAB" w14:textId="77777777" w:rsidR="000F0B03" w:rsidRPr="00785F0F" w:rsidRDefault="000F0B03" w:rsidP="000F0B03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2310A40C" w14:textId="77777777" w:rsidR="000F0B03" w:rsidRPr="00785F0F" w:rsidRDefault="00DA71F4" w:rsidP="000F0B03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1,451</w:t>
            </w:r>
          </w:p>
        </w:tc>
        <w:tc>
          <w:tcPr>
            <w:tcW w:w="236" w:type="dxa"/>
            <w:shd w:val="clear" w:color="auto" w:fill="auto"/>
          </w:tcPr>
          <w:p w14:paraId="507237BA" w14:textId="77777777" w:rsidR="000F0B03" w:rsidRPr="00785F0F" w:rsidRDefault="000F0B03" w:rsidP="000F0B03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D0AC77" w14:textId="45399F47" w:rsidR="000F0B03" w:rsidRPr="00785F0F" w:rsidRDefault="00FC02DB" w:rsidP="000F0B03">
            <w:pPr>
              <w:tabs>
                <w:tab w:val="decimal" w:pos="718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08753F87" w14:textId="77777777" w:rsidR="000F0B03" w:rsidRPr="00785F0F" w:rsidRDefault="000F0B03" w:rsidP="000F0B03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12DFE8" w14:textId="4064D16B" w:rsidR="000F0B03" w:rsidRPr="00785F0F" w:rsidRDefault="00FC02DB" w:rsidP="000F0B03">
            <w:pPr>
              <w:tabs>
                <w:tab w:val="decimal" w:pos="61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(1,467)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249429" w14:textId="77777777" w:rsidR="000F0B03" w:rsidRPr="00785F0F" w:rsidRDefault="000F0B03" w:rsidP="000F0B03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654AA4E" w14:textId="18B9CFEE" w:rsidR="000F0B03" w:rsidRPr="00785F0F" w:rsidRDefault="00FC02DB" w:rsidP="000F0B03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</w:t>
            </w:r>
          </w:p>
        </w:tc>
        <w:tc>
          <w:tcPr>
            <w:tcW w:w="270" w:type="dxa"/>
            <w:shd w:val="clear" w:color="auto" w:fill="auto"/>
          </w:tcPr>
          <w:p w14:paraId="59166221" w14:textId="77777777" w:rsidR="000F0B03" w:rsidRPr="00785F0F" w:rsidRDefault="000F0B03" w:rsidP="000F0B03">
            <w:pPr>
              <w:tabs>
                <w:tab w:val="decimal" w:pos="612"/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ABF6620" w14:textId="77777777" w:rsidR="000F0B03" w:rsidRPr="00785F0F" w:rsidRDefault="000F0B03" w:rsidP="000F0B03">
            <w:pPr>
              <w:tabs>
                <w:tab w:val="decimal" w:pos="43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BDC72C" w14:textId="77777777" w:rsidR="000F0B03" w:rsidRPr="00785F0F" w:rsidRDefault="000F0B03" w:rsidP="000F0B03">
            <w:pPr>
              <w:tabs>
                <w:tab w:val="decimal" w:pos="556"/>
                <w:tab w:val="decimal" w:pos="628"/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8EABE4" w14:textId="269736A9" w:rsidR="000F0B03" w:rsidRPr="00785F0F" w:rsidRDefault="00572A90" w:rsidP="00EF1FE8">
            <w:pPr>
              <w:tabs>
                <w:tab w:val="decimal" w:pos="774"/>
              </w:tabs>
              <w:snapToGrid w:val="0"/>
              <w:ind w:right="-1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</w:t>
            </w:r>
            <w:r w:rsidR="000504A9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65198D" w14:textId="77777777" w:rsidR="000F0B03" w:rsidRPr="00785F0F" w:rsidRDefault="000F0B03" w:rsidP="000F0B0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7921A40" w14:textId="0080F182" w:rsidR="000F0B03" w:rsidRPr="00785F0F" w:rsidRDefault="000504A9" w:rsidP="000F0B03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05F5E5" w14:textId="77777777" w:rsidR="000F0B03" w:rsidRPr="00785F0F" w:rsidRDefault="000F0B03" w:rsidP="000F0B03">
            <w:pPr>
              <w:tabs>
                <w:tab w:val="decimal" w:pos="510"/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EB73A91" w14:textId="3D378312" w:rsidR="000F0B03" w:rsidRPr="00785F0F" w:rsidRDefault="00572A90" w:rsidP="00EF1FE8">
            <w:pPr>
              <w:tabs>
                <w:tab w:val="decimal" w:pos="774"/>
              </w:tabs>
              <w:snapToGrid w:val="0"/>
              <w:ind w:right="-115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(8</w:t>
            </w:r>
            <w:r w:rsidR="000504A9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4EA77E" w14:textId="77777777" w:rsidR="000F0B03" w:rsidRPr="00785F0F" w:rsidRDefault="000F0B03" w:rsidP="000F0B0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vAlign w:val="bottom"/>
          </w:tcPr>
          <w:p w14:paraId="627C45F1" w14:textId="2DCE0758" w:rsidR="000F0B03" w:rsidRPr="00785F0F" w:rsidRDefault="000504A9" w:rsidP="000F0B03">
            <w:pPr>
              <w:tabs>
                <w:tab w:val="decimal" w:pos="55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4941F18" w14:textId="77777777" w:rsidR="000F0B03" w:rsidRPr="00785F0F" w:rsidRDefault="000F0B03" w:rsidP="000F0B0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5179AED0" w14:textId="3C7B0987" w:rsidR="000F0B03" w:rsidRPr="00785F0F" w:rsidRDefault="00572A90" w:rsidP="000F0B03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</w:t>
            </w:r>
          </w:p>
        </w:tc>
      </w:tr>
      <w:tr w:rsidR="000F0B03" w:rsidRPr="00785F0F" w14:paraId="08687ADF" w14:textId="77777777" w:rsidTr="006127F9">
        <w:trPr>
          <w:trHeight w:hRule="exact" w:val="284"/>
        </w:trPr>
        <w:tc>
          <w:tcPr>
            <w:tcW w:w="2184" w:type="dxa"/>
            <w:shd w:val="clear" w:color="auto" w:fill="auto"/>
            <w:vAlign w:val="bottom"/>
          </w:tcPr>
          <w:p w14:paraId="255E72FE" w14:textId="77777777" w:rsidR="000F0B03" w:rsidRPr="00785F0F" w:rsidRDefault="000F0B03" w:rsidP="000F0B03">
            <w:pPr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36E4D25" w14:textId="77777777" w:rsidR="000F0B03" w:rsidRPr="00785F0F" w:rsidRDefault="00DA71F4" w:rsidP="000F0B03">
            <w:pPr>
              <w:tabs>
                <w:tab w:val="decimal" w:pos="68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72,862</w:t>
            </w:r>
          </w:p>
        </w:tc>
        <w:tc>
          <w:tcPr>
            <w:tcW w:w="236" w:type="dxa"/>
            <w:shd w:val="clear" w:color="auto" w:fill="auto"/>
          </w:tcPr>
          <w:p w14:paraId="29925A3C" w14:textId="77777777" w:rsidR="000F0B03" w:rsidRPr="00785F0F" w:rsidRDefault="000F0B03" w:rsidP="000F0B03">
            <w:pPr>
              <w:tabs>
                <w:tab w:val="decimal" w:pos="0"/>
              </w:tabs>
              <w:snapToGrid w:val="0"/>
              <w:ind w:left="-108" w:right="6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E9C88CF" w14:textId="02223371" w:rsidR="000F0B03" w:rsidRPr="00785F0F" w:rsidRDefault="008B5FC6" w:rsidP="000F0B03">
            <w:pPr>
              <w:tabs>
                <w:tab w:val="decimal" w:pos="71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4,642</w:t>
            </w:r>
          </w:p>
        </w:tc>
        <w:tc>
          <w:tcPr>
            <w:tcW w:w="270" w:type="dxa"/>
            <w:shd w:val="clear" w:color="auto" w:fill="auto"/>
          </w:tcPr>
          <w:p w14:paraId="06396550" w14:textId="77777777" w:rsidR="000F0B03" w:rsidRPr="00785F0F" w:rsidRDefault="000F0B03" w:rsidP="000F0B03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2F06821" w14:textId="7B38781C" w:rsidR="000F0B03" w:rsidRPr="00785F0F" w:rsidRDefault="00FC02DB" w:rsidP="000F0B03">
            <w:pPr>
              <w:tabs>
                <w:tab w:val="decimal" w:pos="61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(9,176)</w:t>
            </w:r>
          </w:p>
        </w:tc>
        <w:tc>
          <w:tcPr>
            <w:tcW w:w="270" w:type="dxa"/>
            <w:shd w:val="clear" w:color="auto" w:fill="auto"/>
          </w:tcPr>
          <w:p w14:paraId="3BD7B16D" w14:textId="77777777" w:rsidR="000F0B03" w:rsidRPr="00785F0F" w:rsidRDefault="000F0B03" w:rsidP="000F0B03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CBE6A9A" w14:textId="04947067" w:rsidR="000F0B03" w:rsidRPr="00785F0F" w:rsidRDefault="008B5FC6" w:rsidP="000F0B03">
            <w:pPr>
              <w:tabs>
                <w:tab w:val="decimal" w:pos="77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68,328</w:t>
            </w:r>
          </w:p>
        </w:tc>
        <w:tc>
          <w:tcPr>
            <w:tcW w:w="270" w:type="dxa"/>
            <w:shd w:val="clear" w:color="auto" w:fill="auto"/>
          </w:tcPr>
          <w:p w14:paraId="100C8524" w14:textId="77777777" w:rsidR="000F0B03" w:rsidRPr="00785F0F" w:rsidRDefault="000F0B03" w:rsidP="000F0B03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B5C7ED5" w14:textId="77777777" w:rsidR="000F0B03" w:rsidRPr="00785F0F" w:rsidRDefault="000F0B03" w:rsidP="000F0B03">
            <w:pPr>
              <w:tabs>
                <w:tab w:val="decimal" w:pos="62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="00DA71F4" w:rsidRPr="00785F0F">
              <w:rPr>
                <w:b/>
                <w:bCs/>
                <w:sz w:val="24"/>
                <w:szCs w:val="24"/>
              </w:rPr>
              <w:t>28,359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7A9988" w14:textId="77777777" w:rsidR="000F0B03" w:rsidRPr="00785F0F" w:rsidRDefault="000F0B03" w:rsidP="000F0B03">
            <w:pPr>
              <w:tabs>
                <w:tab w:val="decimal" w:pos="70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860BC51" w14:textId="7A06AD56" w:rsidR="000F0B03" w:rsidRPr="00785F0F" w:rsidRDefault="00572A90" w:rsidP="00EF1FE8">
            <w:pPr>
              <w:tabs>
                <w:tab w:val="decimal" w:pos="774"/>
              </w:tabs>
              <w:snapToGrid w:val="0"/>
              <w:ind w:right="-11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(3,064</w:t>
            </w:r>
            <w:r w:rsidR="000504A9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22534F5" w14:textId="77777777" w:rsidR="000F0B03" w:rsidRPr="00785F0F" w:rsidRDefault="000F0B03" w:rsidP="000F0B03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86D8A6B" w14:textId="507A70FD" w:rsidR="000F0B03" w:rsidRPr="00785F0F" w:rsidRDefault="000504A9" w:rsidP="000F0B03">
            <w:pPr>
              <w:tabs>
                <w:tab w:val="decimal" w:pos="7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  <w:r w:rsidR="004D5D07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614</w:t>
            </w:r>
          </w:p>
        </w:tc>
        <w:tc>
          <w:tcPr>
            <w:tcW w:w="270" w:type="dxa"/>
            <w:shd w:val="clear" w:color="auto" w:fill="auto"/>
          </w:tcPr>
          <w:p w14:paraId="1D642EE6" w14:textId="77777777" w:rsidR="000F0B03" w:rsidRPr="00785F0F" w:rsidRDefault="000F0B03" w:rsidP="000F0B03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767E321" w14:textId="0657C31D" w:rsidR="000F0B03" w:rsidRPr="00785F0F" w:rsidRDefault="00572A90" w:rsidP="00EF1FE8">
            <w:pPr>
              <w:tabs>
                <w:tab w:val="decimal" w:pos="774"/>
              </w:tabs>
              <w:snapToGrid w:val="0"/>
              <w:ind w:right="-11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(24,809</w:t>
            </w:r>
            <w:r w:rsidR="000504A9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7813DF5" w14:textId="77777777" w:rsidR="000F0B03" w:rsidRPr="00785F0F" w:rsidRDefault="000F0B03" w:rsidP="000F0B03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1432B919" w14:textId="53FC8BF7" w:rsidR="000F0B03" w:rsidRPr="00785F0F" w:rsidRDefault="000504A9" w:rsidP="000F0B03">
            <w:pPr>
              <w:tabs>
                <w:tab w:val="decimal" w:pos="77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(313)</w:t>
            </w:r>
          </w:p>
        </w:tc>
        <w:tc>
          <w:tcPr>
            <w:tcW w:w="270" w:type="dxa"/>
          </w:tcPr>
          <w:p w14:paraId="78F3A66E" w14:textId="77777777" w:rsidR="000F0B03" w:rsidRPr="00785F0F" w:rsidRDefault="000F0B03" w:rsidP="000F0B03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14:paraId="3644CC90" w14:textId="67840F1E" w:rsidR="000F0B03" w:rsidRPr="00785F0F" w:rsidRDefault="00572A90" w:rsidP="000F0B03">
            <w:pPr>
              <w:tabs>
                <w:tab w:val="decimal" w:pos="77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43,206</w:t>
            </w:r>
          </w:p>
        </w:tc>
      </w:tr>
    </w:tbl>
    <w:p w14:paraId="2B3E6639" w14:textId="4E9BCEA0" w:rsidR="00A72CF0" w:rsidRPr="00785F0F" w:rsidRDefault="00A72CF0" w:rsidP="00A72CF0">
      <w:pPr>
        <w:ind w:left="547" w:right="950"/>
        <w:rPr>
          <w:sz w:val="18"/>
          <w:szCs w:val="18"/>
        </w:rPr>
      </w:pPr>
    </w:p>
    <w:p w14:paraId="13E46ECD" w14:textId="77777777" w:rsidR="00A72CF0" w:rsidRPr="00785F0F" w:rsidRDefault="00A72CF0" w:rsidP="00A72CF0">
      <w:pPr>
        <w:spacing w:line="380" w:lineRule="exact"/>
        <w:ind w:left="540" w:right="141"/>
        <w:rPr>
          <w:sz w:val="30"/>
          <w:szCs w:val="30"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</w:rPr>
        <w:tab/>
      </w:r>
      <w:r w:rsidRPr="00785F0F">
        <w:rPr>
          <w:sz w:val="20"/>
          <w:szCs w:val="20"/>
          <w:cs/>
        </w:rPr>
        <w:t xml:space="preserve">ธนาคารและบริษัทย่อยตีราคาเพิ่มในปี </w:t>
      </w:r>
      <w:r w:rsidRPr="00785F0F">
        <w:rPr>
          <w:sz w:val="20"/>
          <w:szCs w:val="20"/>
        </w:rPr>
        <w:t>2558</w:t>
      </w:r>
    </w:p>
    <w:p w14:paraId="3D7B7CFF" w14:textId="65677FB9" w:rsidR="00A72CF0" w:rsidRPr="000C3D40" w:rsidRDefault="00A72CF0" w:rsidP="00A72CF0">
      <w:pPr>
        <w:ind w:left="547" w:right="950"/>
        <w:rPr>
          <w:sz w:val="30"/>
          <w:szCs w:val="30"/>
        </w:rPr>
      </w:pPr>
    </w:p>
    <w:p w14:paraId="45772A43" w14:textId="601B7CBB" w:rsidR="002B575D" w:rsidRPr="00785F0F" w:rsidRDefault="002B575D" w:rsidP="00A72CF0">
      <w:pPr>
        <w:spacing w:line="380" w:lineRule="exact"/>
        <w:ind w:left="547" w:right="321"/>
        <w:rPr>
          <w:sz w:val="30"/>
          <w:szCs w:val="30"/>
        </w:rPr>
      </w:pPr>
      <w:r w:rsidRPr="00785F0F">
        <w:rPr>
          <w:sz w:val="30"/>
          <w:szCs w:val="30"/>
          <w:cs/>
        </w:rPr>
        <w:t>ค่าเสื่อมราคาของอาคารและอุปกรณ์ที่รวมอยู่ในกำไรหรือขาดทุนรวมสำหรับปีสิ้นสุดวันที่</w:t>
      </w:r>
      <w:r w:rsidRPr="00785F0F">
        <w:rPr>
          <w:sz w:val="30"/>
          <w:szCs w:val="30"/>
        </w:rPr>
        <w:t xml:space="preserve"> 31 </w:t>
      </w:r>
      <w:r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2560</w:t>
      </w:r>
      <w:r w:rsidRPr="00785F0F">
        <w:rPr>
          <w:sz w:val="30"/>
          <w:szCs w:val="30"/>
          <w:cs/>
        </w:rPr>
        <w:t xml:space="preserve"> เป็นจำนวน </w:t>
      </w:r>
      <w:r w:rsidR="000C3D40">
        <w:rPr>
          <w:sz w:val="30"/>
          <w:szCs w:val="30"/>
        </w:rPr>
        <w:t>3,064</w:t>
      </w:r>
      <w:r w:rsidR="00D44022">
        <w:rPr>
          <w:sz w:val="30"/>
          <w:szCs w:val="30"/>
        </w:rPr>
        <w:t xml:space="preserve"> </w:t>
      </w:r>
      <w:r w:rsidRPr="00785F0F">
        <w:rPr>
          <w:sz w:val="30"/>
          <w:szCs w:val="30"/>
          <w:cs/>
        </w:rPr>
        <w:t>ล้านบาท และ 2</w:t>
      </w:r>
      <w:r w:rsidRPr="00785F0F">
        <w:rPr>
          <w:sz w:val="30"/>
          <w:szCs w:val="30"/>
        </w:rPr>
        <w:t>,433</w:t>
      </w:r>
      <w:r w:rsidRPr="00785F0F">
        <w:rPr>
          <w:sz w:val="30"/>
          <w:szCs w:val="30"/>
          <w:cs/>
        </w:rPr>
        <w:t xml:space="preserve"> ล้านบาท ตามลำดับ</w:t>
      </w:r>
    </w:p>
    <w:p w14:paraId="079D2E33" w14:textId="77777777" w:rsidR="00FE22F8" w:rsidRPr="00785F0F" w:rsidRDefault="00FE22F8" w:rsidP="000C3D40">
      <w:pPr>
        <w:ind w:left="547" w:right="950"/>
        <w:rPr>
          <w:sz w:val="30"/>
          <w:szCs w:val="30"/>
        </w:rPr>
      </w:pPr>
    </w:p>
    <w:p w14:paraId="3402168C" w14:textId="77777777" w:rsidR="00273E60" w:rsidRPr="00785F0F" w:rsidRDefault="00273E60">
      <w:r w:rsidRPr="00785F0F">
        <w:rPr>
          <w:szCs w:val="36"/>
          <w:cs/>
        </w:rPr>
        <w:br w:type="page"/>
      </w:r>
    </w:p>
    <w:tbl>
      <w:tblPr>
        <w:tblW w:w="14236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2176"/>
        <w:gridCol w:w="900"/>
        <w:gridCol w:w="236"/>
        <w:gridCol w:w="934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1170"/>
        <w:gridCol w:w="270"/>
        <w:gridCol w:w="990"/>
      </w:tblGrid>
      <w:tr w:rsidR="00A72CF0" w:rsidRPr="00785F0F" w14:paraId="03F700BD" w14:textId="77777777" w:rsidTr="0011340E">
        <w:trPr>
          <w:trHeight w:hRule="exact" w:val="281"/>
        </w:trPr>
        <w:tc>
          <w:tcPr>
            <w:tcW w:w="2176" w:type="dxa"/>
            <w:shd w:val="clear" w:color="auto" w:fill="auto"/>
            <w:vAlign w:val="bottom"/>
          </w:tcPr>
          <w:p w14:paraId="4F27BF4B" w14:textId="77777777" w:rsidR="00A72CF0" w:rsidRPr="00785F0F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60" w:type="dxa"/>
            <w:gridSpan w:val="19"/>
            <w:shd w:val="clear" w:color="auto" w:fill="auto"/>
            <w:vAlign w:val="bottom"/>
          </w:tcPr>
          <w:p w14:paraId="42E27032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2CF0" w:rsidRPr="00785F0F" w14:paraId="4D29C7F3" w14:textId="77777777" w:rsidTr="0011340E">
        <w:trPr>
          <w:trHeight w:hRule="exact" w:val="272"/>
        </w:trPr>
        <w:tc>
          <w:tcPr>
            <w:tcW w:w="2176" w:type="dxa"/>
            <w:shd w:val="clear" w:color="auto" w:fill="auto"/>
            <w:vAlign w:val="bottom"/>
          </w:tcPr>
          <w:p w14:paraId="35E40C95" w14:textId="77777777" w:rsidR="00A72CF0" w:rsidRPr="00785F0F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60" w:type="dxa"/>
            <w:gridSpan w:val="19"/>
            <w:shd w:val="clear" w:color="auto" w:fill="auto"/>
            <w:vAlign w:val="bottom"/>
          </w:tcPr>
          <w:p w14:paraId="08C37345" w14:textId="77777777" w:rsidR="00A72CF0" w:rsidRPr="00785F0F" w:rsidRDefault="00A72CF0" w:rsidP="00EB795D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</w:rPr>
              <w:t>25</w:t>
            </w:r>
            <w:r w:rsidR="00EB795D" w:rsidRPr="00785F0F">
              <w:rPr>
                <w:rFonts w:hint="cs"/>
                <w:sz w:val="24"/>
                <w:szCs w:val="24"/>
                <w:cs/>
              </w:rPr>
              <w:t>60</w:t>
            </w:r>
          </w:p>
        </w:tc>
      </w:tr>
      <w:tr w:rsidR="00A72CF0" w:rsidRPr="00785F0F" w14:paraId="5E46F0B1" w14:textId="77777777" w:rsidTr="0011340E">
        <w:trPr>
          <w:trHeight w:hRule="exact" w:val="263"/>
        </w:trPr>
        <w:tc>
          <w:tcPr>
            <w:tcW w:w="2176" w:type="dxa"/>
            <w:shd w:val="clear" w:color="auto" w:fill="auto"/>
            <w:vAlign w:val="bottom"/>
          </w:tcPr>
          <w:p w14:paraId="56E8A3B8" w14:textId="77777777" w:rsidR="00A72CF0" w:rsidRPr="00785F0F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35DDC002" w14:textId="77777777" w:rsidR="00A72CF0" w:rsidRPr="00785F0F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1BD15D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4590" w:type="dxa"/>
            <w:gridSpan w:val="7"/>
            <w:shd w:val="clear" w:color="auto" w:fill="auto"/>
            <w:vAlign w:val="bottom"/>
          </w:tcPr>
          <w:p w14:paraId="213B9EF3" w14:textId="77777777" w:rsidR="00A72CF0" w:rsidRPr="00785F0F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4D92AB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46005B0D" w14:textId="77777777" w:rsidR="00A72CF0" w:rsidRPr="00785F0F" w:rsidRDefault="00A72CF0" w:rsidP="006127F9">
            <w:pPr>
              <w:ind w:left="-81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16B1CCA7" w14:textId="77777777" w:rsidR="00A72CF0" w:rsidRPr="00785F0F" w:rsidRDefault="00A72CF0" w:rsidP="006127F9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3E04EEB8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A72CF0" w:rsidRPr="00785F0F" w14:paraId="23926698" w14:textId="77777777" w:rsidTr="0011340E">
        <w:trPr>
          <w:trHeight w:hRule="exact" w:val="263"/>
        </w:trPr>
        <w:tc>
          <w:tcPr>
            <w:tcW w:w="2176" w:type="dxa"/>
            <w:shd w:val="clear" w:color="auto" w:fill="auto"/>
            <w:vAlign w:val="bottom"/>
          </w:tcPr>
          <w:p w14:paraId="628CAD0F" w14:textId="77777777" w:rsidR="00A72CF0" w:rsidRPr="00785F0F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D814D4" w14:textId="77777777" w:rsidR="00A72CF0" w:rsidRPr="00785F0F" w:rsidRDefault="00A72CF0" w:rsidP="006127F9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A3F6F1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A451A93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193486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00C3B9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615388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CE56E4" w14:textId="77777777" w:rsidR="00A72CF0" w:rsidRPr="00785F0F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E86026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BD8905" w14:textId="77777777" w:rsidR="00A72CF0" w:rsidRPr="00785F0F" w:rsidRDefault="00A72CF0" w:rsidP="006127F9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3E37FF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F6E76F" w14:textId="77777777" w:rsidR="00A72CF0" w:rsidRPr="00785F0F" w:rsidRDefault="00A72CF0" w:rsidP="006127F9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197732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FEAC55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25F352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F484B5" w14:textId="77777777" w:rsidR="00A72CF0" w:rsidRPr="00785F0F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93C73A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7C4EF41A" w14:textId="77777777" w:rsidR="00A72CF0" w:rsidRPr="00785F0F" w:rsidRDefault="00A72CF0" w:rsidP="006127F9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7BF78958" w14:textId="77777777" w:rsidR="00A72CF0" w:rsidRPr="00785F0F" w:rsidRDefault="00A72CF0" w:rsidP="006127F9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625CF791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</w:tr>
      <w:tr w:rsidR="00A72CF0" w:rsidRPr="00785F0F" w14:paraId="533018AD" w14:textId="77777777" w:rsidTr="0011340E">
        <w:trPr>
          <w:trHeight w:hRule="exact" w:val="272"/>
        </w:trPr>
        <w:tc>
          <w:tcPr>
            <w:tcW w:w="2176" w:type="dxa"/>
            <w:shd w:val="clear" w:color="auto" w:fill="auto"/>
            <w:vAlign w:val="bottom"/>
          </w:tcPr>
          <w:p w14:paraId="4276A4CB" w14:textId="77777777" w:rsidR="00A72CF0" w:rsidRPr="00785F0F" w:rsidRDefault="00A72CF0" w:rsidP="006127F9">
            <w:pPr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9CD5D6" w14:textId="77777777" w:rsidR="00A72CF0" w:rsidRPr="00785F0F" w:rsidRDefault="00A72CF0" w:rsidP="006127F9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ยอดต้น</w:t>
            </w:r>
            <w:r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C467A2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4C8731E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F50164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433BB6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567B8D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CEA02C" w14:textId="77777777" w:rsidR="00A72CF0" w:rsidRPr="00785F0F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ยอดปลาย</w:t>
            </w:r>
            <w:r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E38A8F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4749DF" w14:textId="77777777" w:rsidR="00A72CF0" w:rsidRPr="00785F0F" w:rsidRDefault="00A72CF0" w:rsidP="006127F9">
            <w:pPr>
              <w:ind w:left="-10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ยอดต้น</w:t>
            </w:r>
            <w:r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E9B326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8AA00D" w14:textId="77777777" w:rsidR="00A72CF0" w:rsidRPr="00785F0F" w:rsidRDefault="00A72CF0" w:rsidP="006127F9">
            <w:pPr>
              <w:ind w:left="-95" w:right="-9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ค่าเสื่อมราคา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2B1E9E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424BAC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5DC8C5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EC0BC0" w14:textId="77777777" w:rsidR="00A72CF0" w:rsidRPr="00785F0F" w:rsidRDefault="00A72CF0" w:rsidP="006127F9">
            <w:pPr>
              <w:ind w:left="-90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ยอด</w:t>
            </w:r>
            <w:r w:rsidRPr="00785F0F">
              <w:rPr>
                <w:sz w:val="24"/>
                <w:szCs w:val="24"/>
                <w:cs/>
                <w:lang w:val="th-TH"/>
              </w:rPr>
              <w:t>ปลาย</w:t>
            </w:r>
            <w:r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8BAAF5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712A2330" w14:textId="77777777" w:rsidR="00A72CF0" w:rsidRPr="00785F0F" w:rsidRDefault="00A72CF0" w:rsidP="006127F9">
            <w:pPr>
              <w:ind w:left="-118" w:right="-108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ค่าเผื่อการด้อยค่า</w:t>
            </w:r>
          </w:p>
        </w:tc>
        <w:tc>
          <w:tcPr>
            <w:tcW w:w="270" w:type="dxa"/>
            <w:vAlign w:val="bottom"/>
          </w:tcPr>
          <w:p w14:paraId="7894CC64" w14:textId="77777777" w:rsidR="00A72CF0" w:rsidRPr="00785F0F" w:rsidRDefault="00A72CF0" w:rsidP="006127F9">
            <w:pPr>
              <w:tabs>
                <w:tab w:val="decimal" w:pos="594"/>
              </w:tabs>
              <w:snapToGrid w:val="0"/>
              <w:ind w:left="-108" w:right="-107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7F71FE27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ยอดสุทธิ</w:t>
            </w:r>
          </w:p>
        </w:tc>
      </w:tr>
      <w:tr w:rsidR="00A72CF0" w:rsidRPr="00785F0F" w14:paraId="7DC3A615" w14:textId="77777777" w:rsidTr="0011340E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14:paraId="772F7E16" w14:textId="77777777" w:rsidR="00A72CF0" w:rsidRPr="00785F0F" w:rsidRDefault="00A72CF0" w:rsidP="006127F9">
            <w:pPr>
              <w:rPr>
                <w:sz w:val="24"/>
                <w:szCs w:val="24"/>
                <w:cs/>
              </w:rPr>
            </w:pPr>
          </w:p>
        </w:tc>
        <w:tc>
          <w:tcPr>
            <w:tcW w:w="12060" w:type="dxa"/>
            <w:gridSpan w:val="19"/>
            <w:shd w:val="clear" w:color="auto" w:fill="auto"/>
          </w:tcPr>
          <w:p w14:paraId="7404F8A4" w14:textId="77777777" w:rsidR="00A72CF0" w:rsidRPr="00785F0F" w:rsidRDefault="00A72CF0" w:rsidP="006127F9">
            <w:pPr>
              <w:tabs>
                <w:tab w:val="decimal" w:pos="819"/>
              </w:tabs>
              <w:snapToGrid w:val="0"/>
              <w:ind w:right="-108"/>
              <w:jc w:val="center"/>
              <w:rPr>
                <w:sz w:val="24"/>
                <w:szCs w:val="24"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RPr="00785F0F" w14:paraId="0D1AC0B0" w14:textId="77777777" w:rsidTr="0011340E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14:paraId="55C7733B" w14:textId="77777777" w:rsidR="00A72CF0" w:rsidRPr="00785F0F" w:rsidRDefault="00A72CF0" w:rsidP="006127F9">
            <w:pPr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900" w:type="dxa"/>
            <w:shd w:val="clear" w:color="auto" w:fill="auto"/>
          </w:tcPr>
          <w:p w14:paraId="5F9C8529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</w:tcPr>
          <w:p w14:paraId="12AD50DC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1E03CF08" w14:textId="77777777" w:rsidR="00A72CF0" w:rsidRPr="00785F0F" w:rsidRDefault="00A72CF0" w:rsidP="006127F9">
            <w:pPr>
              <w:tabs>
                <w:tab w:val="decimal" w:pos="621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32A27D9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3475D50" w14:textId="77777777" w:rsidR="00A72CF0" w:rsidRPr="00785F0F" w:rsidRDefault="00A72CF0" w:rsidP="006127F9">
            <w:pPr>
              <w:tabs>
                <w:tab w:val="decimal" w:pos="601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3D3A9B7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A22C1A7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26BD3FF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B0BD8C" w14:textId="77777777" w:rsidR="00A72CF0" w:rsidRPr="00785F0F" w:rsidRDefault="00A72CF0" w:rsidP="006127F9">
            <w:pPr>
              <w:tabs>
                <w:tab w:val="decimal" w:pos="646"/>
              </w:tabs>
              <w:snapToGrid w:val="0"/>
              <w:ind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70" w:type="dxa"/>
            <w:shd w:val="clear" w:color="auto" w:fill="auto"/>
          </w:tcPr>
          <w:p w14:paraId="40646A84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572ECE" w14:textId="77777777" w:rsidR="00A72CF0" w:rsidRPr="00785F0F" w:rsidRDefault="00A72CF0" w:rsidP="006127F9">
            <w:pPr>
              <w:tabs>
                <w:tab w:val="decimal" w:pos="62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6AB8169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905430" w14:textId="77777777" w:rsidR="00A72CF0" w:rsidRPr="00785F0F" w:rsidRDefault="00A72CF0" w:rsidP="006127F9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7FA945F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1ADFAC" w14:textId="77777777" w:rsidR="00A72CF0" w:rsidRPr="00785F0F" w:rsidRDefault="00A72CF0" w:rsidP="006127F9">
            <w:pPr>
              <w:tabs>
                <w:tab w:val="decimal" w:pos="628"/>
              </w:tabs>
              <w:snapToGrid w:val="0"/>
              <w:ind w:right="-216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903972F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9CBCDC7" w14:textId="77777777" w:rsidR="00A72CF0" w:rsidRPr="00785F0F" w:rsidRDefault="00A72CF0" w:rsidP="006127F9">
            <w:pPr>
              <w:tabs>
                <w:tab w:val="decimal" w:pos="77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AA20DC1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F6835F" w14:textId="77777777" w:rsidR="00A72CF0" w:rsidRPr="00785F0F" w:rsidRDefault="00A72CF0" w:rsidP="006127F9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EB795D" w:rsidRPr="00785F0F" w14:paraId="73EFAC23" w14:textId="77777777" w:rsidTr="0011340E">
        <w:trPr>
          <w:trHeight w:hRule="exact" w:val="288"/>
        </w:trPr>
        <w:tc>
          <w:tcPr>
            <w:tcW w:w="2176" w:type="dxa"/>
            <w:shd w:val="clear" w:color="auto" w:fill="auto"/>
            <w:vAlign w:val="bottom"/>
          </w:tcPr>
          <w:p w14:paraId="565EC613" w14:textId="77777777" w:rsidR="00EB795D" w:rsidRPr="00785F0F" w:rsidRDefault="00EB795D" w:rsidP="00EB795D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ราคาทุนเดิม</w:t>
            </w:r>
            <w:r w:rsidRPr="00785F0F">
              <w:rPr>
                <w:sz w:val="24"/>
                <w:szCs w:val="24"/>
              </w:rPr>
              <w:tab/>
            </w:r>
          </w:p>
        </w:tc>
        <w:tc>
          <w:tcPr>
            <w:tcW w:w="900" w:type="dxa"/>
            <w:shd w:val="clear" w:color="auto" w:fill="auto"/>
          </w:tcPr>
          <w:p w14:paraId="0CE1B234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 5,849</w:t>
            </w:r>
            <w:r w:rsidRPr="00785F0F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97E2C90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8806895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138CE8E" w14:textId="77777777" w:rsidR="00EB795D" w:rsidRPr="00785F0F" w:rsidRDefault="00EB795D" w:rsidP="00EB795D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5900CB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6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080321A" w14:textId="77777777" w:rsidR="00EB795D" w:rsidRPr="00785F0F" w:rsidRDefault="00EB795D" w:rsidP="00EB795D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10EFECA" w14:textId="77777777" w:rsidR="00EB795D" w:rsidRPr="00785F0F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5,844</w:t>
            </w:r>
          </w:p>
        </w:tc>
        <w:tc>
          <w:tcPr>
            <w:tcW w:w="270" w:type="dxa"/>
            <w:shd w:val="clear" w:color="auto" w:fill="auto"/>
          </w:tcPr>
          <w:p w14:paraId="27516214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2C52CF" w14:textId="77777777" w:rsidR="00EB795D" w:rsidRPr="00785F0F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71BC38" w14:textId="77777777" w:rsidR="00EB795D" w:rsidRPr="00785F0F" w:rsidRDefault="00EB795D" w:rsidP="008146C4">
            <w:pPr>
              <w:tabs>
                <w:tab w:val="decimal" w:pos="466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14E9546" w14:textId="77777777" w:rsidR="00EB795D" w:rsidRPr="00785F0F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C16B9A" w14:textId="77777777" w:rsidR="00EB795D" w:rsidRPr="00785F0F" w:rsidRDefault="00EB795D" w:rsidP="008146C4">
            <w:pPr>
              <w:tabs>
                <w:tab w:val="decimal" w:pos="0"/>
                <w:tab w:val="decimal" w:pos="466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D49F698" w14:textId="77777777" w:rsidR="00EB795D" w:rsidRPr="00785F0F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860499" w14:textId="77777777" w:rsidR="00EB795D" w:rsidRPr="00785F0F" w:rsidRDefault="00EB795D" w:rsidP="008146C4">
            <w:pPr>
              <w:tabs>
                <w:tab w:val="decimal" w:pos="466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56B6A8E" w14:textId="77777777" w:rsidR="00EB795D" w:rsidRPr="00785F0F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E37E90" w14:textId="77777777" w:rsidR="00EB795D" w:rsidRPr="00785F0F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67B1DE6" w14:textId="77777777" w:rsidR="00EB795D" w:rsidRPr="00785F0F" w:rsidRDefault="00EB795D" w:rsidP="00A6222F">
            <w:pPr>
              <w:tabs>
                <w:tab w:val="decimal" w:pos="88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146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C36D43F" w14:textId="77777777" w:rsidR="00EB795D" w:rsidRPr="00785F0F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5E7970F7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5,698</w:t>
            </w:r>
          </w:p>
        </w:tc>
      </w:tr>
      <w:tr w:rsidR="00EB795D" w:rsidRPr="00785F0F" w14:paraId="2E8070B7" w14:textId="77777777" w:rsidTr="0011340E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14:paraId="4CABB6F2" w14:textId="77777777" w:rsidR="00EB795D" w:rsidRPr="00785F0F" w:rsidRDefault="00EB795D" w:rsidP="00EB795D">
            <w:pPr>
              <w:ind w:left="2" w:right="-186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ส่วนที่ตีราคาเพิ่ม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14:paraId="7296420B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 13,387 </w:t>
            </w:r>
          </w:p>
        </w:tc>
        <w:tc>
          <w:tcPr>
            <w:tcW w:w="236" w:type="dxa"/>
            <w:shd w:val="clear" w:color="auto" w:fill="auto"/>
          </w:tcPr>
          <w:p w14:paraId="0970A1ED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100B360" w14:textId="77777777" w:rsidR="00EB795D" w:rsidRPr="00785F0F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EE3F24" w14:textId="77777777" w:rsidR="00EB795D" w:rsidRPr="00785F0F" w:rsidRDefault="00EB795D" w:rsidP="00EB795D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F93D0B" w14:textId="77777777" w:rsidR="00EB795D" w:rsidRPr="00785F0F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A7973A" w14:textId="77777777" w:rsidR="00EB795D" w:rsidRPr="00785F0F" w:rsidRDefault="00EB795D" w:rsidP="00EB795D">
            <w:pPr>
              <w:tabs>
                <w:tab w:val="decimal" w:pos="0"/>
              </w:tabs>
              <w:ind w:left="-115"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46169CE" w14:textId="77777777" w:rsidR="00EB795D" w:rsidRPr="00785F0F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13,387</w:t>
            </w:r>
          </w:p>
        </w:tc>
        <w:tc>
          <w:tcPr>
            <w:tcW w:w="270" w:type="dxa"/>
            <w:shd w:val="clear" w:color="auto" w:fill="auto"/>
          </w:tcPr>
          <w:p w14:paraId="1824E698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AAF1821" w14:textId="77777777" w:rsidR="00EB795D" w:rsidRPr="00785F0F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3D8BB3" w14:textId="77777777" w:rsidR="00EB795D" w:rsidRPr="00785F0F" w:rsidRDefault="00EB795D" w:rsidP="008146C4">
            <w:pPr>
              <w:tabs>
                <w:tab w:val="decimal" w:pos="466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625001B" w14:textId="77777777" w:rsidR="00EB795D" w:rsidRPr="00785F0F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8200DA" w14:textId="77777777" w:rsidR="00EB795D" w:rsidRPr="00785F0F" w:rsidRDefault="00EB795D" w:rsidP="008146C4">
            <w:pPr>
              <w:tabs>
                <w:tab w:val="decimal" w:pos="0"/>
                <w:tab w:val="decimal" w:pos="466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A67542F" w14:textId="77777777" w:rsidR="00EB795D" w:rsidRPr="00785F0F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155043" w14:textId="77777777" w:rsidR="00EB795D" w:rsidRPr="00785F0F" w:rsidRDefault="00EB795D" w:rsidP="008146C4">
            <w:pPr>
              <w:tabs>
                <w:tab w:val="decimal" w:pos="466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1B4F53B" w14:textId="77777777" w:rsidR="00EB795D" w:rsidRPr="00785F0F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309893" w14:textId="77777777" w:rsidR="00EB795D" w:rsidRPr="00785F0F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15A0576" w14:textId="77777777" w:rsidR="00EB795D" w:rsidRPr="00785F0F" w:rsidRDefault="00EB795D" w:rsidP="0020428A">
            <w:pPr>
              <w:tabs>
                <w:tab w:val="decimal" w:pos="61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5906A57" w14:textId="77777777" w:rsidR="00EB795D" w:rsidRPr="00785F0F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204C69B8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13,387</w:t>
            </w:r>
          </w:p>
        </w:tc>
      </w:tr>
      <w:tr w:rsidR="00EB795D" w:rsidRPr="00785F0F" w14:paraId="66902C61" w14:textId="77777777" w:rsidTr="0011340E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14:paraId="1070F127" w14:textId="77777777" w:rsidR="00EB795D" w:rsidRPr="00785F0F" w:rsidRDefault="00EB795D" w:rsidP="00EB795D">
            <w:pPr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7E02262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C93F2CD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2D67D36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98E592E" w14:textId="77777777" w:rsidR="00EB795D" w:rsidRPr="00785F0F" w:rsidRDefault="00EB795D" w:rsidP="00EB795D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002E60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2FFEB99" w14:textId="77777777" w:rsidR="00EB795D" w:rsidRPr="00785F0F" w:rsidRDefault="00EB795D" w:rsidP="00EB795D">
            <w:pPr>
              <w:tabs>
                <w:tab w:val="decimal" w:pos="0"/>
                <w:tab w:val="decimal" w:pos="684"/>
              </w:tabs>
              <w:ind w:left="-115"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FE1471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462EDF3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4F2DEA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2A12B0C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FD3850" w14:textId="77777777" w:rsidR="00EB795D" w:rsidRPr="00785F0F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C661D71" w14:textId="77777777" w:rsidR="00EB795D" w:rsidRPr="00785F0F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8463B9" w14:textId="77777777" w:rsidR="00EB795D" w:rsidRPr="00785F0F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5F28AB8" w14:textId="77777777" w:rsidR="00EB795D" w:rsidRPr="00785F0F" w:rsidRDefault="00EB795D" w:rsidP="00EB795D">
            <w:pPr>
              <w:tabs>
                <w:tab w:val="decimal" w:pos="612"/>
                <w:tab w:val="decimal" w:pos="684"/>
              </w:tabs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C09EDD" w14:textId="77777777" w:rsidR="00EB795D" w:rsidRPr="00785F0F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C9B8564" w14:textId="77777777" w:rsidR="00EB795D" w:rsidRPr="00785F0F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558FF9C" w14:textId="77777777" w:rsidR="00EB795D" w:rsidRPr="00785F0F" w:rsidRDefault="00EB795D" w:rsidP="00A6222F">
            <w:pPr>
              <w:tabs>
                <w:tab w:val="decimal" w:pos="8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1252B295" w14:textId="77777777" w:rsidR="00EB795D" w:rsidRPr="00785F0F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99A65E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EB795D" w:rsidRPr="00785F0F" w14:paraId="38C53560" w14:textId="77777777" w:rsidTr="0011340E">
        <w:trPr>
          <w:trHeight w:hRule="exact" w:val="324"/>
        </w:trPr>
        <w:tc>
          <w:tcPr>
            <w:tcW w:w="2176" w:type="dxa"/>
            <w:shd w:val="clear" w:color="auto" w:fill="auto"/>
            <w:vAlign w:val="bottom"/>
          </w:tcPr>
          <w:p w14:paraId="440362F9" w14:textId="77777777" w:rsidR="00EB795D" w:rsidRPr="00785F0F" w:rsidRDefault="00EB795D" w:rsidP="00EB795D">
            <w:pPr>
              <w:ind w:left="2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0" w:type="dxa"/>
            <w:shd w:val="clear" w:color="auto" w:fill="auto"/>
          </w:tcPr>
          <w:p w14:paraId="50F8CD36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 18,330</w:t>
            </w:r>
            <w:r w:rsidRPr="00785F0F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73E579E3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5820189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1,267</w:t>
            </w:r>
          </w:p>
        </w:tc>
        <w:tc>
          <w:tcPr>
            <w:tcW w:w="270" w:type="dxa"/>
            <w:shd w:val="clear" w:color="auto" w:fill="auto"/>
          </w:tcPr>
          <w:p w14:paraId="2781B937" w14:textId="77777777" w:rsidR="00EB795D" w:rsidRPr="00785F0F" w:rsidRDefault="00EB795D" w:rsidP="00EB795D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6AB41A8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54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02993B" w14:textId="77777777" w:rsidR="00EB795D" w:rsidRPr="00785F0F" w:rsidRDefault="00EB795D" w:rsidP="00EB795D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5BD460B" w14:textId="77777777" w:rsidR="00EB795D" w:rsidRPr="00785F0F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19,543</w:t>
            </w:r>
          </w:p>
        </w:tc>
        <w:tc>
          <w:tcPr>
            <w:tcW w:w="270" w:type="dxa"/>
            <w:shd w:val="clear" w:color="auto" w:fill="auto"/>
          </w:tcPr>
          <w:p w14:paraId="79351D7D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5B92A3E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 (</w:t>
            </w:r>
            <w:r w:rsidRPr="00785F0F">
              <w:rPr>
                <w:sz w:val="24"/>
                <w:szCs w:val="24"/>
              </w:rPr>
              <w:t>8,581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963A4E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D479B80" w14:textId="77777777" w:rsidR="00EB795D" w:rsidRPr="00785F0F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465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255D2E" w14:textId="77777777" w:rsidR="00EB795D" w:rsidRPr="00785F0F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74AC30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31FE9EA8" w14:textId="77777777" w:rsidR="00EB795D" w:rsidRPr="00785F0F" w:rsidRDefault="00EB795D" w:rsidP="00EB795D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019581E" w14:textId="77777777" w:rsidR="00EB795D" w:rsidRPr="00785F0F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9,018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563C82" w14:textId="77777777" w:rsidR="00EB795D" w:rsidRPr="00785F0F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25C1741" w14:textId="77777777" w:rsidR="00EB795D" w:rsidRPr="00785F0F" w:rsidRDefault="00EB795D" w:rsidP="00A6222F">
            <w:pPr>
              <w:tabs>
                <w:tab w:val="decimal" w:pos="88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1</w:t>
            </w:r>
            <w:r w:rsidR="00A6222F" w:rsidRPr="00785F0F">
              <w:rPr>
                <w:sz w:val="24"/>
                <w:szCs w:val="24"/>
              </w:rPr>
              <w:t>93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1F4CBCB" w14:textId="77777777" w:rsidR="00EB795D" w:rsidRPr="00785F0F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473AE08C" w14:textId="77777777" w:rsidR="00EB795D" w:rsidRPr="00785F0F" w:rsidRDefault="00EB795D" w:rsidP="00A6222F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10,3</w:t>
            </w:r>
            <w:r w:rsidR="00A6222F" w:rsidRPr="00785F0F">
              <w:rPr>
                <w:sz w:val="24"/>
                <w:szCs w:val="24"/>
              </w:rPr>
              <w:t>32</w:t>
            </w:r>
          </w:p>
        </w:tc>
      </w:tr>
      <w:tr w:rsidR="00EB795D" w:rsidRPr="00785F0F" w14:paraId="17C825A5" w14:textId="77777777" w:rsidTr="0011340E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14:paraId="009D678A" w14:textId="77777777" w:rsidR="00EB795D" w:rsidRPr="00785F0F" w:rsidRDefault="00EB795D" w:rsidP="00EB795D">
            <w:pPr>
              <w:ind w:left="2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ส่วนที่ตีราคาเพิ่ม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0" w:type="dxa"/>
            <w:shd w:val="clear" w:color="auto" w:fill="auto"/>
          </w:tcPr>
          <w:p w14:paraId="3199CD6F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 9,220 </w:t>
            </w:r>
          </w:p>
        </w:tc>
        <w:tc>
          <w:tcPr>
            <w:tcW w:w="236" w:type="dxa"/>
            <w:shd w:val="clear" w:color="auto" w:fill="auto"/>
          </w:tcPr>
          <w:p w14:paraId="746AECEB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50FF7A8" w14:textId="77777777" w:rsidR="00EB795D" w:rsidRPr="00785F0F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9CC911" w14:textId="77777777" w:rsidR="00EB795D" w:rsidRPr="00785F0F" w:rsidRDefault="00EB795D" w:rsidP="00EB795D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DA4D44" w14:textId="77777777" w:rsidR="00EB795D" w:rsidRPr="00785F0F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D31D77" w14:textId="77777777" w:rsidR="00EB795D" w:rsidRPr="00785F0F" w:rsidRDefault="00EB795D" w:rsidP="00EB795D">
            <w:pPr>
              <w:tabs>
                <w:tab w:val="decimal" w:pos="0"/>
              </w:tabs>
              <w:ind w:left="-115" w:right="86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C1E506C" w14:textId="77777777" w:rsidR="00EB795D" w:rsidRPr="00785F0F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9,220</w:t>
            </w:r>
          </w:p>
        </w:tc>
        <w:tc>
          <w:tcPr>
            <w:tcW w:w="270" w:type="dxa"/>
            <w:shd w:val="clear" w:color="auto" w:fill="auto"/>
          </w:tcPr>
          <w:p w14:paraId="5200122E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7C64B78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 (</w:t>
            </w:r>
            <w:r w:rsidRPr="00785F0F">
              <w:rPr>
                <w:sz w:val="24"/>
                <w:szCs w:val="24"/>
              </w:rPr>
              <w:t>1,856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4A35DA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300BE51" w14:textId="77777777" w:rsidR="00EB795D" w:rsidRPr="00785F0F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345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E920643" w14:textId="77777777" w:rsidR="00EB795D" w:rsidRPr="00785F0F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071434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19EDCE4" w14:textId="77777777" w:rsidR="00EB795D" w:rsidRPr="00785F0F" w:rsidRDefault="00EB795D" w:rsidP="00EB795D">
            <w:pPr>
              <w:tabs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68CF40A" w14:textId="77777777" w:rsidR="00EB795D" w:rsidRPr="00785F0F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2,200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7AFBF9" w14:textId="77777777" w:rsidR="00EB795D" w:rsidRPr="00785F0F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1215F38" w14:textId="77777777" w:rsidR="00EB795D" w:rsidRPr="00785F0F" w:rsidRDefault="00A6222F" w:rsidP="0020428A">
            <w:pPr>
              <w:tabs>
                <w:tab w:val="decimal" w:pos="61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4EA010" w14:textId="77777777" w:rsidR="00EB795D" w:rsidRPr="00785F0F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7B5F72E8" w14:textId="77777777" w:rsidR="00EB795D" w:rsidRPr="00785F0F" w:rsidRDefault="00EB795D" w:rsidP="00A6222F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7,0</w:t>
            </w:r>
            <w:r w:rsidR="00A6222F" w:rsidRPr="00785F0F">
              <w:rPr>
                <w:sz w:val="24"/>
                <w:szCs w:val="24"/>
              </w:rPr>
              <w:t>20</w:t>
            </w:r>
          </w:p>
        </w:tc>
      </w:tr>
      <w:tr w:rsidR="00EB795D" w:rsidRPr="00785F0F" w14:paraId="6487BE68" w14:textId="77777777" w:rsidTr="0011340E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14:paraId="7458EC0D" w14:textId="77777777" w:rsidR="00EB795D" w:rsidRPr="00785F0F" w:rsidRDefault="00EB795D" w:rsidP="00EB795D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900" w:type="dxa"/>
            <w:shd w:val="clear" w:color="auto" w:fill="auto"/>
          </w:tcPr>
          <w:p w14:paraId="1264A902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 21,310</w:t>
            </w:r>
            <w:r w:rsidRPr="00785F0F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3AB475FD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81F3098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3,377</w:t>
            </w:r>
          </w:p>
        </w:tc>
        <w:tc>
          <w:tcPr>
            <w:tcW w:w="270" w:type="dxa"/>
            <w:shd w:val="clear" w:color="auto" w:fill="auto"/>
          </w:tcPr>
          <w:p w14:paraId="1F980E36" w14:textId="77777777" w:rsidR="00EB795D" w:rsidRPr="00785F0F" w:rsidRDefault="00EB795D" w:rsidP="00EB795D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766030A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1,270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8F4CCF" w14:textId="77777777" w:rsidR="00EB795D" w:rsidRPr="00785F0F" w:rsidRDefault="00EB795D" w:rsidP="00EB795D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826131" w14:textId="77777777" w:rsidR="00EB795D" w:rsidRPr="00785F0F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23,417</w:t>
            </w:r>
          </w:p>
        </w:tc>
        <w:tc>
          <w:tcPr>
            <w:tcW w:w="270" w:type="dxa"/>
            <w:shd w:val="clear" w:color="auto" w:fill="auto"/>
          </w:tcPr>
          <w:p w14:paraId="2FD74CEC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1AED572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 (</w:t>
            </w:r>
            <w:r w:rsidRPr="00785F0F">
              <w:rPr>
                <w:sz w:val="24"/>
                <w:szCs w:val="24"/>
              </w:rPr>
              <w:t>16,762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B3F5CD7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8D989A3" w14:textId="77777777" w:rsidR="00EB795D" w:rsidRPr="00785F0F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1,623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C81EA69" w14:textId="77777777" w:rsidR="00EB795D" w:rsidRPr="00785F0F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0AA0D3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1,244</w:t>
            </w:r>
          </w:p>
        </w:tc>
        <w:tc>
          <w:tcPr>
            <w:tcW w:w="270" w:type="dxa"/>
            <w:shd w:val="clear" w:color="auto" w:fill="auto"/>
          </w:tcPr>
          <w:p w14:paraId="35C8A0F6" w14:textId="77777777" w:rsidR="00EB795D" w:rsidRPr="00785F0F" w:rsidRDefault="00EB795D" w:rsidP="00EB795D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CD3BCD4" w14:textId="77777777" w:rsidR="00EB795D" w:rsidRPr="00785F0F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17,141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000B74" w14:textId="77777777" w:rsidR="00EB795D" w:rsidRPr="00785F0F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6C40D20" w14:textId="77777777" w:rsidR="00EB795D" w:rsidRPr="00785F0F" w:rsidRDefault="00EB795D" w:rsidP="0020428A">
            <w:pPr>
              <w:tabs>
                <w:tab w:val="decimal" w:pos="61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A385001" w14:textId="77777777" w:rsidR="00EB795D" w:rsidRPr="00785F0F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14:paraId="6D6205DC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6,276</w:t>
            </w:r>
          </w:p>
        </w:tc>
      </w:tr>
      <w:tr w:rsidR="00EB795D" w:rsidRPr="00785F0F" w14:paraId="1731A545" w14:textId="77777777" w:rsidTr="0011340E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14:paraId="46A094CA" w14:textId="77777777" w:rsidR="00EB795D" w:rsidRPr="00785F0F" w:rsidRDefault="00EB795D" w:rsidP="00EB795D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อื่น ๆ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1978F0A3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 330</w:t>
            </w:r>
            <w:r w:rsidRPr="00785F0F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FB45C3B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left="-10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43140E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1,141</w:t>
            </w:r>
          </w:p>
        </w:tc>
        <w:tc>
          <w:tcPr>
            <w:tcW w:w="270" w:type="dxa"/>
            <w:shd w:val="clear" w:color="auto" w:fill="auto"/>
          </w:tcPr>
          <w:p w14:paraId="09654803" w14:textId="77777777" w:rsidR="00EB795D" w:rsidRPr="00785F0F" w:rsidRDefault="00EB795D" w:rsidP="00EB795D">
            <w:pPr>
              <w:tabs>
                <w:tab w:val="decimal" w:pos="0"/>
                <w:tab w:val="decimal" w:pos="684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885649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20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62F507" w14:textId="77777777" w:rsidR="00EB795D" w:rsidRPr="00785F0F" w:rsidRDefault="00EB795D" w:rsidP="00EB795D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695EE475" w14:textId="77777777" w:rsidR="00EB795D" w:rsidRPr="00785F0F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1,451</w:t>
            </w:r>
          </w:p>
        </w:tc>
        <w:tc>
          <w:tcPr>
            <w:tcW w:w="270" w:type="dxa"/>
            <w:shd w:val="clear" w:color="auto" w:fill="auto"/>
          </w:tcPr>
          <w:p w14:paraId="786F5150" w14:textId="77777777" w:rsidR="00EB795D" w:rsidRPr="00785F0F" w:rsidRDefault="00EB795D" w:rsidP="00EB795D">
            <w:pPr>
              <w:tabs>
                <w:tab w:val="decimal" w:pos="612"/>
                <w:tab w:val="decimal" w:pos="684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18F7115" w14:textId="77777777" w:rsidR="00EB795D" w:rsidRPr="00785F0F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F218C1" w14:textId="77777777" w:rsidR="00EB795D" w:rsidRPr="00785F0F" w:rsidRDefault="00EB795D" w:rsidP="008146C4">
            <w:pPr>
              <w:tabs>
                <w:tab w:val="decimal" w:pos="466"/>
                <w:tab w:val="decimal" w:pos="628"/>
              </w:tabs>
              <w:snapToGrid w:val="0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AC940F" w14:textId="77777777" w:rsidR="00EB795D" w:rsidRPr="00785F0F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B8C52A" w14:textId="77777777" w:rsidR="00EB795D" w:rsidRPr="00785F0F" w:rsidRDefault="00EB795D" w:rsidP="008146C4">
            <w:pPr>
              <w:tabs>
                <w:tab w:val="decimal" w:pos="0"/>
                <w:tab w:val="decimal" w:pos="466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6709B33" w14:textId="77777777" w:rsidR="00EB795D" w:rsidRPr="00785F0F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FEBD2E" w14:textId="77777777" w:rsidR="00EB795D" w:rsidRPr="00785F0F" w:rsidRDefault="00EB795D" w:rsidP="00EB795D">
            <w:pPr>
              <w:tabs>
                <w:tab w:val="decimal" w:pos="510"/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FAC7CC1" w14:textId="77777777" w:rsidR="00EB795D" w:rsidRPr="00785F0F" w:rsidRDefault="00EB795D" w:rsidP="008146C4">
            <w:pPr>
              <w:tabs>
                <w:tab w:val="decimal" w:pos="46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3AD94C" w14:textId="77777777" w:rsidR="00EB795D" w:rsidRPr="00785F0F" w:rsidRDefault="00EB795D" w:rsidP="008146C4">
            <w:pPr>
              <w:tabs>
                <w:tab w:val="decimal" w:pos="0"/>
                <w:tab w:val="decimal" w:pos="466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vAlign w:val="bottom"/>
          </w:tcPr>
          <w:p w14:paraId="37AF02B7" w14:textId="77777777" w:rsidR="00EB795D" w:rsidRPr="00785F0F" w:rsidRDefault="00EB795D" w:rsidP="0020428A">
            <w:pPr>
              <w:tabs>
                <w:tab w:val="decimal" w:pos="61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007F29B" w14:textId="77777777" w:rsidR="00EB795D" w:rsidRPr="00785F0F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5BF31320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1,451</w:t>
            </w:r>
          </w:p>
        </w:tc>
      </w:tr>
      <w:tr w:rsidR="00EB795D" w:rsidRPr="00785F0F" w14:paraId="28DDC281" w14:textId="77777777" w:rsidTr="0011340E">
        <w:trPr>
          <w:trHeight w:hRule="exact" w:val="284"/>
        </w:trPr>
        <w:tc>
          <w:tcPr>
            <w:tcW w:w="2176" w:type="dxa"/>
            <w:shd w:val="clear" w:color="auto" w:fill="auto"/>
            <w:vAlign w:val="bottom"/>
          </w:tcPr>
          <w:p w14:paraId="669DF818" w14:textId="77777777" w:rsidR="00EB795D" w:rsidRPr="00785F0F" w:rsidRDefault="00EB795D" w:rsidP="00EB795D">
            <w:pPr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5439B1E" w14:textId="77777777" w:rsidR="00EB795D" w:rsidRPr="00785F0F" w:rsidRDefault="00EB795D" w:rsidP="00EB795D">
            <w:pPr>
              <w:tabs>
                <w:tab w:val="decimal" w:pos="68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 xml:space="preserve"> 68,426 </w:t>
            </w:r>
          </w:p>
        </w:tc>
        <w:tc>
          <w:tcPr>
            <w:tcW w:w="236" w:type="dxa"/>
            <w:shd w:val="clear" w:color="auto" w:fill="auto"/>
          </w:tcPr>
          <w:p w14:paraId="1DA2A50B" w14:textId="77777777" w:rsidR="00EB795D" w:rsidRPr="00785F0F" w:rsidRDefault="00EB795D" w:rsidP="00EB795D">
            <w:pPr>
              <w:tabs>
                <w:tab w:val="decimal" w:pos="0"/>
              </w:tabs>
              <w:snapToGrid w:val="0"/>
              <w:ind w:left="-108" w:right="67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3A253FE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5,786</w:t>
            </w:r>
          </w:p>
        </w:tc>
        <w:tc>
          <w:tcPr>
            <w:tcW w:w="270" w:type="dxa"/>
            <w:shd w:val="clear" w:color="auto" w:fill="auto"/>
          </w:tcPr>
          <w:p w14:paraId="057CE535" w14:textId="77777777" w:rsidR="00EB795D" w:rsidRPr="00785F0F" w:rsidRDefault="00EB795D" w:rsidP="00EB795D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371E2FE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b/>
                <w:bCs/>
                <w:sz w:val="24"/>
                <w:szCs w:val="24"/>
              </w:rPr>
              <w:t>1,350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1E01B7" w14:textId="77777777" w:rsidR="00EB795D" w:rsidRPr="00785F0F" w:rsidRDefault="00EB795D" w:rsidP="00EB795D">
            <w:pPr>
              <w:tabs>
                <w:tab w:val="decimal" w:pos="612"/>
                <w:tab w:val="decimal" w:pos="684"/>
              </w:tabs>
              <w:snapToGrid w:val="0"/>
              <w:spacing w:line="240" w:lineRule="atLeast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134A259" w14:textId="77777777" w:rsidR="00EB795D" w:rsidRPr="00785F0F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72,862</w:t>
            </w:r>
          </w:p>
        </w:tc>
        <w:tc>
          <w:tcPr>
            <w:tcW w:w="270" w:type="dxa"/>
            <w:shd w:val="clear" w:color="auto" w:fill="auto"/>
          </w:tcPr>
          <w:p w14:paraId="2B44F425" w14:textId="77777777" w:rsidR="00EB795D" w:rsidRPr="00785F0F" w:rsidRDefault="00EB795D" w:rsidP="00EB795D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F56F1AE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 xml:space="preserve"> (</w:t>
            </w:r>
            <w:r w:rsidRPr="00785F0F">
              <w:rPr>
                <w:b/>
                <w:bCs/>
                <w:sz w:val="24"/>
                <w:szCs w:val="24"/>
              </w:rPr>
              <w:t>27,199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5826992" w14:textId="77777777" w:rsidR="00EB795D" w:rsidRPr="00785F0F" w:rsidRDefault="00EB795D" w:rsidP="00EB795D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718B2D9" w14:textId="77777777" w:rsidR="00EB795D" w:rsidRPr="00785F0F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b/>
                <w:bCs/>
                <w:sz w:val="24"/>
                <w:szCs w:val="24"/>
              </w:rPr>
              <w:t>2,433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91FA23" w14:textId="77777777" w:rsidR="00EB795D" w:rsidRPr="00785F0F" w:rsidRDefault="00EB795D" w:rsidP="00EB795D">
            <w:pPr>
              <w:tabs>
                <w:tab w:val="decimal" w:pos="0"/>
                <w:tab w:val="decimal" w:pos="612"/>
              </w:tabs>
              <w:snapToGrid w:val="0"/>
              <w:ind w:left="-108" w:right="22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035D940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1,273</w:t>
            </w:r>
          </w:p>
        </w:tc>
        <w:tc>
          <w:tcPr>
            <w:tcW w:w="270" w:type="dxa"/>
            <w:shd w:val="clear" w:color="auto" w:fill="auto"/>
          </w:tcPr>
          <w:p w14:paraId="7CDC1921" w14:textId="77777777" w:rsidR="00EB795D" w:rsidRPr="00785F0F" w:rsidRDefault="00EB795D" w:rsidP="00EB795D">
            <w:pPr>
              <w:tabs>
                <w:tab w:val="decimal" w:pos="684"/>
                <w:tab w:val="decimal" w:pos="740"/>
              </w:tabs>
              <w:snapToGrid w:val="0"/>
              <w:spacing w:line="240" w:lineRule="atLeast"/>
              <w:ind w:left="-108" w:right="2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2BCFFA0" w14:textId="77777777" w:rsidR="00EB795D" w:rsidRPr="00785F0F" w:rsidRDefault="00EB795D" w:rsidP="00AF68E4">
            <w:pPr>
              <w:tabs>
                <w:tab w:val="decimal" w:pos="684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b/>
                <w:bCs/>
                <w:sz w:val="24"/>
                <w:szCs w:val="24"/>
              </w:rPr>
              <w:t>28,359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7A761AF" w14:textId="77777777" w:rsidR="00EB795D" w:rsidRPr="00785F0F" w:rsidRDefault="00EB795D" w:rsidP="00EB795D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7B5B5821" w14:textId="77777777" w:rsidR="00EB795D" w:rsidRPr="00785F0F" w:rsidRDefault="00EB795D" w:rsidP="00A6222F">
            <w:pPr>
              <w:tabs>
                <w:tab w:val="decimal" w:pos="88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b/>
                <w:bCs/>
                <w:sz w:val="24"/>
                <w:szCs w:val="24"/>
              </w:rPr>
              <w:t>339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A50D6DB" w14:textId="77777777" w:rsidR="00EB795D" w:rsidRPr="00785F0F" w:rsidRDefault="00EB795D" w:rsidP="00EB795D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</w:tcPr>
          <w:p w14:paraId="0A4F8CEB" w14:textId="77777777" w:rsidR="00EB795D" w:rsidRPr="00785F0F" w:rsidRDefault="00EB795D" w:rsidP="00EB795D">
            <w:pPr>
              <w:tabs>
                <w:tab w:val="decimal" w:pos="698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44,164</w:t>
            </w:r>
          </w:p>
        </w:tc>
      </w:tr>
    </w:tbl>
    <w:p w14:paraId="5E7B8C01" w14:textId="77777777" w:rsidR="00A72CF0" w:rsidRPr="00785F0F" w:rsidRDefault="00A72CF0" w:rsidP="00A72CF0">
      <w:pPr>
        <w:spacing w:line="380" w:lineRule="exact"/>
        <w:ind w:left="547" w:right="321"/>
        <w:rPr>
          <w:sz w:val="30"/>
          <w:szCs w:val="30"/>
        </w:rPr>
      </w:pPr>
    </w:p>
    <w:p w14:paraId="44B6E498" w14:textId="77777777" w:rsidR="00A72CF0" w:rsidRPr="00785F0F" w:rsidRDefault="00A72CF0" w:rsidP="00A72CF0">
      <w:pPr>
        <w:tabs>
          <w:tab w:val="left" w:pos="810"/>
        </w:tabs>
        <w:spacing w:line="380" w:lineRule="exact"/>
        <w:ind w:left="540" w:right="141"/>
        <w:rPr>
          <w:sz w:val="24"/>
          <w:szCs w:val="24"/>
          <w:vertAlign w:val="superscript"/>
          <w:cs/>
        </w:rPr>
      </w:pPr>
      <w:r w:rsidRPr="00785F0F">
        <w:rPr>
          <w:sz w:val="24"/>
          <w:szCs w:val="24"/>
          <w:vertAlign w:val="superscript"/>
          <w:cs/>
        </w:rPr>
        <w:t>*</w:t>
      </w:r>
      <w:r w:rsidRPr="00785F0F">
        <w:rPr>
          <w:sz w:val="24"/>
          <w:szCs w:val="24"/>
          <w:vertAlign w:val="superscript"/>
        </w:rPr>
        <w:tab/>
      </w:r>
      <w:r w:rsidRPr="00785F0F">
        <w:rPr>
          <w:sz w:val="20"/>
          <w:szCs w:val="20"/>
          <w:cs/>
        </w:rPr>
        <w:t xml:space="preserve">ธนาคารและบริษัทย่อยตีราคาเพิ่มในปี </w:t>
      </w:r>
      <w:r w:rsidRPr="00785F0F">
        <w:rPr>
          <w:sz w:val="20"/>
          <w:szCs w:val="20"/>
        </w:rPr>
        <w:t>2558</w:t>
      </w:r>
    </w:p>
    <w:p w14:paraId="376C7A14" w14:textId="77777777" w:rsidR="00A72CF0" w:rsidRPr="00785F0F" w:rsidRDefault="00A72CF0" w:rsidP="00A72CF0">
      <w:pPr>
        <w:ind w:left="547" w:right="950"/>
        <w:rPr>
          <w:sz w:val="30"/>
          <w:szCs w:val="30"/>
        </w:rPr>
      </w:pPr>
    </w:p>
    <w:p w14:paraId="57942975" w14:textId="6657785A" w:rsidR="00EB795D" w:rsidRPr="00785F0F" w:rsidRDefault="00EB795D" w:rsidP="00EB795D">
      <w:pPr>
        <w:spacing w:line="380" w:lineRule="exact"/>
        <w:ind w:left="547" w:right="321"/>
        <w:jc w:val="thaiDistribute"/>
        <w:rPr>
          <w:i/>
          <w:iCs/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 xml:space="preserve">ราคาทรัพย์สินของอาคารและอุปกรณ์ของธนาคารและบริษัทย่อย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 ณ วันที่ </w:t>
      </w:r>
      <w:r w:rsidR="002B575D" w:rsidRPr="00785F0F">
        <w:rPr>
          <w:sz w:val="30"/>
          <w:szCs w:val="30"/>
        </w:rPr>
        <w:t>31</w:t>
      </w:r>
      <w:r w:rsidR="002B575D" w:rsidRPr="00785F0F">
        <w:rPr>
          <w:sz w:val="30"/>
          <w:szCs w:val="30"/>
          <w:cs/>
        </w:rPr>
        <w:t xml:space="preserve"> ธันวาคม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 xml:space="preserve">มีจำนวน </w:t>
      </w:r>
      <w:r w:rsidR="00D44022">
        <w:rPr>
          <w:sz w:val="30"/>
          <w:szCs w:val="30"/>
        </w:rPr>
        <w:t>18,665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 xml:space="preserve">ล้านบาท </w:t>
      </w:r>
      <w:r w:rsidRPr="00785F0F">
        <w:rPr>
          <w:i/>
          <w:iCs/>
          <w:sz w:val="30"/>
          <w:szCs w:val="30"/>
          <w:cs/>
        </w:rPr>
        <w:t>(</w:t>
      </w:r>
      <w:r w:rsidRPr="00785F0F">
        <w:rPr>
          <w:i/>
          <w:iCs/>
          <w:sz w:val="30"/>
          <w:szCs w:val="30"/>
        </w:rPr>
        <w:t>25</w:t>
      </w:r>
      <w:r w:rsidR="003F41E7" w:rsidRPr="00785F0F">
        <w:rPr>
          <w:i/>
          <w:iCs/>
          <w:sz w:val="30"/>
          <w:szCs w:val="30"/>
        </w:rPr>
        <w:t>60</w:t>
      </w:r>
      <w:r w:rsidRPr="00785F0F">
        <w:rPr>
          <w:i/>
          <w:iCs/>
          <w:sz w:val="30"/>
          <w:szCs w:val="30"/>
          <w:cs/>
        </w:rPr>
        <w:t xml:space="preserve">: </w:t>
      </w:r>
      <w:r w:rsidRPr="00785F0F">
        <w:rPr>
          <w:i/>
          <w:iCs/>
          <w:sz w:val="30"/>
          <w:szCs w:val="30"/>
        </w:rPr>
        <w:t>22,</w:t>
      </w:r>
      <w:r w:rsidR="003F41E7" w:rsidRPr="00785F0F">
        <w:rPr>
          <w:i/>
          <w:iCs/>
          <w:sz w:val="30"/>
          <w:szCs w:val="30"/>
        </w:rPr>
        <w:t>954</w:t>
      </w:r>
      <w:r w:rsidRPr="00785F0F">
        <w:rPr>
          <w:i/>
          <w:iCs/>
          <w:sz w:val="30"/>
          <w:szCs w:val="30"/>
          <w:cs/>
        </w:rPr>
        <w:t xml:space="preserve"> </w:t>
      </w:r>
      <w:r w:rsidRPr="00785F0F">
        <w:rPr>
          <w:rFonts w:hint="cs"/>
          <w:i/>
          <w:iCs/>
          <w:sz w:val="30"/>
          <w:szCs w:val="30"/>
          <w:cs/>
        </w:rPr>
        <w:t>ล้านบาท)</w:t>
      </w:r>
    </w:p>
    <w:p w14:paraId="6A073F53" w14:textId="77777777" w:rsidR="00A72CF0" w:rsidRPr="00785F0F" w:rsidRDefault="00A72CF0" w:rsidP="00A72CF0">
      <w:pPr>
        <w:ind w:left="547" w:right="950"/>
        <w:rPr>
          <w:sz w:val="30"/>
          <w:szCs w:val="30"/>
        </w:rPr>
      </w:pPr>
    </w:p>
    <w:p w14:paraId="33153A7B" w14:textId="77777777" w:rsidR="00A72CF0" w:rsidRPr="00785F0F" w:rsidRDefault="00A72CF0" w:rsidP="00A72CF0">
      <w:pPr>
        <w:spacing w:line="380" w:lineRule="exact"/>
        <w:ind w:left="547" w:right="321"/>
        <w:rPr>
          <w:sz w:val="30"/>
          <w:szCs w:val="30"/>
        </w:rPr>
      </w:pPr>
    </w:p>
    <w:p w14:paraId="507146AA" w14:textId="77777777" w:rsidR="00A72CF0" w:rsidRPr="00785F0F" w:rsidRDefault="00A72CF0" w:rsidP="00A72CF0">
      <w:pPr>
        <w:tabs>
          <w:tab w:val="left" w:pos="14670"/>
        </w:tabs>
        <w:ind w:left="547" w:right="331"/>
        <w:jc w:val="thaiDistribute"/>
        <w:rPr>
          <w:sz w:val="2"/>
          <w:szCs w:val="2"/>
        </w:rPr>
      </w:pPr>
      <w:r w:rsidRPr="00785F0F">
        <w:rPr>
          <w:sz w:val="30"/>
          <w:szCs w:val="30"/>
          <w:cs/>
        </w:rPr>
        <w:br w:type="page"/>
      </w:r>
    </w:p>
    <w:tbl>
      <w:tblPr>
        <w:tblW w:w="141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8"/>
        <w:gridCol w:w="901"/>
        <w:gridCol w:w="268"/>
        <w:gridCol w:w="900"/>
        <w:gridCol w:w="270"/>
        <w:gridCol w:w="900"/>
        <w:gridCol w:w="270"/>
        <w:gridCol w:w="984"/>
        <w:gridCol w:w="6"/>
        <w:gridCol w:w="264"/>
        <w:gridCol w:w="6"/>
        <w:gridCol w:w="900"/>
        <w:gridCol w:w="270"/>
        <w:gridCol w:w="990"/>
        <w:gridCol w:w="270"/>
        <w:gridCol w:w="900"/>
        <w:gridCol w:w="270"/>
        <w:gridCol w:w="996"/>
        <w:gridCol w:w="270"/>
        <w:gridCol w:w="1170"/>
        <w:gridCol w:w="270"/>
        <w:gridCol w:w="990"/>
      </w:tblGrid>
      <w:tr w:rsidR="00A72CF0" w:rsidRPr="00785F0F" w14:paraId="718FAA7B" w14:textId="77777777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4B0DAA0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65" w:type="dxa"/>
            <w:gridSpan w:val="21"/>
            <w:shd w:val="clear" w:color="auto" w:fill="auto"/>
            <w:vAlign w:val="bottom"/>
          </w:tcPr>
          <w:p w14:paraId="2FBFF10F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72CF0" w:rsidRPr="00785F0F" w14:paraId="079A9625" w14:textId="77777777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F8C2F50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65" w:type="dxa"/>
            <w:gridSpan w:val="21"/>
            <w:shd w:val="clear" w:color="auto" w:fill="auto"/>
            <w:vAlign w:val="bottom"/>
          </w:tcPr>
          <w:p w14:paraId="2FFFE901" w14:textId="77777777" w:rsidR="00A72CF0" w:rsidRPr="00785F0F" w:rsidRDefault="00A72CF0" w:rsidP="00EB795D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</w:rPr>
              <w:t>256</w:t>
            </w:r>
            <w:r w:rsidR="00EB795D" w:rsidRPr="00785F0F"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A72CF0" w:rsidRPr="00785F0F" w14:paraId="26ACA3B7" w14:textId="77777777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507EC78E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493" w:type="dxa"/>
            <w:gridSpan w:val="7"/>
            <w:shd w:val="clear" w:color="auto" w:fill="auto"/>
            <w:vAlign w:val="bottom"/>
          </w:tcPr>
          <w:p w14:paraId="2ABA82AE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0341CDC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02" w:type="dxa"/>
            <w:gridSpan w:val="8"/>
            <w:shd w:val="clear" w:color="auto" w:fill="auto"/>
            <w:vAlign w:val="bottom"/>
          </w:tcPr>
          <w:p w14:paraId="7A4400FB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E68DF4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0E08B5B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14EE100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1A86A8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785F0F" w14:paraId="2C184570" w14:textId="77777777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48115E4D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D5B7A00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9643D86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990A42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2B51E1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F0FEA7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66254F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0B21CF9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C0E24B2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A288E5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6A96EE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2CE4DB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546878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38A54E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2A4F6B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B358A8C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10EC0F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43CD511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CC6A9F2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72684D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785F0F" w14:paraId="1F6EA8E5" w14:textId="77777777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3A2CB001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F68F9CB" w14:textId="77777777" w:rsidR="00A72CF0" w:rsidRPr="00785F0F" w:rsidRDefault="00A72CF0" w:rsidP="00C74B33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ยอดต้น</w:t>
            </w:r>
            <w:r w:rsidR="00352DF6" w:rsidRPr="00785F0F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943BC02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907BB6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E6A692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910463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61F92B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5A0D119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</w:t>
            </w:r>
            <w:r w:rsidR="00352DF6" w:rsidRPr="00785F0F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58263E8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3F7B1E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</w:t>
            </w:r>
            <w:r w:rsidR="00352DF6" w:rsidRPr="00785F0F">
              <w:rPr>
                <w:rFonts w:hint="cs"/>
                <w:sz w:val="24"/>
                <w:szCs w:val="24"/>
                <w:cs/>
              </w:rPr>
              <w:t>ปี</w:t>
            </w:r>
          </w:p>
          <w:p w14:paraId="7C6324CE" w14:textId="77777777" w:rsidR="00104530" w:rsidRPr="00785F0F" w:rsidRDefault="0010453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rFonts w:hint="cs"/>
                <w:sz w:val="24"/>
                <w:szCs w:val="24"/>
                <w:cs/>
              </w:rPr>
              <w:t>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87FD3C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0A86CB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E1E2BA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C3E745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8BF28C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1E4AC58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ยอดปลาย</w:t>
            </w:r>
            <w:r w:rsidR="00352DF6" w:rsidRPr="00785F0F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B46A62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0621734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270" w:type="dxa"/>
            <w:vAlign w:val="bottom"/>
          </w:tcPr>
          <w:p w14:paraId="7E21226B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325EE0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ยอดสุทธิ</w:t>
            </w:r>
          </w:p>
        </w:tc>
      </w:tr>
      <w:tr w:rsidR="00A72CF0" w:rsidRPr="00785F0F" w14:paraId="2B5109D3" w14:textId="77777777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735213C8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065" w:type="dxa"/>
            <w:gridSpan w:val="21"/>
            <w:shd w:val="clear" w:color="auto" w:fill="auto"/>
            <w:vAlign w:val="bottom"/>
          </w:tcPr>
          <w:p w14:paraId="2ECDE182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RPr="00785F0F" w14:paraId="2348E244" w14:textId="77777777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5EF2B612" w14:textId="77777777" w:rsidR="00A72CF0" w:rsidRPr="00785F0F" w:rsidRDefault="00A72CF0" w:rsidP="006127F9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203FC940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4A1867A1" w14:textId="77777777" w:rsidR="00A72CF0" w:rsidRPr="00785F0F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4C5AFD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D4B6B08" w14:textId="77777777" w:rsidR="00A72CF0" w:rsidRPr="00785F0F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560AEA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CED9A55" w14:textId="77777777" w:rsidR="00A72CF0" w:rsidRPr="00785F0F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72469B39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9BDCCBA" w14:textId="77777777" w:rsidR="00A72CF0" w:rsidRPr="00785F0F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63A828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736BCEF" w14:textId="77777777" w:rsidR="00A72CF0" w:rsidRPr="00785F0F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FACB5A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558342F" w14:textId="77777777" w:rsidR="00A72CF0" w:rsidRPr="00785F0F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D6A58D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C99C7B8" w14:textId="77777777" w:rsidR="00A72CF0" w:rsidRPr="00785F0F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28FD235" w14:textId="77777777" w:rsidR="00A72CF0" w:rsidRPr="00785F0F" w:rsidRDefault="00A72CF0" w:rsidP="006127F9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280188A" w14:textId="77777777" w:rsidR="00A72CF0" w:rsidRPr="00785F0F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73A4572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186DBB0" w14:textId="77777777" w:rsidR="00A72CF0" w:rsidRPr="00785F0F" w:rsidRDefault="00A72CF0" w:rsidP="006127F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A6CE66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</w:tr>
      <w:tr w:rsidR="002B575D" w:rsidRPr="00785F0F" w14:paraId="527430DA" w14:textId="77777777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3E1D21EC" w14:textId="77777777" w:rsidR="002B575D" w:rsidRPr="00785F0F" w:rsidRDefault="002B575D" w:rsidP="002B575D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1" w:type="dxa"/>
            <w:shd w:val="clear" w:color="auto" w:fill="auto"/>
          </w:tcPr>
          <w:p w14:paraId="7EAB1EB1" w14:textId="77777777" w:rsidR="002B575D" w:rsidRPr="00785F0F" w:rsidRDefault="0072380B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5,654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5C562D7" w14:textId="77777777" w:rsidR="002B575D" w:rsidRPr="00785F0F" w:rsidRDefault="002B575D" w:rsidP="002B575D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6D935F" w14:textId="68363864" w:rsidR="002B575D" w:rsidRPr="00785F0F" w:rsidRDefault="005636C4" w:rsidP="002B575D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BB5F02" w14:textId="77777777" w:rsidR="002B575D" w:rsidRPr="00785F0F" w:rsidRDefault="002B575D" w:rsidP="002B575D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D388BBE" w14:textId="73E98160" w:rsidR="002B575D" w:rsidRPr="00785F0F" w:rsidRDefault="005636C4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(142</w:t>
            </w:r>
            <w:r w:rsidR="00BD2493"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55F052" w14:textId="77777777" w:rsidR="002B575D" w:rsidRPr="00785F0F" w:rsidRDefault="002B575D" w:rsidP="002B575D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4F15859" w14:textId="42381828" w:rsidR="002B575D" w:rsidRPr="00785F0F" w:rsidRDefault="005636C4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5,512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9D73102" w14:textId="77777777" w:rsidR="002B575D" w:rsidRPr="00785F0F" w:rsidRDefault="002B575D" w:rsidP="002B575D">
            <w:pPr>
              <w:tabs>
                <w:tab w:val="decimal" w:pos="684"/>
                <w:tab w:val="decimal" w:pos="80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F802265" w14:textId="77777777" w:rsidR="002B575D" w:rsidRPr="00785F0F" w:rsidRDefault="002B575D" w:rsidP="002B575D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B46286" w14:textId="77777777" w:rsidR="002B575D" w:rsidRPr="00785F0F" w:rsidRDefault="002B575D" w:rsidP="002B575D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0345C64" w14:textId="1EF16DA0" w:rsidR="002B575D" w:rsidRPr="00785F0F" w:rsidRDefault="00BD2493" w:rsidP="002B575D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C91429" w14:textId="77777777" w:rsidR="002B575D" w:rsidRPr="00785F0F" w:rsidRDefault="002B575D" w:rsidP="002B575D">
            <w:pPr>
              <w:tabs>
                <w:tab w:val="decimal" w:pos="0"/>
                <w:tab w:val="decimal" w:pos="546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1763B3" w14:textId="0A86ED9A" w:rsidR="002B575D" w:rsidRPr="00785F0F" w:rsidRDefault="00BD2493" w:rsidP="002B575D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588899" w14:textId="77777777" w:rsidR="002B575D" w:rsidRPr="00785F0F" w:rsidRDefault="002B575D" w:rsidP="002B575D">
            <w:pPr>
              <w:tabs>
                <w:tab w:val="decimal" w:pos="510"/>
                <w:tab w:val="decimal" w:pos="546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2F7CFC65" w14:textId="7555F014" w:rsidR="002B575D" w:rsidRPr="00785F0F" w:rsidRDefault="00BD2493" w:rsidP="002B575D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EB8BFA" w14:textId="77777777" w:rsidR="002B575D" w:rsidRPr="00785F0F" w:rsidRDefault="002B575D" w:rsidP="002B575D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F65D521" w14:textId="3E3872D2" w:rsidR="002B575D" w:rsidRPr="00785F0F" w:rsidRDefault="00BD2493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(145)</w:t>
            </w:r>
          </w:p>
        </w:tc>
        <w:tc>
          <w:tcPr>
            <w:tcW w:w="270" w:type="dxa"/>
            <w:vAlign w:val="center"/>
          </w:tcPr>
          <w:p w14:paraId="70AE2E9F" w14:textId="77777777" w:rsidR="002B575D" w:rsidRPr="00785F0F" w:rsidRDefault="002B575D" w:rsidP="002B575D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53F8F95" w14:textId="7B1A5DC2" w:rsidR="002B575D" w:rsidRPr="00785F0F" w:rsidRDefault="00BD2493" w:rsidP="002B575D">
            <w:pPr>
              <w:tabs>
                <w:tab w:val="decimal" w:pos="810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5,367</w:t>
            </w:r>
          </w:p>
        </w:tc>
      </w:tr>
      <w:tr w:rsidR="002B575D" w:rsidRPr="00785F0F" w14:paraId="7C852038" w14:textId="77777777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4E830059" w14:textId="77777777" w:rsidR="002B575D" w:rsidRPr="00785F0F" w:rsidRDefault="002B575D" w:rsidP="002B575D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 xml:space="preserve">ส่วนที่ตีราคาเพิ่ม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1" w:type="dxa"/>
            <w:shd w:val="clear" w:color="auto" w:fill="auto"/>
          </w:tcPr>
          <w:p w14:paraId="12B1386B" w14:textId="77777777" w:rsidR="002B575D" w:rsidRPr="00785F0F" w:rsidRDefault="0072380B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12,744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3CE0B6E" w14:textId="77777777" w:rsidR="002B575D" w:rsidRPr="00785F0F" w:rsidRDefault="002B575D" w:rsidP="002B575D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2995B66" w14:textId="031E550F" w:rsidR="002B575D" w:rsidRPr="00785F0F" w:rsidRDefault="005636C4" w:rsidP="002B575D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5402C3" w14:textId="77777777" w:rsidR="002B575D" w:rsidRPr="00785F0F" w:rsidRDefault="002B575D" w:rsidP="002B575D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FAE136" w14:textId="275CB2A4" w:rsidR="002B575D" w:rsidRPr="00785F0F" w:rsidRDefault="00BD2493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636C4">
              <w:rPr>
                <w:sz w:val="24"/>
                <w:szCs w:val="24"/>
              </w:rPr>
              <w:t>600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9EB473" w14:textId="77777777" w:rsidR="002B575D" w:rsidRPr="00785F0F" w:rsidRDefault="002B575D" w:rsidP="002B575D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37D85D4" w14:textId="0A8C44CD" w:rsidR="002B575D" w:rsidRPr="00785F0F" w:rsidRDefault="005636C4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12,144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183FEFE" w14:textId="77777777" w:rsidR="002B575D" w:rsidRPr="00785F0F" w:rsidRDefault="002B575D" w:rsidP="002B575D">
            <w:pPr>
              <w:tabs>
                <w:tab w:val="decimal" w:pos="684"/>
                <w:tab w:val="decimal" w:pos="80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DA1C2F" w14:textId="77777777" w:rsidR="002B575D" w:rsidRPr="00785F0F" w:rsidRDefault="002B575D" w:rsidP="002B575D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77FC9B" w14:textId="77777777" w:rsidR="002B575D" w:rsidRPr="00785F0F" w:rsidRDefault="002B575D" w:rsidP="002B575D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F22B5BA" w14:textId="2F076134" w:rsidR="002B575D" w:rsidRPr="00785F0F" w:rsidRDefault="00BD2493" w:rsidP="002B575D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A27E3B" w14:textId="77777777" w:rsidR="002B575D" w:rsidRPr="00785F0F" w:rsidRDefault="002B575D" w:rsidP="002B575D">
            <w:pPr>
              <w:tabs>
                <w:tab w:val="decimal" w:pos="0"/>
                <w:tab w:val="decimal" w:pos="546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D17938" w14:textId="047EAB86" w:rsidR="002B575D" w:rsidRPr="00785F0F" w:rsidRDefault="00BD2493" w:rsidP="002B575D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2446BD" w14:textId="77777777" w:rsidR="002B575D" w:rsidRPr="00785F0F" w:rsidRDefault="002B575D" w:rsidP="002B575D">
            <w:pPr>
              <w:tabs>
                <w:tab w:val="decimal" w:pos="510"/>
                <w:tab w:val="decimal" w:pos="546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6BAA1FE" w14:textId="7CE825E0" w:rsidR="002B575D" w:rsidRPr="00785F0F" w:rsidRDefault="00BD2493" w:rsidP="002B575D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E5653D" w14:textId="77777777" w:rsidR="002B575D" w:rsidRPr="00785F0F" w:rsidRDefault="002B575D" w:rsidP="002B575D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B69B872" w14:textId="3E59A7C3" w:rsidR="002B575D" w:rsidRPr="00785F0F" w:rsidRDefault="00BD2493" w:rsidP="002B575D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71D59460" w14:textId="77777777" w:rsidR="002B575D" w:rsidRPr="00785F0F" w:rsidRDefault="002B575D" w:rsidP="002B575D">
            <w:pPr>
              <w:tabs>
                <w:tab w:val="decimal" w:pos="53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9AA1219" w14:textId="734D64A1" w:rsidR="002B575D" w:rsidRPr="00785F0F" w:rsidRDefault="00BD2493" w:rsidP="002B575D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12,144</w:t>
            </w:r>
          </w:p>
        </w:tc>
      </w:tr>
      <w:tr w:rsidR="002B575D" w:rsidRPr="00785F0F" w14:paraId="5D2ADF61" w14:textId="77777777" w:rsidTr="0015475F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1A320E11" w14:textId="77777777" w:rsidR="002B575D" w:rsidRPr="00785F0F" w:rsidRDefault="002B575D" w:rsidP="002B575D">
            <w:pPr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0D525043" w14:textId="77777777" w:rsidR="002B575D" w:rsidRPr="00785F0F" w:rsidRDefault="002B575D" w:rsidP="002B575D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9DDC2A7" w14:textId="77777777" w:rsidR="002B575D" w:rsidRPr="00785F0F" w:rsidRDefault="002B575D" w:rsidP="002B575D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814FDE" w14:textId="77777777" w:rsidR="002B575D" w:rsidRPr="00785F0F" w:rsidRDefault="002B575D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AE1D143" w14:textId="77777777" w:rsidR="002B575D" w:rsidRPr="00785F0F" w:rsidRDefault="002B575D" w:rsidP="002B575D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25DA78" w14:textId="77777777" w:rsidR="002B575D" w:rsidRPr="00785F0F" w:rsidRDefault="002B575D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B3B136B" w14:textId="77777777" w:rsidR="002B575D" w:rsidRPr="00785F0F" w:rsidRDefault="002B575D" w:rsidP="002B575D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464EA61" w14:textId="77777777" w:rsidR="002B575D" w:rsidRPr="00785F0F" w:rsidRDefault="002B575D" w:rsidP="002B575D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E80647A" w14:textId="77777777" w:rsidR="002B575D" w:rsidRPr="00785F0F" w:rsidRDefault="002B575D" w:rsidP="002B575D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E9B82F8" w14:textId="77777777" w:rsidR="002B575D" w:rsidRPr="00785F0F" w:rsidRDefault="002B575D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EFC5E74" w14:textId="77777777" w:rsidR="002B575D" w:rsidRPr="00785F0F" w:rsidRDefault="002B575D" w:rsidP="002B575D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2C0535F" w14:textId="33F7906B" w:rsidR="002B575D" w:rsidRPr="00785F0F" w:rsidRDefault="002B575D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74B2513" w14:textId="77777777" w:rsidR="002B575D" w:rsidRPr="00785F0F" w:rsidRDefault="002B575D" w:rsidP="002B575D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DA2146" w14:textId="77777777" w:rsidR="002B575D" w:rsidRPr="00785F0F" w:rsidRDefault="002B575D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33B3CF8" w14:textId="77777777" w:rsidR="002B575D" w:rsidRPr="00785F0F" w:rsidRDefault="002B575D" w:rsidP="002B575D">
            <w:pPr>
              <w:tabs>
                <w:tab w:val="decimal" w:pos="682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029EB4F6" w14:textId="77777777" w:rsidR="002B575D" w:rsidRPr="00785F0F" w:rsidRDefault="002B575D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D91040E" w14:textId="77777777" w:rsidR="002B575D" w:rsidRPr="00785F0F" w:rsidRDefault="002B575D" w:rsidP="002B575D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F5559E3" w14:textId="77777777" w:rsidR="002B575D" w:rsidRPr="00785F0F" w:rsidRDefault="002B575D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68665146" w14:textId="77777777" w:rsidR="002B575D" w:rsidRPr="00785F0F" w:rsidRDefault="002B575D" w:rsidP="002B575D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848D547" w14:textId="77777777" w:rsidR="002B575D" w:rsidRPr="00785F0F" w:rsidRDefault="002B575D" w:rsidP="002B575D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2B575D" w:rsidRPr="00785F0F" w14:paraId="7690B43B" w14:textId="77777777" w:rsidTr="0015475F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50C87D3B" w14:textId="77777777" w:rsidR="002B575D" w:rsidRPr="00785F0F" w:rsidRDefault="002B575D" w:rsidP="002B575D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1" w:type="dxa"/>
            <w:shd w:val="clear" w:color="auto" w:fill="auto"/>
          </w:tcPr>
          <w:p w14:paraId="367916FA" w14:textId="77777777" w:rsidR="002B575D" w:rsidRPr="00785F0F" w:rsidRDefault="0072380B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18,958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E7346CA" w14:textId="77777777" w:rsidR="002B575D" w:rsidRPr="00785F0F" w:rsidRDefault="002B575D" w:rsidP="002B575D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6FA8A6" w14:textId="072960B6" w:rsidR="002B575D" w:rsidRPr="00785F0F" w:rsidRDefault="005636C4" w:rsidP="002B575D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1,779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A5A60B" w14:textId="77777777" w:rsidR="002B575D" w:rsidRPr="00785F0F" w:rsidRDefault="002B575D" w:rsidP="002B575D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FE79D" w14:textId="25E8112A" w:rsidR="002B575D" w:rsidRPr="00785F0F" w:rsidRDefault="00BD2493" w:rsidP="002B575D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636C4">
              <w:rPr>
                <w:sz w:val="24"/>
                <w:szCs w:val="24"/>
              </w:rPr>
              <w:t>1,006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C52FEC" w14:textId="77777777" w:rsidR="002B575D" w:rsidRPr="00785F0F" w:rsidRDefault="002B575D" w:rsidP="002B575D">
            <w:pPr>
              <w:tabs>
                <w:tab w:val="decimal" w:pos="617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9CC7249" w14:textId="546D9224" w:rsidR="002B575D" w:rsidRPr="00785F0F" w:rsidRDefault="005636C4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19,731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2349369C" w14:textId="77777777" w:rsidR="002B575D" w:rsidRPr="00785F0F" w:rsidRDefault="002B575D" w:rsidP="002B575D">
            <w:pPr>
              <w:tabs>
                <w:tab w:val="decimal" w:pos="772"/>
                <w:tab w:val="decimal" w:pos="80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C0BB37" w14:textId="77777777" w:rsidR="002B575D" w:rsidRPr="00785F0F" w:rsidRDefault="002B575D" w:rsidP="0072380B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="00BF39ED" w:rsidRPr="00785F0F">
              <w:rPr>
                <w:sz w:val="24"/>
                <w:szCs w:val="24"/>
              </w:rPr>
              <w:t>8,628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EDAFDD4" w14:textId="77777777" w:rsidR="002B575D" w:rsidRPr="00785F0F" w:rsidRDefault="002B575D" w:rsidP="002B575D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248877C" w14:textId="4A2CE0B9" w:rsidR="002B575D" w:rsidRPr="00785F0F" w:rsidRDefault="00BD2493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(608)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824EE2" w14:textId="77777777" w:rsidR="002B575D" w:rsidRPr="00785F0F" w:rsidRDefault="002B575D" w:rsidP="002B575D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18D55F" w14:textId="28D1678F" w:rsidR="002B575D" w:rsidRPr="00785F0F" w:rsidRDefault="00BD2493" w:rsidP="002B575D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BE69DE" w14:textId="77777777" w:rsidR="002B575D" w:rsidRPr="00785F0F" w:rsidRDefault="002B575D" w:rsidP="002B575D">
            <w:pPr>
              <w:tabs>
                <w:tab w:val="decimal" w:pos="682"/>
                <w:tab w:val="decimal" w:pos="74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0BF020A6" w14:textId="23C484CC" w:rsidR="002B575D" w:rsidRPr="00785F0F" w:rsidRDefault="00BD2493" w:rsidP="002B575D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(8,411)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214039" w14:textId="77777777" w:rsidR="002B575D" w:rsidRPr="00785F0F" w:rsidRDefault="002B575D" w:rsidP="002B575D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4A97BDD" w14:textId="00D4BFA5" w:rsidR="002B575D" w:rsidRPr="00785F0F" w:rsidRDefault="00BD2493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(150)</w:t>
            </w:r>
          </w:p>
        </w:tc>
        <w:tc>
          <w:tcPr>
            <w:tcW w:w="270" w:type="dxa"/>
            <w:vAlign w:val="center"/>
          </w:tcPr>
          <w:p w14:paraId="450186C1" w14:textId="77777777" w:rsidR="002B575D" w:rsidRPr="00785F0F" w:rsidRDefault="002B575D" w:rsidP="002B575D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69B802A" w14:textId="6BBAAB60" w:rsidR="002B575D" w:rsidRPr="00785F0F" w:rsidRDefault="00BD2493" w:rsidP="002B575D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11,170</w:t>
            </w:r>
          </w:p>
        </w:tc>
      </w:tr>
      <w:tr w:rsidR="002B575D" w:rsidRPr="00785F0F" w14:paraId="5CE741E7" w14:textId="77777777" w:rsidTr="0015475F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85F27A2" w14:textId="77777777" w:rsidR="002B575D" w:rsidRPr="00785F0F" w:rsidRDefault="002B575D" w:rsidP="002B575D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 xml:space="preserve">ส่วนที่ตีราคาเพิ่ม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1" w:type="dxa"/>
            <w:shd w:val="clear" w:color="auto" w:fill="auto"/>
          </w:tcPr>
          <w:p w14:paraId="6580306A" w14:textId="77777777" w:rsidR="002B575D" w:rsidRPr="00785F0F" w:rsidRDefault="0072380B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9,121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1CE460D" w14:textId="77777777" w:rsidR="002B575D" w:rsidRPr="00785F0F" w:rsidRDefault="002B575D" w:rsidP="002B575D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6217A5" w14:textId="3C30E7B1" w:rsidR="002B575D" w:rsidRPr="00785F0F" w:rsidRDefault="005636C4" w:rsidP="002B575D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31F442" w14:textId="77777777" w:rsidR="002B575D" w:rsidRPr="00785F0F" w:rsidRDefault="002B575D" w:rsidP="002B575D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742DE5" w14:textId="0C73DB38" w:rsidR="002B575D" w:rsidRPr="00785F0F" w:rsidRDefault="00BD2493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636C4">
              <w:rPr>
                <w:sz w:val="24"/>
                <w:szCs w:val="24"/>
              </w:rPr>
              <w:t>160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2115A39" w14:textId="77777777" w:rsidR="002B575D" w:rsidRPr="00785F0F" w:rsidRDefault="002B575D" w:rsidP="002B575D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EBF00BD" w14:textId="4630AD1A" w:rsidR="002B575D" w:rsidRPr="00785F0F" w:rsidRDefault="005636C4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8,961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08C502B" w14:textId="77777777" w:rsidR="002B575D" w:rsidRPr="00785F0F" w:rsidRDefault="002B575D" w:rsidP="002B575D">
            <w:pPr>
              <w:tabs>
                <w:tab w:val="decimal" w:pos="684"/>
                <w:tab w:val="decimal" w:pos="80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EC559E" w14:textId="77777777" w:rsidR="002B575D" w:rsidRPr="00785F0F" w:rsidRDefault="002B575D" w:rsidP="0072380B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2,</w:t>
            </w:r>
            <w:r w:rsidR="0072380B" w:rsidRPr="00785F0F">
              <w:rPr>
                <w:sz w:val="24"/>
                <w:szCs w:val="24"/>
              </w:rPr>
              <w:t>170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9D59A1" w14:textId="77777777" w:rsidR="002B575D" w:rsidRPr="00785F0F" w:rsidRDefault="002B575D" w:rsidP="002B575D">
            <w:pPr>
              <w:tabs>
                <w:tab w:val="decimal" w:pos="684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984370D" w14:textId="7E8D15C4" w:rsidR="002B575D" w:rsidRPr="00785F0F" w:rsidRDefault="00BD2493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(340)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40C517" w14:textId="77777777" w:rsidR="002B575D" w:rsidRPr="00785F0F" w:rsidRDefault="002B575D" w:rsidP="002B575D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D5D541" w14:textId="3822C44C" w:rsidR="002B575D" w:rsidRPr="00785F0F" w:rsidRDefault="00BD2493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62E68C" w14:textId="77777777" w:rsidR="002B575D" w:rsidRPr="00785F0F" w:rsidRDefault="002B575D" w:rsidP="002B575D">
            <w:pPr>
              <w:tabs>
                <w:tab w:val="decimal" w:pos="510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02334ABA" w14:textId="12650148" w:rsidR="002B575D" w:rsidRPr="00785F0F" w:rsidRDefault="00BD2493" w:rsidP="002B575D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(2,468)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4C66816" w14:textId="77777777" w:rsidR="002B575D" w:rsidRPr="00785F0F" w:rsidRDefault="002B575D" w:rsidP="002B575D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4A93D568" w14:textId="6E05FCB1" w:rsidR="002B575D" w:rsidRPr="00785F0F" w:rsidRDefault="00BD2493" w:rsidP="002B575D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246ED735" w14:textId="77777777" w:rsidR="002B575D" w:rsidRPr="00785F0F" w:rsidRDefault="002B575D" w:rsidP="002B575D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B42CE0A" w14:textId="2A0061F5" w:rsidR="002B575D" w:rsidRPr="00785F0F" w:rsidRDefault="00BD2493" w:rsidP="002B575D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6,493</w:t>
            </w:r>
          </w:p>
        </w:tc>
      </w:tr>
      <w:tr w:rsidR="002B575D" w:rsidRPr="00785F0F" w14:paraId="2C089759" w14:textId="77777777" w:rsidTr="0015475F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ED826D1" w14:textId="77777777" w:rsidR="002B575D" w:rsidRPr="00785F0F" w:rsidRDefault="002B575D" w:rsidP="002B575D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901" w:type="dxa"/>
            <w:shd w:val="clear" w:color="auto" w:fill="auto"/>
          </w:tcPr>
          <w:p w14:paraId="3555E8FB" w14:textId="77777777" w:rsidR="002B575D" w:rsidRPr="00785F0F" w:rsidRDefault="0072380B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22,511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BD7C2D8" w14:textId="77777777" w:rsidR="002B575D" w:rsidRPr="00785F0F" w:rsidRDefault="002B575D" w:rsidP="002B575D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F5AB441" w14:textId="7D60D71D" w:rsidR="002B575D" w:rsidRPr="00785F0F" w:rsidRDefault="005636C4" w:rsidP="002B575D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2,083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C20F02" w14:textId="479DBB32" w:rsidR="002B575D" w:rsidRPr="00785F0F" w:rsidRDefault="002B575D" w:rsidP="002B575D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0C6A10E" w14:textId="2787B8A2" w:rsidR="002B575D" w:rsidRPr="00785F0F" w:rsidRDefault="00BD2493" w:rsidP="002B575D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636C4">
              <w:rPr>
                <w:sz w:val="24"/>
                <w:szCs w:val="24"/>
              </w:rPr>
              <w:t>5,396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1D946B" w14:textId="77777777" w:rsidR="002B575D" w:rsidRPr="00785F0F" w:rsidRDefault="002B575D" w:rsidP="002B575D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CD389EF" w14:textId="52F96F53" w:rsidR="002B575D" w:rsidRPr="00785F0F" w:rsidRDefault="005636C4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19,198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A5F9773" w14:textId="77777777" w:rsidR="002B575D" w:rsidRPr="00785F0F" w:rsidRDefault="002B575D" w:rsidP="002B575D">
            <w:pPr>
              <w:tabs>
                <w:tab w:val="decimal" w:pos="684"/>
                <w:tab w:val="decimal" w:pos="80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41F9E9" w14:textId="77777777" w:rsidR="002B575D" w:rsidRPr="00785F0F" w:rsidRDefault="002B575D" w:rsidP="0072380B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="0072380B" w:rsidRPr="00785F0F">
              <w:rPr>
                <w:sz w:val="24"/>
                <w:szCs w:val="24"/>
              </w:rPr>
              <w:t>16,416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1D1F09" w14:textId="77777777" w:rsidR="002B575D" w:rsidRPr="00785F0F" w:rsidRDefault="002B575D" w:rsidP="002B575D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E3C695F" w14:textId="75AD52D5" w:rsidR="002B575D" w:rsidRPr="00785F0F" w:rsidRDefault="00BD2493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(2,002)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A337D4" w14:textId="77777777" w:rsidR="002B575D" w:rsidRPr="00785F0F" w:rsidRDefault="002B575D" w:rsidP="002B575D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A1A372" w14:textId="5CE1297D" w:rsidR="002B575D" w:rsidRPr="00785F0F" w:rsidRDefault="00BD2493" w:rsidP="002B575D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5,313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0827AD" w14:textId="77777777" w:rsidR="002B575D" w:rsidRPr="00785F0F" w:rsidRDefault="002B575D" w:rsidP="002B575D">
            <w:pPr>
              <w:tabs>
                <w:tab w:val="decimal" w:pos="567"/>
                <w:tab w:val="decimal" w:pos="682"/>
              </w:tabs>
              <w:snapToGrid w:val="0"/>
              <w:ind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6DE6FAD3" w14:textId="30D34FB3" w:rsidR="002B575D" w:rsidRPr="00785F0F" w:rsidRDefault="00BD2493" w:rsidP="002B575D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(13,105)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316ED5" w14:textId="77777777" w:rsidR="002B575D" w:rsidRPr="00785F0F" w:rsidRDefault="002B575D" w:rsidP="002B575D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7075B6B8" w14:textId="76BC1798" w:rsidR="002B575D" w:rsidRPr="00785F0F" w:rsidRDefault="00BD2493" w:rsidP="002B575D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6EEFACC6" w14:textId="77777777" w:rsidR="002B575D" w:rsidRPr="00785F0F" w:rsidRDefault="002B575D" w:rsidP="002B575D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BC4128D" w14:textId="316FD30D" w:rsidR="002B575D" w:rsidRPr="00785F0F" w:rsidRDefault="00BD2493" w:rsidP="002B575D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6,093</w:t>
            </w:r>
          </w:p>
        </w:tc>
      </w:tr>
      <w:tr w:rsidR="002B575D" w:rsidRPr="00785F0F" w14:paraId="6982119B" w14:textId="77777777" w:rsidTr="006127F9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60A2E901" w14:textId="77777777" w:rsidR="002B575D" w:rsidRPr="00785F0F" w:rsidRDefault="002B575D" w:rsidP="002B575D">
            <w:pPr>
              <w:pStyle w:val="western"/>
              <w:spacing w:before="0" w:after="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901" w:type="dxa"/>
            <w:tcBorders>
              <w:bottom w:val="single" w:sz="4" w:space="0" w:color="000000"/>
            </w:tcBorders>
            <w:shd w:val="clear" w:color="auto" w:fill="auto"/>
          </w:tcPr>
          <w:p w14:paraId="64D1A3A0" w14:textId="77777777" w:rsidR="002B575D" w:rsidRPr="00785F0F" w:rsidRDefault="0072380B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1,438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97F3047" w14:textId="77777777" w:rsidR="002B575D" w:rsidRPr="00785F0F" w:rsidRDefault="002B575D" w:rsidP="002B575D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F6BF6FF" w14:textId="3B3538DC" w:rsidR="002B575D" w:rsidRPr="00785F0F" w:rsidRDefault="005636C4" w:rsidP="002B575D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EF815B" w14:textId="77777777" w:rsidR="002B575D" w:rsidRPr="00785F0F" w:rsidRDefault="002B575D" w:rsidP="002B575D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E426F7A" w14:textId="7E6114C1" w:rsidR="002B575D" w:rsidRPr="00785F0F" w:rsidRDefault="00BD2493" w:rsidP="002B575D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5636C4">
              <w:rPr>
                <w:sz w:val="24"/>
                <w:szCs w:val="24"/>
              </w:rPr>
              <w:t>1,247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BB790E" w14:textId="77777777" w:rsidR="002B575D" w:rsidRPr="00785F0F" w:rsidRDefault="002B575D" w:rsidP="002B575D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41FF0D7" w14:textId="22F5D38D" w:rsidR="002B575D" w:rsidRPr="00785F0F" w:rsidRDefault="005636C4" w:rsidP="002B575D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08675162" w14:textId="77777777" w:rsidR="002B575D" w:rsidRPr="00785F0F" w:rsidRDefault="002B575D" w:rsidP="002B575D">
            <w:pPr>
              <w:tabs>
                <w:tab w:val="decimal" w:pos="612"/>
                <w:tab w:val="decimal" w:pos="684"/>
                <w:tab w:val="decimal" w:pos="80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EA9D804" w14:textId="77777777" w:rsidR="002B575D" w:rsidRPr="00785F0F" w:rsidRDefault="002B575D" w:rsidP="002B575D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4D1133A" w14:textId="77777777" w:rsidR="002B575D" w:rsidRPr="00785F0F" w:rsidRDefault="002B575D" w:rsidP="002B575D">
            <w:pPr>
              <w:tabs>
                <w:tab w:val="decimal" w:pos="546"/>
                <w:tab w:val="decimal" w:pos="628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DB88FC" w14:textId="213ABE32" w:rsidR="002B575D" w:rsidRPr="00785F0F" w:rsidRDefault="00BD2493" w:rsidP="002B575D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23217C" w14:textId="77777777" w:rsidR="002B575D" w:rsidRPr="00785F0F" w:rsidRDefault="002B575D" w:rsidP="002B575D">
            <w:pPr>
              <w:tabs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6C8684B" w14:textId="3F95EA35" w:rsidR="002B575D" w:rsidRPr="00785F0F" w:rsidRDefault="00BD2493" w:rsidP="002B575D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55BB58" w14:textId="77777777" w:rsidR="002B575D" w:rsidRPr="00785F0F" w:rsidRDefault="002B575D" w:rsidP="002B575D">
            <w:pPr>
              <w:tabs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100FE5A" w14:textId="1126427A" w:rsidR="002B575D" w:rsidRPr="00785F0F" w:rsidRDefault="00BD2493" w:rsidP="002B575D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2AA54C" w14:textId="77777777" w:rsidR="002B575D" w:rsidRPr="00785F0F" w:rsidRDefault="002B575D" w:rsidP="002B575D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4514564F" w14:textId="28E227D1" w:rsidR="002B575D" w:rsidRPr="00785F0F" w:rsidRDefault="00BD2493" w:rsidP="002B575D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14:paraId="383FFEB9" w14:textId="77777777" w:rsidR="002B575D" w:rsidRPr="00785F0F" w:rsidRDefault="002B575D" w:rsidP="002B575D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14:paraId="0A1BD9E0" w14:textId="39C24986" w:rsidR="002B575D" w:rsidRPr="00785F0F" w:rsidRDefault="00BD2493" w:rsidP="002B575D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440</w:t>
            </w:r>
          </w:p>
        </w:tc>
      </w:tr>
      <w:tr w:rsidR="002B575D" w:rsidRPr="00785F0F" w14:paraId="416E0BA8" w14:textId="77777777" w:rsidTr="0015475F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3DEA6018" w14:textId="77777777" w:rsidR="002B575D" w:rsidRPr="00785F0F" w:rsidRDefault="002B575D" w:rsidP="002B575D">
            <w:pPr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1" w:type="dxa"/>
            <w:tcBorders>
              <w:bottom w:val="double" w:sz="6" w:space="0" w:color="000000"/>
            </w:tcBorders>
            <w:shd w:val="clear" w:color="auto" w:fill="auto"/>
          </w:tcPr>
          <w:p w14:paraId="63754B10" w14:textId="77777777" w:rsidR="002B575D" w:rsidRPr="00785F0F" w:rsidRDefault="0072380B" w:rsidP="002B575D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70,426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5CD968E" w14:textId="77777777" w:rsidR="002B575D" w:rsidRPr="00785F0F" w:rsidRDefault="002B575D" w:rsidP="002B575D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5B159515" w14:textId="51AD3897" w:rsidR="002B575D" w:rsidRPr="00785F0F" w:rsidRDefault="005636C4" w:rsidP="002B575D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4,111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053C1D" w14:textId="77777777" w:rsidR="002B575D" w:rsidRPr="00785F0F" w:rsidRDefault="002B575D" w:rsidP="002B575D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71E01D8B" w14:textId="0421C78F" w:rsidR="002B575D" w:rsidRPr="00785F0F" w:rsidRDefault="00BD2493" w:rsidP="002B575D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</w:t>
            </w:r>
            <w:r w:rsidR="005636C4">
              <w:rPr>
                <w:b/>
                <w:bCs/>
                <w:sz w:val="24"/>
                <w:szCs w:val="24"/>
              </w:rPr>
              <w:t>8,551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DA44BF" w14:textId="77777777" w:rsidR="002B575D" w:rsidRPr="00785F0F" w:rsidRDefault="002B575D" w:rsidP="002B575D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double" w:sz="6" w:space="0" w:color="000000"/>
            </w:tcBorders>
            <w:shd w:val="clear" w:color="auto" w:fill="auto"/>
          </w:tcPr>
          <w:p w14:paraId="798C38E9" w14:textId="59880A21" w:rsidR="002B575D" w:rsidRPr="00785F0F" w:rsidRDefault="005636C4" w:rsidP="002B575D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65,986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3704792" w14:textId="77777777" w:rsidR="002B575D" w:rsidRPr="00785F0F" w:rsidRDefault="002B575D" w:rsidP="002B575D">
            <w:pPr>
              <w:tabs>
                <w:tab w:val="decimal" w:pos="684"/>
                <w:tab w:val="decimal" w:pos="80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55766881" w14:textId="2468EB98" w:rsidR="002B575D" w:rsidRPr="00785F0F" w:rsidRDefault="002B575D" w:rsidP="00EF1FE8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="0072380B" w:rsidRPr="00785F0F">
              <w:rPr>
                <w:b/>
                <w:bCs/>
                <w:sz w:val="24"/>
                <w:szCs w:val="24"/>
              </w:rPr>
              <w:t>27,</w:t>
            </w:r>
            <w:r w:rsidR="00EF1FE8">
              <w:rPr>
                <w:rFonts w:hint="cs"/>
                <w:b/>
                <w:bCs/>
                <w:sz w:val="24"/>
                <w:szCs w:val="24"/>
                <w:cs/>
              </w:rPr>
              <w:t>2</w:t>
            </w:r>
            <w:r w:rsidR="0072380B" w:rsidRPr="00785F0F">
              <w:rPr>
                <w:b/>
                <w:bCs/>
                <w:sz w:val="24"/>
                <w:szCs w:val="24"/>
              </w:rPr>
              <w:t>14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940D1B" w14:textId="77777777" w:rsidR="002B575D" w:rsidRPr="00785F0F" w:rsidRDefault="002B575D" w:rsidP="002B575D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5CC7A265" w14:textId="2DDC07F7" w:rsidR="002B575D" w:rsidRPr="00785F0F" w:rsidRDefault="00BD2493" w:rsidP="002B575D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(2,950)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ADD182" w14:textId="77777777" w:rsidR="002B575D" w:rsidRPr="00785F0F" w:rsidRDefault="002B575D" w:rsidP="002B575D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344B59BE" w14:textId="4501912D" w:rsidR="002B575D" w:rsidRPr="00785F0F" w:rsidRDefault="00BD2493" w:rsidP="002B575D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6,180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BEAF0E" w14:textId="77777777" w:rsidR="002B575D" w:rsidRPr="00785F0F" w:rsidRDefault="002B575D" w:rsidP="002B575D">
            <w:pPr>
              <w:tabs>
                <w:tab w:val="decimal" w:pos="470"/>
                <w:tab w:val="decimal" w:pos="567"/>
                <w:tab w:val="decimal" w:pos="68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334E8E8B" w14:textId="203F88A8" w:rsidR="002B575D" w:rsidRPr="00785F0F" w:rsidRDefault="00BD2493" w:rsidP="002B575D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(23,984)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BF37E5" w14:textId="77777777" w:rsidR="002B575D" w:rsidRPr="00785F0F" w:rsidRDefault="002B575D" w:rsidP="002B575D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6" w:space="0" w:color="000000"/>
            </w:tcBorders>
            <w:vAlign w:val="center"/>
          </w:tcPr>
          <w:p w14:paraId="2DD03E62" w14:textId="312FF7AC" w:rsidR="002B575D" w:rsidRPr="00785F0F" w:rsidRDefault="00BD2493" w:rsidP="002B575D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(295)</w:t>
            </w:r>
          </w:p>
        </w:tc>
        <w:tc>
          <w:tcPr>
            <w:tcW w:w="270" w:type="dxa"/>
            <w:vAlign w:val="center"/>
          </w:tcPr>
          <w:p w14:paraId="28F6088D" w14:textId="77777777" w:rsidR="002B575D" w:rsidRPr="00785F0F" w:rsidRDefault="002B575D" w:rsidP="002B575D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vAlign w:val="center"/>
          </w:tcPr>
          <w:p w14:paraId="01B2BFA0" w14:textId="19AD890F" w:rsidR="002B575D" w:rsidRPr="00785F0F" w:rsidRDefault="00BD2493" w:rsidP="002B575D">
            <w:pPr>
              <w:tabs>
                <w:tab w:val="decimal" w:pos="79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41,707</w:t>
            </w:r>
          </w:p>
        </w:tc>
      </w:tr>
    </w:tbl>
    <w:p w14:paraId="35C1FE28" w14:textId="77777777" w:rsidR="00A72CF0" w:rsidRPr="00785F0F" w:rsidRDefault="00A72CF0" w:rsidP="00A72CF0">
      <w:pPr>
        <w:ind w:left="547" w:right="950"/>
        <w:rPr>
          <w:sz w:val="30"/>
          <w:szCs w:val="30"/>
        </w:rPr>
      </w:pPr>
    </w:p>
    <w:p w14:paraId="6E401201" w14:textId="77777777" w:rsidR="00A72CF0" w:rsidRPr="00785F0F" w:rsidRDefault="00A72CF0" w:rsidP="00A72CF0">
      <w:pPr>
        <w:tabs>
          <w:tab w:val="left" w:pos="810"/>
        </w:tabs>
        <w:spacing w:line="380" w:lineRule="exact"/>
        <w:ind w:left="540" w:right="141"/>
        <w:rPr>
          <w:sz w:val="24"/>
          <w:szCs w:val="24"/>
          <w:vertAlign w:val="superscript"/>
        </w:rPr>
      </w:pPr>
      <w:r w:rsidRPr="00785F0F">
        <w:rPr>
          <w:sz w:val="24"/>
          <w:szCs w:val="24"/>
          <w:vertAlign w:val="superscript"/>
          <w:cs/>
        </w:rPr>
        <w:t xml:space="preserve">* </w:t>
      </w:r>
      <w:r w:rsidRPr="00785F0F">
        <w:rPr>
          <w:sz w:val="24"/>
          <w:szCs w:val="24"/>
          <w:vertAlign w:val="superscript"/>
        </w:rPr>
        <w:tab/>
      </w:r>
      <w:r w:rsidRPr="00785F0F">
        <w:rPr>
          <w:sz w:val="20"/>
          <w:szCs w:val="20"/>
          <w:cs/>
        </w:rPr>
        <w:t xml:space="preserve">ธนาคารตีราคาเพิ่มในปี </w:t>
      </w:r>
      <w:r w:rsidRPr="00785F0F">
        <w:rPr>
          <w:sz w:val="20"/>
          <w:szCs w:val="20"/>
        </w:rPr>
        <w:t>2558</w:t>
      </w:r>
    </w:p>
    <w:p w14:paraId="2AFFA986" w14:textId="77777777" w:rsidR="00A72CF0" w:rsidRPr="00785F0F" w:rsidRDefault="00A72CF0" w:rsidP="00A72CF0">
      <w:pPr>
        <w:ind w:left="547" w:right="950"/>
        <w:rPr>
          <w:sz w:val="30"/>
          <w:szCs w:val="30"/>
        </w:rPr>
      </w:pPr>
    </w:p>
    <w:p w14:paraId="2D174895" w14:textId="61D5D34A" w:rsidR="00A72CF0" w:rsidRPr="00785F0F" w:rsidRDefault="002B575D" w:rsidP="0068584F">
      <w:pPr>
        <w:spacing w:line="380" w:lineRule="exact"/>
        <w:ind w:left="547" w:right="41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ค่าเสื่อมราคาของอาคารและอุปกรณ์ที่รวมอยู่ในกำไรหรือขาดทุนเฉพาะธนาคารสำหรับปีสิ้นสุดวันที่ 31 ธันวาคม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2560</w:t>
      </w:r>
      <w:r w:rsidRPr="00785F0F">
        <w:rPr>
          <w:sz w:val="30"/>
          <w:szCs w:val="30"/>
          <w:cs/>
        </w:rPr>
        <w:t xml:space="preserve"> เป็นจำนวน </w:t>
      </w:r>
      <w:r w:rsidR="00D44022">
        <w:rPr>
          <w:sz w:val="30"/>
          <w:szCs w:val="30"/>
        </w:rPr>
        <w:t>2,950</w:t>
      </w:r>
      <w:r w:rsidRPr="00785F0F">
        <w:rPr>
          <w:sz w:val="30"/>
          <w:szCs w:val="30"/>
          <w:cs/>
        </w:rPr>
        <w:t xml:space="preserve"> ล้านบาท และ </w:t>
      </w:r>
      <w:r w:rsidRPr="00785F0F">
        <w:rPr>
          <w:sz w:val="30"/>
          <w:szCs w:val="30"/>
        </w:rPr>
        <w:t>2,343</w:t>
      </w:r>
      <w:r w:rsidRPr="00785F0F">
        <w:rPr>
          <w:sz w:val="30"/>
          <w:szCs w:val="30"/>
          <w:cs/>
        </w:rPr>
        <w:t xml:space="preserve"> ล้านบาท ตามลำดับ</w:t>
      </w:r>
    </w:p>
    <w:p w14:paraId="714839DE" w14:textId="77777777" w:rsidR="00A72CF0" w:rsidRPr="00785F0F" w:rsidRDefault="00A72CF0" w:rsidP="00A72CF0">
      <w:pPr>
        <w:spacing w:line="380" w:lineRule="exact"/>
        <w:ind w:left="547" w:right="321"/>
        <w:jc w:val="thaiDistribute"/>
        <w:rPr>
          <w:sz w:val="30"/>
          <w:szCs w:val="30"/>
        </w:rPr>
      </w:pPr>
    </w:p>
    <w:p w14:paraId="7AE0ED42" w14:textId="77777777" w:rsidR="00182392" w:rsidRPr="00785F0F" w:rsidRDefault="00182392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</w:rPr>
        <w:br w:type="page"/>
      </w:r>
    </w:p>
    <w:tbl>
      <w:tblPr>
        <w:tblW w:w="141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8"/>
        <w:gridCol w:w="901"/>
        <w:gridCol w:w="268"/>
        <w:gridCol w:w="900"/>
        <w:gridCol w:w="270"/>
        <w:gridCol w:w="900"/>
        <w:gridCol w:w="270"/>
        <w:gridCol w:w="984"/>
        <w:gridCol w:w="6"/>
        <w:gridCol w:w="264"/>
        <w:gridCol w:w="6"/>
        <w:gridCol w:w="900"/>
        <w:gridCol w:w="270"/>
        <w:gridCol w:w="990"/>
        <w:gridCol w:w="270"/>
        <w:gridCol w:w="900"/>
        <w:gridCol w:w="270"/>
        <w:gridCol w:w="996"/>
        <w:gridCol w:w="270"/>
        <w:gridCol w:w="1170"/>
        <w:gridCol w:w="270"/>
        <w:gridCol w:w="990"/>
      </w:tblGrid>
      <w:tr w:rsidR="00852D90" w:rsidRPr="00785F0F" w14:paraId="6AA7148D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1FB07AC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65" w:type="dxa"/>
            <w:gridSpan w:val="21"/>
            <w:shd w:val="clear" w:color="auto" w:fill="auto"/>
            <w:vAlign w:val="bottom"/>
          </w:tcPr>
          <w:p w14:paraId="36620D5A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852D90" w:rsidRPr="00785F0F" w14:paraId="06778EDD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26CC63C7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065" w:type="dxa"/>
            <w:gridSpan w:val="21"/>
            <w:shd w:val="clear" w:color="auto" w:fill="auto"/>
            <w:vAlign w:val="bottom"/>
          </w:tcPr>
          <w:p w14:paraId="0A1C9B1E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</w:rPr>
              <w:t>2560</w:t>
            </w:r>
          </w:p>
        </w:tc>
      </w:tr>
      <w:tr w:rsidR="00852D90" w:rsidRPr="00785F0F" w14:paraId="3766428F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33B07A45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493" w:type="dxa"/>
            <w:gridSpan w:val="7"/>
            <w:shd w:val="clear" w:color="auto" w:fill="auto"/>
            <w:vAlign w:val="bottom"/>
          </w:tcPr>
          <w:p w14:paraId="144F7592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75E26F9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02" w:type="dxa"/>
            <w:gridSpan w:val="8"/>
            <w:shd w:val="clear" w:color="auto" w:fill="auto"/>
            <w:vAlign w:val="bottom"/>
          </w:tcPr>
          <w:p w14:paraId="0209FC7F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28460A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813C66D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19B01772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802DB5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852D90" w:rsidRPr="00785F0F" w14:paraId="5DC11B61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69143E90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8B1199E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D308D2D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A4DBD3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21DC0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8BF809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B74E55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C44E8BF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A1C75E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6A5524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510073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8B025D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E66150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2FDE07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659392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5DB50DC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B9D578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93F5CB9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ED4EFE9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049B28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852D90" w:rsidRPr="00785F0F" w14:paraId="132AFCF8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54444DE0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B6C6AF5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9501803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B61138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BF5AED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0FF7CE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A2A581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4B40F84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AC42A00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8BFCD1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ECE51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EDE4F2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750AEE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311F55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8BD5AC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491007F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CD003E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88F5152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270" w:type="dxa"/>
            <w:vAlign w:val="bottom"/>
          </w:tcPr>
          <w:p w14:paraId="3D2F87F0" w14:textId="77777777" w:rsidR="00852D90" w:rsidRPr="00785F0F" w:rsidRDefault="00852D90" w:rsidP="00275A8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37ED129" w14:textId="77777777" w:rsidR="00852D90" w:rsidRPr="00785F0F" w:rsidRDefault="00852D90" w:rsidP="00275A8E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ยอดสุทธิ</w:t>
            </w:r>
          </w:p>
        </w:tc>
      </w:tr>
      <w:tr w:rsidR="00852D90" w:rsidRPr="00785F0F" w14:paraId="50B2C4FC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73377F39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2065" w:type="dxa"/>
            <w:gridSpan w:val="21"/>
            <w:shd w:val="clear" w:color="auto" w:fill="auto"/>
            <w:vAlign w:val="bottom"/>
          </w:tcPr>
          <w:p w14:paraId="33189256" w14:textId="77777777" w:rsidR="00852D90" w:rsidRPr="00785F0F" w:rsidRDefault="00852D90" w:rsidP="00275A8E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852D90" w:rsidRPr="00785F0F" w14:paraId="53A11A8F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753BC5EB" w14:textId="77777777" w:rsidR="00852D90" w:rsidRPr="00785F0F" w:rsidRDefault="00852D90" w:rsidP="00275A8E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1124C86D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4B29C168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ED9B62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56EC7F6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F9D52E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C73EAA6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5FDD132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4F64C6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D9D233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C61D94C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DA3298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DD3BFF8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786343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884D6D5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B328CE2" w14:textId="77777777" w:rsidR="00852D90" w:rsidRPr="00785F0F" w:rsidRDefault="00852D90" w:rsidP="00275A8E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D539C55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BA147BD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270" w:type="dxa"/>
          </w:tcPr>
          <w:p w14:paraId="3549F600" w14:textId="77777777" w:rsidR="00852D90" w:rsidRPr="00785F0F" w:rsidRDefault="00852D90" w:rsidP="00275A8E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6F3DC1" w14:textId="77777777" w:rsidR="00852D90" w:rsidRPr="00785F0F" w:rsidRDefault="00852D90" w:rsidP="00275A8E">
            <w:pPr>
              <w:snapToGrid w:val="0"/>
              <w:rPr>
                <w:sz w:val="24"/>
                <w:szCs w:val="24"/>
              </w:rPr>
            </w:pPr>
          </w:p>
        </w:tc>
      </w:tr>
      <w:tr w:rsidR="00852D90" w:rsidRPr="00785F0F" w14:paraId="797A7653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6684CD1E" w14:textId="77777777" w:rsidR="00852D90" w:rsidRPr="00785F0F" w:rsidRDefault="00852D90" w:rsidP="00275A8E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1" w:type="dxa"/>
            <w:shd w:val="clear" w:color="auto" w:fill="auto"/>
          </w:tcPr>
          <w:p w14:paraId="0FBDEAB1" w14:textId="77777777" w:rsidR="00852D90" w:rsidRPr="00785F0F" w:rsidRDefault="00852D90" w:rsidP="00275A8E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5,654 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3E14645" w14:textId="77777777" w:rsidR="00852D90" w:rsidRPr="00785F0F" w:rsidRDefault="00852D90" w:rsidP="00275A8E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45180DB" w14:textId="77777777" w:rsidR="00852D90" w:rsidRPr="00785F0F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C94FCF" w14:textId="77777777" w:rsidR="00852D90" w:rsidRPr="00785F0F" w:rsidRDefault="00852D90" w:rsidP="003E21BE">
            <w:pPr>
              <w:tabs>
                <w:tab w:val="decimal" w:pos="0"/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707BAF3" w14:textId="77777777" w:rsidR="00852D90" w:rsidRPr="00785F0F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9BD4C5" w14:textId="77777777" w:rsidR="00852D90" w:rsidRPr="00785F0F" w:rsidRDefault="00852D90" w:rsidP="00275A8E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B3E50E7" w14:textId="77777777" w:rsidR="00852D90" w:rsidRPr="00785F0F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5,654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0B25E65" w14:textId="77777777" w:rsidR="00852D90" w:rsidRPr="00785F0F" w:rsidRDefault="00852D90" w:rsidP="00275A8E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DC368A" w14:textId="77777777" w:rsidR="00852D90" w:rsidRPr="00785F0F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250AB2" w14:textId="77777777" w:rsidR="00852D90" w:rsidRPr="00785F0F" w:rsidRDefault="00852D90" w:rsidP="003E21BE">
            <w:pPr>
              <w:tabs>
                <w:tab w:val="decimal" w:pos="546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4184234" w14:textId="77777777" w:rsidR="00852D90" w:rsidRPr="00785F0F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B0A254" w14:textId="77777777" w:rsidR="00852D90" w:rsidRPr="00785F0F" w:rsidRDefault="00852D90" w:rsidP="003E21BE">
            <w:pPr>
              <w:tabs>
                <w:tab w:val="decimal" w:pos="0"/>
                <w:tab w:val="decimal" w:pos="546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503766" w14:textId="77777777" w:rsidR="00852D90" w:rsidRPr="00785F0F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6A1773" w14:textId="77777777" w:rsidR="00852D90" w:rsidRPr="00785F0F" w:rsidRDefault="00852D90" w:rsidP="003E21BE">
            <w:pPr>
              <w:tabs>
                <w:tab w:val="decimal" w:pos="510"/>
                <w:tab w:val="decimal" w:pos="546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611276FC" w14:textId="77777777" w:rsidR="00852D90" w:rsidRPr="00785F0F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C6B8414" w14:textId="77777777" w:rsidR="00852D90" w:rsidRPr="00785F0F" w:rsidRDefault="00852D90" w:rsidP="00275A8E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3B6C7A2" w14:textId="77777777" w:rsidR="00852D90" w:rsidRPr="00785F0F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145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76157FEB" w14:textId="77777777" w:rsidR="00852D90" w:rsidRPr="00785F0F" w:rsidRDefault="00852D90" w:rsidP="00275A8E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1D9540E" w14:textId="77777777" w:rsidR="00852D90" w:rsidRPr="00785F0F" w:rsidRDefault="00852D90" w:rsidP="00275A8E">
            <w:pPr>
              <w:tabs>
                <w:tab w:val="decimal" w:pos="810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5,509</w:t>
            </w:r>
          </w:p>
        </w:tc>
      </w:tr>
      <w:tr w:rsidR="00852D90" w:rsidRPr="00785F0F" w14:paraId="3C417FC2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6A1A34CD" w14:textId="77777777" w:rsidR="00852D90" w:rsidRPr="00785F0F" w:rsidRDefault="00852D90" w:rsidP="00275A8E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 xml:space="preserve">ส่วนที่ตีราคาเพิ่ม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1" w:type="dxa"/>
            <w:shd w:val="clear" w:color="auto" w:fill="auto"/>
          </w:tcPr>
          <w:p w14:paraId="0A6896FC" w14:textId="77777777" w:rsidR="00852D90" w:rsidRPr="00785F0F" w:rsidRDefault="00852D90" w:rsidP="00275A8E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12,744 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974F459" w14:textId="77777777" w:rsidR="00852D90" w:rsidRPr="00785F0F" w:rsidRDefault="00852D90" w:rsidP="00275A8E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CEDA04" w14:textId="77777777" w:rsidR="00852D90" w:rsidRPr="00785F0F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8EA393" w14:textId="77777777" w:rsidR="00852D90" w:rsidRPr="00785F0F" w:rsidRDefault="00852D90" w:rsidP="003E21BE">
            <w:pPr>
              <w:tabs>
                <w:tab w:val="decimal" w:pos="0"/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25E2E4" w14:textId="77777777" w:rsidR="00852D90" w:rsidRPr="00785F0F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7E3047" w14:textId="77777777" w:rsidR="00852D90" w:rsidRPr="00785F0F" w:rsidRDefault="00852D90" w:rsidP="00275A8E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70ED966" w14:textId="77777777" w:rsidR="00852D90" w:rsidRPr="00785F0F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12,744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3FB71471" w14:textId="77777777" w:rsidR="00852D90" w:rsidRPr="00785F0F" w:rsidRDefault="00852D90" w:rsidP="00275A8E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980C96" w14:textId="77777777" w:rsidR="00852D90" w:rsidRPr="00785F0F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27D904" w14:textId="77777777" w:rsidR="00852D90" w:rsidRPr="00785F0F" w:rsidRDefault="00852D90" w:rsidP="003E21BE">
            <w:pPr>
              <w:tabs>
                <w:tab w:val="decimal" w:pos="546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CBD5879" w14:textId="77777777" w:rsidR="00852D90" w:rsidRPr="00785F0F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F81B10" w14:textId="77777777" w:rsidR="00852D90" w:rsidRPr="00785F0F" w:rsidRDefault="00852D90" w:rsidP="003E21BE">
            <w:pPr>
              <w:tabs>
                <w:tab w:val="decimal" w:pos="0"/>
                <w:tab w:val="decimal" w:pos="546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32E716" w14:textId="77777777" w:rsidR="00852D90" w:rsidRPr="00785F0F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D8329F" w14:textId="77777777" w:rsidR="00852D90" w:rsidRPr="00785F0F" w:rsidRDefault="00852D90" w:rsidP="003E21BE">
            <w:pPr>
              <w:tabs>
                <w:tab w:val="decimal" w:pos="510"/>
                <w:tab w:val="decimal" w:pos="546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F1AF2E0" w14:textId="77777777" w:rsidR="00852D90" w:rsidRPr="00785F0F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E4519F" w14:textId="77777777" w:rsidR="00852D90" w:rsidRPr="00785F0F" w:rsidRDefault="00852D90" w:rsidP="00275A8E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7D1BF6DB" w14:textId="77777777" w:rsidR="00852D90" w:rsidRPr="00785F0F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34DA354E" w14:textId="77777777" w:rsidR="00852D90" w:rsidRPr="00785F0F" w:rsidRDefault="00852D90" w:rsidP="00275A8E">
            <w:pPr>
              <w:tabs>
                <w:tab w:val="decimal" w:pos="53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23BD405" w14:textId="77777777" w:rsidR="00852D90" w:rsidRPr="00785F0F" w:rsidRDefault="00852D90" w:rsidP="00275A8E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12,744</w:t>
            </w:r>
          </w:p>
        </w:tc>
      </w:tr>
      <w:tr w:rsidR="00852D90" w:rsidRPr="00785F0F" w14:paraId="5CF00BA6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37CF1B4E" w14:textId="77777777" w:rsidR="00852D90" w:rsidRPr="00785F0F" w:rsidRDefault="00852D90" w:rsidP="00275A8E">
            <w:pPr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F575368" w14:textId="77777777" w:rsidR="00852D90" w:rsidRPr="00785F0F" w:rsidRDefault="00852D90" w:rsidP="00275A8E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4278EFA" w14:textId="77777777" w:rsidR="00852D90" w:rsidRPr="00785F0F" w:rsidRDefault="00852D90" w:rsidP="00275A8E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A4F0A0" w14:textId="77777777" w:rsidR="00852D90" w:rsidRPr="00785F0F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EB001DE" w14:textId="77777777" w:rsidR="00852D90" w:rsidRPr="00785F0F" w:rsidRDefault="00852D90" w:rsidP="00275A8E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1447006" w14:textId="77777777" w:rsidR="00852D90" w:rsidRPr="00785F0F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98A6FDE" w14:textId="77777777" w:rsidR="00852D90" w:rsidRPr="00785F0F" w:rsidRDefault="00852D90" w:rsidP="00275A8E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EF281BF" w14:textId="77777777" w:rsidR="00852D90" w:rsidRPr="00785F0F" w:rsidRDefault="00852D90" w:rsidP="00275A8E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8685E05" w14:textId="77777777" w:rsidR="00852D90" w:rsidRPr="00785F0F" w:rsidRDefault="00852D90" w:rsidP="00275A8E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EBB34A" w14:textId="77777777" w:rsidR="00852D90" w:rsidRPr="00785F0F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B4A170B" w14:textId="77777777" w:rsidR="00852D90" w:rsidRPr="00785F0F" w:rsidRDefault="00852D90" w:rsidP="00275A8E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462CFE5" w14:textId="77777777" w:rsidR="00852D90" w:rsidRPr="00785F0F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DCE684D" w14:textId="77777777" w:rsidR="00852D90" w:rsidRPr="00785F0F" w:rsidRDefault="00852D90" w:rsidP="00275A8E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283F8DC" w14:textId="77777777" w:rsidR="00852D90" w:rsidRPr="00785F0F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BEEF42D" w14:textId="77777777" w:rsidR="00852D90" w:rsidRPr="00785F0F" w:rsidRDefault="00852D90" w:rsidP="00275A8E">
            <w:pPr>
              <w:tabs>
                <w:tab w:val="decimal" w:pos="682"/>
              </w:tabs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791A3D88" w14:textId="77777777" w:rsidR="00852D90" w:rsidRPr="00785F0F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EB78CC7" w14:textId="77777777" w:rsidR="00852D90" w:rsidRPr="00785F0F" w:rsidRDefault="00852D90" w:rsidP="00275A8E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2A0B097" w14:textId="77777777" w:rsidR="00852D90" w:rsidRPr="00785F0F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14:paraId="49A38C43" w14:textId="77777777" w:rsidR="00852D90" w:rsidRPr="00785F0F" w:rsidRDefault="00852D90" w:rsidP="00275A8E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248C666" w14:textId="77777777" w:rsidR="00852D90" w:rsidRPr="00785F0F" w:rsidRDefault="00852D90" w:rsidP="00275A8E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852D90" w:rsidRPr="00785F0F" w14:paraId="0AA29103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7FFBBBEA" w14:textId="77777777" w:rsidR="00852D90" w:rsidRPr="00785F0F" w:rsidRDefault="00852D90" w:rsidP="00275A8E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901" w:type="dxa"/>
            <w:shd w:val="clear" w:color="auto" w:fill="auto"/>
          </w:tcPr>
          <w:p w14:paraId="7764ED53" w14:textId="77777777" w:rsidR="00852D90" w:rsidRPr="00785F0F" w:rsidRDefault="00852D90" w:rsidP="00275A8E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17,770</w:t>
            </w:r>
            <w:r w:rsidRPr="00785F0F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5F189F3" w14:textId="77777777" w:rsidR="00852D90" w:rsidRPr="00785F0F" w:rsidRDefault="00852D90" w:rsidP="00275A8E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E4638C5" w14:textId="77777777" w:rsidR="00852D90" w:rsidRPr="00785F0F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1,227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FCC364" w14:textId="77777777" w:rsidR="00852D90" w:rsidRPr="00785F0F" w:rsidRDefault="00852D90" w:rsidP="00275A8E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E0CDC2" w14:textId="77777777" w:rsidR="00852D90" w:rsidRPr="00785F0F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39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428430" w14:textId="77777777" w:rsidR="00852D90" w:rsidRPr="00785F0F" w:rsidRDefault="00852D90" w:rsidP="00275A8E">
            <w:pPr>
              <w:tabs>
                <w:tab w:val="decimal" w:pos="617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2D5F0D1" w14:textId="77777777" w:rsidR="00852D90" w:rsidRPr="00785F0F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18,958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484516C" w14:textId="77777777" w:rsidR="00852D90" w:rsidRPr="00785F0F" w:rsidRDefault="00852D90" w:rsidP="00275A8E">
            <w:pPr>
              <w:tabs>
                <w:tab w:val="decimal" w:pos="772"/>
              </w:tabs>
              <w:snapToGrid w:val="0"/>
              <w:spacing w:line="240" w:lineRule="atLeast"/>
              <w:ind w:left="-108" w:right="22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33491B8" w14:textId="77777777" w:rsidR="00852D90" w:rsidRPr="00785F0F" w:rsidRDefault="00852D90" w:rsidP="00AF68E4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  (</w:t>
            </w:r>
            <w:r w:rsidRPr="00785F0F">
              <w:rPr>
                <w:sz w:val="24"/>
                <w:szCs w:val="24"/>
              </w:rPr>
              <w:t>8,204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C738DA" w14:textId="77777777" w:rsidR="00852D90" w:rsidRPr="00785F0F" w:rsidRDefault="00852D90" w:rsidP="00275A8E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FDCEA85" w14:textId="77777777" w:rsidR="00852D90" w:rsidRPr="00785F0F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439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1DDCAB" w14:textId="77777777" w:rsidR="00852D90" w:rsidRPr="00785F0F" w:rsidRDefault="00852D90" w:rsidP="00275A8E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A73269" w14:textId="77777777" w:rsidR="00852D90" w:rsidRPr="00785F0F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45B903" w14:textId="77777777" w:rsidR="00852D90" w:rsidRPr="00785F0F" w:rsidRDefault="00852D90" w:rsidP="00275A8E">
            <w:pPr>
              <w:tabs>
                <w:tab w:val="decimal" w:pos="682"/>
                <w:tab w:val="decimal" w:pos="740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3D7A43F" w14:textId="77777777" w:rsidR="00852D90" w:rsidRPr="00785F0F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8,628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C4DDFB" w14:textId="77777777" w:rsidR="00852D90" w:rsidRPr="00785F0F" w:rsidRDefault="00852D90" w:rsidP="00275A8E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584988A" w14:textId="77777777" w:rsidR="00852D90" w:rsidRPr="00785F0F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176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6ADC9C01" w14:textId="77777777" w:rsidR="00852D90" w:rsidRPr="00785F0F" w:rsidRDefault="00852D90" w:rsidP="00275A8E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C59C335" w14:textId="77777777" w:rsidR="00852D90" w:rsidRPr="00785F0F" w:rsidRDefault="00852D90" w:rsidP="00275A8E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10,154</w:t>
            </w:r>
          </w:p>
        </w:tc>
      </w:tr>
      <w:tr w:rsidR="00852D90" w:rsidRPr="00785F0F" w14:paraId="2D213AE9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19A1E1E1" w14:textId="77777777" w:rsidR="00852D90" w:rsidRPr="00785F0F" w:rsidRDefault="00852D90" w:rsidP="00275A8E">
            <w:pPr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 xml:space="preserve">ส่วนที่ตีราคาเพิ่ม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901" w:type="dxa"/>
            <w:shd w:val="clear" w:color="auto" w:fill="auto"/>
          </w:tcPr>
          <w:p w14:paraId="72633AA5" w14:textId="77777777" w:rsidR="00852D90" w:rsidRPr="00785F0F" w:rsidRDefault="00852D90" w:rsidP="00275A8E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9,121 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3CDB7D6" w14:textId="77777777" w:rsidR="00852D90" w:rsidRPr="00785F0F" w:rsidRDefault="00852D90" w:rsidP="00275A8E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127C29" w14:textId="77777777" w:rsidR="00852D90" w:rsidRPr="00785F0F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E320E8D" w14:textId="77777777" w:rsidR="00852D90" w:rsidRPr="00785F0F" w:rsidRDefault="00852D90" w:rsidP="003E21BE">
            <w:pPr>
              <w:tabs>
                <w:tab w:val="decimal" w:pos="0"/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653960" w14:textId="77777777" w:rsidR="00852D90" w:rsidRPr="00785F0F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56DEFB" w14:textId="77777777" w:rsidR="00852D90" w:rsidRPr="00785F0F" w:rsidRDefault="00852D90" w:rsidP="00275A8E">
            <w:pPr>
              <w:tabs>
                <w:tab w:val="decimal" w:pos="0"/>
                <w:tab w:val="decimal" w:pos="682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6B52B7B" w14:textId="77777777" w:rsidR="00852D90" w:rsidRPr="00785F0F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9,121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4F5207E4" w14:textId="77777777" w:rsidR="00852D90" w:rsidRPr="00785F0F" w:rsidRDefault="00852D90" w:rsidP="00275A8E">
            <w:pPr>
              <w:tabs>
                <w:tab w:val="decimal" w:pos="684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905997C" w14:textId="77777777" w:rsidR="00852D90" w:rsidRPr="00785F0F" w:rsidRDefault="00852D90" w:rsidP="00AF68E4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 (</w:t>
            </w:r>
            <w:r w:rsidRPr="00785F0F">
              <w:rPr>
                <w:sz w:val="24"/>
                <w:szCs w:val="24"/>
              </w:rPr>
              <w:t>1,829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6DDF3DB" w14:textId="77777777" w:rsidR="00852D90" w:rsidRPr="00785F0F" w:rsidRDefault="00852D90" w:rsidP="00275A8E">
            <w:pPr>
              <w:tabs>
                <w:tab w:val="decimal" w:pos="684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E0C8D1" w14:textId="77777777" w:rsidR="00852D90" w:rsidRPr="00785F0F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341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984AC81" w14:textId="77777777" w:rsidR="00852D90" w:rsidRPr="00785F0F" w:rsidRDefault="00852D90" w:rsidP="00275A8E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DA9BA5" w14:textId="77777777" w:rsidR="00852D90" w:rsidRPr="00785F0F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91C70F" w14:textId="77777777" w:rsidR="00852D90" w:rsidRPr="00785F0F" w:rsidRDefault="00852D90" w:rsidP="00275A8E">
            <w:pPr>
              <w:tabs>
                <w:tab w:val="decimal" w:pos="510"/>
                <w:tab w:val="decimal" w:pos="612"/>
                <w:tab w:val="decimal" w:pos="682"/>
              </w:tabs>
              <w:spacing w:line="240" w:lineRule="atLeast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058E542F" w14:textId="77777777" w:rsidR="00852D90" w:rsidRPr="00785F0F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2,170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404F5D" w14:textId="77777777" w:rsidR="00852D90" w:rsidRPr="00785F0F" w:rsidRDefault="00852D90" w:rsidP="00275A8E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7E3176C7" w14:textId="77777777" w:rsidR="00852D90" w:rsidRPr="00785F0F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4AA6A1E2" w14:textId="77777777" w:rsidR="00852D90" w:rsidRPr="00785F0F" w:rsidRDefault="00852D90" w:rsidP="00275A8E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59D4306" w14:textId="77777777" w:rsidR="00852D90" w:rsidRPr="00785F0F" w:rsidRDefault="00852D90" w:rsidP="00275A8E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</w:rPr>
              <w:t>6,951</w:t>
            </w:r>
          </w:p>
        </w:tc>
      </w:tr>
      <w:tr w:rsidR="00852D90" w:rsidRPr="00785F0F" w14:paraId="25C1A01B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6EDDCEB0" w14:textId="77777777" w:rsidR="00852D90" w:rsidRPr="00785F0F" w:rsidRDefault="00852D90" w:rsidP="00275A8E">
            <w:pPr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901" w:type="dxa"/>
            <w:shd w:val="clear" w:color="auto" w:fill="auto"/>
          </w:tcPr>
          <w:p w14:paraId="4E4F322B" w14:textId="77777777" w:rsidR="00852D90" w:rsidRPr="00785F0F" w:rsidRDefault="00852D90" w:rsidP="00275A8E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 20,410</w:t>
            </w:r>
            <w:r w:rsidRPr="00785F0F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F447BC1" w14:textId="77777777" w:rsidR="00852D90" w:rsidRPr="00785F0F" w:rsidRDefault="00852D90" w:rsidP="00275A8E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14C76AE" w14:textId="77777777" w:rsidR="00852D90" w:rsidRPr="00785F0F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3,312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D71A357" w14:textId="77777777" w:rsidR="00852D90" w:rsidRPr="00785F0F" w:rsidRDefault="00852D90" w:rsidP="00275A8E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B9407F0" w14:textId="77777777" w:rsidR="00852D90" w:rsidRPr="00785F0F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1,211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015908" w14:textId="77777777" w:rsidR="00852D90" w:rsidRPr="00785F0F" w:rsidRDefault="00852D90" w:rsidP="00275A8E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3C14F64" w14:textId="77777777" w:rsidR="00852D90" w:rsidRPr="00785F0F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22,511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7A0F6DBD" w14:textId="77777777" w:rsidR="00852D90" w:rsidRPr="00785F0F" w:rsidRDefault="00852D90" w:rsidP="00275A8E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CF1F7A0" w14:textId="77777777" w:rsidR="00852D90" w:rsidRPr="00785F0F" w:rsidRDefault="00852D90" w:rsidP="00AF68E4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 (</w:t>
            </w:r>
            <w:r w:rsidRPr="00785F0F">
              <w:rPr>
                <w:sz w:val="24"/>
                <w:szCs w:val="24"/>
              </w:rPr>
              <w:t>16,030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B59AA8" w14:textId="77777777" w:rsidR="00852D90" w:rsidRPr="00785F0F" w:rsidRDefault="00852D90" w:rsidP="00275A8E">
            <w:pPr>
              <w:tabs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6FAD73A" w14:textId="77777777" w:rsidR="00852D90" w:rsidRPr="00785F0F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1,563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1FAEC0" w14:textId="77777777" w:rsidR="00852D90" w:rsidRPr="00785F0F" w:rsidRDefault="00852D90" w:rsidP="00275A8E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A7FDE0E" w14:textId="77777777" w:rsidR="00852D90" w:rsidRPr="00785F0F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1,177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76A4EA" w14:textId="77777777" w:rsidR="00852D90" w:rsidRPr="00785F0F" w:rsidRDefault="00852D90" w:rsidP="00275A8E">
            <w:pPr>
              <w:tabs>
                <w:tab w:val="decimal" w:pos="567"/>
                <w:tab w:val="decimal" w:pos="682"/>
              </w:tabs>
              <w:snapToGrid w:val="0"/>
              <w:ind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14:paraId="50A17914" w14:textId="77777777" w:rsidR="00852D90" w:rsidRPr="00785F0F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16,416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AEC676" w14:textId="77777777" w:rsidR="00852D90" w:rsidRPr="00785F0F" w:rsidRDefault="00852D90" w:rsidP="00275A8E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150080AD" w14:textId="77777777" w:rsidR="00852D90" w:rsidRPr="00785F0F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4F551E3A" w14:textId="77777777" w:rsidR="00852D90" w:rsidRPr="00785F0F" w:rsidRDefault="00852D90" w:rsidP="00275A8E">
            <w:pPr>
              <w:tabs>
                <w:tab w:val="decimal" w:pos="0"/>
                <w:tab w:val="decimal" w:pos="612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F756573" w14:textId="77777777" w:rsidR="00852D90" w:rsidRPr="00785F0F" w:rsidRDefault="00852D90" w:rsidP="00275A8E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</w:rPr>
              <w:t>6,095</w:t>
            </w:r>
          </w:p>
        </w:tc>
      </w:tr>
      <w:tr w:rsidR="00852D90" w:rsidRPr="00785F0F" w14:paraId="2370CE0A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1027EF8C" w14:textId="77777777" w:rsidR="00852D90" w:rsidRPr="00785F0F" w:rsidRDefault="00852D90" w:rsidP="00275A8E">
            <w:pPr>
              <w:pStyle w:val="western"/>
              <w:spacing w:before="0" w:after="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901" w:type="dxa"/>
            <w:tcBorders>
              <w:bottom w:val="single" w:sz="4" w:space="0" w:color="000000"/>
            </w:tcBorders>
            <w:shd w:val="clear" w:color="auto" w:fill="auto"/>
          </w:tcPr>
          <w:p w14:paraId="671D8920" w14:textId="77777777" w:rsidR="00852D90" w:rsidRPr="00785F0F" w:rsidRDefault="00852D90" w:rsidP="00275A8E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 xml:space="preserve">332 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3228476" w14:textId="77777777" w:rsidR="00852D90" w:rsidRPr="00785F0F" w:rsidRDefault="00852D90" w:rsidP="00275A8E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E409C08" w14:textId="77777777" w:rsidR="00852D90" w:rsidRPr="00785F0F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1,107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AE8771" w14:textId="77777777" w:rsidR="00852D90" w:rsidRPr="00785F0F" w:rsidRDefault="00852D90" w:rsidP="00275A8E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58EDE28" w14:textId="77777777" w:rsidR="00852D90" w:rsidRPr="00785F0F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1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ED71C9" w14:textId="77777777" w:rsidR="00852D90" w:rsidRPr="00785F0F" w:rsidRDefault="00852D90" w:rsidP="00275A8E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432E9E8" w14:textId="77777777" w:rsidR="00852D90" w:rsidRPr="00785F0F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1,438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60446AD5" w14:textId="77777777" w:rsidR="00852D90" w:rsidRPr="00785F0F" w:rsidRDefault="00852D90" w:rsidP="00275A8E">
            <w:pPr>
              <w:tabs>
                <w:tab w:val="decimal" w:pos="612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BC34977" w14:textId="77777777" w:rsidR="00852D90" w:rsidRPr="00785F0F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E63D23" w14:textId="77777777" w:rsidR="00852D90" w:rsidRPr="00785F0F" w:rsidRDefault="00852D90" w:rsidP="003E21BE">
            <w:pPr>
              <w:tabs>
                <w:tab w:val="decimal" w:pos="546"/>
                <w:tab w:val="decimal" w:pos="628"/>
                <w:tab w:val="decimal" w:pos="684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4C43891" w14:textId="77777777" w:rsidR="00852D90" w:rsidRPr="00785F0F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BAC5C7" w14:textId="77777777" w:rsidR="00852D90" w:rsidRPr="00785F0F" w:rsidRDefault="00852D90" w:rsidP="003E21BE">
            <w:pPr>
              <w:tabs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642387E" w14:textId="77777777" w:rsidR="00852D90" w:rsidRPr="00785F0F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7DDB0B" w14:textId="77777777" w:rsidR="00852D90" w:rsidRPr="00785F0F" w:rsidRDefault="00852D90" w:rsidP="003E21BE">
            <w:pPr>
              <w:tabs>
                <w:tab w:val="decimal" w:pos="546"/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490159" w14:textId="77777777" w:rsidR="00852D90" w:rsidRPr="00785F0F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C590B1" w14:textId="77777777" w:rsidR="00852D90" w:rsidRPr="00785F0F" w:rsidRDefault="00852D90" w:rsidP="00275A8E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</w:tcPr>
          <w:p w14:paraId="2D4CBC94" w14:textId="77777777" w:rsidR="00852D90" w:rsidRPr="00785F0F" w:rsidRDefault="00852D90" w:rsidP="003E21BE">
            <w:pPr>
              <w:tabs>
                <w:tab w:val="decimal" w:pos="546"/>
              </w:tabs>
              <w:snapToGrid w:val="0"/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73EB5147" w14:textId="77777777" w:rsidR="00852D90" w:rsidRPr="00785F0F" w:rsidRDefault="00852D90" w:rsidP="00275A8E">
            <w:pPr>
              <w:tabs>
                <w:tab w:val="decimal" w:pos="682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14:paraId="259A16FE" w14:textId="77777777" w:rsidR="00852D90" w:rsidRPr="00785F0F" w:rsidRDefault="00852D90" w:rsidP="00275A8E">
            <w:pPr>
              <w:tabs>
                <w:tab w:val="decimal" w:pos="792"/>
              </w:tabs>
              <w:snapToGrid w:val="0"/>
              <w:ind w:right="-108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</w:rPr>
              <w:t>1,438</w:t>
            </w:r>
          </w:p>
        </w:tc>
      </w:tr>
      <w:tr w:rsidR="00852D90" w:rsidRPr="00785F0F" w14:paraId="3DDBB4AE" w14:textId="77777777" w:rsidTr="00275A8E">
        <w:trPr>
          <w:trHeight w:hRule="exact" w:val="284"/>
        </w:trPr>
        <w:tc>
          <w:tcPr>
            <w:tcW w:w="2038" w:type="dxa"/>
            <w:shd w:val="clear" w:color="auto" w:fill="auto"/>
            <w:vAlign w:val="bottom"/>
          </w:tcPr>
          <w:p w14:paraId="399D1F37" w14:textId="77777777" w:rsidR="00852D90" w:rsidRPr="00785F0F" w:rsidRDefault="00852D90" w:rsidP="00275A8E">
            <w:pPr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1" w:type="dxa"/>
            <w:tcBorders>
              <w:bottom w:val="double" w:sz="6" w:space="0" w:color="000000"/>
            </w:tcBorders>
            <w:shd w:val="clear" w:color="auto" w:fill="auto"/>
          </w:tcPr>
          <w:p w14:paraId="5BC342B1" w14:textId="77777777" w:rsidR="00852D90" w:rsidRPr="00785F0F" w:rsidRDefault="00852D90" w:rsidP="00275A8E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 xml:space="preserve"> 66,031 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CE2659A" w14:textId="77777777" w:rsidR="00852D90" w:rsidRPr="00785F0F" w:rsidRDefault="00852D90" w:rsidP="00275A8E">
            <w:pPr>
              <w:tabs>
                <w:tab w:val="decimal" w:pos="0"/>
                <w:tab w:val="decimal" w:pos="68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4460B4F7" w14:textId="77777777" w:rsidR="00852D90" w:rsidRPr="00785F0F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5,646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0B307C" w14:textId="77777777" w:rsidR="00852D90" w:rsidRPr="00785F0F" w:rsidRDefault="00852D90" w:rsidP="00275A8E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414FED33" w14:textId="77777777" w:rsidR="00852D90" w:rsidRPr="00785F0F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b/>
                <w:bCs/>
                <w:sz w:val="24"/>
                <w:szCs w:val="24"/>
              </w:rPr>
              <w:t>1,251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4B8370" w14:textId="77777777" w:rsidR="00852D90" w:rsidRPr="00785F0F" w:rsidRDefault="00852D90" w:rsidP="00275A8E">
            <w:pPr>
              <w:tabs>
                <w:tab w:val="decimal" w:pos="612"/>
                <w:tab w:val="decimal" w:pos="682"/>
              </w:tabs>
              <w:snapToGrid w:val="0"/>
              <w:spacing w:line="240" w:lineRule="atLeast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bottom w:val="double" w:sz="6" w:space="0" w:color="000000"/>
            </w:tcBorders>
            <w:shd w:val="clear" w:color="auto" w:fill="auto"/>
          </w:tcPr>
          <w:p w14:paraId="15FE2539" w14:textId="77777777" w:rsidR="00852D90" w:rsidRPr="00785F0F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70,426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51E6C4C3" w14:textId="77777777" w:rsidR="00852D90" w:rsidRPr="00785F0F" w:rsidRDefault="00852D90" w:rsidP="00275A8E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1D174A81" w14:textId="77777777" w:rsidR="00852D90" w:rsidRPr="00785F0F" w:rsidRDefault="00852D90" w:rsidP="00AF68E4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 xml:space="preserve"> (</w:t>
            </w:r>
            <w:r w:rsidRPr="00785F0F">
              <w:rPr>
                <w:b/>
                <w:bCs/>
                <w:sz w:val="24"/>
                <w:szCs w:val="24"/>
              </w:rPr>
              <w:t>26,063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91EC4A" w14:textId="77777777" w:rsidR="00852D90" w:rsidRPr="00785F0F" w:rsidRDefault="00852D90" w:rsidP="00275A8E">
            <w:pPr>
              <w:tabs>
                <w:tab w:val="decimal" w:pos="684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762299E9" w14:textId="77777777" w:rsidR="00852D90" w:rsidRPr="00785F0F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b/>
                <w:bCs/>
                <w:sz w:val="24"/>
                <w:szCs w:val="24"/>
              </w:rPr>
              <w:t>2,343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778757" w14:textId="77777777" w:rsidR="00852D90" w:rsidRPr="00785F0F" w:rsidRDefault="00852D90" w:rsidP="00275A8E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0C8FECA6" w14:textId="77777777" w:rsidR="00852D90" w:rsidRPr="00785F0F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1,192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766032" w14:textId="77777777" w:rsidR="00852D90" w:rsidRPr="00785F0F" w:rsidRDefault="00852D90" w:rsidP="00275A8E">
            <w:pPr>
              <w:tabs>
                <w:tab w:val="decimal" w:pos="470"/>
                <w:tab w:val="decimal" w:pos="567"/>
                <w:tab w:val="decimal" w:pos="68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40550102" w14:textId="77777777" w:rsidR="00852D90" w:rsidRPr="00785F0F" w:rsidRDefault="00852D90" w:rsidP="00275A8E">
            <w:pPr>
              <w:tabs>
                <w:tab w:val="decimal" w:pos="816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b/>
                <w:bCs/>
                <w:sz w:val="24"/>
                <w:szCs w:val="24"/>
              </w:rPr>
              <w:t>27,214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146EF7" w14:textId="77777777" w:rsidR="00852D90" w:rsidRPr="00785F0F" w:rsidRDefault="00852D90" w:rsidP="00275A8E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6" w:space="0" w:color="000000"/>
            </w:tcBorders>
            <w:vAlign w:val="center"/>
          </w:tcPr>
          <w:p w14:paraId="62F1A6E9" w14:textId="77777777" w:rsidR="00852D90" w:rsidRPr="00785F0F" w:rsidRDefault="00852D90" w:rsidP="00AF68E4">
            <w:pPr>
              <w:tabs>
                <w:tab w:val="decimal" w:pos="80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b/>
                <w:bCs/>
                <w:sz w:val="24"/>
                <w:szCs w:val="24"/>
              </w:rPr>
              <w:t>321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6B9D26C9" w14:textId="77777777" w:rsidR="00852D90" w:rsidRPr="00785F0F" w:rsidRDefault="00852D90" w:rsidP="00275A8E">
            <w:pPr>
              <w:tabs>
                <w:tab w:val="decimal" w:pos="682"/>
              </w:tabs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vAlign w:val="center"/>
          </w:tcPr>
          <w:p w14:paraId="06E5EDAD" w14:textId="77777777" w:rsidR="00852D90" w:rsidRPr="00785F0F" w:rsidRDefault="00852D90" w:rsidP="00275A8E">
            <w:pPr>
              <w:tabs>
                <w:tab w:val="decimal" w:pos="792"/>
              </w:tabs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42,891</w:t>
            </w:r>
          </w:p>
        </w:tc>
      </w:tr>
    </w:tbl>
    <w:p w14:paraId="30AF3ED8" w14:textId="77777777" w:rsidR="00852D90" w:rsidRPr="00785F0F" w:rsidRDefault="00852D90" w:rsidP="00A72CF0">
      <w:pPr>
        <w:spacing w:line="380" w:lineRule="exact"/>
        <w:ind w:left="547" w:right="321"/>
        <w:jc w:val="thaiDistribute"/>
        <w:rPr>
          <w:sz w:val="18"/>
          <w:szCs w:val="18"/>
        </w:rPr>
      </w:pPr>
    </w:p>
    <w:p w14:paraId="4E0AB0D2" w14:textId="77777777" w:rsidR="00A72CF0" w:rsidRPr="00785F0F" w:rsidRDefault="00A72CF0" w:rsidP="00A72CF0">
      <w:pPr>
        <w:tabs>
          <w:tab w:val="left" w:pos="810"/>
        </w:tabs>
        <w:spacing w:line="240" w:lineRule="atLeast"/>
        <w:ind w:left="540" w:right="141"/>
        <w:rPr>
          <w:sz w:val="20"/>
          <w:szCs w:val="20"/>
        </w:rPr>
      </w:pPr>
      <w:r w:rsidRPr="00785F0F">
        <w:rPr>
          <w:sz w:val="24"/>
          <w:szCs w:val="24"/>
          <w:vertAlign w:val="superscript"/>
          <w:cs/>
        </w:rPr>
        <w:t xml:space="preserve">* </w:t>
      </w:r>
      <w:r w:rsidRPr="00785F0F">
        <w:rPr>
          <w:sz w:val="24"/>
          <w:szCs w:val="24"/>
          <w:vertAlign w:val="superscript"/>
        </w:rPr>
        <w:tab/>
      </w:r>
      <w:r w:rsidRPr="00785F0F">
        <w:rPr>
          <w:sz w:val="20"/>
          <w:szCs w:val="20"/>
          <w:cs/>
        </w:rPr>
        <w:t xml:space="preserve">ธนาคารตีราคาเพิ่มในปี </w:t>
      </w:r>
      <w:r w:rsidRPr="00785F0F">
        <w:rPr>
          <w:sz w:val="20"/>
          <w:szCs w:val="20"/>
        </w:rPr>
        <w:t>2558</w:t>
      </w:r>
      <w:r w:rsidRPr="00785F0F">
        <w:rPr>
          <w:sz w:val="20"/>
          <w:szCs w:val="20"/>
          <w:cs/>
        </w:rPr>
        <w:t xml:space="preserve"> </w:t>
      </w:r>
    </w:p>
    <w:p w14:paraId="0B2E45A7" w14:textId="77777777" w:rsidR="00A72CF0" w:rsidRPr="000C3D40" w:rsidRDefault="00A72CF0" w:rsidP="00A72CF0">
      <w:pPr>
        <w:spacing w:line="240" w:lineRule="atLeast"/>
        <w:ind w:left="547" w:right="321"/>
        <w:jc w:val="thaiDistribute"/>
        <w:rPr>
          <w:sz w:val="30"/>
          <w:szCs w:val="30"/>
        </w:rPr>
      </w:pPr>
    </w:p>
    <w:p w14:paraId="0932D796" w14:textId="26C20831" w:rsidR="00EB795D" w:rsidRPr="00785F0F" w:rsidRDefault="00EB795D" w:rsidP="00EB795D">
      <w:pPr>
        <w:spacing w:line="240" w:lineRule="atLeast"/>
        <w:ind w:left="547" w:right="321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>ราคาทรัพย์สิน</w:t>
      </w:r>
      <w:r w:rsidRPr="00785F0F">
        <w:rPr>
          <w:sz w:val="30"/>
          <w:szCs w:val="30"/>
          <w:cs/>
        </w:rPr>
        <w:t>ของอาคารและอุปกรณ์ของธนาคาร</w:t>
      </w:r>
      <w:r w:rsidR="008C5DA0" w:rsidRPr="00785F0F">
        <w:rPr>
          <w:rFonts w:hint="cs"/>
          <w:sz w:val="30"/>
          <w:szCs w:val="30"/>
          <w:cs/>
        </w:rPr>
        <w:t>ก่อนหักค่าเสื่อมราคาสะสมของอาคารและอุปกรณ์</w:t>
      </w:r>
      <w:r w:rsidR="008C5DA0">
        <w:rPr>
          <w:sz w:val="30"/>
          <w:szCs w:val="30"/>
          <w:cs/>
        </w:rPr>
        <w:t>ซึ่งได้คิด</w:t>
      </w:r>
      <w:r w:rsidRPr="00785F0F">
        <w:rPr>
          <w:sz w:val="30"/>
          <w:szCs w:val="30"/>
          <w:cs/>
        </w:rPr>
        <w:t xml:space="preserve">ค่าเสื่อมราคาเต็มจำนวนแล้ว </w:t>
      </w:r>
      <w:r w:rsidR="008C5DA0">
        <w:rPr>
          <w:rFonts w:hint="cs"/>
          <w:sz w:val="30"/>
          <w:szCs w:val="30"/>
          <w:cs/>
        </w:rPr>
        <w:t xml:space="preserve">แต่ยังคงใช้งานจนถึง </w:t>
      </w:r>
      <w:r w:rsidRPr="00785F0F">
        <w:rPr>
          <w:sz w:val="30"/>
          <w:szCs w:val="30"/>
          <w:cs/>
        </w:rPr>
        <w:t>ณ</w:t>
      </w:r>
      <w:r w:rsidRPr="00785F0F">
        <w:rPr>
          <w:sz w:val="24"/>
          <w:szCs w:val="24"/>
          <w:cs/>
        </w:rPr>
        <w:t xml:space="preserve"> </w:t>
      </w:r>
      <w:r w:rsidRPr="00785F0F">
        <w:rPr>
          <w:sz w:val="30"/>
          <w:szCs w:val="30"/>
          <w:cs/>
        </w:rPr>
        <w:t>วันที่</w:t>
      </w:r>
      <w:r w:rsidRPr="00785F0F">
        <w:rPr>
          <w:sz w:val="30"/>
          <w:szCs w:val="30"/>
        </w:rPr>
        <w:t xml:space="preserve"> </w:t>
      </w:r>
      <w:r w:rsidR="002B575D" w:rsidRPr="00785F0F">
        <w:rPr>
          <w:sz w:val="30"/>
          <w:szCs w:val="30"/>
        </w:rPr>
        <w:t xml:space="preserve">31 </w:t>
      </w:r>
      <w:r w:rsidR="002B575D"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="008C5DA0">
        <w:rPr>
          <w:rFonts w:hint="cs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 xml:space="preserve">มีจำนวนเงิน </w:t>
      </w:r>
      <w:r w:rsidR="00EF1FE8">
        <w:rPr>
          <w:rFonts w:hint="cs"/>
          <w:sz w:val="30"/>
          <w:szCs w:val="30"/>
          <w:cs/>
        </w:rPr>
        <w:t>18</w:t>
      </w:r>
      <w:r w:rsidR="009066B4">
        <w:rPr>
          <w:sz w:val="30"/>
          <w:szCs w:val="30"/>
        </w:rPr>
        <w:t>,26</w:t>
      </w:r>
      <w:r w:rsidR="00EF1FE8">
        <w:rPr>
          <w:sz w:val="30"/>
          <w:szCs w:val="30"/>
        </w:rPr>
        <w:t>5</w:t>
      </w:r>
      <w:r w:rsidR="004B2CC8" w:rsidRPr="00785F0F">
        <w:rPr>
          <w:sz w:val="30"/>
          <w:szCs w:val="30"/>
        </w:rPr>
        <w:t xml:space="preserve"> </w:t>
      </w:r>
      <w:r w:rsidRPr="00785F0F">
        <w:rPr>
          <w:sz w:val="30"/>
          <w:szCs w:val="30"/>
          <w:cs/>
        </w:rPr>
        <w:t xml:space="preserve">ล้านบาท </w:t>
      </w:r>
      <w:r w:rsidRPr="00785F0F">
        <w:rPr>
          <w:i/>
          <w:iCs/>
          <w:sz w:val="30"/>
          <w:szCs w:val="30"/>
          <w:cs/>
        </w:rPr>
        <w:t>(</w:t>
      </w:r>
      <w:r w:rsidRPr="00785F0F">
        <w:rPr>
          <w:i/>
          <w:iCs/>
          <w:sz w:val="30"/>
          <w:szCs w:val="30"/>
        </w:rPr>
        <w:t>25</w:t>
      </w:r>
      <w:r w:rsidR="00852D90" w:rsidRPr="00785F0F">
        <w:rPr>
          <w:i/>
          <w:iCs/>
          <w:sz w:val="30"/>
          <w:szCs w:val="30"/>
        </w:rPr>
        <w:t>60</w:t>
      </w:r>
      <w:r w:rsidRPr="00785F0F">
        <w:rPr>
          <w:i/>
          <w:iCs/>
          <w:sz w:val="30"/>
          <w:szCs w:val="30"/>
          <w:cs/>
        </w:rPr>
        <w:t xml:space="preserve">: </w:t>
      </w:r>
      <w:r w:rsidR="00852D90" w:rsidRPr="00785F0F">
        <w:rPr>
          <w:i/>
          <w:iCs/>
          <w:sz w:val="30"/>
          <w:szCs w:val="30"/>
        </w:rPr>
        <w:t>22,207</w:t>
      </w:r>
      <w:r w:rsidRPr="00785F0F">
        <w:rPr>
          <w:i/>
          <w:iCs/>
          <w:sz w:val="30"/>
          <w:szCs w:val="30"/>
          <w:cs/>
        </w:rPr>
        <w:t xml:space="preserve"> ล้านบาท)</w:t>
      </w:r>
    </w:p>
    <w:p w14:paraId="7E8546A4" w14:textId="77777777" w:rsidR="00FC230A" w:rsidRPr="000C3D40" w:rsidRDefault="00FC230A" w:rsidP="000C3D40">
      <w:pPr>
        <w:spacing w:line="240" w:lineRule="atLeast"/>
        <w:ind w:left="547" w:right="321"/>
        <w:jc w:val="thaiDistribute"/>
        <w:rPr>
          <w:sz w:val="30"/>
          <w:szCs w:val="30"/>
        </w:rPr>
      </w:pPr>
    </w:p>
    <w:p w14:paraId="59F407C6" w14:textId="77777777" w:rsidR="00A72CF0" w:rsidRPr="00785F0F" w:rsidRDefault="00A72CF0" w:rsidP="00A72CF0">
      <w:pPr>
        <w:spacing w:line="240" w:lineRule="atLeast"/>
        <w:ind w:left="567" w:right="3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มูลค่ายุติธรรมของที่ดินและอาคารประเมินโดยผู้ประเมินราคาอิสระภายนอก ซึ่งได้รับการรับรองเป็นผู้ประเมินราคาและมีประสบการณ์ในพื้นที่ที่ทำการประเมินและจัดประเภทของการประเมินราคาที่ดินและอาคารนั้น มูลค่ายุติธรรมของที่ดินและอาคารประเมินโดยผู้ประเมินราคาอิสระโดยใช้เกณฑ์ราคาตลาดสำหรับสินทรัพย์ประเภทที่ดินและเกณฑ์ราคาต้นทุนเปลี่ยนแทนหลังหักค่าเสื่อมราคาสำหรับสินทรัพย์ประเภทอาคาร ซึ่งทั้งหมดถูกจัดปร</w:t>
      </w:r>
      <w:r w:rsidR="00F73D6D" w:rsidRPr="00785F0F">
        <w:rPr>
          <w:sz w:val="30"/>
          <w:szCs w:val="30"/>
          <w:cs/>
        </w:rPr>
        <w:t xml:space="preserve">ะเภทเป็นมูลค่ายุติธรรมระดับที่ </w:t>
      </w:r>
      <w:r w:rsidR="00F73D6D" w:rsidRPr="00785F0F">
        <w:rPr>
          <w:sz w:val="30"/>
          <w:szCs w:val="30"/>
        </w:rPr>
        <w:t>3</w:t>
      </w:r>
    </w:p>
    <w:p w14:paraId="01DB1D10" w14:textId="77777777" w:rsidR="00A72CF0" w:rsidRPr="00785F0F" w:rsidRDefault="00045751" w:rsidP="00683FCD">
      <w:pPr>
        <w:suppressAutoHyphens w:val="0"/>
        <w:ind w:left="540" w:hanging="540"/>
        <w:rPr>
          <w:sz w:val="2"/>
          <w:szCs w:val="2"/>
        </w:rPr>
      </w:pPr>
      <w:r w:rsidRPr="00785F0F">
        <w:rPr>
          <w:b/>
          <w:bCs/>
          <w:sz w:val="30"/>
          <w:szCs w:val="30"/>
          <w:cs/>
        </w:rPr>
        <w:br w:type="page"/>
      </w:r>
      <w:r w:rsidR="00A72CF0" w:rsidRPr="00785F0F">
        <w:rPr>
          <w:b/>
          <w:bCs/>
          <w:sz w:val="30"/>
          <w:szCs w:val="30"/>
        </w:rPr>
        <w:lastRenderedPageBreak/>
        <w:t>16</w:t>
      </w:r>
      <w:r w:rsidR="00A72CF0" w:rsidRPr="00785F0F">
        <w:rPr>
          <w:b/>
          <w:bCs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ค่าความนิยมและสินทรัพย์ไม่มีตัวตนอื่นสุทธิ</w:t>
      </w:r>
    </w:p>
    <w:p w14:paraId="4DF69207" w14:textId="77777777" w:rsidR="00A72CF0" w:rsidRPr="00785F0F" w:rsidRDefault="00A72CF0" w:rsidP="00A72CF0">
      <w:pPr>
        <w:tabs>
          <w:tab w:val="left" w:pos="540"/>
        </w:tabs>
        <w:ind w:left="547" w:right="-25"/>
        <w:jc w:val="both"/>
        <w:rPr>
          <w:spacing w:val="-4"/>
          <w:sz w:val="30"/>
          <w:szCs w:val="30"/>
        </w:rPr>
      </w:pPr>
    </w:p>
    <w:p w14:paraId="074CFEA0" w14:textId="77777777" w:rsidR="00EB795D" w:rsidRPr="00785F0F" w:rsidRDefault="00EB795D" w:rsidP="00EB795D">
      <w:pPr>
        <w:pStyle w:val="BodyText2"/>
        <w:tabs>
          <w:tab w:val="left" w:pos="540"/>
        </w:tabs>
        <w:spacing w:after="0" w:line="240" w:lineRule="atLeast"/>
        <w:ind w:left="547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0A1581" w:rsidRPr="00785F0F">
        <w:rPr>
          <w:spacing w:val="4"/>
          <w:sz w:val="30"/>
          <w:szCs w:val="30"/>
        </w:rPr>
        <w:t xml:space="preserve">31 </w:t>
      </w:r>
      <w:r w:rsidR="000A1581" w:rsidRPr="00785F0F">
        <w:rPr>
          <w:spacing w:val="4"/>
          <w:sz w:val="30"/>
          <w:szCs w:val="30"/>
          <w:cs/>
        </w:rPr>
        <w:t xml:space="preserve">ธันวาคม </w:t>
      </w:r>
      <w:r w:rsidRPr="00785F0F">
        <w:rPr>
          <w:spacing w:val="4"/>
          <w:sz w:val="30"/>
          <w:szCs w:val="30"/>
        </w:rPr>
        <w:t>256</w:t>
      </w:r>
      <w:r w:rsidR="00E80196" w:rsidRPr="00785F0F">
        <w:rPr>
          <w:rFonts w:hint="cs"/>
          <w:spacing w:val="4"/>
          <w:sz w:val="30"/>
          <w:szCs w:val="30"/>
          <w:cs/>
        </w:rPr>
        <w:t>1</w:t>
      </w:r>
      <w:r w:rsidRPr="00785F0F">
        <w:rPr>
          <w:spacing w:val="4"/>
          <w:sz w:val="30"/>
          <w:szCs w:val="30"/>
          <w:cs/>
        </w:rPr>
        <w:t xml:space="preserve"> และ </w:t>
      </w:r>
      <w:r w:rsidRPr="00785F0F">
        <w:rPr>
          <w:spacing w:val="4"/>
          <w:sz w:val="30"/>
          <w:szCs w:val="30"/>
        </w:rPr>
        <w:t>25</w:t>
      </w:r>
      <w:r w:rsidR="00E80196" w:rsidRPr="00785F0F">
        <w:rPr>
          <w:rFonts w:hint="cs"/>
          <w:spacing w:val="4"/>
          <w:sz w:val="30"/>
          <w:szCs w:val="30"/>
          <w:cs/>
        </w:rPr>
        <w:t>60</w:t>
      </w:r>
      <w:r w:rsidRPr="00785F0F">
        <w:rPr>
          <w:spacing w:val="4"/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การเปลี่ยนแปลงของค่าความนิยมและสินทรัพย์ไม่มีตัวตนอื่นสุทธิมีดังนี้</w:t>
      </w:r>
    </w:p>
    <w:p w14:paraId="2FD0EFB5" w14:textId="77777777" w:rsidR="00A53599" w:rsidRPr="00785F0F" w:rsidRDefault="00A53599" w:rsidP="00A72CF0">
      <w:pPr>
        <w:pStyle w:val="BodyText2"/>
        <w:tabs>
          <w:tab w:val="left" w:pos="540"/>
        </w:tabs>
        <w:spacing w:after="0" w:line="240" w:lineRule="atLeast"/>
        <w:ind w:left="547"/>
        <w:jc w:val="thaiDistribute"/>
        <w:rPr>
          <w:sz w:val="30"/>
          <w:szCs w:val="30"/>
        </w:rPr>
      </w:pPr>
    </w:p>
    <w:tbl>
      <w:tblPr>
        <w:tblW w:w="1386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2"/>
        <w:gridCol w:w="948"/>
        <w:gridCol w:w="90"/>
        <w:gridCol w:w="990"/>
        <w:gridCol w:w="90"/>
        <w:gridCol w:w="990"/>
        <w:gridCol w:w="90"/>
        <w:gridCol w:w="990"/>
        <w:gridCol w:w="20"/>
        <w:gridCol w:w="70"/>
        <w:gridCol w:w="990"/>
        <w:gridCol w:w="90"/>
        <w:gridCol w:w="1080"/>
        <w:gridCol w:w="90"/>
        <w:gridCol w:w="990"/>
        <w:gridCol w:w="90"/>
        <w:gridCol w:w="990"/>
        <w:gridCol w:w="180"/>
        <w:gridCol w:w="90"/>
        <w:gridCol w:w="20"/>
        <w:gridCol w:w="880"/>
        <w:gridCol w:w="180"/>
        <w:gridCol w:w="990"/>
      </w:tblGrid>
      <w:tr w:rsidR="004818B3" w:rsidRPr="00785F0F" w14:paraId="7ADF73B7" w14:textId="77777777" w:rsidTr="006C6B28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14:paraId="7D88B357" w14:textId="77777777" w:rsidR="004818B3" w:rsidRPr="00785F0F" w:rsidRDefault="004818B3" w:rsidP="006C6B28">
            <w:pPr>
              <w:snapToGrid w:val="0"/>
              <w:rPr>
                <w:sz w:val="24"/>
                <w:szCs w:val="24"/>
              </w:rPr>
            </w:pPr>
          </w:p>
          <w:p w14:paraId="0055007A" w14:textId="77777777" w:rsidR="004818B3" w:rsidRPr="00785F0F" w:rsidRDefault="004818B3" w:rsidP="006C6B28">
            <w:pPr>
              <w:snapToGrid w:val="0"/>
              <w:rPr>
                <w:sz w:val="24"/>
                <w:szCs w:val="24"/>
              </w:rPr>
            </w:pPr>
          </w:p>
          <w:p w14:paraId="58000323" w14:textId="77777777" w:rsidR="004818B3" w:rsidRPr="00785F0F" w:rsidRDefault="004818B3" w:rsidP="006C6B2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938" w:type="dxa"/>
            <w:gridSpan w:val="22"/>
            <w:shd w:val="clear" w:color="auto" w:fill="auto"/>
            <w:vAlign w:val="bottom"/>
          </w:tcPr>
          <w:p w14:paraId="1385461D" w14:textId="77777777" w:rsidR="004818B3" w:rsidRPr="00785F0F" w:rsidRDefault="004818B3" w:rsidP="006C6B28">
            <w:pPr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818B3" w:rsidRPr="00785F0F" w14:paraId="7351645D" w14:textId="77777777" w:rsidTr="006C6B28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14:paraId="6967219F" w14:textId="77777777" w:rsidR="004818B3" w:rsidRPr="00785F0F" w:rsidRDefault="004818B3" w:rsidP="006C6B2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938" w:type="dxa"/>
            <w:gridSpan w:val="22"/>
            <w:shd w:val="clear" w:color="auto" w:fill="auto"/>
            <w:vAlign w:val="bottom"/>
          </w:tcPr>
          <w:p w14:paraId="3481D191" w14:textId="77777777" w:rsidR="004818B3" w:rsidRPr="00785F0F" w:rsidRDefault="004818B3" w:rsidP="006C6B28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256</w:t>
            </w:r>
            <w:r w:rsidRPr="00785F0F">
              <w:rPr>
                <w:rFonts w:hint="cs"/>
                <w:sz w:val="24"/>
                <w:szCs w:val="24"/>
                <w:cs/>
                <w:lang w:val="th-TH"/>
              </w:rPr>
              <w:t>1</w:t>
            </w:r>
          </w:p>
        </w:tc>
      </w:tr>
      <w:tr w:rsidR="004818B3" w:rsidRPr="00785F0F" w14:paraId="21B0C96C" w14:textId="77777777" w:rsidTr="00882695">
        <w:trPr>
          <w:gridAfter w:val="3"/>
          <w:wAfter w:w="2050" w:type="dxa"/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14:paraId="148448F0" w14:textId="77777777" w:rsidR="004818B3" w:rsidRPr="00785F0F" w:rsidRDefault="004818B3" w:rsidP="006C6B2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88" w:type="dxa"/>
            <w:gridSpan w:val="7"/>
            <w:shd w:val="clear" w:color="auto" w:fill="auto"/>
            <w:vAlign w:val="bottom"/>
          </w:tcPr>
          <w:p w14:paraId="31EECA1F" w14:textId="77777777" w:rsidR="004818B3" w:rsidRPr="00785F0F" w:rsidRDefault="004818B3" w:rsidP="006C6B28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0CCE42D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60" w:type="dxa"/>
            <w:gridSpan w:val="10"/>
            <w:shd w:val="clear" w:color="auto" w:fill="auto"/>
            <w:vAlign w:val="bottom"/>
          </w:tcPr>
          <w:p w14:paraId="3F5A4ED1" w14:textId="77777777" w:rsidR="004818B3" w:rsidRPr="00785F0F" w:rsidRDefault="004818B3" w:rsidP="006C6B28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68E71CF" w14:textId="77777777" w:rsidR="004818B3" w:rsidRPr="00785F0F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4818B3" w:rsidRPr="00785F0F" w14:paraId="7EEDB6FB" w14:textId="77777777" w:rsidTr="00882695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14:paraId="162C090E" w14:textId="77777777" w:rsidR="004818B3" w:rsidRPr="00785F0F" w:rsidRDefault="004818B3" w:rsidP="006C6B2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3264293D" w14:textId="77777777" w:rsidR="004818B3" w:rsidRPr="00785F0F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78EEA1E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B85C63" w14:textId="77777777" w:rsidR="004818B3" w:rsidRPr="00785F0F" w:rsidRDefault="004818B3" w:rsidP="006C6B28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BD137D" w14:textId="77777777" w:rsidR="004818B3" w:rsidRPr="00785F0F" w:rsidRDefault="004818B3" w:rsidP="006C6B28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A16DDD" w14:textId="77777777" w:rsidR="004818B3" w:rsidRPr="00785F0F" w:rsidRDefault="004818B3" w:rsidP="006C6B28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008DC0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4AF01E" w14:textId="77777777" w:rsidR="004818B3" w:rsidRPr="00785F0F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CEA81EB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86F81A" w14:textId="77777777" w:rsidR="004818B3" w:rsidRPr="00785F0F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3E8CE37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3C0CD7" w14:textId="77777777" w:rsidR="004818B3" w:rsidRPr="00785F0F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BC56D7F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066F5C" w14:textId="77777777" w:rsidR="004818B3" w:rsidRPr="00785F0F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1EB0E8A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99901C" w14:textId="77777777" w:rsidR="004818B3" w:rsidRPr="00785F0F" w:rsidRDefault="004818B3" w:rsidP="006C6B28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  <w:shd w:val="clear" w:color="auto" w:fill="auto"/>
          </w:tcPr>
          <w:p w14:paraId="0B3A630F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59F6E49B" w14:textId="77777777" w:rsidR="004818B3" w:rsidRPr="00785F0F" w:rsidRDefault="004818B3" w:rsidP="006C6B28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ACE3F3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B1D2B8" w14:textId="77777777" w:rsidR="004818B3" w:rsidRPr="00785F0F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4818B3" w:rsidRPr="00785F0F" w14:paraId="1BA2B199" w14:textId="77777777" w:rsidTr="00882695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14:paraId="0091A8BC" w14:textId="77777777" w:rsidR="004818B3" w:rsidRPr="00785F0F" w:rsidRDefault="004818B3" w:rsidP="006C6B2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6F02D6FC" w14:textId="77777777" w:rsidR="004818B3" w:rsidRPr="00785F0F" w:rsidRDefault="00352DF6" w:rsidP="006C6B28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FE8592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57195D" w14:textId="77777777" w:rsidR="004818B3" w:rsidRPr="00785F0F" w:rsidRDefault="004818B3" w:rsidP="006C6B28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74F122" w14:textId="77777777" w:rsidR="004818B3" w:rsidRPr="00785F0F" w:rsidRDefault="004818B3" w:rsidP="006C6B28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537200" w14:textId="77777777" w:rsidR="004818B3" w:rsidRPr="00785F0F" w:rsidRDefault="004818B3" w:rsidP="006C6B28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49633C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70CA97" w14:textId="77777777" w:rsidR="004818B3" w:rsidRPr="00785F0F" w:rsidRDefault="004818B3" w:rsidP="006C6B28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</w:t>
            </w:r>
            <w:r w:rsidR="00352DF6" w:rsidRPr="00785F0F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A18DBDE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B7CBC3" w14:textId="77777777" w:rsidR="004818B3" w:rsidRPr="00785F0F" w:rsidRDefault="00352DF6" w:rsidP="006C6B28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10B1D5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8328D9" w14:textId="77777777" w:rsidR="004818B3" w:rsidRPr="00785F0F" w:rsidRDefault="004818B3" w:rsidP="006C6B28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C2D8F7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0A1DD3" w14:textId="77777777" w:rsidR="004818B3" w:rsidRPr="00785F0F" w:rsidRDefault="004818B3" w:rsidP="006C6B28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26F3ED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68C7DB" w14:textId="77777777" w:rsidR="004818B3" w:rsidRPr="00785F0F" w:rsidRDefault="004818B3" w:rsidP="006C6B28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</w:t>
            </w:r>
            <w:r w:rsidR="00352DF6" w:rsidRPr="00785F0F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4DC7E098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07FFFE5D" w14:textId="77777777" w:rsidR="004818B3" w:rsidRPr="00785F0F" w:rsidRDefault="004818B3" w:rsidP="006C6B28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CDF2C8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E79097" w14:textId="77777777" w:rsidR="004818B3" w:rsidRPr="00785F0F" w:rsidRDefault="004818B3" w:rsidP="006C6B28">
            <w:pPr>
              <w:tabs>
                <w:tab w:val="left" w:pos="682"/>
                <w:tab w:val="left" w:pos="782"/>
              </w:tabs>
              <w:jc w:val="center"/>
              <w:rPr>
                <w:color w:val="000000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</w:t>
            </w:r>
            <w:r w:rsidRPr="00785F0F">
              <w:rPr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4818B3" w:rsidRPr="00785F0F" w14:paraId="7B154907" w14:textId="77777777" w:rsidTr="00882695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14:paraId="4B8402AA" w14:textId="77777777" w:rsidR="004818B3" w:rsidRPr="00785F0F" w:rsidRDefault="004818B3" w:rsidP="006C6B28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14:paraId="2267038F" w14:textId="77777777" w:rsidR="004818B3" w:rsidRPr="00785F0F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5004995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13C1A7" w14:textId="77777777" w:rsidR="004818B3" w:rsidRPr="00785F0F" w:rsidRDefault="004818B3" w:rsidP="006C6B28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BF90C6B" w14:textId="77777777" w:rsidR="004818B3" w:rsidRPr="00785F0F" w:rsidRDefault="004818B3" w:rsidP="006C6B28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5E3C2B" w14:textId="77777777" w:rsidR="004818B3" w:rsidRPr="00785F0F" w:rsidRDefault="004818B3" w:rsidP="006C6B28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636E230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90177D" w14:textId="77777777" w:rsidR="004818B3" w:rsidRPr="00785F0F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CE1FE42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E420BE" w14:textId="77777777" w:rsidR="004818B3" w:rsidRPr="00785F0F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EC8C8C1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CA62A4" w14:textId="77777777" w:rsidR="004818B3" w:rsidRPr="00785F0F" w:rsidRDefault="004818B3" w:rsidP="006C6B28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36EED7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758FF6" w14:textId="77777777" w:rsidR="004818B3" w:rsidRPr="00785F0F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120B2C0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76362F" w14:textId="77777777" w:rsidR="004818B3" w:rsidRPr="00785F0F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8097906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bottom"/>
          </w:tcPr>
          <w:p w14:paraId="0E74ADC1" w14:textId="77777777" w:rsidR="004818B3" w:rsidRPr="00785F0F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3A7F09" w14:textId="77777777" w:rsidR="004818B3" w:rsidRPr="00785F0F" w:rsidRDefault="004818B3" w:rsidP="006C6B2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283F68" w14:textId="2CB1189F" w:rsidR="004818B3" w:rsidRPr="00785F0F" w:rsidRDefault="004818B3" w:rsidP="006C6B28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0A1581" w:rsidRPr="00785F0F" w14:paraId="60A933A9" w14:textId="77777777" w:rsidTr="00882695">
        <w:trPr>
          <w:trHeight w:hRule="exact" w:val="284"/>
        </w:trPr>
        <w:tc>
          <w:tcPr>
            <w:tcW w:w="2922" w:type="dxa"/>
            <w:shd w:val="clear" w:color="auto" w:fill="auto"/>
          </w:tcPr>
          <w:p w14:paraId="7A9F7FFC" w14:textId="77777777" w:rsidR="000A1581" w:rsidRPr="00785F0F" w:rsidRDefault="000A1581" w:rsidP="000A1581">
            <w:pPr>
              <w:rPr>
                <w:sz w:val="24"/>
                <w:szCs w:val="24"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53FDDCDC" w14:textId="77777777" w:rsidR="000A1581" w:rsidRPr="00785F0F" w:rsidRDefault="000A1581" w:rsidP="000A1581">
            <w:pPr>
              <w:tabs>
                <w:tab w:val="decimal" w:pos="858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10,135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D0EB691" w14:textId="77777777" w:rsidR="000A1581" w:rsidRPr="00785F0F" w:rsidRDefault="000A1581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87EBFED" w14:textId="7C4A7E5C" w:rsidR="000A1581" w:rsidRPr="00785F0F" w:rsidRDefault="0081433F" w:rsidP="000A1581">
            <w:pPr>
              <w:tabs>
                <w:tab w:val="decimal" w:pos="16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195CC7A" w14:textId="50DE8D27" w:rsidR="000A1581" w:rsidRPr="00785F0F" w:rsidRDefault="0081433F" w:rsidP="000A158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AD234F2" w14:textId="04D9E312" w:rsidR="000A1581" w:rsidRPr="00785F0F" w:rsidRDefault="0081433F" w:rsidP="000A1581">
            <w:pPr>
              <w:tabs>
                <w:tab w:val="decimal" w:pos="127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D45EC79" w14:textId="77777777" w:rsidR="000A1581" w:rsidRPr="00785F0F" w:rsidRDefault="000A1581" w:rsidP="000A158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E8DBF83" w14:textId="63A29A42" w:rsidR="000A1581" w:rsidRPr="00785F0F" w:rsidRDefault="0081433F" w:rsidP="000A1581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10,135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14:paraId="7EF8F175" w14:textId="77777777" w:rsidR="000A1581" w:rsidRPr="00785F0F" w:rsidRDefault="000A1581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F5412C9" w14:textId="77777777" w:rsidR="000A1581" w:rsidRPr="00785F0F" w:rsidRDefault="000A1581" w:rsidP="000A1581">
            <w:pPr>
              <w:tabs>
                <w:tab w:val="decimal" w:pos="630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7617778" w14:textId="77777777" w:rsidR="000A1581" w:rsidRPr="00785F0F" w:rsidRDefault="000A1581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311741" w14:textId="598B4AEE" w:rsidR="000A1581" w:rsidRPr="00785F0F" w:rsidRDefault="0081433F" w:rsidP="000A1581">
            <w:pPr>
              <w:tabs>
                <w:tab w:val="decimal" w:pos="185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55D83A" w14:textId="77777777" w:rsidR="000A1581" w:rsidRPr="00785F0F" w:rsidRDefault="000A1581" w:rsidP="000A1581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F550B14" w14:textId="7FB216E5" w:rsidR="000A1581" w:rsidRPr="00785F0F" w:rsidRDefault="0081433F" w:rsidP="000A1581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96D3B0" w14:textId="77777777" w:rsidR="000A1581" w:rsidRPr="00785F0F" w:rsidRDefault="000A1581" w:rsidP="000A158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143BD1C" w14:textId="4A4D5E18" w:rsidR="000A1581" w:rsidRPr="00785F0F" w:rsidRDefault="0081433F" w:rsidP="000A1581">
            <w:pPr>
              <w:tabs>
                <w:tab w:val="decimal" w:pos="630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EBAC185" w14:textId="77777777" w:rsidR="000A1581" w:rsidRPr="00785F0F" w:rsidRDefault="000A1581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5D9F102A" w14:textId="4F16987F" w:rsidR="000A1581" w:rsidRPr="00785F0F" w:rsidRDefault="00012649" w:rsidP="00EF1FE8">
            <w:pPr>
              <w:tabs>
                <w:tab w:val="decimal" w:pos="810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A3BF70C" w14:textId="77777777" w:rsidR="000A1581" w:rsidRPr="00785F0F" w:rsidRDefault="000A1581" w:rsidP="000A1581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9814E65" w14:textId="2C6972DF" w:rsidR="000A1581" w:rsidRPr="00785F0F" w:rsidRDefault="0081433F" w:rsidP="000A1581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10,135</w:t>
            </w:r>
          </w:p>
        </w:tc>
      </w:tr>
      <w:tr w:rsidR="000A1581" w:rsidRPr="00785F0F" w14:paraId="7AE4566F" w14:textId="77777777" w:rsidTr="00882695">
        <w:trPr>
          <w:trHeight w:hRule="exact" w:val="284"/>
        </w:trPr>
        <w:tc>
          <w:tcPr>
            <w:tcW w:w="2922" w:type="dxa"/>
            <w:shd w:val="clear" w:color="auto" w:fill="auto"/>
          </w:tcPr>
          <w:p w14:paraId="562FB25C" w14:textId="77777777" w:rsidR="000A1581" w:rsidRPr="00785F0F" w:rsidRDefault="000A1581" w:rsidP="000A1581">
            <w:pPr>
              <w:rPr>
                <w:sz w:val="24"/>
                <w:szCs w:val="24"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EDA56B3" w14:textId="77777777" w:rsidR="000A1581" w:rsidRPr="00785F0F" w:rsidRDefault="0015475F" w:rsidP="000A1581">
            <w:pPr>
              <w:tabs>
                <w:tab w:val="decimal" w:pos="858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10,075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3D04B8" w14:textId="77777777" w:rsidR="000A1581" w:rsidRPr="00785F0F" w:rsidRDefault="000A1581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4EACBB4" w14:textId="70B06FC2" w:rsidR="000A1581" w:rsidRPr="00785F0F" w:rsidRDefault="00A46EC2" w:rsidP="000A158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5,897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E958F75" w14:textId="77777777" w:rsidR="000A1581" w:rsidRPr="00785F0F" w:rsidRDefault="000A1581" w:rsidP="000A158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AAD57E4" w14:textId="4AFBA13D" w:rsidR="000A1581" w:rsidRPr="00785F0F" w:rsidRDefault="0081433F" w:rsidP="000A1581">
            <w:pPr>
              <w:tabs>
                <w:tab w:val="decimal" w:pos="810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(68)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7119E3E" w14:textId="77777777" w:rsidR="000A1581" w:rsidRPr="00785F0F" w:rsidRDefault="000A1581" w:rsidP="000A158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9F09741" w14:textId="26847849" w:rsidR="000A1581" w:rsidRPr="00785F0F" w:rsidRDefault="0081433F" w:rsidP="00EF1FE8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15,90</w:t>
            </w:r>
            <w:r w:rsidR="00EF1FE8">
              <w:rPr>
                <w:sz w:val="24"/>
                <w:szCs w:val="24"/>
              </w:rPr>
              <w:t>4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14:paraId="6DE74D36" w14:textId="77777777" w:rsidR="000A1581" w:rsidRPr="00785F0F" w:rsidRDefault="000A1581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D89FE16" w14:textId="77777777" w:rsidR="000A1581" w:rsidRPr="00785F0F" w:rsidRDefault="0015475F" w:rsidP="000A1581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(5,789</w:t>
            </w:r>
            <w:r w:rsidR="000A1581" w:rsidRPr="00785F0F"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1E57A5F" w14:textId="77777777" w:rsidR="000A1581" w:rsidRPr="00785F0F" w:rsidRDefault="000A1581" w:rsidP="000A1581">
            <w:pPr>
              <w:tabs>
                <w:tab w:val="decimal" w:pos="626"/>
                <w:tab w:val="decimal" w:pos="873"/>
              </w:tabs>
              <w:snapToGrid w:val="0"/>
              <w:ind w:left="-108" w:right="117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9442F7" w14:textId="012D027A" w:rsidR="000A1581" w:rsidRPr="00785F0F" w:rsidRDefault="0061113A" w:rsidP="000A1581">
            <w:pPr>
              <w:tabs>
                <w:tab w:val="decimal" w:pos="720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(1,639</w:t>
            </w:r>
            <w:r w:rsidR="0081433F"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1D9B6E6" w14:textId="77777777" w:rsidR="000A1581" w:rsidRPr="00785F0F" w:rsidRDefault="000A1581" w:rsidP="000A158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84A8619" w14:textId="33CFA12A" w:rsidR="000A1581" w:rsidRPr="00785F0F" w:rsidRDefault="0061113A" w:rsidP="000A1581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E074053" w14:textId="77777777" w:rsidR="000A1581" w:rsidRPr="00785F0F" w:rsidRDefault="000A1581" w:rsidP="000A158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73BA8CA" w14:textId="6FA541B8" w:rsidR="000A1581" w:rsidRPr="00785F0F" w:rsidRDefault="0081433F" w:rsidP="00EF1FE8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(7,37</w:t>
            </w:r>
            <w:r w:rsidR="00EF1FE8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6C711F1" w14:textId="77777777" w:rsidR="000A1581" w:rsidRPr="00785F0F" w:rsidRDefault="000A1581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0E082C1C" w14:textId="2A3FA70D" w:rsidR="000A1581" w:rsidRPr="00785F0F" w:rsidRDefault="0081433F" w:rsidP="00EF1FE8">
            <w:pPr>
              <w:tabs>
                <w:tab w:val="decimal" w:pos="810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(9)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A90F4AD" w14:textId="77777777" w:rsidR="000A1581" w:rsidRPr="00785F0F" w:rsidRDefault="000A1581" w:rsidP="000A1581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6078E20" w14:textId="50E99DC2" w:rsidR="000A1581" w:rsidRPr="00785F0F" w:rsidRDefault="00A46EC2" w:rsidP="000A1581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8,518</w:t>
            </w:r>
          </w:p>
        </w:tc>
      </w:tr>
      <w:tr w:rsidR="000A1581" w:rsidRPr="00785F0F" w14:paraId="01B126AC" w14:textId="77777777" w:rsidTr="00882695">
        <w:trPr>
          <w:trHeight w:hRule="exact" w:val="284"/>
        </w:trPr>
        <w:tc>
          <w:tcPr>
            <w:tcW w:w="2922" w:type="dxa"/>
            <w:shd w:val="clear" w:color="auto" w:fill="auto"/>
          </w:tcPr>
          <w:p w14:paraId="24D4E759" w14:textId="77777777" w:rsidR="000A1581" w:rsidRPr="00785F0F" w:rsidRDefault="000A1581" w:rsidP="000A1581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  <w:cs/>
              </w:rPr>
            </w:pPr>
            <w:r w:rsidRPr="00785F0F">
              <w:rPr>
                <w:rFonts w:ascii="Angsana New" w:hAnsi="Angsana New" w:cs="Angsana New"/>
                <w:color w:val="000000"/>
                <w:cs/>
              </w:rPr>
              <w:t>ซอฟต์แวร์ระหว่างติดตั้ง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16BC0119" w14:textId="77777777" w:rsidR="000A1581" w:rsidRPr="00785F0F" w:rsidRDefault="0015475F" w:rsidP="000A1581">
            <w:pPr>
              <w:tabs>
                <w:tab w:val="decimal" w:pos="858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3,688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82E5A9" w14:textId="77777777" w:rsidR="000A1581" w:rsidRPr="00785F0F" w:rsidRDefault="000A1581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9B16C78" w14:textId="20010C73" w:rsidR="000A1581" w:rsidRPr="00785F0F" w:rsidRDefault="0081433F" w:rsidP="000A158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3,396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69B1CE6" w14:textId="77777777" w:rsidR="000A1581" w:rsidRPr="00785F0F" w:rsidRDefault="000A1581" w:rsidP="000A158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7B06D35" w14:textId="32658351" w:rsidR="000A1581" w:rsidRPr="00785F0F" w:rsidRDefault="0081433F" w:rsidP="000A1581">
            <w:pPr>
              <w:tabs>
                <w:tab w:val="decimal" w:pos="810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(246)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65A794C" w14:textId="77777777" w:rsidR="000A1581" w:rsidRPr="00785F0F" w:rsidRDefault="000A1581" w:rsidP="000A158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7EC39F2" w14:textId="3DD878B9" w:rsidR="000A1581" w:rsidRPr="00785F0F" w:rsidRDefault="0081433F" w:rsidP="000A1581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6,838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14:paraId="5C77AA84" w14:textId="77777777" w:rsidR="000A1581" w:rsidRPr="00785F0F" w:rsidRDefault="000A1581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D56D3B" w14:textId="77777777" w:rsidR="000A1581" w:rsidRPr="00785F0F" w:rsidRDefault="000A1581" w:rsidP="000A1581">
            <w:pPr>
              <w:tabs>
                <w:tab w:val="decimal" w:pos="630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7CC6420" w14:textId="77777777" w:rsidR="000A1581" w:rsidRPr="00785F0F" w:rsidRDefault="000A1581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29E47D" w14:textId="42A89C91" w:rsidR="000A1581" w:rsidRPr="00785F0F" w:rsidRDefault="0081433F" w:rsidP="000A1581">
            <w:pPr>
              <w:tabs>
                <w:tab w:val="decimal" w:pos="185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D2F401D" w14:textId="77777777" w:rsidR="000A1581" w:rsidRPr="00785F0F" w:rsidRDefault="000A1581" w:rsidP="000A1581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8BB74EC" w14:textId="29637BDB" w:rsidR="000A1581" w:rsidRPr="00785F0F" w:rsidRDefault="0081433F" w:rsidP="000A1581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A815A27" w14:textId="77777777" w:rsidR="000A1581" w:rsidRPr="00785F0F" w:rsidRDefault="000A1581" w:rsidP="000A158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F6C4A88" w14:textId="7A48DF4E" w:rsidR="000A1581" w:rsidRPr="00785F0F" w:rsidRDefault="0081433F" w:rsidP="000A1581">
            <w:pPr>
              <w:tabs>
                <w:tab w:val="decimal" w:pos="630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8741E5F" w14:textId="77777777" w:rsidR="000A1581" w:rsidRPr="00785F0F" w:rsidRDefault="000A1581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14:paraId="59BDE99E" w14:textId="04B18B74" w:rsidR="000A1581" w:rsidRPr="00785F0F" w:rsidRDefault="0081433F" w:rsidP="00EF1FE8">
            <w:pPr>
              <w:tabs>
                <w:tab w:val="decimal" w:pos="810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5B83AB2" w14:textId="77777777" w:rsidR="000A1581" w:rsidRPr="00785F0F" w:rsidRDefault="000A1581" w:rsidP="000A1581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7B0B8DF" w14:textId="5EB0F72E" w:rsidR="000A1581" w:rsidRPr="00785F0F" w:rsidRDefault="0081433F" w:rsidP="000A1581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6,838</w:t>
            </w:r>
          </w:p>
        </w:tc>
      </w:tr>
      <w:tr w:rsidR="000A1581" w:rsidRPr="00785F0F" w14:paraId="1B5B796D" w14:textId="77777777" w:rsidTr="00882695">
        <w:trPr>
          <w:trHeight w:hRule="exact" w:val="284"/>
        </w:trPr>
        <w:tc>
          <w:tcPr>
            <w:tcW w:w="2922" w:type="dxa"/>
            <w:shd w:val="clear" w:color="auto" w:fill="auto"/>
          </w:tcPr>
          <w:p w14:paraId="042537EE" w14:textId="77777777" w:rsidR="000A1581" w:rsidRPr="00785F0F" w:rsidRDefault="000A1581" w:rsidP="000A1581">
            <w:pPr>
              <w:pStyle w:val="western"/>
              <w:spacing w:before="0" w:after="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olor w:val="000000"/>
                <w:cs/>
              </w:rPr>
              <w:t>อื่น ๆ</w:t>
            </w:r>
          </w:p>
        </w:tc>
        <w:tc>
          <w:tcPr>
            <w:tcW w:w="94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2DF55B8" w14:textId="77777777" w:rsidR="000A1581" w:rsidRPr="00785F0F" w:rsidRDefault="0015475F" w:rsidP="000A1581">
            <w:pPr>
              <w:tabs>
                <w:tab w:val="decimal" w:pos="858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E83D69" w14:textId="77777777" w:rsidR="000A1581" w:rsidRPr="00785F0F" w:rsidRDefault="000A1581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488E456" w14:textId="09F9D6A0" w:rsidR="000A1581" w:rsidRPr="00785F0F" w:rsidRDefault="0081433F" w:rsidP="000A158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2AC8ACA" w14:textId="77777777" w:rsidR="000A1581" w:rsidRPr="00785F0F" w:rsidRDefault="000A1581" w:rsidP="000A158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0552F2B" w14:textId="7B6B9250" w:rsidR="000A1581" w:rsidRPr="00785F0F" w:rsidRDefault="0081433F" w:rsidP="000A1581">
            <w:pPr>
              <w:tabs>
                <w:tab w:val="decimal" w:pos="127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EFF388B" w14:textId="77777777" w:rsidR="000A1581" w:rsidRPr="00785F0F" w:rsidRDefault="000A1581" w:rsidP="000A1581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02927FB" w14:textId="1671CC38" w:rsidR="000A1581" w:rsidRPr="00785F0F" w:rsidRDefault="0081433F" w:rsidP="000A1581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14:paraId="65EF88D8" w14:textId="77777777" w:rsidR="000A1581" w:rsidRPr="00785F0F" w:rsidRDefault="000A1581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161BD4E" w14:textId="77777777" w:rsidR="000A1581" w:rsidRPr="00785F0F" w:rsidRDefault="000A1581" w:rsidP="000A1581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(8)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DA83653" w14:textId="77777777" w:rsidR="000A1581" w:rsidRPr="00785F0F" w:rsidRDefault="000A1581" w:rsidP="000A1581">
            <w:pPr>
              <w:tabs>
                <w:tab w:val="decimal" w:pos="626"/>
                <w:tab w:val="decimal" w:pos="873"/>
              </w:tabs>
              <w:snapToGrid w:val="0"/>
              <w:ind w:left="-108" w:right="117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938D197" w14:textId="300E58EB" w:rsidR="000A1581" w:rsidRPr="00785F0F" w:rsidRDefault="00A46EC2" w:rsidP="00012649">
            <w:pPr>
              <w:tabs>
                <w:tab w:val="decimal" w:pos="720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3CD539D" w14:textId="77777777" w:rsidR="000A1581" w:rsidRPr="00785F0F" w:rsidRDefault="000A1581" w:rsidP="00012649">
            <w:pPr>
              <w:tabs>
                <w:tab w:val="decimal" w:pos="626"/>
                <w:tab w:val="decimal" w:pos="720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70D8BFF" w14:textId="68934484" w:rsidR="000A1581" w:rsidRPr="00785F0F" w:rsidRDefault="0081433F" w:rsidP="000A1581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DC086EF" w14:textId="77777777" w:rsidR="000A1581" w:rsidRPr="00785F0F" w:rsidRDefault="000A1581" w:rsidP="000A158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E055BBD" w14:textId="22C642E0" w:rsidR="000A1581" w:rsidRPr="00785F0F" w:rsidRDefault="0081433F" w:rsidP="00EF1FE8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EF1FE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E9D1E20" w14:textId="77777777" w:rsidR="000A1581" w:rsidRPr="00785F0F" w:rsidRDefault="000A1581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C99A1DD" w14:textId="3936C1B2" w:rsidR="000A1581" w:rsidRPr="00785F0F" w:rsidRDefault="0081433F" w:rsidP="00EF1FE8">
            <w:pPr>
              <w:tabs>
                <w:tab w:val="decimal" w:pos="810"/>
              </w:tabs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CE39F3C" w14:textId="77777777" w:rsidR="000A1581" w:rsidRPr="00785F0F" w:rsidRDefault="000A1581" w:rsidP="000A1581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14:paraId="336095B1" w14:textId="18BF291E" w:rsidR="000A1581" w:rsidRPr="00785F0F" w:rsidRDefault="00A46EC2" w:rsidP="000A1581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A1581" w:rsidRPr="00785F0F" w14:paraId="779C9952" w14:textId="77777777" w:rsidTr="00882695">
        <w:trPr>
          <w:trHeight w:hRule="exact" w:val="334"/>
        </w:trPr>
        <w:tc>
          <w:tcPr>
            <w:tcW w:w="2922" w:type="dxa"/>
            <w:shd w:val="clear" w:color="auto" w:fill="auto"/>
            <w:vAlign w:val="bottom"/>
          </w:tcPr>
          <w:p w14:paraId="1F4E0113" w14:textId="77777777" w:rsidR="000A1581" w:rsidRPr="00785F0F" w:rsidRDefault="000A1581" w:rsidP="000A1581">
            <w:pPr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48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0E8BEB68" w14:textId="77777777" w:rsidR="000A1581" w:rsidRPr="00785F0F" w:rsidRDefault="0015475F" w:rsidP="000A1581">
            <w:pPr>
              <w:tabs>
                <w:tab w:val="decimal" w:pos="858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23,907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D29C6C" w14:textId="77777777" w:rsidR="000A1581" w:rsidRPr="00785F0F" w:rsidRDefault="000A1581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32C79215" w14:textId="4120693A" w:rsidR="000A1581" w:rsidRPr="00785F0F" w:rsidRDefault="00627A5B" w:rsidP="000A1581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9,29</w:t>
            </w:r>
            <w:r w:rsidR="00A46EC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D3C07F9" w14:textId="77777777" w:rsidR="000A1581" w:rsidRPr="00785F0F" w:rsidRDefault="000A1581" w:rsidP="000A1581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730A94D9" w14:textId="68D909BC" w:rsidR="000A1581" w:rsidRPr="00785F0F" w:rsidRDefault="0081433F" w:rsidP="000A1581">
            <w:pPr>
              <w:tabs>
                <w:tab w:val="decimal" w:pos="810"/>
              </w:tabs>
              <w:ind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(314)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7FD4E47" w14:textId="77777777" w:rsidR="000A1581" w:rsidRPr="00785F0F" w:rsidRDefault="000A1581" w:rsidP="000A1581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4BB0E6F7" w14:textId="0D04B8B8" w:rsidR="000A1581" w:rsidRPr="00785F0F" w:rsidRDefault="0081433F" w:rsidP="00EF1FE8">
            <w:pPr>
              <w:tabs>
                <w:tab w:val="decimal" w:pos="699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32,88</w:t>
            </w:r>
            <w:r w:rsidR="00EF1FE8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14:paraId="5C995E3B" w14:textId="77777777" w:rsidR="000A1581" w:rsidRPr="00785F0F" w:rsidRDefault="000A1581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02C0E8BC" w14:textId="77777777" w:rsidR="000A1581" w:rsidRPr="00785F0F" w:rsidRDefault="0015475F" w:rsidP="000A1581">
            <w:pPr>
              <w:tabs>
                <w:tab w:val="decimal" w:pos="90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(5,797</w:t>
            </w:r>
            <w:r w:rsidR="000A1581" w:rsidRPr="00785F0F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DAD2BF8" w14:textId="77777777" w:rsidR="000A1581" w:rsidRPr="00785F0F" w:rsidRDefault="000A1581" w:rsidP="000A1581">
            <w:pPr>
              <w:tabs>
                <w:tab w:val="decimal" w:pos="626"/>
                <w:tab w:val="decimal" w:pos="873"/>
              </w:tabs>
              <w:snapToGrid w:val="0"/>
              <w:ind w:left="-108" w:right="11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377CA15D" w14:textId="58ECC0D6" w:rsidR="000A1581" w:rsidRPr="00785F0F" w:rsidRDefault="0061113A" w:rsidP="000A1581">
            <w:pPr>
              <w:tabs>
                <w:tab w:val="decimal" w:pos="720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(1,640</w:t>
            </w:r>
            <w:r w:rsidR="0081433F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3473637" w14:textId="77777777" w:rsidR="000A1581" w:rsidRPr="00785F0F" w:rsidRDefault="000A1581" w:rsidP="000A158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1DF7B61F" w14:textId="5B40BA79" w:rsidR="000A1581" w:rsidRPr="00785F0F" w:rsidRDefault="0061113A" w:rsidP="000A1581">
            <w:pPr>
              <w:tabs>
                <w:tab w:val="decimal" w:pos="90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3128A72" w14:textId="77777777" w:rsidR="000A1581" w:rsidRPr="00785F0F" w:rsidRDefault="000A1581" w:rsidP="000A1581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39560052" w14:textId="4CE2D496" w:rsidR="000A1581" w:rsidRPr="00785F0F" w:rsidRDefault="0081433F" w:rsidP="000A1581">
            <w:pPr>
              <w:tabs>
                <w:tab w:val="decimal" w:pos="90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(7,386)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3571984" w14:textId="77777777" w:rsidR="000A1581" w:rsidRPr="00785F0F" w:rsidRDefault="000A1581" w:rsidP="000A1581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000000"/>
              <w:bottom w:val="double" w:sz="6" w:space="0" w:color="auto"/>
            </w:tcBorders>
            <w:shd w:val="clear" w:color="auto" w:fill="auto"/>
            <w:vAlign w:val="center"/>
          </w:tcPr>
          <w:p w14:paraId="2F7A9A9F" w14:textId="35026DB0" w:rsidR="000A1581" w:rsidRPr="00785F0F" w:rsidRDefault="0081433F" w:rsidP="00EF1FE8">
            <w:pPr>
              <w:tabs>
                <w:tab w:val="decimal" w:pos="81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(9)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D8A8C0C" w14:textId="77777777" w:rsidR="000A1581" w:rsidRPr="00785F0F" w:rsidRDefault="000A1581" w:rsidP="000A1581">
            <w:pPr>
              <w:tabs>
                <w:tab w:val="decimal" w:pos="626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vAlign w:val="center"/>
          </w:tcPr>
          <w:p w14:paraId="172B6A60" w14:textId="5A48348B" w:rsidR="000A1581" w:rsidRPr="00785F0F" w:rsidRDefault="00A46EC2" w:rsidP="000A1581">
            <w:pPr>
              <w:tabs>
                <w:tab w:val="decimal" w:pos="90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25,492</w:t>
            </w:r>
          </w:p>
        </w:tc>
      </w:tr>
    </w:tbl>
    <w:p w14:paraId="4DB2E4AF" w14:textId="77777777" w:rsidR="004818B3" w:rsidRPr="00785F0F" w:rsidRDefault="004818B3" w:rsidP="00A72CF0">
      <w:pPr>
        <w:tabs>
          <w:tab w:val="left" w:pos="540"/>
          <w:tab w:val="left" w:pos="14040"/>
        </w:tabs>
        <w:ind w:left="540" w:right="-25"/>
        <w:jc w:val="both"/>
        <w:rPr>
          <w:spacing w:val="-4"/>
          <w:sz w:val="30"/>
          <w:szCs w:val="30"/>
        </w:rPr>
      </w:pPr>
    </w:p>
    <w:p w14:paraId="62FBFE31" w14:textId="476D5344" w:rsidR="00A72CF0" w:rsidRPr="00785F0F" w:rsidRDefault="00DB5328" w:rsidP="00622A36">
      <w:pPr>
        <w:tabs>
          <w:tab w:val="decimal" w:pos="13860"/>
        </w:tabs>
        <w:ind w:left="540" w:right="59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ค่าตัดจำหน่ายของสินทรัพย์ไม่มีตัวตน</w:t>
      </w:r>
      <w:r w:rsidRPr="00785F0F">
        <w:rPr>
          <w:rFonts w:hint="cs"/>
          <w:sz w:val="30"/>
          <w:szCs w:val="30"/>
          <w:cs/>
        </w:rPr>
        <w:t>อื่น</w:t>
      </w:r>
      <w:r w:rsidRPr="00785F0F">
        <w:rPr>
          <w:sz w:val="30"/>
          <w:szCs w:val="30"/>
          <w:cs/>
        </w:rPr>
        <w:t xml:space="preserve">ที่รวมอยู่ในกำไรหรือขาดทุนรวมสำหรับปีสิ้นสุดวันที่ 31 ธันวาคม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2560</w:t>
      </w:r>
      <w:r w:rsidR="0081433F">
        <w:rPr>
          <w:sz w:val="30"/>
          <w:szCs w:val="30"/>
          <w:cs/>
        </w:rPr>
        <w:t xml:space="preserve"> เป็นจำนวน</w:t>
      </w:r>
      <w:r w:rsidR="0081433F">
        <w:rPr>
          <w:rFonts w:hint="cs"/>
          <w:sz w:val="30"/>
          <w:szCs w:val="30"/>
          <w:cs/>
        </w:rPr>
        <w:t xml:space="preserve"> </w:t>
      </w:r>
      <w:r w:rsidR="0081433F">
        <w:rPr>
          <w:sz w:val="30"/>
          <w:szCs w:val="30"/>
        </w:rPr>
        <w:t>1,64</w:t>
      </w:r>
      <w:r w:rsidR="0061113A">
        <w:rPr>
          <w:sz w:val="30"/>
          <w:szCs w:val="30"/>
        </w:rPr>
        <w:t>0</w:t>
      </w:r>
      <w:r w:rsidRPr="00785F0F">
        <w:rPr>
          <w:sz w:val="30"/>
          <w:szCs w:val="30"/>
          <w:cs/>
        </w:rPr>
        <w:t xml:space="preserve"> ล้านบาท และ </w:t>
      </w:r>
      <w:r w:rsidRPr="00785F0F">
        <w:rPr>
          <w:sz w:val="30"/>
          <w:szCs w:val="30"/>
        </w:rPr>
        <w:t>773</w:t>
      </w:r>
      <w:r w:rsidRPr="00785F0F">
        <w:rPr>
          <w:sz w:val="30"/>
          <w:szCs w:val="30"/>
          <w:cs/>
        </w:rPr>
        <w:t xml:space="preserve"> ล้านบาทตามลำดับ</w:t>
      </w:r>
    </w:p>
    <w:p w14:paraId="785377DD" w14:textId="77777777" w:rsidR="00AF37C1" w:rsidRPr="00785F0F" w:rsidRDefault="00AF37C1">
      <w:r w:rsidRPr="00785F0F">
        <w:rPr>
          <w:szCs w:val="36"/>
          <w:cs/>
        </w:rPr>
        <w:br w:type="page"/>
      </w: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2"/>
        <w:gridCol w:w="858"/>
        <w:gridCol w:w="93"/>
        <w:gridCol w:w="897"/>
        <w:gridCol w:w="83"/>
        <w:gridCol w:w="907"/>
        <w:gridCol w:w="180"/>
        <w:gridCol w:w="900"/>
        <w:gridCol w:w="90"/>
        <w:gridCol w:w="990"/>
        <w:gridCol w:w="90"/>
        <w:gridCol w:w="1170"/>
        <w:gridCol w:w="90"/>
        <w:gridCol w:w="990"/>
        <w:gridCol w:w="180"/>
        <w:gridCol w:w="990"/>
        <w:gridCol w:w="180"/>
        <w:gridCol w:w="990"/>
        <w:gridCol w:w="180"/>
        <w:gridCol w:w="990"/>
      </w:tblGrid>
      <w:tr w:rsidR="00A72CF0" w:rsidRPr="00785F0F" w14:paraId="607540C1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14:paraId="352A3FDD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  <w:p w14:paraId="30E0CE63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  <w:p w14:paraId="3B5A8248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848" w:type="dxa"/>
            <w:gridSpan w:val="19"/>
            <w:shd w:val="clear" w:color="auto" w:fill="auto"/>
            <w:vAlign w:val="bottom"/>
          </w:tcPr>
          <w:p w14:paraId="1A44E797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2CF0" w:rsidRPr="00785F0F" w14:paraId="3FAAD41D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14:paraId="0D420F19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0848" w:type="dxa"/>
            <w:gridSpan w:val="19"/>
            <w:shd w:val="clear" w:color="auto" w:fill="auto"/>
            <w:vAlign w:val="bottom"/>
          </w:tcPr>
          <w:p w14:paraId="3A49E389" w14:textId="77777777" w:rsidR="00A72CF0" w:rsidRPr="00785F0F" w:rsidRDefault="00A72CF0" w:rsidP="00E80196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  <w:lang w:val="th-TH"/>
              </w:rPr>
              <w:t>25</w:t>
            </w:r>
            <w:r w:rsidR="00E80196" w:rsidRPr="00785F0F">
              <w:rPr>
                <w:rFonts w:hint="cs"/>
                <w:sz w:val="24"/>
                <w:szCs w:val="24"/>
                <w:cs/>
                <w:lang w:val="th-TH"/>
              </w:rPr>
              <w:t>60</w:t>
            </w:r>
          </w:p>
        </w:tc>
      </w:tr>
      <w:tr w:rsidR="00A72CF0" w:rsidRPr="00785F0F" w14:paraId="33AFE637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14:paraId="1798321B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3918" w:type="dxa"/>
            <w:gridSpan w:val="7"/>
            <w:shd w:val="clear" w:color="auto" w:fill="auto"/>
            <w:vAlign w:val="bottom"/>
          </w:tcPr>
          <w:p w14:paraId="44C6F9EB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6E8A7C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4BC36FEB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2340" w:type="dxa"/>
            <w:gridSpan w:val="4"/>
            <w:shd w:val="clear" w:color="auto" w:fill="auto"/>
            <w:vAlign w:val="bottom"/>
          </w:tcPr>
          <w:p w14:paraId="23A95F0B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785F0F" w14:paraId="6D8EE683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14:paraId="7E1F8ED0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1BB6C2AB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4D56CC66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5EC3A53" w14:textId="77777777" w:rsidR="00A72CF0" w:rsidRPr="00785F0F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228650C1" w14:textId="77777777" w:rsidR="00A72CF0" w:rsidRPr="00785F0F" w:rsidRDefault="00A72CF0" w:rsidP="006127F9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5D4C459" w14:textId="77777777" w:rsidR="00A72CF0" w:rsidRPr="00785F0F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7D41B5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4E7925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B8A69B7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067331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A7DCCE2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29C8C6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908497D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F84063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CAF918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C2F378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  <w:shd w:val="clear" w:color="auto" w:fill="auto"/>
          </w:tcPr>
          <w:p w14:paraId="6203360E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3DB3C5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2649A2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E3A71D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A72CF0" w:rsidRPr="00785F0F" w14:paraId="1B0A76E9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14:paraId="1E2E2DC5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C9EB3E8" w14:textId="77777777" w:rsidR="00A72CF0" w:rsidRPr="00785F0F" w:rsidRDefault="00A72CF0" w:rsidP="00F27583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ยอดต้น</w:t>
            </w:r>
            <w:r w:rsidR="00F27583" w:rsidRPr="00785F0F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1F68C737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1AF4D3E" w14:textId="77777777" w:rsidR="00A72CF0" w:rsidRPr="00785F0F" w:rsidRDefault="00A72CF0" w:rsidP="006127F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0D330936" w14:textId="77777777" w:rsidR="00A72CF0" w:rsidRPr="00785F0F" w:rsidRDefault="00A72CF0" w:rsidP="006127F9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9F50D3E" w14:textId="77777777" w:rsidR="00A72CF0" w:rsidRPr="00785F0F" w:rsidRDefault="00A72CF0" w:rsidP="006127F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09FF4E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942FE0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2FD645E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002246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2F8CC8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3894B8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AAE3C4C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4C0733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BD1655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0E7672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80" w:type="dxa"/>
            <w:shd w:val="clear" w:color="auto" w:fill="auto"/>
          </w:tcPr>
          <w:p w14:paraId="76E2DCC3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3C0D83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DF515A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40BFCA" w14:textId="77777777" w:rsidR="00A72CF0" w:rsidRPr="00785F0F" w:rsidRDefault="00A72CF0" w:rsidP="006127F9">
            <w:pPr>
              <w:tabs>
                <w:tab w:val="left" w:pos="682"/>
                <w:tab w:val="left" w:pos="782"/>
              </w:tabs>
              <w:jc w:val="center"/>
              <w:rPr>
                <w:color w:val="000000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</w:t>
            </w:r>
            <w:r w:rsidRPr="00785F0F">
              <w:rPr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A72CF0" w:rsidRPr="00785F0F" w14:paraId="66617AB7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  <w:vAlign w:val="bottom"/>
          </w:tcPr>
          <w:p w14:paraId="7B8089E7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0D376B24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  <w:vAlign w:val="bottom"/>
          </w:tcPr>
          <w:p w14:paraId="2216003F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1144542" w14:textId="77777777" w:rsidR="00A72CF0" w:rsidRPr="00785F0F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3" w:type="dxa"/>
            <w:shd w:val="clear" w:color="auto" w:fill="auto"/>
            <w:vAlign w:val="bottom"/>
          </w:tcPr>
          <w:p w14:paraId="41B1BCAF" w14:textId="77777777" w:rsidR="00A72CF0" w:rsidRPr="00785F0F" w:rsidRDefault="00A72CF0" w:rsidP="006127F9">
            <w:pPr>
              <w:snapToGrid w:val="0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AA058E5" w14:textId="77777777" w:rsidR="00A72CF0" w:rsidRPr="00785F0F" w:rsidRDefault="00A72CF0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47F226E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58BC9D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348A707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3CA922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3316547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072C3D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38D2A9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F68791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BBAE5A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1C8304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4DB25DE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488153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963887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0351AF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E80196" w:rsidRPr="00785F0F" w14:paraId="686C8AFE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</w:tcPr>
          <w:p w14:paraId="44ADBE02" w14:textId="77777777" w:rsidR="00E80196" w:rsidRPr="00785F0F" w:rsidRDefault="00E80196" w:rsidP="00E80196">
            <w:pPr>
              <w:rPr>
                <w:sz w:val="24"/>
                <w:szCs w:val="24"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85F3269" w14:textId="77777777" w:rsidR="00E80196" w:rsidRPr="00785F0F" w:rsidRDefault="00E80196" w:rsidP="00E80196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10,135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571DBE42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2B18DB32" w14:textId="77777777" w:rsidR="00E80196" w:rsidRPr="00785F0F" w:rsidRDefault="00E80196" w:rsidP="00E80196">
            <w:pPr>
              <w:tabs>
                <w:tab w:val="decimal" w:pos="16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3" w:type="dxa"/>
            <w:shd w:val="clear" w:color="auto" w:fill="auto"/>
            <w:vAlign w:val="center"/>
          </w:tcPr>
          <w:p w14:paraId="739DD23F" w14:textId="77777777" w:rsidR="00E80196" w:rsidRPr="00785F0F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0897A6DD" w14:textId="77777777" w:rsidR="00E80196" w:rsidRPr="00785F0F" w:rsidRDefault="00E80196" w:rsidP="00E80196">
            <w:pPr>
              <w:tabs>
                <w:tab w:val="decimal" w:pos="127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CE91605" w14:textId="77777777" w:rsidR="00E80196" w:rsidRPr="00785F0F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FE9E53" w14:textId="77777777" w:rsidR="00E80196" w:rsidRPr="00785F0F" w:rsidRDefault="00E80196" w:rsidP="00E80196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10,135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70CAE31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C83780C" w14:textId="77777777" w:rsidR="00E80196" w:rsidRPr="00785F0F" w:rsidRDefault="00E80196" w:rsidP="00E80196">
            <w:pPr>
              <w:tabs>
                <w:tab w:val="decimal" w:pos="610"/>
              </w:tabs>
              <w:ind w:right="117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AA153ED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A1D96B2" w14:textId="77777777" w:rsidR="00E80196" w:rsidRPr="00785F0F" w:rsidRDefault="00E80196" w:rsidP="00E80196">
            <w:pPr>
              <w:tabs>
                <w:tab w:val="decimal" w:pos="185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2AFE35" w14:textId="77777777" w:rsidR="00E80196" w:rsidRPr="00785F0F" w:rsidRDefault="00E80196" w:rsidP="00E80196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8672566" w14:textId="77777777" w:rsidR="00E80196" w:rsidRPr="00785F0F" w:rsidRDefault="00E80196" w:rsidP="00E80196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812947E" w14:textId="77777777" w:rsidR="00E80196" w:rsidRPr="00785F0F" w:rsidRDefault="00E80196" w:rsidP="00E8019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BD788D4" w14:textId="77777777" w:rsidR="00E80196" w:rsidRPr="00785F0F" w:rsidRDefault="00E80196" w:rsidP="00E80196">
            <w:pPr>
              <w:tabs>
                <w:tab w:val="decimal" w:pos="576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6A90BCD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E3688B2" w14:textId="77777777" w:rsidR="00E80196" w:rsidRPr="00785F0F" w:rsidRDefault="00E80196" w:rsidP="00E80196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D26EA9A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9032342" w14:textId="77777777" w:rsidR="00E80196" w:rsidRPr="00785F0F" w:rsidRDefault="00E80196" w:rsidP="00E80196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10,135</w:t>
            </w:r>
          </w:p>
        </w:tc>
      </w:tr>
      <w:tr w:rsidR="00E80196" w:rsidRPr="00785F0F" w14:paraId="5B9BF11A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</w:tcPr>
          <w:p w14:paraId="271D2152" w14:textId="77777777" w:rsidR="00E80196" w:rsidRPr="00785F0F" w:rsidRDefault="00E80196" w:rsidP="00E80196">
            <w:pPr>
              <w:rPr>
                <w:sz w:val="24"/>
                <w:szCs w:val="24"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394019C" w14:textId="77777777" w:rsidR="00E80196" w:rsidRPr="00785F0F" w:rsidRDefault="00E80196" w:rsidP="00E80196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7,120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000E87B5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4878C98D" w14:textId="77777777" w:rsidR="00E80196" w:rsidRPr="00785F0F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3,490</w:t>
            </w:r>
          </w:p>
        </w:tc>
        <w:tc>
          <w:tcPr>
            <w:tcW w:w="83" w:type="dxa"/>
            <w:shd w:val="clear" w:color="auto" w:fill="auto"/>
            <w:vAlign w:val="center"/>
          </w:tcPr>
          <w:p w14:paraId="5CD8F2CD" w14:textId="77777777" w:rsidR="00E80196" w:rsidRPr="00785F0F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09E77C04" w14:textId="77777777" w:rsidR="00E80196" w:rsidRPr="00785F0F" w:rsidRDefault="00E80196" w:rsidP="00E80196">
            <w:pPr>
              <w:tabs>
                <w:tab w:val="decimal" w:pos="728"/>
              </w:tabs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535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08D5B41" w14:textId="77777777" w:rsidR="00E80196" w:rsidRPr="00785F0F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F29020" w14:textId="77777777" w:rsidR="00E80196" w:rsidRPr="00785F0F" w:rsidRDefault="00E80196" w:rsidP="00E80196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10,075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98FE85B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0D19E88" w14:textId="77777777" w:rsidR="00E80196" w:rsidRPr="00785F0F" w:rsidRDefault="00E80196" w:rsidP="00E80196">
            <w:pPr>
              <w:tabs>
                <w:tab w:val="decimal" w:pos="873"/>
              </w:tabs>
              <w:snapToGrid w:val="0"/>
              <w:ind w:left="-108" w:right="117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5,293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4BBBF71" w14:textId="77777777" w:rsidR="00E80196" w:rsidRPr="00785F0F" w:rsidRDefault="00E80196" w:rsidP="00E80196">
            <w:pPr>
              <w:tabs>
                <w:tab w:val="decimal" w:pos="626"/>
                <w:tab w:val="decimal" w:pos="873"/>
              </w:tabs>
              <w:snapToGrid w:val="0"/>
              <w:ind w:left="-108" w:right="117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1AC2B98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772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5111C04" w14:textId="77777777" w:rsidR="00E80196" w:rsidRPr="00785F0F" w:rsidRDefault="00E80196" w:rsidP="00E8019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C6CAF53" w14:textId="77777777" w:rsidR="00E80196" w:rsidRPr="00785F0F" w:rsidRDefault="00E80196" w:rsidP="00E80196">
            <w:pPr>
              <w:tabs>
                <w:tab w:val="decimal" w:pos="765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276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08EF63E" w14:textId="77777777" w:rsidR="00E80196" w:rsidRPr="00785F0F" w:rsidRDefault="00E80196" w:rsidP="00E8019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789825E" w14:textId="77777777" w:rsidR="00E80196" w:rsidRPr="00785F0F" w:rsidRDefault="00E80196" w:rsidP="00E80196">
            <w:pPr>
              <w:tabs>
                <w:tab w:val="decimal" w:pos="81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5,789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15AFB76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A6D90E4" w14:textId="77777777" w:rsidR="00E80196" w:rsidRPr="00785F0F" w:rsidRDefault="00E80196" w:rsidP="00E80196">
            <w:pPr>
              <w:tabs>
                <w:tab w:val="decimal" w:pos="765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(3)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85C6F6C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D2B279F" w14:textId="77777777" w:rsidR="00E80196" w:rsidRPr="00785F0F" w:rsidRDefault="00E80196" w:rsidP="00E80196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4,283</w:t>
            </w:r>
          </w:p>
        </w:tc>
      </w:tr>
      <w:tr w:rsidR="00E80196" w:rsidRPr="00785F0F" w14:paraId="7D24D083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</w:tcPr>
          <w:p w14:paraId="087D5355" w14:textId="77777777" w:rsidR="00E80196" w:rsidRPr="00785F0F" w:rsidRDefault="00E80196" w:rsidP="00E80196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  <w:cs/>
              </w:rPr>
            </w:pPr>
            <w:r w:rsidRPr="00785F0F">
              <w:rPr>
                <w:rFonts w:ascii="Angsana New" w:hAnsi="Angsana New" w:cs="Angsana New"/>
                <w:color w:val="000000"/>
                <w:cs/>
              </w:rPr>
              <w:t>ซอฟต์แวร์ระหว่างติดตั้ง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AF29209" w14:textId="77777777" w:rsidR="00E80196" w:rsidRPr="00785F0F" w:rsidRDefault="00E80196" w:rsidP="00E80196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1,645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56D938E9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66693415" w14:textId="77777777" w:rsidR="00E80196" w:rsidRPr="00785F0F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2,050</w:t>
            </w:r>
          </w:p>
        </w:tc>
        <w:tc>
          <w:tcPr>
            <w:tcW w:w="83" w:type="dxa"/>
            <w:shd w:val="clear" w:color="auto" w:fill="auto"/>
            <w:vAlign w:val="center"/>
          </w:tcPr>
          <w:p w14:paraId="6D0009FB" w14:textId="77777777" w:rsidR="00E80196" w:rsidRPr="00785F0F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58BC1CB" w14:textId="77777777" w:rsidR="00E80196" w:rsidRPr="00785F0F" w:rsidRDefault="00E80196" w:rsidP="00E80196">
            <w:pPr>
              <w:tabs>
                <w:tab w:val="decimal" w:pos="728"/>
              </w:tabs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7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D9659E5" w14:textId="77777777" w:rsidR="00E80196" w:rsidRPr="00785F0F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03752B" w14:textId="77777777" w:rsidR="00E80196" w:rsidRPr="00785F0F" w:rsidRDefault="00E80196" w:rsidP="00E80196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3,688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B2B754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2300103" w14:textId="77777777" w:rsidR="00E80196" w:rsidRPr="00785F0F" w:rsidRDefault="00E80196" w:rsidP="00E80196">
            <w:pPr>
              <w:tabs>
                <w:tab w:val="decimal" w:pos="610"/>
              </w:tabs>
              <w:ind w:right="117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6A38E5B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B9910B9" w14:textId="77777777" w:rsidR="00E80196" w:rsidRPr="00785F0F" w:rsidRDefault="00E80196" w:rsidP="00E80196">
            <w:pPr>
              <w:tabs>
                <w:tab w:val="decimal" w:pos="185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A2376FA" w14:textId="77777777" w:rsidR="00E80196" w:rsidRPr="00785F0F" w:rsidRDefault="00E80196" w:rsidP="00E80196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D9832B4" w14:textId="77777777" w:rsidR="00E80196" w:rsidRPr="00785F0F" w:rsidRDefault="00E80196" w:rsidP="00E80196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2DE1416" w14:textId="77777777" w:rsidR="00E80196" w:rsidRPr="00785F0F" w:rsidRDefault="00E80196" w:rsidP="00E8019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CB54AAA" w14:textId="77777777" w:rsidR="00E80196" w:rsidRPr="00785F0F" w:rsidRDefault="00E80196" w:rsidP="00E80196">
            <w:pPr>
              <w:tabs>
                <w:tab w:val="decimal" w:pos="576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1FE17DA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BE5EA9A" w14:textId="77777777" w:rsidR="00E80196" w:rsidRPr="00785F0F" w:rsidRDefault="00E80196" w:rsidP="00E80196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E65D8B4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4376B87" w14:textId="77777777" w:rsidR="00E80196" w:rsidRPr="00785F0F" w:rsidRDefault="00E80196" w:rsidP="00E80196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</w:rPr>
              <w:t>3,688</w:t>
            </w:r>
          </w:p>
        </w:tc>
      </w:tr>
      <w:tr w:rsidR="00E80196" w:rsidRPr="00785F0F" w14:paraId="7D0E1783" w14:textId="77777777" w:rsidTr="006127F9">
        <w:trPr>
          <w:trHeight w:hRule="exact" w:val="284"/>
        </w:trPr>
        <w:tc>
          <w:tcPr>
            <w:tcW w:w="2922" w:type="dxa"/>
            <w:shd w:val="clear" w:color="auto" w:fill="auto"/>
          </w:tcPr>
          <w:p w14:paraId="086033D2" w14:textId="77777777" w:rsidR="00E80196" w:rsidRPr="00785F0F" w:rsidRDefault="00E80196" w:rsidP="00E80196">
            <w:pPr>
              <w:pStyle w:val="western"/>
              <w:spacing w:before="0" w:after="0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olor w:val="000000"/>
                <w:cs/>
              </w:rPr>
              <w:t>อื่น ๆ</w:t>
            </w:r>
          </w:p>
        </w:tc>
        <w:tc>
          <w:tcPr>
            <w:tcW w:w="85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DB0A713" w14:textId="77777777" w:rsidR="00E80196" w:rsidRPr="00785F0F" w:rsidRDefault="00E80196" w:rsidP="00E80196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8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2D066F0D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ADF15F8" w14:textId="77777777" w:rsidR="00E80196" w:rsidRPr="00785F0F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</w:t>
            </w:r>
          </w:p>
        </w:tc>
        <w:tc>
          <w:tcPr>
            <w:tcW w:w="83" w:type="dxa"/>
            <w:shd w:val="clear" w:color="auto" w:fill="auto"/>
            <w:vAlign w:val="center"/>
          </w:tcPr>
          <w:p w14:paraId="0B5AB98B" w14:textId="77777777" w:rsidR="00E80196" w:rsidRPr="00785F0F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8CB315" w14:textId="77777777" w:rsidR="00E80196" w:rsidRPr="00785F0F" w:rsidRDefault="00E80196" w:rsidP="00E80196">
            <w:pPr>
              <w:tabs>
                <w:tab w:val="decimal" w:pos="127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ABEFF33" w14:textId="77777777" w:rsidR="00E80196" w:rsidRPr="00785F0F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C5127CF" w14:textId="77777777" w:rsidR="00E80196" w:rsidRPr="00785F0F" w:rsidRDefault="00E80196" w:rsidP="00E80196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7119B4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F3B847" w14:textId="77777777" w:rsidR="00E80196" w:rsidRPr="00785F0F" w:rsidRDefault="00E80196" w:rsidP="00E80196">
            <w:pPr>
              <w:tabs>
                <w:tab w:val="decimal" w:pos="873"/>
              </w:tabs>
              <w:snapToGrid w:val="0"/>
              <w:ind w:left="-108" w:right="117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7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9F143E0" w14:textId="77777777" w:rsidR="00E80196" w:rsidRPr="00785F0F" w:rsidRDefault="00E80196" w:rsidP="00E80196">
            <w:pPr>
              <w:tabs>
                <w:tab w:val="decimal" w:pos="626"/>
                <w:tab w:val="decimal" w:pos="873"/>
              </w:tabs>
              <w:snapToGrid w:val="0"/>
              <w:ind w:left="-108" w:right="117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7C5C3AE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1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8F0972C" w14:textId="77777777" w:rsidR="00E80196" w:rsidRPr="00785F0F" w:rsidRDefault="00E80196" w:rsidP="00E80196">
            <w:pPr>
              <w:tabs>
                <w:tab w:val="decimal" w:pos="626"/>
              </w:tabs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0E425DC" w14:textId="77777777" w:rsidR="00E80196" w:rsidRPr="00785F0F" w:rsidRDefault="00E80196" w:rsidP="00E80196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B8D4F93" w14:textId="77777777" w:rsidR="00E80196" w:rsidRPr="00785F0F" w:rsidRDefault="00E80196" w:rsidP="00E8019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7328E65" w14:textId="77777777" w:rsidR="00E80196" w:rsidRPr="00785F0F" w:rsidRDefault="00E80196" w:rsidP="00E80196">
            <w:pPr>
              <w:tabs>
                <w:tab w:val="decimal" w:pos="81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8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98DAA49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ACA7414" w14:textId="77777777" w:rsidR="00E80196" w:rsidRPr="00785F0F" w:rsidRDefault="00E80196" w:rsidP="00E80196">
            <w:pPr>
              <w:tabs>
                <w:tab w:val="decimal" w:pos="608"/>
              </w:tabs>
              <w:ind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3D420FE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14:paraId="2C02A8AF" w14:textId="77777777" w:rsidR="00E80196" w:rsidRPr="00785F0F" w:rsidRDefault="00E80196" w:rsidP="00E80196">
            <w:pPr>
              <w:tabs>
                <w:tab w:val="decimal" w:pos="900"/>
              </w:tabs>
              <w:snapToGrid w:val="0"/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</w:t>
            </w:r>
          </w:p>
        </w:tc>
      </w:tr>
      <w:tr w:rsidR="00E80196" w:rsidRPr="00785F0F" w14:paraId="4EB4D008" w14:textId="77777777" w:rsidTr="0080506A">
        <w:trPr>
          <w:trHeight w:hRule="exact" w:val="334"/>
        </w:trPr>
        <w:tc>
          <w:tcPr>
            <w:tcW w:w="2922" w:type="dxa"/>
            <w:shd w:val="clear" w:color="auto" w:fill="auto"/>
            <w:vAlign w:val="bottom"/>
          </w:tcPr>
          <w:p w14:paraId="20A909E8" w14:textId="77777777" w:rsidR="00E80196" w:rsidRPr="00785F0F" w:rsidRDefault="00E80196" w:rsidP="00E80196">
            <w:pPr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858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0FEDD2F0" w14:textId="77777777" w:rsidR="00E80196" w:rsidRPr="00785F0F" w:rsidRDefault="00E80196" w:rsidP="00E80196">
            <w:pPr>
              <w:tabs>
                <w:tab w:val="decimal" w:pos="810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18,908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31C209DE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7C016AD4" w14:textId="77777777" w:rsidR="00E80196" w:rsidRPr="00785F0F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5,541</w:t>
            </w:r>
          </w:p>
        </w:tc>
        <w:tc>
          <w:tcPr>
            <w:tcW w:w="83" w:type="dxa"/>
            <w:shd w:val="clear" w:color="auto" w:fill="auto"/>
            <w:vAlign w:val="center"/>
          </w:tcPr>
          <w:p w14:paraId="5D6C3768" w14:textId="77777777" w:rsidR="00E80196" w:rsidRPr="00785F0F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1B967C4E" w14:textId="77777777" w:rsidR="00E80196" w:rsidRPr="00785F0F" w:rsidRDefault="00E80196" w:rsidP="00E80196">
            <w:pPr>
              <w:tabs>
                <w:tab w:val="decimal" w:pos="510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b/>
                <w:bCs/>
                <w:sz w:val="24"/>
                <w:szCs w:val="24"/>
              </w:rPr>
              <w:t>542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72B88E9" w14:textId="77777777" w:rsidR="00E80196" w:rsidRPr="00785F0F" w:rsidRDefault="00E80196" w:rsidP="00E80196">
            <w:pPr>
              <w:tabs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5C3044E9" w14:textId="77777777" w:rsidR="00E80196" w:rsidRPr="00785F0F" w:rsidRDefault="00E80196" w:rsidP="00E80196">
            <w:pPr>
              <w:tabs>
                <w:tab w:val="decimal" w:pos="699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23,907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D078A2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52B0BE76" w14:textId="77777777" w:rsidR="00E80196" w:rsidRPr="00785F0F" w:rsidRDefault="00E80196" w:rsidP="00E80196">
            <w:pPr>
              <w:tabs>
                <w:tab w:val="decimal" w:pos="873"/>
              </w:tabs>
              <w:snapToGrid w:val="0"/>
              <w:ind w:left="-108" w:right="117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b/>
                <w:bCs/>
                <w:sz w:val="24"/>
                <w:szCs w:val="24"/>
              </w:rPr>
              <w:t>5,300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878603" w14:textId="77777777" w:rsidR="00E80196" w:rsidRPr="00785F0F" w:rsidRDefault="00E80196" w:rsidP="00E80196">
            <w:pPr>
              <w:tabs>
                <w:tab w:val="decimal" w:pos="626"/>
                <w:tab w:val="decimal" w:pos="873"/>
              </w:tabs>
              <w:snapToGrid w:val="0"/>
              <w:ind w:left="-108" w:right="117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272D166E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b/>
                <w:bCs/>
                <w:sz w:val="24"/>
                <w:szCs w:val="24"/>
              </w:rPr>
              <w:t>773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7C23EAD" w14:textId="77777777" w:rsidR="00E80196" w:rsidRPr="00785F0F" w:rsidRDefault="00E80196" w:rsidP="00E8019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41EB159D" w14:textId="77777777" w:rsidR="00E80196" w:rsidRPr="00785F0F" w:rsidRDefault="00E80196" w:rsidP="00E80196">
            <w:pPr>
              <w:tabs>
                <w:tab w:val="decimal" w:pos="765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276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2A90CA9" w14:textId="77777777" w:rsidR="00E80196" w:rsidRPr="00785F0F" w:rsidRDefault="00E80196" w:rsidP="00E80196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center"/>
          </w:tcPr>
          <w:p w14:paraId="5A57AD6C" w14:textId="77777777" w:rsidR="00E80196" w:rsidRPr="00785F0F" w:rsidRDefault="00E80196" w:rsidP="00E80196">
            <w:pPr>
              <w:tabs>
                <w:tab w:val="decimal" w:pos="81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b/>
                <w:bCs/>
                <w:sz w:val="24"/>
                <w:szCs w:val="24"/>
              </w:rPr>
              <w:t>5,</w:t>
            </w:r>
            <w:r w:rsidRPr="00785F0F">
              <w:rPr>
                <w:b/>
                <w:bCs/>
                <w:sz w:val="24"/>
                <w:szCs w:val="24"/>
                <w:cs/>
              </w:rPr>
              <w:t>797)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0A4F627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6" w:space="0" w:color="auto"/>
            </w:tcBorders>
            <w:shd w:val="clear" w:color="auto" w:fill="auto"/>
            <w:vAlign w:val="center"/>
          </w:tcPr>
          <w:p w14:paraId="038421EB" w14:textId="77777777" w:rsidR="00E80196" w:rsidRPr="00785F0F" w:rsidRDefault="00E80196" w:rsidP="00E80196">
            <w:pPr>
              <w:tabs>
                <w:tab w:val="decimal" w:pos="765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(3)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F15EFA3" w14:textId="77777777" w:rsidR="00E80196" w:rsidRPr="00785F0F" w:rsidRDefault="00E80196" w:rsidP="00E80196">
            <w:pPr>
              <w:tabs>
                <w:tab w:val="decimal" w:pos="626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vAlign w:val="center"/>
          </w:tcPr>
          <w:p w14:paraId="0797340F" w14:textId="77777777" w:rsidR="00E80196" w:rsidRPr="00785F0F" w:rsidRDefault="00E80196" w:rsidP="00E80196">
            <w:pPr>
              <w:tabs>
                <w:tab w:val="decimal" w:pos="900"/>
              </w:tabs>
              <w:snapToGrid w:val="0"/>
              <w:ind w:left="-108"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18,107</w:t>
            </w:r>
          </w:p>
        </w:tc>
      </w:tr>
    </w:tbl>
    <w:p w14:paraId="099D9FAC" w14:textId="77777777" w:rsidR="00A72CF0" w:rsidRPr="00785F0F" w:rsidRDefault="00A72CF0" w:rsidP="00A72CF0">
      <w:pPr>
        <w:ind w:left="540" w:right="325"/>
        <w:jc w:val="thaiDistribute"/>
        <w:rPr>
          <w:spacing w:val="-4"/>
          <w:sz w:val="30"/>
          <w:szCs w:val="30"/>
        </w:rPr>
      </w:pPr>
    </w:p>
    <w:p w14:paraId="7F033803" w14:textId="77777777" w:rsidR="00A72CF0" w:rsidRPr="00785F0F" w:rsidRDefault="00A72CF0" w:rsidP="00A72CF0">
      <w:pPr>
        <w:tabs>
          <w:tab w:val="left" w:pos="540"/>
        </w:tabs>
        <w:ind w:left="540" w:right="-25"/>
        <w:jc w:val="both"/>
        <w:rPr>
          <w:spacing w:val="-4"/>
          <w:sz w:val="2"/>
          <w:szCs w:val="2"/>
        </w:rPr>
      </w:pPr>
    </w:p>
    <w:p w14:paraId="13C8872F" w14:textId="3574ECDE" w:rsidR="00AF37C1" w:rsidRPr="00012649" w:rsidRDefault="00E80196" w:rsidP="00012649">
      <w:pPr>
        <w:ind w:left="547" w:right="591" w:hanging="7"/>
        <w:jc w:val="thaiDistribute"/>
        <w:rPr>
          <w:sz w:val="30"/>
          <w:szCs w:val="30"/>
        </w:rPr>
      </w:pPr>
      <w:r w:rsidRPr="00785F0F">
        <w:rPr>
          <w:rFonts w:hint="cs"/>
          <w:sz w:val="30"/>
          <w:szCs w:val="30"/>
          <w:cs/>
        </w:rPr>
        <w:t xml:space="preserve">ราคาทรัพย์สินของสินทรัพย์ไม่มีตัวตนของธนาคารและบริษัทย่อยก่อนหักค่าตัดจำหน่ายสะสมของสินทรัพย์ไม่มีตัวตนซึ่งได้คิดค่าตัดจำหน่ายเต็มจำนวนแล้ว แต่ยังคงใช้งานจนถึง ณ วันที่ </w:t>
      </w:r>
      <w:r w:rsidR="00DB5328" w:rsidRPr="00785F0F">
        <w:rPr>
          <w:sz w:val="30"/>
          <w:szCs w:val="30"/>
        </w:rPr>
        <w:t xml:space="preserve">31 </w:t>
      </w:r>
      <w:r w:rsidR="00DB5328"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 w:rsidDel="00033BC4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 xml:space="preserve">มีจำนวน </w:t>
      </w:r>
      <w:r w:rsidR="0081433F">
        <w:rPr>
          <w:sz w:val="30"/>
          <w:szCs w:val="30"/>
        </w:rPr>
        <w:t>4,667</w:t>
      </w:r>
      <w:r w:rsidRPr="00785F0F" w:rsidDel="00033BC4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 xml:space="preserve">ล้านบาท </w:t>
      </w:r>
      <w:r w:rsidRPr="00785F0F">
        <w:rPr>
          <w:i/>
          <w:iCs/>
          <w:sz w:val="30"/>
          <w:szCs w:val="30"/>
          <w:cs/>
        </w:rPr>
        <w:t>(</w:t>
      </w:r>
      <w:r w:rsidRPr="00785F0F">
        <w:rPr>
          <w:i/>
          <w:iCs/>
          <w:sz w:val="30"/>
          <w:szCs w:val="30"/>
        </w:rPr>
        <w:t>25</w:t>
      </w:r>
      <w:r w:rsidR="00F27583" w:rsidRPr="00785F0F">
        <w:rPr>
          <w:i/>
          <w:iCs/>
          <w:sz w:val="30"/>
          <w:szCs w:val="30"/>
        </w:rPr>
        <w:t>60</w:t>
      </w:r>
      <w:r w:rsidRPr="00785F0F">
        <w:rPr>
          <w:i/>
          <w:iCs/>
          <w:sz w:val="30"/>
          <w:szCs w:val="30"/>
          <w:cs/>
        </w:rPr>
        <w:t xml:space="preserve">: </w:t>
      </w:r>
      <w:r w:rsidR="00F27583" w:rsidRPr="00785F0F">
        <w:rPr>
          <w:i/>
          <w:iCs/>
          <w:sz w:val="30"/>
          <w:szCs w:val="30"/>
        </w:rPr>
        <w:t>4,344</w:t>
      </w:r>
      <w:r w:rsidRPr="00785F0F" w:rsidDel="00033BC4">
        <w:rPr>
          <w:i/>
          <w:iCs/>
          <w:sz w:val="30"/>
          <w:szCs w:val="30"/>
          <w:cs/>
        </w:rPr>
        <w:t xml:space="preserve"> </w:t>
      </w:r>
      <w:r w:rsidRPr="00785F0F">
        <w:rPr>
          <w:i/>
          <w:iCs/>
          <w:sz w:val="30"/>
          <w:szCs w:val="30"/>
          <w:cs/>
        </w:rPr>
        <w:t>ล้านบาท)</w:t>
      </w:r>
      <w:r w:rsidRPr="00785F0F">
        <w:rPr>
          <w:sz w:val="30"/>
          <w:szCs w:val="30"/>
          <w:cs/>
        </w:rPr>
        <w:t xml:space="preserve"> </w:t>
      </w:r>
      <w:r w:rsidR="00AF37C1" w:rsidRPr="00785F0F">
        <w:rPr>
          <w:szCs w:val="36"/>
          <w:cs/>
        </w:rPr>
        <w:br w:type="page"/>
      </w: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  <w:gridCol w:w="90"/>
        <w:gridCol w:w="810"/>
        <w:gridCol w:w="90"/>
        <w:gridCol w:w="900"/>
        <w:gridCol w:w="90"/>
        <w:gridCol w:w="900"/>
      </w:tblGrid>
      <w:tr w:rsidR="00A72CF0" w:rsidRPr="00785F0F" w14:paraId="4BF982A9" w14:textId="77777777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0EF6CCED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14:paraId="2D205214" w14:textId="77777777" w:rsidR="00A72CF0" w:rsidRPr="00785F0F" w:rsidRDefault="00A72CF0" w:rsidP="006127F9">
            <w:pPr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72CF0" w:rsidRPr="00785F0F" w14:paraId="78A7DB54" w14:textId="77777777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3E166C7B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360" w:type="dxa"/>
            <w:gridSpan w:val="17"/>
            <w:shd w:val="clear" w:color="auto" w:fill="auto"/>
          </w:tcPr>
          <w:p w14:paraId="7D4C716A" w14:textId="77777777" w:rsidR="00A72CF0" w:rsidRPr="00785F0F" w:rsidRDefault="00A72CF0" w:rsidP="00E80196">
            <w:pPr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256</w:t>
            </w:r>
            <w:r w:rsidR="00E80196" w:rsidRPr="00785F0F">
              <w:rPr>
                <w:rFonts w:hint="cs"/>
                <w:sz w:val="24"/>
                <w:szCs w:val="24"/>
                <w:cs/>
              </w:rPr>
              <w:t>1</w:t>
            </w:r>
          </w:p>
        </w:tc>
      </w:tr>
      <w:tr w:rsidR="00A72CF0" w:rsidRPr="00785F0F" w14:paraId="0189213B" w14:textId="77777777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5A960E0A" w14:textId="77777777" w:rsidR="00A72CF0" w:rsidRPr="00785F0F" w:rsidRDefault="00A72CF0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230" w:type="dxa"/>
            <w:gridSpan w:val="7"/>
            <w:shd w:val="clear" w:color="auto" w:fill="auto"/>
            <w:vAlign w:val="bottom"/>
          </w:tcPr>
          <w:p w14:paraId="49A57E75" w14:textId="77777777" w:rsidR="00A72CF0" w:rsidRPr="00785F0F" w:rsidRDefault="00A72CF0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F12CC3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bottom"/>
          </w:tcPr>
          <w:p w14:paraId="7B4F2202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5D89998" w14:textId="77777777" w:rsidR="00A72CF0" w:rsidRPr="00785F0F" w:rsidRDefault="00A72CF0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B40669" w:rsidRPr="00785F0F" w14:paraId="37EB1D7A" w14:textId="77777777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04CC9314" w14:textId="77777777" w:rsidR="00B40669" w:rsidRPr="00785F0F" w:rsidRDefault="00B40669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33140D" w14:textId="77777777" w:rsidR="00B40669" w:rsidRPr="00785F0F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D94F505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88A78C" w14:textId="77777777" w:rsidR="00B40669" w:rsidRPr="00785F0F" w:rsidRDefault="00B40669" w:rsidP="006127F9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905A76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EB27FA" w14:textId="77777777" w:rsidR="00B40669" w:rsidRPr="00785F0F" w:rsidRDefault="00B40669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6963C3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24DD52" w14:textId="77777777" w:rsidR="00B40669" w:rsidRPr="00785F0F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64B7671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0BBD38" w14:textId="77777777" w:rsidR="00B40669" w:rsidRPr="00785F0F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566E40A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470D2D" w14:textId="77777777" w:rsidR="00B40669" w:rsidRPr="00785F0F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BD1645E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B044F01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F579F92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918573" w14:textId="77777777" w:rsidR="00B40669" w:rsidRPr="00785F0F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CB9455A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A6467D" w14:textId="77777777" w:rsidR="00B40669" w:rsidRPr="00785F0F" w:rsidRDefault="00B40669" w:rsidP="006127F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B40669" w:rsidRPr="00785F0F" w14:paraId="58355782" w14:textId="77777777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51D692A8" w14:textId="77777777" w:rsidR="00B40669" w:rsidRPr="00785F0F" w:rsidRDefault="00B40669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C51FDB" w14:textId="77777777" w:rsidR="00B40669" w:rsidRPr="00785F0F" w:rsidRDefault="00B40669" w:rsidP="006D71C1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ยอดต้น</w:t>
            </w:r>
            <w:r w:rsidR="00352DF6" w:rsidRPr="00785F0F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63F2D2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672918" w14:textId="77777777" w:rsidR="00B40669" w:rsidRPr="00785F0F" w:rsidRDefault="00B40669" w:rsidP="006127F9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9A07083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090F8F" w14:textId="77777777" w:rsidR="00B40669" w:rsidRPr="00785F0F" w:rsidRDefault="00B40669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A69CBD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D7FCEB" w14:textId="77777777" w:rsidR="00B40669" w:rsidRPr="00785F0F" w:rsidRDefault="00BA5C0F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0E7965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53F01C" w14:textId="77777777" w:rsidR="00B40669" w:rsidRPr="00785F0F" w:rsidRDefault="00BA5C0F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2F2288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4CBCBC" w14:textId="77777777" w:rsidR="00B40669" w:rsidRPr="00785F0F" w:rsidRDefault="00B40669" w:rsidP="006127F9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</w:tcPr>
          <w:p w14:paraId="5EF13F8D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81FFA75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" w:type="dxa"/>
            <w:shd w:val="clear" w:color="auto" w:fill="auto"/>
          </w:tcPr>
          <w:p w14:paraId="2DD84C79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FA7BFF" w14:textId="77777777" w:rsidR="00B40669" w:rsidRPr="00785F0F" w:rsidRDefault="00B40669" w:rsidP="006D71C1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</w:t>
            </w:r>
            <w:r w:rsidR="00BA5C0F" w:rsidRPr="00785F0F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73CEC2" w14:textId="77777777" w:rsidR="00B40669" w:rsidRPr="00785F0F" w:rsidRDefault="00B40669" w:rsidP="006127F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ECFE29D" w14:textId="77777777" w:rsidR="00B40669" w:rsidRPr="00785F0F" w:rsidRDefault="00B40669" w:rsidP="006127F9">
            <w:pPr>
              <w:tabs>
                <w:tab w:val="left" w:pos="855"/>
              </w:tabs>
              <w:jc w:val="center"/>
              <w:rPr>
                <w:color w:val="000000"/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</w:t>
            </w:r>
            <w:r w:rsidRPr="00785F0F">
              <w:rPr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B40669" w:rsidRPr="00785F0F" w14:paraId="0923C246" w14:textId="77777777" w:rsidTr="00B40669">
        <w:trPr>
          <w:trHeight w:hRule="exact" w:val="284"/>
        </w:trPr>
        <w:tc>
          <w:tcPr>
            <w:tcW w:w="4410" w:type="dxa"/>
            <w:shd w:val="clear" w:color="auto" w:fill="auto"/>
            <w:vAlign w:val="bottom"/>
          </w:tcPr>
          <w:p w14:paraId="116AF218" w14:textId="77777777" w:rsidR="00B40669" w:rsidRPr="00785F0F" w:rsidRDefault="00B40669" w:rsidP="006127F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9360" w:type="dxa"/>
            <w:gridSpan w:val="17"/>
            <w:shd w:val="clear" w:color="auto" w:fill="auto"/>
            <w:vAlign w:val="bottom"/>
          </w:tcPr>
          <w:p w14:paraId="4ED62A5B" w14:textId="77777777" w:rsidR="00B40669" w:rsidRPr="00785F0F" w:rsidRDefault="00B40669" w:rsidP="006127F9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12649" w:rsidRPr="00785F0F" w14:paraId="1497DF71" w14:textId="77777777" w:rsidTr="0015475F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3BE0A968" w14:textId="77777777" w:rsidR="00012649" w:rsidRPr="00785F0F" w:rsidRDefault="00012649" w:rsidP="00012649">
            <w:pPr>
              <w:rPr>
                <w:sz w:val="24"/>
                <w:szCs w:val="24"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4CFDA8A" w14:textId="77777777" w:rsidR="00012649" w:rsidRPr="00785F0F" w:rsidRDefault="00012649" w:rsidP="0001264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1,270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4FFBF38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2578E15" w14:textId="68EE4860" w:rsidR="00012649" w:rsidRPr="00785F0F" w:rsidRDefault="00012649" w:rsidP="0001264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F25AB9" w14:textId="77777777" w:rsidR="00012649" w:rsidRPr="00785F0F" w:rsidRDefault="00012649" w:rsidP="0001264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38F53A9" w14:textId="2FFF0FB7" w:rsidR="00012649" w:rsidRPr="00785F0F" w:rsidRDefault="00012649" w:rsidP="0001264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894CE5" w14:textId="77777777" w:rsidR="00012649" w:rsidRPr="00785F0F" w:rsidRDefault="00012649" w:rsidP="00012649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A57A024" w14:textId="53101D07" w:rsidR="00012649" w:rsidRPr="00785F0F" w:rsidRDefault="00012649" w:rsidP="0001264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1,270</w:t>
            </w:r>
          </w:p>
        </w:tc>
        <w:tc>
          <w:tcPr>
            <w:tcW w:w="90" w:type="dxa"/>
            <w:shd w:val="clear" w:color="auto" w:fill="auto"/>
          </w:tcPr>
          <w:p w14:paraId="6EA772B2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E80CE7" w14:textId="77777777" w:rsidR="00012649" w:rsidRPr="00785F0F" w:rsidRDefault="00012649" w:rsidP="0001264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785F0F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943C5AB" w14:textId="77777777" w:rsidR="00012649" w:rsidRPr="00785F0F" w:rsidRDefault="00012649" w:rsidP="00012649">
            <w:pPr>
              <w:tabs>
                <w:tab w:val="decimal" w:pos="69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8032376" w14:textId="5E6E124A" w:rsidR="00012649" w:rsidRPr="00785F0F" w:rsidRDefault="00012649" w:rsidP="0001264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B7446C0" w14:textId="77777777" w:rsidR="00012649" w:rsidRPr="00785F0F" w:rsidRDefault="00012649" w:rsidP="0001264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6CB0846" w14:textId="152CDB6C" w:rsidR="00012649" w:rsidRPr="00785F0F" w:rsidRDefault="00012649" w:rsidP="0001264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60914B7" w14:textId="77777777" w:rsidR="00012649" w:rsidRPr="00785F0F" w:rsidRDefault="00012649" w:rsidP="0001264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6C5533" w14:textId="005E8D74" w:rsidR="00012649" w:rsidRPr="00785F0F" w:rsidRDefault="00012649" w:rsidP="00EF1FE8">
            <w:pPr>
              <w:tabs>
                <w:tab w:val="decimal" w:pos="630"/>
              </w:tabs>
              <w:ind w:left="432" w:right="-864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80D3927" w14:textId="466540D4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E566CC7" w14:textId="1C73DA17" w:rsidR="00012649" w:rsidRPr="00785F0F" w:rsidRDefault="00012649" w:rsidP="00012649">
            <w:pPr>
              <w:tabs>
                <w:tab w:val="decimal" w:pos="540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1,270</w:t>
            </w:r>
          </w:p>
        </w:tc>
      </w:tr>
      <w:tr w:rsidR="00012649" w:rsidRPr="00785F0F" w14:paraId="141666B3" w14:textId="77777777" w:rsidTr="0015475F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2163C107" w14:textId="77777777" w:rsidR="00012649" w:rsidRPr="00785F0F" w:rsidRDefault="00012649" w:rsidP="00012649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</w:rPr>
            </w:pPr>
            <w:r w:rsidRPr="00785F0F">
              <w:rPr>
                <w:rFonts w:ascii="Angsana New" w:hAnsi="Angsana New" w:cs="Angsana New"/>
                <w:color w:val="000000"/>
                <w:cs/>
              </w:rPr>
              <w:t>ค่าลิขสิทธิ์ซอฟต์แวร์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AF0EE41" w14:textId="77777777" w:rsidR="00012649" w:rsidRPr="00785F0F" w:rsidRDefault="00012649" w:rsidP="0001264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9,307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7F0FCBE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31CE9A7" w14:textId="2C368018" w:rsidR="00012649" w:rsidRPr="00785F0F" w:rsidRDefault="00012649" w:rsidP="00012649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5,429</w:t>
            </w:r>
          </w:p>
        </w:tc>
        <w:tc>
          <w:tcPr>
            <w:tcW w:w="90" w:type="dxa"/>
            <w:shd w:val="clear" w:color="auto" w:fill="auto"/>
          </w:tcPr>
          <w:p w14:paraId="173C8356" w14:textId="77777777" w:rsidR="00012649" w:rsidRPr="00785F0F" w:rsidRDefault="00012649" w:rsidP="0001264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78741A7" w14:textId="063B6785" w:rsidR="00012649" w:rsidRPr="00785F0F" w:rsidRDefault="00012649" w:rsidP="0001264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EE5B1D" w14:textId="77777777" w:rsidR="00012649" w:rsidRPr="00785F0F" w:rsidRDefault="00012649" w:rsidP="00012649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52A5142" w14:textId="23B432DD" w:rsidR="00012649" w:rsidRPr="00785F0F" w:rsidRDefault="00012649" w:rsidP="0001264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14,736</w:t>
            </w:r>
          </w:p>
        </w:tc>
        <w:tc>
          <w:tcPr>
            <w:tcW w:w="90" w:type="dxa"/>
            <w:shd w:val="clear" w:color="auto" w:fill="auto"/>
          </w:tcPr>
          <w:p w14:paraId="537C3634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F3851F0" w14:textId="77777777" w:rsidR="00012649" w:rsidRPr="00785F0F" w:rsidRDefault="00012649" w:rsidP="00012649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(5,371)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EAC575B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9FF882" w14:textId="69C53817" w:rsidR="00012649" w:rsidRPr="00785F0F" w:rsidRDefault="00012649" w:rsidP="00012649">
            <w:pPr>
              <w:tabs>
                <w:tab w:val="decimal" w:pos="61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(1,545)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0D3A6B" w14:textId="77777777" w:rsidR="00012649" w:rsidRPr="00785F0F" w:rsidRDefault="00012649" w:rsidP="0001264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E86CE45" w14:textId="21CB73F9" w:rsidR="00012649" w:rsidRPr="00785F0F" w:rsidRDefault="00012649" w:rsidP="0001264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4A41E23" w14:textId="77777777" w:rsidR="00012649" w:rsidRPr="00785F0F" w:rsidRDefault="00012649" w:rsidP="0001264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24DBEF" w14:textId="62BB8E23" w:rsidR="00012649" w:rsidRPr="00785F0F" w:rsidRDefault="00012649" w:rsidP="00012649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(6,916)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C165B01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0AE26E1" w14:textId="1F8C7084" w:rsidR="00012649" w:rsidRPr="00785F0F" w:rsidRDefault="00012649" w:rsidP="00012649">
            <w:pPr>
              <w:tabs>
                <w:tab w:val="decimal" w:pos="540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7,820</w:t>
            </w:r>
          </w:p>
        </w:tc>
      </w:tr>
      <w:tr w:rsidR="00012649" w:rsidRPr="00785F0F" w14:paraId="3FF94553" w14:textId="77777777" w:rsidTr="0015475F">
        <w:trPr>
          <w:trHeight w:hRule="exact" w:val="284"/>
        </w:trPr>
        <w:tc>
          <w:tcPr>
            <w:tcW w:w="4410" w:type="dxa"/>
            <w:shd w:val="clear" w:color="auto" w:fill="auto"/>
          </w:tcPr>
          <w:p w14:paraId="3A6E9627" w14:textId="77777777" w:rsidR="00012649" w:rsidRPr="00785F0F" w:rsidRDefault="00012649" w:rsidP="00012649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</w:rPr>
            </w:pPr>
            <w:r w:rsidRPr="00785F0F">
              <w:rPr>
                <w:rFonts w:ascii="Angsana New" w:hAnsi="Angsana New" w:cs="Angsana New"/>
                <w:color w:val="000000"/>
                <w:cs/>
              </w:rPr>
              <w:t>ซอฟต์แวร์ระหว่างติดตั้ง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F8327B1" w14:textId="77777777" w:rsidR="00012649" w:rsidRPr="00785F0F" w:rsidRDefault="00012649" w:rsidP="0001264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3,572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5967CC1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93CCE95" w14:textId="38BCE9C5" w:rsidR="00012649" w:rsidRPr="00785F0F" w:rsidRDefault="00012649" w:rsidP="00EF1FE8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  <w:r w:rsidR="00EF1FE8">
              <w:rPr>
                <w:sz w:val="24"/>
                <w:szCs w:val="24"/>
              </w:rPr>
              <w:t>65</w:t>
            </w:r>
          </w:p>
        </w:tc>
        <w:tc>
          <w:tcPr>
            <w:tcW w:w="90" w:type="dxa"/>
            <w:shd w:val="clear" w:color="auto" w:fill="auto"/>
          </w:tcPr>
          <w:p w14:paraId="4CCDF522" w14:textId="77777777" w:rsidR="00012649" w:rsidRPr="00785F0F" w:rsidRDefault="00012649" w:rsidP="00012649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441EC60" w14:textId="342839BA" w:rsidR="00012649" w:rsidRPr="00785F0F" w:rsidRDefault="00012649" w:rsidP="00012649">
            <w:pPr>
              <w:tabs>
                <w:tab w:val="decimal" w:pos="54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(130)</w:t>
            </w:r>
          </w:p>
        </w:tc>
        <w:tc>
          <w:tcPr>
            <w:tcW w:w="90" w:type="dxa"/>
            <w:shd w:val="clear" w:color="auto" w:fill="auto"/>
          </w:tcPr>
          <w:p w14:paraId="4015DC3E" w14:textId="77777777" w:rsidR="00012649" w:rsidRPr="00785F0F" w:rsidRDefault="00012649" w:rsidP="00012649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1AF074C" w14:textId="11FFF705" w:rsidR="00012649" w:rsidRPr="00785F0F" w:rsidRDefault="00012649" w:rsidP="00012649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6,607</w:t>
            </w:r>
          </w:p>
        </w:tc>
        <w:tc>
          <w:tcPr>
            <w:tcW w:w="90" w:type="dxa"/>
            <w:shd w:val="clear" w:color="auto" w:fill="auto"/>
          </w:tcPr>
          <w:p w14:paraId="52B7C11B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E78021F" w14:textId="77777777" w:rsidR="00012649" w:rsidRPr="00785F0F" w:rsidRDefault="00012649" w:rsidP="0001264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CF64CE3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5FF04A0C" w14:textId="56B516EE" w:rsidR="00012649" w:rsidRPr="00785F0F" w:rsidRDefault="00012649" w:rsidP="0001264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055A74C" w14:textId="77777777" w:rsidR="00012649" w:rsidRPr="00785F0F" w:rsidRDefault="00012649" w:rsidP="0001264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FC888" w14:textId="5A5FA1B5" w:rsidR="00012649" w:rsidRPr="00785F0F" w:rsidRDefault="00012649" w:rsidP="00012649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BCCC8B" w14:textId="77777777" w:rsidR="00012649" w:rsidRPr="00785F0F" w:rsidRDefault="00012649" w:rsidP="0001264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FFC0BE" w14:textId="5048BC7D" w:rsidR="00012649" w:rsidRPr="00785F0F" w:rsidRDefault="00012649" w:rsidP="00EF1FE8">
            <w:pPr>
              <w:tabs>
                <w:tab w:val="decimal" w:pos="630"/>
              </w:tabs>
              <w:ind w:left="432" w:right="-8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6922778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vAlign w:val="center"/>
          </w:tcPr>
          <w:p w14:paraId="0000F666" w14:textId="53E55220" w:rsidR="00012649" w:rsidRPr="00785F0F" w:rsidRDefault="00012649" w:rsidP="00012649">
            <w:pPr>
              <w:tabs>
                <w:tab w:val="decimal" w:pos="540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6,607</w:t>
            </w:r>
          </w:p>
        </w:tc>
      </w:tr>
      <w:tr w:rsidR="00012649" w:rsidRPr="00785F0F" w14:paraId="6D9D95F3" w14:textId="77777777" w:rsidTr="0015475F">
        <w:trPr>
          <w:trHeight w:val="298"/>
        </w:trPr>
        <w:tc>
          <w:tcPr>
            <w:tcW w:w="4410" w:type="dxa"/>
            <w:shd w:val="clear" w:color="auto" w:fill="auto"/>
          </w:tcPr>
          <w:p w14:paraId="58E569AD" w14:textId="77777777" w:rsidR="00012649" w:rsidRPr="00785F0F" w:rsidRDefault="00012649" w:rsidP="00012649">
            <w:pPr>
              <w:pStyle w:val="western"/>
              <w:spacing w:before="0" w:after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5F0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4140862" w14:textId="77777777" w:rsidR="00012649" w:rsidRPr="00785F0F" w:rsidRDefault="00012649" w:rsidP="00012649">
            <w:pPr>
              <w:tabs>
                <w:tab w:val="decimal" w:pos="699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14,149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927F14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221F642" w14:textId="50419870" w:rsidR="00012649" w:rsidRPr="00785F0F" w:rsidRDefault="00012649" w:rsidP="00012649">
            <w:pPr>
              <w:tabs>
                <w:tab w:val="decimal" w:pos="810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8,594</w:t>
            </w:r>
          </w:p>
        </w:tc>
        <w:tc>
          <w:tcPr>
            <w:tcW w:w="90" w:type="dxa"/>
            <w:shd w:val="clear" w:color="auto" w:fill="auto"/>
          </w:tcPr>
          <w:p w14:paraId="1BF13392" w14:textId="77777777" w:rsidR="00012649" w:rsidRPr="00785F0F" w:rsidRDefault="00012649" w:rsidP="00012649">
            <w:pPr>
              <w:tabs>
                <w:tab w:val="decimal" w:pos="626"/>
                <w:tab w:val="decimal" w:pos="774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54299B" w14:textId="7299A73A" w:rsidR="00012649" w:rsidRPr="00785F0F" w:rsidRDefault="00012649" w:rsidP="00012649">
            <w:pPr>
              <w:tabs>
                <w:tab w:val="decimal" w:pos="540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(130)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ACCD050" w14:textId="77777777" w:rsidR="00012649" w:rsidRPr="00785F0F" w:rsidRDefault="00012649" w:rsidP="00012649">
            <w:pPr>
              <w:tabs>
                <w:tab w:val="decimal" w:pos="626"/>
                <w:tab w:val="decimal" w:pos="706"/>
                <w:tab w:val="decimal" w:pos="774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E605EF6" w14:textId="4C41C3C3" w:rsidR="00012649" w:rsidRPr="00785F0F" w:rsidRDefault="00012649" w:rsidP="00012649">
            <w:pPr>
              <w:tabs>
                <w:tab w:val="decimal" w:pos="699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22,613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227CB4D" w14:textId="77777777" w:rsidR="00012649" w:rsidRPr="00785F0F" w:rsidRDefault="00012649" w:rsidP="00012649">
            <w:pPr>
              <w:tabs>
                <w:tab w:val="decimal" w:pos="626"/>
                <w:tab w:val="decimal" w:pos="774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6BAF0AD5" w14:textId="77777777" w:rsidR="00012649" w:rsidRPr="00785F0F" w:rsidRDefault="00012649" w:rsidP="00012649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(5,371)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353F809F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0361553" w14:textId="4E05B6C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(1,545)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15DCE886" w14:textId="77777777" w:rsidR="00012649" w:rsidRPr="00785F0F" w:rsidRDefault="00012649" w:rsidP="0001264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D10836" w14:textId="5F01928A" w:rsidR="00012649" w:rsidRPr="00785F0F" w:rsidRDefault="00012649" w:rsidP="00012649">
            <w:pPr>
              <w:tabs>
                <w:tab w:val="decimal" w:pos="69"/>
              </w:tabs>
              <w:ind w:left="-108" w:right="-108"/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2C34EDEA" w14:textId="77777777" w:rsidR="00012649" w:rsidRPr="00785F0F" w:rsidRDefault="00012649" w:rsidP="00012649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0597EBE0" w14:textId="28DF6008" w:rsidR="00012649" w:rsidRPr="00785F0F" w:rsidRDefault="00012649" w:rsidP="00012649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(6,916)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304096E4" w14:textId="77777777" w:rsidR="00012649" w:rsidRPr="00785F0F" w:rsidRDefault="00012649" w:rsidP="00012649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38E96A3E" w14:textId="6C27F4C0" w:rsidR="00012649" w:rsidRPr="00785F0F" w:rsidRDefault="00012649" w:rsidP="00012649">
            <w:pPr>
              <w:tabs>
                <w:tab w:val="decimal" w:pos="540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15,697</w:t>
            </w:r>
          </w:p>
        </w:tc>
      </w:tr>
    </w:tbl>
    <w:p w14:paraId="518E8BC7" w14:textId="77777777" w:rsidR="00B40669" w:rsidRPr="000C3D40" w:rsidRDefault="00B40669" w:rsidP="000C3D40">
      <w:pPr>
        <w:ind w:left="540" w:right="325"/>
        <w:jc w:val="thaiDistribute"/>
        <w:rPr>
          <w:spacing w:val="-4"/>
          <w:sz w:val="30"/>
          <w:szCs w:val="30"/>
        </w:rPr>
      </w:pPr>
    </w:p>
    <w:p w14:paraId="64953EE9" w14:textId="5138965F" w:rsidR="00176C48" w:rsidRPr="00785F0F" w:rsidRDefault="00DB5328" w:rsidP="00A72CF0">
      <w:pPr>
        <w:ind w:left="540" w:right="591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ค่าตัดจำหน่ายของสินทรัพย์ไม่มีตัวตน</w:t>
      </w:r>
      <w:r w:rsidRPr="00785F0F">
        <w:rPr>
          <w:rFonts w:hint="cs"/>
          <w:sz w:val="30"/>
          <w:szCs w:val="30"/>
          <w:cs/>
        </w:rPr>
        <w:t>อื่น</w:t>
      </w:r>
      <w:r w:rsidRPr="00785F0F">
        <w:rPr>
          <w:sz w:val="30"/>
          <w:szCs w:val="30"/>
          <w:cs/>
        </w:rPr>
        <w:t xml:space="preserve">ที่รวมอยู่ในกำไรหรือขาดทุนเฉพาะธนาคารสำหรับปีสิ้นสุดวันที่ 31 ธันวาคม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2560</w:t>
      </w:r>
      <w:r w:rsidRPr="00785F0F">
        <w:rPr>
          <w:sz w:val="30"/>
          <w:szCs w:val="30"/>
          <w:cs/>
        </w:rPr>
        <w:t xml:space="preserve"> เป็นจำนวน </w:t>
      </w:r>
      <w:r w:rsidR="0081433F">
        <w:rPr>
          <w:sz w:val="30"/>
          <w:szCs w:val="30"/>
        </w:rPr>
        <w:t>1</w:t>
      </w:r>
      <w:r w:rsidR="003E7801">
        <w:rPr>
          <w:sz w:val="30"/>
          <w:szCs w:val="30"/>
        </w:rPr>
        <w:t>,</w:t>
      </w:r>
      <w:r w:rsidR="0081433F">
        <w:rPr>
          <w:sz w:val="30"/>
          <w:szCs w:val="30"/>
        </w:rPr>
        <w:t>545</w:t>
      </w:r>
      <w:r w:rsidRPr="00785F0F">
        <w:rPr>
          <w:sz w:val="30"/>
          <w:szCs w:val="30"/>
          <w:cs/>
        </w:rPr>
        <w:t xml:space="preserve"> ล้านบาท และ </w:t>
      </w:r>
      <w:r w:rsidRPr="00785F0F">
        <w:rPr>
          <w:sz w:val="30"/>
          <w:szCs w:val="30"/>
        </w:rPr>
        <w:t>701</w:t>
      </w:r>
      <w:r w:rsidRPr="00785F0F">
        <w:rPr>
          <w:sz w:val="30"/>
          <w:szCs w:val="30"/>
          <w:cs/>
        </w:rPr>
        <w:t xml:space="preserve"> ล้านบาท ตามลำดับ</w:t>
      </w:r>
      <w:r w:rsidR="00176C48" w:rsidRPr="00785F0F">
        <w:rPr>
          <w:sz w:val="30"/>
          <w:szCs w:val="30"/>
          <w:cs/>
        </w:rPr>
        <w:br w:type="page"/>
      </w:r>
    </w:p>
    <w:tbl>
      <w:tblPr>
        <w:tblW w:w="1377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080"/>
        <w:gridCol w:w="90"/>
        <w:gridCol w:w="990"/>
        <w:gridCol w:w="90"/>
        <w:gridCol w:w="1080"/>
        <w:gridCol w:w="90"/>
        <w:gridCol w:w="1170"/>
        <w:gridCol w:w="90"/>
        <w:gridCol w:w="1080"/>
        <w:gridCol w:w="90"/>
        <w:gridCol w:w="1080"/>
        <w:gridCol w:w="90"/>
        <w:gridCol w:w="1080"/>
        <w:gridCol w:w="90"/>
        <w:gridCol w:w="1080"/>
        <w:gridCol w:w="144"/>
        <w:gridCol w:w="1062"/>
      </w:tblGrid>
      <w:tr w:rsidR="00206D1B" w:rsidRPr="00785F0F" w14:paraId="628258CB" w14:textId="77777777" w:rsidTr="003E6783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4C9B66E2" w14:textId="77777777" w:rsidR="00206D1B" w:rsidRPr="00785F0F" w:rsidRDefault="00206D1B" w:rsidP="00206D1B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0476" w:type="dxa"/>
            <w:gridSpan w:val="17"/>
            <w:shd w:val="clear" w:color="auto" w:fill="auto"/>
          </w:tcPr>
          <w:p w14:paraId="00C6B7B5" w14:textId="77777777" w:rsidR="00206D1B" w:rsidRPr="00785F0F" w:rsidRDefault="00206D1B" w:rsidP="00206D1B">
            <w:pPr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06D1B" w:rsidRPr="00785F0F" w14:paraId="2137D38F" w14:textId="77777777" w:rsidTr="003E6783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3D954CDF" w14:textId="77777777" w:rsidR="00206D1B" w:rsidRPr="00785F0F" w:rsidRDefault="00206D1B" w:rsidP="00206D1B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0476" w:type="dxa"/>
            <w:gridSpan w:val="17"/>
            <w:shd w:val="clear" w:color="auto" w:fill="auto"/>
          </w:tcPr>
          <w:p w14:paraId="23B2E63F" w14:textId="77777777" w:rsidR="00206D1B" w:rsidRPr="00785F0F" w:rsidRDefault="00206D1B" w:rsidP="00206D1B">
            <w:pPr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2560</w:t>
            </w:r>
          </w:p>
        </w:tc>
      </w:tr>
      <w:tr w:rsidR="00CC3C28" w:rsidRPr="00785F0F" w14:paraId="2378B37C" w14:textId="77777777" w:rsidTr="00033384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4D77DDB7" w14:textId="77777777" w:rsidR="00CC3C28" w:rsidRPr="00785F0F" w:rsidRDefault="00CC3C28" w:rsidP="00694171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7"/>
            <w:shd w:val="clear" w:color="auto" w:fill="auto"/>
            <w:vAlign w:val="bottom"/>
          </w:tcPr>
          <w:p w14:paraId="68088E54" w14:textId="1C5FDF4E" w:rsidR="00CC3C28" w:rsidRPr="00785F0F" w:rsidRDefault="00CC3C28" w:rsidP="00694171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  <w:shd w:val="clear" w:color="auto" w:fill="auto"/>
          </w:tcPr>
          <w:p w14:paraId="2B4922AE" w14:textId="77777777" w:rsidR="00CC3C28" w:rsidRPr="00785F0F" w:rsidRDefault="00CC3C28" w:rsidP="00694171">
            <w:pPr>
              <w:snapToGrid w:val="0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14:paraId="05891CCF" w14:textId="08F7FCE4" w:rsidR="00CC3C28" w:rsidRPr="00785F0F" w:rsidRDefault="00CC3C28" w:rsidP="00694171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44" w:type="dxa"/>
            <w:vAlign w:val="center"/>
          </w:tcPr>
          <w:p w14:paraId="7822DB3B" w14:textId="77777777" w:rsidR="00CC3C28" w:rsidRPr="00785F0F" w:rsidRDefault="00CC3C28" w:rsidP="00694171">
            <w:pPr>
              <w:ind w:left="-108"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vAlign w:val="center"/>
          </w:tcPr>
          <w:p w14:paraId="6C4162D0" w14:textId="77777777" w:rsidR="00CC3C28" w:rsidRPr="00785F0F" w:rsidRDefault="00CC3C28" w:rsidP="00694171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</w:p>
        </w:tc>
      </w:tr>
      <w:tr w:rsidR="00694171" w:rsidRPr="00785F0F" w14:paraId="671BBFCB" w14:textId="77777777" w:rsidTr="003E6783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6E6887C0" w14:textId="77777777" w:rsidR="00694171" w:rsidRPr="00785F0F" w:rsidRDefault="00694171" w:rsidP="00694171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2CBEF8" w14:textId="77777777" w:rsidR="00694171" w:rsidRPr="00785F0F" w:rsidRDefault="00694171" w:rsidP="0069417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EA7116D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545A91" w14:textId="77777777" w:rsidR="00694171" w:rsidRPr="00785F0F" w:rsidRDefault="00694171" w:rsidP="00694171">
            <w:pPr>
              <w:spacing w:line="240" w:lineRule="atLeast"/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เพิ่มขึ้น/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232999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FF798C" w14:textId="77777777" w:rsidR="00694171" w:rsidRPr="00785F0F" w:rsidRDefault="00694171" w:rsidP="00694171">
            <w:pPr>
              <w:jc w:val="center"/>
              <w:rPr>
                <w:sz w:val="24"/>
                <w:szCs w:val="24"/>
                <w:cs/>
              </w:rPr>
            </w:pPr>
            <w:r w:rsidRPr="00785F0F">
              <w:rPr>
                <w:sz w:val="24"/>
                <w:szCs w:val="24"/>
                <w:cs/>
              </w:rPr>
              <w:t>จำหน่าย/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E6B4B9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AFD960" w14:textId="77777777" w:rsidR="00694171" w:rsidRPr="00785F0F" w:rsidRDefault="00694171" w:rsidP="00694171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330C3F" w14:textId="77777777" w:rsidR="00694171" w:rsidRPr="00785F0F" w:rsidRDefault="00694171" w:rsidP="00694171">
            <w:pPr>
              <w:snapToGrid w:val="0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2699499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7765E8A" w14:textId="77777777" w:rsidR="00694171" w:rsidRPr="00785F0F" w:rsidRDefault="00694171" w:rsidP="00694171">
            <w:pPr>
              <w:snapToGrid w:val="0"/>
              <w:ind w:left="-108"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315AD61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1A9132A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51238C" w14:textId="77777777" w:rsidR="00694171" w:rsidRPr="00785F0F" w:rsidRDefault="00694171" w:rsidP="00694171">
            <w:pPr>
              <w:ind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9CDBB5B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34995186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44" w:type="dxa"/>
            <w:vAlign w:val="center"/>
          </w:tcPr>
          <w:p w14:paraId="78D955BF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vAlign w:val="center"/>
          </w:tcPr>
          <w:p w14:paraId="44BB78F2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</w:p>
        </w:tc>
      </w:tr>
      <w:tr w:rsidR="00694171" w:rsidRPr="00785F0F" w14:paraId="40B73BD8" w14:textId="77777777" w:rsidTr="003E6783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2E99AD75" w14:textId="77777777" w:rsidR="00694171" w:rsidRPr="00785F0F" w:rsidRDefault="00694171" w:rsidP="00694171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A02BC2" w14:textId="77777777" w:rsidR="00694171" w:rsidRPr="00785F0F" w:rsidRDefault="00694171" w:rsidP="00694171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BB8B8B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E513B6" w14:textId="77777777" w:rsidR="00694171" w:rsidRPr="00785F0F" w:rsidRDefault="00694171" w:rsidP="00694171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รับโอน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31FA25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562CCA" w14:textId="77777777" w:rsidR="00694171" w:rsidRPr="00785F0F" w:rsidRDefault="00694171" w:rsidP="00694171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โอนออก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0128EE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8C33B6" w14:textId="77777777" w:rsidR="00694171" w:rsidRPr="00785F0F" w:rsidRDefault="00694171" w:rsidP="00694171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</w:tcPr>
          <w:p w14:paraId="58A8B3B1" w14:textId="77777777" w:rsidR="00694171" w:rsidRPr="00785F0F" w:rsidRDefault="00694171" w:rsidP="00694171">
            <w:pPr>
              <w:snapToGrid w:val="0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0280C4" w14:textId="77777777" w:rsidR="00694171" w:rsidRPr="00785F0F" w:rsidRDefault="00694171" w:rsidP="00694171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12B586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CA92C0" w14:textId="77777777" w:rsidR="00694171" w:rsidRPr="00785F0F" w:rsidRDefault="00694171" w:rsidP="00694171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</w:tcPr>
          <w:p w14:paraId="186C84A7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29B74A" w14:textId="77777777" w:rsidR="00694171" w:rsidRPr="00785F0F" w:rsidRDefault="00694171" w:rsidP="00694171">
            <w:pPr>
              <w:jc w:val="center"/>
              <w:rPr>
                <w:sz w:val="24"/>
                <w:szCs w:val="24"/>
              </w:rPr>
            </w:pPr>
            <w:r w:rsidRPr="00785F0F">
              <w:rPr>
                <w:rFonts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694356" w14:textId="77777777" w:rsidR="00694171" w:rsidRPr="00785F0F" w:rsidRDefault="00694171" w:rsidP="006941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6490F96" w14:textId="77777777" w:rsidR="00694171" w:rsidRPr="00785F0F" w:rsidRDefault="00694171" w:rsidP="00694171">
            <w:pPr>
              <w:tabs>
                <w:tab w:val="left" w:pos="855"/>
              </w:tabs>
              <w:jc w:val="center"/>
              <w:rPr>
                <w:color w:val="000000"/>
                <w:sz w:val="24"/>
                <w:szCs w:val="24"/>
              </w:rPr>
            </w:pPr>
            <w:r w:rsidRPr="00785F0F">
              <w:rPr>
                <w:rFonts w:hint="cs"/>
                <w:color w:val="000000"/>
                <w:sz w:val="24"/>
                <w:szCs w:val="24"/>
                <w:cs/>
              </w:rPr>
              <w:t>ยอดปลายปี</w:t>
            </w:r>
          </w:p>
        </w:tc>
        <w:tc>
          <w:tcPr>
            <w:tcW w:w="144" w:type="dxa"/>
            <w:vAlign w:val="center"/>
          </w:tcPr>
          <w:p w14:paraId="2BE7C310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vAlign w:val="center"/>
          </w:tcPr>
          <w:p w14:paraId="753300EB" w14:textId="77777777" w:rsidR="00694171" w:rsidRPr="00785F0F" w:rsidRDefault="00694171" w:rsidP="00694171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  <w:r w:rsidRPr="00785F0F">
              <w:rPr>
                <w:rFonts w:hint="cs"/>
                <w:sz w:val="24"/>
                <w:szCs w:val="24"/>
                <w:cs/>
                <w:lang w:val="en-GB"/>
              </w:rPr>
              <w:t>สุทธิ</w:t>
            </w:r>
          </w:p>
        </w:tc>
      </w:tr>
      <w:tr w:rsidR="00206D1B" w:rsidRPr="00785F0F" w14:paraId="2B530508" w14:textId="77777777" w:rsidTr="003E6783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507FACB4" w14:textId="77777777" w:rsidR="00206D1B" w:rsidRPr="00785F0F" w:rsidRDefault="00206D1B" w:rsidP="00206D1B">
            <w:pPr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0476" w:type="dxa"/>
            <w:gridSpan w:val="17"/>
            <w:shd w:val="clear" w:color="auto" w:fill="auto"/>
          </w:tcPr>
          <w:p w14:paraId="4D114A0F" w14:textId="77777777" w:rsidR="00206D1B" w:rsidRPr="00785F0F" w:rsidRDefault="00206D1B" w:rsidP="00206D1B">
            <w:pPr>
              <w:ind w:left="-108" w:right="-115"/>
              <w:jc w:val="center"/>
              <w:rPr>
                <w:sz w:val="24"/>
                <w:szCs w:val="24"/>
                <w:cs/>
                <w:lang w:val="en-GB"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206D1B" w:rsidRPr="00785F0F" w14:paraId="24155F94" w14:textId="77777777" w:rsidTr="00F97F30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2AF4C6BE" w14:textId="77777777" w:rsidR="00206D1B" w:rsidRPr="00785F0F" w:rsidRDefault="00206D1B" w:rsidP="00206D1B">
            <w:pPr>
              <w:rPr>
                <w:sz w:val="24"/>
                <w:szCs w:val="24"/>
                <w:cs/>
              </w:rPr>
            </w:pPr>
            <w:r w:rsidRPr="00785F0F">
              <w:rPr>
                <w:color w:val="000000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0" w:type="dxa"/>
            <w:shd w:val="clear" w:color="auto" w:fill="auto"/>
          </w:tcPr>
          <w:p w14:paraId="0B7941C4" w14:textId="77777777" w:rsidR="00206D1B" w:rsidRPr="00785F0F" w:rsidRDefault="00206D1B" w:rsidP="00206D1B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1</w:t>
            </w:r>
            <w:r w:rsidRPr="00785F0F">
              <w:rPr>
                <w:sz w:val="24"/>
                <w:szCs w:val="24"/>
                <w:lang w:val="en-GB"/>
              </w:rPr>
              <w:t>,</w:t>
            </w:r>
            <w:r w:rsidRPr="00785F0F">
              <w:rPr>
                <w:sz w:val="24"/>
                <w:szCs w:val="24"/>
                <w:cs/>
              </w:rPr>
              <w:t>270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DCAE68" w14:textId="77777777" w:rsidR="00206D1B" w:rsidRPr="00785F0F" w:rsidRDefault="00206D1B" w:rsidP="00206D1B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E1B9A15" w14:textId="77777777" w:rsidR="00206D1B" w:rsidRPr="00785F0F" w:rsidRDefault="00206D1B" w:rsidP="00206D1B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785F0F"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F2EA5A" w14:textId="77777777" w:rsidR="00206D1B" w:rsidRPr="00785F0F" w:rsidRDefault="00206D1B" w:rsidP="00206D1B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15468D" w14:textId="77777777" w:rsidR="00206D1B" w:rsidRPr="00785F0F" w:rsidRDefault="00206D1B" w:rsidP="00206D1B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785F0F"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40707B" w14:textId="77777777" w:rsidR="00206D1B" w:rsidRPr="00785F0F" w:rsidRDefault="00206D1B" w:rsidP="00206D1B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327EFAE" w14:textId="77777777" w:rsidR="00206D1B" w:rsidRPr="00785F0F" w:rsidRDefault="00206D1B" w:rsidP="00206D1B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1,270</w:t>
            </w:r>
          </w:p>
        </w:tc>
        <w:tc>
          <w:tcPr>
            <w:tcW w:w="90" w:type="dxa"/>
            <w:shd w:val="clear" w:color="auto" w:fill="auto"/>
          </w:tcPr>
          <w:p w14:paraId="0E22CD9E" w14:textId="77777777" w:rsidR="00206D1B" w:rsidRPr="00785F0F" w:rsidRDefault="00206D1B" w:rsidP="00206D1B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836CCFC" w14:textId="77777777" w:rsidR="00206D1B" w:rsidRPr="00785F0F" w:rsidRDefault="00206D1B" w:rsidP="00E3749F">
            <w:pPr>
              <w:tabs>
                <w:tab w:val="decimal" w:pos="216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62CE4B" w14:textId="77777777" w:rsidR="00206D1B" w:rsidRPr="00785F0F" w:rsidRDefault="00206D1B" w:rsidP="00206D1B">
            <w:pPr>
              <w:tabs>
                <w:tab w:val="decimal" w:pos="69"/>
              </w:tabs>
              <w:snapToGrid w:val="0"/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E90D88D" w14:textId="77777777" w:rsidR="00206D1B" w:rsidRPr="00785F0F" w:rsidRDefault="00206D1B" w:rsidP="00206D1B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785F0F"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5D09A1A" w14:textId="77777777" w:rsidR="00206D1B" w:rsidRPr="00785F0F" w:rsidRDefault="00206D1B" w:rsidP="00206D1B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B49B1A" w14:textId="77777777" w:rsidR="00206D1B" w:rsidRPr="00785F0F" w:rsidRDefault="00206D1B" w:rsidP="009D067A">
            <w:pPr>
              <w:tabs>
                <w:tab w:val="decimal" w:pos="-54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785F0F"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1AF3578" w14:textId="77777777" w:rsidR="00206D1B" w:rsidRPr="00785F0F" w:rsidRDefault="00206D1B" w:rsidP="00206D1B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69A334B4" w14:textId="77777777" w:rsidR="00206D1B" w:rsidRPr="00785F0F" w:rsidRDefault="00206D1B" w:rsidP="007C4CEC">
            <w:pPr>
              <w:tabs>
                <w:tab w:val="decimal" w:pos="216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785F0F"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" w:type="dxa"/>
            <w:vAlign w:val="center"/>
          </w:tcPr>
          <w:p w14:paraId="3529BDD3" w14:textId="77777777" w:rsidR="00206D1B" w:rsidRPr="00785F0F" w:rsidRDefault="00206D1B" w:rsidP="00206D1B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vAlign w:val="center"/>
          </w:tcPr>
          <w:p w14:paraId="1D6418BA" w14:textId="77777777" w:rsidR="00206D1B" w:rsidRPr="00785F0F" w:rsidRDefault="00206D1B" w:rsidP="00206D1B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1,270</w:t>
            </w:r>
          </w:p>
        </w:tc>
      </w:tr>
      <w:tr w:rsidR="00206D1B" w:rsidRPr="00785F0F" w14:paraId="785262AF" w14:textId="77777777" w:rsidTr="0088290E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63007998" w14:textId="77777777" w:rsidR="00206D1B" w:rsidRPr="00785F0F" w:rsidRDefault="00206D1B" w:rsidP="00206D1B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</w:rPr>
            </w:pPr>
            <w:r w:rsidRPr="00785F0F">
              <w:rPr>
                <w:rFonts w:ascii="Angsana New" w:hAnsi="Angsana New" w:cs="Angsana New"/>
                <w:color w:val="000000"/>
                <w:cs/>
              </w:rPr>
              <w:t>ค่าลิขสิทธิ์ซอฟต์แวร์</w:t>
            </w:r>
          </w:p>
        </w:tc>
        <w:tc>
          <w:tcPr>
            <w:tcW w:w="1080" w:type="dxa"/>
            <w:shd w:val="clear" w:color="auto" w:fill="auto"/>
          </w:tcPr>
          <w:p w14:paraId="2445AB57" w14:textId="77777777" w:rsidR="00206D1B" w:rsidRPr="00785F0F" w:rsidRDefault="00206D1B" w:rsidP="00206D1B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6,223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FCAEA65" w14:textId="77777777" w:rsidR="00206D1B" w:rsidRPr="00785F0F" w:rsidRDefault="00206D1B" w:rsidP="00206D1B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68EEA99" w14:textId="77777777" w:rsidR="00206D1B" w:rsidRPr="00785F0F" w:rsidRDefault="00206D1B" w:rsidP="00206D1B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3,348</w:t>
            </w:r>
          </w:p>
        </w:tc>
        <w:tc>
          <w:tcPr>
            <w:tcW w:w="90" w:type="dxa"/>
            <w:shd w:val="clear" w:color="auto" w:fill="auto"/>
          </w:tcPr>
          <w:p w14:paraId="73CADB7A" w14:textId="77777777" w:rsidR="00206D1B" w:rsidRPr="00785F0F" w:rsidRDefault="00206D1B" w:rsidP="00206D1B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52C6BD" w14:textId="77777777" w:rsidR="00206D1B" w:rsidRPr="00785F0F" w:rsidRDefault="00206D1B" w:rsidP="00206D1B">
            <w:pPr>
              <w:tabs>
                <w:tab w:val="decimal" w:pos="7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264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9F1E66" w14:textId="77777777" w:rsidR="00206D1B" w:rsidRPr="00785F0F" w:rsidRDefault="00206D1B" w:rsidP="00206D1B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55DEB73" w14:textId="77777777" w:rsidR="00206D1B" w:rsidRPr="00785F0F" w:rsidRDefault="00206D1B" w:rsidP="00206D1B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9,307</w:t>
            </w:r>
          </w:p>
        </w:tc>
        <w:tc>
          <w:tcPr>
            <w:tcW w:w="90" w:type="dxa"/>
            <w:shd w:val="clear" w:color="auto" w:fill="auto"/>
          </w:tcPr>
          <w:p w14:paraId="6F1E5DB0" w14:textId="77777777" w:rsidR="00206D1B" w:rsidRPr="00785F0F" w:rsidRDefault="00206D1B" w:rsidP="00206D1B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FD0AA4" w14:textId="77777777" w:rsidR="00206D1B" w:rsidRPr="00785F0F" w:rsidRDefault="00206D1B" w:rsidP="00206D1B">
            <w:pPr>
              <w:tabs>
                <w:tab w:val="decimal" w:pos="61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4,751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88E3062" w14:textId="77777777" w:rsidR="00206D1B" w:rsidRPr="00785F0F" w:rsidRDefault="00206D1B" w:rsidP="00206D1B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E314B6" w14:textId="77777777" w:rsidR="00206D1B" w:rsidRPr="00785F0F" w:rsidRDefault="00206D1B" w:rsidP="00206D1B">
            <w:pPr>
              <w:tabs>
                <w:tab w:val="decimal" w:pos="61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701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9E86A5" w14:textId="77777777" w:rsidR="00206D1B" w:rsidRPr="00785F0F" w:rsidRDefault="00206D1B" w:rsidP="00206D1B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FA063CC" w14:textId="77777777" w:rsidR="00206D1B" w:rsidRPr="00785F0F" w:rsidRDefault="00206D1B" w:rsidP="00206D1B">
            <w:pPr>
              <w:tabs>
                <w:tab w:val="decimal" w:pos="54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81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7216C9E" w14:textId="77777777" w:rsidR="00206D1B" w:rsidRPr="00785F0F" w:rsidRDefault="00206D1B" w:rsidP="00206D1B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850A544" w14:textId="77777777" w:rsidR="00206D1B" w:rsidRPr="00785F0F" w:rsidRDefault="00206D1B" w:rsidP="00206D1B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(</w:t>
            </w:r>
            <w:r w:rsidRPr="00785F0F">
              <w:rPr>
                <w:sz w:val="24"/>
                <w:szCs w:val="24"/>
              </w:rPr>
              <w:t>5,371</w:t>
            </w:r>
            <w:r w:rsidRPr="00785F0F">
              <w:rPr>
                <w:sz w:val="24"/>
                <w:szCs w:val="24"/>
                <w:cs/>
              </w:rPr>
              <w:t>)</w:t>
            </w:r>
          </w:p>
        </w:tc>
        <w:tc>
          <w:tcPr>
            <w:tcW w:w="144" w:type="dxa"/>
            <w:vAlign w:val="center"/>
          </w:tcPr>
          <w:p w14:paraId="58E10090" w14:textId="77777777" w:rsidR="00206D1B" w:rsidRPr="00785F0F" w:rsidRDefault="00206D1B" w:rsidP="00206D1B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  <w:vAlign w:val="center"/>
          </w:tcPr>
          <w:p w14:paraId="4ADF6C81" w14:textId="77777777" w:rsidR="00206D1B" w:rsidRPr="00785F0F" w:rsidRDefault="00206D1B" w:rsidP="00206D1B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3,936</w:t>
            </w:r>
          </w:p>
        </w:tc>
      </w:tr>
      <w:tr w:rsidR="00206D1B" w:rsidRPr="00785F0F" w14:paraId="3B0B8E72" w14:textId="77777777" w:rsidTr="0088290E">
        <w:trPr>
          <w:trHeight w:hRule="exact" w:val="284"/>
        </w:trPr>
        <w:tc>
          <w:tcPr>
            <w:tcW w:w="3294" w:type="dxa"/>
            <w:shd w:val="clear" w:color="auto" w:fill="auto"/>
          </w:tcPr>
          <w:p w14:paraId="0BA0BAE7" w14:textId="77777777" w:rsidR="00206D1B" w:rsidRPr="00785F0F" w:rsidRDefault="00206D1B" w:rsidP="00206D1B">
            <w:pPr>
              <w:pStyle w:val="western"/>
              <w:spacing w:before="0" w:after="0"/>
              <w:rPr>
                <w:rFonts w:ascii="Angsana New" w:hAnsi="Angsana New" w:cs="Angsana New"/>
                <w:color w:val="000000"/>
              </w:rPr>
            </w:pPr>
            <w:r w:rsidRPr="00785F0F">
              <w:rPr>
                <w:rFonts w:ascii="Angsana New" w:hAnsi="Angsana New" w:cs="Angsana New"/>
                <w:color w:val="000000"/>
                <w:cs/>
              </w:rPr>
              <w:t>ซอฟต์แวร์ระหว่างติดตั้ง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302EF5FA" w14:textId="77777777" w:rsidR="00206D1B" w:rsidRPr="00785F0F" w:rsidRDefault="00206D1B" w:rsidP="00206D1B">
            <w:pPr>
              <w:tabs>
                <w:tab w:val="decimal" w:pos="928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1,523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49F4B4B" w14:textId="77777777" w:rsidR="00206D1B" w:rsidRPr="00785F0F" w:rsidRDefault="00206D1B" w:rsidP="00206D1B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E183D0F" w14:textId="77777777" w:rsidR="00206D1B" w:rsidRPr="00785F0F" w:rsidRDefault="00206D1B" w:rsidP="00206D1B">
            <w:pPr>
              <w:tabs>
                <w:tab w:val="decimal" w:pos="810"/>
              </w:tabs>
              <w:ind w:left="-108" w:right="-10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2,049</w:t>
            </w:r>
          </w:p>
        </w:tc>
        <w:tc>
          <w:tcPr>
            <w:tcW w:w="90" w:type="dxa"/>
            <w:shd w:val="clear" w:color="auto" w:fill="auto"/>
          </w:tcPr>
          <w:p w14:paraId="42EB46DC" w14:textId="77777777" w:rsidR="00206D1B" w:rsidRPr="00785F0F" w:rsidRDefault="00206D1B" w:rsidP="00206D1B">
            <w:pPr>
              <w:tabs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70A3AAA" w14:textId="77777777" w:rsidR="00206D1B" w:rsidRPr="00785F0F" w:rsidRDefault="00206D1B" w:rsidP="00206D1B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79764E" w14:textId="77777777" w:rsidR="00206D1B" w:rsidRPr="00785F0F" w:rsidRDefault="00206D1B" w:rsidP="00206D1B">
            <w:pPr>
              <w:tabs>
                <w:tab w:val="decimal" w:pos="626"/>
                <w:tab w:val="decimal" w:pos="70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4BC736A" w14:textId="77777777" w:rsidR="00206D1B" w:rsidRPr="00785F0F" w:rsidRDefault="00206D1B" w:rsidP="00206D1B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3,572</w:t>
            </w:r>
          </w:p>
        </w:tc>
        <w:tc>
          <w:tcPr>
            <w:tcW w:w="90" w:type="dxa"/>
            <w:shd w:val="clear" w:color="auto" w:fill="auto"/>
          </w:tcPr>
          <w:p w14:paraId="5CA4849F" w14:textId="77777777" w:rsidR="00206D1B" w:rsidRPr="00785F0F" w:rsidRDefault="00206D1B" w:rsidP="00206D1B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2E809CCF" w14:textId="77777777" w:rsidR="00206D1B" w:rsidRPr="00785F0F" w:rsidRDefault="00206D1B" w:rsidP="00E3749F">
            <w:pPr>
              <w:tabs>
                <w:tab w:val="decimal" w:pos="216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70C6AE6" w14:textId="77777777" w:rsidR="00206D1B" w:rsidRPr="00785F0F" w:rsidRDefault="00206D1B" w:rsidP="00206D1B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526DA7C9" w14:textId="77777777" w:rsidR="00206D1B" w:rsidRPr="00785F0F" w:rsidRDefault="00206D1B" w:rsidP="00206D1B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  <w:lang w:val="en-GB"/>
              </w:rPr>
            </w:pPr>
            <w:r w:rsidRPr="00785F0F"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CAA6A1" w14:textId="77777777" w:rsidR="00206D1B" w:rsidRPr="00785F0F" w:rsidRDefault="00206D1B" w:rsidP="00206D1B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0675BD0" w14:textId="77777777" w:rsidR="00206D1B" w:rsidRPr="00785F0F" w:rsidRDefault="00206D1B" w:rsidP="009D067A">
            <w:pPr>
              <w:tabs>
                <w:tab w:val="decimal" w:pos="-54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839EE90" w14:textId="77777777" w:rsidR="00206D1B" w:rsidRPr="00785F0F" w:rsidRDefault="00206D1B" w:rsidP="00206D1B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181E667" w14:textId="77777777" w:rsidR="00206D1B" w:rsidRPr="00785F0F" w:rsidRDefault="00206D1B" w:rsidP="007C4CEC">
            <w:pPr>
              <w:tabs>
                <w:tab w:val="decimal" w:pos="216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  <w:vAlign w:val="center"/>
          </w:tcPr>
          <w:p w14:paraId="0F70B9F7" w14:textId="77777777" w:rsidR="00206D1B" w:rsidRPr="00785F0F" w:rsidRDefault="00206D1B" w:rsidP="00206D1B">
            <w:pPr>
              <w:tabs>
                <w:tab w:val="decimal" w:pos="69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  <w:vAlign w:val="center"/>
          </w:tcPr>
          <w:p w14:paraId="729AE336" w14:textId="77777777" w:rsidR="00206D1B" w:rsidRPr="00785F0F" w:rsidRDefault="00206D1B" w:rsidP="00206D1B">
            <w:pPr>
              <w:tabs>
                <w:tab w:val="decimal" w:pos="699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3,572</w:t>
            </w:r>
          </w:p>
        </w:tc>
      </w:tr>
      <w:tr w:rsidR="00206D1B" w:rsidRPr="00785F0F" w14:paraId="5BEF2AB1" w14:textId="77777777" w:rsidTr="0088290E">
        <w:trPr>
          <w:trHeight w:val="145"/>
        </w:trPr>
        <w:tc>
          <w:tcPr>
            <w:tcW w:w="3294" w:type="dxa"/>
            <w:shd w:val="clear" w:color="auto" w:fill="auto"/>
          </w:tcPr>
          <w:p w14:paraId="456480C2" w14:textId="77777777" w:rsidR="00206D1B" w:rsidRPr="00785F0F" w:rsidRDefault="00206D1B" w:rsidP="00206D1B">
            <w:pPr>
              <w:pStyle w:val="western"/>
              <w:spacing w:before="0" w:after="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5F0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BAC680C" w14:textId="77777777" w:rsidR="00206D1B" w:rsidRPr="00785F0F" w:rsidRDefault="00206D1B" w:rsidP="00206D1B">
            <w:pPr>
              <w:tabs>
                <w:tab w:val="decimal" w:pos="900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9,016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60205878" w14:textId="77777777" w:rsidR="00206D1B" w:rsidRPr="00785F0F" w:rsidRDefault="00206D1B" w:rsidP="00206D1B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3EED1B4" w14:textId="77777777" w:rsidR="00206D1B" w:rsidRPr="00785F0F" w:rsidRDefault="00206D1B" w:rsidP="00206D1B">
            <w:pPr>
              <w:tabs>
                <w:tab w:val="decimal" w:pos="810"/>
              </w:tabs>
              <w:ind w:left="-108" w:right="-10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5,397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0BEFC5A1" w14:textId="77777777" w:rsidR="00206D1B" w:rsidRPr="00785F0F" w:rsidRDefault="00206D1B" w:rsidP="00206D1B">
            <w:pPr>
              <w:tabs>
                <w:tab w:val="decimal" w:pos="626"/>
                <w:tab w:val="decimal" w:pos="774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87D5FCC" w14:textId="77777777" w:rsidR="00206D1B" w:rsidRPr="00785F0F" w:rsidRDefault="00206D1B" w:rsidP="00206D1B">
            <w:pPr>
              <w:tabs>
                <w:tab w:val="decimal" w:pos="720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b/>
                <w:bCs/>
                <w:sz w:val="24"/>
                <w:szCs w:val="24"/>
              </w:rPr>
              <w:t>264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CD0D253" w14:textId="77777777" w:rsidR="00206D1B" w:rsidRPr="00785F0F" w:rsidRDefault="00206D1B" w:rsidP="00206D1B">
            <w:pPr>
              <w:tabs>
                <w:tab w:val="decimal" w:pos="626"/>
                <w:tab w:val="decimal" w:pos="706"/>
                <w:tab w:val="decimal" w:pos="774"/>
              </w:tabs>
              <w:snapToGrid w:val="0"/>
              <w:spacing w:line="320" w:lineRule="exact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221A35B" w14:textId="77777777" w:rsidR="00206D1B" w:rsidRPr="00785F0F" w:rsidRDefault="00206D1B" w:rsidP="00206D1B">
            <w:pPr>
              <w:tabs>
                <w:tab w:val="decimal" w:pos="699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14,149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5F848E6F" w14:textId="77777777" w:rsidR="00206D1B" w:rsidRPr="00785F0F" w:rsidRDefault="00206D1B" w:rsidP="00206D1B">
            <w:pPr>
              <w:tabs>
                <w:tab w:val="decimal" w:pos="626"/>
                <w:tab w:val="decimal" w:pos="774"/>
              </w:tabs>
              <w:snapToGrid w:val="0"/>
              <w:spacing w:line="320" w:lineRule="exact"/>
              <w:ind w:left="-108" w:right="12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B5910E3" w14:textId="77777777" w:rsidR="00206D1B" w:rsidRPr="00785F0F" w:rsidRDefault="00206D1B" w:rsidP="00206D1B">
            <w:pPr>
              <w:tabs>
                <w:tab w:val="decimal" w:pos="630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b/>
                <w:bCs/>
                <w:sz w:val="24"/>
                <w:szCs w:val="24"/>
              </w:rPr>
              <w:t>4,751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22E9E022" w14:textId="77777777" w:rsidR="00206D1B" w:rsidRPr="00785F0F" w:rsidRDefault="00206D1B" w:rsidP="00206D1B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1484203" w14:textId="77777777" w:rsidR="00206D1B" w:rsidRPr="00785F0F" w:rsidRDefault="00206D1B" w:rsidP="00206D1B">
            <w:pPr>
              <w:tabs>
                <w:tab w:val="decimal" w:pos="626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b/>
                <w:bCs/>
                <w:sz w:val="24"/>
                <w:szCs w:val="24"/>
              </w:rPr>
              <w:t>701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4C190F68" w14:textId="77777777" w:rsidR="00206D1B" w:rsidRPr="00785F0F" w:rsidRDefault="00206D1B" w:rsidP="00206D1B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7870E9F6" w14:textId="77777777" w:rsidR="00206D1B" w:rsidRPr="00785F0F" w:rsidRDefault="00206D1B" w:rsidP="00206D1B">
            <w:pPr>
              <w:tabs>
                <w:tab w:val="decimal" w:pos="540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1ECC7E3A" w14:textId="77777777" w:rsidR="00206D1B" w:rsidRPr="00785F0F" w:rsidRDefault="00206D1B" w:rsidP="00206D1B">
            <w:pPr>
              <w:tabs>
                <w:tab w:val="decimal" w:pos="424"/>
                <w:tab w:val="decimal" w:pos="626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13344A" w14:textId="77777777" w:rsidR="00206D1B" w:rsidRPr="00785F0F" w:rsidRDefault="00206D1B" w:rsidP="00206D1B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(</w:t>
            </w:r>
            <w:r w:rsidRPr="00785F0F">
              <w:rPr>
                <w:b/>
                <w:bCs/>
                <w:sz w:val="24"/>
                <w:szCs w:val="24"/>
              </w:rPr>
              <w:t>5,371</w:t>
            </w:r>
            <w:r w:rsidRPr="00785F0F">
              <w:rPr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4" w:type="dxa"/>
            <w:vAlign w:val="center"/>
          </w:tcPr>
          <w:p w14:paraId="49C9BDB8" w14:textId="77777777" w:rsidR="00206D1B" w:rsidRPr="00785F0F" w:rsidRDefault="00206D1B" w:rsidP="00206D1B">
            <w:pPr>
              <w:tabs>
                <w:tab w:val="decimal" w:pos="717"/>
              </w:tabs>
              <w:snapToGrid w:val="0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center"/>
          </w:tcPr>
          <w:p w14:paraId="5B801695" w14:textId="77777777" w:rsidR="00206D1B" w:rsidRPr="00785F0F" w:rsidRDefault="00206D1B" w:rsidP="00206D1B">
            <w:pPr>
              <w:tabs>
                <w:tab w:val="decimal" w:pos="699"/>
              </w:tabs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8,778</w:t>
            </w:r>
          </w:p>
        </w:tc>
      </w:tr>
    </w:tbl>
    <w:p w14:paraId="0145BCF8" w14:textId="77777777" w:rsidR="00176C48" w:rsidRPr="00785F0F" w:rsidRDefault="00176C48" w:rsidP="00FF2924">
      <w:pPr>
        <w:ind w:left="540" w:right="591"/>
        <w:jc w:val="thaiDistribute"/>
        <w:rPr>
          <w:sz w:val="30"/>
          <w:szCs w:val="30"/>
        </w:rPr>
      </w:pPr>
    </w:p>
    <w:p w14:paraId="6B6F2273" w14:textId="59A95BEE" w:rsidR="0077783C" w:rsidRPr="00785F0F" w:rsidRDefault="00176C48" w:rsidP="00FF2924">
      <w:pPr>
        <w:ind w:left="540" w:right="591"/>
        <w:jc w:val="thaiDistribute"/>
        <w:rPr>
          <w:sz w:val="30"/>
          <w:szCs w:val="30"/>
          <w:cs/>
        </w:rPr>
      </w:pPr>
      <w:r w:rsidRPr="00785F0F">
        <w:rPr>
          <w:rFonts w:hint="cs"/>
          <w:sz w:val="30"/>
          <w:szCs w:val="30"/>
          <w:cs/>
        </w:rPr>
        <w:t>ร</w:t>
      </w:r>
      <w:r w:rsidR="00A72CF0" w:rsidRPr="00785F0F">
        <w:rPr>
          <w:sz w:val="30"/>
          <w:szCs w:val="30"/>
          <w:cs/>
        </w:rPr>
        <w:t>าคาทรัพย์สินของสินทรัพย์ไม่มีตัวตนของธนาคารก่อนหักค่าตัดจำหน่ายสะส</w:t>
      </w:r>
      <w:bookmarkStart w:id="9" w:name="_GoBack"/>
      <w:bookmarkEnd w:id="9"/>
      <w:r w:rsidR="00A72CF0" w:rsidRPr="00785F0F">
        <w:rPr>
          <w:sz w:val="30"/>
          <w:szCs w:val="30"/>
          <w:cs/>
        </w:rPr>
        <w:t>มของสินทรัพย์ไม่มีตัวตนซึ่งได้คิดค่าตัดจำหน่ายเต็มจำนวนแล้ว แต่ยังคงใช้งานจนถึง</w:t>
      </w:r>
      <w:r w:rsidR="00AA780D" w:rsidRPr="00785F0F">
        <w:rPr>
          <w:sz w:val="30"/>
          <w:szCs w:val="30"/>
          <w:cs/>
        </w:rPr>
        <w:t xml:space="preserve"> </w:t>
      </w:r>
      <w:r w:rsidR="00FF2924" w:rsidRPr="00785F0F">
        <w:rPr>
          <w:sz w:val="30"/>
          <w:szCs w:val="30"/>
          <w:cs/>
        </w:rPr>
        <w:t>ณ วันที่</w:t>
      </w:r>
      <w:r w:rsidR="0080506A" w:rsidRPr="00785F0F">
        <w:rPr>
          <w:sz w:val="30"/>
          <w:szCs w:val="30"/>
          <w:cs/>
        </w:rPr>
        <w:br/>
      </w:r>
      <w:r w:rsidR="00DB5328" w:rsidRPr="00785F0F">
        <w:rPr>
          <w:sz w:val="30"/>
          <w:szCs w:val="30"/>
        </w:rPr>
        <w:t xml:space="preserve">31 </w:t>
      </w:r>
      <w:r w:rsidR="00DB5328" w:rsidRPr="00785F0F">
        <w:rPr>
          <w:rFonts w:hint="cs"/>
          <w:sz w:val="30"/>
          <w:szCs w:val="30"/>
          <w:cs/>
        </w:rPr>
        <w:t xml:space="preserve">ธันวาคม </w:t>
      </w:r>
      <w:r w:rsidR="00A72CF0" w:rsidRPr="00785F0F">
        <w:rPr>
          <w:sz w:val="30"/>
          <w:szCs w:val="30"/>
        </w:rPr>
        <w:t>256</w:t>
      </w:r>
      <w:r w:rsidR="00E80196" w:rsidRPr="00785F0F">
        <w:rPr>
          <w:rFonts w:hint="cs"/>
          <w:sz w:val="30"/>
          <w:szCs w:val="30"/>
          <w:cs/>
        </w:rPr>
        <w:t>1</w:t>
      </w:r>
      <w:r w:rsidR="00A72CF0" w:rsidRPr="00785F0F" w:rsidDel="00DA097C">
        <w:rPr>
          <w:sz w:val="30"/>
          <w:szCs w:val="30"/>
          <w:cs/>
        </w:rPr>
        <w:t xml:space="preserve"> </w:t>
      </w:r>
      <w:r w:rsidR="00485FDF" w:rsidRPr="00785F0F">
        <w:rPr>
          <w:sz w:val="30"/>
          <w:szCs w:val="30"/>
          <w:cs/>
        </w:rPr>
        <w:t>มี</w:t>
      </w:r>
      <w:r w:rsidR="00A72CF0" w:rsidRPr="00785F0F">
        <w:rPr>
          <w:sz w:val="30"/>
          <w:szCs w:val="30"/>
          <w:cs/>
        </w:rPr>
        <w:t xml:space="preserve">จำนวน </w:t>
      </w:r>
      <w:r w:rsidR="003E7801">
        <w:rPr>
          <w:sz w:val="30"/>
          <w:szCs w:val="30"/>
        </w:rPr>
        <w:t>4,521</w:t>
      </w:r>
      <w:r w:rsidR="006E03E7" w:rsidRPr="00785F0F">
        <w:rPr>
          <w:sz w:val="30"/>
          <w:szCs w:val="30"/>
        </w:rPr>
        <w:t xml:space="preserve"> </w:t>
      </w:r>
      <w:r w:rsidR="00A72CF0" w:rsidRPr="00785F0F">
        <w:rPr>
          <w:sz w:val="30"/>
          <w:szCs w:val="30"/>
          <w:cs/>
        </w:rPr>
        <w:t xml:space="preserve">ล้านบาท </w:t>
      </w:r>
      <w:r w:rsidR="00A72CF0" w:rsidRPr="00785F0F">
        <w:rPr>
          <w:i/>
          <w:iCs/>
          <w:sz w:val="30"/>
          <w:szCs w:val="30"/>
          <w:cs/>
        </w:rPr>
        <w:t>(</w:t>
      </w:r>
      <w:r w:rsidR="00A72CF0" w:rsidRPr="00785F0F">
        <w:rPr>
          <w:i/>
          <w:iCs/>
          <w:sz w:val="30"/>
          <w:szCs w:val="30"/>
        </w:rPr>
        <w:t>25</w:t>
      </w:r>
      <w:r w:rsidR="00E80196" w:rsidRPr="00785F0F">
        <w:rPr>
          <w:rFonts w:hint="cs"/>
          <w:i/>
          <w:iCs/>
          <w:sz w:val="30"/>
          <w:szCs w:val="30"/>
          <w:cs/>
        </w:rPr>
        <w:t>60</w:t>
      </w:r>
      <w:r w:rsidR="00A72CF0" w:rsidRPr="00785F0F">
        <w:rPr>
          <w:i/>
          <w:iCs/>
          <w:sz w:val="30"/>
          <w:szCs w:val="30"/>
          <w:cs/>
        </w:rPr>
        <w:t xml:space="preserve">: </w:t>
      </w:r>
      <w:r w:rsidR="00E80196" w:rsidRPr="00785F0F">
        <w:rPr>
          <w:rFonts w:hint="cs"/>
          <w:i/>
          <w:iCs/>
          <w:sz w:val="30"/>
          <w:szCs w:val="30"/>
          <w:cs/>
        </w:rPr>
        <w:t>4,222</w:t>
      </w:r>
      <w:r w:rsidR="00A72CF0" w:rsidRPr="00785F0F">
        <w:rPr>
          <w:i/>
          <w:iCs/>
          <w:sz w:val="30"/>
          <w:szCs w:val="30"/>
          <w:cs/>
        </w:rPr>
        <w:t xml:space="preserve"> ล้านบาท)</w:t>
      </w:r>
    </w:p>
    <w:p w14:paraId="21898400" w14:textId="77777777" w:rsidR="0077783C" w:rsidRPr="00785F0F" w:rsidRDefault="0077783C" w:rsidP="000C3D40">
      <w:pPr>
        <w:ind w:left="540" w:right="591"/>
        <w:jc w:val="thaiDistribute"/>
        <w:rPr>
          <w:sz w:val="30"/>
          <w:szCs w:val="30"/>
          <w:cs/>
        </w:rPr>
      </w:pPr>
    </w:p>
    <w:p w14:paraId="42FDCF06" w14:textId="77777777" w:rsidR="0077783C" w:rsidRPr="00785F0F" w:rsidRDefault="0077783C" w:rsidP="0077783C">
      <w:pPr>
        <w:rPr>
          <w:sz w:val="30"/>
          <w:szCs w:val="30"/>
          <w:cs/>
        </w:rPr>
      </w:pPr>
    </w:p>
    <w:p w14:paraId="1DFBFB30" w14:textId="77777777" w:rsidR="00A72CF0" w:rsidRPr="00785F0F" w:rsidRDefault="00A72CF0" w:rsidP="0077783C">
      <w:pPr>
        <w:rPr>
          <w:sz w:val="30"/>
          <w:szCs w:val="30"/>
          <w:cs/>
        </w:rPr>
        <w:sectPr w:rsidR="00A72CF0" w:rsidRPr="00785F0F" w:rsidSect="00745736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6838" w:h="11906" w:orient="landscape"/>
          <w:pgMar w:top="691" w:right="691" w:bottom="576" w:left="1152" w:header="720" w:footer="720" w:gutter="0"/>
          <w:cols w:space="720"/>
          <w:docGrid w:linePitch="360"/>
        </w:sectPr>
      </w:pPr>
    </w:p>
    <w:p w14:paraId="66E02A64" w14:textId="77777777" w:rsidR="00A72CF0" w:rsidRPr="00785F0F" w:rsidRDefault="00A72CF0" w:rsidP="005E3D0E">
      <w:pPr>
        <w:tabs>
          <w:tab w:val="left" w:pos="540"/>
        </w:tabs>
        <w:ind w:right="-29"/>
        <w:jc w:val="both"/>
        <w:rPr>
          <w:sz w:val="24"/>
          <w:szCs w:val="24"/>
        </w:rPr>
      </w:pPr>
      <w:r w:rsidRPr="00785F0F">
        <w:rPr>
          <w:b/>
          <w:bCs/>
          <w:sz w:val="30"/>
          <w:szCs w:val="30"/>
        </w:rPr>
        <w:lastRenderedPageBreak/>
        <w:t>17</w:t>
      </w:r>
      <w:r w:rsidRPr="00785F0F">
        <w:rPr>
          <w:b/>
          <w:bCs/>
          <w:sz w:val="30"/>
          <w:szCs w:val="30"/>
        </w:rPr>
        <w:tab/>
      </w:r>
      <w:r w:rsidRPr="00785F0F">
        <w:rPr>
          <w:b/>
          <w:bCs/>
          <w:sz w:val="30"/>
          <w:szCs w:val="30"/>
          <w:cs/>
        </w:rPr>
        <w:t>สินทรัพย์อื่นระหว่างรอการโอนบัญชี</w:t>
      </w:r>
    </w:p>
    <w:p w14:paraId="40C722E2" w14:textId="77777777" w:rsidR="00A72CF0" w:rsidRPr="001D3A21" w:rsidRDefault="00A72CF0" w:rsidP="00A72CF0">
      <w:pPr>
        <w:ind w:left="547" w:right="-23" w:hanging="7"/>
        <w:rPr>
          <w:sz w:val="30"/>
          <w:szCs w:val="30"/>
        </w:rPr>
      </w:pPr>
    </w:p>
    <w:p w14:paraId="329208CD" w14:textId="77777777" w:rsidR="00A72CF0" w:rsidRPr="00785F0F" w:rsidRDefault="00A72CF0" w:rsidP="00A72CF0">
      <w:pPr>
        <w:ind w:left="540" w:right="-25"/>
        <w:jc w:val="thaiDistribute"/>
        <w:rPr>
          <w:sz w:val="24"/>
          <w:szCs w:val="24"/>
          <w:cs/>
        </w:rPr>
      </w:pPr>
      <w:r w:rsidRPr="00785F0F">
        <w:rPr>
          <w:sz w:val="30"/>
          <w:szCs w:val="30"/>
          <w:cs/>
        </w:rPr>
        <w:t xml:space="preserve">ณ วันที่ </w:t>
      </w:r>
      <w:r w:rsidR="00DB5328" w:rsidRPr="00785F0F">
        <w:rPr>
          <w:rFonts w:asciiTheme="majorBidi" w:hAnsiTheme="majorBidi" w:cstheme="majorBidi"/>
          <w:sz w:val="30"/>
          <w:szCs w:val="30"/>
        </w:rPr>
        <w:t>31</w:t>
      </w:r>
      <w:r w:rsidR="00DB5328" w:rsidRPr="00785F0F">
        <w:rPr>
          <w:sz w:val="30"/>
          <w:szCs w:val="30"/>
          <w:cs/>
        </w:rPr>
        <w:t xml:space="preserve"> ธันวาคม </w:t>
      </w:r>
      <w:r w:rsidR="00270FB4" w:rsidRPr="00785F0F">
        <w:rPr>
          <w:rFonts w:asciiTheme="majorBidi" w:hAnsiTheme="majorBidi" w:cstheme="majorBidi"/>
          <w:sz w:val="30"/>
          <w:szCs w:val="30"/>
          <w:cs/>
        </w:rPr>
        <w:t>2561</w:t>
      </w:r>
      <w:r w:rsidR="00270FB4" w:rsidRPr="00785F0F">
        <w:rPr>
          <w:rFonts w:hint="cs"/>
          <w:sz w:val="30"/>
          <w:szCs w:val="30"/>
          <w:cs/>
        </w:rPr>
        <w:t xml:space="preserve"> และ </w:t>
      </w:r>
      <w:r w:rsidR="005E3D0E" w:rsidRPr="00785F0F">
        <w:rPr>
          <w:sz w:val="30"/>
          <w:szCs w:val="30"/>
        </w:rPr>
        <w:t>256</w:t>
      </w:r>
      <w:r w:rsidR="00270FB4" w:rsidRPr="00785F0F">
        <w:rPr>
          <w:rFonts w:hint="cs"/>
          <w:sz w:val="30"/>
          <w:szCs w:val="30"/>
          <w:cs/>
        </w:rPr>
        <w:t>0</w:t>
      </w:r>
      <w:r w:rsidR="005E3D0E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  <w:lang w:val="th-TH"/>
        </w:rPr>
        <w:t>สินทรัพย์อื่นระหว่างรอการโอนบัญชีมีดังนี้</w:t>
      </w:r>
    </w:p>
    <w:p w14:paraId="27686C01" w14:textId="77777777" w:rsidR="00A72CF0" w:rsidRPr="001D3A21" w:rsidRDefault="00A72CF0" w:rsidP="00A72CF0">
      <w:pPr>
        <w:ind w:left="547" w:right="-23" w:hanging="7"/>
        <w:rPr>
          <w:sz w:val="30"/>
          <w:szCs w:val="30"/>
        </w:rPr>
      </w:pPr>
    </w:p>
    <w:tbl>
      <w:tblPr>
        <w:tblW w:w="927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358"/>
        <w:gridCol w:w="1031"/>
        <w:gridCol w:w="239"/>
        <w:gridCol w:w="1030"/>
        <w:gridCol w:w="239"/>
        <w:gridCol w:w="1028"/>
        <w:gridCol w:w="239"/>
        <w:gridCol w:w="1106"/>
      </w:tblGrid>
      <w:tr w:rsidR="00A72CF0" w:rsidRPr="00785F0F" w14:paraId="5D8BB996" w14:textId="77777777" w:rsidTr="0011340E">
        <w:tc>
          <w:tcPr>
            <w:tcW w:w="4358" w:type="dxa"/>
            <w:shd w:val="clear" w:color="auto" w:fill="auto"/>
            <w:vAlign w:val="bottom"/>
          </w:tcPr>
          <w:p w14:paraId="6C04196F" w14:textId="77777777" w:rsidR="00A72CF0" w:rsidRPr="00785F0F" w:rsidRDefault="00A72CF0" w:rsidP="005E3D0E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00" w:type="dxa"/>
            <w:gridSpan w:val="3"/>
            <w:shd w:val="clear" w:color="auto" w:fill="auto"/>
            <w:vAlign w:val="bottom"/>
          </w:tcPr>
          <w:p w14:paraId="7450A491" w14:textId="77777777" w:rsidR="00A72CF0" w:rsidRPr="00785F0F" w:rsidRDefault="00A72CF0" w:rsidP="005E3D0E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C64895" w14:textId="77777777" w:rsidR="00A72CF0" w:rsidRPr="00785F0F" w:rsidRDefault="00A72CF0" w:rsidP="005E3D0E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shd w:val="clear" w:color="auto" w:fill="auto"/>
            <w:vAlign w:val="bottom"/>
          </w:tcPr>
          <w:p w14:paraId="55DB6A59" w14:textId="77777777" w:rsidR="00A72CF0" w:rsidRPr="00785F0F" w:rsidRDefault="00A72CF0" w:rsidP="005E3D0E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6E4A8B" w:rsidRPr="00785F0F" w14:paraId="4D4435F7" w14:textId="77777777" w:rsidTr="0011340E">
        <w:tc>
          <w:tcPr>
            <w:tcW w:w="4358" w:type="dxa"/>
            <w:shd w:val="clear" w:color="auto" w:fill="auto"/>
            <w:vAlign w:val="bottom"/>
          </w:tcPr>
          <w:p w14:paraId="545BA6DA" w14:textId="77777777" w:rsidR="006E4A8B" w:rsidRPr="00785F0F" w:rsidRDefault="006E4A8B" w:rsidP="006E4A8B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5B1CE098" w14:textId="77777777" w:rsidR="006E4A8B" w:rsidRPr="00785F0F" w:rsidRDefault="006E4A8B" w:rsidP="006E4A8B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39" w:type="dxa"/>
            <w:shd w:val="clear" w:color="auto" w:fill="auto"/>
          </w:tcPr>
          <w:p w14:paraId="7DE11A88" w14:textId="77777777" w:rsidR="006E4A8B" w:rsidRPr="00785F0F" w:rsidRDefault="006E4A8B" w:rsidP="006E4A8B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3FC3C227" w14:textId="77777777" w:rsidR="006E4A8B" w:rsidRPr="00785F0F" w:rsidRDefault="006E4A8B" w:rsidP="006E4A8B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FC17A0" w14:textId="77777777" w:rsidR="006E4A8B" w:rsidRPr="00785F0F" w:rsidRDefault="006E4A8B" w:rsidP="006E4A8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9233D94" w14:textId="77777777" w:rsidR="006E4A8B" w:rsidRPr="00785F0F" w:rsidRDefault="006E4A8B" w:rsidP="006E4A8B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39" w:type="dxa"/>
            <w:shd w:val="clear" w:color="auto" w:fill="auto"/>
          </w:tcPr>
          <w:p w14:paraId="27FE1230" w14:textId="77777777" w:rsidR="006E4A8B" w:rsidRPr="00785F0F" w:rsidRDefault="006E4A8B" w:rsidP="006E4A8B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90C707C" w14:textId="77777777" w:rsidR="006E4A8B" w:rsidRPr="00785F0F" w:rsidRDefault="006E4A8B" w:rsidP="006E4A8B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2560</w:t>
            </w:r>
          </w:p>
        </w:tc>
      </w:tr>
      <w:tr w:rsidR="006E4A8B" w:rsidRPr="00785F0F" w14:paraId="218CAC7D" w14:textId="77777777" w:rsidTr="0011340E">
        <w:tc>
          <w:tcPr>
            <w:tcW w:w="4358" w:type="dxa"/>
            <w:shd w:val="clear" w:color="auto" w:fill="auto"/>
            <w:vAlign w:val="bottom"/>
          </w:tcPr>
          <w:p w14:paraId="4CD7144E" w14:textId="77777777" w:rsidR="006E4A8B" w:rsidRPr="00785F0F" w:rsidRDefault="006E4A8B" w:rsidP="006E4A8B">
            <w:pPr>
              <w:snapToGrid w:val="0"/>
              <w:ind w:right="-46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12" w:type="dxa"/>
            <w:gridSpan w:val="7"/>
            <w:shd w:val="clear" w:color="auto" w:fill="auto"/>
            <w:vAlign w:val="bottom"/>
          </w:tcPr>
          <w:p w14:paraId="7232CA6D" w14:textId="77777777" w:rsidR="006E4A8B" w:rsidRPr="00785F0F" w:rsidRDefault="006E4A8B" w:rsidP="006E4A8B">
            <w:pPr>
              <w:ind w:left="-108" w:right="-102"/>
              <w:jc w:val="center"/>
              <w:rPr>
                <w:sz w:val="28"/>
                <w:szCs w:val="28"/>
                <w:cs/>
                <w:lang w:val="th-TH" w:eastAsia="th-TH"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604156" w:rsidRPr="00785F0F" w14:paraId="5ADF2FFC" w14:textId="77777777" w:rsidTr="0011340E">
        <w:tc>
          <w:tcPr>
            <w:tcW w:w="4358" w:type="dxa"/>
            <w:shd w:val="clear" w:color="auto" w:fill="auto"/>
            <w:vAlign w:val="bottom"/>
          </w:tcPr>
          <w:p w14:paraId="2CC1F8AD" w14:textId="77777777" w:rsidR="00604156" w:rsidRPr="00785F0F" w:rsidRDefault="00604156" w:rsidP="00604156">
            <w:pPr>
              <w:ind w:left="72"/>
              <w:rPr>
                <w:sz w:val="28"/>
                <w:szCs w:val="28"/>
                <w:cs/>
                <w:lang w:val="th-TH" w:eastAsia="th-TH"/>
              </w:rPr>
            </w:pPr>
            <w:r w:rsidRPr="00785F0F">
              <w:rPr>
                <w:sz w:val="28"/>
                <w:szCs w:val="28"/>
                <w:cs/>
                <w:lang w:val="th-TH" w:eastAsia="th-TH"/>
              </w:rPr>
              <w:t>ลูกหนี้อื่น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286DC058" w14:textId="3771B20A" w:rsidR="00604156" w:rsidRPr="00785F0F" w:rsidRDefault="001923BD" w:rsidP="0060415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1,315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578ABFD" w14:textId="77777777" w:rsidR="00604156" w:rsidRPr="00785F0F" w:rsidRDefault="00604156" w:rsidP="0060415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516ACF58" w14:textId="77777777" w:rsidR="00604156" w:rsidRPr="00785F0F" w:rsidRDefault="00604156" w:rsidP="0060415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62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9A132EC" w14:textId="77777777" w:rsidR="00604156" w:rsidRPr="00785F0F" w:rsidRDefault="00604156" w:rsidP="0060415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082B33F2" w14:textId="0DACC0EB" w:rsidR="00604156" w:rsidRPr="00785F0F" w:rsidRDefault="001923BD" w:rsidP="00604156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1,512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C7484D5" w14:textId="77777777" w:rsidR="00604156" w:rsidRPr="00785F0F" w:rsidRDefault="00604156" w:rsidP="0060415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1D18C8E1" w14:textId="77777777" w:rsidR="00604156" w:rsidRPr="00785F0F" w:rsidRDefault="00604156" w:rsidP="00604156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68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:rsidR="00604156" w:rsidRPr="00785F0F" w14:paraId="34097EFB" w14:textId="77777777" w:rsidTr="0011340E">
        <w:tc>
          <w:tcPr>
            <w:tcW w:w="4358" w:type="dxa"/>
            <w:shd w:val="clear" w:color="auto" w:fill="auto"/>
            <w:vAlign w:val="bottom"/>
          </w:tcPr>
          <w:p w14:paraId="3F40C4FE" w14:textId="77777777" w:rsidR="00604156" w:rsidRPr="00785F0F" w:rsidRDefault="00604156" w:rsidP="00604156">
            <w:pPr>
              <w:ind w:left="72"/>
              <w:rPr>
                <w:sz w:val="28"/>
                <w:szCs w:val="28"/>
                <w:cs/>
                <w:lang w:val="th-TH" w:eastAsia="th-TH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บัญชีพักเพื่อรอการโอนผ่านระบบอิเล็กทรอนิกส์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2D21413" w14:textId="2E95B98E" w:rsidR="00604156" w:rsidRPr="00785F0F" w:rsidRDefault="001923BD" w:rsidP="007D4ED6">
            <w:pPr>
              <w:pStyle w:val="PlainText"/>
              <w:tabs>
                <w:tab w:val="decimal" w:pos="792"/>
              </w:tabs>
              <w:ind w:left="-144" w:right="28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058E189" w14:textId="77777777" w:rsidR="00604156" w:rsidRPr="00785F0F" w:rsidRDefault="00604156" w:rsidP="007D4ED6">
            <w:pPr>
              <w:tabs>
                <w:tab w:val="decimal" w:pos="792"/>
              </w:tabs>
              <w:snapToGrid w:val="0"/>
              <w:ind w:left="-144" w:right="288"/>
              <w:rPr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2CD12D4C" w14:textId="05627E58" w:rsidR="00604156" w:rsidRPr="00785F0F" w:rsidRDefault="00604156" w:rsidP="0060415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1,15</w:t>
            </w:r>
            <w:r w:rsidR="001923BD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FC37EFE" w14:textId="77777777" w:rsidR="00604156" w:rsidRPr="00785F0F" w:rsidRDefault="00604156" w:rsidP="0060415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9EBD3EE" w14:textId="0805631B" w:rsidR="00604156" w:rsidRPr="00785F0F" w:rsidRDefault="001923BD" w:rsidP="007D4ED6">
            <w:pPr>
              <w:pStyle w:val="PlainText"/>
              <w:tabs>
                <w:tab w:val="decimal" w:pos="814"/>
              </w:tabs>
              <w:ind w:left="-108" w:right="28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72E1C77" w14:textId="77777777" w:rsidR="00604156" w:rsidRPr="00785F0F" w:rsidRDefault="00604156" w:rsidP="0060415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2F06D441" w14:textId="60AB7C39" w:rsidR="00604156" w:rsidRPr="00785F0F" w:rsidRDefault="00604156" w:rsidP="00604156">
            <w:pPr>
              <w:pStyle w:val="PlainText"/>
              <w:tabs>
                <w:tab w:val="decimal" w:pos="814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1,15</w:t>
            </w:r>
            <w:r w:rsidR="001923BD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</w:tr>
      <w:tr w:rsidR="00604156" w:rsidRPr="00785F0F" w14:paraId="24E957D1" w14:textId="77777777" w:rsidTr="0011340E">
        <w:tc>
          <w:tcPr>
            <w:tcW w:w="4358" w:type="dxa"/>
            <w:shd w:val="clear" w:color="auto" w:fill="auto"/>
            <w:vAlign w:val="bottom"/>
          </w:tcPr>
          <w:p w14:paraId="6B5933F4" w14:textId="77777777" w:rsidR="00604156" w:rsidRPr="00785F0F" w:rsidRDefault="00604156" w:rsidP="00604156">
            <w:pPr>
              <w:ind w:left="7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 w:eastAsia="th-TH"/>
              </w:rPr>
              <w:t>อื่น ๆ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B1080" w14:textId="40FC5048" w:rsidR="00604156" w:rsidRPr="00785F0F" w:rsidRDefault="001923BD" w:rsidP="0060415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918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724D7E5" w14:textId="77777777" w:rsidR="00604156" w:rsidRPr="00785F0F" w:rsidRDefault="00604156" w:rsidP="0060415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B140E" w14:textId="77777777" w:rsidR="00604156" w:rsidRPr="00785F0F" w:rsidRDefault="00604156" w:rsidP="0060415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459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BBD28D7" w14:textId="77777777" w:rsidR="00604156" w:rsidRPr="00785F0F" w:rsidRDefault="00604156" w:rsidP="0060415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2D48C16" w14:textId="51B7BC6D" w:rsidR="00604156" w:rsidRPr="00785F0F" w:rsidRDefault="001923BD" w:rsidP="00604156">
            <w:pPr>
              <w:pStyle w:val="PlainText"/>
              <w:tabs>
                <w:tab w:val="decimal" w:pos="81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918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F0EE282" w14:textId="77777777" w:rsidR="00604156" w:rsidRPr="00785F0F" w:rsidRDefault="00604156" w:rsidP="00604156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14901B" w14:textId="77777777" w:rsidR="00604156" w:rsidRPr="00785F0F" w:rsidRDefault="00604156" w:rsidP="00604156">
            <w:pPr>
              <w:pStyle w:val="PlainText"/>
              <w:tabs>
                <w:tab w:val="decimal" w:pos="81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459</w:t>
            </w:r>
          </w:p>
        </w:tc>
      </w:tr>
      <w:tr w:rsidR="00604156" w:rsidRPr="00785F0F" w14:paraId="0C763E68" w14:textId="77777777" w:rsidTr="0011340E">
        <w:tc>
          <w:tcPr>
            <w:tcW w:w="4358" w:type="dxa"/>
            <w:shd w:val="clear" w:color="auto" w:fill="auto"/>
            <w:vAlign w:val="bottom"/>
          </w:tcPr>
          <w:p w14:paraId="26DAB815" w14:textId="77777777" w:rsidR="00604156" w:rsidRPr="00785F0F" w:rsidRDefault="00604156" w:rsidP="00604156">
            <w:pPr>
              <w:ind w:left="72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D4B839" w14:textId="1FC80C17" w:rsidR="00604156" w:rsidRPr="00785F0F" w:rsidRDefault="001923BD" w:rsidP="0060415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2,233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EAC3E33" w14:textId="77777777" w:rsidR="00604156" w:rsidRPr="00785F0F" w:rsidRDefault="00604156" w:rsidP="00604156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DAD5B1" w14:textId="77777777" w:rsidR="00604156" w:rsidRPr="00785F0F" w:rsidRDefault="00604156" w:rsidP="00604156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2,235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6448C63" w14:textId="77777777" w:rsidR="00604156" w:rsidRPr="00785F0F" w:rsidRDefault="00604156" w:rsidP="00604156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ECAAECB" w14:textId="26CC7B8E" w:rsidR="00604156" w:rsidRPr="00785F0F" w:rsidRDefault="001923BD" w:rsidP="00604156">
            <w:pPr>
              <w:pStyle w:val="PlainText"/>
              <w:tabs>
                <w:tab w:val="decimal" w:pos="81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2,430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0A09E93" w14:textId="77777777" w:rsidR="00604156" w:rsidRPr="00785F0F" w:rsidRDefault="00604156" w:rsidP="00604156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CF05EEB" w14:textId="77777777" w:rsidR="00604156" w:rsidRPr="00785F0F" w:rsidRDefault="00604156" w:rsidP="00604156">
            <w:pPr>
              <w:pStyle w:val="PlainText"/>
              <w:tabs>
                <w:tab w:val="decimal" w:pos="81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2,300</w:t>
            </w:r>
          </w:p>
        </w:tc>
      </w:tr>
    </w:tbl>
    <w:p w14:paraId="2F44D7E0" w14:textId="77777777" w:rsidR="00A72CF0" w:rsidRPr="001D3A21" w:rsidRDefault="00A72CF0" w:rsidP="001D3A21">
      <w:pPr>
        <w:ind w:left="547" w:right="-23" w:hanging="7"/>
        <w:rPr>
          <w:sz w:val="30"/>
          <w:szCs w:val="30"/>
        </w:rPr>
      </w:pPr>
    </w:p>
    <w:p w14:paraId="7F1A79C6" w14:textId="77777777" w:rsidR="00A72CF0" w:rsidRPr="00785F0F" w:rsidRDefault="00A72CF0" w:rsidP="00A72CF0">
      <w:pPr>
        <w:tabs>
          <w:tab w:val="left" w:pos="540"/>
        </w:tabs>
        <w:ind w:right="-23"/>
        <w:rPr>
          <w:b/>
          <w:bCs/>
          <w:sz w:val="30"/>
          <w:szCs w:val="30"/>
        </w:rPr>
      </w:pPr>
      <w:r w:rsidRPr="00785F0F">
        <w:rPr>
          <w:b/>
          <w:bCs/>
          <w:sz w:val="30"/>
          <w:szCs w:val="30"/>
        </w:rPr>
        <w:t>18</w:t>
      </w:r>
      <w:r w:rsidRPr="00785F0F">
        <w:rPr>
          <w:b/>
          <w:bCs/>
          <w:sz w:val="30"/>
          <w:szCs w:val="30"/>
        </w:rPr>
        <w:tab/>
      </w:r>
      <w:r w:rsidRPr="00785F0F">
        <w:rPr>
          <w:b/>
          <w:bCs/>
          <w:sz w:val="30"/>
          <w:szCs w:val="30"/>
          <w:cs/>
        </w:rPr>
        <w:t>สินทรัพย์อื่นสุทธิ</w:t>
      </w:r>
    </w:p>
    <w:p w14:paraId="35BE931F" w14:textId="77777777" w:rsidR="00A72CF0" w:rsidRPr="001D3A21" w:rsidRDefault="00A72CF0" w:rsidP="00A72CF0">
      <w:pPr>
        <w:ind w:left="547" w:right="-23" w:hanging="7"/>
        <w:rPr>
          <w:sz w:val="30"/>
          <w:szCs w:val="30"/>
        </w:rPr>
      </w:pPr>
    </w:p>
    <w:p w14:paraId="6B1EDF34" w14:textId="77777777" w:rsidR="006E4A8B" w:rsidRPr="00785F0F" w:rsidRDefault="006E4A8B" w:rsidP="006E4A8B">
      <w:pPr>
        <w:ind w:left="54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DB5328" w:rsidRPr="00785F0F">
        <w:rPr>
          <w:sz w:val="30"/>
          <w:szCs w:val="30"/>
        </w:rPr>
        <w:t xml:space="preserve">31 </w:t>
      </w:r>
      <w:r w:rsidR="00DB5328"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2560</w:t>
      </w:r>
      <w:r w:rsidRPr="00785F0F">
        <w:rPr>
          <w:sz w:val="30"/>
          <w:szCs w:val="30"/>
          <w:cs/>
        </w:rPr>
        <w:t xml:space="preserve"> สินทรัพย์อื่นสุทธิ</w:t>
      </w:r>
      <w:r w:rsidRPr="00785F0F">
        <w:rPr>
          <w:rFonts w:hint="cs"/>
          <w:sz w:val="30"/>
          <w:szCs w:val="30"/>
          <w:cs/>
        </w:rPr>
        <w:t>มีดังนี้</w:t>
      </w:r>
    </w:p>
    <w:p w14:paraId="1A65D105" w14:textId="77777777" w:rsidR="00A72CF0" w:rsidRPr="001D3A21" w:rsidRDefault="00A72CF0" w:rsidP="001D3A21">
      <w:pPr>
        <w:ind w:left="547" w:right="-23" w:hanging="7"/>
        <w:rPr>
          <w:sz w:val="30"/>
          <w:szCs w:val="30"/>
        </w:rPr>
      </w:pPr>
    </w:p>
    <w:tbl>
      <w:tblPr>
        <w:tblW w:w="9295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448"/>
        <w:gridCol w:w="990"/>
        <w:gridCol w:w="270"/>
        <w:gridCol w:w="990"/>
        <w:gridCol w:w="270"/>
        <w:gridCol w:w="990"/>
        <w:gridCol w:w="270"/>
        <w:gridCol w:w="1067"/>
      </w:tblGrid>
      <w:tr w:rsidR="00A72CF0" w:rsidRPr="00785F0F" w14:paraId="521B4150" w14:textId="77777777" w:rsidTr="00505689">
        <w:tc>
          <w:tcPr>
            <w:tcW w:w="4448" w:type="dxa"/>
            <w:shd w:val="clear" w:color="auto" w:fill="auto"/>
            <w:vAlign w:val="bottom"/>
          </w:tcPr>
          <w:p w14:paraId="4F105B7F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192F732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220DC2" w14:textId="77777777" w:rsidR="00A72CF0" w:rsidRPr="00785F0F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27" w:type="dxa"/>
            <w:gridSpan w:val="3"/>
            <w:shd w:val="clear" w:color="auto" w:fill="auto"/>
            <w:vAlign w:val="bottom"/>
          </w:tcPr>
          <w:p w14:paraId="3B76A817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6E4A8B" w:rsidRPr="00785F0F" w14:paraId="171DE9A5" w14:textId="77777777" w:rsidTr="00505689">
        <w:tc>
          <w:tcPr>
            <w:tcW w:w="4448" w:type="dxa"/>
            <w:shd w:val="clear" w:color="auto" w:fill="auto"/>
            <w:vAlign w:val="bottom"/>
          </w:tcPr>
          <w:p w14:paraId="7AA5746C" w14:textId="77777777" w:rsidR="006E4A8B" w:rsidRPr="00785F0F" w:rsidRDefault="006E4A8B" w:rsidP="006E4A8B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7055AF" w14:textId="77777777" w:rsidR="006E4A8B" w:rsidRPr="00785F0F" w:rsidRDefault="006E4A8B" w:rsidP="006E4A8B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4893FD8E" w14:textId="77777777" w:rsidR="006E4A8B" w:rsidRPr="00785F0F" w:rsidRDefault="006E4A8B" w:rsidP="006E4A8B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730866" w14:textId="77777777" w:rsidR="006E4A8B" w:rsidRPr="00785F0F" w:rsidRDefault="006E4A8B" w:rsidP="006E4A8B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162CC4" w14:textId="77777777" w:rsidR="006E4A8B" w:rsidRPr="00785F0F" w:rsidRDefault="006E4A8B" w:rsidP="006E4A8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C00A7B" w14:textId="77777777" w:rsidR="006E4A8B" w:rsidRPr="00785F0F" w:rsidRDefault="006E4A8B" w:rsidP="006E4A8B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435F0220" w14:textId="77777777" w:rsidR="006E4A8B" w:rsidRPr="00785F0F" w:rsidRDefault="006E4A8B" w:rsidP="006E4A8B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EE15F9E" w14:textId="77777777" w:rsidR="006E4A8B" w:rsidRPr="00785F0F" w:rsidRDefault="006E4A8B" w:rsidP="006E4A8B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2560</w:t>
            </w:r>
          </w:p>
        </w:tc>
      </w:tr>
      <w:tr w:rsidR="006E4A8B" w:rsidRPr="00785F0F" w14:paraId="735DCEBC" w14:textId="77777777" w:rsidTr="00505689">
        <w:tc>
          <w:tcPr>
            <w:tcW w:w="4448" w:type="dxa"/>
            <w:shd w:val="clear" w:color="auto" w:fill="auto"/>
            <w:vAlign w:val="bottom"/>
          </w:tcPr>
          <w:p w14:paraId="71993016" w14:textId="77777777" w:rsidR="006E4A8B" w:rsidRPr="00785F0F" w:rsidRDefault="006E4A8B" w:rsidP="006E4A8B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847" w:type="dxa"/>
            <w:gridSpan w:val="7"/>
            <w:shd w:val="clear" w:color="auto" w:fill="auto"/>
            <w:vAlign w:val="bottom"/>
          </w:tcPr>
          <w:p w14:paraId="1CD6B155" w14:textId="77777777" w:rsidR="006E4A8B" w:rsidRPr="00785F0F" w:rsidRDefault="006E4A8B" w:rsidP="006E4A8B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6E4A8B" w:rsidRPr="00785F0F" w14:paraId="25E03A68" w14:textId="77777777" w:rsidTr="0050568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14:paraId="70D0FFB9" w14:textId="77777777" w:rsidR="006E4A8B" w:rsidRPr="00785F0F" w:rsidRDefault="006E4A8B" w:rsidP="006E4A8B">
            <w:pPr>
              <w:ind w:left="72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 xml:space="preserve">หลักประกันตามสัญญา </w:t>
            </w:r>
            <w:r w:rsidRPr="00785F0F">
              <w:rPr>
                <w:sz w:val="28"/>
                <w:szCs w:val="28"/>
                <w:lang w:eastAsia="th-TH"/>
              </w:rPr>
              <w:t>Credit Support Annex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EF5F1C" w14:textId="21807019" w:rsidR="006E4A8B" w:rsidRPr="00785F0F" w:rsidRDefault="001923BD" w:rsidP="006E4A8B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20753D" w14:textId="77777777" w:rsidR="006E4A8B" w:rsidRPr="00785F0F" w:rsidRDefault="006E4A8B" w:rsidP="006E4A8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3E6440" w14:textId="77777777" w:rsidR="006E4A8B" w:rsidRPr="00785F0F" w:rsidRDefault="006E4A8B" w:rsidP="006E4A8B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7,115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8C2D7" w14:textId="77777777" w:rsidR="006E4A8B" w:rsidRPr="00785F0F" w:rsidRDefault="006E4A8B" w:rsidP="006E4A8B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7798E9" w14:textId="3A48DB53" w:rsidR="006E4A8B" w:rsidRPr="00785F0F" w:rsidRDefault="001923BD" w:rsidP="006E4A8B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5,613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31DE37" w14:textId="77777777" w:rsidR="006E4A8B" w:rsidRPr="00785F0F" w:rsidRDefault="006E4A8B" w:rsidP="006E4A8B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4026A6F7" w14:textId="77777777" w:rsidR="006E4A8B" w:rsidRPr="00785F0F" w:rsidRDefault="006E4A8B" w:rsidP="006E4A8B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7,093</w:t>
            </w:r>
          </w:p>
        </w:tc>
      </w:tr>
      <w:tr w:rsidR="008A0DC8" w:rsidRPr="00785F0F" w14:paraId="2E4694AF" w14:textId="77777777" w:rsidTr="0050568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14:paraId="1D6A7AE6" w14:textId="1937D5BC" w:rsidR="008A0DC8" w:rsidRPr="00785F0F" w:rsidRDefault="008A0DC8" w:rsidP="008A0DC8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ลูกหนี้จากการขายหนี้ด้อยคุณภาพ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F990F7" w14:textId="0E0F54B5" w:rsidR="008A0DC8" w:rsidRDefault="008A0DC8" w:rsidP="008A0DC8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3B0B2E" w14:textId="77777777" w:rsidR="008A0DC8" w:rsidRPr="00785F0F" w:rsidRDefault="008A0DC8" w:rsidP="008A0DC8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28A713" w14:textId="7D315B33" w:rsidR="008A0DC8" w:rsidRPr="00785F0F" w:rsidRDefault="008A0DC8" w:rsidP="008A0DC8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575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9E42B2" w14:textId="77777777" w:rsidR="008A0DC8" w:rsidRPr="00785F0F" w:rsidRDefault="008A0DC8" w:rsidP="008A0DC8">
            <w:pPr>
              <w:pStyle w:val="PlainText"/>
              <w:tabs>
                <w:tab w:val="decimal" w:pos="63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716262" w14:textId="69849D40" w:rsidR="008A0DC8" w:rsidRDefault="008A0DC8" w:rsidP="0011340E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81A85" w14:textId="77777777" w:rsidR="008A0DC8" w:rsidRPr="00785F0F" w:rsidRDefault="008A0DC8" w:rsidP="0011340E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A7E671E" w14:textId="1F91857B" w:rsidR="008A0DC8" w:rsidRPr="00785F0F" w:rsidRDefault="008A0DC8" w:rsidP="0011340E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575</w:t>
            </w:r>
          </w:p>
        </w:tc>
      </w:tr>
      <w:tr w:rsidR="008A0DC8" w:rsidRPr="00785F0F" w14:paraId="11387119" w14:textId="77777777" w:rsidTr="0050568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14:paraId="262D781B" w14:textId="77777777" w:rsidR="008A0DC8" w:rsidRPr="00785F0F" w:rsidRDefault="008A0DC8" w:rsidP="008A0DC8">
            <w:pPr>
              <w:ind w:left="72"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ลูกหนี้</w:t>
            </w:r>
            <w:r w:rsidRPr="00785F0F">
              <w:rPr>
                <w:sz w:val="28"/>
                <w:szCs w:val="28"/>
                <w:cs/>
                <w:lang w:val="th-TH" w:eastAsia="th-TH"/>
              </w:rPr>
              <w:t>ธุรกิจหลักทรัพย์</w:t>
            </w:r>
            <w:r w:rsidRPr="00785F0F">
              <w:rPr>
                <w:sz w:val="28"/>
                <w:szCs w:val="28"/>
                <w:cs/>
                <w:lang w:eastAsia="th-TH"/>
              </w:rPr>
              <w:t>และลูกหนี้สำนักหักบัญชี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6572DC" w14:textId="46BB7B92" w:rsidR="008A0DC8" w:rsidRPr="00785F0F" w:rsidRDefault="008A0DC8" w:rsidP="008A0DC8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4,279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42D9A" w14:textId="77777777" w:rsidR="008A0DC8" w:rsidRPr="00785F0F" w:rsidRDefault="008A0DC8" w:rsidP="008A0DC8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8631F4" w14:textId="77777777" w:rsidR="008A0DC8" w:rsidRPr="00785F0F" w:rsidRDefault="008A0DC8" w:rsidP="008A0DC8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7,024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3742A5" w14:textId="77777777" w:rsidR="008A0DC8" w:rsidRPr="00785F0F" w:rsidRDefault="008A0DC8" w:rsidP="008A0DC8">
            <w:pPr>
              <w:pStyle w:val="PlainText"/>
              <w:tabs>
                <w:tab w:val="decimal" w:pos="63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048816" w14:textId="16862076" w:rsidR="008A0DC8" w:rsidRPr="00785F0F" w:rsidRDefault="008A0DC8" w:rsidP="008A0DC8">
            <w:pPr>
              <w:pStyle w:val="PlainText"/>
              <w:tabs>
                <w:tab w:val="decimal" w:pos="61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E58D28" w14:textId="77777777" w:rsidR="008A0DC8" w:rsidRPr="00785F0F" w:rsidRDefault="008A0DC8" w:rsidP="008A0DC8">
            <w:pPr>
              <w:pStyle w:val="PlainText"/>
              <w:tabs>
                <w:tab w:val="decimal" w:pos="63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10651738" w14:textId="77777777" w:rsidR="008A0DC8" w:rsidRPr="00785F0F" w:rsidRDefault="008A0DC8" w:rsidP="008A0DC8">
            <w:pPr>
              <w:pStyle w:val="PlainText"/>
              <w:tabs>
                <w:tab w:val="decimal" w:pos="61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A0DC8" w:rsidRPr="00785F0F" w14:paraId="30A1B648" w14:textId="77777777" w:rsidTr="0050568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14:paraId="3D5796F0" w14:textId="77777777" w:rsidR="008A0DC8" w:rsidRPr="00785F0F" w:rsidRDefault="008A0DC8" w:rsidP="008A0DC8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463A45" w14:textId="358EEA33" w:rsidR="008A0DC8" w:rsidRPr="00785F0F" w:rsidRDefault="008A0DC8" w:rsidP="008A0DC8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2,682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365509" w14:textId="77777777" w:rsidR="008A0DC8" w:rsidRPr="00785F0F" w:rsidRDefault="008A0DC8" w:rsidP="008A0DC8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6930A8" w14:textId="77777777" w:rsidR="008A0DC8" w:rsidRPr="00785F0F" w:rsidRDefault="008A0DC8" w:rsidP="008A0DC8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3,149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7C7693" w14:textId="77777777" w:rsidR="008A0DC8" w:rsidRPr="00785F0F" w:rsidRDefault="008A0DC8" w:rsidP="008A0DC8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DD9B34" w14:textId="09631C7F" w:rsidR="008A0DC8" w:rsidRPr="00785F0F" w:rsidRDefault="008A0DC8" w:rsidP="008A0DC8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2,752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97DD66" w14:textId="77777777" w:rsidR="008A0DC8" w:rsidRPr="00785F0F" w:rsidRDefault="008A0DC8" w:rsidP="008A0DC8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C158526" w14:textId="77777777" w:rsidR="008A0DC8" w:rsidRPr="00785F0F" w:rsidRDefault="008A0DC8" w:rsidP="008A0DC8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3,075</w:t>
            </w:r>
          </w:p>
        </w:tc>
      </w:tr>
      <w:tr w:rsidR="008A0DC8" w:rsidRPr="00785F0F" w14:paraId="046715D6" w14:textId="77777777" w:rsidTr="0050568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14:paraId="46DAB9D4" w14:textId="5F30E6FB" w:rsidR="008A0DC8" w:rsidRPr="00785F0F" w:rsidRDefault="008A0DC8" w:rsidP="008A0DC8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ดอกเบี้ยค้างรับจากเงินลงทุนและ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17D368" w14:textId="77777777" w:rsidR="008A0DC8" w:rsidRPr="00785F0F" w:rsidRDefault="008A0DC8" w:rsidP="008A0DC8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160B02" w14:textId="77777777" w:rsidR="008A0DC8" w:rsidRPr="00785F0F" w:rsidRDefault="008A0DC8" w:rsidP="008A0DC8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B1177B" w14:textId="77777777" w:rsidR="008A0DC8" w:rsidRPr="00785F0F" w:rsidRDefault="008A0DC8" w:rsidP="008A0DC8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DE95A9" w14:textId="77777777" w:rsidR="008A0DC8" w:rsidRPr="00785F0F" w:rsidRDefault="008A0DC8" w:rsidP="008A0DC8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205546" w14:textId="77777777" w:rsidR="008A0DC8" w:rsidRPr="00785F0F" w:rsidRDefault="008A0DC8" w:rsidP="008A0DC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74594F" w14:textId="77777777" w:rsidR="008A0DC8" w:rsidRPr="00785F0F" w:rsidRDefault="008A0DC8" w:rsidP="008A0DC8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C9327B6" w14:textId="77777777" w:rsidR="008A0DC8" w:rsidRPr="00785F0F" w:rsidRDefault="008A0DC8" w:rsidP="008A0DC8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A0DC8" w:rsidRPr="00785F0F" w14:paraId="1781BF69" w14:textId="77777777" w:rsidTr="0050568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14:paraId="01BD665F" w14:textId="77777777" w:rsidR="008A0DC8" w:rsidRPr="00785F0F" w:rsidRDefault="008A0DC8" w:rsidP="008A0DC8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 xml:space="preserve">   ตราสารอนุพันธ์ด้านอัตราดอกเบี้ย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0D03C1" w14:textId="37EFE943" w:rsidR="008A0DC8" w:rsidRPr="00785F0F" w:rsidRDefault="008A0DC8" w:rsidP="008A0DC8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2,291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55FAA0" w14:textId="77777777" w:rsidR="008A0DC8" w:rsidRPr="00785F0F" w:rsidRDefault="008A0DC8" w:rsidP="008A0DC8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7CB21A" w14:textId="77777777" w:rsidR="008A0DC8" w:rsidRPr="00785F0F" w:rsidRDefault="008A0DC8" w:rsidP="008A0DC8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2,025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C97173" w14:textId="77777777" w:rsidR="008A0DC8" w:rsidRPr="00785F0F" w:rsidRDefault="008A0DC8" w:rsidP="008A0DC8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123919" w14:textId="0F8A1A05" w:rsidR="008A0DC8" w:rsidRPr="00785F0F" w:rsidRDefault="008A0DC8" w:rsidP="008A0DC8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253259" w14:textId="77777777" w:rsidR="008A0DC8" w:rsidRPr="00785F0F" w:rsidRDefault="008A0DC8" w:rsidP="008A0DC8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E095800" w14:textId="77777777" w:rsidR="008A0DC8" w:rsidRPr="00785F0F" w:rsidRDefault="008A0DC8" w:rsidP="008A0DC8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650</w:t>
            </w:r>
          </w:p>
        </w:tc>
      </w:tr>
      <w:tr w:rsidR="008A0DC8" w:rsidRPr="00785F0F" w14:paraId="4084FE30" w14:textId="77777777" w:rsidTr="0050568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14:paraId="17D76D1C" w14:textId="77777777" w:rsidR="008A0DC8" w:rsidRPr="00785F0F" w:rsidRDefault="008A0DC8" w:rsidP="00267495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รายได้ค่าบริการค้างรับ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81767B" w14:textId="77777777" w:rsidR="008A0DC8" w:rsidRPr="00785F0F" w:rsidRDefault="008A0DC8" w:rsidP="00267495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1,132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AB2614" w14:textId="77777777" w:rsidR="008A0DC8" w:rsidRPr="00785F0F" w:rsidRDefault="008A0DC8" w:rsidP="0026749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E07521" w14:textId="77777777" w:rsidR="008A0DC8" w:rsidRPr="00785F0F" w:rsidRDefault="008A0DC8" w:rsidP="00267495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1,273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FA3EBD" w14:textId="77777777" w:rsidR="008A0DC8" w:rsidRPr="00785F0F" w:rsidRDefault="008A0DC8" w:rsidP="00267495">
            <w:pPr>
              <w:tabs>
                <w:tab w:val="decimal" w:pos="546"/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45CB01" w14:textId="77777777" w:rsidR="008A0DC8" w:rsidRPr="00785F0F" w:rsidRDefault="008A0DC8" w:rsidP="00267495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1,399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89A008" w14:textId="77777777" w:rsidR="008A0DC8" w:rsidRPr="00785F0F" w:rsidRDefault="008A0DC8" w:rsidP="00267495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29CD355D" w14:textId="77777777" w:rsidR="008A0DC8" w:rsidRPr="00785F0F" w:rsidRDefault="008A0DC8" w:rsidP="00267495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1,857</w:t>
            </w:r>
          </w:p>
        </w:tc>
      </w:tr>
      <w:tr w:rsidR="008A0DC8" w:rsidRPr="00785F0F" w14:paraId="23C51BED" w14:textId="77777777" w:rsidTr="0050568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14:paraId="6798D697" w14:textId="77777777" w:rsidR="008A0DC8" w:rsidRPr="00785F0F" w:rsidRDefault="008A0DC8" w:rsidP="008A0DC8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ยอดดุลสุทธิบัญชีระหว่างกัน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6D4894" w14:textId="09D46E0F" w:rsidR="008A0DC8" w:rsidRPr="00785F0F" w:rsidRDefault="008A0DC8" w:rsidP="008A0DC8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863AEC" w14:textId="77777777" w:rsidR="008A0DC8" w:rsidRPr="00785F0F" w:rsidRDefault="008A0DC8" w:rsidP="008A0DC8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8F2B99" w14:textId="77777777" w:rsidR="008A0DC8" w:rsidRPr="00785F0F" w:rsidRDefault="008A0DC8" w:rsidP="008A0DC8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1,950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8891CF" w14:textId="77777777" w:rsidR="008A0DC8" w:rsidRPr="00785F0F" w:rsidRDefault="008A0DC8" w:rsidP="008A0DC8">
            <w:pPr>
              <w:tabs>
                <w:tab w:val="decimal" w:pos="546"/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4E642D" w14:textId="4014E78A" w:rsidR="008A0DC8" w:rsidRPr="00785F0F" w:rsidRDefault="008A0DC8" w:rsidP="008A0DC8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65F21C" w14:textId="77777777" w:rsidR="008A0DC8" w:rsidRPr="00785F0F" w:rsidRDefault="008A0DC8" w:rsidP="008A0DC8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3D05D4E5" w14:textId="77777777" w:rsidR="008A0DC8" w:rsidRPr="00785F0F" w:rsidRDefault="008A0DC8" w:rsidP="008A0DC8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1,949</w:t>
            </w:r>
          </w:p>
        </w:tc>
      </w:tr>
      <w:tr w:rsidR="008A0DC8" w:rsidRPr="00785F0F" w14:paraId="00514E44" w14:textId="77777777" w:rsidTr="00505689">
        <w:trPr>
          <w:trHeight w:val="407"/>
        </w:trPr>
        <w:tc>
          <w:tcPr>
            <w:tcW w:w="4448" w:type="dxa"/>
            <w:shd w:val="clear" w:color="auto" w:fill="auto"/>
            <w:vAlign w:val="bottom"/>
          </w:tcPr>
          <w:p w14:paraId="531AB7FF" w14:textId="77777777" w:rsidR="008A0DC8" w:rsidRPr="00785F0F" w:rsidRDefault="008A0DC8" w:rsidP="008A0DC8">
            <w:pPr>
              <w:ind w:left="72" w:right="-108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อื่น  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119178" w14:textId="1227CA3F" w:rsidR="008A0DC8" w:rsidRPr="00785F0F" w:rsidRDefault="008A0DC8" w:rsidP="008A0DC8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5,677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068EA6" w14:textId="77777777" w:rsidR="008A0DC8" w:rsidRPr="00785F0F" w:rsidRDefault="008A0DC8" w:rsidP="008A0DC8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9B38EA" w14:textId="77777777" w:rsidR="008A0DC8" w:rsidRPr="00785F0F" w:rsidRDefault="008A0DC8" w:rsidP="008A0DC8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5,550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35535" w14:textId="77777777" w:rsidR="008A0DC8" w:rsidRPr="00785F0F" w:rsidRDefault="008A0DC8" w:rsidP="008A0DC8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F4890D2" w14:textId="7760CADE" w:rsidR="008A0DC8" w:rsidRPr="00785F0F" w:rsidRDefault="008A0DC8" w:rsidP="008A0DC8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3,761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E89577" w14:textId="77777777" w:rsidR="008A0DC8" w:rsidRPr="00785F0F" w:rsidRDefault="008A0DC8" w:rsidP="008A0DC8">
            <w:pPr>
              <w:tabs>
                <w:tab w:val="decimal" w:pos="766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BAD385" w14:textId="77777777" w:rsidR="008A0DC8" w:rsidRPr="00785F0F" w:rsidRDefault="008A0DC8" w:rsidP="008A0DC8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3,202</w:t>
            </w:r>
          </w:p>
        </w:tc>
      </w:tr>
      <w:tr w:rsidR="008A0DC8" w:rsidRPr="00785F0F" w14:paraId="0E3DD429" w14:textId="77777777" w:rsidTr="00505689">
        <w:tc>
          <w:tcPr>
            <w:tcW w:w="4448" w:type="dxa"/>
            <w:shd w:val="clear" w:color="auto" w:fill="auto"/>
            <w:vAlign w:val="bottom"/>
          </w:tcPr>
          <w:p w14:paraId="4A343BFA" w14:textId="77777777" w:rsidR="008A0DC8" w:rsidRPr="00785F0F" w:rsidRDefault="008A0DC8" w:rsidP="008A0DC8">
            <w:pPr>
              <w:ind w:left="72"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0EDC548" w14:textId="66F64E54" w:rsidR="008A0DC8" w:rsidRPr="00785F0F" w:rsidRDefault="008A0DC8" w:rsidP="008A0DC8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26,534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B62CC1" w14:textId="77777777" w:rsidR="008A0DC8" w:rsidRPr="00785F0F" w:rsidRDefault="008A0DC8" w:rsidP="008A0DC8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3DFBA8A" w14:textId="77777777" w:rsidR="008A0DC8" w:rsidRPr="00785F0F" w:rsidRDefault="008A0DC8" w:rsidP="008A0DC8">
            <w:pPr>
              <w:pStyle w:val="PlainText"/>
              <w:tabs>
                <w:tab w:val="decimal" w:pos="70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28,661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03EC1E" w14:textId="77777777" w:rsidR="008A0DC8" w:rsidRPr="00785F0F" w:rsidRDefault="008A0DC8" w:rsidP="008A0DC8">
            <w:pPr>
              <w:tabs>
                <w:tab w:val="decimal" w:pos="766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6860646" w14:textId="13C5AED2" w:rsidR="008A0DC8" w:rsidRPr="00785F0F" w:rsidRDefault="008A0DC8" w:rsidP="008A0DC8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19,440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ABA14B" w14:textId="77777777" w:rsidR="008A0DC8" w:rsidRPr="00785F0F" w:rsidRDefault="008A0DC8" w:rsidP="008A0DC8">
            <w:pPr>
              <w:tabs>
                <w:tab w:val="decimal" w:pos="766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957895F" w14:textId="77777777" w:rsidR="008A0DC8" w:rsidRPr="00785F0F" w:rsidRDefault="008A0DC8" w:rsidP="008A0DC8">
            <w:pPr>
              <w:pStyle w:val="PlainText"/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18,401</w:t>
            </w:r>
          </w:p>
        </w:tc>
      </w:tr>
    </w:tbl>
    <w:p w14:paraId="7500E9C8" w14:textId="77777777" w:rsidR="00830257" w:rsidRPr="00785F0F" w:rsidRDefault="00830257">
      <w:pPr>
        <w:suppressAutoHyphens w:val="0"/>
        <w:rPr>
          <w:b/>
          <w:bCs/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br w:type="page"/>
      </w:r>
    </w:p>
    <w:p w14:paraId="3F158309" w14:textId="77777777" w:rsidR="00A72CF0" w:rsidRPr="00785F0F" w:rsidRDefault="00A72CF0" w:rsidP="00F64308">
      <w:pPr>
        <w:tabs>
          <w:tab w:val="left" w:pos="540"/>
        </w:tabs>
        <w:ind w:right="-29"/>
        <w:jc w:val="both"/>
        <w:rPr>
          <w:b/>
          <w:bCs/>
          <w:sz w:val="30"/>
          <w:szCs w:val="30"/>
        </w:rPr>
      </w:pPr>
      <w:r w:rsidRPr="00785F0F">
        <w:rPr>
          <w:b/>
          <w:bCs/>
          <w:sz w:val="30"/>
          <w:szCs w:val="30"/>
        </w:rPr>
        <w:lastRenderedPageBreak/>
        <w:t>19</w:t>
      </w:r>
      <w:r w:rsidRPr="00785F0F">
        <w:rPr>
          <w:b/>
          <w:bCs/>
          <w:sz w:val="30"/>
          <w:szCs w:val="30"/>
        </w:rPr>
        <w:tab/>
      </w:r>
      <w:r w:rsidRPr="00785F0F">
        <w:rPr>
          <w:b/>
          <w:bCs/>
          <w:sz w:val="30"/>
          <w:szCs w:val="30"/>
          <w:cs/>
        </w:rPr>
        <w:t>เงินรับฝาก</w:t>
      </w:r>
    </w:p>
    <w:p w14:paraId="3750C0F8" w14:textId="77777777" w:rsidR="00A72CF0" w:rsidRPr="001D3A21" w:rsidRDefault="00A72CF0" w:rsidP="00A72CF0">
      <w:pPr>
        <w:ind w:left="547" w:right="-23" w:hanging="7"/>
        <w:rPr>
          <w:sz w:val="26"/>
          <w:szCs w:val="26"/>
        </w:rPr>
      </w:pPr>
    </w:p>
    <w:p w14:paraId="3007B59F" w14:textId="77777777" w:rsidR="006E4A8B" w:rsidRPr="00785F0F" w:rsidRDefault="006E4A8B" w:rsidP="006E4A8B">
      <w:pPr>
        <w:ind w:left="1080" w:right="-37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19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1</w:t>
      </w:r>
      <w:r w:rsidRPr="00785F0F">
        <w:rPr>
          <w:sz w:val="30"/>
          <w:szCs w:val="30"/>
        </w:rPr>
        <w:tab/>
      </w:r>
      <w:r w:rsidRPr="00785F0F">
        <w:rPr>
          <w:sz w:val="30"/>
          <w:szCs w:val="30"/>
          <w:cs/>
        </w:rPr>
        <w:t xml:space="preserve">จำแนกตามประเภทเงินรับฝาก ณ วันที่ </w:t>
      </w:r>
      <w:r w:rsidR="00DB5328" w:rsidRPr="00785F0F">
        <w:rPr>
          <w:sz w:val="30"/>
          <w:szCs w:val="30"/>
        </w:rPr>
        <w:t>31</w:t>
      </w:r>
      <w:r w:rsidR="00DB5328" w:rsidRPr="00785F0F">
        <w:rPr>
          <w:sz w:val="30"/>
          <w:szCs w:val="30"/>
          <w:cs/>
        </w:rPr>
        <w:t xml:space="preserve"> ธันวาคม </w:t>
      </w:r>
      <w:r w:rsidR="00074284"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และ </w:t>
      </w:r>
      <w:r w:rsidR="00074284" w:rsidRPr="00785F0F">
        <w:rPr>
          <w:sz w:val="30"/>
          <w:szCs w:val="30"/>
        </w:rPr>
        <w:t>2560</w:t>
      </w:r>
    </w:p>
    <w:p w14:paraId="32CF7233" w14:textId="77777777" w:rsidR="0074644C" w:rsidRPr="001D3A21" w:rsidRDefault="0074644C" w:rsidP="001D3A21">
      <w:pPr>
        <w:ind w:left="547" w:right="-23" w:hanging="7"/>
        <w:rPr>
          <w:sz w:val="26"/>
          <w:szCs w:val="26"/>
        </w:rPr>
      </w:pPr>
    </w:p>
    <w:p w14:paraId="5B5CD568" w14:textId="77777777" w:rsidR="00A72CF0" w:rsidRPr="00785F0F" w:rsidRDefault="00A72CF0" w:rsidP="00A72CF0">
      <w:pPr>
        <w:ind w:left="547" w:right="-23" w:hanging="7"/>
        <w:rPr>
          <w:sz w:val="4"/>
          <w:szCs w:val="4"/>
        </w:rPr>
      </w:pPr>
    </w:p>
    <w:tbl>
      <w:tblPr>
        <w:tblW w:w="8900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3860"/>
        <w:gridCol w:w="990"/>
        <w:gridCol w:w="270"/>
        <w:gridCol w:w="990"/>
        <w:gridCol w:w="270"/>
        <w:gridCol w:w="1080"/>
        <w:gridCol w:w="270"/>
        <w:gridCol w:w="1170"/>
      </w:tblGrid>
      <w:tr w:rsidR="00A72CF0" w:rsidRPr="00785F0F" w14:paraId="6DD7FCB2" w14:textId="77777777" w:rsidTr="00CF4C0A">
        <w:tc>
          <w:tcPr>
            <w:tcW w:w="3860" w:type="dxa"/>
            <w:shd w:val="clear" w:color="auto" w:fill="auto"/>
            <w:vAlign w:val="bottom"/>
          </w:tcPr>
          <w:p w14:paraId="1373F08B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1DFBE57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95F222" w14:textId="77777777" w:rsidR="00A72CF0" w:rsidRPr="00785F0F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1676FD16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074284" w:rsidRPr="00785F0F" w14:paraId="51D22985" w14:textId="77777777" w:rsidTr="00CF4C0A">
        <w:tc>
          <w:tcPr>
            <w:tcW w:w="3860" w:type="dxa"/>
            <w:shd w:val="clear" w:color="auto" w:fill="auto"/>
            <w:vAlign w:val="bottom"/>
          </w:tcPr>
          <w:p w14:paraId="1206325A" w14:textId="77777777" w:rsidR="00074284" w:rsidRPr="00785F0F" w:rsidRDefault="00074284" w:rsidP="00074284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C65993" w14:textId="77777777" w:rsidR="00074284" w:rsidRPr="00785F0F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5E671CB0" w14:textId="77777777" w:rsidR="00074284" w:rsidRPr="00785F0F" w:rsidRDefault="00074284" w:rsidP="00074284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C4864C" w14:textId="77777777" w:rsidR="00074284" w:rsidRPr="00785F0F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60DCD6" w14:textId="77777777" w:rsidR="00074284" w:rsidRPr="00785F0F" w:rsidRDefault="00074284" w:rsidP="00074284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04E5AC" w14:textId="77777777" w:rsidR="00074284" w:rsidRPr="00785F0F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1BEBA891" w14:textId="77777777" w:rsidR="00074284" w:rsidRPr="00785F0F" w:rsidRDefault="00074284" w:rsidP="00074284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AE752E" w14:textId="77777777" w:rsidR="00074284" w:rsidRPr="00785F0F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2560</w:t>
            </w:r>
          </w:p>
        </w:tc>
      </w:tr>
      <w:tr w:rsidR="00074284" w:rsidRPr="00785F0F" w14:paraId="648185BD" w14:textId="77777777" w:rsidTr="00CF4C0A">
        <w:tc>
          <w:tcPr>
            <w:tcW w:w="3860" w:type="dxa"/>
            <w:shd w:val="clear" w:color="auto" w:fill="auto"/>
            <w:vAlign w:val="bottom"/>
          </w:tcPr>
          <w:p w14:paraId="068FBBEC" w14:textId="77777777" w:rsidR="00074284" w:rsidRPr="00785F0F" w:rsidRDefault="00074284" w:rsidP="00074284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5328EFBA" w14:textId="77777777" w:rsidR="00074284" w:rsidRPr="00785F0F" w:rsidRDefault="00074284" w:rsidP="00074284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74284" w:rsidRPr="00785F0F" w14:paraId="6D9725C8" w14:textId="77777777" w:rsidTr="00CF4C0A">
        <w:tc>
          <w:tcPr>
            <w:tcW w:w="3860" w:type="dxa"/>
            <w:shd w:val="clear" w:color="auto" w:fill="auto"/>
            <w:vAlign w:val="bottom"/>
          </w:tcPr>
          <w:p w14:paraId="57F49553" w14:textId="77777777" w:rsidR="00074284" w:rsidRPr="00785F0F" w:rsidRDefault="00074284" w:rsidP="00074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ind w:left="72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จ่ายคืนเมื่อทวงถาม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11800B" w14:textId="03F0DDDA" w:rsidR="00074284" w:rsidRPr="00785F0F" w:rsidRDefault="007D4ED6" w:rsidP="00CD4BA1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68,1</w:t>
            </w:r>
            <w:r w:rsidR="00CD4BA1">
              <w:rPr>
                <w:sz w:val="28"/>
                <w:szCs w:val="28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036A1F9C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4B4F95" w14:textId="77777777" w:rsidR="00074284" w:rsidRPr="00785F0F" w:rsidRDefault="00925522" w:rsidP="00074284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78,274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38CB89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E540C2" w14:textId="6B34D59C" w:rsidR="00074284" w:rsidRPr="00785F0F" w:rsidRDefault="001E3B3F" w:rsidP="00CF4C0A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66,797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F1FADC" w14:textId="77777777" w:rsidR="00074284" w:rsidRPr="00785F0F" w:rsidRDefault="00074284" w:rsidP="00CF4C0A">
            <w:pPr>
              <w:pStyle w:val="PlainText"/>
              <w:tabs>
                <w:tab w:val="decimal" w:pos="828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131C675" w14:textId="77777777" w:rsidR="00074284" w:rsidRPr="00785F0F" w:rsidRDefault="00E57EF0" w:rsidP="00074284">
            <w:pPr>
              <w:tabs>
                <w:tab w:val="decimal" w:pos="876"/>
              </w:tabs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77,235</w:t>
            </w:r>
          </w:p>
        </w:tc>
      </w:tr>
      <w:tr w:rsidR="00074284" w:rsidRPr="00785F0F" w14:paraId="6E3D27C4" w14:textId="77777777" w:rsidTr="00CF4C0A">
        <w:tc>
          <w:tcPr>
            <w:tcW w:w="3860" w:type="dxa"/>
            <w:shd w:val="clear" w:color="auto" w:fill="auto"/>
            <w:vAlign w:val="bottom"/>
          </w:tcPr>
          <w:p w14:paraId="5A915B19" w14:textId="77777777" w:rsidR="00074284" w:rsidRPr="00785F0F" w:rsidRDefault="00074284" w:rsidP="00074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ind w:left="72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ออมทรัพย์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60B39D" w14:textId="5168EF16" w:rsidR="00074284" w:rsidRPr="00785F0F" w:rsidRDefault="001E3B3F" w:rsidP="0007428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1,418,782</w:t>
            </w:r>
          </w:p>
        </w:tc>
        <w:tc>
          <w:tcPr>
            <w:tcW w:w="270" w:type="dxa"/>
            <w:shd w:val="clear" w:color="auto" w:fill="auto"/>
          </w:tcPr>
          <w:p w14:paraId="39D7463B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2AE281E" w14:textId="77777777" w:rsidR="00074284" w:rsidRPr="00785F0F" w:rsidRDefault="00925522" w:rsidP="00074284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1,281,892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45C2D7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5097F0" w14:textId="5BB3DC4F" w:rsidR="00074284" w:rsidRPr="00785F0F" w:rsidRDefault="00486FD1" w:rsidP="0007428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1,418,070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E17FE5" w14:textId="77777777" w:rsidR="00074284" w:rsidRPr="00785F0F" w:rsidRDefault="00074284" w:rsidP="0007428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8F44664" w14:textId="77777777" w:rsidR="00074284" w:rsidRPr="00785F0F" w:rsidRDefault="00074284" w:rsidP="00E57EF0">
            <w:pPr>
              <w:tabs>
                <w:tab w:val="decimal" w:pos="888"/>
              </w:tabs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1,</w:t>
            </w:r>
            <w:r w:rsidR="00E57EF0" w:rsidRPr="00785F0F">
              <w:rPr>
                <w:sz w:val="28"/>
                <w:szCs w:val="28"/>
              </w:rPr>
              <w:t>278,583</w:t>
            </w:r>
          </w:p>
        </w:tc>
      </w:tr>
      <w:tr w:rsidR="00074284" w:rsidRPr="00785F0F" w14:paraId="26898475" w14:textId="77777777" w:rsidTr="00CF4C0A">
        <w:tc>
          <w:tcPr>
            <w:tcW w:w="3860" w:type="dxa"/>
            <w:shd w:val="clear" w:color="auto" w:fill="auto"/>
            <w:vAlign w:val="bottom"/>
          </w:tcPr>
          <w:p w14:paraId="3B2B884F" w14:textId="77777777" w:rsidR="00074284" w:rsidRPr="00785F0F" w:rsidRDefault="00074284" w:rsidP="00074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ind w:left="72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จ่ายคืนเมื่อสิ้นระยะเวลา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190D27" w14:textId="77777777" w:rsidR="00074284" w:rsidRPr="00785F0F" w:rsidRDefault="00074284" w:rsidP="00074284">
            <w:pPr>
              <w:tabs>
                <w:tab w:val="decimal" w:pos="828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1A4B77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CDD3D9" w14:textId="77777777" w:rsidR="00074284" w:rsidRPr="00785F0F" w:rsidRDefault="00074284" w:rsidP="00074284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E44E779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70FD47" w14:textId="77777777" w:rsidR="00074284" w:rsidRPr="00785F0F" w:rsidRDefault="00074284" w:rsidP="00074284">
            <w:pPr>
              <w:tabs>
                <w:tab w:val="decimal" w:pos="828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DB14B0E" w14:textId="77777777" w:rsidR="00074284" w:rsidRPr="00785F0F" w:rsidRDefault="00074284" w:rsidP="0007428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599561E" w14:textId="77777777" w:rsidR="00074284" w:rsidRPr="00785F0F" w:rsidRDefault="00074284" w:rsidP="00074284">
            <w:pPr>
              <w:tabs>
                <w:tab w:val="decimal" w:pos="888"/>
              </w:tabs>
              <w:ind w:right="-25"/>
              <w:rPr>
                <w:sz w:val="28"/>
                <w:szCs w:val="28"/>
              </w:rPr>
            </w:pPr>
          </w:p>
        </w:tc>
      </w:tr>
      <w:tr w:rsidR="00074284" w:rsidRPr="00785F0F" w14:paraId="202D42F7" w14:textId="77777777" w:rsidTr="00CF4C0A">
        <w:tc>
          <w:tcPr>
            <w:tcW w:w="3860" w:type="dxa"/>
            <w:shd w:val="clear" w:color="auto" w:fill="auto"/>
            <w:vAlign w:val="bottom"/>
          </w:tcPr>
          <w:p w14:paraId="04AB41E4" w14:textId="77777777" w:rsidR="00074284" w:rsidRPr="00785F0F" w:rsidRDefault="00074284" w:rsidP="00074284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ab/>
            </w:r>
            <w:r w:rsidRPr="00785F0F">
              <w:rPr>
                <w:sz w:val="28"/>
                <w:szCs w:val="28"/>
                <w:cs/>
              </w:rPr>
              <w:t xml:space="preserve">- ไม่ถึง </w:t>
            </w:r>
            <w:r w:rsidRPr="00785F0F">
              <w:rPr>
                <w:sz w:val="28"/>
                <w:szCs w:val="28"/>
              </w:rPr>
              <w:t xml:space="preserve">6 </w:t>
            </w:r>
            <w:r w:rsidRPr="00785F0F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0B82F3" w14:textId="04694855" w:rsidR="00074284" w:rsidRPr="00785F0F" w:rsidRDefault="001E3B3F" w:rsidP="00CD4BA1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133,34</w:t>
            </w:r>
            <w:r w:rsidR="00CD4BA1">
              <w:rPr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9AB63D2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2123F8" w14:textId="77777777" w:rsidR="00074284" w:rsidRPr="00785F0F" w:rsidRDefault="00925522" w:rsidP="00074284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164,034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56D88CF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262B04" w14:textId="1416B05D" w:rsidR="00074284" w:rsidRPr="00785F0F" w:rsidRDefault="00776261" w:rsidP="0007428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132,819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14D0CAD" w14:textId="77777777" w:rsidR="00074284" w:rsidRPr="00785F0F" w:rsidRDefault="00074284" w:rsidP="0007428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3EC029E" w14:textId="77777777" w:rsidR="00074284" w:rsidRPr="00785F0F" w:rsidRDefault="00E57EF0" w:rsidP="00074284">
            <w:pPr>
              <w:tabs>
                <w:tab w:val="decimal" w:pos="888"/>
              </w:tabs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163,819</w:t>
            </w:r>
          </w:p>
        </w:tc>
      </w:tr>
      <w:tr w:rsidR="00074284" w:rsidRPr="00785F0F" w14:paraId="4C11C665" w14:textId="77777777" w:rsidTr="00CF4C0A">
        <w:tc>
          <w:tcPr>
            <w:tcW w:w="3860" w:type="dxa"/>
            <w:shd w:val="clear" w:color="auto" w:fill="auto"/>
            <w:vAlign w:val="bottom"/>
          </w:tcPr>
          <w:p w14:paraId="036EAFDD" w14:textId="77777777" w:rsidR="00074284" w:rsidRPr="00785F0F" w:rsidRDefault="00074284" w:rsidP="00074284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ab/>
            </w:r>
            <w:r w:rsidRPr="00785F0F">
              <w:rPr>
                <w:sz w:val="28"/>
                <w:szCs w:val="28"/>
                <w:cs/>
              </w:rPr>
              <w:t xml:space="preserve">- </w:t>
            </w:r>
            <w:r w:rsidRPr="00785F0F">
              <w:rPr>
                <w:sz w:val="28"/>
                <w:szCs w:val="28"/>
              </w:rPr>
              <w:t xml:space="preserve">6 </w:t>
            </w:r>
            <w:r w:rsidRPr="00785F0F">
              <w:rPr>
                <w:sz w:val="28"/>
                <w:szCs w:val="28"/>
                <w:cs/>
              </w:rPr>
              <w:t xml:space="preserve">เดือนไม่ถึง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5D5241" w14:textId="3CF40493" w:rsidR="00074284" w:rsidRPr="00785F0F" w:rsidRDefault="001E3B3F" w:rsidP="0007428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194,939</w:t>
            </w:r>
          </w:p>
        </w:tc>
        <w:tc>
          <w:tcPr>
            <w:tcW w:w="270" w:type="dxa"/>
            <w:shd w:val="clear" w:color="auto" w:fill="auto"/>
          </w:tcPr>
          <w:p w14:paraId="3F295E75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11975FD" w14:textId="77777777" w:rsidR="00074284" w:rsidRPr="00785F0F" w:rsidRDefault="00925522" w:rsidP="00074284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176,335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D02954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CE3AC2" w14:textId="497F2C12" w:rsidR="00074284" w:rsidRPr="00785F0F" w:rsidRDefault="00486FD1" w:rsidP="0007428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194,820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B0E3A5" w14:textId="77777777" w:rsidR="00074284" w:rsidRPr="00785F0F" w:rsidRDefault="00074284" w:rsidP="0007428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B19E924" w14:textId="77777777" w:rsidR="00074284" w:rsidRPr="00785F0F" w:rsidRDefault="00E57EF0" w:rsidP="00074284">
            <w:pPr>
              <w:tabs>
                <w:tab w:val="decimal" w:pos="888"/>
              </w:tabs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176,331</w:t>
            </w:r>
          </w:p>
        </w:tc>
      </w:tr>
      <w:tr w:rsidR="00074284" w:rsidRPr="00785F0F" w14:paraId="503E731C" w14:textId="77777777" w:rsidTr="00CF4C0A">
        <w:tc>
          <w:tcPr>
            <w:tcW w:w="3860" w:type="dxa"/>
            <w:shd w:val="clear" w:color="auto" w:fill="auto"/>
            <w:vAlign w:val="bottom"/>
          </w:tcPr>
          <w:p w14:paraId="60F4F2FF" w14:textId="77777777" w:rsidR="00074284" w:rsidRPr="00785F0F" w:rsidRDefault="00074284" w:rsidP="00074284">
            <w:pPr>
              <w:tabs>
                <w:tab w:val="left" w:pos="252"/>
                <w:tab w:val="left" w:pos="432"/>
              </w:tabs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ab/>
            </w:r>
            <w:r w:rsidRPr="00785F0F">
              <w:rPr>
                <w:sz w:val="28"/>
                <w:szCs w:val="28"/>
                <w:cs/>
              </w:rPr>
              <w:t xml:space="preserve">- </w:t>
            </w:r>
            <w:r w:rsidRPr="00785F0F">
              <w:rPr>
                <w:sz w:val="28"/>
                <w:szCs w:val="28"/>
              </w:rPr>
              <w:t xml:space="preserve">1 </w:t>
            </w:r>
            <w:r w:rsidRPr="00785F0F">
              <w:rPr>
                <w:sz w:val="28"/>
                <w:szCs w:val="28"/>
                <w:cs/>
              </w:rPr>
              <w:t>ปีขึ้นไป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1B0677" w14:textId="5C68D659" w:rsidR="00074284" w:rsidRPr="00785F0F" w:rsidRDefault="001E3B3F" w:rsidP="0007428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344,430</w:t>
            </w:r>
          </w:p>
        </w:tc>
        <w:tc>
          <w:tcPr>
            <w:tcW w:w="270" w:type="dxa"/>
            <w:shd w:val="clear" w:color="auto" w:fill="auto"/>
          </w:tcPr>
          <w:p w14:paraId="17D3D74E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4F7772C" w14:textId="77777777" w:rsidR="00074284" w:rsidRPr="00785F0F" w:rsidRDefault="00925522" w:rsidP="00074284">
            <w:pPr>
              <w:tabs>
                <w:tab w:val="decimal" w:pos="788"/>
              </w:tabs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391,922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A3906E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E87D56" w14:textId="1DD62DD9" w:rsidR="00074284" w:rsidRPr="00785F0F" w:rsidRDefault="001E3B3F" w:rsidP="00074284">
            <w:pPr>
              <w:tabs>
                <w:tab w:val="decimal" w:pos="828"/>
              </w:tabs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344,430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1D40FB" w14:textId="77777777" w:rsidR="00074284" w:rsidRPr="00785F0F" w:rsidRDefault="00074284" w:rsidP="0007428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052B6E0" w14:textId="77777777" w:rsidR="00074284" w:rsidRPr="00785F0F" w:rsidRDefault="00E57EF0" w:rsidP="00074284">
            <w:pPr>
              <w:tabs>
                <w:tab w:val="decimal" w:pos="888"/>
              </w:tabs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391,922</w:t>
            </w:r>
          </w:p>
        </w:tc>
      </w:tr>
      <w:tr w:rsidR="00074284" w:rsidRPr="00785F0F" w14:paraId="39745C49" w14:textId="77777777" w:rsidTr="00CF4C0A">
        <w:tc>
          <w:tcPr>
            <w:tcW w:w="3860" w:type="dxa"/>
            <w:shd w:val="clear" w:color="auto" w:fill="auto"/>
            <w:vAlign w:val="bottom"/>
          </w:tcPr>
          <w:p w14:paraId="06D2DACF" w14:textId="77777777" w:rsidR="00074284" w:rsidRPr="00785F0F" w:rsidRDefault="00074284" w:rsidP="00074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ind w:left="72"/>
              <w:rPr>
                <w:rFonts w:ascii="Angsana New" w:hAnsi="Angsana New" w:cs="Angsana New"/>
                <w:b/>
                <w:bCs/>
              </w:rPr>
            </w:pPr>
            <w:r w:rsidRPr="00785F0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220DE4F" w14:textId="0651282F" w:rsidR="00074284" w:rsidRPr="00785F0F" w:rsidRDefault="001E3B3F" w:rsidP="00074284">
            <w:pPr>
              <w:tabs>
                <w:tab w:val="decimal" w:pos="828"/>
              </w:tabs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2,159,631</w:t>
            </w:r>
          </w:p>
        </w:tc>
        <w:tc>
          <w:tcPr>
            <w:tcW w:w="270" w:type="dxa"/>
            <w:shd w:val="clear" w:color="auto" w:fill="auto"/>
          </w:tcPr>
          <w:p w14:paraId="21FD75DC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39F47C0" w14:textId="77777777" w:rsidR="00074284" w:rsidRPr="00785F0F" w:rsidRDefault="00074284" w:rsidP="00925522">
            <w:pPr>
              <w:tabs>
                <w:tab w:val="decimal" w:pos="788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2,0</w:t>
            </w:r>
            <w:r w:rsidR="00925522" w:rsidRPr="00785F0F">
              <w:rPr>
                <w:b/>
                <w:bCs/>
                <w:sz w:val="28"/>
                <w:szCs w:val="28"/>
              </w:rPr>
              <w:t>92</w:t>
            </w:r>
            <w:r w:rsidRPr="00785F0F">
              <w:rPr>
                <w:b/>
                <w:bCs/>
                <w:sz w:val="28"/>
                <w:szCs w:val="28"/>
              </w:rPr>
              <w:t>,</w:t>
            </w:r>
            <w:r w:rsidR="00925522" w:rsidRPr="00785F0F">
              <w:rPr>
                <w:b/>
                <w:bCs/>
                <w:sz w:val="28"/>
                <w:szCs w:val="28"/>
              </w:rPr>
              <w:t>457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904785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A14B10E" w14:textId="4B0B0FA8" w:rsidR="00074284" w:rsidRPr="00785F0F" w:rsidRDefault="00776261" w:rsidP="00074284">
            <w:pPr>
              <w:tabs>
                <w:tab w:val="decimal" w:pos="828"/>
              </w:tabs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2,156,936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6D9239B" w14:textId="77777777" w:rsidR="00074284" w:rsidRPr="00785F0F" w:rsidRDefault="00074284" w:rsidP="0007428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337A9A7" w14:textId="77777777" w:rsidR="00074284" w:rsidRPr="00785F0F" w:rsidRDefault="00E57EF0" w:rsidP="00074284">
            <w:pPr>
              <w:tabs>
                <w:tab w:val="decimal" w:pos="888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2,087,890</w:t>
            </w:r>
          </w:p>
        </w:tc>
      </w:tr>
    </w:tbl>
    <w:p w14:paraId="400536A9" w14:textId="77777777" w:rsidR="00A72CF0" w:rsidRPr="001D3A21" w:rsidRDefault="00A72CF0" w:rsidP="001D3A21">
      <w:pPr>
        <w:ind w:left="547" w:right="-23" w:hanging="7"/>
        <w:rPr>
          <w:sz w:val="26"/>
          <w:szCs w:val="26"/>
        </w:rPr>
      </w:pPr>
    </w:p>
    <w:p w14:paraId="230EB894" w14:textId="77777777" w:rsidR="00074284" w:rsidRPr="00785F0F" w:rsidRDefault="00074284" w:rsidP="00074284">
      <w:pPr>
        <w:tabs>
          <w:tab w:val="left" w:pos="1080"/>
          <w:tab w:val="left" w:pos="1620"/>
        </w:tabs>
        <w:ind w:left="720" w:right="-25" w:hanging="18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19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2</w:t>
      </w:r>
      <w:r w:rsidRPr="00785F0F">
        <w:rPr>
          <w:sz w:val="30"/>
          <w:szCs w:val="30"/>
        </w:rPr>
        <w:tab/>
      </w:r>
      <w:r w:rsidRPr="00785F0F">
        <w:rPr>
          <w:sz w:val="30"/>
          <w:szCs w:val="30"/>
          <w:cs/>
        </w:rPr>
        <w:t xml:space="preserve">จำแนกตามสกุลเงินและถิ่นที่อยู่ของผู้ฝากเงิน ณ วันที่ </w:t>
      </w:r>
      <w:r w:rsidR="00DB5328" w:rsidRPr="00785F0F">
        <w:rPr>
          <w:sz w:val="30"/>
          <w:szCs w:val="30"/>
        </w:rPr>
        <w:t xml:space="preserve">31 </w:t>
      </w:r>
      <w:r w:rsidR="00DB5328"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2560</w:t>
      </w:r>
    </w:p>
    <w:p w14:paraId="06CBCEAD" w14:textId="77777777" w:rsidR="00074284" w:rsidRPr="001D3A21" w:rsidRDefault="00074284" w:rsidP="001D3A21">
      <w:pPr>
        <w:ind w:left="547" w:right="-23" w:hanging="7"/>
        <w:rPr>
          <w:sz w:val="26"/>
          <w:szCs w:val="26"/>
        </w:rPr>
      </w:pPr>
    </w:p>
    <w:tbl>
      <w:tblPr>
        <w:tblW w:w="8807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1719"/>
        <w:gridCol w:w="981"/>
        <w:gridCol w:w="247"/>
        <w:gridCol w:w="980"/>
        <w:gridCol w:w="240"/>
        <w:gridCol w:w="980"/>
        <w:gridCol w:w="240"/>
        <w:gridCol w:w="980"/>
        <w:gridCol w:w="240"/>
        <w:gridCol w:w="980"/>
        <w:gridCol w:w="240"/>
        <w:gridCol w:w="980"/>
      </w:tblGrid>
      <w:tr w:rsidR="00A72CF0" w:rsidRPr="00785F0F" w14:paraId="229F17DA" w14:textId="77777777" w:rsidTr="00CF4C0A">
        <w:tc>
          <w:tcPr>
            <w:tcW w:w="1719" w:type="dxa"/>
            <w:shd w:val="clear" w:color="auto" w:fill="auto"/>
            <w:vAlign w:val="bottom"/>
          </w:tcPr>
          <w:p w14:paraId="31781149" w14:textId="77777777" w:rsidR="00A72CF0" w:rsidRPr="00785F0F" w:rsidRDefault="00A72CF0" w:rsidP="006127F9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11"/>
            <w:shd w:val="clear" w:color="auto" w:fill="auto"/>
            <w:vAlign w:val="bottom"/>
          </w:tcPr>
          <w:p w14:paraId="663BE3CD" w14:textId="77777777" w:rsidR="00A72CF0" w:rsidRPr="00785F0F" w:rsidRDefault="00A72CF0" w:rsidP="006127F9">
            <w:pPr>
              <w:spacing w:line="36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74284" w:rsidRPr="00785F0F" w14:paraId="374D1EEC" w14:textId="77777777" w:rsidTr="00CF4C0A">
        <w:tc>
          <w:tcPr>
            <w:tcW w:w="1719" w:type="dxa"/>
            <w:shd w:val="clear" w:color="auto" w:fill="auto"/>
            <w:vAlign w:val="bottom"/>
          </w:tcPr>
          <w:p w14:paraId="4C62BAA5" w14:textId="77777777" w:rsidR="00074284" w:rsidRPr="00785F0F" w:rsidRDefault="00074284" w:rsidP="00074284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428" w:type="dxa"/>
            <w:gridSpan w:val="5"/>
            <w:shd w:val="clear" w:color="auto" w:fill="auto"/>
            <w:vAlign w:val="bottom"/>
          </w:tcPr>
          <w:p w14:paraId="029F2B7B" w14:textId="77777777" w:rsidR="00074284" w:rsidRPr="00785F0F" w:rsidRDefault="00074284" w:rsidP="00074284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F53B180" w14:textId="77777777" w:rsidR="00074284" w:rsidRPr="00785F0F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shd w:val="clear" w:color="auto" w:fill="auto"/>
            <w:vAlign w:val="bottom"/>
          </w:tcPr>
          <w:p w14:paraId="38CD4E99" w14:textId="77777777" w:rsidR="00074284" w:rsidRPr="00785F0F" w:rsidRDefault="004D484F" w:rsidP="00074284">
            <w:pPr>
              <w:spacing w:line="36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rFonts w:hint="cs"/>
                <w:sz w:val="28"/>
                <w:szCs w:val="28"/>
                <w:cs/>
                <w:lang w:val="th-TH" w:eastAsia="th-TH"/>
              </w:rPr>
              <w:t>25</w:t>
            </w:r>
            <w:r w:rsidR="00074284" w:rsidRPr="00785F0F">
              <w:rPr>
                <w:rFonts w:hint="cs"/>
                <w:sz w:val="28"/>
                <w:szCs w:val="28"/>
                <w:cs/>
                <w:lang w:val="th-TH" w:eastAsia="th-TH"/>
              </w:rPr>
              <w:t>60</w:t>
            </w:r>
          </w:p>
        </w:tc>
      </w:tr>
      <w:tr w:rsidR="00074284" w:rsidRPr="00785F0F" w14:paraId="59B8C7C0" w14:textId="77777777" w:rsidTr="00CF4C0A">
        <w:tc>
          <w:tcPr>
            <w:tcW w:w="1719" w:type="dxa"/>
            <w:shd w:val="clear" w:color="auto" w:fill="auto"/>
            <w:vAlign w:val="bottom"/>
          </w:tcPr>
          <w:p w14:paraId="24A80752" w14:textId="77777777" w:rsidR="00074284" w:rsidRPr="00785F0F" w:rsidRDefault="00074284" w:rsidP="00074284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D2DA87C" w14:textId="77777777" w:rsidR="00074284" w:rsidRPr="00785F0F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BA572C4" w14:textId="77777777" w:rsidR="00074284" w:rsidRPr="00785F0F" w:rsidRDefault="00074284" w:rsidP="00074284">
            <w:pPr>
              <w:pStyle w:val="BodyText"/>
              <w:tabs>
                <w:tab w:val="decimal" w:pos="945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55309B40" w14:textId="77777777" w:rsidR="00074284" w:rsidRPr="00785F0F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4C0BC1E" w14:textId="77777777" w:rsidR="00074284" w:rsidRPr="00785F0F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0FDAAE2" w14:textId="77777777" w:rsidR="00074284" w:rsidRPr="00785F0F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E916DBB" w14:textId="77777777" w:rsidR="00074284" w:rsidRPr="00785F0F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7C2B594D" w14:textId="77777777" w:rsidR="00074284" w:rsidRPr="00785F0F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60DCBEC" w14:textId="77777777" w:rsidR="00074284" w:rsidRPr="00785F0F" w:rsidRDefault="00074284" w:rsidP="00074284">
            <w:pPr>
              <w:pStyle w:val="BodyText"/>
              <w:tabs>
                <w:tab w:val="decimal" w:pos="945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7A54D467" w14:textId="77777777" w:rsidR="00074284" w:rsidRPr="00785F0F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365720D" w14:textId="77777777" w:rsidR="00074284" w:rsidRPr="00785F0F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5D50F4E" w14:textId="77777777" w:rsidR="00074284" w:rsidRPr="00785F0F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</w:rPr>
              <w:t>รวม</w:t>
            </w:r>
          </w:p>
        </w:tc>
      </w:tr>
      <w:tr w:rsidR="00074284" w:rsidRPr="00785F0F" w14:paraId="3520F4E8" w14:textId="77777777" w:rsidTr="00CF4C0A">
        <w:tc>
          <w:tcPr>
            <w:tcW w:w="1719" w:type="dxa"/>
            <w:shd w:val="clear" w:color="auto" w:fill="auto"/>
            <w:vAlign w:val="bottom"/>
          </w:tcPr>
          <w:p w14:paraId="20D3F53B" w14:textId="77777777" w:rsidR="00074284" w:rsidRPr="00785F0F" w:rsidRDefault="00074284" w:rsidP="00074284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7088" w:type="dxa"/>
            <w:gridSpan w:val="11"/>
            <w:shd w:val="clear" w:color="auto" w:fill="auto"/>
            <w:vAlign w:val="bottom"/>
          </w:tcPr>
          <w:p w14:paraId="7E73A229" w14:textId="77777777" w:rsidR="00074284" w:rsidRPr="00785F0F" w:rsidRDefault="00074284" w:rsidP="00074284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74284" w:rsidRPr="00785F0F" w14:paraId="363709CE" w14:textId="77777777" w:rsidTr="00CF4C0A">
        <w:tc>
          <w:tcPr>
            <w:tcW w:w="1719" w:type="dxa"/>
            <w:shd w:val="clear" w:color="auto" w:fill="auto"/>
            <w:vAlign w:val="center"/>
          </w:tcPr>
          <w:p w14:paraId="4C60456B" w14:textId="77777777" w:rsidR="00074284" w:rsidRPr="00785F0F" w:rsidRDefault="00074284" w:rsidP="00074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453EB3F" w14:textId="28AF3367" w:rsidR="00074284" w:rsidRPr="00785F0F" w:rsidRDefault="001E3B3F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2,105,644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2748D67" w14:textId="77777777" w:rsidR="00074284" w:rsidRPr="00785F0F" w:rsidRDefault="00074284" w:rsidP="00074284">
            <w:pPr>
              <w:pStyle w:val="Footer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C618721" w14:textId="541FE920" w:rsidR="00074284" w:rsidRPr="00785F0F" w:rsidRDefault="001E3B3F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489C73F" w14:textId="77777777" w:rsidR="00074284" w:rsidRPr="00785F0F" w:rsidRDefault="00074284" w:rsidP="00074284">
            <w:pPr>
              <w:pStyle w:val="Footer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4AD6F97" w14:textId="64051322" w:rsidR="00074284" w:rsidRPr="00785F0F" w:rsidRDefault="001E3B3F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2,106,277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C9EB413" w14:textId="77777777" w:rsidR="00074284" w:rsidRPr="00785F0F" w:rsidRDefault="00074284" w:rsidP="00074284">
            <w:pPr>
              <w:pStyle w:val="Footer"/>
              <w:tabs>
                <w:tab w:val="decimal" w:pos="916"/>
              </w:tabs>
              <w:snapToGrid w:val="0"/>
              <w:spacing w:line="360" w:lineRule="exact"/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F6EE391" w14:textId="77777777" w:rsidR="00074284" w:rsidRPr="00785F0F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2,040,698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1D0107" w14:textId="77777777" w:rsidR="00074284" w:rsidRPr="00785F0F" w:rsidRDefault="00074284" w:rsidP="00074284">
            <w:pPr>
              <w:pStyle w:val="Footer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1FBD2ABC" w14:textId="77777777" w:rsidR="00074284" w:rsidRPr="00785F0F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572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1D22D3" w14:textId="77777777" w:rsidR="00074284" w:rsidRPr="00785F0F" w:rsidRDefault="00074284" w:rsidP="00074284">
            <w:pPr>
              <w:pStyle w:val="Footer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73CDB8CA" w14:textId="77777777" w:rsidR="00074284" w:rsidRPr="00785F0F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2,041,270</w:t>
            </w:r>
          </w:p>
        </w:tc>
      </w:tr>
      <w:tr w:rsidR="00074284" w:rsidRPr="00785F0F" w14:paraId="2E3F063D" w14:textId="77777777" w:rsidTr="00CF4C0A">
        <w:tc>
          <w:tcPr>
            <w:tcW w:w="1719" w:type="dxa"/>
            <w:shd w:val="clear" w:color="auto" w:fill="auto"/>
            <w:vAlign w:val="center"/>
          </w:tcPr>
          <w:p w14:paraId="787FF761" w14:textId="77777777" w:rsidR="00074284" w:rsidRPr="00785F0F" w:rsidRDefault="00074284" w:rsidP="00074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0423262" w14:textId="56B0551D" w:rsidR="00074284" w:rsidRPr="00785F0F" w:rsidRDefault="001E3B3F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35,683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693B40A" w14:textId="77777777" w:rsidR="00074284" w:rsidRPr="00785F0F" w:rsidRDefault="00074284" w:rsidP="00074284">
            <w:pPr>
              <w:pStyle w:val="Footer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4B6EC6B0" w14:textId="31BBE75A" w:rsidR="00074284" w:rsidRPr="00785F0F" w:rsidRDefault="001E3B3F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13,843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3C92CB8" w14:textId="77777777" w:rsidR="00074284" w:rsidRPr="00785F0F" w:rsidRDefault="00074284" w:rsidP="00074284">
            <w:pPr>
              <w:pStyle w:val="Footer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7C5866F" w14:textId="272E6414" w:rsidR="00074284" w:rsidRPr="00785F0F" w:rsidRDefault="001E3B3F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49,526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FC2FFE7" w14:textId="77777777" w:rsidR="00074284" w:rsidRPr="00785F0F" w:rsidRDefault="00074284" w:rsidP="00074284">
            <w:pPr>
              <w:pStyle w:val="Footer"/>
              <w:tabs>
                <w:tab w:val="decimal" w:pos="916"/>
              </w:tabs>
              <w:snapToGrid w:val="0"/>
              <w:spacing w:line="360" w:lineRule="exact"/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6E027DF" w14:textId="77777777" w:rsidR="00074284" w:rsidRPr="00785F0F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35,865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0665F84" w14:textId="77777777" w:rsidR="00074284" w:rsidRPr="00785F0F" w:rsidRDefault="00074284" w:rsidP="00074284">
            <w:pPr>
              <w:pStyle w:val="Footer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26B2C10" w14:textId="77777777" w:rsidR="00074284" w:rsidRPr="00785F0F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12,243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48624DF" w14:textId="77777777" w:rsidR="00074284" w:rsidRPr="00785F0F" w:rsidRDefault="00074284" w:rsidP="00074284">
            <w:pPr>
              <w:pStyle w:val="Footer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9416EA9" w14:textId="77777777" w:rsidR="00074284" w:rsidRPr="00785F0F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48,108</w:t>
            </w:r>
          </w:p>
        </w:tc>
      </w:tr>
      <w:tr w:rsidR="00074284" w:rsidRPr="00785F0F" w14:paraId="2F996907" w14:textId="77777777" w:rsidTr="00CF4C0A">
        <w:tc>
          <w:tcPr>
            <w:tcW w:w="1719" w:type="dxa"/>
            <w:shd w:val="clear" w:color="auto" w:fill="auto"/>
            <w:vAlign w:val="center"/>
          </w:tcPr>
          <w:p w14:paraId="42DF1885" w14:textId="77777777" w:rsidR="00074284" w:rsidRPr="00785F0F" w:rsidRDefault="00074284" w:rsidP="00074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เงินสกุลอื่น</w:t>
            </w:r>
          </w:p>
        </w:tc>
        <w:tc>
          <w:tcPr>
            <w:tcW w:w="98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BC6F4D" w14:textId="5F94488E" w:rsidR="00074284" w:rsidRPr="00785F0F" w:rsidRDefault="001E3B3F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2,580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F068D4D" w14:textId="77777777" w:rsidR="00074284" w:rsidRPr="00785F0F" w:rsidRDefault="00074284" w:rsidP="00074284">
            <w:pPr>
              <w:pStyle w:val="BodyText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967A2E1" w14:textId="10A74609" w:rsidR="00074284" w:rsidRPr="00785F0F" w:rsidRDefault="001E3B3F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1,248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7E07EC2" w14:textId="77777777" w:rsidR="00074284" w:rsidRPr="00785F0F" w:rsidRDefault="00074284" w:rsidP="00074284">
            <w:pPr>
              <w:pStyle w:val="BodyText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6BBD55" w14:textId="64122550" w:rsidR="00074284" w:rsidRPr="00785F0F" w:rsidRDefault="001E3B3F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3,828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4B2C16" w14:textId="77777777" w:rsidR="00074284" w:rsidRPr="00785F0F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08" w:right="-8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E72965" w14:textId="77777777" w:rsidR="00074284" w:rsidRPr="00785F0F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2,335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72C0CFD" w14:textId="77777777" w:rsidR="00074284" w:rsidRPr="00785F0F" w:rsidRDefault="00074284" w:rsidP="00074284">
            <w:pPr>
              <w:pStyle w:val="BodyText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FFB2525" w14:textId="77777777" w:rsidR="00074284" w:rsidRPr="00785F0F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744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0CCD11C" w14:textId="77777777" w:rsidR="00074284" w:rsidRPr="00785F0F" w:rsidRDefault="00074284" w:rsidP="00074284">
            <w:pPr>
              <w:pStyle w:val="BodyText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C7F02C0" w14:textId="77777777" w:rsidR="00074284" w:rsidRPr="00785F0F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3,079</w:t>
            </w:r>
          </w:p>
        </w:tc>
      </w:tr>
      <w:tr w:rsidR="00074284" w:rsidRPr="00785F0F" w14:paraId="5A91A884" w14:textId="77777777" w:rsidTr="00CF4C0A">
        <w:tc>
          <w:tcPr>
            <w:tcW w:w="1719" w:type="dxa"/>
            <w:shd w:val="clear" w:color="auto" w:fill="auto"/>
            <w:vAlign w:val="center"/>
          </w:tcPr>
          <w:p w14:paraId="2B5EECF6" w14:textId="77777777" w:rsidR="00074284" w:rsidRPr="00785F0F" w:rsidRDefault="00074284" w:rsidP="00074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  <w:b/>
                <w:bCs/>
              </w:rPr>
            </w:pPr>
            <w:r w:rsidRPr="00785F0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3B574C7" w14:textId="0A725785" w:rsidR="00074284" w:rsidRPr="00785F0F" w:rsidRDefault="001E3B3F" w:rsidP="0007428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2,143,907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34DE737" w14:textId="77777777" w:rsidR="00074284" w:rsidRPr="00785F0F" w:rsidRDefault="00074284" w:rsidP="00074284">
            <w:pPr>
              <w:pStyle w:val="BodyText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EABD244" w14:textId="7C366EAE" w:rsidR="00074284" w:rsidRPr="00785F0F" w:rsidRDefault="001E3B3F" w:rsidP="0007428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15,724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0AE57C4" w14:textId="77777777" w:rsidR="00074284" w:rsidRPr="00785F0F" w:rsidRDefault="00074284" w:rsidP="00074284">
            <w:pPr>
              <w:pStyle w:val="BodyText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B69C49C" w14:textId="2307248E" w:rsidR="00074284" w:rsidRPr="00785F0F" w:rsidRDefault="001E3B3F" w:rsidP="0007428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2,159,631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3A8564E" w14:textId="77777777" w:rsidR="00074284" w:rsidRPr="00785F0F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08"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C03F309" w14:textId="77777777" w:rsidR="00074284" w:rsidRPr="00785F0F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2,078,898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8F6E1E" w14:textId="77777777" w:rsidR="00074284" w:rsidRPr="00785F0F" w:rsidRDefault="00074284" w:rsidP="00074284">
            <w:pPr>
              <w:pStyle w:val="BodyText"/>
              <w:tabs>
                <w:tab w:val="decimal" w:pos="792"/>
                <w:tab w:val="decimal" w:pos="945"/>
              </w:tabs>
              <w:snapToGrid w:val="0"/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F806A89" w14:textId="77777777" w:rsidR="00074284" w:rsidRPr="00785F0F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13,559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83EA5A" w14:textId="77777777" w:rsidR="00074284" w:rsidRPr="00785F0F" w:rsidRDefault="00074284" w:rsidP="00074284">
            <w:pPr>
              <w:pStyle w:val="BodyText"/>
              <w:tabs>
                <w:tab w:val="decimal" w:pos="792"/>
                <w:tab w:val="decimal" w:pos="916"/>
              </w:tabs>
              <w:snapToGrid w:val="0"/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BC25DB5" w14:textId="77777777" w:rsidR="00074284" w:rsidRPr="00785F0F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2,092,457</w:t>
            </w:r>
          </w:p>
        </w:tc>
      </w:tr>
    </w:tbl>
    <w:p w14:paraId="4EA09C44" w14:textId="77777777" w:rsidR="00270FB4" w:rsidRPr="001D3A21" w:rsidRDefault="00270FB4" w:rsidP="001D3A21">
      <w:pPr>
        <w:ind w:left="547" w:right="-23" w:hanging="7"/>
        <w:rPr>
          <w:sz w:val="26"/>
          <w:szCs w:val="26"/>
        </w:rPr>
      </w:pPr>
    </w:p>
    <w:tbl>
      <w:tblPr>
        <w:tblW w:w="8818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1719"/>
        <w:gridCol w:w="982"/>
        <w:gridCol w:w="247"/>
        <w:gridCol w:w="982"/>
        <w:gridCol w:w="240"/>
        <w:gridCol w:w="982"/>
        <w:gridCol w:w="240"/>
        <w:gridCol w:w="982"/>
        <w:gridCol w:w="240"/>
        <w:gridCol w:w="982"/>
        <w:gridCol w:w="240"/>
        <w:gridCol w:w="982"/>
      </w:tblGrid>
      <w:tr w:rsidR="00A72CF0" w:rsidRPr="00785F0F" w14:paraId="3181C849" w14:textId="77777777" w:rsidTr="00505689">
        <w:tc>
          <w:tcPr>
            <w:tcW w:w="1719" w:type="dxa"/>
            <w:shd w:val="clear" w:color="auto" w:fill="auto"/>
            <w:vAlign w:val="bottom"/>
          </w:tcPr>
          <w:p w14:paraId="0297C203" w14:textId="77777777" w:rsidR="00A72CF0" w:rsidRPr="00785F0F" w:rsidRDefault="00A72CF0" w:rsidP="006127F9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30"/>
                <w:szCs w:val="30"/>
              </w:rPr>
              <w:tab/>
            </w:r>
          </w:p>
        </w:tc>
        <w:tc>
          <w:tcPr>
            <w:tcW w:w="7099" w:type="dxa"/>
            <w:gridSpan w:val="11"/>
            <w:shd w:val="clear" w:color="auto" w:fill="auto"/>
            <w:vAlign w:val="center"/>
          </w:tcPr>
          <w:p w14:paraId="12FA9062" w14:textId="77777777" w:rsidR="00A72CF0" w:rsidRPr="00785F0F" w:rsidRDefault="00A72CF0" w:rsidP="006127F9">
            <w:pPr>
              <w:spacing w:line="36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</w:t>
            </w:r>
            <w:r w:rsidRPr="00785F0F">
              <w:rPr>
                <w:rFonts w:hint="cs"/>
                <w:b/>
                <w:bCs/>
                <w:sz w:val="28"/>
                <w:szCs w:val="28"/>
                <w:cs/>
              </w:rPr>
              <w:t>เฉพาะ</w:t>
            </w:r>
            <w:r w:rsidRPr="00785F0F">
              <w:rPr>
                <w:b/>
                <w:bCs/>
                <w:sz w:val="28"/>
                <w:szCs w:val="28"/>
                <w:cs/>
              </w:rPr>
              <w:t>ธนาคาร</w:t>
            </w:r>
          </w:p>
        </w:tc>
      </w:tr>
      <w:tr w:rsidR="00074284" w:rsidRPr="00785F0F" w14:paraId="3977AB53" w14:textId="77777777" w:rsidTr="00505689">
        <w:tc>
          <w:tcPr>
            <w:tcW w:w="1719" w:type="dxa"/>
            <w:shd w:val="clear" w:color="auto" w:fill="auto"/>
            <w:vAlign w:val="bottom"/>
          </w:tcPr>
          <w:p w14:paraId="5AED6A57" w14:textId="77777777" w:rsidR="00074284" w:rsidRPr="00785F0F" w:rsidRDefault="00074284" w:rsidP="00074284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433" w:type="dxa"/>
            <w:gridSpan w:val="5"/>
            <w:shd w:val="clear" w:color="auto" w:fill="auto"/>
            <w:vAlign w:val="bottom"/>
          </w:tcPr>
          <w:p w14:paraId="611572EE" w14:textId="77777777" w:rsidR="00074284" w:rsidRPr="00785F0F" w:rsidRDefault="00074284" w:rsidP="00074284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EE700D0" w14:textId="77777777" w:rsidR="00074284" w:rsidRPr="00785F0F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426" w:type="dxa"/>
            <w:gridSpan w:val="5"/>
            <w:shd w:val="clear" w:color="auto" w:fill="auto"/>
            <w:vAlign w:val="bottom"/>
          </w:tcPr>
          <w:p w14:paraId="4F16D1B3" w14:textId="77777777" w:rsidR="00074284" w:rsidRPr="00785F0F" w:rsidRDefault="001A3F3A" w:rsidP="00074284">
            <w:pPr>
              <w:spacing w:line="360" w:lineRule="exact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rFonts w:hint="cs"/>
                <w:sz w:val="28"/>
                <w:szCs w:val="28"/>
                <w:cs/>
                <w:lang w:val="th-TH" w:eastAsia="th-TH"/>
              </w:rPr>
              <w:t>25</w:t>
            </w:r>
            <w:r w:rsidR="00074284" w:rsidRPr="00785F0F">
              <w:rPr>
                <w:rFonts w:hint="cs"/>
                <w:sz w:val="28"/>
                <w:szCs w:val="28"/>
                <w:cs/>
                <w:lang w:val="th-TH" w:eastAsia="th-TH"/>
              </w:rPr>
              <w:t>60</w:t>
            </w:r>
          </w:p>
        </w:tc>
      </w:tr>
      <w:tr w:rsidR="00074284" w:rsidRPr="00785F0F" w14:paraId="19917AF4" w14:textId="77777777" w:rsidTr="00505689">
        <w:tc>
          <w:tcPr>
            <w:tcW w:w="1719" w:type="dxa"/>
            <w:shd w:val="clear" w:color="auto" w:fill="auto"/>
            <w:vAlign w:val="bottom"/>
          </w:tcPr>
          <w:p w14:paraId="3EF46D30" w14:textId="77777777" w:rsidR="00074284" w:rsidRPr="00785F0F" w:rsidRDefault="00074284" w:rsidP="00074284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420DA2B4" w14:textId="77777777" w:rsidR="00074284" w:rsidRPr="00785F0F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2027AC2F" w14:textId="77777777" w:rsidR="00074284" w:rsidRPr="00785F0F" w:rsidRDefault="00074284" w:rsidP="00074284">
            <w:pPr>
              <w:pStyle w:val="BodyText"/>
              <w:tabs>
                <w:tab w:val="decimal" w:pos="945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2D0543EB" w14:textId="77777777" w:rsidR="00074284" w:rsidRPr="00785F0F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E0B54BB" w14:textId="77777777" w:rsidR="00074284" w:rsidRPr="00785F0F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53BE52EA" w14:textId="77777777" w:rsidR="00074284" w:rsidRPr="00785F0F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77FB1B3" w14:textId="77777777" w:rsidR="00074284" w:rsidRPr="00785F0F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08D0FFF0" w14:textId="77777777" w:rsidR="00074284" w:rsidRPr="00785F0F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4F760D8" w14:textId="77777777" w:rsidR="00074284" w:rsidRPr="00785F0F" w:rsidRDefault="00074284" w:rsidP="00074284">
            <w:pPr>
              <w:pStyle w:val="BodyText"/>
              <w:tabs>
                <w:tab w:val="decimal" w:pos="945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314B2353" w14:textId="77777777" w:rsidR="00074284" w:rsidRPr="00785F0F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A96ED5D" w14:textId="77777777" w:rsidR="00074284" w:rsidRPr="00785F0F" w:rsidRDefault="00074284" w:rsidP="00074284">
            <w:pPr>
              <w:pStyle w:val="BodyText"/>
              <w:tabs>
                <w:tab w:val="decimal" w:pos="916"/>
              </w:tabs>
              <w:snapToGrid w:val="0"/>
              <w:spacing w:line="360" w:lineRule="exact"/>
              <w:ind w:left="-13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7B1CC3D3" w14:textId="77777777" w:rsidR="00074284" w:rsidRPr="00785F0F" w:rsidRDefault="00074284" w:rsidP="00074284">
            <w:pPr>
              <w:spacing w:line="360" w:lineRule="exact"/>
              <w:ind w:left="-135" w:right="-108"/>
              <w:jc w:val="center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</w:rPr>
              <w:t>รวม</w:t>
            </w:r>
          </w:p>
        </w:tc>
      </w:tr>
      <w:tr w:rsidR="00074284" w:rsidRPr="00785F0F" w14:paraId="302458B5" w14:textId="77777777" w:rsidTr="00505689">
        <w:tc>
          <w:tcPr>
            <w:tcW w:w="1719" w:type="dxa"/>
            <w:shd w:val="clear" w:color="auto" w:fill="auto"/>
            <w:vAlign w:val="bottom"/>
          </w:tcPr>
          <w:p w14:paraId="7D269B82" w14:textId="77777777" w:rsidR="00074284" w:rsidRPr="00785F0F" w:rsidRDefault="00074284" w:rsidP="00074284">
            <w:pPr>
              <w:snapToGrid w:val="0"/>
              <w:spacing w:line="360" w:lineRule="exact"/>
              <w:ind w:left="-18"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7099" w:type="dxa"/>
            <w:gridSpan w:val="11"/>
            <w:shd w:val="clear" w:color="auto" w:fill="auto"/>
            <w:vAlign w:val="center"/>
          </w:tcPr>
          <w:p w14:paraId="4D28C542" w14:textId="77777777" w:rsidR="00074284" w:rsidRPr="00785F0F" w:rsidRDefault="00074284" w:rsidP="00074284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74284" w:rsidRPr="00785F0F" w14:paraId="65A21E63" w14:textId="77777777" w:rsidTr="00505689">
        <w:tc>
          <w:tcPr>
            <w:tcW w:w="1719" w:type="dxa"/>
            <w:shd w:val="clear" w:color="auto" w:fill="auto"/>
            <w:vAlign w:val="center"/>
          </w:tcPr>
          <w:p w14:paraId="7D6BE886" w14:textId="77777777" w:rsidR="00074284" w:rsidRPr="00785F0F" w:rsidRDefault="00074284" w:rsidP="00074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เงินบาท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2FC4558A" w14:textId="7344E829" w:rsidR="00074284" w:rsidRPr="00785F0F" w:rsidRDefault="001E3B3F" w:rsidP="00074284">
            <w:pPr>
              <w:tabs>
                <w:tab w:val="decimal" w:pos="791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2,109,464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1A126886" w14:textId="77777777" w:rsidR="00074284" w:rsidRPr="00785F0F" w:rsidRDefault="00074284" w:rsidP="0007428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4F40AAE7" w14:textId="435DF270" w:rsidR="00074284" w:rsidRPr="00785F0F" w:rsidRDefault="001E3B3F" w:rsidP="002625AA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EE95208" w14:textId="77777777" w:rsidR="00074284" w:rsidRPr="00785F0F" w:rsidRDefault="00074284" w:rsidP="0007428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57FCEF3F" w14:textId="27A6C64A" w:rsidR="00074284" w:rsidRPr="00785F0F" w:rsidRDefault="001E3B3F" w:rsidP="002625AA">
            <w:pPr>
              <w:tabs>
                <w:tab w:val="decimal" w:pos="791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2,110,079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D7324EC" w14:textId="77777777" w:rsidR="00074284" w:rsidRPr="00785F0F" w:rsidRDefault="00074284" w:rsidP="00074284">
            <w:pPr>
              <w:pStyle w:val="Footer"/>
              <w:tabs>
                <w:tab w:val="decimal" w:pos="900"/>
              </w:tabs>
              <w:snapToGrid w:val="0"/>
              <w:spacing w:line="360" w:lineRule="exact"/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655C2DD3" w14:textId="77777777" w:rsidR="00074284" w:rsidRPr="00785F0F" w:rsidRDefault="00074284" w:rsidP="00074284">
            <w:pPr>
              <w:tabs>
                <w:tab w:val="decimal" w:pos="791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2,041,620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C56EB6B" w14:textId="77777777" w:rsidR="00074284" w:rsidRPr="00785F0F" w:rsidRDefault="00074284" w:rsidP="0007428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4D9233B3" w14:textId="77777777" w:rsidR="00074284" w:rsidRPr="00785F0F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563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CD62CF8" w14:textId="77777777" w:rsidR="00074284" w:rsidRPr="00785F0F" w:rsidRDefault="00074284" w:rsidP="0007428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3F882938" w14:textId="77777777" w:rsidR="00074284" w:rsidRPr="00785F0F" w:rsidRDefault="00074284" w:rsidP="00074284">
            <w:pPr>
              <w:tabs>
                <w:tab w:val="decimal" w:pos="791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2,042,183</w:t>
            </w:r>
          </w:p>
        </w:tc>
      </w:tr>
      <w:tr w:rsidR="00074284" w:rsidRPr="00785F0F" w14:paraId="00ABCD2A" w14:textId="77777777" w:rsidTr="00505689">
        <w:tc>
          <w:tcPr>
            <w:tcW w:w="1719" w:type="dxa"/>
            <w:shd w:val="clear" w:color="auto" w:fill="auto"/>
            <w:vAlign w:val="center"/>
          </w:tcPr>
          <w:p w14:paraId="17749C07" w14:textId="77777777" w:rsidR="00074284" w:rsidRPr="00785F0F" w:rsidRDefault="00074284" w:rsidP="00074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เงินดอลลาร์สหรัฐ</w:t>
            </w:r>
          </w:p>
        </w:tc>
        <w:tc>
          <w:tcPr>
            <w:tcW w:w="982" w:type="dxa"/>
            <w:shd w:val="clear" w:color="auto" w:fill="auto"/>
            <w:vAlign w:val="center"/>
          </w:tcPr>
          <w:p w14:paraId="6F9266C5" w14:textId="13473BC3" w:rsidR="00074284" w:rsidRPr="00785F0F" w:rsidRDefault="001E3B3F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35,683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5E7D968A" w14:textId="77777777" w:rsidR="00074284" w:rsidRPr="00785F0F" w:rsidRDefault="00074284" w:rsidP="0007428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13051975" w14:textId="7320C9FD" w:rsidR="00074284" w:rsidRPr="00785F0F" w:rsidRDefault="001E3B3F" w:rsidP="007D4ED6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7,35</w:t>
            </w:r>
            <w:r w:rsidR="007D4ED6">
              <w:rPr>
                <w:sz w:val="28"/>
                <w:szCs w:val="28"/>
              </w:rPr>
              <w:t>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5AE5181" w14:textId="77777777" w:rsidR="00074284" w:rsidRPr="00785F0F" w:rsidRDefault="00074284" w:rsidP="0007428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4B799DF3" w14:textId="771E29EE" w:rsidR="00074284" w:rsidRPr="00785F0F" w:rsidRDefault="0093599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43,034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3AD5630" w14:textId="77777777" w:rsidR="00074284" w:rsidRPr="00785F0F" w:rsidRDefault="00074284" w:rsidP="00074284">
            <w:pPr>
              <w:pStyle w:val="Footer"/>
              <w:tabs>
                <w:tab w:val="decimal" w:pos="900"/>
              </w:tabs>
              <w:snapToGrid w:val="0"/>
              <w:spacing w:line="360" w:lineRule="exact"/>
              <w:ind w:left="-108" w:right="-81"/>
              <w:rPr>
                <w:rFonts w:ascii="Angsana New" w:hAnsi="Angsana New" w:cs="Angsana New"/>
                <w:cs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7BD019EB" w14:textId="77777777" w:rsidR="00074284" w:rsidRPr="00785F0F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35,865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97F4C32" w14:textId="77777777" w:rsidR="00074284" w:rsidRPr="00785F0F" w:rsidRDefault="00074284" w:rsidP="0007428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239B15DF" w14:textId="77777777" w:rsidR="00074284" w:rsidRPr="00785F0F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6,783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FA2E1A8" w14:textId="77777777" w:rsidR="00074284" w:rsidRPr="00785F0F" w:rsidRDefault="00074284" w:rsidP="00074284">
            <w:pPr>
              <w:pStyle w:val="Footer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14:paraId="76B7B51B" w14:textId="77777777" w:rsidR="00074284" w:rsidRPr="00785F0F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42,648</w:t>
            </w:r>
          </w:p>
        </w:tc>
      </w:tr>
      <w:tr w:rsidR="00074284" w:rsidRPr="00785F0F" w14:paraId="2A6BE5C4" w14:textId="77777777" w:rsidTr="00505689">
        <w:tc>
          <w:tcPr>
            <w:tcW w:w="1719" w:type="dxa"/>
            <w:shd w:val="clear" w:color="auto" w:fill="auto"/>
            <w:vAlign w:val="center"/>
          </w:tcPr>
          <w:p w14:paraId="59EA7D94" w14:textId="77777777" w:rsidR="00074284" w:rsidRPr="00785F0F" w:rsidRDefault="00074284" w:rsidP="00074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</w:rPr>
            </w:pPr>
            <w:r w:rsidRPr="00785F0F">
              <w:rPr>
                <w:rFonts w:ascii="Angsana New" w:hAnsi="Angsana New" w:cs="Angsana New"/>
                <w:cs/>
              </w:rPr>
              <w:t>เงินสกุลอื่น</w:t>
            </w: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3E06EE3" w14:textId="5B31744B" w:rsidR="00074284" w:rsidRPr="00785F0F" w:rsidRDefault="001E3B3F" w:rsidP="002625AA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2,580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240AAA6C" w14:textId="77777777" w:rsidR="00074284" w:rsidRPr="00785F0F" w:rsidRDefault="00074284" w:rsidP="0007428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838AE4D" w14:textId="78C03D3C" w:rsidR="00074284" w:rsidRPr="00785F0F" w:rsidRDefault="001E3B3F" w:rsidP="002625AA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1,243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1839B3C" w14:textId="77777777" w:rsidR="00074284" w:rsidRPr="00785F0F" w:rsidRDefault="00074284" w:rsidP="0007428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0E72FC6" w14:textId="4AF2F845" w:rsidR="00074284" w:rsidRPr="00785F0F" w:rsidRDefault="001E3B3F" w:rsidP="002625AA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3,823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020BD1B" w14:textId="77777777" w:rsidR="00074284" w:rsidRPr="00785F0F" w:rsidRDefault="00074284" w:rsidP="00074284">
            <w:pPr>
              <w:pStyle w:val="BodyText"/>
              <w:tabs>
                <w:tab w:val="decimal" w:pos="900"/>
              </w:tabs>
              <w:snapToGrid w:val="0"/>
              <w:spacing w:line="360" w:lineRule="exact"/>
              <w:ind w:left="-108" w:right="-81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303B084" w14:textId="77777777" w:rsidR="00074284" w:rsidRPr="00785F0F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2,335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F978D99" w14:textId="77777777" w:rsidR="00074284" w:rsidRPr="00785F0F" w:rsidRDefault="00074284" w:rsidP="0007428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41FF1A9" w14:textId="77777777" w:rsidR="00074284" w:rsidRPr="00785F0F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724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886BA62" w14:textId="77777777" w:rsidR="00074284" w:rsidRPr="00785F0F" w:rsidRDefault="00074284" w:rsidP="0007428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3A92136" w14:textId="77777777" w:rsidR="00074284" w:rsidRPr="00785F0F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3,059</w:t>
            </w:r>
          </w:p>
        </w:tc>
      </w:tr>
      <w:tr w:rsidR="00074284" w:rsidRPr="00785F0F" w14:paraId="028AE044" w14:textId="77777777" w:rsidTr="00505689">
        <w:tc>
          <w:tcPr>
            <w:tcW w:w="1719" w:type="dxa"/>
            <w:shd w:val="clear" w:color="auto" w:fill="auto"/>
            <w:vAlign w:val="center"/>
          </w:tcPr>
          <w:p w14:paraId="085A5F2E" w14:textId="77777777" w:rsidR="00074284" w:rsidRPr="00785F0F" w:rsidRDefault="00074284" w:rsidP="000742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432"/>
              </w:tabs>
              <w:spacing w:line="360" w:lineRule="exact"/>
              <w:ind w:left="72"/>
              <w:rPr>
                <w:rFonts w:ascii="Angsana New" w:hAnsi="Angsana New" w:cs="Angsana New"/>
                <w:b/>
                <w:bCs/>
              </w:rPr>
            </w:pPr>
            <w:r w:rsidRPr="00785F0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E022C6C" w14:textId="0DA7032C" w:rsidR="00074284" w:rsidRPr="00785F0F" w:rsidRDefault="001E3B3F" w:rsidP="0007428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2,147,727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046EF45E" w14:textId="77777777" w:rsidR="00074284" w:rsidRPr="00785F0F" w:rsidRDefault="00074284" w:rsidP="0007428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FA1786A" w14:textId="194FB5CD" w:rsidR="00074284" w:rsidRPr="00785F0F" w:rsidRDefault="001E3B3F" w:rsidP="007D4ED6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9,20</w:t>
            </w:r>
            <w:r w:rsidR="007D4ED6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095522C" w14:textId="77777777" w:rsidR="00074284" w:rsidRPr="00785F0F" w:rsidRDefault="00074284" w:rsidP="0007428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B7E4FC1" w14:textId="2B9B62C9" w:rsidR="00074284" w:rsidRPr="00785F0F" w:rsidRDefault="0093599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2,156,936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7C67CED" w14:textId="77777777" w:rsidR="00074284" w:rsidRPr="00785F0F" w:rsidRDefault="00074284" w:rsidP="00074284">
            <w:pPr>
              <w:pStyle w:val="BodyText"/>
              <w:tabs>
                <w:tab w:val="decimal" w:pos="900"/>
              </w:tabs>
              <w:snapToGrid w:val="0"/>
              <w:spacing w:line="360" w:lineRule="exact"/>
              <w:ind w:left="-108" w:right="-81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4B35376" w14:textId="77777777" w:rsidR="00074284" w:rsidRPr="00785F0F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2,079,820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E9594A8" w14:textId="77777777" w:rsidR="00074284" w:rsidRPr="00785F0F" w:rsidRDefault="00074284" w:rsidP="0007428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B74D31D" w14:textId="77777777" w:rsidR="00074284" w:rsidRPr="00785F0F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8,070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BD3D075" w14:textId="77777777" w:rsidR="00074284" w:rsidRPr="00785F0F" w:rsidRDefault="00074284" w:rsidP="00074284">
            <w:pPr>
              <w:pStyle w:val="BodyText"/>
              <w:tabs>
                <w:tab w:val="decimal" w:pos="792"/>
                <w:tab w:val="decimal" w:pos="900"/>
              </w:tabs>
              <w:spacing w:line="360" w:lineRule="exact"/>
              <w:ind w:right="-25"/>
              <w:rPr>
                <w:rFonts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7F0F8F0" w14:textId="77777777" w:rsidR="00074284" w:rsidRPr="00785F0F" w:rsidRDefault="00074284" w:rsidP="00074284">
            <w:pPr>
              <w:tabs>
                <w:tab w:val="decimal" w:pos="792"/>
              </w:tabs>
              <w:spacing w:line="360" w:lineRule="exact"/>
              <w:ind w:right="-25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2,087,890</w:t>
            </w:r>
          </w:p>
        </w:tc>
      </w:tr>
    </w:tbl>
    <w:p w14:paraId="721A16EE" w14:textId="77777777" w:rsidR="007410BF" w:rsidRPr="007410BF" w:rsidRDefault="007410BF" w:rsidP="007410BF">
      <w:pPr>
        <w:ind w:left="540" w:right="-25"/>
        <w:jc w:val="both"/>
        <w:rPr>
          <w:sz w:val="30"/>
          <w:szCs w:val="30"/>
        </w:rPr>
      </w:pPr>
    </w:p>
    <w:p w14:paraId="7BFA4929" w14:textId="77777777" w:rsidR="00A72CF0" w:rsidRPr="00785F0F" w:rsidRDefault="00A72CF0" w:rsidP="00A72CF0">
      <w:pPr>
        <w:tabs>
          <w:tab w:val="left" w:pos="540"/>
        </w:tabs>
        <w:ind w:right="-25"/>
        <w:jc w:val="both"/>
        <w:rPr>
          <w:b/>
          <w:bCs/>
          <w:spacing w:val="-2"/>
          <w:sz w:val="30"/>
          <w:szCs w:val="30"/>
        </w:rPr>
      </w:pPr>
      <w:r w:rsidRPr="00785F0F">
        <w:rPr>
          <w:b/>
          <w:bCs/>
          <w:spacing w:val="-2"/>
          <w:sz w:val="30"/>
          <w:szCs w:val="30"/>
        </w:rPr>
        <w:lastRenderedPageBreak/>
        <w:t>20</w:t>
      </w:r>
      <w:r w:rsidRPr="00785F0F">
        <w:rPr>
          <w:b/>
          <w:bCs/>
          <w:spacing w:val="-2"/>
          <w:sz w:val="30"/>
          <w:szCs w:val="30"/>
        </w:rPr>
        <w:tab/>
      </w:r>
      <w:r w:rsidRPr="00785F0F">
        <w:rPr>
          <w:b/>
          <w:bCs/>
          <w:spacing w:val="-2"/>
          <w:sz w:val="30"/>
          <w:szCs w:val="30"/>
          <w:cs/>
        </w:rPr>
        <w:t>รายการระหว่างธนาคารและตลาดเงิน (หนี้สิน)</w:t>
      </w:r>
    </w:p>
    <w:p w14:paraId="4BD5B004" w14:textId="77777777" w:rsidR="00A72CF0" w:rsidRPr="001D3A21" w:rsidRDefault="00A72CF0" w:rsidP="00A72CF0">
      <w:pPr>
        <w:ind w:left="540" w:right="-25"/>
        <w:jc w:val="both"/>
        <w:rPr>
          <w:sz w:val="30"/>
          <w:szCs w:val="30"/>
        </w:rPr>
      </w:pPr>
    </w:p>
    <w:p w14:paraId="5FCE68AF" w14:textId="77777777" w:rsidR="00074284" w:rsidRPr="00785F0F" w:rsidRDefault="00074284" w:rsidP="00074284">
      <w:pPr>
        <w:ind w:right="-43" w:firstLine="540"/>
        <w:jc w:val="thaiDistribute"/>
        <w:rPr>
          <w:spacing w:val="-2"/>
          <w:sz w:val="16"/>
          <w:szCs w:val="16"/>
        </w:rPr>
      </w:pPr>
      <w:r w:rsidRPr="00785F0F">
        <w:rPr>
          <w:sz w:val="30"/>
          <w:szCs w:val="30"/>
          <w:cs/>
        </w:rPr>
        <w:t xml:space="preserve">ณ วันที่ </w:t>
      </w:r>
      <w:r w:rsidR="00DB5328" w:rsidRPr="00785F0F">
        <w:rPr>
          <w:sz w:val="30"/>
          <w:szCs w:val="30"/>
        </w:rPr>
        <w:t xml:space="preserve">31 </w:t>
      </w:r>
      <w:r w:rsidR="00DB5328"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2560</w:t>
      </w:r>
      <w:r w:rsidRPr="00785F0F">
        <w:rPr>
          <w:sz w:val="30"/>
          <w:szCs w:val="30"/>
          <w:cs/>
        </w:rPr>
        <w:t xml:space="preserve"> รายการระหว่างธนาคารและตลาดเงิน (หนี้สิน) มีดังนี้</w:t>
      </w:r>
    </w:p>
    <w:p w14:paraId="0C92FC9C" w14:textId="77777777" w:rsidR="00A72CF0" w:rsidRPr="001D3A21" w:rsidRDefault="00A72CF0" w:rsidP="00A72CF0">
      <w:pPr>
        <w:ind w:left="540" w:right="-25"/>
        <w:jc w:val="both"/>
        <w:rPr>
          <w:sz w:val="30"/>
          <w:szCs w:val="30"/>
        </w:rPr>
      </w:pPr>
    </w:p>
    <w:tbl>
      <w:tblPr>
        <w:tblW w:w="9307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2886"/>
        <w:gridCol w:w="873"/>
        <w:gridCol w:w="244"/>
        <w:gridCol w:w="872"/>
        <w:gridCol w:w="239"/>
        <w:gridCol w:w="869"/>
        <w:gridCol w:w="239"/>
        <w:gridCol w:w="869"/>
        <w:gridCol w:w="239"/>
        <w:gridCol w:w="869"/>
        <w:gridCol w:w="239"/>
        <w:gridCol w:w="869"/>
      </w:tblGrid>
      <w:tr w:rsidR="00A72CF0" w:rsidRPr="00785F0F" w14:paraId="55E31E7F" w14:textId="77777777" w:rsidTr="00CF4C0A">
        <w:tc>
          <w:tcPr>
            <w:tcW w:w="2886" w:type="dxa"/>
            <w:shd w:val="clear" w:color="auto" w:fill="auto"/>
            <w:vAlign w:val="bottom"/>
          </w:tcPr>
          <w:p w14:paraId="7DF1A9E3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left="-1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421" w:type="dxa"/>
            <w:gridSpan w:val="11"/>
            <w:shd w:val="clear" w:color="auto" w:fill="auto"/>
            <w:vAlign w:val="bottom"/>
          </w:tcPr>
          <w:p w14:paraId="3B0F52AA" w14:textId="77777777" w:rsidR="00A72CF0" w:rsidRPr="00785F0F" w:rsidRDefault="00A72CF0" w:rsidP="006127F9">
            <w:pPr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2CF0" w:rsidRPr="00785F0F" w14:paraId="0623DA88" w14:textId="77777777" w:rsidTr="00CF4C0A">
        <w:tc>
          <w:tcPr>
            <w:tcW w:w="2886" w:type="dxa"/>
            <w:shd w:val="clear" w:color="auto" w:fill="auto"/>
            <w:vAlign w:val="bottom"/>
          </w:tcPr>
          <w:p w14:paraId="0515C6B5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left="-18" w:right="-10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3097" w:type="dxa"/>
            <w:gridSpan w:val="5"/>
            <w:shd w:val="clear" w:color="auto" w:fill="auto"/>
            <w:vAlign w:val="bottom"/>
          </w:tcPr>
          <w:p w14:paraId="2F74B5B1" w14:textId="77777777" w:rsidR="00A72CF0" w:rsidRPr="00785F0F" w:rsidRDefault="00A72CF0" w:rsidP="00074284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lang w:eastAsia="th-TH"/>
              </w:rPr>
              <w:t>256</w:t>
            </w:r>
            <w:r w:rsidR="00074284" w:rsidRPr="00785F0F">
              <w:rPr>
                <w:rFonts w:hint="cs"/>
                <w:sz w:val="24"/>
                <w:szCs w:val="24"/>
                <w:cs/>
                <w:lang w:eastAsia="th-TH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6B1A06" w14:textId="77777777" w:rsidR="00A72CF0" w:rsidRPr="00785F0F" w:rsidRDefault="00A72CF0" w:rsidP="006127F9">
            <w:pPr>
              <w:pStyle w:val="BodyText"/>
              <w:tabs>
                <w:tab w:val="decimal" w:pos="916"/>
              </w:tabs>
              <w:snapToGrid w:val="0"/>
              <w:ind w:left="-13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085" w:type="dxa"/>
            <w:gridSpan w:val="5"/>
            <w:shd w:val="clear" w:color="auto" w:fill="auto"/>
            <w:vAlign w:val="bottom"/>
          </w:tcPr>
          <w:p w14:paraId="46D22009" w14:textId="77777777" w:rsidR="00A72CF0" w:rsidRPr="00785F0F" w:rsidRDefault="00A72CF0" w:rsidP="00074284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 w:eastAsia="th-TH"/>
              </w:rPr>
              <w:t>25</w:t>
            </w:r>
            <w:r w:rsidR="00074284" w:rsidRPr="00785F0F">
              <w:rPr>
                <w:rFonts w:hint="cs"/>
                <w:sz w:val="24"/>
                <w:szCs w:val="24"/>
                <w:cs/>
                <w:lang w:val="th-TH" w:eastAsia="th-TH"/>
              </w:rPr>
              <w:t>60</w:t>
            </w:r>
          </w:p>
        </w:tc>
      </w:tr>
      <w:tr w:rsidR="00A72CF0" w:rsidRPr="00785F0F" w14:paraId="7F223751" w14:textId="77777777" w:rsidTr="00CF4C0A">
        <w:tc>
          <w:tcPr>
            <w:tcW w:w="2886" w:type="dxa"/>
            <w:shd w:val="clear" w:color="auto" w:fill="auto"/>
            <w:vAlign w:val="bottom"/>
          </w:tcPr>
          <w:p w14:paraId="28833E0B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left="-18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DEFED09" w14:textId="77777777" w:rsidR="00A72CF0" w:rsidRPr="00785F0F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8653F39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2F373617" w14:textId="77777777" w:rsidR="00A72CF0" w:rsidRPr="00785F0F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22D5A9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76BB545" w14:textId="77777777" w:rsidR="00A72CF0" w:rsidRPr="00785F0F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160216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395B0718" w14:textId="77777777" w:rsidR="00A72CF0" w:rsidRPr="00785F0F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42BFC5B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567D2AB0" w14:textId="77777777" w:rsidR="00A72CF0" w:rsidRPr="00785F0F" w:rsidRDefault="00A72CF0" w:rsidP="006127F9">
            <w:pPr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มีระยะเวลา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DB970E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53EA3E3" w14:textId="77777777" w:rsidR="00A72CF0" w:rsidRPr="00785F0F" w:rsidRDefault="00A72CF0" w:rsidP="006127F9">
            <w:pPr>
              <w:ind w:left="-113" w:right="-12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A72CF0" w:rsidRPr="00785F0F" w14:paraId="71661BF0" w14:textId="77777777" w:rsidTr="00CF4C0A">
        <w:trPr>
          <w:trHeight w:val="80"/>
        </w:trPr>
        <w:tc>
          <w:tcPr>
            <w:tcW w:w="2886" w:type="dxa"/>
            <w:shd w:val="clear" w:color="auto" w:fill="auto"/>
            <w:vAlign w:val="bottom"/>
          </w:tcPr>
          <w:p w14:paraId="5EB1285E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rPr>
                <w:sz w:val="24"/>
                <w:szCs w:val="24"/>
              </w:rPr>
            </w:pPr>
          </w:p>
        </w:tc>
        <w:tc>
          <w:tcPr>
            <w:tcW w:w="6421" w:type="dxa"/>
            <w:gridSpan w:val="11"/>
            <w:shd w:val="clear" w:color="auto" w:fill="auto"/>
            <w:vAlign w:val="bottom"/>
          </w:tcPr>
          <w:p w14:paraId="4D66876C" w14:textId="77777777" w:rsidR="00A72CF0" w:rsidRPr="00785F0F" w:rsidRDefault="00A72CF0" w:rsidP="006127F9">
            <w:pPr>
              <w:tabs>
                <w:tab w:val="decimal" w:pos="684"/>
              </w:tabs>
              <w:ind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2CF0" w:rsidRPr="00785F0F" w14:paraId="227BB930" w14:textId="77777777" w:rsidTr="00CF4C0A">
        <w:trPr>
          <w:trHeight w:val="80"/>
        </w:trPr>
        <w:tc>
          <w:tcPr>
            <w:tcW w:w="2886" w:type="dxa"/>
            <w:shd w:val="clear" w:color="auto" w:fill="auto"/>
            <w:vAlign w:val="bottom"/>
          </w:tcPr>
          <w:p w14:paraId="754AC0FE" w14:textId="77777777" w:rsidR="00A72CF0" w:rsidRPr="00785F0F" w:rsidRDefault="00A72CF0" w:rsidP="001301A7">
            <w:pPr>
              <w:tabs>
                <w:tab w:val="left" w:pos="252"/>
                <w:tab w:val="left" w:pos="432"/>
              </w:tabs>
              <w:ind w:left="-3" w:firstLine="3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ในประเทศ: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FDAC563" w14:textId="77777777" w:rsidR="00A72CF0" w:rsidRPr="00785F0F" w:rsidRDefault="00A72CF0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16D33D36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40DFF6B7" w14:textId="77777777" w:rsidR="00A72CF0" w:rsidRPr="00785F0F" w:rsidRDefault="00A72CF0" w:rsidP="006127F9">
            <w:pPr>
              <w:tabs>
                <w:tab w:val="decimal" w:pos="673"/>
              </w:tabs>
              <w:snapToGrid w:val="0"/>
              <w:ind w:right="-173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B08A9DD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466965E4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476B72A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695DB034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A3DB4F3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3C53A3FF" w14:textId="77777777" w:rsidR="00A72CF0" w:rsidRPr="00785F0F" w:rsidRDefault="00A72CF0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FC73FAE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49E2F271" w14:textId="77777777" w:rsidR="00A72CF0" w:rsidRPr="00785F0F" w:rsidRDefault="00A72CF0" w:rsidP="006127F9">
            <w:pPr>
              <w:tabs>
                <w:tab w:val="decimal" w:pos="585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A72CF0" w:rsidRPr="00785F0F" w14:paraId="5BEC4EAB" w14:textId="77777777" w:rsidTr="00CF4C0A">
        <w:tc>
          <w:tcPr>
            <w:tcW w:w="2886" w:type="dxa"/>
            <w:shd w:val="clear" w:color="auto" w:fill="auto"/>
            <w:vAlign w:val="bottom"/>
          </w:tcPr>
          <w:p w14:paraId="7F7C1BA2" w14:textId="77777777" w:rsidR="00A72CF0" w:rsidRPr="00785F0F" w:rsidRDefault="00A72CF0" w:rsidP="001301A7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ธนาคารแห่งประเทศไทยและ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73D14B4" w14:textId="77777777" w:rsidR="00A72CF0" w:rsidRPr="00785F0F" w:rsidRDefault="00A72CF0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D502B29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6794A1B4" w14:textId="77777777" w:rsidR="00A72CF0" w:rsidRPr="00785F0F" w:rsidRDefault="00A72CF0" w:rsidP="006127F9">
            <w:pPr>
              <w:tabs>
                <w:tab w:val="decimal" w:pos="673"/>
              </w:tabs>
              <w:snapToGrid w:val="0"/>
              <w:ind w:right="-173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C0C601D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1D01DB1" w14:textId="77777777" w:rsidR="00A72CF0" w:rsidRPr="00785F0F" w:rsidRDefault="00A72CF0" w:rsidP="006127F9">
            <w:pPr>
              <w:tabs>
                <w:tab w:val="decimal" w:pos="612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80FCB04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10EC4FBE" w14:textId="77777777" w:rsidR="00A72CF0" w:rsidRPr="00785F0F" w:rsidRDefault="00A72CF0" w:rsidP="006127F9">
            <w:pPr>
              <w:tabs>
                <w:tab w:val="decimal" w:pos="684"/>
              </w:tabs>
              <w:snapToGrid w:val="0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4BBE618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4776F7CB" w14:textId="77777777" w:rsidR="00A72CF0" w:rsidRPr="00785F0F" w:rsidRDefault="00A72CF0" w:rsidP="006127F9">
            <w:pPr>
              <w:tabs>
                <w:tab w:val="decimal" w:pos="648"/>
              </w:tabs>
              <w:snapToGrid w:val="0"/>
              <w:ind w:right="-59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A0CEEC1" w14:textId="77777777" w:rsidR="00A72CF0" w:rsidRPr="00785F0F" w:rsidRDefault="00A72CF0" w:rsidP="006127F9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1D302AF2" w14:textId="77777777" w:rsidR="00A72CF0" w:rsidRPr="00785F0F" w:rsidRDefault="00A72CF0" w:rsidP="006127F9">
            <w:pPr>
              <w:tabs>
                <w:tab w:val="decimal" w:pos="585"/>
              </w:tabs>
              <w:snapToGrid w:val="0"/>
              <w:ind w:right="-108"/>
              <w:rPr>
                <w:sz w:val="24"/>
                <w:szCs w:val="24"/>
              </w:rPr>
            </w:pPr>
          </w:p>
        </w:tc>
      </w:tr>
      <w:tr w:rsidR="00EF1FE8" w:rsidRPr="00785F0F" w14:paraId="6DF13EED" w14:textId="77777777" w:rsidTr="00CF4C0A">
        <w:tc>
          <w:tcPr>
            <w:tcW w:w="2886" w:type="dxa"/>
            <w:shd w:val="clear" w:color="auto" w:fill="auto"/>
            <w:vAlign w:val="bottom"/>
          </w:tcPr>
          <w:p w14:paraId="1392DE46" w14:textId="77777777" w:rsidR="00EF1FE8" w:rsidRPr="00785F0F" w:rsidRDefault="00EF1FE8" w:rsidP="00EF1FE8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กองทุนเพื่อการฟื้นฟูฯ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465E957" w14:textId="1214D140" w:rsidR="00EF1FE8" w:rsidRPr="00785F0F" w:rsidRDefault="00EF1FE8" w:rsidP="00EF1FE8">
            <w:pPr>
              <w:tabs>
                <w:tab w:val="decimal" w:pos="414"/>
              </w:tabs>
              <w:ind w:right="-59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4B57423" w14:textId="77777777" w:rsidR="00EF1FE8" w:rsidRPr="00785F0F" w:rsidRDefault="00EF1FE8" w:rsidP="00EF1FE8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50355222" w14:textId="43AC34CE" w:rsidR="00EF1FE8" w:rsidRPr="00785F0F" w:rsidRDefault="00EF1FE8" w:rsidP="00EF1FE8">
            <w:pPr>
              <w:tabs>
                <w:tab w:val="decimal" w:pos="485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9CC004" w14:textId="77777777" w:rsidR="00EF1FE8" w:rsidRPr="00785F0F" w:rsidRDefault="00EF1FE8" w:rsidP="00EF1FE8">
            <w:pPr>
              <w:tabs>
                <w:tab w:val="decimal" w:pos="454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07F0EE1" w14:textId="75D2EE85" w:rsidR="00EF1FE8" w:rsidRPr="00785F0F" w:rsidRDefault="00EF1FE8" w:rsidP="00EF1FE8">
            <w:pPr>
              <w:tabs>
                <w:tab w:val="decimal" w:pos="454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6A94C5" w14:textId="77777777" w:rsidR="00EF1FE8" w:rsidRPr="00785F0F" w:rsidRDefault="00EF1FE8" w:rsidP="00EF1FE8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14:paraId="24DA2AE6" w14:textId="77777777" w:rsidR="00EF1FE8" w:rsidRPr="00785F0F" w:rsidRDefault="00EF1FE8" w:rsidP="00EF1FE8">
            <w:pPr>
              <w:tabs>
                <w:tab w:val="decimal" w:pos="414"/>
              </w:tabs>
              <w:ind w:right="-5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AC9185" w14:textId="77777777" w:rsidR="00EF1FE8" w:rsidRPr="00785F0F" w:rsidRDefault="00EF1FE8" w:rsidP="00EF1FE8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57577E98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1,921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A080E8" w14:textId="77777777" w:rsidR="00EF1FE8" w:rsidRPr="00785F0F" w:rsidRDefault="00EF1FE8" w:rsidP="00EF1FE8">
            <w:pPr>
              <w:tabs>
                <w:tab w:val="decimal" w:pos="454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27E2F80" w14:textId="77777777" w:rsidR="00EF1FE8" w:rsidRPr="00785F0F" w:rsidRDefault="00EF1FE8" w:rsidP="00EF1FE8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1,921</w:t>
            </w:r>
          </w:p>
        </w:tc>
      </w:tr>
      <w:tr w:rsidR="00EF1FE8" w:rsidRPr="00785F0F" w14:paraId="7FCB3214" w14:textId="77777777" w:rsidTr="00CF4C0A">
        <w:tc>
          <w:tcPr>
            <w:tcW w:w="2886" w:type="dxa"/>
            <w:shd w:val="clear" w:color="auto" w:fill="auto"/>
            <w:vAlign w:val="bottom"/>
          </w:tcPr>
          <w:p w14:paraId="5B080CFF" w14:textId="77777777" w:rsidR="00EF1FE8" w:rsidRPr="00785F0F" w:rsidRDefault="00EF1FE8" w:rsidP="00EF1FE8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ธนาคารพาณิชย์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EE77910" w14:textId="2D6BF119" w:rsidR="00EF1FE8" w:rsidRPr="00785F0F" w:rsidRDefault="00EF1FE8" w:rsidP="00EF1FE8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4,386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11C4043" w14:textId="77777777" w:rsidR="00EF1FE8" w:rsidRPr="00785F0F" w:rsidRDefault="00EF1FE8" w:rsidP="00EF1FE8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63DA484B" w14:textId="3C0DE150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38,200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144C1F" w14:textId="77777777" w:rsidR="00EF1FE8" w:rsidRPr="00785F0F" w:rsidRDefault="00EF1FE8" w:rsidP="00EF1FE8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4DB92A29" w14:textId="270D15E6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42,586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934C1F" w14:textId="77777777" w:rsidR="00EF1FE8" w:rsidRPr="00785F0F" w:rsidRDefault="00EF1FE8" w:rsidP="00EF1FE8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54DC2A4F" w14:textId="77777777" w:rsidR="00EF1FE8" w:rsidRPr="00785F0F" w:rsidRDefault="00EF1FE8" w:rsidP="00EF1FE8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2,688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D500BDE" w14:textId="77777777" w:rsidR="00EF1FE8" w:rsidRPr="00785F0F" w:rsidRDefault="00EF1FE8" w:rsidP="00EF1FE8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2E3FE18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29,600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97AC46" w14:textId="77777777" w:rsidR="00EF1FE8" w:rsidRPr="00785F0F" w:rsidRDefault="00EF1FE8" w:rsidP="00EF1FE8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8B8ACD5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32,288</w:t>
            </w:r>
          </w:p>
        </w:tc>
      </w:tr>
      <w:tr w:rsidR="00EF1FE8" w:rsidRPr="00785F0F" w14:paraId="58AC06BE" w14:textId="77777777" w:rsidTr="00CF4C0A">
        <w:tc>
          <w:tcPr>
            <w:tcW w:w="2886" w:type="dxa"/>
            <w:shd w:val="clear" w:color="auto" w:fill="auto"/>
            <w:vAlign w:val="bottom"/>
          </w:tcPr>
          <w:p w14:paraId="314D2D24" w14:textId="77777777" w:rsidR="00EF1FE8" w:rsidRPr="00785F0F" w:rsidRDefault="00EF1FE8" w:rsidP="00EF1FE8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สถาบันการเงินเฉพาะกิจ 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8C98BED" w14:textId="0F8FF2DA" w:rsidR="00EF1FE8" w:rsidRPr="00785F0F" w:rsidRDefault="00EF1FE8" w:rsidP="00EF1FE8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709F8BC" w14:textId="77777777" w:rsidR="00EF1FE8" w:rsidRPr="00785F0F" w:rsidRDefault="00EF1FE8" w:rsidP="00EF1FE8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04982509" w14:textId="7B897BD9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71,093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D16A7D" w14:textId="77777777" w:rsidR="00EF1FE8" w:rsidRPr="00785F0F" w:rsidRDefault="00EF1FE8" w:rsidP="00EF1FE8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0BEF1B4C" w14:textId="7DC26E44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71,182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F6FCF0" w14:textId="77777777" w:rsidR="00EF1FE8" w:rsidRPr="00785F0F" w:rsidRDefault="00EF1FE8" w:rsidP="00EF1FE8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4526439" w14:textId="77777777" w:rsidR="00EF1FE8" w:rsidRPr="00785F0F" w:rsidRDefault="00EF1FE8" w:rsidP="00EF1FE8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DB9AE0" w14:textId="77777777" w:rsidR="00EF1FE8" w:rsidRPr="00785F0F" w:rsidRDefault="00EF1FE8" w:rsidP="00EF1FE8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ED157BE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40,229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200218" w14:textId="77777777" w:rsidR="00EF1FE8" w:rsidRPr="00785F0F" w:rsidRDefault="00EF1FE8" w:rsidP="00EF1FE8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6FD261E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40,328</w:t>
            </w:r>
          </w:p>
        </w:tc>
      </w:tr>
      <w:tr w:rsidR="00EF1FE8" w:rsidRPr="00785F0F" w14:paraId="6EDC7840" w14:textId="77777777" w:rsidTr="00CF4C0A">
        <w:tc>
          <w:tcPr>
            <w:tcW w:w="2886" w:type="dxa"/>
            <w:shd w:val="clear" w:color="auto" w:fill="auto"/>
            <w:vAlign w:val="bottom"/>
          </w:tcPr>
          <w:p w14:paraId="5A8B898E" w14:textId="77777777" w:rsidR="00EF1FE8" w:rsidRPr="00785F0F" w:rsidRDefault="00EF1FE8" w:rsidP="00EF1FE8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 xml:space="preserve">สถาบันการเงินอื่น 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8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28E0F5" w14:textId="0D205BBC" w:rsidR="00EF1FE8" w:rsidRPr="00785F0F" w:rsidRDefault="00EF1FE8" w:rsidP="00EF1FE8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9,954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94ADEB6" w14:textId="77777777" w:rsidR="00EF1FE8" w:rsidRPr="00785F0F" w:rsidRDefault="00EF1FE8" w:rsidP="00EF1FE8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84EBF70" w14:textId="6461201A" w:rsidR="00EF1FE8" w:rsidRPr="00785F0F" w:rsidRDefault="00EF1FE8" w:rsidP="00EF1FE8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01304ED" w14:textId="77777777" w:rsidR="00EF1FE8" w:rsidRPr="00785F0F" w:rsidRDefault="00EF1FE8" w:rsidP="00EF1FE8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B0DEC0" w14:textId="2242F51F" w:rsidR="00EF1FE8" w:rsidRPr="00785F0F" w:rsidRDefault="00EF1FE8" w:rsidP="00EF1FE8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19,965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5E3FE5" w14:textId="77777777" w:rsidR="00EF1FE8" w:rsidRPr="00785F0F" w:rsidRDefault="00EF1FE8" w:rsidP="00EF1FE8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C60D5C" w14:textId="77777777" w:rsidR="00EF1FE8" w:rsidRPr="00785F0F" w:rsidRDefault="00EF1FE8" w:rsidP="00EF1FE8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14,223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FB3BBF" w14:textId="77777777" w:rsidR="00EF1FE8" w:rsidRPr="00785F0F" w:rsidRDefault="00EF1FE8" w:rsidP="00EF1FE8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2FC023" w14:textId="77777777" w:rsidR="00EF1FE8" w:rsidRPr="00785F0F" w:rsidRDefault="00EF1FE8" w:rsidP="00EF1FE8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8,185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EAEFEF" w14:textId="77777777" w:rsidR="00EF1FE8" w:rsidRPr="00785F0F" w:rsidRDefault="00EF1FE8" w:rsidP="00EF1FE8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50368E9" w14:textId="77777777" w:rsidR="00EF1FE8" w:rsidRPr="00785F0F" w:rsidRDefault="00EF1FE8" w:rsidP="00EF1FE8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22,408</w:t>
            </w:r>
          </w:p>
        </w:tc>
      </w:tr>
      <w:tr w:rsidR="00EF1FE8" w:rsidRPr="00785F0F" w14:paraId="23EE37E8" w14:textId="77777777" w:rsidTr="00CF4C0A">
        <w:tc>
          <w:tcPr>
            <w:tcW w:w="2886" w:type="dxa"/>
            <w:shd w:val="clear" w:color="auto" w:fill="auto"/>
            <w:vAlign w:val="bottom"/>
          </w:tcPr>
          <w:p w14:paraId="1AFE25A4" w14:textId="77777777" w:rsidR="00EF1FE8" w:rsidRPr="00785F0F" w:rsidRDefault="00EF1FE8" w:rsidP="00EF1FE8">
            <w:pPr>
              <w:tabs>
                <w:tab w:val="left" w:pos="252"/>
                <w:tab w:val="left" w:pos="432"/>
              </w:tabs>
              <w:ind w:left="-18" w:firstLine="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รวมในประเทศ</w:t>
            </w:r>
          </w:p>
        </w:tc>
        <w:tc>
          <w:tcPr>
            <w:tcW w:w="8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2F6B7C2" w14:textId="5420E5E5" w:rsidR="00EF1FE8" w:rsidRPr="00785F0F" w:rsidRDefault="00EF1FE8" w:rsidP="00EF1FE8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14,429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DF44346" w14:textId="77777777" w:rsidR="00EF1FE8" w:rsidRPr="00785F0F" w:rsidRDefault="00EF1FE8" w:rsidP="00EF1FE8">
            <w:pPr>
              <w:tabs>
                <w:tab w:val="decimal" w:pos="657"/>
              </w:tabs>
              <w:ind w:left="-113" w:right="-5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EC5BE4E" w14:textId="7D19716A" w:rsidR="00EF1FE8" w:rsidRPr="00785F0F" w:rsidRDefault="00EF1FE8" w:rsidP="00EF1FE8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119,304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228324" w14:textId="77777777" w:rsidR="00EF1FE8" w:rsidRPr="00785F0F" w:rsidRDefault="00EF1FE8" w:rsidP="00EF1FE8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0DB686" w14:textId="367ADB7C" w:rsidR="00EF1FE8" w:rsidRPr="00785F0F" w:rsidRDefault="00EF1FE8" w:rsidP="00EF1FE8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133,733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20003B" w14:textId="77777777" w:rsidR="00EF1FE8" w:rsidRPr="00785F0F" w:rsidRDefault="00EF1FE8" w:rsidP="00EF1FE8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B5B132" w14:textId="77777777" w:rsidR="00EF1FE8" w:rsidRPr="00785F0F" w:rsidRDefault="00EF1FE8" w:rsidP="00EF1FE8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17,010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5BBC3A" w14:textId="77777777" w:rsidR="00EF1FE8" w:rsidRPr="00785F0F" w:rsidRDefault="00EF1FE8" w:rsidP="00EF1FE8">
            <w:pPr>
              <w:tabs>
                <w:tab w:val="decimal" w:pos="657"/>
              </w:tabs>
              <w:ind w:left="-113" w:right="-59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C5100F2" w14:textId="77777777" w:rsidR="00EF1FE8" w:rsidRPr="00785F0F" w:rsidRDefault="00EF1FE8" w:rsidP="00EF1FE8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79,935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A9E11C4" w14:textId="77777777" w:rsidR="00EF1FE8" w:rsidRPr="00785F0F" w:rsidRDefault="00EF1FE8" w:rsidP="00EF1FE8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D1C5B7A" w14:textId="77777777" w:rsidR="00EF1FE8" w:rsidRPr="00785F0F" w:rsidRDefault="00EF1FE8" w:rsidP="00EF1FE8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96,945</w:t>
            </w:r>
          </w:p>
        </w:tc>
      </w:tr>
      <w:tr w:rsidR="00EF1FE8" w:rsidRPr="00785F0F" w14:paraId="551E95D0" w14:textId="77777777" w:rsidTr="00CF4C0A">
        <w:tc>
          <w:tcPr>
            <w:tcW w:w="2886" w:type="dxa"/>
            <w:shd w:val="clear" w:color="auto" w:fill="auto"/>
            <w:vAlign w:val="bottom"/>
          </w:tcPr>
          <w:p w14:paraId="04E377EE" w14:textId="77777777" w:rsidR="00EF1FE8" w:rsidRPr="00785F0F" w:rsidRDefault="00EF1FE8" w:rsidP="00EF1FE8">
            <w:pPr>
              <w:tabs>
                <w:tab w:val="left" w:pos="252"/>
                <w:tab w:val="left" w:pos="432"/>
              </w:tabs>
              <w:ind w:left="-18" w:firstLine="3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57CA53A" w14:textId="77777777" w:rsidR="00EF1FE8" w:rsidRPr="00785F0F" w:rsidRDefault="00EF1FE8" w:rsidP="00EF1FE8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39DB6BA7" w14:textId="77777777" w:rsidR="00EF1FE8" w:rsidRPr="00785F0F" w:rsidRDefault="00EF1FE8" w:rsidP="00EF1FE8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31BDA762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3CB198A" w14:textId="77777777" w:rsidR="00EF1FE8" w:rsidRPr="00785F0F" w:rsidRDefault="00EF1FE8" w:rsidP="00EF1FE8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319FB327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6A8A7D9" w14:textId="77777777" w:rsidR="00EF1FE8" w:rsidRPr="00785F0F" w:rsidRDefault="00EF1FE8" w:rsidP="00EF1FE8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1F3C1104" w14:textId="77777777" w:rsidR="00EF1FE8" w:rsidRPr="00785F0F" w:rsidRDefault="00EF1FE8" w:rsidP="00EF1FE8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E65907B" w14:textId="77777777" w:rsidR="00EF1FE8" w:rsidRPr="00785F0F" w:rsidRDefault="00EF1FE8" w:rsidP="00EF1FE8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7964AA34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5E27FD5" w14:textId="77777777" w:rsidR="00EF1FE8" w:rsidRPr="00785F0F" w:rsidRDefault="00EF1FE8" w:rsidP="00EF1FE8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7D4EDA6D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</w:tr>
      <w:tr w:rsidR="00EF1FE8" w:rsidRPr="00785F0F" w14:paraId="4770079E" w14:textId="77777777" w:rsidTr="00CF4C0A">
        <w:tc>
          <w:tcPr>
            <w:tcW w:w="2886" w:type="dxa"/>
            <w:shd w:val="clear" w:color="auto" w:fill="auto"/>
            <w:vAlign w:val="bottom"/>
          </w:tcPr>
          <w:p w14:paraId="11661D1D" w14:textId="77777777" w:rsidR="00EF1FE8" w:rsidRPr="00785F0F" w:rsidRDefault="00EF1FE8" w:rsidP="00EF1FE8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ต่างประเทศ: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15779F21" w14:textId="77777777" w:rsidR="00EF1FE8" w:rsidRPr="00785F0F" w:rsidRDefault="00EF1FE8" w:rsidP="00EF1FE8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2920744E" w14:textId="77777777" w:rsidR="00EF1FE8" w:rsidRPr="00785F0F" w:rsidRDefault="00EF1FE8" w:rsidP="00EF1FE8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5D1A9A78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0A4C808" w14:textId="77777777" w:rsidR="00EF1FE8" w:rsidRPr="00785F0F" w:rsidRDefault="00EF1FE8" w:rsidP="00EF1FE8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C9ABDF7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7766527" w14:textId="77777777" w:rsidR="00EF1FE8" w:rsidRPr="00785F0F" w:rsidRDefault="00EF1FE8" w:rsidP="00EF1FE8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24135A64" w14:textId="77777777" w:rsidR="00EF1FE8" w:rsidRPr="00785F0F" w:rsidRDefault="00EF1FE8" w:rsidP="00EF1FE8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57F8446" w14:textId="77777777" w:rsidR="00EF1FE8" w:rsidRPr="00785F0F" w:rsidRDefault="00EF1FE8" w:rsidP="00EF1FE8">
            <w:pPr>
              <w:tabs>
                <w:tab w:val="decimal" w:pos="657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58023204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6745B352" w14:textId="77777777" w:rsidR="00EF1FE8" w:rsidRPr="00785F0F" w:rsidRDefault="00EF1FE8" w:rsidP="00EF1FE8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77FD31E5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</w:p>
        </w:tc>
      </w:tr>
      <w:tr w:rsidR="00EF1FE8" w:rsidRPr="00785F0F" w14:paraId="236D1741" w14:textId="77777777" w:rsidTr="00CF4C0A">
        <w:trPr>
          <w:trHeight w:val="317"/>
        </w:trPr>
        <w:tc>
          <w:tcPr>
            <w:tcW w:w="2886" w:type="dxa"/>
            <w:shd w:val="clear" w:color="auto" w:fill="auto"/>
            <w:vAlign w:val="bottom"/>
          </w:tcPr>
          <w:p w14:paraId="2FE101C1" w14:textId="77777777" w:rsidR="00EF1FE8" w:rsidRPr="00785F0F" w:rsidRDefault="00EF1FE8" w:rsidP="00EF1FE8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เงินดอลลาร์สหรัฐ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60D1C48" w14:textId="210D0F98" w:rsidR="00EF1FE8" w:rsidRPr="00785F0F" w:rsidRDefault="00EF1FE8" w:rsidP="00EF1FE8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002E7D3" w14:textId="77777777" w:rsidR="00EF1FE8" w:rsidRPr="00785F0F" w:rsidRDefault="00EF1FE8" w:rsidP="00EF1FE8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2A84522F" w14:textId="3547017B" w:rsidR="00EF1FE8" w:rsidRPr="00785F0F" w:rsidRDefault="00EF1FE8" w:rsidP="00EF1FE8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4,705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51A852" w14:textId="77777777" w:rsidR="00EF1FE8" w:rsidRPr="00785F0F" w:rsidRDefault="00EF1FE8" w:rsidP="00EF1FE8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4B32410" w14:textId="45FDD0FB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5,168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77B3E3A" w14:textId="77777777" w:rsidR="00EF1FE8" w:rsidRPr="00785F0F" w:rsidRDefault="00EF1FE8" w:rsidP="00EF1FE8">
            <w:pPr>
              <w:pStyle w:val="BodyText"/>
              <w:tabs>
                <w:tab w:val="decimal" w:pos="648"/>
              </w:tabs>
              <w:snapToGrid w:val="0"/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14:paraId="1E0EE454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406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C5A3944" w14:textId="77777777" w:rsidR="00EF1FE8" w:rsidRPr="00785F0F" w:rsidRDefault="00EF1FE8" w:rsidP="00EF1FE8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14:paraId="6C53BBDE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7,844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35B2F81" w14:textId="77777777" w:rsidR="00EF1FE8" w:rsidRPr="00785F0F" w:rsidRDefault="00EF1FE8" w:rsidP="00EF1FE8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14:paraId="3C3A4B72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8,250</w:t>
            </w:r>
          </w:p>
        </w:tc>
      </w:tr>
      <w:tr w:rsidR="00EF1FE8" w:rsidRPr="00785F0F" w14:paraId="7F56D29F" w14:textId="77777777" w:rsidTr="00CF4C0A">
        <w:tc>
          <w:tcPr>
            <w:tcW w:w="2886" w:type="dxa"/>
            <w:shd w:val="clear" w:color="auto" w:fill="auto"/>
            <w:vAlign w:val="bottom"/>
          </w:tcPr>
          <w:p w14:paraId="2B21CCFD" w14:textId="77777777" w:rsidR="00EF1FE8" w:rsidRPr="00785F0F" w:rsidRDefault="00EF1FE8" w:rsidP="00EF1FE8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4AC1DE7A" w14:textId="30FE7E6C" w:rsidR="00EF1FE8" w:rsidRPr="00785F0F" w:rsidRDefault="00EF1FE8" w:rsidP="00EF1FE8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A80BCA0" w14:textId="77777777" w:rsidR="00EF1FE8" w:rsidRPr="00785F0F" w:rsidRDefault="00EF1FE8" w:rsidP="00EF1FE8">
            <w:pPr>
              <w:pStyle w:val="BodyTextIndent2"/>
              <w:tabs>
                <w:tab w:val="decimal" w:pos="657"/>
              </w:tabs>
              <w:spacing w:line="240" w:lineRule="auto"/>
              <w:ind w:left="0" w:right="-59"/>
              <w:rPr>
                <w:sz w:val="24"/>
                <w:szCs w:val="24"/>
                <w:lang w:val="en-US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07D0F27C" w14:textId="2E44BDC4" w:rsidR="00EF1FE8" w:rsidRPr="00785F0F" w:rsidRDefault="00EF1FE8" w:rsidP="00EF1FE8">
            <w:pPr>
              <w:tabs>
                <w:tab w:val="decimal" w:pos="414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F346E6" w14:textId="77777777" w:rsidR="00EF1FE8" w:rsidRPr="00785F0F" w:rsidRDefault="00EF1FE8" w:rsidP="00EF1FE8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0F3ED2E" w14:textId="1E30DB73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DEA87E" w14:textId="77777777" w:rsidR="00EF1FE8" w:rsidRPr="00785F0F" w:rsidRDefault="00EF1FE8" w:rsidP="00EF1FE8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14:paraId="10F2DF1D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271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662065" w14:textId="77777777" w:rsidR="00EF1FE8" w:rsidRPr="00785F0F" w:rsidRDefault="00EF1FE8" w:rsidP="00EF1FE8">
            <w:pPr>
              <w:pStyle w:val="BodyTextIndent2"/>
              <w:tabs>
                <w:tab w:val="decimal" w:pos="657"/>
              </w:tabs>
              <w:spacing w:line="240" w:lineRule="auto"/>
              <w:ind w:left="0" w:right="-59"/>
              <w:rPr>
                <w:sz w:val="24"/>
                <w:szCs w:val="24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14:paraId="78F599C1" w14:textId="77777777" w:rsidR="00EF1FE8" w:rsidRPr="00785F0F" w:rsidRDefault="00EF1FE8" w:rsidP="00EF1FE8">
            <w:pPr>
              <w:tabs>
                <w:tab w:val="decimal" w:pos="506"/>
              </w:tabs>
              <w:ind w:right="-59"/>
              <w:rPr>
                <w:sz w:val="24"/>
                <w:szCs w:val="24"/>
                <w:lang w:val="en-GB"/>
              </w:rPr>
            </w:pPr>
            <w:r w:rsidRPr="00785F0F">
              <w:rPr>
                <w:sz w:val="24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11883DE" w14:textId="77777777" w:rsidR="00EF1FE8" w:rsidRPr="00785F0F" w:rsidRDefault="00EF1FE8" w:rsidP="00EF1FE8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</w:tcPr>
          <w:p w14:paraId="24878DC7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271</w:t>
            </w:r>
          </w:p>
        </w:tc>
      </w:tr>
      <w:tr w:rsidR="00EF1FE8" w:rsidRPr="00785F0F" w14:paraId="607E3767" w14:textId="77777777" w:rsidTr="00CF4C0A">
        <w:tc>
          <w:tcPr>
            <w:tcW w:w="2886" w:type="dxa"/>
            <w:shd w:val="clear" w:color="auto" w:fill="auto"/>
            <w:vAlign w:val="bottom"/>
          </w:tcPr>
          <w:p w14:paraId="40DB2678" w14:textId="77777777" w:rsidR="00EF1FE8" w:rsidRPr="00785F0F" w:rsidRDefault="00EF1FE8" w:rsidP="00EF1FE8">
            <w:pPr>
              <w:tabs>
                <w:tab w:val="left" w:pos="252"/>
                <w:tab w:val="left" w:pos="432"/>
              </w:tabs>
              <w:ind w:left="-18" w:firstLine="3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เงินสกุลอื่น</w:t>
            </w:r>
            <w:r w:rsidRPr="00785F0F">
              <w:rPr>
                <w:sz w:val="24"/>
                <w:szCs w:val="24"/>
              </w:rPr>
              <w:tab/>
            </w:r>
          </w:p>
        </w:tc>
        <w:tc>
          <w:tcPr>
            <w:tcW w:w="8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5F9FD6" w14:textId="39D666E5" w:rsidR="00EF1FE8" w:rsidRPr="00785F0F" w:rsidRDefault="00EF1FE8" w:rsidP="00EF1FE8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3,010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983B135" w14:textId="77777777" w:rsidR="00EF1FE8" w:rsidRPr="00785F0F" w:rsidRDefault="00EF1FE8" w:rsidP="00EF1FE8">
            <w:pPr>
              <w:pStyle w:val="BodyTextIndent2"/>
              <w:tabs>
                <w:tab w:val="decimal" w:pos="657"/>
              </w:tabs>
              <w:spacing w:line="240" w:lineRule="auto"/>
              <w:ind w:left="0" w:right="-59"/>
              <w:rPr>
                <w:sz w:val="24"/>
                <w:szCs w:val="24"/>
                <w:lang w:val="en-US"/>
              </w:rPr>
            </w:pPr>
          </w:p>
        </w:tc>
        <w:tc>
          <w:tcPr>
            <w:tcW w:w="87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31F746" w14:textId="1618C023" w:rsidR="00EF1FE8" w:rsidRPr="00785F0F" w:rsidRDefault="00EF1FE8" w:rsidP="00EF1FE8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3E81B09" w14:textId="77777777" w:rsidR="00EF1FE8" w:rsidRPr="00785F0F" w:rsidRDefault="00EF1FE8" w:rsidP="00EF1FE8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62039C" w14:textId="4F568A20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3,517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313B41" w14:textId="77777777" w:rsidR="00EF1FE8" w:rsidRPr="00785F0F" w:rsidRDefault="00EF1FE8" w:rsidP="00EF1FE8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</w:tcPr>
          <w:p w14:paraId="14BB26AD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2,561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C76A46" w14:textId="77777777" w:rsidR="00EF1FE8" w:rsidRPr="00785F0F" w:rsidRDefault="00EF1FE8" w:rsidP="00EF1FE8">
            <w:pPr>
              <w:pStyle w:val="BodyTextIndent2"/>
              <w:tabs>
                <w:tab w:val="decimal" w:pos="657"/>
              </w:tabs>
              <w:spacing w:line="240" w:lineRule="auto"/>
              <w:ind w:left="0" w:right="-59"/>
              <w:rPr>
                <w:sz w:val="24"/>
                <w:szCs w:val="24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14:paraId="7F44FECE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785F0F">
              <w:rPr>
                <w:rFonts w:hint="cs"/>
                <w:sz w:val="24"/>
                <w:szCs w:val="24"/>
                <w:cs/>
              </w:rPr>
              <w:t>546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4F01CF3" w14:textId="77777777" w:rsidR="00EF1FE8" w:rsidRPr="00785F0F" w:rsidRDefault="00EF1FE8" w:rsidP="00EF1FE8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single" w:sz="4" w:space="0" w:color="000000"/>
            </w:tcBorders>
            <w:shd w:val="clear" w:color="auto" w:fill="auto"/>
          </w:tcPr>
          <w:p w14:paraId="5A935058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</w:rPr>
              <w:t>3,107</w:t>
            </w:r>
          </w:p>
        </w:tc>
      </w:tr>
      <w:tr w:rsidR="00EF1FE8" w:rsidRPr="00785F0F" w14:paraId="4C37DE70" w14:textId="77777777" w:rsidTr="00CF4C0A">
        <w:tc>
          <w:tcPr>
            <w:tcW w:w="2886" w:type="dxa"/>
            <w:shd w:val="clear" w:color="auto" w:fill="auto"/>
            <w:vAlign w:val="bottom"/>
          </w:tcPr>
          <w:p w14:paraId="652058C9" w14:textId="77777777" w:rsidR="00EF1FE8" w:rsidRPr="00785F0F" w:rsidRDefault="00EF1FE8" w:rsidP="00EF1FE8">
            <w:pPr>
              <w:tabs>
                <w:tab w:val="left" w:pos="252"/>
                <w:tab w:val="left" w:pos="432"/>
              </w:tabs>
              <w:ind w:left="-18" w:firstLine="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รวมต่างประเทศ</w:t>
            </w:r>
          </w:p>
        </w:tc>
        <w:tc>
          <w:tcPr>
            <w:tcW w:w="87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FB0637" w14:textId="3C6640F2" w:rsidR="00EF1FE8" w:rsidRPr="00785F0F" w:rsidRDefault="00EF1FE8" w:rsidP="00EF1FE8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3,584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D2A34BC" w14:textId="77777777" w:rsidR="00EF1FE8" w:rsidRPr="00785F0F" w:rsidRDefault="00EF1FE8" w:rsidP="00EF1FE8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735F872" w14:textId="00108C6D" w:rsidR="00EF1FE8" w:rsidRPr="00785F0F" w:rsidRDefault="00EF1FE8" w:rsidP="00EF1FE8">
            <w:pPr>
              <w:tabs>
                <w:tab w:val="decimal" w:pos="648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5,212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8919B0" w14:textId="77777777" w:rsidR="00EF1FE8" w:rsidRPr="00785F0F" w:rsidRDefault="00EF1FE8" w:rsidP="00EF1FE8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2AB3A78" w14:textId="2D87D72C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8,796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EEFD04" w14:textId="77777777" w:rsidR="00EF1FE8" w:rsidRPr="00785F0F" w:rsidRDefault="00EF1FE8" w:rsidP="00EF1FE8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6D39C1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3,238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4D568A" w14:textId="77777777" w:rsidR="00EF1FE8" w:rsidRPr="00785F0F" w:rsidRDefault="00EF1FE8" w:rsidP="00EF1FE8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AFDB32A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8,390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CF3398" w14:textId="77777777" w:rsidR="00EF1FE8" w:rsidRPr="00785F0F" w:rsidRDefault="00EF1FE8" w:rsidP="00EF1FE8">
            <w:pPr>
              <w:pStyle w:val="BodyText"/>
              <w:tabs>
                <w:tab w:val="decimal" w:pos="454"/>
                <w:tab w:val="decimal" w:pos="504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FAFFE6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11,628</w:t>
            </w:r>
          </w:p>
        </w:tc>
      </w:tr>
      <w:tr w:rsidR="00EF1FE8" w:rsidRPr="00785F0F" w14:paraId="080EFBB9" w14:textId="77777777" w:rsidTr="00CF4C0A">
        <w:trPr>
          <w:trHeight w:val="127"/>
        </w:trPr>
        <w:tc>
          <w:tcPr>
            <w:tcW w:w="2886" w:type="dxa"/>
            <w:shd w:val="clear" w:color="auto" w:fill="auto"/>
            <w:vAlign w:val="bottom"/>
          </w:tcPr>
          <w:p w14:paraId="165D5E42" w14:textId="77777777" w:rsidR="00EF1FE8" w:rsidRPr="00785F0F" w:rsidRDefault="00EF1FE8" w:rsidP="00EF1FE8">
            <w:pPr>
              <w:snapToGrid w:val="0"/>
              <w:ind w:left="-18" w:right="-189" w:firstLine="3"/>
              <w:rPr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16F5CF37" w14:textId="77777777" w:rsidR="00EF1FE8" w:rsidRPr="00785F0F" w:rsidRDefault="00EF1FE8" w:rsidP="00EF1FE8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F1B1E29" w14:textId="77777777" w:rsidR="00EF1FE8" w:rsidRPr="00785F0F" w:rsidRDefault="00EF1FE8" w:rsidP="00EF1FE8">
            <w:pPr>
              <w:tabs>
                <w:tab w:val="decimal" w:pos="648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7E60F909" w14:textId="77777777" w:rsidR="00EF1FE8" w:rsidRPr="00785F0F" w:rsidRDefault="00EF1FE8" w:rsidP="00EF1FE8">
            <w:pPr>
              <w:tabs>
                <w:tab w:val="decimal" w:pos="673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93ECF12" w14:textId="77777777" w:rsidR="00EF1FE8" w:rsidRPr="00785F0F" w:rsidRDefault="00EF1FE8" w:rsidP="00EF1FE8">
            <w:pPr>
              <w:tabs>
                <w:tab w:val="decimal" w:pos="648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99AC8AC" w14:textId="77777777" w:rsidR="00EF1FE8" w:rsidRPr="00785F0F" w:rsidRDefault="00EF1FE8" w:rsidP="00EF1FE8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2112DE0" w14:textId="77777777" w:rsidR="00EF1FE8" w:rsidRPr="00785F0F" w:rsidRDefault="00EF1FE8" w:rsidP="00EF1FE8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5819B77A" w14:textId="77777777" w:rsidR="00EF1FE8" w:rsidRPr="00785F0F" w:rsidRDefault="00EF1FE8" w:rsidP="00EF1FE8">
            <w:pPr>
              <w:tabs>
                <w:tab w:val="decimal" w:pos="661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DA099A3" w14:textId="77777777" w:rsidR="00EF1FE8" w:rsidRPr="00785F0F" w:rsidRDefault="00EF1FE8" w:rsidP="00EF1FE8">
            <w:pPr>
              <w:tabs>
                <w:tab w:val="decimal" w:pos="648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4532E5A5" w14:textId="77777777" w:rsidR="00EF1FE8" w:rsidRPr="00785F0F" w:rsidRDefault="00EF1FE8" w:rsidP="00EF1FE8">
            <w:pPr>
              <w:tabs>
                <w:tab w:val="decimal" w:pos="673"/>
              </w:tabs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CA0C647" w14:textId="77777777" w:rsidR="00EF1FE8" w:rsidRPr="00785F0F" w:rsidRDefault="00EF1FE8" w:rsidP="00EF1FE8">
            <w:pPr>
              <w:tabs>
                <w:tab w:val="decimal" w:pos="648"/>
              </w:tabs>
              <w:ind w:left="-113" w:right="-59"/>
              <w:rPr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4EE37BBE" w14:textId="77777777" w:rsidR="00EF1FE8" w:rsidRPr="00785F0F" w:rsidRDefault="00EF1FE8" w:rsidP="00EF1FE8">
            <w:pPr>
              <w:tabs>
                <w:tab w:val="decimal" w:pos="648"/>
              </w:tabs>
              <w:ind w:right="-59"/>
              <w:rPr>
                <w:sz w:val="24"/>
                <w:szCs w:val="24"/>
              </w:rPr>
            </w:pPr>
          </w:p>
        </w:tc>
      </w:tr>
      <w:tr w:rsidR="00EF1FE8" w:rsidRPr="00785F0F" w14:paraId="7816C81D" w14:textId="77777777" w:rsidTr="00CF4C0A">
        <w:tc>
          <w:tcPr>
            <w:tcW w:w="2886" w:type="dxa"/>
            <w:shd w:val="clear" w:color="auto" w:fill="auto"/>
            <w:vAlign w:val="bottom"/>
          </w:tcPr>
          <w:p w14:paraId="41DB9790" w14:textId="77777777" w:rsidR="00EF1FE8" w:rsidRPr="00785F0F" w:rsidRDefault="00EF1FE8" w:rsidP="00EF1FE8">
            <w:pPr>
              <w:ind w:left="-18" w:right="-189" w:firstLine="3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รวมในประเทศและต่างประเทศ</w:t>
            </w: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52415C" w14:textId="7BEFDFB6" w:rsidR="00EF1FE8" w:rsidRPr="00785F0F" w:rsidRDefault="00EF1FE8" w:rsidP="00EF1FE8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18,013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EA23C4B" w14:textId="77777777" w:rsidR="00EF1FE8" w:rsidRPr="00785F0F" w:rsidRDefault="00EF1FE8" w:rsidP="00EF1FE8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EFC2DF" w14:textId="15E7E2AE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124,516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138C47" w14:textId="77777777" w:rsidR="00EF1FE8" w:rsidRPr="00785F0F" w:rsidRDefault="00EF1FE8" w:rsidP="00EF1FE8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F93A2A" w14:textId="76E7968F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142,529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392F57" w14:textId="77777777" w:rsidR="00EF1FE8" w:rsidRPr="00785F0F" w:rsidRDefault="00EF1FE8" w:rsidP="00EF1FE8">
            <w:pPr>
              <w:pStyle w:val="BodyText"/>
              <w:tabs>
                <w:tab w:val="decimal" w:pos="648"/>
              </w:tabs>
              <w:snapToGrid w:val="0"/>
              <w:ind w:left="-108" w:right="-59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DA091A" w14:textId="77777777" w:rsidR="00EF1FE8" w:rsidRPr="00785F0F" w:rsidRDefault="00EF1FE8" w:rsidP="00EF1FE8">
            <w:pPr>
              <w:tabs>
                <w:tab w:val="decimal" w:pos="661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20,248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9C04E2" w14:textId="77777777" w:rsidR="00EF1FE8" w:rsidRPr="00785F0F" w:rsidRDefault="00EF1FE8" w:rsidP="00EF1FE8">
            <w:pPr>
              <w:pStyle w:val="BodyText"/>
              <w:tabs>
                <w:tab w:val="decimal" w:pos="657"/>
              </w:tabs>
              <w:ind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743527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88,325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9281E51" w14:textId="77777777" w:rsidR="00EF1FE8" w:rsidRPr="00785F0F" w:rsidRDefault="00EF1FE8" w:rsidP="00EF1FE8">
            <w:pPr>
              <w:pStyle w:val="BodyText"/>
              <w:tabs>
                <w:tab w:val="decimal" w:pos="657"/>
              </w:tabs>
              <w:ind w:left="-113" w:right="-59"/>
              <w:rPr>
                <w:rFonts w:cs="Angsan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1FDABA" w14:textId="77777777" w:rsidR="00EF1FE8" w:rsidRPr="00785F0F" w:rsidRDefault="00EF1FE8" w:rsidP="00EF1FE8">
            <w:pPr>
              <w:tabs>
                <w:tab w:val="decimal" w:pos="657"/>
              </w:tabs>
              <w:ind w:right="-59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</w:rPr>
              <w:t>108,573</w:t>
            </w:r>
          </w:p>
        </w:tc>
      </w:tr>
    </w:tbl>
    <w:p w14:paraId="1D0809BC" w14:textId="77777777" w:rsidR="00A72CF0" w:rsidRPr="00785F0F" w:rsidRDefault="00A72CF0" w:rsidP="00A72CF0">
      <w:pPr>
        <w:tabs>
          <w:tab w:val="left" w:pos="900"/>
        </w:tabs>
        <w:ind w:left="900" w:right="-25" w:hanging="360"/>
        <w:jc w:val="thaiDistribute"/>
        <w:rPr>
          <w:spacing w:val="-4"/>
          <w:sz w:val="22"/>
          <w:szCs w:val="22"/>
          <w:vertAlign w:val="superscript"/>
        </w:rPr>
      </w:pPr>
    </w:p>
    <w:p w14:paraId="586A2BD1" w14:textId="77777777" w:rsidR="00A72CF0" w:rsidRPr="00785F0F" w:rsidRDefault="001301A7" w:rsidP="001301A7">
      <w:pPr>
        <w:tabs>
          <w:tab w:val="left" w:pos="900"/>
        </w:tabs>
        <w:ind w:left="900" w:right="-25" w:hanging="360"/>
        <w:jc w:val="thaiDistribute"/>
        <w:rPr>
          <w:spacing w:val="-4"/>
          <w:sz w:val="20"/>
          <w:szCs w:val="20"/>
          <w:vertAlign w:val="superscript"/>
        </w:rPr>
      </w:pPr>
      <w:r w:rsidRPr="00785F0F">
        <w:rPr>
          <w:spacing w:val="-4"/>
          <w:sz w:val="20"/>
          <w:szCs w:val="20"/>
          <w:vertAlign w:val="superscript"/>
          <w:cs/>
        </w:rPr>
        <w:t xml:space="preserve">  </w:t>
      </w:r>
      <w:r w:rsidR="00A72CF0" w:rsidRPr="00785F0F">
        <w:rPr>
          <w:spacing w:val="-4"/>
          <w:sz w:val="20"/>
          <w:szCs w:val="20"/>
          <w:vertAlign w:val="superscript"/>
          <w:cs/>
        </w:rPr>
        <w:t>*</w:t>
      </w:r>
      <w:r w:rsidR="00A72CF0" w:rsidRPr="00785F0F">
        <w:rPr>
          <w:spacing w:val="-4"/>
          <w:sz w:val="20"/>
          <w:szCs w:val="20"/>
        </w:rPr>
        <w:tab/>
      </w:r>
      <w:r w:rsidR="00A72CF0" w:rsidRPr="00785F0F">
        <w:rPr>
          <w:spacing w:val="-4"/>
          <w:sz w:val="20"/>
          <w:szCs w:val="20"/>
          <w:cs/>
        </w:rPr>
        <w:t>สถาบันการเงินเฉพาะกิจ หมายถึง สถาบันการเงินที่มีกฎหมายเฉพาะจัดตั้งขึ้น เช่น ธ.พัฒนาวิสาหกิจขนาดกลางและขนาดย่อมแห่งประเทศไทย  ธ. เพื่อการเกษตรและสหกรณ์การเกษตร ธ.เพื่อการส่งออกและนำเข้าแห่งประเทศไทย ธ.ออมสิน ธ.อาคารสงเคราะห์ ธ.อิสลามแห่งประเทศไทย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14:paraId="7C1FC571" w14:textId="77777777" w:rsidR="00F3233B" w:rsidRPr="00785F0F" w:rsidRDefault="001301A7" w:rsidP="001301A7">
      <w:pPr>
        <w:tabs>
          <w:tab w:val="left" w:pos="900"/>
        </w:tabs>
        <w:ind w:left="900" w:right="-25" w:hanging="360"/>
        <w:jc w:val="thaiDistribute"/>
        <w:rPr>
          <w:spacing w:val="-4"/>
          <w:sz w:val="20"/>
          <w:szCs w:val="20"/>
          <w:cs/>
        </w:rPr>
      </w:pPr>
      <w:r w:rsidRPr="00785F0F">
        <w:rPr>
          <w:spacing w:val="-4"/>
          <w:sz w:val="20"/>
          <w:szCs w:val="20"/>
          <w:vertAlign w:val="superscript"/>
          <w:cs/>
        </w:rPr>
        <w:t xml:space="preserve">  </w:t>
      </w:r>
      <w:r w:rsidR="00A72CF0" w:rsidRPr="00785F0F">
        <w:rPr>
          <w:spacing w:val="-4"/>
          <w:sz w:val="20"/>
          <w:szCs w:val="20"/>
          <w:vertAlign w:val="superscript"/>
          <w:cs/>
        </w:rPr>
        <w:t>**</w:t>
      </w:r>
      <w:r w:rsidR="00A72CF0" w:rsidRPr="00785F0F">
        <w:rPr>
          <w:spacing w:val="-4"/>
          <w:sz w:val="20"/>
          <w:szCs w:val="20"/>
        </w:rPr>
        <w:tab/>
      </w:r>
      <w:r w:rsidR="00A72CF0" w:rsidRPr="00785F0F">
        <w:rPr>
          <w:spacing w:val="-4"/>
          <w:sz w:val="20"/>
          <w:szCs w:val="20"/>
          <w:cs/>
        </w:rPr>
        <w:t>สถาบันการเงินอื่น หมายถึง สถาบันการเงินที่อยู่ภายใต้ พรบ.ดอกเบี้ยเงินให้กู้ยืมของสถาบันการเงิน นอกเหนือจากรายการที่ปรากฏข้างต้น เช่น บริษัทเงินทุน บริษัทหลักทรัพย์ บริษัทเครดิตฟองซิเอร์ บริษัทประกันชีวิต สหกรณ์ออมทรัพย์ ชุมชนสหกรณ์ออมทรัพย์แห่งประเทศไทย และสหกรณ์เครดิตยู</w:t>
      </w:r>
      <w:proofErr w:type="spellStart"/>
      <w:r w:rsidR="00A72CF0" w:rsidRPr="00785F0F">
        <w:rPr>
          <w:spacing w:val="-4"/>
          <w:sz w:val="20"/>
          <w:szCs w:val="20"/>
          <w:cs/>
        </w:rPr>
        <w:t>เนี่ยน</w:t>
      </w:r>
      <w:proofErr w:type="spellEnd"/>
      <w:r w:rsidR="00F3233B" w:rsidRPr="00785F0F">
        <w:rPr>
          <w:spacing w:val="-4"/>
          <w:sz w:val="20"/>
          <w:szCs w:val="20"/>
          <w:cs/>
        </w:rPr>
        <w:br w:type="page"/>
      </w:r>
    </w:p>
    <w:tbl>
      <w:tblPr>
        <w:tblW w:w="9011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2737"/>
        <w:gridCol w:w="852"/>
        <w:gridCol w:w="239"/>
        <w:gridCol w:w="850"/>
        <w:gridCol w:w="236"/>
        <w:gridCol w:w="847"/>
        <w:gridCol w:w="236"/>
        <w:gridCol w:w="847"/>
        <w:gridCol w:w="236"/>
        <w:gridCol w:w="847"/>
        <w:gridCol w:w="236"/>
        <w:gridCol w:w="848"/>
      </w:tblGrid>
      <w:tr w:rsidR="00A72CF0" w:rsidRPr="00785F0F" w14:paraId="7E99F2E6" w14:textId="77777777" w:rsidTr="00CF4C0A">
        <w:trPr>
          <w:trHeight w:val="339"/>
        </w:trPr>
        <w:tc>
          <w:tcPr>
            <w:tcW w:w="2737" w:type="dxa"/>
            <w:shd w:val="clear" w:color="auto" w:fill="auto"/>
            <w:vAlign w:val="bottom"/>
          </w:tcPr>
          <w:p w14:paraId="69E67C0E" w14:textId="77777777" w:rsidR="00A72CF0" w:rsidRPr="00785F0F" w:rsidRDefault="00A72CF0" w:rsidP="00EA49B3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 w:right="-108"/>
              <w:rPr>
                <w:sz w:val="24"/>
                <w:szCs w:val="24"/>
              </w:rPr>
            </w:pPr>
          </w:p>
        </w:tc>
        <w:tc>
          <w:tcPr>
            <w:tcW w:w="6274" w:type="dxa"/>
            <w:gridSpan w:val="11"/>
            <w:shd w:val="clear" w:color="auto" w:fill="auto"/>
            <w:vAlign w:val="bottom"/>
          </w:tcPr>
          <w:p w14:paraId="4A32169A" w14:textId="77777777" w:rsidR="00A72CF0" w:rsidRPr="00785F0F" w:rsidRDefault="00A72CF0" w:rsidP="00EA49B3">
            <w:pPr>
              <w:spacing w:line="240" w:lineRule="atLeast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074284" w:rsidRPr="00785F0F" w14:paraId="3626684B" w14:textId="77777777" w:rsidTr="00CF4C0A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73086367" w14:textId="77777777" w:rsidR="00074284" w:rsidRPr="00785F0F" w:rsidRDefault="00074284" w:rsidP="00074284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 w:right="-10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3024" w:type="dxa"/>
            <w:gridSpan w:val="5"/>
            <w:shd w:val="clear" w:color="auto" w:fill="auto"/>
            <w:vAlign w:val="bottom"/>
          </w:tcPr>
          <w:p w14:paraId="23DA5E61" w14:textId="77777777" w:rsidR="00074284" w:rsidRPr="00785F0F" w:rsidRDefault="00074284" w:rsidP="00074284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lang w:eastAsia="th-TH"/>
              </w:rPr>
              <w:t>256</w:t>
            </w:r>
            <w:r w:rsidRPr="00785F0F">
              <w:rPr>
                <w:rFonts w:hint="cs"/>
                <w:sz w:val="24"/>
                <w:szCs w:val="24"/>
                <w:cs/>
                <w:lang w:eastAsia="th-TH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6381BD" w14:textId="77777777" w:rsidR="00074284" w:rsidRPr="00785F0F" w:rsidRDefault="00074284" w:rsidP="00074284">
            <w:pPr>
              <w:pStyle w:val="BodyText"/>
              <w:tabs>
                <w:tab w:val="decimal" w:pos="916"/>
              </w:tabs>
              <w:snapToGrid w:val="0"/>
              <w:ind w:left="-13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014" w:type="dxa"/>
            <w:gridSpan w:val="5"/>
            <w:shd w:val="clear" w:color="auto" w:fill="auto"/>
            <w:vAlign w:val="bottom"/>
          </w:tcPr>
          <w:p w14:paraId="0374E29E" w14:textId="77777777" w:rsidR="00074284" w:rsidRPr="00785F0F" w:rsidRDefault="00074284" w:rsidP="00074284">
            <w:pPr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  <w:lang w:val="th-TH" w:eastAsia="th-TH"/>
              </w:rPr>
              <w:t>25</w:t>
            </w:r>
            <w:r w:rsidRPr="00785F0F">
              <w:rPr>
                <w:rFonts w:hint="cs"/>
                <w:sz w:val="24"/>
                <w:szCs w:val="24"/>
                <w:cs/>
                <w:lang w:val="th-TH" w:eastAsia="th-TH"/>
              </w:rPr>
              <w:t>60</w:t>
            </w:r>
          </w:p>
        </w:tc>
      </w:tr>
      <w:tr w:rsidR="00074284" w:rsidRPr="00785F0F" w14:paraId="52CDD9BC" w14:textId="77777777" w:rsidTr="00CF4C0A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7A7BD51E" w14:textId="77777777" w:rsidR="00074284" w:rsidRPr="00785F0F" w:rsidRDefault="00074284" w:rsidP="00074284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7BABD1DC" w14:textId="77777777" w:rsidR="00074284" w:rsidRPr="00785F0F" w:rsidRDefault="00074284" w:rsidP="00074284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9EEFC5" w14:textId="77777777" w:rsidR="00074284" w:rsidRPr="00785F0F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60FC02" w14:textId="77777777" w:rsidR="00074284" w:rsidRPr="00785F0F" w:rsidRDefault="00074284" w:rsidP="00074284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มีระยะเวลา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B0AF57" w14:textId="77777777" w:rsidR="00074284" w:rsidRPr="00785F0F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5439BE9" w14:textId="77777777" w:rsidR="00074284" w:rsidRPr="00785F0F" w:rsidRDefault="00074284" w:rsidP="00074284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C1047F" w14:textId="77777777" w:rsidR="00074284" w:rsidRPr="00785F0F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0D66797" w14:textId="77777777" w:rsidR="00074284" w:rsidRPr="00785F0F" w:rsidRDefault="00074284" w:rsidP="00074284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50AB1A" w14:textId="77777777" w:rsidR="00074284" w:rsidRPr="00785F0F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DC0D477" w14:textId="77777777" w:rsidR="00074284" w:rsidRPr="00785F0F" w:rsidRDefault="00074284" w:rsidP="00074284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มีระยะเวลา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A3E498" w14:textId="77777777" w:rsidR="00074284" w:rsidRPr="00785F0F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F8595BA" w14:textId="77777777" w:rsidR="00074284" w:rsidRPr="00785F0F" w:rsidRDefault="00074284" w:rsidP="00074284">
            <w:pPr>
              <w:spacing w:line="240" w:lineRule="atLeast"/>
              <w:ind w:left="-113" w:right="-120"/>
              <w:jc w:val="center"/>
              <w:rPr>
                <w:sz w:val="24"/>
                <w:szCs w:val="24"/>
                <w:cs/>
                <w:lang w:val="th-TH"/>
              </w:rPr>
            </w:pPr>
            <w:r w:rsidRPr="00785F0F">
              <w:rPr>
                <w:sz w:val="24"/>
                <w:szCs w:val="24"/>
                <w:cs/>
              </w:rPr>
              <w:t>รวม</w:t>
            </w:r>
          </w:p>
        </w:tc>
      </w:tr>
      <w:tr w:rsidR="00074284" w:rsidRPr="00785F0F" w14:paraId="19B0B5D4" w14:textId="77777777" w:rsidTr="00CF4C0A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3E26E0FB" w14:textId="77777777" w:rsidR="00074284" w:rsidRPr="00785F0F" w:rsidRDefault="00074284" w:rsidP="00074284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6274" w:type="dxa"/>
            <w:gridSpan w:val="11"/>
            <w:shd w:val="clear" w:color="auto" w:fill="auto"/>
            <w:vAlign w:val="bottom"/>
          </w:tcPr>
          <w:p w14:paraId="7491D54C" w14:textId="77777777" w:rsidR="00074284" w:rsidRPr="00785F0F" w:rsidRDefault="00074284" w:rsidP="00074284">
            <w:pPr>
              <w:tabs>
                <w:tab w:val="decimal" w:pos="684"/>
              </w:tabs>
              <w:spacing w:line="240" w:lineRule="atLeast"/>
              <w:ind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785F0F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74284" w:rsidRPr="00785F0F" w14:paraId="65FC4068" w14:textId="77777777" w:rsidTr="00CF4C0A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2B3C4B2D" w14:textId="77777777" w:rsidR="00074284" w:rsidRPr="00785F0F" w:rsidRDefault="00074284" w:rsidP="00074284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ในประเทศ: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31CC9ED" w14:textId="77777777" w:rsidR="00074284" w:rsidRPr="00785F0F" w:rsidRDefault="00074284" w:rsidP="00074284">
            <w:pPr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27B5500" w14:textId="77777777" w:rsidR="00074284" w:rsidRPr="00785F0F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078BAEB" w14:textId="77777777" w:rsidR="00074284" w:rsidRPr="00785F0F" w:rsidRDefault="00074284" w:rsidP="00074284">
            <w:pPr>
              <w:tabs>
                <w:tab w:val="decimal" w:pos="673"/>
              </w:tabs>
              <w:snapToGrid w:val="0"/>
              <w:spacing w:line="240" w:lineRule="atLeast"/>
              <w:ind w:right="-173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A77BA7" w14:textId="77777777" w:rsidR="00074284" w:rsidRPr="00785F0F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E3F6492" w14:textId="77777777" w:rsidR="00074284" w:rsidRPr="00785F0F" w:rsidRDefault="00074284" w:rsidP="00074284">
            <w:pPr>
              <w:tabs>
                <w:tab w:val="decimal" w:pos="612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022A02" w14:textId="77777777" w:rsidR="00074284" w:rsidRPr="00785F0F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B12479A" w14:textId="77777777" w:rsidR="00074284" w:rsidRPr="00785F0F" w:rsidRDefault="00074284" w:rsidP="00074284">
            <w:pPr>
              <w:tabs>
                <w:tab w:val="decimal" w:pos="684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518D41" w14:textId="77777777" w:rsidR="00074284" w:rsidRPr="00785F0F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EA4B3D4" w14:textId="77777777" w:rsidR="00074284" w:rsidRPr="00785F0F" w:rsidRDefault="00074284" w:rsidP="00074284">
            <w:pPr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93B538" w14:textId="77777777" w:rsidR="00074284" w:rsidRPr="00785F0F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09BD9B8" w14:textId="77777777" w:rsidR="00074284" w:rsidRPr="00785F0F" w:rsidRDefault="00074284" w:rsidP="00074284">
            <w:pPr>
              <w:tabs>
                <w:tab w:val="decimal" w:pos="585"/>
              </w:tabs>
              <w:snapToGrid w:val="0"/>
              <w:spacing w:line="240" w:lineRule="atLeast"/>
              <w:ind w:right="-108"/>
              <w:rPr>
                <w:sz w:val="24"/>
                <w:szCs w:val="24"/>
              </w:rPr>
            </w:pPr>
          </w:p>
        </w:tc>
      </w:tr>
      <w:tr w:rsidR="00074284" w:rsidRPr="00785F0F" w14:paraId="122555AA" w14:textId="77777777" w:rsidTr="00CF4C0A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193FCA73" w14:textId="77777777" w:rsidR="00074284" w:rsidRPr="00785F0F" w:rsidRDefault="00074284" w:rsidP="00074284">
            <w:pPr>
              <w:tabs>
                <w:tab w:val="left" w:pos="252"/>
                <w:tab w:val="left" w:pos="432"/>
              </w:tabs>
              <w:spacing w:line="240" w:lineRule="atLeast"/>
              <w:ind w:left="-18" w:right="-189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ธนาคารแห่งประเทศไทยและ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F464A23" w14:textId="77777777" w:rsidR="00074284" w:rsidRPr="00785F0F" w:rsidRDefault="00074284" w:rsidP="00074284">
            <w:pPr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696E893" w14:textId="77777777" w:rsidR="00074284" w:rsidRPr="00785F0F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6650A4B" w14:textId="77777777" w:rsidR="00074284" w:rsidRPr="00785F0F" w:rsidRDefault="00074284" w:rsidP="00074284">
            <w:pPr>
              <w:tabs>
                <w:tab w:val="decimal" w:pos="673"/>
              </w:tabs>
              <w:snapToGrid w:val="0"/>
              <w:spacing w:line="240" w:lineRule="atLeast"/>
              <w:ind w:right="-173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48D69B" w14:textId="77777777" w:rsidR="00074284" w:rsidRPr="00785F0F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E5DDFB5" w14:textId="77777777" w:rsidR="00074284" w:rsidRPr="00785F0F" w:rsidRDefault="00074284" w:rsidP="00074284">
            <w:pPr>
              <w:tabs>
                <w:tab w:val="decimal" w:pos="612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5C1611" w14:textId="77777777" w:rsidR="00074284" w:rsidRPr="00785F0F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left="-108"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1C778FE" w14:textId="77777777" w:rsidR="00074284" w:rsidRPr="00785F0F" w:rsidRDefault="00074284" w:rsidP="00074284">
            <w:pPr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799AFC" w14:textId="77777777" w:rsidR="00074284" w:rsidRPr="00785F0F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03BB946" w14:textId="77777777" w:rsidR="00074284" w:rsidRPr="00785F0F" w:rsidRDefault="00074284" w:rsidP="00074284">
            <w:pPr>
              <w:tabs>
                <w:tab w:val="decimal" w:pos="673"/>
              </w:tabs>
              <w:snapToGrid w:val="0"/>
              <w:spacing w:line="240" w:lineRule="atLeast"/>
              <w:ind w:right="-173"/>
              <w:rPr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3F727E" w14:textId="77777777" w:rsidR="00074284" w:rsidRPr="00785F0F" w:rsidRDefault="00074284" w:rsidP="00074284">
            <w:pPr>
              <w:pStyle w:val="BodyText"/>
              <w:tabs>
                <w:tab w:val="decimal" w:pos="648"/>
              </w:tabs>
              <w:snapToGrid w:val="0"/>
              <w:spacing w:line="240" w:lineRule="atLeast"/>
              <w:ind w:right="-5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318313A" w14:textId="77777777" w:rsidR="00074284" w:rsidRPr="00785F0F" w:rsidRDefault="00074284" w:rsidP="00074284">
            <w:pPr>
              <w:tabs>
                <w:tab w:val="decimal" w:pos="612"/>
              </w:tabs>
              <w:snapToGrid w:val="0"/>
              <w:spacing w:line="240" w:lineRule="atLeast"/>
              <w:ind w:right="-59"/>
              <w:rPr>
                <w:sz w:val="24"/>
                <w:szCs w:val="24"/>
              </w:rPr>
            </w:pPr>
          </w:p>
        </w:tc>
      </w:tr>
      <w:tr w:rsidR="005950D9" w:rsidRPr="00785F0F" w14:paraId="4BD4C7C3" w14:textId="77777777" w:rsidTr="00CF4C0A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3D541B32" w14:textId="77777777" w:rsidR="005950D9" w:rsidRPr="00785F0F" w:rsidRDefault="005950D9" w:rsidP="005950D9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bookmarkStart w:id="10" w:name="OLE_LINK9"/>
            <w:bookmarkEnd w:id="10"/>
            <w:r w:rsidRPr="00785F0F">
              <w:rPr>
                <w:rFonts w:eastAsia="Angsana New"/>
                <w:sz w:val="24"/>
                <w:szCs w:val="24"/>
                <w:cs/>
              </w:rPr>
              <w:t xml:space="preserve">   </w:t>
            </w:r>
            <w:r w:rsidRPr="00785F0F">
              <w:rPr>
                <w:sz w:val="24"/>
                <w:szCs w:val="24"/>
                <w:cs/>
              </w:rPr>
              <w:t>กองทุนเพื่อการฟื้นฟูฯ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5EA42F18" w14:textId="4D9F3F48" w:rsidR="005950D9" w:rsidRPr="00785F0F" w:rsidRDefault="00145D82" w:rsidP="005950D9">
            <w:pPr>
              <w:tabs>
                <w:tab w:val="decimal" w:pos="467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BAF9511" w14:textId="77777777" w:rsidR="005950D9" w:rsidRPr="00785F0F" w:rsidRDefault="005950D9" w:rsidP="005950D9">
            <w:pPr>
              <w:pStyle w:val="BodyText"/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F695D9" w14:textId="714B7B14" w:rsidR="005950D9" w:rsidRPr="00785F0F" w:rsidRDefault="00145D82" w:rsidP="00EF1FE8">
            <w:pPr>
              <w:tabs>
                <w:tab w:val="decimal" w:pos="474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DF9C86" w14:textId="77777777" w:rsidR="005950D9" w:rsidRPr="00785F0F" w:rsidRDefault="005950D9" w:rsidP="005950D9">
            <w:pPr>
              <w:tabs>
                <w:tab w:val="decimal" w:pos="421"/>
                <w:tab w:val="decimal" w:pos="661"/>
              </w:tabs>
              <w:spacing w:line="240" w:lineRule="atLeast"/>
              <w:ind w:left="-11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484695E" w14:textId="77BDAADE" w:rsidR="005950D9" w:rsidRPr="00785F0F" w:rsidRDefault="00145D82" w:rsidP="00EF1FE8">
            <w:pPr>
              <w:tabs>
                <w:tab w:val="decimal" w:pos="468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CB06D3" w14:textId="77777777" w:rsidR="005950D9" w:rsidRPr="00785F0F" w:rsidRDefault="005950D9" w:rsidP="005950D9">
            <w:pPr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</w:tcPr>
          <w:p w14:paraId="45D1B806" w14:textId="77777777" w:rsidR="005950D9" w:rsidRPr="00785F0F" w:rsidRDefault="005950D9" w:rsidP="005950D9">
            <w:pPr>
              <w:tabs>
                <w:tab w:val="decimal" w:pos="467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8DA330" w14:textId="77777777" w:rsidR="005950D9" w:rsidRPr="00785F0F" w:rsidRDefault="005950D9" w:rsidP="005950D9">
            <w:pPr>
              <w:pStyle w:val="BodyText"/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9BA1637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1,921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F33B83" w14:textId="77777777" w:rsidR="005950D9" w:rsidRPr="00785F0F" w:rsidRDefault="005950D9" w:rsidP="005950D9">
            <w:pPr>
              <w:tabs>
                <w:tab w:val="decimal" w:pos="421"/>
                <w:tab w:val="decimal" w:pos="661"/>
              </w:tabs>
              <w:spacing w:line="240" w:lineRule="atLeast"/>
              <w:ind w:left="-11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83EC9E8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1,921</w:t>
            </w:r>
          </w:p>
        </w:tc>
      </w:tr>
      <w:tr w:rsidR="005950D9" w:rsidRPr="00785F0F" w14:paraId="4D36F81D" w14:textId="77777777" w:rsidTr="00CF4C0A">
        <w:trPr>
          <w:trHeight w:val="339"/>
        </w:trPr>
        <w:tc>
          <w:tcPr>
            <w:tcW w:w="2737" w:type="dxa"/>
            <w:shd w:val="clear" w:color="auto" w:fill="auto"/>
            <w:vAlign w:val="bottom"/>
          </w:tcPr>
          <w:p w14:paraId="3D004EB2" w14:textId="77777777" w:rsidR="005950D9" w:rsidRPr="00785F0F" w:rsidRDefault="005950D9" w:rsidP="005950D9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ธนาคารพาณิชย์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FD7C7BF" w14:textId="4364D2B5" w:rsidR="005950D9" w:rsidRPr="00785F0F" w:rsidRDefault="00145D82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16D65C" w14:textId="77777777" w:rsidR="005950D9" w:rsidRPr="00785F0F" w:rsidRDefault="005950D9" w:rsidP="005950D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B2A5773" w14:textId="0DF4440C" w:rsidR="005950D9" w:rsidRPr="00785F0F" w:rsidRDefault="00145D82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38,200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6989F4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5DE31CD" w14:textId="72B991E0" w:rsidR="005950D9" w:rsidRPr="00785F0F" w:rsidRDefault="00145D82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42,586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296F59" w14:textId="77777777" w:rsidR="005950D9" w:rsidRPr="00785F0F" w:rsidRDefault="005950D9" w:rsidP="005950D9">
            <w:pPr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8A17610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2,688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3AF74A" w14:textId="77777777" w:rsidR="005950D9" w:rsidRPr="00785F0F" w:rsidRDefault="005950D9" w:rsidP="005950D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22DA38E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29,600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E857FA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B83E00C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32,288</w:t>
            </w:r>
          </w:p>
        </w:tc>
      </w:tr>
      <w:tr w:rsidR="005950D9" w:rsidRPr="00785F0F" w14:paraId="1A9835F7" w14:textId="77777777" w:rsidTr="00CF4C0A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50D93C83" w14:textId="77777777" w:rsidR="005950D9" w:rsidRPr="00785F0F" w:rsidRDefault="005950D9" w:rsidP="005950D9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สถาบันการเงินเฉพาะกิจ</w:t>
            </w:r>
            <w:r w:rsidRPr="00785F0F">
              <w:rPr>
                <w:sz w:val="24"/>
                <w:szCs w:val="24"/>
                <w:vertAlign w:val="superscript"/>
                <w:cs/>
              </w:rPr>
              <w:t>*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8F34E79" w14:textId="31CC5F0D" w:rsidR="005950D9" w:rsidRPr="00785F0F" w:rsidRDefault="00145D82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164C79" w14:textId="77777777" w:rsidR="005950D9" w:rsidRPr="00785F0F" w:rsidRDefault="005950D9" w:rsidP="005950D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780B9F7" w14:textId="6EE32F1D" w:rsidR="005950D9" w:rsidRPr="00785F0F" w:rsidRDefault="00145D82" w:rsidP="00EB6E1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71,093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6B03CF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47DF630" w14:textId="541E240D" w:rsidR="005950D9" w:rsidRPr="00785F0F" w:rsidRDefault="00145D82" w:rsidP="008C2056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71,182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5A6F0C" w14:textId="77777777" w:rsidR="005950D9" w:rsidRPr="00785F0F" w:rsidRDefault="005950D9" w:rsidP="005950D9">
            <w:pPr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B62F081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B17A33" w14:textId="77777777" w:rsidR="005950D9" w:rsidRPr="00785F0F" w:rsidRDefault="005950D9" w:rsidP="005950D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CA9E19A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40,229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409A27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5668F68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40,328</w:t>
            </w:r>
          </w:p>
        </w:tc>
      </w:tr>
      <w:tr w:rsidR="005950D9" w:rsidRPr="00785F0F" w14:paraId="6F5BFF1B" w14:textId="77777777" w:rsidTr="00CF4C0A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5C5B0C83" w14:textId="77777777" w:rsidR="005950D9" w:rsidRPr="00785F0F" w:rsidRDefault="005950D9" w:rsidP="005950D9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สถาบันการเงินอื่น</w:t>
            </w:r>
            <w:r w:rsidRPr="00785F0F">
              <w:rPr>
                <w:sz w:val="24"/>
                <w:szCs w:val="24"/>
                <w:vertAlign w:val="superscript"/>
                <w:cs/>
              </w:rPr>
              <w:t>**</w:t>
            </w:r>
          </w:p>
        </w:tc>
        <w:tc>
          <w:tcPr>
            <w:tcW w:w="8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FBD7E1" w14:textId="32D22CA0" w:rsidR="005950D9" w:rsidRPr="00785F0F" w:rsidRDefault="00145D82" w:rsidP="007D4ED6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11,49</w:t>
            </w:r>
            <w:r w:rsidR="007D4ED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795A7DB" w14:textId="77777777" w:rsidR="005950D9" w:rsidRPr="00785F0F" w:rsidRDefault="005950D9" w:rsidP="005950D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556396" w14:textId="7CA993A0" w:rsidR="005950D9" w:rsidRPr="00785F0F" w:rsidRDefault="007D4ED6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11,360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DA420A" w14:textId="77777777" w:rsidR="005950D9" w:rsidRPr="00785F0F" w:rsidRDefault="005950D9" w:rsidP="005950D9">
            <w:pPr>
              <w:tabs>
                <w:tab w:val="decimal" w:pos="510"/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245D96" w14:textId="2359F34C" w:rsidR="005950D9" w:rsidRPr="00785F0F" w:rsidRDefault="00145D82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22,854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27292D" w14:textId="77777777" w:rsidR="005950D9" w:rsidRPr="00785F0F" w:rsidRDefault="005950D9" w:rsidP="005950D9">
            <w:pPr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634332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15,590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159036" w14:textId="77777777" w:rsidR="005950D9" w:rsidRPr="00785F0F" w:rsidRDefault="005950D9" w:rsidP="005950D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54A3732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9,085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3428E4" w14:textId="77777777" w:rsidR="005950D9" w:rsidRPr="00785F0F" w:rsidRDefault="005950D9" w:rsidP="005950D9">
            <w:pPr>
              <w:tabs>
                <w:tab w:val="decimal" w:pos="510"/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11A7B7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24,675</w:t>
            </w:r>
          </w:p>
        </w:tc>
      </w:tr>
      <w:tr w:rsidR="005950D9" w:rsidRPr="00785F0F" w14:paraId="0F95CDBD" w14:textId="77777777" w:rsidTr="00CF4C0A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375690BE" w14:textId="77777777" w:rsidR="005950D9" w:rsidRPr="00785F0F" w:rsidRDefault="005950D9" w:rsidP="005950D9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รวมในประเทศ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FB8C16" w14:textId="5467E846" w:rsidR="005950D9" w:rsidRPr="00785F0F" w:rsidRDefault="007D4ED6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15,969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39F145" w14:textId="77777777" w:rsidR="005950D9" w:rsidRPr="00785F0F" w:rsidRDefault="005950D9" w:rsidP="005950D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E9D6A2" w14:textId="31AC2395" w:rsidR="005950D9" w:rsidRPr="00785F0F" w:rsidRDefault="007D4ED6" w:rsidP="00EB6E1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120,653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DBD446" w14:textId="77777777" w:rsidR="005950D9" w:rsidRPr="00785F0F" w:rsidRDefault="005950D9" w:rsidP="005950D9">
            <w:pPr>
              <w:pStyle w:val="BodyText"/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D6B6FF3" w14:textId="4CD765A7" w:rsidR="005950D9" w:rsidRPr="00785F0F" w:rsidRDefault="00145D82" w:rsidP="008C2056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136,622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B2940B" w14:textId="77777777" w:rsidR="005950D9" w:rsidRPr="00785F0F" w:rsidRDefault="005950D9" w:rsidP="005950D9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E650E0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18,377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B963E9" w14:textId="77777777" w:rsidR="005950D9" w:rsidRPr="00785F0F" w:rsidRDefault="005950D9" w:rsidP="005950D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F3AC6E0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80,835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EC4223" w14:textId="77777777" w:rsidR="005950D9" w:rsidRPr="00785F0F" w:rsidRDefault="005950D9" w:rsidP="005950D9">
            <w:pPr>
              <w:pStyle w:val="BodyText"/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EB20C7B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99,212</w:t>
            </w:r>
          </w:p>
        </w:tc>
      </w:tr>
      <w:tr w:rsidR="005950D9" w:rsidRPr="00785F0F" w14:paraId="5D3456A7" w14:textId="77777777" w:rsidTr="00CF4C0A">
        <w:trPr>
          <w:trHeight w:val="339"/>
        </w:trPr>
        <w:tc>
          <w:tcPr>
            <w:tcW w:w="2737" w:type="dxa"/>
            <w:shd w:val="clear" w:color="auto" w:fill="auto"/>
            <w:vAlign w:val="bottom"/>
          </w:tcPr>
          <w:p w14:paraId="0102734D" w14:textId="77777777" w:rsidR="005950D9" w:rsidRPr="00785F0F" w:rsidRDefault="005950D9" w:rsidP="005950D9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left="-18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5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0E07D2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34EDBA1" w14:textId="77777777" w:rsidR="005950D9" w:rsidRPr="00785F0F" w:rsidRDefault="005950D9" w:rsidP="005950D9">
            <w:pPr>
              <w:pStyle w:val="BodyText"/>
              <w:tabs>
                <w:tab w:val="decimal" w:pos="510"/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4C9AB6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D80F43" w14:textId="77777777" w:rsidR="005950D9" w:rsidRPr="00785F0F" w:rsidRDefault="005950D9" w:rsidP="005950D9">
            <w:pPr>
              <w:pStyle w:val="BodyText"/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CE3A55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A0A32D" w14:textId="77777777" w:rsidR="005950D9" w:rsidRPr="00785F0F" w:rsidRDefault="005950D9" w:rsidP="005950D9">
            <w:pPr>
              <w:pStyle w:val="BodyTextIndent2"/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A0B617" w14:textId="77777777" w:rsidR="005950D9" w:rsidRPr="00785F0F" w:rsidRDefault="005950D9" w:rsidP="005950D9">
            <w:pPr>
              <w:tabs>
                <w:tab w:val="decimal" w:pos="421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76416F" w14:textId="77777777" w:rsidR="005950D9" w:rsidRPr="00785F0F" w:rsidRDefault="005950D9" w:rsidP="005950D9">
            <w:pPr>
              <w:pStyle w:val="BodyText"/>
              <w:tabs>
                <w:tab w:val="decimal" w:pos="510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B91830" w14:textId="77777777" w:rsidR="005950D9" w:rsidRPr="00785F0F" w:rsidRDefault="005950D9" w:rsidP="005950D9">
            <w:pPr>
              <w:tabs>
                <w:tab w:val="decimal" w:pos="421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E1D39C" w14:textId="77777777" w:rsidR="005950D9" w:rsidRPr="00785F0F" w:rsidRDefault="005950D9" w:rsidP="005950D9">
            <w:pPr>
              <w:pStyle w:val="BodyText"/>
              <w:tabs>
                <w:tab w:val="decimal" w:pos="421"/>
              </w:tabs>
              <w:spacing w:line="240" w:lineRule="atLeast"/>
              <w:ind w:left="-113" w:right="-59"/>
              <w:jc w:val="right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7FF05A" w14:textId="77777777" w:rsidR="005950D9" w:rsidRPr="00785F0F" w:rsidRDefault="005950D9" w:rsidP="005950D9">
            <w:pPr>
              <w:tabs>
                <w:tab w:val="decimal" w:pos="421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50D9" w:rsidRPr="00785F0F" w14:paraId="410F78BB" w14:textId="77777777" w:rsidTr="00CF4C0A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3BED3A15" w14:textId="77777777" w:rsidR="005950D9" w:rsidRPr="00785F0F" w:rsidRDefault="005950D9" w:rsidP="005950D9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ต่างประเทศ: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6DA034F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4BDB2B5" w14:textId="77777777" w:rsidR="005950D9" w:rsidRPr="00785F0F" w:rsidRDefault="005950D9" w:rsidP="005950D9">
            <w:pPr>
              <w:pStyle w:val="BodyText"/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7DAEC2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A61C9F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BA4D8ED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22DBC9" w14:textId="77777777" w:rsidR="005950D9" w:rsidRPr="00785F0F" w:rsidRDefault="005950D9" w:rsidP="005950D9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A565FC5" w14:textId="77777777" w:rsidR="005950D9" w:rsidRPr="00785F0F" w:rsidRDefault="005950D9" w:rsidP="005950D9">
            <w:pPr>
              <w:tabs>
                <w:tab w:val="decimal" w:pos="421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A4F9C9" w14:textId="77777777" w:rsidR="005950D9" w:rsidRPr="00785F0F" w:rsidRDefault="005950D9" w:rsidP="005950D9">
            <w:pPr>
              <w:pStyle w:val="BodyText"/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A0F591A" w14:textId="77777777" w:rsidR="005950D9" w:rsidRPr="00785F0F" w:rsidRDefault="005950D9" w:rsidP="005950D9">
            <w:pPr>
              <w:tabs>
                <w:tab w:val="decimal" w:pos="421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DA266A" w14:textId="77777777" w:rsidR="005950D9" w:rsidRPr="00785F0F" w:rsidRDefault="005950D9" w:rsidP="005950D9">
            <w:pPr>
              <w:tabs>
                <w:tab w:val="decimal" w:pos="421"/>
              </w:tabs>
              <w:spacing w:line="240" w:lineRule="atLeast"/>
              <w:ind w:left="-11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100A6E4" w14:textId="77777777" w:rsidR="005950D9" w:rsidRPr="00785F0F" w:rsidRDefault="005950D9" w:rsidP="005950D9">
            <w:pPr>
              <w:tabs>
                <w:tab w:val="decimal" w:pos="421"/>
              </w:tabs>
              <w:spacing w:line="240" w:lineRule="atLeast"/>
              <w:ind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50D9" w:rsidRPr="00785F0F" w14:paraId="24860F97" w14:textId="77777777" w:rsidTr="00CF4C0A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09977A2D" w14:textId="77777777" w:rsidR="005950D9" w:rsidRPr="00785F0F" w:rsidRDefault="005950D9" w:rsidP="005950D9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เงินดอลลาร์สหรัฐ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1336B477" w14:textId="144EBDEA" w:rsidR="005950D9" w:rsidRPr="00785F0F" w:rsidRDefault="00145D82" w:rsidP="00EF1FE8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EF1FE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B601D6" w14:textId="77777777" w:rsidR="005950D9" w:rsidRPr="00785F0F" w:rsidRDefault="005950D9" w:rsidP="005950D9">
            <w:pPr>
              <w:pStyle w:val="BodyText"/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7148F5" w14:textId="1C7143C6" w:rsidR="005950D9" w:rsidRPr="00785F0F" w:rsidRDefault="00145D82" w:rsidP="00EB6E1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4,910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08AD28" w14:textId="77777777" w:rsidR="005950D9" w:rsidRPr="00785F0F" w:rsidRDefault="005950D9" w:rsidP="005950D9">
            <w:pPr>
              <w:pStyle w:val="BodyText"/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5E79C51" w14:textId="0BC931F8" w:rsidR="005950D9" w:rsidRPr="00785F0F" w:rsidRDefault="00145D82" w:rsidP="00EF1FE8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5,37</w:t>
            </w:r>
            <w:r w:rsidR="00EF1FE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649F87" w14:textId="77777777" w:rsidR="005950D9" w:rsidRPr="00785F0F" w:rsidRDefault="005950D9" w:rsidP="005950D9">
            <w:pPr>
              <w:pStyle w:val="BodyText"/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C48B830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471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CEE17A" w14:textId="77777777" w:rsidR="005950D9" w:rsidRPr="00785F0F" w:rsidRDefault="005950D9" w:rsidP="005950D9">
            <w:pPr>
              <w:pStyle w:val="BodyText"/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7ACEF91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7,844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6F7D65" w14:textId="77777777" w:rsidR="005950D9" w:rsidRPr="00785F0F" w:rsidRDefault="005950D9" w:rsidP="005950D9">
            <w:pPr>
              <w:pStyle w:val="BodyText"/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02A5EDC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8,315</w:t>
            </w:r>
          </w:p>
        </w:tc>
      </w:tr>
      <w:tr w:rsidR="005950D9" w:rsidRPr="00785F0F" w14:paraId="1355A71A" w14:textId="77777777" w:rsidTr="00CF4C0A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4610DC76" w14:textId="77777777" w:rsidR="005950D9" w:rsidRPr="00785F0F" w:rsidRDefault="005950D9" w:rsidP="005950D9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FE67516" w14:textId="1B314C11" w:rsidR="005950D9" w:rsidRPr="00785F0F" w:rsidRDefault="00145D82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2674C8" w14:textId="4D3FF979" w:rsidR="005950D9" w:rsidRPr="00785F0F" w:rsidRDefault="00145D82" w:rsidP="005950D9">
            <w:pPr>
              <w:pStyle w:val="BodyTextIndent2"/>
              <w:tabs>
                <w:tab w:val="decimal" w:pos="661"/>
              </w:tabs>
              <w:snapToGrid w:val="0"/>
              <w:spacing w:line="240" w:lineRule="atLeast"/>
              <w:ind w:left="0" w:right="-5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5AE171" w14:textId="2A5273DF" w:rsidR="005950D9" w:rsidRPr="00785F0F" w:rsidRDefault="00145D82" w:rsidP="005950D9">
            <w:pPr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877C26" w14:textId="77777777" w:rsidR="005950D9" w:rsidRPr="00785F0F" w:rsidRDefault="005950D9" w:rsidP="005950D9">
            <w:pPr>
              <w:pStyle w:val="BodyText"/>
              <w:tabs>
                <w:tab w:val="decimal" w:pos="504"/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5EB29E50" w14:textId="3833EE7B" w:rsidR="005950D9" w:rsidRPr="00785F0F" w:rsidRDefault="00145D82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703B1B" w14:textId="77777777" w:rsidR="005950D9" w:rsidRPr="00785F0F" w:rsidRDefault="005950D9" w:rsidP="005950D9">
            <w:pPr>
              <w:pStyle w:val="BlockText"/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D983EB2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A9FBDF" w14:textId="77777777" w:rsidR="005950D9" w:rsidRPr="00785F0F" w:rsidRDefault="005950D9" w:rsidP="005950D9">
            <w:pPr>
              <w:pStyle w:val="BodyTextIndent2"/>
              <w:tabs>
                <w:tab w:val="decimal" w:pos="661"/>
              </w:tabs>
              <w:snapToGrid w:val="0"/>
              <w:spacing w:line="240" w:lineRule="atLeast"/>
              <w:ind w:left="0" w:right="-5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shd w:val="clear" w:color="auto" w:fill="auto"/>
          </w:tcPr>
          <w:p w14:paraId="58305F3F" w14:textId="77777777" w:rsidR="005950D9" w:rsidRPr="00785F0F" w:rsidRDefault="005950D9" w:rsidP="005950D9">
            <w:pPr>
              <w:tabs>
                <w:tab w:val="decimal" w:pos="456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C2C76E" w14:textId="77777777" w:rsidR="005950D9" w:rsidRPr="00785F0F" w:rsidRDefault="005950D9" w:rsidP="005950D9">
            <w:pPr>
              <w:pStyle w:val="BodyText"/>
              <w:tabs>
                <w:tab w:val="decimal" w:pos="504"/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569B51C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</w:tr>
      <w:tr w:rsidR="005950D9" w:rsidRPr="00785F0F" w14:paraId="095451D2" w14:textId="77777777" w:rsidTr="00CF4C0A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57F83F33" w14:textId="77777777" w:rsidR="005950D9" w:rsidRPr="00785F0F" w:rsidRDefault="005950D9" w:rsidP="005950D9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sz w:val="24"/>
                <w:szCs w:val="24"/>
              </w:rPr>
            </w:pPr>
            <w:r w:rsidRPr="00785F0F">
              <w:rPr>
                <w:sz w:val="24"/>
                <w:szCs w:val="24"/>
                <w:cs/>
              </w:rPr>
              <w:t>เงินสกุลอื่น</w:t>
            </w:r>
            <w:r w:rsidRPr="00785F0F">
              <w:rPr>
                <w:sz w:val="24"/>
                <w:szCs w:val="24"/>
              </w:rPr>
              <w:tab/>
            </w:r>
          </w:p>
        </w:tc>
        <w:tc>
          <w:tcPr>
            <w:tcW w:w="85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99D6E8D" w14:textId="299C57D5" w:rsidR="005950D9" w:rsidRPr="00785F0F" w:rsidRDefault="00145D82" w:rsidP="00EF1FE8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3,01</w:t>
            </w:r>
            <w:r w:rsidR="00EF1FE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A70E0F" w14:textId="77777777" w:rsidR="005950D9" w:rsidRPr="00785F0F" w:rsidRDefault="005950D9" w:rsidP="005950D9">
            <w:pPr>
              <w:pStyle w:val="BodyTextIndent2"/>
              <w:tabs>
                <w:tab w:val="decimal" w:pos="661"/>
              </w:tabs>
              <w:snapToGrid w:val="0"/>
              <w:spacing w:line="240" w:lineRule="atLeast"/>
              <w:ind w:left="0" w:right="-5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D33270" w14:textId="2145A7E6" w:rsidR="005950D9" w:rsidRPr="00785F0F" w:rsidRDefault="00145D82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42B61F" w14:textId="77777777" w:rsidR="005950D9" w:rsidRPr="00785F0F" w:rsidRDefault="005950D9" w:rsidP="005950D9">
            <w:pPr>
              <w:pStyle w:val="BodyText"/>
              <w:tabs>
                <w:tab w:val="decimal" w:pos="504"/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51AF62" w14:textId="0667D873" w:rsidR="005950D9" w:rsidRPr="00785F0F" w:rsidRDefault="00145D82" w:rsidP="00EF1FE8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</w:t>
            </w:r>
            <w:r w:rsidR="00EF1FE8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C22091" w14:textId="77777777" w:rsidR="005950D9" w:rsidRPr="00785F0F" w:rsidRDefault="005950D9" w:rsidP="005950D9">
            <w:pPr>
              <w:pStyle w:val="BlockText"/>
              <w:tabs>
                <w:tab w:val="decimal" w:pos="657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68059B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2,568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AC0E95" w14:textId="77777777" w:rsidR="005950D9" w:rsidRPr="00785F0F" w:rsidRDefault="005950D9" w:rsidP="005950D9">
            <w:pPr>
              <w:pStyle w:val="BodyTextIndent2"/>
              <w:tabs>
                <w:tab w:val="decimal" w:pos="661"/>
              </w:tabs>
              <w:snapToGrid w:val="0"/>
              <w:spacing w:line="240" w:lineRule="atLeast"/>
              <w:ind w:left="0" w:right="-5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7" w:type="dxa"/>
            <w:tcBorders>
              <w:bottom w:val="single" w:sz="4" w:space="0" w:color="000000"/>
            </w:tcBorders>
            <w:shd w:val="clear" w:color="auto" w:fill="auto"/>
          </w:tcPr>
          <w:p w14:paraId="1FB84CF6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6D4351" w14:textId="77777777" w:rsidR="005950D9" w:rsidRPr="00785F0F" w:rsidRDefault="005950D9" w:rsidP="005950D9">
            <w:pPr>
              <w:pStyle w:val="BodyText"/>
              <w:tabs>
                <w:tab w:val="decimal" w:pos="504"/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BC8559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sz w:val="24"/>
                <w:szCs w:val="24"/>
              </w:rPr>
              <w:t>3,114</w:t>
            </w:r>
          </w:p>
        </w:tc>
      </w:tr>
      <w:tr w:rsidR="005950D9" w:rsidRPr="00785F0F" w14:paraId="7587E0B4" w14:textId="77777777" w:rsidTr="00CF4C0A">
        <w:trPr>
          <w:trHeight w:val="339"/>
        </w:trPr>
        <w:tc>
          <w:tcPr>
            <w:tcW w:w="2737" w:type="dxa"/>
            <w:shd w:val="clear" w:color="auto" w:fill="auto"/>
            <w:vAlign w:val="bottom"/>
          </w:tcPr>
          <w:p w14:paraId="02D39865" w14:textId="77777777" w:rsidR="005950D9" w:rsidRPr="00785F0F" w:rsidRDefault="005950D9" w:rsidP="005950D9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รวมต่างประเทศ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8A0986" w14:textId="05542184" w:rsidR="005950D9" w:rsidRPr="00785F0F" w:rsidRDefault="00145D82" w:rsidP="00702B64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3,592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9C2150" w14:textId="77777777" w:rsidR="005950D9" w:rsidRPr="00785F0F" w:rsidRDefault="005950D9" w:rsidP="005950D9">
            <w:pPr>
              <w:pStyle w:val="BodyText"/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CB6DD69" w14:textId="4041B894" w:rsidR="005950D9" w:rsidRPr="00785F0F" w:rsidRDefault="00145D82" w:rsidP="00EB6E1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58CA4E" w14:textId="77777777" w:rsidR="005950D9" w:rsidRPr="00785F0F" w:rsidRDefault="005950D9" w:rsidP="005950D9">
            <w:pPr>
              <w:pStyle w:val="BodyText"/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F55DEEA" w14:textId="20805658" w:rsidR="005950D9" w:rsidRPr="00785F0F" w:rsidRDefault="00145D82" w:rsidP="00E72D5A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8,977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5582E9" w14:textId="77777777" w:rsidR="005950D9" w:rsidRPr="00785F0F" w:rsidRDefault="005950D9" w:rsidP="005950D9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78BFE8F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B18C97" w14:textId="77777777" w:rsidR="005950D9" w:rsidRPr="00785F0F" w:rsidRDefault="005950D9" w:rsidP="005950D9">
            <w:pPr>
              <w:pStyle w:val="BodyText"/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6B5220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8,390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3A6439" w14:textId="77777777" w:rsidR="005950D9" w:rsidRPr="00785F0F" w:rsidRDefault="005950D9" w:rsidP="005950D9">
            <w:pPr>
              <w:pStyle w:val="BodyText"/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23CD4E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11,700</w:t>
            </w:r>
          </w:p>
        </w:tc>
      </w:tr>
      <w:tr w:rsidR="005950D9" w:rsidRPr="00785F0F" w14:paraId="2A39ECCB" w14:textId="77777777" w:rsidTr="00CF4C0A">
        <w:trPr>
          <w:trHeight w:val="327"/>
        </w:trPr>
        <w:tc>
          <w:tcPr>
            <w:tcW w:w="2737" w:type="dxa"/>
            <w:shd w:val="clear" w:color="auto" w:fill="auto"/>
            <w:vAlign w:val="bottom"/>
          </w:tcPr>
          <w:p w14:paraId="78C46282" w14:textId="77777777" w:rsidR="005950D9" w:rsidRPr="00785F0F" w:rsidRDefault="005950D9" w:rsidP="005950D9">
            <w:pPr>
              <w:snapToGrid w:val="0"/>
              <w:spacing w:line="240" w:lineRule="atLeast"/>
              <w:ind w:left="-18" w:right="-189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2103FEA7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14D1606" w14:textId="77777777" w:rsidR="005950D9" w:rsidRPr="00785F0F" w:rsidRDefault="005950D9" w:rsidP="005950D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552B759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50C301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12559F9C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D8D785" w14:textId="77777777" w:rsidR="005950D9" w:rsidRPr="00785F0F" w:rsidRDefault="005950D9" w:rsidP="005950D9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0ED10956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5FD56E" w14:textId="77777777" w:rsidR="005950D9" w:rsidRPr="00785F0F" w:rsidRDefault="005950D9" w:rsidP="005950D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B8B7E60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7C2986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351F53C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50D9" w:rsidRPr="00785F0F" w14:paraId="19842365" w14:textId="77777777" w:rsidTr="00CF4C0A">
        <w:trPr>
          <w:trHeight w:val="339"/>
        </w:trPr>
        <w:tc>
          <w:tcPr>
            <w:tcW w:w="2737" w:type="dxa"/>
            <w:shd w:val="clear" w:color="auto" w:fill="auto"/>
            <w:vAlign w:val="bottom"/>
          </w:tcPr>
          <w:p w14:paraId="0B3DF41A" w14:textId="77777777" w:rsidR="005950D9" w:rsidRPr="00785F0F" w:rsidRDefault="005950D9" w:rsidP="005950D9">
            <w:pPr>
              <w:tabs>
                <w:tab w:val="left" w:pos="252"/>
                <w:tab w:val="left" w:pos="432"/>
              </w:tabs>
              <w:spacing w:line="240" w:lineRule="atLeast"/>
              <w:ind w:left="-18"/>
              <w:rPr>
                <w:b/>
                <w:bCs/>
                <w:sz w:val="24"/>
                <w:szCs w:val="24"/>
              </w:rPr>
            </w:pPr>
            <w:r w:rsidRPr="00785F0F">
              <w:rPr>
                <w:b/>
                <w:bCs/>
                <w:sz w:val="24"/>
                <w:szCs w:val="24"/>
                <w:cs/>
              </w:rPr>
              <w:t>รวมในประเทศและต่างประเทศ</w:t>
            </w:r>
          </w:p>
        </w:tc>
        <w:tc>
          <w:tcPr>
            <w:tcW w:w="852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62CA4071" w14:textId="1D535B65" w:rsidR="005950D9" w:rsidRPr="00785F0F" w:rsidRDefault="00145D82" w:rsidP="00EF1FE8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19,56</w:t>
            </w:r>
            <w:r w:rsidR="00EF1F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171555" w14:textId="77777777" w:rsidR="005950D9" w:rsidRPr="00785F0F" w:rsidRDefault="005950D9" w:rsidP="005950D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049A0F09" w14:textId="5E3C2297" w:rsidR="005950D9" w:rsidRPr="00785F0F" w:rsidRDefault="007D4ED6" w:rsidP="00EB6E13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126,038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3F85BE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10FA89B7" w14:textId="4045DC3A" w:rsidR="005950D9" w:rsidRPr="00785F0F" w:rsidRDefault="00145D82" w:rsidP="00EF1FE8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145,</w:t>
            </w:r>
            <w:r w:rsidR="00EF1FE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81F417" w14:textId="77777777" w:rsidR="005950D9" w:rsidRPr="00785F0F" w:rsidRDefault="005950D9" w:rsidP="005950D9">
            <w:pPr>
              <w:pStyle w:val="BodyText"/>
              <w:tabs>
                <w:tab w:val="decimal" w:pos="639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727E028D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21,687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34C026" w14:textId="77777777" w:rsidR="005950D9" w:rsidRPr="00785F0F" w:rsidRDefault="005950D9" w:rsidP="005950D9">
            <w:pPr>
              <w:tabs>
                <w:tab w:val="decimal" w:pos="661"/>
              </w:tabs>
              <w:snapToGrid w:val="0"/>
              <w:spacing w:line="240" w:lineRule="atLeast"/>
              <w:ind w:left="-113" w:right="-1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6DBC656B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89,225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8B9E1F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left="-113"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5A3E0CF6" w14:textId="77777777" w:rsidR="005950D9" w:rsidRPr="00785F0F" w:rsidRDefault="005950D9" w:rsidP="005950D9">
            <w:pPr>
              <w:tabs>
                <w:tab w:val="decimal" w:pos="661"/>
              </w:tabs>
              <w:spacing w:line="240" w:lineRule="atLeast"/>
              <w:ind w:right="-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110,912</w:t>
            </w:r>
          </w:p>
        </w:tc>
      </w:tr>
    </w:tbl>
    <w:p w14:paraId="7D4E8DFD" w14:textId="77777777" w:rsidR="00A72CF0" w:rsidRPr="00785F0F" w:rsidRDefault="00A72CF0" w:rsidP="00A72CF0">
      <w:pPr>
        <w:tabs>
          <w:tab w:val="left" w:pos="720"/>
        </w:tabs>
        <w:ind w:left="720" w:right="-25" w:hanging="180"/>
        <w:rPr>
          <w:sz w:val="22"/>
          <w:szCs w:val="22"/>
        </w:rPr>
      </w:pPr>
    </w:p>
    <w:p w14:paraId="49AA1ADF" w14:textId="77777777" w:rsidR="00A72CF0" w:rsidRPr="00785F0F" w:rsidRDefault="001301A7" w:rsidP="001301A7">
      <w:pPr>
        <w:tabs>
          <w:tab w:val="left" w:pos="900"/>
        </w:tabs>
        <w:ind w:left="900" w:right="62" w:hanging="270"/>
        <w:jc w:val="thaiDistribute"/>
        <w:rPr>
          <w:spacing w:val="-4"/>
          <w:sz w:val="20"/>
          <w:szCs w:val="20"/>
          <w:vertAlign w:val="superscript"/>
        </w:rPr>
      </w:pPr>
      <w:r w:rsidRPr="00785F0F">
        <w:rPr>
          <w:spacing w:val="-4"/>
          <w:sz w:val="20"/>
          <w:szCs w:val="20"/>
          <w:vertAlign w:val="superscript"/>
          <w:cs/>
        </w:rPr>
        <w:t xml:space="preserve">  </w:t>
      </w:r>
      <w:r w:rsidR="00A72CF0" w:rsidRPr="00785F0F">
        <w:rPr>
          <w:spacing w:val="-4"/>
          <w:sz w:val="20"/>
          <w:szCs w:val="20"/>
          <w:vertAlign w:val="superscript"/>
          <w:cs/>
        </w:rPr>
        <w:t>*</w:t>
      </w:r>
      <w:r w:rsidR="00A72CF0" w:rsidRPr="00785F0F">
        <w:rPr>
          <w:spacing w:val="-4"/>
          <w:sz w:val="20"/>
          <w:szCs w:val="20"/>
        </w:rPr>
        <w:tab/>
      </w:r>
      <w:r w:rsidR="00A72CF0" w:rsidRPr="00785F0F">
        <w:rPr>
          <w:spacing w:val="-4"/>
          <w:sz w:val="20"/>
          <w:szCs w:val="20"/>
          <w:cs/>
        </w:rPr>
        <w:t>สถาบันการเงินเฉพาะกิจ หมายถึง สถาบันการเงินที่มีกฎหมายเฉพาะจัดตั้งขึ้น เช่น ธ.พัฒนาวิสาหกิจขนาดกลางและขนาดย่อมแห่งประเทศไทย  ธ. เพื่อการเกษตรและสหกรณ์การเกษตร ธ.เพื่อการส่งออกและนำเข้าแห่งประเทศไทย ธ.ออมสิน ธ.อาคารสงเคราะห์ ธ.อิสลามแห่งประเทศไทย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14:paraId="1DD5AF83" w14:textId="77777777" w:rsidR="00A72CF0" w:rsidRPr="00785F0F" w:rsidRDefault="001301A7" w:rsidP="001301A7">
      <w:pPr>
        <w:tabs>
          <w:tab w:val="left" w:pos="900"/>
        </w:tabs>
        <w:ind w:left="900" w:right="62" w:hanging="270"/>
        <w:jc w:val="thaiDistribute"/>
        <w:rPr>
          <w:b/>
          <w:bCs/>
          <w:spacing w:val="-2"/>
          <w:sz w:val="30"/>
          <w:szCs w:val="30"/>
        </w:rPr>
      </w:pPr>
      <w:r w:rsidRPr="00785F0F">
        <w:rPr>
          <w:spacing w:val="-4"/>
          <w:sz w:val="20"/>
          <w:szCs w:val="20"/>
          <w:vertAlign w:val="superscript"/>
          <w:cs/>
        </w:rPr>
        <w:t xml:space="preserve">  </w:t>
      </w:r>
      <w:r w:rsidR="00A72CF0" w:rsidRPr="00785F0F">
        <w:rPr>
          <w:spacing w:val="-4"/>
          <w:sz w:val="20"/>
          <w:szCs w:val="20"/>
          <w:vertAlign w:val="superscript"/>
          <w:cs/>
        </w:rPr>
        <w:t>**</w:t>
      </w:r>
      <w:r w:rsidR="00A72CF0" w:rsidRPr="00785F0F">
        <w:rPr>
          <w:spacing w:val="-4"/>
          <w:sz w:val="20"/>
          <w:szCs w:val="20"/>
        </w:rPr>
        <w:tab/>
      </w:r>
      <w:r w:rsidR="00A72CF0" w:rsidRPr="00785F0F">
        <w:rPr>
          <w:spacing w:val="-4"/>
          <w:sz w:val="20"/>
          <w:szCs w:val="20"/>
          <w:cs/>
        </w:rPr>
        <w:t>สถาบันการเงินอื่น หมายถึง สถาบันการเงินที่อยู่ภายใต้ พรบ.ดอกเบี้ยเงินให้กู้ยืมของสถาบันการเงิน นอกเหนือจากรายการที่ปรากฏข้างต้น เช่น บริษัทเงินทุน บริษัทหลักทรัพย์ บริษัทเครดิตฟองซิเอร์ บริษัทประกันชีวิต สหกรณ์ออมทรัพย์ ชุมชนสหกรณ์ออมทรัพย์แห่งประเทศไทย และสหกรณ์เครดิตยู</w:t>
      </w:r>
      <w:proofErr w:type="spellStart"/>
      <w:r w:rsidR="00A72CF0" w:rsidRPr="00785F0F">
        <w:rPr>
          <w:spacing w:val="-4"/>
          <w:sz w:val="20"/>
          <w:szCs w:val="20"/>
          <w:cs/>
        </w:rPr>
        <w:t>เนี่ยน</w:t>
      </w:r>
      <w:proofErr w:type="spellEnd"/>
    </w:p>
    <w:p w14:paraId="29BAE78B" w14:textId="77777777" w:rsidR="00A72CF0" w:rsidRPr="00785F0F" w:rsidRDefault="00A72CF0" w:rsidP="00A72CF0">
      <w:pPr>
        <w:rPr>
          <w:sz w:val="30"/>
          <w:szCs w:val="30"/>
        </w:rPr>
      </w:pPr>
    </w:p>
    <w:p w14:paraId="0CAB69FE" w14:textId="77777777" w:rsidR="00182392" w:rsidRPr="00785F0F" w:rsidRDefault="00182392" w:rsidP="003F1D9A">
      <w:pPr>
        <w:ind w:left="72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br w:type="page"/>
      </w:r>
    </w:p>
    <w:p w14:paraId="270DDA84" w14:textId="77777777" w:rsidR="00A72CF0" w:rsidRPr="00785F0F" w:rsidRDefault="00A72CF0" w:rsidP="00A72CF0">
      <w:pPr>
        <w:pageBreakBefore/>
        <w:tabs>
          <w:tab w:val="left" w:pos="540"/>
        </w:tabs>
        <w:ind w:right="-178"/>
        <w:rPr>
          <w:spacing w:val="-4"/>
          <w:sz w:val="16"/>
          <w:szCs w:val="16"/>
        </w:rPr>
      </w:pPr>
      <w:r w:rsidRPr="00785F0F">
        <w:rPr>
          <w:b/>
          <w:bCs/>
          <w:spacing w:val="-2"/>
          <w:sz w:val="30"/>
          <w:szCs w:val="30"/>
        </w:rPr>
        <w:lastRenderedPageBreak/>
        <w:t>2</w:t>
      </w:r>
      <w:r w:rsidR="001D50DB" w:rsidRPr="00785F0F">
        <w:rPr>
          <w:b/>
          <w:bCs/>
          <w:spacing w:val="-2"/>
          <w:sz w:val="30"/>
          <w:szCs w:val="30"/>
        </w:rPr>
        <w:t>1</w:t>
      </w:r>
      <w:r w:rsidRPr="00785F0F">
        <w:rPr>
          <w:b/>
          <w:bCs/>
          <w:spacing w:val="-2"/>
          <w:sz w:val="30"/>
          <w:szCs w:val="30"/>
        </w:rPr>
        <w:tab/>
      </w:r>
      <w:r w:rsidRPr="00785F0F">
        <w:rPr>
          <w:b/>
          <w:bCs/>
          <w:spacing w:val="-2"/>
          <w:sz w:val="30"/>
          <w:szCs w:val="30"/>
          <w:cs/>
        </w:rPr>
        <w:t>ตราสารหนี้ที่ออกและเงินกู้ยืม</w:t>
      </w:r>
      <w:r w:rsidRPr="00785F0F">
        <w:rPr>
          <w:b/>
          <w:bCs/>
          <w:spacing w:val="-2"/>
          <w:sz w:val="16"/>
          <w:szCs w:val="16"/>
        </w:rPr>
        <w:tab/>
      </w:r>
    </w:p>
    <w:p w14:paraId="5984CEFC" w14:textId="77777777" w:rsidR="00A72CF0" w:rsidRPr="00785F0F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p w14:paraId="570590B8" w14:textId="77777777" w:rsidR="00074284" w:rsidRPr="00785F0F" w:rsidRDefault="00074284" w:rsidP="001D3A21">
      <w:pPr>
        <w:tabs>
          <w:tab w:val="left" w:pos="540"/>
        </w:tabs>
        <w:ind w:left="540" w:right="-28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>ณ วันที่</w:t>
      </w:r>
      <w:r w:rsidRPr="00785F0F">
        <w:rPr>
          <w:sz w:val="30"/>
          <w:szCs w:val="30"/>
          <w:cs/>
        </w:rPr>
        <w:t xml:space="preserve"> </w:t>
      </w:r>
      <w:r w:rsidR="00FA453F" w:rsidRPr="00785F0F">
        <w:rPr>
          <w:sz w:val="30"/>
          <w:szCs w:val="30"/>
        </w:rPr>
        <w:t xml:space="preserve">31 </w:t>
      </w:r>
      <w:r w:rsidR="00FA453F"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</w:t>
      </w:r>
      <w:r w:rsidRPr="00785F0F">
        <w:rPr>
          <w:rFonts w:hint="cs"/>
          <w:sz w:val="30"/>
          <w:szCs w:val="30"/>
          <w:cs/>
        </w:rPr>
        <w:t>60</w:t>
      </w:r>
      <w:r w:rsidRPr="00785F0F">
        <w:rPr>
          <w:sz w:val="30"/>
          <w:szCs w:val="30"/>
          <w:cs/>
        </w:rPr>
        <w:t xml:space="preserve"> ตราสารหนี้ที่ออกและเงินกู้ยืม</w:t>
      </w:r>
      <w:r w:rsidRPr="00785F0F">
        <w:rPr>
          <w:spacing w:val="-4"/>
          <w:sz w:val="30"/>
          <w:szCs w:val="30"/>
          <w:cs/>
        </w:rPr>
        <w:t>มีดังนี้</w:t>
      </w:r>
    </w:p>
    <w:p w14:paraId="0B8DCC0C" w14:textId="77777777" w:rsidR="00A72CF0" w:rsidRPr="00785F0F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tbl>
      <w:tblPr>
        <w:tblW w:w="9159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1530"/>
        <w:gridCol w:w="1071"/>
        <w:gridCol w:w="819"/>
        <w:gridCol w:w="759"/>
        <w:gridCol w:w="239"/>
        <w:gridCol w:w="757"/>
        <w:gridCol w:w="239"/>
        <w:gridCol w:w="757"/>
        <w:gridCol w:w="239"/>
        <w:gridCol w:w="757"/>
        <w:gridCol w:w="239"/>
        <w:gridCol w:w="757"/>
        <w:gridCol w:w="239"/>
        <w:gridCol w:w="757"/>
      </w:tblGrid>
      <w:tr w:rsidR="00A72CF0" w:rsidRPr="00785F0F" w14:paraId="4DF9BAD6" w14:textId="77777777" w:rsidTr="00CF4C0A">
        <w:tc>
          <w:tcPr>
            <w:tcW w:w="1530" w:type="dxa"/>
            <w:shd w:val="clear" w:color="auto" w:fill="auto"/>
            <w:vAlign w:val="bottom"/>
          </w:tcPr>
          <w:p w14:paraId="59D99CBC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ind w:right="-143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C5EB0DE" w14:textId="77777777" w:rsidR="00A72CF0" w:rsidRPr="00785F0F" w:rsidRDefault="00A72CF0" w:rsidP="006127F9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7B3DC96" w14:textId="77777777" w:rsidR="00A72CF0" w:rsidRPr="00785F0F" w:rsidRDefault="00A72CF0" w:rsidP="006127F9">
            <w:pPr>
              <w:snapToGrid w:val="0"/>
              <w:spacing w:line="300" w:lineRule="exact"/>
              <w:ind w:left="-108" w:right="-146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14:paraId="3A223937" w14:textId="77777777" w:rsidR="00A72CF0" w:rsidRPr="00785F0F" w:rsidRDefault="00A72CF0" w:rsidP="006127F9">
            <w:pPr>
              <w:spacing w:line="300" w:lineRule="exact"/>
              <w:ind w:left="-108" w:right="-146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งบการเงินรวม</w:t>
            </w:r>
          </w:p>
        </w:tc>
      </w:tr>
      <w:tr w:rsidR="00A72CF0" w:rsidRPr="00785F0F" w14:paraId="5AE31BC9" w14:textId="77777777" w:rsidTr="00CF4C0A">
        <w:tc>
          <w:tcPr>
            <w:tcW w:w="1530" w:type="dxa"/>
            <w:shd w:val="clear" w:color="auto" w:fill="auto"/>
            <w:vAlign w:val="bottom"/>
          </w:tcPr>
          <w:p w14:paraId="00818501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ind w:right="-143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3D82200" w14:textId="77777777" w:rsidR="00A72CF0" w:rsidRPr="00785F0F" w:rsidRDefault="00A72CF0" w:rsidP="006127F9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59D1B0B" w14:textId="77777777" w:rsidR="00A72CF0" w:rsidRPr="00785F0F" w:rsidRDefault="00A72CF0" w:rsidP="006127F9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751" w:type="dxa"/>
            <w:gridSpan w:val="5"/>
            <w:shd w:val="clear" w:color="auto" w:fill="auto"/>
            <w:vAlign w:val="bottom"/>
          </w:tcPr>
          <w:p w14:paraId="47232715" w14:textId="77777777" w:rsidR="00A72CF0" w:rsidRPr="00785F0F" w:rsidRDefault="00A72CF0" w:rsidP="00074284">
            <w:pPr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lang w:eastAsia="th-TH"/>
              </w:rPr>
              <w:t>256</w:t>
            </w:r>
            <w:r w:rsidR="00074284" w:rsidRPr="00785F0F">
              <w:rPr>
                <w:rFonts w:hint="cs"/>
                <w:sz w:val="22"/>
                <w:szCs w:val="22"/>
                <w:cs/>
                <w:lang w:eastAsia="th-TH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9F2009" w14:textId="77777777" w:rsidR="00A72CF0" w:rsidRPr="00785F0F" w:rsidRDefault="00A72CF0" w:rsidP="006127F9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2749" w:type="dxa"/>
            <w:gridSpan w:val="5"/>
            <w:shd w:val="clear" w:color="auto" w:fill="auto"/>
            <w:vAlign w:val="bottom"/>
          </w:tcPr>
          <w:p w14:paraId="359CC94B" w14:textId="77777777" w:rsidR="00A72CF0" w:rsidRPr="00785F0F" w:rsidRDefault="00A72CF0" w:rsidP="00074284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 w:eastAsia="th-TH"/>
              </w:rPr>
              <w:t>25</w:t>
            </w:r>
            <w:r w:rsidR="00074284" w:rsidRPr="00785F0F">
              <w:rPr>
                <w:rFonts w:hint="cs"/>
                <w:sz w:val="22"/>
                <w:szCs w:val="22"/>
                <w:cs/>
                <w:lang w:val="th-TH" w:eastAsia="th-TH"/>
              </w:rPr>
              <w:t>60</w:t>
            </w:r>
          </w:p>
        </w:tc>
      </w:tr>
      <w:tr w:rsidR="00A72CF0" w:rsidRPr="00785F0F" w14:paraId="0F232095" w14:textId="77777777" w:rsidTr="00CF4C0A">
        <w:tc>
          <w:tcPr>
            <w:tcW w:w="1530" w:type="dxa"/>
            <w:shd w:val="clear" w:color="auto" w:fill="auto"/>
            <w:vAlign w:val="bottom"/>
          </w:tcPr>
          <w:p w14:paraId="55ADCA2E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ind w:right="-143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7323097" w14:textId="77777777" w:rsidR="00A72CF0" w:rsidRPr="00785F0F" w:rsidRDefault="00A72CF0" w:rsidP="006127F9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อัตราดอกเบี้ย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B7EB738" w14:textId="77777777" w:rsidR="00A72CF0" w:rsidRPr="00785F0F" w:rsidRDefault="00A72CF0" w:rsidP="006127F9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ครบกำหนด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3747B92F" w14:textId="77777777" w:rsidR="00A72CF0" w:rsidRPr="00785F0F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9811BF" w14:textId="77777777" w:rsidR="00A72CF0" w:rsidRPr="00785F0F" w:rsidRDefault="00A72CF0" w:rsidP="006127F9">
            <w:pPr>
              <w:tabs>
                <w:tab w:val="decimal" w:pos="252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5EDA5C7" w14:textId="77777777" w:rsidR="00A72CF0" w:rsidRPr="00785F0F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FD9185" w14:textId="77777777" w:rsidR="00A72CF0" w:rsidRPr="00785F0F" w:rsidRDefault="00A72CF0" w:rsidP="006127F9">
            <w:pPr>
              <w:tabs>
                <w:tab w:val="decimal" w:pos="575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2C46712" w14:textId="77777777" w:rsidR="00A72CF0" w:rsidRPr="00785F0F" w:rsidRDefault="00A72CF0" w:rsidP="006127F9">
            <w:pPr>
              <w:spacing w:line="300" w:lineRule="exact"/>
              <w:ind w:left="-108" w:right="-117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3B2E985" w14:textId="77777777" w:rsidR="00A72CF0" w:rsidRPr="00785F0F" w:rsidRDefault="00A72CF0" w:rsidP="006127F9">
            <w:pPr>
              <w:tabs>
                <w:tab w:val="decimal" w:pos="486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1B54DD7" w14:textId="77777777" w:rsidR="00A72CF0" w:rsidRPr="00785F0F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77DF43" w14:textId="77777777" w:rsidR="00A72CF0" w:rsidRPr="00785F0F" w:rsidRDefault="00A72CF0" w:rsidP="006127F9">
            <w:pPr>
              <w:tabs>
                <w:tab w:val="decimal" w:pos="252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8BCE2FC" w14:textId="77777777" w:rsidR="00A72CF0" w:rsidRPr="00785F0F" w:rsidRDefault="00A72CF0" w:rsidP="006127F9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5CBFA2" w14:textId="77777777" w:rsidR="00A72CF0" w:rsidRPr="00785F0F" w:rsidRDefault="00A72CF0" w:rsidP="006127F9">
            <w:pPr>
              <w:tabs>
                <w:tab w:val="decimal" w:pos="575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E30546A" w14:textId="77777777" w:rsidR="00A72CF0" w:rsidRPr="00785F0F" w:rsidRDefault="00A72CF0" w:rsidP="006127F9">
            <w:pPr>
              <w:spacing w:line="300" w:lineRule="exact"/>
              <w:ind w:left="-108" w:right="-117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</w:tr>
      <w:tr w:rsidR="00A72CF0" w:rsidRPr="00785F0F" w14:paraId="305F1325" w14:textId="77777777" w:rsidTr="00CF4C0A">
        <w:tc>
          <w:tcPr>
            <w:tcW w:w="1530" w:type="dxa"/>
            <w:shd w:val="clear" w:color="auto" w:fill="auto"/>
            <w:vAlign w:val="bottom"/>
          </w:tcPr>
          <w:p w14:paraId="51A59ED6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spacing w:line="300" w:lineRule="exact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9CB661C" w14:textId="77777777" w:rsidR="00A72CF0" w:rsidRPr="00785F0F" w:rsidRDefault="00A72CF0" w:rsidP="006127F9">
            <w:pPr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  <w:r w:rsidRPr="00785F0F">
              <w:rPr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6B192F5D" w14:textId="77777777" w:rsidR="00A72CF0" w:rsidRPr="00785F0F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14:paraId="403AF1E7" w14:textId="77777777" w:rsidR="00A72CF0" w:rsidRPr="00785F0F" w:rsidRDefault="00A72CF0" w:rsidP="006127F9">
            <w:pPr>
              <w:spacing w:line="300" w:lineRule="exact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A72CF0" w:rsidRPr="00785F0F" w14:paraId="21DFA32D" w14:textId="77777777" w:rsidTr="00CF4C0A">
        <w:tc>
          <w:tcPr>
            <w:tcW w:w="1530" w:type="dxa"/>
            <w:shd w:val="clear" w:color="auto" w:fill="auto"/>
            <w:vAlign w:val="bottom"/>
          </w:tcPr>
          <w:p w14:paraId="4A6E3F51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27FEE35" w14:textId="77777777" w:rsidR="00A72CF0" w:rsidRPr="00785F0F" w:rsidRDefault="00A72CF0" w:rsidP="006127F9">
            <w:pPr>
              <w:snapToGrid w:val="0"/>
              <w:spacing w:line="300" w:lineRule="exact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0E20A53" w14:textId="77777777" w:rsidR="00A72CF0" w:rsidRPr="00785F0F" w:rsidRDefault="00A72CF0" w:rsidP="006127F9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AB2C5ED" w14:textId="77777777" w:rsidR="00A72CF0" w:rsidRPr="00785F0F" w:rsidRDefault="00A72CF0" w:rsidP="006127F9">
            <w:pPr>
              <w:tabs>
                <w:tab w:val="decimal" w:pos="522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76019A4" w14:textId="77777777" w:rsidR="00A72CF0" w:rsidRPr="00785F0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CC47BAC" w14:textId="77777777" w:rsidR="00A72CF0" w:rsidRPr="00785F0F" w:rsidRDefault="00A72CF0" w:rsidP="006127F9">
            <w:pPr>
              <w:tabs>
                <w:tab w:val="decimal" w:pos="531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8C9602F" w14:textId="77777777" w:rsidR="00A72CF0" w:rsidRPr="00785F0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07BB7BB" w14:textId="77777777" w:rsidR="00A72CF0" w:rsidRPr="00785F0F" w:rsidRDefault="00A72CF0" w:rsidP="006127F9">
            <w:pPr>
              <w:tabs>
                <w:tab w:val="decimal" w:pos="522"/>
              </w:tabs>
              <w:snapToGrid w:val="0"/>
              <w:spacing w:line="300" w:lineRule="exact"/>
              <w:ind w:left="-234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5442D71" w14:textId="77777777" w:rsidR="00A72CF0" w:rsidRPr="00785F0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3901DD8" w14:textId="77777777" w:rsidR="00A72CF0" w:rsidRPr="00785F0F" w:rsidRDefault="00A72CF0" w:rsidP="006127F9">
            <w:pPr>
              <w:tabs>
                <w:tab w:val="decimal" w:pos="549"/>
              </w:tabs>
              <w:snapToGrid w:val="0"/>
              <w:spacing w:line="300" w:lineRule="exact"/>
              <w:ind w:left="90" w:right="-108" w:firstLine="90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AD5CBFD" w14:textId="77777777" w:rsidR="00A72CF0" w:rsidRPr="00785F0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6FF62E8" w14:textId="77777777" w:rsidR="00A72CF0" w:rsidRPr="00785F0F" w:rsidRDefault="00A72CF0" w:rsidP="006127F9">
            <w:pPr>
              <w:tabs>
                <w:tab w:val="decimal" w:pos="522"/>
              </w:tabs>
              <w:snapToGrid w:val="0"/>
              <w:spacing w:line="300" w:lineRule="exact"/>
              <w:ind w:left="90" w:right="-108" w:firstLine="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E822863" w14:textId="77777777" w:rsidR="00A72CF0" w:rsidRPr="00785F0F" w:rsidRDefault="00A72CF0" w:rsidP="006127F9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2542A17" w14:textId="77777777" w:rsidR="00A72CF0" w:rsidRPr="00785F0F" w:rsidRDefault="00A72CF0" w:rsidP="006127F9">
            <w:pPr>
              <w:tabs>
                <w:tab w:val="decimal" w:pos="522"/>
              </w:tabs>
              <w:snapToGrid w:val="0"/>
              <w:spacing w:line="300" w:lineRule="exact"/>
              <w:ind w:right="-108"/>
              <w:rPr>
                <w:sz w:val="22"/>
                <w:szCs w:val="22"/>
              </w:rPr>
            </w:pPr>
          </w:p>
        </w:tc>
      </w:tr>
      <w:tr w:rsidR="00E91415" w:rsidRPr="00785F0F" w14:paraId="5984A36C" w14:textId="77777777" w:rsidTr="00CF4C0A">
        <w:tc>
          <w:tcPr>
            <w:tcW w:w="1530" w:type="dxa"/>
            <w:shd w:val="clear" w:color="auto" w:fill="auto"/>
            <w:vAlign w:val="bottom"/>
          </w:tcPr>
          <w:p w14:paraId="1B83C1B4" w14:textId="77777777" w:rsidR="00E91415" w:rsidRPr="00785F0F" w:rsidRDefault="00E91415" w:rsidP="00E91415">
            <w:pPr>
              <w:tabs>
                <w:tab w:val="left" w:pos="252"/>
                <w:tab w:val="left" w:pos="432"/>
              </w:tabs>
              <w:spacing w:line="300" w:lineRule="exact"/>
              <w:ind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- เงินดอลลาร์สหรัฐ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8AACD64" w14:textId="77777777" w:rsidR="00E91415" w:rsidRPr="00785F0F" w:rsidRDefault="008F314B" w:rsidP="00E91415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2.75</w:t>
            </w:r>
            <w:r w:rsidR="00E91415" w:rsidRPr="00785F0F">
              <w:rPr>
                <w:sz w:val="22"/>
                <w:szCs w:val="22"/>
                <w:cs/>
              </w:rPr>
              <w:t xml:space="preserve"> -</w:t>
            </w:r>
            <w:r w:rsidR="00E91415" w:rsidRPr="00785F0F">
              <w:rPr>
                <w:sz w:val="22"/>
                <w:szCs w:val="22"/>
              </w:rPr>
              <w:t xml:space="preserve"> 3</w:t>
            </w:r>
            <w:r w:rsidR="00E91415" w:rsidRPr="00785F0F">
              <w:rPr>
                <w:sz w:val="22"/>
                <w:szCs w:val="22"/>
                <w:cs/>
              </w:rPr>
              <w:t>.50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3B96353E" w14:textId="77777777" w:rsidR="00E91415" w:rsidRPr="00785F0F" w:rsidRDefault="00E91415" w:rsidP="007B2B06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 w:rsidR="008F314B" w:rsidRPr="00785F0F">
              <w:rPr>
                <w:sz w:val="22"/>
                <w:szCs w:val="22"/>
              </w:rPr>
              <w:t>2</w:t>
            </w:r>
            <w:r w:rsidRPr="00785F0F">
              <w:rPr>
                <w:sz w:val="22"/>
                <w:szCs w:val="22"/>
                <w:cs/>
              </w:rPr>
              <w:t xml:space="preserve"> - </w:t>
            </w:r>
            <w:r w:rsidRPr="00785F0F">
              <w:rPr>
                <w:sz w:val="22"/>
                <w:szCs w:val="22"/>
              </w:rPr>
              <w:t>256</w:t>
            </w:r>
            <w:r w:rsidRPr="00785F0F">
              <w:rPr>
                <w:sz w:val="22"/>
                <w:szCs w:val="22"/>
                <w:cs/>
              </w:rPr>
              <w:t>6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0C85630B" w14:textId="3A3347FD" w:rsidR="00E91415" w:rsidRPr="00785F0F" w:rsidRDefault="00F2442D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4355677" w14:textId="77777777" w:rsidR="00E91415" w:rsidRPr="00785F0F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3D42F949" w14:textId="6692BA12" w:rsidR="00E91415" w:rsidRPr="00785F0F" w:rsidRDefault="00F2442D" w:rsidP="001B316C">
            <w:pPr>
              <w:tabs>
                <w:tab w:val="decimal" w:pos="52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52,753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622848" w14:textId="77777777" w:rsidR="00E91415" w:rsidRPr="00785F0F" w:rsidRDefault="00E91415" w:rsidP="00E91415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9B025ED" w14:textId="2E46A0C7" w:rsidR="00E91415" w:rsidRPr="00785F0F" w:rsidRDefault="00F2442D" w:rsidP="007D4ED6">
            <w:pPr>
              <w:tabs>
                <w:tab w:val="decimal" w:pos="418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53,479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ABD1CA" w14:textId="77777777" w:rsidR="00E91415" w:rsidRPr="00785F0F" w:rsidRDefault="00E91415" w:rsidP="00E91415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2B9BD9F2" w14:textId="77777777" w:rsidR="00E91415" w:rsidRPr="00785F0F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715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504EF29" w14:textId="77777777" w:rsidR="00E91415" w:rsidRPr="00785F0F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957ADFD" w14:textId="77777777" w:rsidR="00E91415" w:rsidRPr="00785F0F" w:rsidRDefault="00E91415" w:rsidP="00E91415">
            <w:pPr>
              <w:tabs>
                <w:tab w:val="decimal" w:pos="52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53,070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3BAC8A9" w14:textId="77777777" w:rsidR="00E91415" w:rsidRPr="00785F0F" w:rsidRDefault="00E91415" w:rsidP="00E91415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FB0B7B7" w14:textId="77777777" w:rsidR="00E91415" w:rsidRPr="00785F0F" w:rsidRDefault="00E91415" w:rsidP="00E91415">
            <w:pPr>
              <w:tabs>
                <w:tab w:val="decimal" w:pos="418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53,785</w:t>
            </w:r>
          </w:p>
        </w:tc>
      </w:tr>
      <w:tr w:rsidR="00803467" w:rsidRPr="00785F0F" w14:paraId="07E20E52" w14:textId="77777777" w:rsidTr="00CF4C0A">
        <w:tc>
          <w:tcPr>
            <w:tcW w:w="1530" w:type="dxa"/>
            <w:shd w:val="clear" w:color="auto" w:fill="auto"/>
            <w:vAlign w:val="bottom"/>
          </w:tcPr>
          <w:p w14:paraId="507E4C10" w14:textId="77777777" w:rsidR="00803467" w:rsidRPr="00785F0F" w:rsidRDefault="00803467" w:rsidP="00803467">
            <w:pPr>
              <w:tabs>
                <w:tab w:val="left" w:pos="252"/>
                <w:tab w:val="left" w:pos="432"/>
              </w:tabs>
              <w:spacing w:line="300" w:lineRule="exact"/>
              <w:ind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- เงินบาท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838D5E3" w14:textId="48DAEA77" w:rsidR="00803467" w:rsidRPr="00785F0F" w:rsidRDefault="000139AE" w:rsidP="00803467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1.90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5772114C" w14:textId="6CED4BE6" w:rsidR="00803467" w:rsidRPr="00785F0F" w:rsidRDefault="007B2B06" w:rsidP="000139AE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 w:rsidR="000139AE">
              <w:rPr>
                <w:sz w:val="22"/>
                <w:szCs w:val="22"/>
              </w:rPr>
              <w:t>2</w:t>
            </w:r>
            <w:r w:rsidRPr="00785F0F">
              <w:rPr>
                <w:sz w:val="22"/>
                <w:szCs w:val="22"/>
              </w:rPr>
              <w:t xml:space="preserve"> - </w:t>
            </w:r>
            <w:r w:rsidR="00803467" w:rsidRPr="00785F0F">
              <w:rPr>
                <w:sz w:val="22"/>
                <w:szCs w:val="22"/>
              </w:rPr>
              <w:t>2563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4E0E746A" w14:textId="7623E486" w:rsidR="00803467" w:rsidRPr="00785F0F" w:rsidRDefault="00F2442D" w:rsidP="00F2442D">
            <w:pPr>
              <w:tabs>
                <w:tab w:val="decimal" w:pos="517"/>
              </w:tabs>
              <w:snapToGrid w:val="0"/>
              <w:spacing w:line="300" w:lineRule="exact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32,786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B94DE40" w14:textId="77777777" w:rsidR="00803467" w:rsidRPr="00785F0F" w:rsidRDefault="00803467" w:rsidP="00803467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391F0BA0" w14:textId="71718136" w:rsidR="00803467" w:rsidRPr="00785F0F" w:rsidRDefault="00F2442D" w:rsidP="00803467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70DD2D0" w14:textId="77777777" w:rsidR="00803467" w:rsidRPr="00785F0F" w:rsidRDefault="00803467" w:rsidP="0080346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85D5FA9" w14:textId="4E585877" w:rsidR="00803467" w:rsidRPr="00785F0F" w:rsidRDefault="00F2442D" w:rsidP="007D4ED6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32,786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2BB806" w14:textId="77777777" w:rsidR="00803467" w:rsidRPr="00785F0F" w:rsidRDefault="00803467" w:rsidP="00803467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53FB204" w14:textId="77777777" w:rsidR="00803467" w:rsidRPr="00785F0F" w:rsidRDefault="00803467" w:rsidP="00803467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737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9D3C9C" w14:textId="77777777" w:rsidR="00803467" w:rsidRPr="00785F0F" w:rsidRDefault="00803467" w:rsidP="00803467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462B21DC" w14:textId="77777777" w:rsidR="00803467" w:rsidRPr="00785F0F" w:rsidRDefault="00803467" w:rsidP="00803467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FBED20E" w14:textId="77777777" w:rsidR="00803467" w:rsidRPr="00785F0F" w:rsidRDefault="00803467" w:rsidP="0080346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68D5AD2" w14:textId="77777777" w:rsidR="00803467" w:rsidRPr="00785F0F" w:rsidRDefault="00803467" w:rsidP="00803467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737</w:t>
            </w:r>
          </w:p>
        </w:tc>
      </w:tr>
      <w:tr w:rsidR="00803467" w:rsidRPr="00785F0F" w14:paraId="778EC7CB" w14:textId="77777777" w:rsidTr="00CF4C0A">
        <w:tc>
          <w:tcPr>
            <w:tcW w:w="1530" w:type="dxa"/>
            <w:shd w:val="clear" w:color="auto" w:fill="auto"/>
            <w:vAlign w:val="bottom"/>
          </w:tcPr>
          <w:p w14:paraId="064C2613" w14:textId="498313EA" w:rsidR="00803467" w:rsidRPr="00785F0F" w:rsidRDefault="00803467" w:rsidP="000139AE">
            <w:pPr>
              <w:tabs>
                <w:tab w:val="left" w:pos="252"/>
                <w:tab w:val="left" w:pos="432"/>
              </w:tabs>
              <w:spacing w:line="300" w:lineRule="exact"/>
              <w:ind w:right="-108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 xml:space="preserve">- </w:t>
            </w:r>
            <w:r w:rsidR="000139AE">
              <w:rPr>
                <w:rFonts w:hint="cs"/>
                <w:sz w:val="22"/>
                <w:szCs w:val="22"/>
                <w:cs/>
                <w:lang w:val="th-TH"/>
              </w:rPr>
              <w:t>อื่น ๆ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25D68EA" w14:textId="77777777" w:rsidR="00803467" w:rsidRPr="00785F0F" w:rsidRDefault="00803467" w:rsidP="00803467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 xml:space="preserve">- 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448EB3D2" w14:textId="2FBEA4E2" w:rsidR="00803467" w:rsidRPr="00785F0F" w:rsidRDefault="00803467" w:rsidP="000139AE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 w:rsidR="000139AE">
              <w:rPr>
                <w:sz w:val="22"/>
                <w:szCs w:val="22"/>
              </w:rPr>
              <w:t>2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31955ED3" w14:textId="0A48E3CC" w:rsidR="00803467" w:rsidRPr="00785F0F" w:rsidRDefault="00F2442D" w:rsidP="007D4ED6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429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A638ED5" w14:textId="77777777" w:rsidR="00803467" w:rsidRPr="00785F0F" w:rsidRDefault="00803467" w:rsidP="00803467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86B5479" w14:textId="11CFF187" w:rsidR="00803467" w:rsidRPr="00785F0F" w:rsidRDefault="00F2442D" w:rsidP="000139AE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89490A7" w14:textId="77777777" w:rsidR="00803467" w:rsidRPr="00785F0F" w:rsidRDefault="00803467" w:rsidP="0080346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67E49AE" w14:textId="098C9954" w:rsidR="00803467" w:rsidRPr="00785F0F" w:rsidRDefault="00F2442D" w:rsidP="007D4ED6">
            <w:pPr>
              <w:tabs>
                <w:tab w:val="decimal" w:pos="334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DD9185" w14:textId="77777777" w:rsidR="00803467" w:rsidRPr="00785F0F" w:rsidRDefault="00803467" w:rsidP="00803467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0247828" w14:textId="77777777" w:rsidR="00803467" w:rsidRPr="00785F0F" w:rsidRDefault="00803467" w:rsidP="00803467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224C08" w14:textId="77777777" w:rsidR="00803467" w:rsidRPr="00785F0F" w:rsidRDefault="00803467" w:rsidP="00803467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48CB9CE8" w14:textId="77777777" w:rsidR="00803467" w:rsidRPr="00785F0F" w:rsidRDefault="00803467" w:rsidP="00803467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64F5BDC" w14:textId="77777777" w:rsidR="00803467" w:rsidRPr="00785F0F" w:rsidRDefault="00803467" w:rsidP="0080346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D83E255" w14:textId="77777777" w:rsidR="00803467" w:rsidRPr="00785F0F" w:rsidRDefault="00803467" w:rsidP="00803467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20</w:t>
            </w:r>
          </w:p>
        </w:tc>
      </w:tr>
      <w:tr w:rsidR="00E91415" w:rsidRPr="00785F0F" w14:paraId="4E9C29D8" w14:textId="77777777" w:rsidTr="00CF4C0A">
        <w:tc>
          <w:tcPr>
            <w:tcW w:w="1530" w:type="dxa"/>
            <w:shd w:val="clear" w:color="auto" w:fill="auto"/>
            <w:vAlign w:val="bottom"/>
          </w:tcPr>
          <w:p w14:paraId="3B93ACC2" w14:textId="77777777" w:rsidR="00E91415" w:rsidRPr="00785F0F" w:rsidRDefault="00E91415" w:rsidP="00E91415">
            <w:pPr>
              <w:tabs>
                <w:tab w:val="left" w:pos="7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หุ้นกู้ด้อยสิทธิ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B576B9D" w14:textId="77777777" w:rsidR="00E91415" w:rsidRPr="00785F0F" w:rsidRDefault="00E91415" w:rsidP="00E91415">
            <w:pPr>
              <w:snapToGrid w:val="0"/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3C83768" w14:textId="77777777" w:rsidR="00E91415" w:rsidRPr="00785F0F" w:rsidRDefault="00E91415" w:rsidP="00E91415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30274A9" w14:textId="77777777" w:rsidR="00E91415" w:rsidRPr="00785F0F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042561A" w14:textId="77777777" w:rsidR="00E91415" w:rsidRPr="00785F0F" w:rsidRDefault="00E91415" w:rsidP="00E91415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1BEE1411" w14:textId="77777777" w:rsidR="00E91415" w:rsidRPr="00785F0F" w:rsidRDefault="00E91415" w:rsidP="001B316C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78483E1" w14:textId="77777777" w:rsidR="00E91415" w:rsidRPr="00785F0F" w:rsidRDefault="00E91415" w:rsidP="00E91415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1C40EF3" w14:textId="77777777" w:rsidR="00E91415" w:rsidRPr="00785F0F" w:rsidRDefault="00E91415" w:rsidP="007D4ED6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97E73AA" w14:textId="77777777" w:rsidR="00E91415" w:rsidRPr="00785F0F" w:rsidRDefault="00E91415" w:rsidP="00E91415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33283679" w14:textId="77777777" w:rsidR="00E91415" w:rsidRPr="00785F0F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8BE8125" w14:textId="77777777" w:rsidR="00E91415" w:rsidRPr="00785F0F" w:rsidRDefault="00E91415" w:rsidP="00E91415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2F6D4355" w14:textId="77777777" w:rsidR="00E91415" w:rsidRPr="00785F0F" w:rsidRDefault="00E91415" w:rsidP="00E91415">
            <w:pPr>
              <w:tabs>
                <w:tab w:val="decimal" w:pos="31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DBCD405" w14:textId="77777777" w:rsidR="00E91415" w:rsidRPr="00785F0F" w:rsidRDefault="00E91415" w:rsidP="00E91415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01E89E0" w14:textId="77777777" w:rsidR="00E91415" w:rsidRPr="00785F0F" w:rsidRDefault="00E91415" w:rsidP="00E91415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</w:tr>
      <w:tr w:rsidR="00E91415" w:rsidRPr="00785F0F" w14:paraId="436D11D4" w14:textId="77777777" w:rsidTr="00CF4C0A">
        <w:tc>
          <w:tcPr>
            <w:tcW w:w="1530" w:type="dxa"/>
            <w:shd w:val="clear" w:color="auto" w:fill="auto"/>
            <w:vAlign w:val="bottom"/>
          </w:tcPr>
          <w:p w14:paraId="57FE2AA5" w14:textId="77777777" w:rsidR="00E91415" w:rsidRPr="00785F0F" w:rsidRDefault="00E91415" w:rsidP="00E91415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</w:r>
            <w:r w:rsidRPr="00785F0F">
              <w:rPr>
                <w:sz w:val="22"/>
                <w:szCs w:val="22"/>
                <w:cs/>
              </w:rPr>
              <w:t>- เงินบาท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CB6DA5A" w14:textId="77777777" w:rsidR="00E91415" w:rsidRPr="00785F0F" w:rsidRDefault="00E91415" w:rsidP="00E91415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4</w:t>
            </w:r>
            <w:r w:rsidRPr="00785F0F">
              <w:rPr>
                <w:sz w:val="22"/>
                <w:szCs w:val="22"/>
                <w:cs/>
              </w:rPr>
              <w:t>.</w:t>
            </w:r>
            <w:r w:rsidRPr="00785F0F">
              <w:rPr>
                <w:sz w:val="22"/>
                <w:szCs w:val="22"/>
              </w:rPr>
              <w:t>65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1DE38371" w14:textId="77777777" w:rsidR="00E91415" w:rsidRPr="00785F0F" w:rsidRDefault="00E91415" w:rsidP="00E91415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 w:rsidRPr="00785F0F">
              <w:rPr>
                <w:sz w:val="22"/>
                <w:szCs w:val="22"/>
                <w:cs/>
              </w:rPr>
              <w:t>7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3C364A3C" w14:textId="43B44766" w:rsidR="00E91415" w:rsidRPr="00785F0F" w:rsidRDefault="00F2442D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9CAC4E1" w14:textId="77777777" w:rsidR="00E91415" w:rsidRPr="00785F0F" w:rsidRDefault="00E91415" w:rsidP="00E91415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42EFA07D" w14:textId="0B45DA2F" w:rsidR="00E91415" w:rsidRPr="00785F0F" w:rsidRDefault="00F2442D" w:rsidP="00803467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DECB073" w14:textId="77777777" w:rsidR="00E91415" w:rsidRPr="00785F0F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7C3A3232" w14:textId="5D48D676" w:rsidR="00E91415" w:rsidRPr="00785F0F" w:rsidRDefault="00F2442D" w:rsidP="007D4ED6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A4A345" w14:textId="77777777" w:rsidR="00E91415" w:rsidRPr="00785F0F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4A1878B0" w14:textId="77777777" w:rsidR="00E91415" w:rsidRPr="00785F0F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7DAE3FC" w14:textId="77777777" w:rsidR="00E91415" w:rsidRPr="00785F0F" w:rsidRDefault="00E91415" w:rsidP="00E91415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1369118B" w14:textId="77777777" w:rsidR="00E91415" w:rsidRPr="00785F0F" w:rsidRDefault="00E91415" w:rsidP="00E91415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0D2B08D" w14:textId="77777777" w:rsidR="00E91415" w:rsidRPr="00785F0F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6DCBEDC2" w14:textId="77777777" w:rsidR="00E91415" w:rsidRPr="00785F0F" w:rsidRDefault="00E91415" w:rsidP="00E91415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20,000</w:t>
            </w:r>
          </w:p>
        </w:tc>
      </w:tr>
      <w:tr w:rsidR="00E91415" w:rsidRPr="00785F0F" w14:paraId="5E78FC8D" w14:textId="77777777" w:rsidTr="00CF4C0A">
        <w:tc>
          <w:tcPr>
            <w:tcW w:w="1530" w:type="dxa"/>
            <w:shd w:val="clear" w:color="auto" w:fill="auto"/>
            <w:vAlign w:val="bottom"/>
          </w:tcPr>
          <w:p w14:paraId="4A51D0A6" w14:textId="77777777" w:rsidR="00E91415" w:rsidRPr="00785F0F" w:rsidRDefault="00E91415" w:rsidP="00E91415">
            <w:pPr>
              <w:tabs>
                <w:tab w:val="left" w:pos="7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spacing w:val="-4"/>
                <w:sz w:val="22"/>
                <w:szCs w:val="22"/>
                <w:cs/>
                <w:lang w:val="th-TH"/>
              </w:rPr>
              <w:t>เงินกู้ยืมที่มีอนุพันธ์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FBE59F4" w14:textId="77777777" w:rsidR="00E91415" w:rsidRPr="00785F0F" w:rsidRDefault="00E91415" w:rsidP="00E91415">
            <w:pPr>
              <w:snapToGrid w:val="0"/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48DC3D4" w14:textId="77777777" w:rsidR="00E91415" w:rsidRPr="00785F0F" w:rsidRDefault="00E91415" w:rsidP="00E91415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4D9E5BDB" w14:textId="77777777" w:rsidR="00E91415" w:rsidRPr="00785F0F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F36B11B" w14:textId="77777777" w:rsidR="00E91415" w:rsidRPr="00785F0F" w:rsidRDefault="00E91415" w:rsidP="00E91415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00353CC4" w14:textId="77777777" w:rsidR="00E91415" w:rsidRPr="00785F0F" w:rsidRDefault="00E91415" w:rsidP="001B316C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568EA85" w14:textId="77777777" w:rsidR="00E91415" w:rsidRPr="00785F0F" w:rsidRDefault="00E91415" w:rsidP="00E91415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4F9B673" w14:textId="77777777" w:rsidR="00E91415" w:rsidRPr="00785F0F" w:rsidRDefault="00E91415" w:rsidP="007D4ED6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AD94296" w14:textId="77777777" w:rsidR="00E91415" w:rsidRPr="00785F0F" w:rsidRDefault="00E91415" w:rsidP="00E91415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BDC3441" w14:textId="77777777" w:rsidR="00E91415" w:rsidRPr="00785F0F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9CD918E" w14:textId="77777777" w:rsidR="00E91415" w:rsidRPr="00785F0F" w:rsidRDefault="00E91415" w:rsidP="00E91415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5E55DCCF" w14:textId="77777777" w:rsidR="00E91415" w:rsidRPr="00785F0F" w:rsidRDefault="00E91415" w:rsidP="00E91415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F04E484" w14:textId="77777777" w:rsidR="00E91415" w:rsidRPr="00785F0F" w:rsidRDefault="00E91415" w:rsidP="00E91415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9BF6456" w14:textId="77777777" w:rsidR="00E91415" w:rsidRPr="00785F0F" w:rsidRDefault="00E91415" w:rsidP="00E91415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</w:tr>
      <w:tr w:rsidR="00E91415" w:rsidRPr="00785F0F" w14:paraId="4859F99E" w14:textId="77777777" w:rsidTr="00CF4C0A">
        <w:tc>
          <w:tcPr>
            <w:tcW w:w="1530" w:type="dxa"/>
            <w:shd w:val="clear" w:color="auto" w:fill="auto"/>
            <w:vAlign w:val="bottom"/>
          </w:tcPr>
          <w:p w14:paraId="627D87BC" w14:textId="77777777" w:rsidR="00E91415" w:rsidRPr="00785F0F" w:rsidRDefault="00E91415" w:rsidP="00E91415">
            <w:pPr>
              <w:tabs>
                <w:tab w:val="left" w:pos="7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rFonts w:eastAsia="Angsana New"/>
                <w:spacing w:val="-4"/>
                <w:sz w:val="22"/>
                <w:szCs w:val="22"/>
                <w:cs/>
                <w:lang w:val="th-TH"/>
              </w:rPr>
              <w:t xml:space="preserve">   </w:t>
            </w:r>
            <w:r w:rsidRPr="00785F0F">
              <w:rPr>
                <w:spacing w:val="-4"/>
                <w:sz w:val="22"/>
                <w:szCs w:val="22"/>
                <w:cs/>
                <w:lang w:val="th-TH"/>
              </w:rPr>
              <w:t>การเงินแฝง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4CD2153" w14:textId="77777777" w:rsidR="00E91415" w:rsidRPr="00785F0F" w:rsidRDefault="00E91415" w:rsidP="00E91415">
            <w:pPr>
              <w:snapToGrid w:val="0"/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C842174" w14:textId="77777777" w:rsidR="00E91415" w:rsidRPr="00785F0F" w:rsidRDefault="00E91415" w:rsidP="00E91415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40430BE" w14:textId="77777777" w:rsidR="00E91415" w:rsidRPr="00785F0F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FCE9515" w14:textId="77777777" w:rsidR="00E91415" w:rsidRPr="00785F0F" w:rsidRDefault="00E91415" w:rsidP="00E91415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233A18FA" w14:textId="77777777" w:rsidR="00E91415" w:rsidRPr="00785F0F" w:rsidRDefault="00E91415" w:rsidP="001B316C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6DCFA34" w14:textId="77777777" w:rsidR="00E91415" w:rsidRPr="00785F0F" w:rsidRDefault="00E91415" w:rsidP="00E91415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6774606" w14:textId="77777777" w:rsidR="00E91415" w:rsidRPr="00785F0F" w:rsidRDefault="00E91415" w:rsidP="007D4ED6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8C649AC" w14:textId="77777777" w:rsidR="00E91415" w:rsidRPr="00785F0F" w:rsidRDefault="00E91415" w:rsidP="00E91415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3A04F7C5" w14:textId="77777777" w:rsidR="00E91415" w:rsidRPr="00785F0F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BA20174" w14:textId="77777777" w:rsidR="00E91415" w:rsidRPr="00785F0F" w:rsidRDefault="00E91415" w:rsidP="00E91415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411EA485" w14:textId="77777777" w:rsidR="00E91415" w:rsidRPr="00785F0F" w:rsidRDefault="00E91415" w:rsidP="00E91415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F9A5303" w14:textId="77777777" w:rsidR="00E91415" w:rsidRPr="00785F0F" w:rsidRDefault="00E91415" w:rsidP="00E91415">
            <w:pPr>
              <w:pStyle w:val="BodyText"/>
              <w:tabs>
                <w:tab w:val="decimal" w:pos="517"/>
              </w:tabs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E6F8BFA" w14:textId="77777777" w:rsidR="00E91415" w:rsidRPr="00785F0F" w:rsidRDefault="00E91415" w:rsidP="00E91415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</w:tr>
      <w:tr w:rsidR="00803467" w:rsidRPr="00785F0F" w14:paraId="5CC561B1" w14:textId="77777777" w:rsidTr="00CF4C0A">
        <w:tc>
          <w:tcPr>
            <w:tcW w:w="1530" w:type="dxa"/>
            <w:shd w:val="clear" w:color="auto" w:fill="auto"/>
            <w:vAlign w:val="bottom"/>
          </w:tcPr>
          <w:p w14:paraId="3ECA0FB8" w14:textId="77777777" w:rsidR="00803467" w:rsidRPr="00785F0F" w:rsidRDefault="00803467" w:rsidP="00803467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</w:rPr>
              <w:tab/>
            </w:r>
            <w:r w:rsidRPr="00785F0F">
              <w:rPr>
                <w:sz w:val="22"/>
                <w:szCs w:val="22"/>
                <w:cs/>
              </w:rPr>
              <w:t>- เงินบาท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8C9E035" w14:textId="64D2F60D" w:rsidR="00803467" w:rsidRPr="00785F0F" w:rsidRDefault="000139AE" w:rsidP="00CF4C0A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  <w:r>
              <w:rPr>
                <w:rFonts w:hint="cs"/>
                <w:sz w:val="22"/>
                <w:szCs w:val="22"/>
                <w:cs/>
              </w:rPr>
              <w:t>6</w:t>
            </w:r>
            <w:r w:rsidR="00803467" w:rsidRPr="00785F0F">
              <w:rPr>
                <w:sz w:val="22"/>
                <w:szCs w:val="22"/>
                <w:cs/>
              </w:rPr>
              <w:t xml:space="preserve"> </w:t>
            </w:r>
            <w:r w:rsidR="00CF4C0A">
              <w:rPr>
                <w:sz w:val="22"/>
                <w:szCs w:val="22"/>
              </w:rPr>
              <w:t>-</w:t>
            </w:r>
            <w:r w:rsidR="00803467" w:rsidRPr="00785F0F"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>1.84</w:t>
            </w:r>
          </w:p>
        </w:tc>
        <w:tc>
          <w:tcPr>
            <w:tcW w:w="819" w:type="dxa"/>
            <w:shd w:val="clear" w:color="auto" w:fill="auto"/>
            <w:vAlign w:val="bottom"/>
          </w:tcPr>
          <w:p w14:paraId="23AB2D58" w14:textId="01D9D0F1" w:rsidR="00803467" w:rsidRPr="00785F0F" w:rsidRDefault="00803467" w:rsidP="000139AE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 w:rsidR="000139AE">
              <w:rPr>
                <w:sz w:val="22"/>
                <w:szCs w:val="22"/>
              </w:rPr>
              <w:t>2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78F74582" w14:textId="2934D246" w:rsidR="00803467" w:rsidRPr="00785F0F" w:rsidRDefault="00F2442D" w:rsidP="00803467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1328370" w14:textId="77777777" w:rsidR="00803467" w:rsidRPr="00785F0F" w:rsidRDefault="00803467" w:rsidP="00803467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</w:tcPr>
          <w:p w14:paraId="49E9393A" w14:textId="5F4C4026" w:rsidR="00803467" w:rsidRPr="00785F0F" w:rsidRDefault="00F2442D" w:rsidP="00803467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345423C" w14:textId="77777777" w:rsidR="00803467" w:rsidRPr="00785F0F" w:rsidRDefault="00803467" w:rsidP="0080346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630ABB4E" w14:textId="268633F9" w:rsidR="00803467" w:rsidRPr="00785F0F" w:rsidRDefault="00F2442D" w:rsidP="007D4ED6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C0926D" w14:textId="77777777" w:rsidR="00803467" w:rsidRPr="00785F0F" w:rsidRDefault="00803467" w:rsidP="00803467">
            <w:pPr>
              <w:pStyle w:val="BodyText"/>
              <w:tabs>
                <w:tab w:val="decimal" w:pos="312"/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4FBE3970" w14:textId="77777777" w:rsidR="00803467" w:rsidRPr="00785F0F" w:rsidRDefault="00803467" w:rsidP="00803467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3,815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FAE4F5C" w14:textId="77777777" w:rsidR="00803467" w:rsidRPr="00785F0F" w:rsidRDefault="00803467" w:rsidP="00803467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6D2755CF" w14:textId="77777777" w:rsidR="00803467" w:rsidRPr="00785F0F" w:rsidRDefault="00803467" w:rsidP="00803467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913DACA" w14:textId="77777777" w:rsidR="00803467" w:rsidRPr="00785F0F" w:rsidRDefault="00803467" w:rsidP="0080346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29BD4323" w14:textId="77777777" w:rsidR="00803467" w:rsidRPr="00785F0F" w:rsidRDefault="00803467" w:rsidP="00803467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3,815</w:t>
            </w:r>
          </w:p>
        </w:tc>
      </w:tr>
      <w:tr w:rsidR="00803467" w:rsidRPr="00785F0F" w14:paraId="06FBEF7A" w14:textId="77777777" w:rsidTr="00CF4C0A">
        <w:tc>
          <w:tcPr>
            <w:tcW w:w="1530" w:type="dxa"/>
            <w:shd w:val="clear" w:color="auto" w:fill="auto"/>
            <w:vAlign w:val="bottom"/>
          </w:tcPr>
          <w:p w14:paraId="1B41A430" w14:textId="77777777" w:rsidR="00803467" w:rsidRPr="00785F0F" w:rsidRDefault="00803467" w:rsidP="00803467">
            <w:pPr>
              <w:tabs>
                <w:tab w:val="left" w:pos="7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0447398" w14:textId="77777777" w:rsidR="00803467" w:rsidRPr="00785F0F" w:rsidRDefault="00803467" w:rsidP="00803467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D1363DD" w14:textId="77777777" w:rsidR="00803467" w:rsidRPr="00785F0F" w:rsidRDefault="00803467" w:rsidP="00803467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BEAE05E" w14:textId="6A738E9C" w:rsidR="00803467" w:rsidRPr="00785F0F" w:rsidRDefault="00F2442D" w:rsidP="00803467">
            <w:pPr>
              <w:tabs>
                <w:tab w:val="decimal" w:pos="52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CAE29C6" w14:textId="77777777" w:rsidR="00803467" w:rsidRPr="00785F0F" w:rsidRDefault="00803467" w:rsidP="00803467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</w:tcPr>
          <w:p w14:paraId="5085708A" w14:textId="33124776" w:rsidR="00803467" w:rsidRPr="00785F0F" w:rsidRDefault="00F2442D" w:rsidP="00803467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A3B2F48" w14:textId="77777777" w:rsidR="00803467" w:rsidRPr="00785F0F" w:rsidRDefault="00803467" w:rsidP="0080346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B91AC22" w14:textId="0584B08D" w:rsidR="00803467" w:rsidRPr="00785F0F" w:rsidRDefault="00F2442D" w:rsidP="007D4ED6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260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85590F" w14:textId="77777777" w:rsidR="00803467" w:rsidRPr="00785F0F" w:rsidRDefault="00803467" w:rsidP="0080346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CB683F1" w14:textId="77777777" w:rsidR="00803467" w:rsidRPr="00785F0F" w:rsidRDefault="00803467" w:rsidP="00803467">
            <w:pPr>
              <w:tabs>
                <w:tab w:val="decimal" w:pos="52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181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0F0992E" w14:textId="77777777" w:rsidR="00803467" w:rsidRPr="00785F0F" w:rsidRDefault="00803467" w:rsidP="00803467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9315160" w14:textId="77777777" w:rsidR="00803467" w:rsidRPr="00785F0F" w:rsidRDefault="00803467" w:rsidP="00803467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40BBDA6" w14:textId="77777777" w:rsidR="00803467" w:rsidRPr="00785F0F" w:rsidRDefault="00803467" w:rsidP="00803467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17740C0" w14:textId="77777777" w:rsidR="00803467" w:rsidRPr="00785F0F" w:rsidRDefault="00803467" w:rsidP="00803467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</w:rPr>
              <w:t>181</w:t>
            </w:r>
          </w:p>
        </w:tc>
      </w:tr>
      <w:tr w:rsidR="00E91415" w:rsidRPr="00785F0F" w14:paraId="04CBCF0C" w14:textId="77777777" w:rsidTr="00CF4C0A">
        <w:tc>
          <w:tcPr>
            <w:tcW w:w="1530" w:type="dxa"/>
            <w:shd w:val="clear" w:color="auto" w:fill="auto"/>
            <w:vAlign w:val="bottom"/>
          </w:tcPr>
          <w:p w14:paraId="0A1EDA30" w14:textId="77777777" w:rsidR="00E91415" w:rsidRPr="00785F0F" w:rsidRDefault="00E91415" w:rsidP="00E91415">
            <w:pPr>
              <w:tabs>
                <w:tab w:val="left" w:pos="72"/>
                <w:tab w:val="left" w:pos="432"/>
                <w:tab w:val="right" w:pos="3060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CA5261F" w14:textId="77777777" w:rsidR="00E91415" w:rsidRPr="00785F0F" w:rsidRDefault="00E91415" w:rsidP="00E91415">
            <w:pPr>
              <w:tabs>
                <w:tab w:val="decimal" w:pos="819"/>
              </w:tabs>
              <w:snapToGrid w:val="0"/>
              <w:spacing w:line="300" w:lineRule="exact"/>
              <w:ind w:left="-54" w:right="-99" w:firstLine="90"/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6B4666D" w14:textId="77777777" w:rsidR="00E91415" w:rsidRPr="00785F0F" w:rsidRDefault="00E91415" w:rsidP="00E91415">
            <w:pPr>
              <w:tabs>
                <w:tab w:val="decimal" w:pos="819"/>
              </w:tabs>
              <w:snapToGrid w:val="0"/>
              <w:spacing w:line="300" w:lineRule="exact"/>
              <w:ind w:left="90" w:firstLine="90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1CA4468" w14:textId="66E03DEB" w:rsidR="00E91415" w:rsidRPr="00785F0F" w:rsidRDefault="00F2442D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54,808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7AF1756" w14:textId="77777777" w:rsidR="00E91415" w:rsidRPr="00785F0F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31EF1A5" w14:textId="25F94531" w:rsidR="00E91415" w:rsidRPr="00785F0F" w:rsidRDefault="00F2442D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52,753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52911A5" w14:textId="77777777" w:rsidR="00E91415" w:rsidRPr="00785F0F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396C473" w14:textId="47ECAA2A" w:rsidR="00E91415" w:rsidRPr="00785F0F" w:rsidRDefault="00F2442D" w:rsidP="007D4ED6">
            <w:pPr>
              <w:tabs>
                <w:tab w:val="decimal" w:pos="517"/>
              </w:tabs>
              <w:snapToGrid w:val="0"/>
              <w:spacing w:line="300" w:lineRule="exact"/>
              <w:ind w:left="-242" w:right="-28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107,561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FB63FD" w14:textId="77777777" w:rsidR="00E91415" w:rsidRPr="00785F0F" w:rsidRDefault="00E91415" w:rsidP="00E91415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C37D68D" w14:textId="77777777" w:rsidR="00E91415" w:rsidRPr="00785F0F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25,468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52E9972" w14:textId="77777777" w:rsidR="00E91415" w:rsidRPr="00785F0F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7C16310" w14:textId="77777777" w:rsidR="00E91415" w:rsidRPr="00785F0F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53,070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1021C94" w14:textId="77777777" w:rsidR="00E91415" w:rsidRPr="00785F0F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90F2358" w14:textId="77777777" w:rsidR="00E91415" w:rsidRPr="00785F0F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78,538</w:t>
            </w:r>
          </w:p>
        </w:tc>
      </w:tr>
    </w:tbl>
    <w:p w14:paraId="19D2BE4D" w14:textId="77777777" w:rsidR="00A72CF0" w:rsidRPr="00785F0F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p w14:paraId="44DB59A1" w14:textId="77777777" w:rsidR="00A72CF0" w:rsidRPr="00785F0F" w:rsidRDefault="00A72CF0" w:rsidP="00A72CF0">
      <w:pPr>
        <w:tabs>
          <w:tab w:val="left" w:pos="900"/>
        </w:tabs>
        <w:ind w:left="900" w:hanging="540"/>
        <w:rPr>
          <w:sz w:val="2"/>
          <w:szCs w:val="2"/>
        </w:rPr>
      </w:pPr>
    </w:p>
    <w:tbl>
      <w:tblPr>
        <w:tblW w:w="9159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1530"/>
        <w:gridCol w:w="1007"/>
        <w:gridCol w:w="883"/>
        <w:gridCol w:w="759"/>
        <w:gridCol w:w="239"/>
        <w:gridCol w:w="757"/>
        <w:gridCol w:w="239"/>
        <w:gridCol w:w="757"/>
        <w:gridCol w:w="239"/>
        <w:gridCol w:w="757"/>
        <w:gridCol w:w="239"/>
        <w:gridCol w:w="757"/>
        <w:gridCol w:w="239"/>
        <w:gridCol w:w="757"/>
      </w:tblGrid>
      <w:tr w:rsidR="00A72CF0" w:rsidRPr="00785F0F" w14:paraId="634936C6" w14:textId="77777777" w:rsidTr="00CF4C0A">
        <w:tc>
          <w:tcPr>
            <w:tcW w:w="1530" w:type="dxa"/>
            <w:shd w:val="clear" w:color="auto" w:fill="auto"/>
            <w:vAlign w:val="bottom"/>
          </w:tcPr>
          <w:p w14:paraId="2E0A3E2C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43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9FFD8CD" w14:textId="77777777" w:rsidR="00A72CF0" w:rsidRPr="00785F0F" w:rsidRDefault="00A72CF0" w:rsidP="006127F9">
            <w:pPr>
              <w:snapToGrid w:val="0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472D20DD" w14:textId="77777777" w:rsidR="00A72CF0" w:rsidRPr="00785F0F" w:rsidRDefault="00A72CF0" w:rsidP="006127F9">
            <w:pPr>
              <w:snapToGrid w:val="0"/>
              <w:ind w:left="-108" w:right="-146" w:firstLine="77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14:paraId="2952A9CF" w14:textId="77777777" w:rsidR="00A72CF0" w:rsidRPr="00785F0F" w:rsidRDefault="00A72CF0" w:rsidP="006127F9">
            <w:pPr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  <w:r w:rsidRPr="00785F0F">
              <w:rPr>
                <w:b/>
                <w:bCs/>
                <w:sz w:val="22"/>
                <w:szCs w:val="22"/>
                <w:cs/>
                <w:lang w:val="th-TH"/>
              </w:rPr>
              <w:t>งบการเงินเฉพาะธนาคาร</w:t>
            </w:r>
          </w:p>
        </w:tc>
      </w:tr>
      <w:tr w:rsidR="00074284" w:rsidRPr="00785F0F" w14:paraId="541B48D6" w14:textId="77777777" w:rsidTr="00CF4C0A">
        <w:tc>
          <w:tcPr>
            <w:tcW w:w="1530" w:type="dxa"/>
            <w:shd w:val="clear" w:color="auto" w:fill="auto"/>
            <w:vAlign w:val="bottom"/>
          </w:tcPr>
          <w:p w14:paraId="0AC73C33" w14:textId="77777777" w:rsidR="00074284" w:rsidRPr="00785F0F" w:rsidRDefault="00074284" w:rsidP="00074284">
            <w:pPr>
              <w:tabs>
                <w:tab w:val="left" w:pos="252"/>
                <w:tab w:val="left" w:pos="432"/>
              </w:tabs>
              <w:snapToGrid w:val="0"/>
              <w:ind w:right="-143"/>
              <w:jc w:val="center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85D2415" w14:textId="77777777" w:rsidR="00074284" w:rsidRPr="00785F0F" w:rsidRDefault="00074284" w:rsidP="00074284">
            <w:pPr>
              <w:snapToGrid w:val="0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483DEBE8" w14:textId="77777777" w:rsidR="00074284" w:rsidRPr="00785F0F" w:rsidRDefault="00074284" w:rsidP="00074284">
            <w:pPr>
              <w:snapToGrid w:val="0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751" w:type="dxa"/>
            <w:gridSpan w:val="5"/>
            <w:shd w:val="clear" w:color="auto" w:fill="auto"/>
            <w:vAlign w:val="bottom"/>
          </w:tcPr>
          <w:p w14:paraId="0A8FF88E" w14:textId="77777777" w:rsidR="00074284" w:rsidRPr="00785F0F" w:rsidRDefault="00074284" w:rsidP="00074284">
            <w:pPr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lang w:eastAsia="th-TH"/>
              </w:rPr>
              <w:t>256</w:t>
            </w:r>
            <w:r w:rsidRPr="00785F0F">
              <w:rPr>
                <w:rFonts w:hint="cs"/>
                <w:sz w:val="22"/>
                <w:szCs w:val="22"/>
                <w:cs/>
                <w:lang w:eastAsia="th-TH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3F07D2" w14:textId="77777777" w:rsidR="00074284" w:rsidRPr="00785F0F" w:rsidRDefault="00074284" w:rsidP="00074284">
            <w:pPr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2749" w:type="dxa"/>
            <w:gridSpan w:val="5"/>
            <w:shd w:val="clear" w:color="auto" w:fill="auto"/>
            <w:vAlign w:val="bottom"/>
          </w:tcPr>
          <w:p w14:paraId="1D1BF1E3" w14:textId="77777777" w:rsidR="00074284" w:rsidRPr="00785F0F" w:rsidRDefault="00074284" w:rsidP="00074284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 w:eastAsia="th-TH"/>
              </w:rPr>
              <w:t>25</w:t>
            </w:r>
            <w:r w:rsidRPr="00785F0F">
              <w:rPr>
                <w:rFonts w:hint="cs"/>
                <w:sz w:val="22"/>
                <w:szCs w:val="22"/>
                <w:cs/>
                <w:lang w:val="th-TH" w:eastAsia="th-TH"/>
              </w:rPr>
              <w:t>60</w:t>
            </w:r>
          </w:p>
        </w:tc>
      </w:tr>
      <w:tr w:rsidR="00074284" w:rsidRPr="00785F0F" w14:paraId="1FED327E" w14:textId="77777777" w:rsidTr="00CF4C0A">
        <w:tc>
          <w:tcPr>
            <w:tcW w:w="1530" w:type="dxa"/>
            <w:shd w:val="clear" w:color="auto" w:fill="auto"/>
            <w:vAlign w:val="bottom"/>
          </w:tcPr>
          <w:p w14:paraId="35C61C80" w14:textId="77777777" w:rsidR="00074284" w:rsidRPr="00785F0F" w:rsidRDefault="00074284" w:rsidP="00074284">
            <w:pPr>
              <w:tabs>
                <w:tab w:val="left" w:pos="252"/>
                <w:tab w:val="left" w:pos="432"/>
              </w:tabs>
              <w:snapToGrid w:val="0"/>
              <w:ind w:right="-143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C401D6A" w14:textId="77777777" w:rsidR="00074284" w:rsidRPr="00785F0F" w:rsidRDefault="00074284" w:rsidP="00074284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12B526DB" w14:textId="77777777" w:rsidR="00074284" w:rsidRPr="00785F0F" w:rsidRDefault="00074284" w:rsidP="00074284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4AA04DA4" w14:textId="77777777" w:rsidR="00074284" w:rsidRPr="00785F0F" w:rsidRDefault="00074284" w:rsidP="00074284">
            <w:pPr>
              <w:spacing w:line="300" w:lineRule="exact"/>
              <w:ind w:left="-108" w:right="-12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CF5B42" w14:textId="77777777" w:rsidR="00074284" w:rsidRPr="00785F0F" w:rsidRDefault="00074284" w:rsidP="00074284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7EC9BCF" w14:textId="77777777" w:rsidR="00074284" w:rsidRPr="00785F0F" w:rsidRDefault="00074284" w:rsidP="00074284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22542D" w14:textId="77777777" w:rsidR="00074284" w:rsidRPr="00785F0F" w:rsidRDefault="00074284" w:rsidP="00074284">
            <w:pPr>
              <w:tabs>
                <w:tab w:val="decimal" w:pos="575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F043C7A" w14:textId="77777777" w:rsidR="00074284" w:rsidRPr="00785F0F" w:rsidRDefault="00074284" w:rsidP="00074284">
            <w:pPr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911786" w14:textId="77777777" w:rsidR="00074284" w:rsidRPr="00785F0F" w:rsidRDefault="00074284" w:rsidP="00074284">
            <w:pPr>
              <w:tabs>
                <w:tab w:val="decimal" w:pos="486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9402541" w14:textId="77777777" w:rsidR="00074284" w:rsidRPr="00785F0F" w:rsidRDefault="00074284" w:rsidP="00074284">
            <w:pPr>
              <w:spacing w:line="300" w:lineRule="exact"/>
              <w:ind w:left="-108" w:right="-12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E20396" w14:textId="77777777" w:rsidR="00074284" w:rsidRPr="00785F0F" w:rsidRDefault="00074284" w:rsidP="00074284">
            <w:pPr>
              <w:tabs>
                <w:tab w:val="decimal" w:pos="252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5B04438" w14:textId="77777777" w:rsidR="00074284" w:rsidRPr="00785F0F" w:rsidRDefault="00074284" w:rsidP="00074284">
            <w:pPr>
              <w:spacing w:line="300" w:lineRule="exact"/>
              <w:ind w:left="-108" w:right="-129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35F10E" w14:textId="77777777" w:rsidR="00074284" w:rsidRPr="00785F0F" w:rsidRDefault="00074284" w:rsidP="00074284">
            <w:pPr>
              <w:tabs>
                <w:tab w:val="decimal" w:pos="575"/>
              </w:tabs>
              <w:snapToGrid w:val="0"/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E6DA8B0" w14:textId="77777777" w:rsidR="00074284" w:rsidRPr="00785F0F" w:rsidRDefault="00074284" w:rsidP="00074284">
            <w:pPr>
              <w:spacing w:line="300" w:lineRule="exact"/>
              <w:ind w:left="-108" w:right="-146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</w:tr>
      <w:tr w:rsidR="00074284" w:rsidRPr="00785F0F" w14:paraId="3314AD53" w14:textId="77777777" w:rsidTr="00CF4C0A">
        <w:tc>
          <w:tcPr>
            <w:tcW w:w="1530" w:type="dxa"/>
            <w:shd w:val="clear" w:color="auto" w:fill="auto"/>
            <w:vAlign w:val="bottom"/>
          </w:tcPr>
          <w:p w14:paraId="69B6DB58" w14:textId="77777777" w:rsidR="00074284" w:rsidRPr="00785F0F" w:rsidRDefault="00074284" w:rsidP="00074284">
            <w:pPr>
              <w:tabs>
                <w:tab w:val="left" w:pos="252"/>
                <w:tab w:val="left" w:pos="432"/>
              </w:tabs>
              <w:snapToGrid w:val="0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709BB6D" w14:textId="77777777" w:rsidR="00074284" w:rsidRPr="00785F0F" w:rsidRDefault="00074284" w:rsidP="00074284">
            <w:pPr>
              <w:jc w:val="center"/>
              <w:rPr>
                <w:sz w:val="22"/>
                <w:szCs w:val="22"/>
              </w:rPr>
            </w:pPr>
            <w:r w:rsidRPr="00785F0F">
              <w:rPr>
                <w:i/>
                <w:iCs/>
                <w:sz w:val="22"/>
                <w:szCs w:val="22"/>
                <w:cs/>
                <w:lang w:val="th-TH"/>
              </w:rPr>
              <w:t>(ร้อยละ)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3B681320" w14:textId="77777777" w:rsidR="00074284" w:rsidRPr="00785F0F" w:rsidRDefault="00074284" w:rsidP="00074284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5739" w:type="dxa"/>
            <w:gridSpan w:val="11"/>
            <w:shd w:val="clear" w:color="auto" w:fill="auto"/>
            <w:vAlign w:val="bottom"/>
          </w:tcPr>
          <w:p w14:paraId="22B273E4" w14:textId="77777777" w:rsidR="00074284" w:rsidRPr="00785F0F" w:rsidRDefault="00074284" w:rsidP="00074284">
            <w:pPr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074284" w:rsidRPr="00785F0F" w14:paraId="588640A7" w14:textId="77777777" w:rsidTr="00CF4C0A">
        <w:tc>
          <w:tcPr>
            <w:tcW w:w="1530" w:type="dxa"/>
            <w:shd w:val="clear" w:color="auto" w:fill="auto"/>
            <w:vAlign w:val="bottom"/>
          </w:tcPr>
          <w:p w14:paraId="3B4A052C" w14:textId="77777777" w:rsidR="00074284" w:rsidRPr="00785F0F" w:rsidRDefault="00074284" w:rsidP="00074284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1B52F6B" w14:textId="77777777" w:rsidR="00074284" w:rsidRPr="00785F0F" w:rsidRDefault="00074284" w:rsidP="00074284">
            <w:pPr>
              <w:snapToGrid w:val="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3EE8EBD2" w14:textId="77777777" w:rsidR="00074284" w:rsidRPr="00785F0F" w:rsidRDefault="00074284" w:rsidP="00074284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8ABA9DD" w14:textId="77777777" w:rsidR="00074284" w:rsidRPr="00785F0F" w:rsidRDefault="00074284" w:rsidP="00074284">
            <w:pPr>
              <w:tabs>
                <w:tab w:val="decimal" w:pos="522"/>
              </w:tabs>
              <w:snapToGrid w:val="0"/>
              <w:ind w:left="-242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CA03D35" w14:textId="77777777" w:rsidR="00074284" w:rsidRPr="00785F0F" w:rsidRDefault="00074284" w:rsidP="00074284">
            <w:pPr>
              <w:tabs>
                <w:tab w:val="decimal" w:pos="522"/>
              </w:tabs>
              <w:snapToGrid w:val="0"/>
              <w:ind w:left="-242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A58DD63" w14:textId="77777777" w:rsidR="00074284" w:rsidRPr="00785F0F" w:rsidRDefault="00074284" w:rsidP="00074284">
            <w:pPr>
              <w:tabs>
                <w:tab w:val="decimal" w:pos="369"/>
              </w:tabs>
              <w:snapToGrid w:val="0"/>
              <w:ind w:left="-72" w:firstLine="1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E321593" w14:textId="77777777" w:rsidR="00074284" w:rsidRPr="00785F0F" w:rsidRDefault="00074284" w:rsidP="00074284">
            <w:pPr>
              <w:tabs>
                <w:tab w:val="decimal" w:pos="522"/>
              </w:tabs>
              <w:snapToGrid w:val="0"/>
              <w:ind w:left="-127"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27296DA" w14:textId="77777777" w:rsidR="00074284" w:rsidRPr="00785F0F" w:rsidRDefault="00074284" w:rsidP="00074284">
            <w:pPr>
              <w:tabs>
                <w:tab w:val="decimal" w:pos="522"/>
              </w:tabs>
              <w:snapToGrid w:val="0"/>
              <w:ind w:left="-234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111D2C8" w14:textId="77777777" w:rsidR="00074284" w:rsidRPr="00785F0F" w:rsidRDefault="00074284" w:rsidP="00074284">
            <w:pPr>
              <w:tabs>
                <w:tab w:val="decimal" w:pos="522"/>
              </w:tabs>
              <w:snapToGrid w:val="0"/>
              <w:ind w:left="-127"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33D0153A" w14:textId="77777777" w:rsidR="00074284" w:rsidRPr="00785F0F" w:rsidRDefault="00074284" w:rsidP="00074284">
            <w:pPr>
              <w:tabs>
                <w:tab w:val="decimal" w:pos="522"/>
              </w:tabs>
              <w:snapToGrid w:val="0"/>
              <w:ind w:left="-242" w:right="-108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0CB325A" w14:textId="77777777" w:rsidR="00074284" w:rsidRPr="00785F0F" w:rsidRDefault="00074284" w:rsidP="00074284">
            <w:pPr>
              <w:tabs>
                <w:tab w:val="decimal" w:pos="522"/>
              </w:tabs>
              <w:snapToGrid w:val="0"/>
              <w:ind w:left="-127"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E579032" w14:textId="77777777" w:rsidR="00074284" w:rsidRPr="00785F0F" w:rsidRDefault="00074284" w:rsidP="00074284">
            <w:pPr>
              <w:tabs>
                <w:tab w:val="decimal" w:pos="369"/>
              </w:tabs>
              <w:snapToGrid w:val="0"/>
              <w:ind w:left="-72" w:firstLine="1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0439E6A" w14:textId="77777777" w:rsidR="00074284" w:rsidRPr="00785F0F" w:rsidRDefault="00074284" w:rsidP="00074284">
            <w:pPr>
              <w:tabs>
                <w:tab w:val="decimal" w:pos="522"/>
              </w:tabs>
              <w:snapToGrid w:val="0"/>
              <w:ind w:left="-127" w:right="-108"/>
              <w:rPr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5D211096" w14:textId="77777777" w:rsidR="00074284" w:rsidRPr="00785F0F" w:rsidRDefault="00074284" w:rsidP="00074284">
            <w:pPr>
              <w:tabs>
                <w:tab w:val="decimal" w:pos="522"/>
              </w:tabs>
              <w:snapToGrid w:val="0"/>
              <w:ind w:left="-234" w:right="-108"/>
              <w:rPr>
                <w:sz w:val="22"/>
                <w:szCs w:val="22"/>
                <w:cs/>
                <w:lang w:val="th-TH"/>
              </w:rPr>
            </w:pPr>
          </w:p>
        </w:tc>
      </w:tr>
      <w:tr w:rsidR="008F314B" w:rsidRPr="00785F0F" w14:paraId="3F68B606" w14:textId="77777777" w:rsidTr="00CF4C0A">
        <w:tc>
          <w:tcPr>
            <w:tcW w:w="1530" w:type="dxa"/>
            <w:shd w:val="clear" w:color="auto" w:fill="auto"/>
            <w:vAlign w:val="bottom"/>
          </w:tcPr>
          <w:p w14:paraId="316B31AB" w14:textId="77777777" w:rsidR="008F314B" w:rsidRPr="00785F0F" w:rsidRDefault="008F314B" w:rsidP="008F314B">
            <w:pPr>
              <w:tabs>
                <w:tab w:val="left" w:pos="252"/>
                <w:tab w:val="left" w:pos="432"/>
              </w:tabs>
              <w:spacing w:line="300" w:lineRule="exact"/>
              <w:ind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- เงินดอลลาร์สหรัฐ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85D2F48" w14:textId="77777777" w:rsidR="008F314B" w:rsidRPr="00785F0F" w:rsidRDefault="008F314B" w:rsidP="008F314B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2.75</w:t>
            </w:r>
            <w:r w:rsidRPr="00785F0F">
              <w:rPr>
                <w:sz w:val="22"/>
                <w:szCs w:val="22"/>
                <w:cs/>
              </w:rPr>
              <w:t xml:space="preserve"> -</w:t>
            </w:r>
            <w:r w:rsidRPr="00785F0F">
              <w:rPr>
                <w:sz w:val="22"/>
                <w:szCs w:val="22"/>
              </w:rPr>
              <w:t xml:space="preserve"> 3</w:t>
            </w:r>
            <w:r w:rsidRPr="00785F0F">
              <w:rPr>
                <w:sz w:val="22"/>
                <w:szCs w:val="22"/>
                <w:cs/>
              </w:rPr>
              <w:t>.50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29EBC5E8" w14:textId="77777777" w:rsidR="008F314B" w:rsidRPr="00785F0F" w:rsidRDefault="008F314B" w:rsidP="008F314B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2562</w:t>
            </w:r>
            <w:r w:rsidRPr="00785F0F">
              <w:rPr>
                <w:sz w:val="22"/>
                <w:szCs w:val="22"/>
                <w:cs/>
              </w:rPr>
              <w:t xml:space="preserve"> - </w:t>
            </w:r>
            <w:r w:rsidRPr="00785F0F">
              <w:rPr>
                <w:sz w:val="22"/>
                <w:szCs w:val="22"/>
              </w:rPr>
              <w:t>256</w:t>
            </w:r>
            <w:r w:rsidRPr="00785F0F">
              <w:rPr>
                <w:sz w:val="22"/>
                <w:szCs w:val="22"/>
                <w:cs/>
              </w:rPr>
              <w:t>6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55142CB9" w14:textId="5A02EC07" w:rsidR="008F314B" w:rsidRPr="00785F0F" w:rsidRDefault="00F2442D" w:rsidP="007D4ED6">
            <w:pPr>
              <w:tabs>
                <w:tab w:val="decimal" w:pos="51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2048E13" w14:textId="77777777" w:rsidR="008F314B" w:rsidRPr="00785F0F" w:rsidRDefault="008F314B" w:rsidP="008F314B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03CB32B7" w14:textId="49E05C4C" w:rsidR="008F314B" w:rsidRPr="00785F0F" w:rsidRDefault="00566816" w:rsidP="008F314B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53,398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56558B9" w14:textId="77777777" w:rsidR="008F314B" w:rsidRPr="00785F0F" w:rsidRDefault="008F314B" w:rsidP="008F314B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3C096B31" w14:textId="696C8D02" w:rsidR="008F314B" w:rsidRPr="00785F0F" w:rsidRDefault="00566816" w:rsidP="007D4ED6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54,124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621805" w14:textId="77777777" w:rsidR="008F314B" w:rsidRPr="00785F0F" w:rsidRDefault="008F314B" w:rsidP="008F314B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5E405879" w14:textId="77777777" w:rsidR="008F314B" w:rsidRPr="00785F0F" w:rsidRDefault="008F314B" w:rsidP="008F314B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715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58EFFEF" w14:textId="77777777" w:rsidR="008F314B" w:rsidRPr="00785F0F" w:rsidRDefault="008F314B" w:rsidP="008F314B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39FD55D5" w14:textId="77777777" w:rsidR="008F314B" w:rsidRPr="00785F0F" w:rsidRDefault="008F314B" w:rsidP="008F314B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53,727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6D29655" w14:textId="77777777" w:rsidR="008F314B" w:rsidRPr="00785F0F" w:rsidRDefault="008F314B" w:rsidP="008F314B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17DE1F6F" w14:textId="77777777" w:rsidR="008F314B" w:rsidRPr="00785F0F" w:rsidRDefault="008F314B" w:rsidP="008F314B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54,442</w:t>
            </w:r>
          </w:p>
        </w:tc>
      </w:tr>
      <w:tr w:rsidR="00F32C5F" w:rsidRPr="00785F0F" w14:paraId="4BFBBC63" w14:textId="77777777" w:rsidTr="00CF4C0A">
        <w:tc>
          <w:tcPr>
            <w:tcW w:w="1530" w:type="dxa"/>
            <w:shd w:val="clear" w:color="auto" w:fill="auto"/>
            <w:vAlign w:val="bottom"/>
          </w:tcPr>
          <w:p w14:paraId="2F1BCFB5" w14:textId="77777777" w:rsidR="00F32C5F" w:rsidRPr="00785F0F" w:rsidRDefault="00F32C5F" w:rsidP="00F32C5F">
            <w:pPr>
              <w:tabs>
                <w:tab w:val="left" w:pos="252"/>
                <w:tab w:val="left" w:pos="432"/>
              </w:tabs>
              <w:spacing w:line="300" w:lineRule="exact"/>
              <w:ind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>- เงินบาท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8FC3030" w14:textId="77777777" w:rsidR="00F32C5F" w:rsidRPr="00785F0F" w:rsidRDefault="00F32C5F" w:rsidP="00F32C5F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5DD18EAE" w14:textId="7619AC36" w:rsidR="00F32C5F" w:rsidRPr="00785F0F" w:rsidRDefault="00F32C5F" w:rsidP="000139AE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 w:rsidR="000139AE">
              <w:rPr>
                <w:rFonts w:hint="cs"/>
                <w:sz w:val="22"/>
                <w:szCs w:val="22"/>
                <w:cs/>
              </w:rPr>
              <w:t>2</w:t>
            </w:r>
            <w:r w:rsidRPr="00785F0F">
              <w:rPr>
                <w:sz w:val="22"/>
                <w:szCs w:val="22"/>
              </w:rPr>
              <w:t xml:space="preserve"> - 2563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4B5BA2F8" w14:textId="583649B8" w:rsidR="00F32C5F" w:rsidRPr="00785F0F" w:rsidRDefault="00F2442D" w:rsidP="007D4ED6">
            <w:pPr>
              <w:tabs>
                <w:tab w:val="decimal" w:pos="51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="0056681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252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87E44E" w14:textId="77777777" w:rsidR="00F32C5F" w:rsidRPr="00785F0F" w:rsidRDefault="00F32C5F" w:rsidP="00F32C5F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94E4082" w14:textId="3C8B62DA" w:rsidR="00F32C5F" w:rsidRPr="00785F0F" w:rsidRDefault="00566816" w:rsidP="00F32C5F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A0D693B" w14:textId="77777777" w:rsidR="00F32C5F" w:rsidRPr="00785F0F" w:rsidRDefault="00F32C5F" w:rsidP="00F32C5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F8AEA81" w14:textId="7EBE666E" w:rsidR="00F32C5F" w:rsidRPr="00785F0F" w:rsidRDefault="00566816" w:rsidP="007D4ED6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31,252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532A2F" w14:textId="77777777" w:rsidR="00F32C5F" w:rsidRPr="00785F0F" w:rsidRDefault="00F32C5F" w:rsidP="00F32C5F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24862651" w14:textId="77777777" w:rsidR="00F32C5F" w:rsidRPr="00785F0F" w:rsidRDefault="00F32C5F" w:rsidP="00F32C5F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737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978B1B7" w14:textId="77777777" w:rsidR="00F32C5F" w:rsidRPr="00785F0F" w:rsidRDefault="00F32C5F" w:rsidP="00F32C5F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36468D7A" w14:textId="77777777" w:rsidR="00F32C5F" w:rsidRPr="00785F0F" w:rsidRDefault="00F32C5F" w:rsidP="00F32C5F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BAE4C8C" w14:textId="77777777" w:rsidR="00F32C5F" w:rsidRPr="00785F0F" w:rsidRDefault="00F32C5F" w:rsidP="00F32C5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78BB7EC8" w14:textId="77777777" w:rsidR="00F32C5F" w:rsidRPr="00785F0F" w:rsidRDefault="00F32C5F" w:rsidP="00F32C5F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737</w:t>
            </w:r>
          </w:p>
        </w:tc>
      </w:tr>
      <w:tr w:rsidR="00F32C5F" w:rsidRPr="00785F0F" w14:paraId="1DEF098A" w14:textId="77777777" w:rsidTr="00CF4C0A">
        <w:tc>
          <w:tcPr>
            <w:tcW w:w="1530" w:type="dxa"/>
            <w:shd w:val="clear" w:color="auto" w:fill="auto"/>
            <w:vAlign w:val="bottom"/>
          </w:tcPr>
          <w:p w14:paraId="1376F404" w14:textId="1A738EE4" w:rsidR="00F32C5F" w:rsidRPr="00785F0F" w:rsidRDefault="00F32C5F" w:rsidP="000139AE">
            <w:pPr>
              <w:tabs>
                <w:tab w:val="left" w:pos="252"/>
                <w:tab w:val="left" w:pos="432"/>
              </w:tabs>
              <w:spacing w:line="300" w:lineRule="exact"/>
              <w:ind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ab/>
              <w:t xml:space="preserve">- </w:t>
            </w:r>
            <w:r w:rsidR="000139AE">
              <w:rPr>
                <w:rFonts w:hint="cs"/>
                <w:sz w:val="22"/>
                <w:szCs w:val="22"/>
                <w:cs/>
                <w:lang w:val="th-TH"/>
              </w:rPr>
              <w:t>อื่นๆ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57BECF5" w14:textId="77777777" w:rsidR="00F32C5F" w:rsidRPr="00785F0F" w:rsidRDefault="00F32C5F" w:rsidP="00F32C5F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0E3E52FE" w14:textId="16386778" w:rsidR="00F32C5F" w:rsidRPr="00785F0F" w:rsidRDefault="00F32C5F" w:rsidP="000139AE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</w:t>
            </w:r>
            <w:r w:rsidR="000139AE">
              <w:rPr>
                <w:rFonts w:hint="cs"/>
                <w:sz w:val="22"/>
                <w:szCs w:val="22"/>
                <w:cs/>
              </w:rPr>
              <w:t>2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0802818A" w14:textId="6A3A7F98" w:rsidR="00F32C5F" w:rsidRPr="00785F0F" w:rsidRDefault="00F2442D" w:rsidP="007D4ED6">
            <w:pPr>
              <w:tabs>
                <w:tab w:val="decimal" w:pos="342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304580" w14:textId="77777777" w:rsidR="00F32C5F" w:rsidRPr="00785F0F" w:rsidRDefault="00F32C5F" w:rsidP="00F32C5F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DE72C72" w14:textId="68AFD500" w:rsidR="00F32C5F" w:rsidRPr="00785F0F" w:rsidRDefault="00566816" w:rsidP="00F32C5F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8A0EF4D" w14:textId="77777777" w:rsidR="00F32C5F" w:rsidRPr="00785F0F" w:rsidRDefault="00F32C5F" w:rsidP="00F32C5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1109274E" w14:textId="3D033D87" w:rsidR="00F32C5F" w:rsidRPr="00785F0F" w:rsidRDefault="00566816" w:rsidP="007D4ED6">
            <w:pPr>
              <w:tabs>
                <w:tab w:val="decimal" w:pos="334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359602" w14:textId="77777777" w:rsidR="00F32C5F" w:rsidRPr="00785F0F" w:rsidRDefault="00F32C5F" w:rsidP="00F32C5F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cs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DC886D2" w14:textId="77777777" w:rsidR="00F32C5F" w:rsidRPr="00785F0F" w:rsidRDefault="00F32C5F" w:rsidP="00F32C5F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0E8F3B1" w14:textId="77777777" w:rsidR="00F32C5F" w:rsidRPr="00785F0F" w:rsidRDefault="00F32C5F" w:rsidP="00F32C5F">
            <w:pPr>
              <w:pStyle w:val="BodyText"/>
              <w:tabs>
                <w:tab w:val="decimal" w:pos="522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23D99921" w14:textId="77777777" w:rsidR="00F32C5F" w:rsidRPr="00785F0F" w:rsidRDefault="00F32C5F" w:rsidP="00F32C5F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DD459EE" w14:textId="77777777" w:rsidR="00F32C5F" w:rsidRPr="00785F0F" w:rsidRDefault="00F32C5F" w:rsidP="00F32C5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068B0297" w14:textId="77777777" w:rsidR="00F32C5F" w:rsidRPr="00785F0F" w:rsidRDefault="00F32C5F" w:rsidP="00F32C5F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20</w:t>
            </w:r>
          </w:p>
        </w:tc>
      </w:tr>
      <w:tr w:rsidR="00E91415" w:rsidRPr="00785F0F" w14:paraId="68B0347E" w14:textId="77777777" w:rsidTr="00CF4C0A">
        <w:tc>
          <w:tcPr>
            <w:tcW w:w="1530" w:type="dxa"/>
            <w:shd w:val="clear" w:color="auto" w:fill="auto"/>
            <w:vAlign w:val="bottom"/>
          </w:tcPr>
          <w:p w14:paraId="764DACD3" w14:textId="77777777" w:rsidR="00E91415" w:rsidRPr="00785F0F" w:rsidRDefault="00E91415" w:rsidP="00E91415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หุ้นกู้ด้อยสิทธิ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CEC159D" w14:textId="77777777" w:rsidR="00E91415" w:rsidRPr="00785F0F" w:rsidRDefault="00E91415" w:rsidP="00E91415">
            <w:pPr>
              <w:snapToGrid w:val="0"/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2805DE5C" w14:textId="77777777" w:rsidR="00E91415" w:rsidRPr="00785F0F" w:rsidRDefault="00E91415" w:rsidP="00E91415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04303D5A" w14:textId="77777777" w:rsidR="00E91415" w:rsidRPr="00785F0F" w:rsidRDefault="00E91415" w:rsidP="007D4ED6">
            <w:pPr>
              <w:tabs>
                <w:tab w:val="decimal" w:pos="312"/>
              </w:tabs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9AE5593" w14:textId="77777777" w:rsidR="00E91415" w:rsidRPr="00785F0F" w:rsidRDefault="00E91415" w:rsidP="00E91415">
            <w:pPr>
              <w:pStyle w:val="BodyText"/>
              <w:tabs>
                <w:tab w:val="decimal" w:pos="504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4015C4DD" w14:textId="77777777" w:rsidR="00E91415" w:rsidRPr="00785F0F" w:rsidRDefault="00E91415" w:rsidP="001B316C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E2E31AC" w14:textId="77777777" w:rsidR="00E91415" w:rsidRPr="00785F0F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6D344FB9" w14:textId="77777777" w:rsidR="00E91415" w:rsidRPr="00785F0F" w:rsidRDefault="00E91415" w:rsidP="007D4ED6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AE36DE9" w14:textId="77777777" w:rsidR="00E91415" w:rsidRPr="00785F0F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51FC474E" w14:textId="77777777" w:rsidR="00E91415" w:rsidRPr="00785F0F" w:rsidRDefault="00E91415" w:rsidP="00E91415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6485600" w14:textId="77777777" w:rsidR="00E91415" w:rsidRPr="00785F0F" w:rsidRDefault="00E91415" w:rsidP="00E91415">
            <w:pPr>
              <w:pStyle w:val="BodyText"/>
              <w:tabs>
                <w:tab w:val="decimal" w:pos="504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30180F99" w14:textId="77777777" w:rsidR="00E91415" w:rsidRPr="00785F0F" w:rsidRDefault="00E91415" w:rsidP="00E91415">
            <w:pPr>
              <w:tabs>
                <w:tab w:val="decimal" w:pos="312"/>
              </w:tabs>
              <w:spacing w:line="300" w:lineRule="exact"/>
              <w:ind w:left="-242" w:right="-108"/>
              <w:rPr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61B3301" w14:textId="77777777" w:rsidR="00E91415" w:rsidRPr="00785F0F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7C807FB5" w14:textId="77777777" w:rsidR="00E91415" w:rsidRPr="00785F0F" w:rsidRDefault="00E91415" w:rsidP="00E91415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</w:p>
        </w:tc>
      </w:tr>
      <w:tr w:rsidR="00F32C5F" w:rsidRPr="00785F0F" w14:paraId="1F7D0FED" w14:textId="77777777" w:rsidTr="00CF4C0A">
        <w:tc>
          <w:tcPr>
            <w:tcW w:w="1530" w:type="dxa"/>
            <w:shd w:val="clear" w:color="auto" w:fill="auto"/>
            <w:vAlign w:val="bottom"/>
          </w:tcPr>
          <w:p w14:paraId="4ADABBC9" w14:textId="77777777" w:rsidR="00F32C5F" w:rsidRPr="00785F0F" w:rsidRDefault="00F32C5F" w:rsidP="00F32C5F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ab/>
            </w:r>
            <w:r w:rsidRPr="00785F0F">
              <w:rPr>
                <w:sz w:val="22"/>
                <w:szCs w:val="22"/>
                <w:cs/>
              </w:rPr>
              <w:t>- เงินบาท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462EB15" w14:textId="77777777" w:rsidR="00F32C5F" w:rsidRPr="00785F0F" w:rsidRDefault="00F32C5F" w:rsidP="00F32C5F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4</w:t>
            </w:r>
            <w:r w:rsidRPr="00785F0F">
              <w:rPr>
                <w:sz w:val="22"/>
                <w:szCs w:val="22"/>
                <w:cs/>
              </w:rPr>
              <w:t>.</w:t>
            </w:r>
            <w:r w:rsidRPr="00785F0F">
              <w:rPr>
                <w:sz w:val="22"/>
                <w:szCs w:val="22"/>
              </w:rPr>
              <w:t>65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21E14F09" w14:textId="77777777" w:rsidR="00F32C5F" w:rsidRPr="00785F0F" w:rsidRDefault="00F32C5F" w:rsidP="00F32C5F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2567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5BA1CDE8" w14:textId="43E8E216" w:rsidR="00F32C5F" w:rsidRPr="00785F0F" w:rsidRDefault="00F2442D" w:rsidP="007D4ED6">
            <w:pPr>
              <w:tabs>
                <w:tab w:val="decimal" w:pos="51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56681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9651B9D" w14:textId="77777777" w:rsidR="00F32C5F" w:rsidRPr="00785F0F" w:rsidRDefault="00F32C5F" w:rsidP="00F32C5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66E14A2C" w14:textId="5C2DEB7C" w:rsidR="00F32C5F" w:rsidRPr="00785F0F" w:rsidRDefault="00566816" w:rsidP="00F32C5F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BE768A7" w14:textId="77777777" w:rsidR="00F32C5F" w:rsidRPr="00785F0F" w:rsidRDefault="00F32C5F" w:rsidP="00F32C5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27A6B360" w14:textId="39F81EB2" w:rsidR="00F32C5F" w:rsidRPr="00785F0F" w:rsidRDefault="00566816" w:rsidP="007D4ED6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3C2225" w14:textId="77777777" w:rsidR="00F32C5F" w:rsidRPr="00785F0F" w:rsidRDefault="00F32C5F" w:rsidP="00F32C5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jc w:val="center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3AF6CF17" w14:textId="77777777" w:rsidR="00F32C5F" w:rsidRPr="00785F0F" w:rsidRDefault="00F32C5F" w:rsidP="00F32C5F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20,000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973838B" w14:textId="77777777" w:rsidR="00F32C5F" w:rsidRPr="00785F0F" w:rsidRDefault="00F32C5F" w:rsidP="00F32C5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4F8A2B56" w14:textId="77777777" w:rsidR="00F32C5F" w:rsidRPr="00785F0F" w:rsidRDefault="00F32C5F" w:rsidP="00F32C5F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2AD52CB" w14:textId="77777777" w:rsidR="00F32C5F" w:rsidRPr="00785F0F" w:rsidRDefault="00F32C5F" w:rsidP="00F32C5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4E4DF356" w14:textId="77777777" w:rsidR="00F32C5F" w:rsidRPr="00785F0F" w:rsidRDefault="00F32C5F" w:rsidP="00F32C5F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20,000</w:t>
            </w:r>
          </w:p>
        </w:tc>
      </w:tr>
      <w:tr w:rsidR="00F32C5F" w:rsidRPr="00785F0F" w14:paraId="29EF63B3" w14:textId="77777777" w:rsidTr="00CF4C0A">
        <w:tc>
          <w:tcPr>
            <w:tcW w:w="1530" w:type="dxa"/>
            <w:shd w:val="clear" w:color="auto" w:fill="auto"/>
            <w:vAlign w:val="bottom"/>
          </w:tcPr>
          <w:p w14:paraId="1BD8ADDF" w14:textId="77777777" w:rsidR="00F32C5F" w:rsidRPr="00785F0F" w:rsidRDefault="00F32C5F" w:rsidP="00F32C5F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2931562" w14:textId="77777777" w:rsidR="00F32C5F" w:rsidRPr="00785F0F" w:rsidRDefault="00F32C5F" w:rsidP="00F32C5F">
            <w:pPr>
              <w:spacing w:line="300" w:lineRule="exact"/>
              <w:ind w:left="-54" w:right="-99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3FA8347B" w14:textId="77777777" w:rsidR="00F32C5F" w:rsidRPr="00785F0F" w:rsidRDefault="00F32C5F" w:rsidP="00F32C5F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2F23165" w14:textId="628B2FB5" w:rsidR="00F32C5F" w:rsidRPr="00785F0F" w:rsidRDefault="00566816" w:rsidP="007D4ED6">
            <w:pPr>
              <w:tabs>
                <w:tab w:val="decimal" w:pos="524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05DB9F3" w14:textId="77777777" w:rsidR="00F32C5F" w:rsidRPr="00785F0F" w:rsidRDefault="00F32C5F" w:rsidP="00F32C5F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B352FA" w14:textId="67525258" w:rsidR="00F32C5F" w:rsidRPr="00785F0F" w:rsidRDefault="00566816" w:rsidP="00F32C5F">
            <w:pPr>
              <w:tabs>
                <w:tab w:val="decimal" w:pos="30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58832765" w14:textId="77777777" w:rsidR="00F32C5F" w:rsidRPr="00785F0F" w:rsidRDefault="00F32C5F" w:rsidP="00F32C5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A8B4128" w14:textId="2AF5F8D9" w:rsidR="00F32C5F" w:rsidRPr="00785F0F" w:rsidRDefault="00566816" w:rsidP="007D4ED6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260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4F71DA" w14:textId="77777777" w:rsidR="00F32C5F" w:rsidRPr="00785F0F" w:rsidRDefault="00F32C5F" w:rsidP="00F32C5F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1CF7544" w14:textId="77777777" w:rsidR="00F32C5F" w:rsidRPr="00785F0F" w:rsidRDefault="00F32C5F" w:rsidP="00F32C5F">
            <w:pPr>
              <w:tabs>
                <w:tab w:val="decimal" w:pos="524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181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ED2669B" w14:textId="77777777" w:rsidR="00F32C5F" w:rsidRPr="00785F0F" w:rsidRDefault="00F32C5F" w:rsidP="00F32C5F">
            <w:pPr>
              <w:tabs>
                <w:tab w:val="decimal" w:pos="432"/>
              </w:tabs>
              <w:ind w:right="-59"/>
              <w:rPr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B704EE" w14:textId="77777777" w:rsidR="00F32C5F" w:rsidRPr="00785F0F" w:rsidRDefault="00F32C5F" w:rsidP="00F32C5F">
            <w:pPr>
              <w:tabs>
                <w:tab w:val="decimal" w:pos="312"/>
              </w:tabs>
              <w:spacing w:line="300" w:lineRule="exact"/>
              <w:ind w:left="-242" w:right="-63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044E6EA" w14:textId="77777777" w:rsidR="00F32C5F" w:rsidRPr="00785F0F" w:rsidRDefault="00F32C5F" w:rsidP="00F32C5F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E5B91A6" w14:textId="77777777" w:rsidR="00F32C5F" w:rsidRPr="00785F0F" w:rsidRDefault="00F32C5F" w:rsidP="00F32C5F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</w:rPr>
              <w:t>181</w:t>
            </w:r>
          </w:p>
        </w:tc>
      </w:tr>
      <w:tr w:rsidR="00E91415" w:rsidRPr="00785F0F" w14:paraId="2BB34495" w14:textId="77777777" w:rsidTr="00CF4C0A">
        <w:tc>
          <w:tcPr>
            <w:tcW w:w="1530" w:type="dxa"/>
            <w:shd w:val="clear" w:color="auto" w:fill="auto"/>
            <w:vAlign w:val="bottom"/>
          </w:tcPr>
          <w:p w14:paraId="5FD08E10" w14:textId="77777777" w:rsidR="00E91415" w:rsidRPr="00785F0F" w:rsidRDefault="00E91415" w:rsidP="00E91415">
            <w:pPr>
              <w:tabs>
                <w:tab w:val="left" w:pos="252"/>
                <w:tab w:val="left" w:pos="432"/>
              </w:tabs>
              <w:spacing w:line="300" w:lineRule="exact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EE6D2F4" w14:textId="77777777" w:rsidR="00E91415" w:rsidRPr="00785F0F" w:rsidRDefault="00E91415" w:rsidP="00E91415">
            <w:pPr>
              <w:tabs>
                <w:tab w:val="decimal" w:pos="819"/>
              </w:tabs>
              <w:snapToGrid w:val="0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5837BDFF" w14:textId="77777777" w:rsidR="00E91415" w:rsidRPr="00785F0F" w:rsidRDefault="00E91415" w:rsidP="00E91415">
            <w:pPr>
              <w:spacing w:line="300" w:lineRule="exact"/>
              <w:ind w:left="-99" w:right="-82"/>
              <w:jc w:val="center"/>
              <w:rPr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D80B3EE" w14:textId="548D1845" w:rsidR="00E91415" w:rsidRPr="00785F0F" w:rsidRDefault="00566816" w:rsidP="007D4ED6">
            <w:pPr>
              <w:tabs>
                <w:tab w:val="decimal" w:pos="517"/>
              </w:tabs>
              <w:snapToGrid w:val="0"/>
              <w:spacing w:line="300" w:lineRule="exact"/>
              <w:ind w:left="-24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52,667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7D83988F" w14:textId="77777777" w:rsidR="00E91415" w:rsidRPr="00785F0F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C80A3C1" w14:textId="3F41A614" w:rsidR="00E91415" w:rsidRPr="00785F0F" w:rsidRDefault="00566816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53,398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E16FC0E" w14:textId="77777777" w:rsidR="00E91415" w:rsidRPr="00785F0F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2D06FDD" w14:textId="0FAB4EBB" w:rsidR="00E91415" w:rsidRPr="00785F0F" w:rsidRDefault="00566816" w:rsidP="007D4ED6">
            <w:pPr>
              <w:tabs>
                <w:tab w:val="decimal" w:pos="407"/>
              </w:tabs>
              <w:snapToGrid w:val="0"/>
              <w:spacing w:line="300" w:lineRule="exact"/>
              <w:ind w:left="-24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106,065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16055C3" w14:textId="77777777" w:rsidR="00E91415" w:rsidRPr="00785F0F" w:rsidRDefault="00E91415" w:rsidP="00E91415">
            <w:pPr>
              <w:pStyle w:val="BodyTextIndent2"/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7C709EE" w14:textId="77777777" w:rsidR="00E91415" w:rsidRPr="00785F0F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21,653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9D4E57A" w14:textId="77777777" w:rsidR="00E91415" w:rsidRPr="00785F0F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7743017" w14:textId="77777777" w:rsidR="00E91415" w:rsidRPr="00785F0F" w:rsidRDefault="00E91415" w:rsidP="00E91415">
            <w:pPr>
              <w:tabs>
                <w:tab w:val="decimal" w:pos="517"/>
              </w:tabs>
              <w:snapToGrid w:val="0"/>
              <w:spacing w:line="300" w:lineRule="exact"/>
              <w:ind w:left="-242" w:right="-108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53,727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6F65DA17" w14:textId="77777777" w:rsidR="00E91415" w:rsidRPr="00785F0F" w:rsidRDefault="00E91415" w:rsidP="00E91415">
            <w:pPr>
              <w:pStyle w:val="BodyText"/>
              <w:tabs>
                <w:tab w:val="decimal" w:pos="517"/>
              </w:tabs>
              <w:snapToGrid w:val="0"/>
              <w:spacing w:line="300" w:lineRule="exact"/>
              <w:ind w:left="-242"/>
              <w:rPr>
                <w:rFonts w:cs="Angsan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16C883C" w14:textId="77777777" w:rsidR="00E91415" w:rsidRPr="00785F0F" w:rsidRDefault="00E91415" w:rsidP="00E91415">
            <w:pPr>
              <w:tabs>
                <w:tab w:val="decimal" w:pos="407"/>
              </w:tabs>
              <w:snapToGrid w:val="0"/>
              <w:spacing w:line="300" w:lineRule="exact"/>
              <w:ind w:left="-242" w:right="-108"/>
              <w:jc w:val="center"/>
              <w:rPr>
                <w:b/>
                <w:bCs/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</w:rPr>
              <w:t>75,380</w:t>
            </w:r>
          </w:p>
        </w:tc>
      </w:tr>
    </w:tbl>
    <w:p w14:paraId="175AD95B" w14:textId="77777777" w:rsidR="00A72CF0" w:rsidRPr="00785F0F" w:rsidRDefault="00A72CF0" w:rsidP="00A72CF0">
      <w:pPr>
        <w:tabs>
          <w:tab w:val="left" w:pos="630"/>
        </w:tabs>
        <w:ind w:left="900" w:hanging="630"/>
        <w:rPr>
          <w:sz w:val="4"/>
          <w:szCs w:val="4"/>
          <w:vertAlign w:val="superscript"/>
        </w:rPr>
      </w:pPr>
    </w:p>
    <w:p w14:paraId="135127A4" w14:textId="77777777" w:rsidR="00A72CF0" w:rsidRPr="00785F0F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p w14:paraId="2B6A7F2B" w14:textId="77777777" w:rsidR="00A72CF0" w:rsidRPr="00785F0F" w:rsidRDefault="00A72CF0" w:rsidP="00A72CF0">
      <w:pPr>
        <w:tabs>
          <w:tab w:val="left" w:pos="720"/>
        </w:tabs>
        <w:ind w:left="720" w:right="-25" w:hanging="180"/>
        <w:rPr>
          <w:sz w:val="30"/>
          <w:szCs w:val="30"/>
        </w:rPr>
      </w:pPr>
    </w:p>
    <w:p w14:paraId="2F9D5E21" w14:textId="77777777" w:rsidR="00A72CF0" w:rsidRPr="00785F0F" w:rsidRDefault="00A72CF0" w:rsidP="00A72CF0">
      <w:pPr>
        <w:tabs>
          <w:tab w:val="left" w:pos="540"/>
        </w:tabs>
        <w:ind w:right="-178"/>
        <w:rPr>
          <w:spacing w:val="-2"/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  <w:r w:rsidR="001D50DB" w:rsidRPr="00785F0F">
        <w:rPr>
          <w:b/>
          <w:bCs/>
          <w:spacing w:val="-2"/>
          <w:sz w:val="30"/>
          <w:szCs w:val="30"/>
        </w:rPr>
        <w:lastRenderedPageBreak/>
        <w:t>22</w:t>
      </w:r>
      <w:r w:rsidRPr="00785F0F">
        <w:rPr>
          <w:b/>
          <w:bCs/>
          <w:spacing w:val="-2"/>
          <w:sz w:val="30"/>
          <w:szCs w:val="30"/>
        </w:rPr>
        <w:tab/>
      </w:r>
      <w:r w:rsidRPr="00785F0F">
        <w:rPr>
          <w:b/>
          <w:bCs/>
          <w:spacing w:val="-2"/>
          <w:sz w:val="30"/>
          <w:szCs w:val="30"/>
          <w:cs/>
        </w:rPr>
        <w:t>ประมาณการหนี้สิน</w:t>
      </w:r>
    </w:p>
    <w:p w14:paraId="4330D2BB" w14:textId="77777777" w:rsidR="00A72CF0" w:rsidRPr="00785F0F" w:rsidRDefault="00A72CF0" w:rsidP="00A72CF0">
      <w:pPr>
        <w:ind w:left="540" w:right="-28"/>
        <w:rPr>
          <w:spacing w:val="-2"/>
          <w:sz w:val="30"/>
          <w:szCs w:val="30"/>
        </w:rPr>
      </w:pPr>
    </w:p>
    <w:p w14:paraId="4311395C" w14:textId="77777777" w:rsidR="00074284" w:rsidRPr="00785F0F" w:rsidRDefault="00074284" w:rsidP="00074284">
      <w:pPr>
        <w:ind w:left="540" w:right="-25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 xml:space="preserve">ณ วันที่ </w:t>
      </w:r>
      <w:r w:rsidR="00997F0F" w:rsidRPr="00785F0F">
        <w:rPr>
          <w:sz w:val="30"/>
          <w:szCs w:val="30"/>
        </w:rPr>
        <w:t xml:space="preserve">31 </w:t>
      </w:r>
      <w:r w:rsidR="00997F0F"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>256</w:t>
      </w:r>
      <w:r w:rsidRPr="00785F0F">
        <w:rPr>
          <w:rFonts w:hint="cs"/>
          <w:sz w:val="30"/>
          <w:szCs w:val="30"/>
          <w:cs/>
        </w:rPr>
        <w:t>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</w:t>
      </w:r>
      <w:r w:rsidRPr="00785F0F">
        <w:rPr>
          <w:rFonts w:hint="cs"/>
          <w:sz w:val="30"/>
          <w:szCs w:val="30"/>
          <w:cs/>
        </w:rPr>
        <w:t>60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pacing w:val="-4"/>
          <w:sz w:val="30"/>
          <w:szCs w:val="30"/>
          <w:cs/>
        </w:rPr>
        <w:t>ประมาณการหนี้สินมีดังนี้</w:t>
      </w:r>
    </w:p>
    <w:p w14:paraId="06D247B5" w14:textId="77777777" w:rsidR="00A72CF0" w:rsidRPr="00785F0F" w:rsidRDefault="00A72CF0" w:rsidP="00A72CF0">
      <w:pPr>
        <w:ind w:left="540" w:right="-28"/>
        <w:rPr>
          <w:spacing w:val="-2"/>
          <w:sz w:val="30"/>
          <w:szCs w:val="30"/>
        </w:rPr>
      </w:pPr>
    </w:p>
    <w:tbl>
      <w:tblPr>
        <w:tblW w:w="9095" w:type="dxa"/>
        <w:tblInd w:w="547" w:type="dxa"/>
        <w:tblLayout w:type="fixed"/>
        <w:tblLook w:val="0000" w:firstRow="0" w:lastRow="0" w:firstColumn="0" w:lastColumn="0" w:noHBand="0" w:noVBand="0"/>
      </w:tblPr>
      <w:tblGrid>
        <w:gridCol w:w="4280"/>
        <w:gridCol w:w="1070"/>
        <w:gridCol w:w="236"/>
        <w:gridCol w:w="1012"/>
        <w:gridCol w:w="236"/>
        <w:gridCol w:w="1011"/>
        <w:gridCol w:w="236"/>
        <w:gridCol w:w="1014"/>
      </w:tblGrid>
      <w:tr w:rsidR="00A72CF0" w:rsidRPr="00785F0F" w14:paraId="272DFC95" w14:textId="77777777" w:rsidTr="002F71DF">
        <w:trPr>
          <w:trHeight w:val="390"/>
        </w:trPr>
        <w:tc>
          <w:tcPr>
            <w:tcW w:w="4280" w:type="dxa"/>
            <w:shd w:val="clear" w:color="auto" w:fill="auto"/>
            <w:vAlign w:val="bottom"/>
          </w:tcPr>
          <w:p w14:paraId="4C159098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18" w:type="dxa"/>
            <w:gridSpan w:val="3"/>
            <w:shd w:val="clear" w:color="auto" w:fill="auto"/>
            <w:vAlign w:val="bottom"/>
          </w:tcPr>
          <w:p w14:paraId="7258E6A4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951019" w14:textId="77777777" w:rsidR="00A72CF0" w:rsidRPr="00785F0F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1" w:type="dxa"/>
            <w:gridSpan w:val="3"/>
            <w:shd w:val="clear" w:color="auto" w:fill="auto"/>
            <w:vAlign w:val="bottom"/>
          </w:tcPr>
          <w:p w14:paraId="0C9765ED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074284" w:rsidRPr="00785F0F" w14:paraId="2CB11E21" w14:textId="77777777" w:rsidTr="002F71DF">
        <w:trPr>
          <w:trHeight w:val="403"/>
        </w:trPr>
        <w:tc>
          <w:tcPr>
            <w:tcW w:w="4280" w:type="dxa"/>
            <w:shd w:val="clear" w:color="auto" w:fill="auto"/>
            <w:vAlign w:val="bottom"/>
          </w:tcPr>
          <w:p w14:paraId="2A3F9E8C" w14:textId="77777777" w:rsidR="00074284" w:rsidRPr="00785F0F" w:rsidRDefault="00074284" w:rsidP="00074284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65B22019" w14:textId="77777777" w:rsidR="00074284" w:rsidRPr="00785F0F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D86449B" w14:textId="77777777" w:rsidR="00074284" w:rsidRPr="00785F0F" w:rsidRDefault="00074284" w:rsidP="00074284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302F33C" w14:textId="77777777" w:rsidR="00074284" w:rsidRPr="00785F0F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3A0144" w14:textId="77777777" w:rsidR="00074284" w:rsidRPr="00785F0F" w:rsidRDefault="00074284" w:rsidP="00074284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34F5796" w14:textId="77777777" w:rsidR="00074284" w:rsidRPr="00785F0F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5DFCCB7" w14:textId="77777777" w:rsidR="00074284" w:rsidRPr="00785F0F" w:rsidRDefault="00074284" w:rsidP="00074284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5BD5D4C" w14:textId="77777777" w:rsidR="00074284" w:rsidRPr="00785F0F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074284" w:rsidRPr="00785F0F" w14:paraId="49A833EC" w14:textId="77777777" w:rsidTr="002F71DF">
        <w:trPr>
          <w:trHeight w:val="378"/>
        </w:trPr>
        <w:tc>
          <w:tcPr>
            <w:tcW w:w="4280" w:type="dxa"/>
            <w:shd w:val="clear" w:color="auto" w:fill="auto"/>
            <w:vAlign w:val="bottom"/>
          </w:tcPr>
          <w:p w14:paraId="21DD9296" w14:textId="77777777" w:rsidR="00074284" w:rsidRPr="00785F0F" w:rsidRDefault="00074284" w:rsidP="00074284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815" w:type="dxa"/>
            <w:gridSpan w:val="7"/>
            <w:shd w:val="clear" w:color="auto" w:fill="auto"/>
            <w:vAlign w:val="bottom"/>
          </w:tcPr>
          <w:p w14:paraId="4C4D399E" w14:textId="77777777" w:rsidR="00074284" w:rsidRPr="00785F0F" w:rsidRDefault="00074284" w:rsidP="00074284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74284" w:rsidRPr="00785F0F" w14:paraId="59659DE4" w14:textId="77777777" w:rsidTr="002F71DF">
        <w:trPr>
          <w:trHeight w:val="390"/>
        </w:trPr>
        <w:tc>
          <w:tcPr>
            <w:tcW w:w="4280" w:type="dxa"/>
            <w:shd w:val="clear" w:color="auto" w:fill="auto"/>
            <w:vAlign w:val="bottom"/>
          </w:tcPr>
          <w:p w14:paraId="54DCB030" w14:textId="77777777" w:rsidR="00074284" w:rsidRPr="00785F0F" w:rsidRDefault="00074284" w:rsidP="00074284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สำรองบำเหน็จและบำนาญ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15FF7E8" w14:textId="264639FC" w:rsidR="00074284" w:rsidRPr="00785F0F" w:rsidRDefault="001923BD" w:rsidP="00074284">
            <w:pPr>
              <w:pStyle w:val="PlainText"/>
              <w:tabs>
                <w:tab w:val="decimal" w:pos="751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6,360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B64A49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14CA58A" w14:textId="77777777" w:rsidR="00074284" w:rsidRPr="00785F0F" w:rsidRDefault="00074284" w:rsidP="00074284">
            <w:pPr>
              <w:pStyle w:val="PlainText"/>
              <w:tabs>
                <w:tab w:val="decimal" w:pos="751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4,904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7782DD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7E42923" w14:textId="503A75E6" w:rsidR="00074284" w:rsidRPr="00785F0F" w:rsidRDefault="001923BD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5,859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0AD6D1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65DFE51E" w14:textId="77777777" w:rsidR="00074284" w:rsidRPr="00785F0F" w:rsidRDefault="00074284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GB"/>
              </w:rPr>
              <w:t>4,527</w:t>
            </w:r>
          </w:p>
        </w:tc>
      </w:tr>
      <w:tr w:rsidR="00074284" w:rsidRPr="00785F0F" w14:paraId="1A4FA9D9" w14:textId="77777777" w:rsidTr="002F71DF">
        <w:trPr>
          <w:trHeight w:val="378"/>
        </w:trPr>
        <w:tc>
          <w:tcPr>
            <w:tcW w:w="4280" w:type="dxa"/>
            <w:shd w:val="clear" w:color="auto" w:fill="auto"/>
            <w:vAlign w:val="bottom"/>
          </w:tcPr>
          <w:p w14:paraId="2A67268C" w14:textId="77777777" w:rsidR="00074284" w:rsidRPr="00785F0F" w:rsidRDefault="00074284" w:rsidP="00074284">
            <w:pPr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ประมาณการหนี้สินจากการแลกของรางวัล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523E7FDB" w14:textId="2D796C8D" w:rsidR="00074284" w:rsidRPr="00785F0F" w:rsidRDefault="001923BD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2,978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BBDAD6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3BC71B42" w14:textId="77777777" w:rsidR="00074284" w:rsidRPr="00785F0F" w:rsidRDefault="00074284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</w:rPr>
              <w:t>2,712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06D92CF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66A5F540" w14:textId="6DC9E8F2" w:rsidR="00074284" w:rsidRPr="00785F0F" w:rsidRDefault="001923BD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7BE813A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327053E8" w14:textId="77777777" w:rsidR="00074284" w:rsidRPr="00785F0F" w:rsidRDefault="00074284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</w:rPr>
              <w:t>2,70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</w:tr>
      <w:tr w:rsidR="00074284" w:rsidRPr="00785F0F" w14:paraId="193EFFEC" w14:textId="77777777" w:rsidTr="002F71DF">
        <w:trPr>
          <w:trHeight w:val="390"/>
        </w:trPr>
        <w:tc>
          <w:tcPr>
            <w:tcW w:w="4280" w:type="dxa"/>
            <w:shd w:val="clear" w:color="auto" w:fill="auto"/>
            <w:vAlign w:val="bottom"/>
          </w:tcPr>
          <w:p w14:paraId="7D33B701" w14:textId="77777777" w:rsidR="00074284" w:rsidRPr="00785F0F" w:rsidRDefault="00074284" w:rsidP="00074284">
            <w:pPr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อื่น</w:t>
            </w:r>
            <w:r w:rsidRPr="00785F0F">
              <w:rPr>
                <w:rFonts w:hint="cs"/>
                <w:sz w:val="28"/>
                <w:szCs w:val="28"/>
                <w:cs/>
                <w:lang w:eastAsia="th-TH"/>
              </w:rPr>
              <w:t xml:space="preserve"> </w:t>
            </w:r>
            <w:r w:rsidRPr="00785F0F">
              <w:rPr>
                <w:sz w:val="28"/>
                <w:szCs w:val="28"/>
                <w:cs/>
                <w:lang w:eastAsia="th-TH"/>
              </w:rPr>
              <w:t>ๆ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4400A503" w14:textId="4524D0B2" w:rsidR="00074284" w:rsidRPr="00785F0F" w:rsidRDefault="001923BD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C74379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62745B90" w14:textId="77777777" w:rsidR="00074284" w:rsidRPr="00785F0F" w:rsidRDefault="00074284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 w:hint="cs"/>
                <w:sz w:val="28"/>
                <w:szCs w:val="28"/>
                <w:cs/>
              </w:rPr>
              <w:t>114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E97EA7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2CAC9041" w14:textId="0662AF53" w:rsidR="00074284" w:rsidRPr="00785F0F" w:rsidRDefault="001923BD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326E14E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359E696B" w14:textId="77777777" w:rsidR="00074284" w:rsidRPr="00785F0F" w:rsidRDefault="00074284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 w:hint="cs"/>
                <w:sz w:val="28"/>
                <w:szCs w:val="28"/>
                <w:cs/>
              </w:rPr>
              <w:t>108</w:t>
            </w:r>
          </w:p>
        </w:tc>
      </w:tr>
      <w:tr w:rsidR="00074284" w:rsidRPr="00785F0F" w14:paraId="0080171B" w14:textId="77777777" w:rsidTr="002F71DF">
        <w:trPr>
          <w:trHeight w:val="378"/>
        </w:trPr>
        <w:tc>
          <w:tcPr>
            <w:tcW w:w="4280" w:type="dxa"/>
            <w:shd w:val="clear" w:color="auto" w:fill="auto"/>
            <w:vAlign w:val="bottom"/>
          </w:tcPr>
          <w:p w14:paraId="20ECB03E" w14:textId="77777777" w:rsidR="00074284" w:rsidRPr="00785F0F" w:rsidRDefault="00074284" w:rsidP="00074284">
            <w:pPr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331F425" w14:textId="24C4D057" w:rsidR="00074284" w:rsidRPr="00785F0F" w:rsidRDefault="001923BD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9,427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E6FFD12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94C55E8" w14:textId="77777777" w:rsidR="00074284" w:rsidRPr="00785F0F" w:rsidRDefault="00074284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7,730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88923B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25E98F4" w14:textId="75FA776F" w:rsidR="00074284" w:rsidRPr="00785F0F" w:rsidRDefault="001923BD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8,923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21EB955" w14:textId="77777777" w:rsidR="00074284" w:rsidRPr="00785F0F" w:rsidRDefault="00074284" w:rsidP="00074284">
            <w:pPr>
              <w:tabs>
                <w:tab w:val="decimal" w:pos="805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FB8D2E9" w14:textId="77777777" w:rsidR="00074284" w:rsidRPr="00785F0F" w:rsidRDefault="00074284" w:rsidP="00074284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7,340</w:t>
            </w:r>
          </w:p>
        </w:tc>
      </w:tr>
    </w:tbl>
    <w:p w14:paraId="4D030DD9" w14:textId="77777777" w:rsidR="00A72CF0" w:rsidRPr="00785F0F" w:rsidRDefault="00A72CF0" w:rsidP="00A72CF0">
      <w:pPr>
        <w:ind w:left="540" w:right="-28"/>
        <w:rPr>
          <w:spacing w:val="-2"/>
          <w:sz w:val="30"/>
          <w:szCs w:val="30"/>
        </w:rPr>
      </w:pPr>
    </w:p>
    <w:p w14:paraId="093709AA" w14:textId="77777777" w:rsidR="00A72CF0" w:rsidRPr="00785F0F" w:rsidRDefault="00A72CF0" w:rsidP="00A72CF0">
      <w:pPr>
        <w:tabs>
          <w:tab w:val="left" w:pos="1080"/>
        </w:tabs>
        <w:ind w:left="540" w:right="-25"/>
        <w:jc w:val="thaiDistribute"/>
        <w:rPr>
          <w:spacing w:val="-4"/>
          <w:sz w:val="30"/>
          <w:szCs w:val="30"/>
        </w:rPr>
      </w:pPr>
      <w:r w:rsidRPr="00785F0F">
        <w:rPr>
          <w:i/>
          <w:iCs/>
          <w:spacing w:val="-4"/>
          <w:sz w:val="30"/>
          <w:szCs w:val="30"/>
          <w:cs/>
        </w:rPr>
        <w:t>ผลประโยชน์พนักงานเกษียณอายุและผลประโยชน์ภายหลังเกษียณ</w:t>
      </w:r>
    </w:p>
    <w:p w14:paraId="1F7A76CE" w14:textId="77777777" w:rsidR="00A72CF0" w:rsidRPr="00785F0F" w:rsidRDefault="00A72CF0" w:rsidP="00A72CF0">
      <w:pPr>
        <w:ind w:left="540" w:right="-28"/>
        <w:rPr>
          <w:spacing w:val="-2"/>
          <w:sz w:val="30"/>
          <w:szCs w:val="30"/>
        </w:rPr>
      </w:pPr>
    </w:p>
    <w:p w14:paraId="382C9195" w14:textId="77777777" w:rsidR="00A72CF0" w:rsidRPr="00785F0F" w:rsidRDefault="00A72CF0" w:rsidP="00420220">
      <w:pPr>
        <w:tabs>
          <w:tab w:val="left" w:pos="540"/>
        </w:tabs>
        <w:ind w:left="540" w:right="62"/>
        <w:jc w:val="thaiDistribute"/>
        <w:rPr>
          <w:spacing w:val="-4"/>
          <w:sz w:val="30"/>
          <w:szCs w:val="30"/>
        </w:rPr>
      </w:pPr>
      <w:r w:rsidRPr="00785F0F">
        <w:rPr>
          <w:sz w:val="30"/>
          <w:szCs w:val="30"/>
          <w:cs/>
        </w:rPr>
        <w:t>ธนาคาร</w:t>
      </w:r>
      <w:r w:rsidR="00ED29AF" w:rsidRPr="00785F0F">
        <w:rPr>
          <w:sz w:val="30"/>
          <w:szCs w:val="30"/>
          <w:cs/>
        </w:rPr>
        <w:t>และบริษัทย่อย</w:t>
      </w:r>
      <w:r w:rsidRPr="00785F0F">
        <w:rPr>
          <w:sz w:val="30"/>
          <w:szCs w:val="30"/>
          <w:cs/>
        </w:rPr>
        <w:t>มีโครงการผลประโยชน์พนักงานเกษียณอายุและผลประโยชน์ภายหลังเกษียณ รวมทั้งโครงการสมทบเงินและโครงการผลประโยชน์ที่กำหนดไว้ ซึ่งโครงการผลประโยชน์ที่กำหนดไว้ทั้งหมดไม่ได้จัดให้มีกองทุน</w:t>
      </w:r>
    </w:p>
    <w:p w14:paraId="20D9C551" w14:textId="77777777" w:rsidR="00A72CF0" w:rsidRPr="00785F0F" w:rsidRDefault="00A72CF0" w:rsidP="00A72CF0">
      <w:pPr>
        <w:ind w:left="540" w:right="-28"/>
        <w:rPr>
          <w:spacing w:val="-2"/>
          <w:sz w:val="30"/>
          <w:szCs w:val="30"/>
        </w:rPr>
      </w:pPr>
    </w:p>
    <w:p w14:paraId="5D737324" w14:textId="77777777" w:rsidR="00A72CF0" w:rsidRPr="00785F0F" w:rsidRDefault="00A72CF0" w:rsidP="006F41F9">
      <w:pPr>
        <w:tabs>
          <w:tab w:val="left" w:pos="540"/>
          <w:tab w:val="left" w:pos="1080"/>
        </w:tabs>
        <w:ind w:left="540" w:right="-25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มูลค่าปัจจุบันของประมาณการหนี้สินที่ไม่ได้จัดให้มีกองทุน ณ วันที่ </w:t>
      </w:r>
      <w:r w:rsidR="00997F0F" w:rsidRPr="00785F0F">
        <w:rPr>
          <w:sz w:val="30"/>
          <w:szCs w:val="30"/>
        </w:rPr>
        <w:t xml:space="preserve">31 </w:t>
      </w:r>
      <w:r w:rsidR="00997F0F" w:rsidRPr="00785F0F">
        <w:rPr>
          <w:sz w:val="30"/>
          <w:szCs w:val="30"/>
          <w:cs/>
        </w:rPr>
        <w:t xml:space="preserve">ธันวาคม </w:t>
      </w:r>
      <w:r w:rsidR="00941FAA" w:rsidRPr="00785F0F">
        <w:rPr>
          <w:sz w:val="30"/>
          <w:szCs w:val="30"/>
        </w:rPr>
        <w:t>2561</w:t>
      </w:r>
      <w:r w:rsidR="00074284" w:rsidRPr="00785F0F">
        <w:rPr>
          <w:rFonts w:hint="cs"/>
          <w:sz w:val="30"/>
          <w:szCs w:val="30"/>
          <w:cs/>
        </w:rPr>
        <w:t xml:space="preserve"> และ </w:t>
      </w:r>
      <w:r w:rsidR="00FD5A0E" w:rsidRPr="00785F0F">
        <w:rPr>
          <w:sz w:val="30"/>
          <w:szCs w:val="30"/>
          <w:cs/>
        </w:rPr>
        <w:t>2</w:t>
      </w:r>
      <w:r w:rsidR="00FD5A0E" w:rsidRPr="00785F0F">
        <w:rPr>
          <w:sz w:val="30"/>
          <w:szCs w:val="30"/>
        </w:rPr>
        <w:t>560</w:t>
      </w:r>
      <w:r w:rsidR="00FD5A0E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มีดังนี้</w:t>
      </w:r>
    </w:p>
    <w:p w14:paraId="31150731" w14:textId="77777777" w:rsidR="00A72CF0" w:rsidRPr="00785F0F" w:rsidRDefault="00A72CF0" w:rsidP="00A72CF0">
      <w:pPr>
        <w:ind w:left="540" w:right="-28"/>
        <w:rPr>
          <w:spacing w:val="-2"/>
          <w:sz w:val="30"/>
          <w:szCs w:val="30"/>
        </w:rPr>
      </w:pPr>
    </w:p>
    <w:tbl>
      <w:tblPr>
        <w:tblW w:w="9216" w:type="dxa"/>
        <w:tblInd w:w="547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70"/>
        <w:gridCol w:w="990"/>
        <w:gridCol w:w="360"/>
        <w:gridCol w:w="990"/>
        <w:gridCol w:w="270"/>
        <w:gridCol w:w="1026"/>
      </w:tblGrid>
      <w:tr w:rsidR="00A72CF0" w:rsidRPr="00785F0F" w14:paraId="3DAF74F9" w14:textId="77777777" w:rsidTr="002F71DF">
        <w:tc>
          <w:tcPr>
            <w:tcW w:w="4320" w:type="dxa"/>
            <w:shd w:val="clear" w:color="auto" w:fill="auto"/>
            <w:vAlign w:val="bottom"/>
          </w:tcPr>
          <w:p w14:paraId="0EC1B7D9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8B6B987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4F844A3" w14:textId="77777777" w:rsidR="00A72CF0" w:rsidRPr="00785F0F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86" w:type="dxa"/>
            <w:gridSpan w:val="3"/>
            <w:shd w:val="clear" w:color="auto" w:fill="auto"/>
            <w:vAlign w:val="bottom"/>
          </w:tcPr>
          <w:p w14:paraId="536DFDD3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074284" w:rsidRPr="00785F0F" w14:paraId="36C96ACF" w14:textId="77777777" w:rsidTr="002F71DF">
        <w:tc>
          <w:tcPr>
            <w:tcW w:w="4320" w:type="dxa"/>
            <w:shd w:val="clear" w:color="auto" w:fill="auto"/>
            <w:vAlign w:val="bottom"/>
          </w:tcPr>
          <w:p w14:paraId="0F274ED3" w14:textId="77777777" w:rsidR="00074284" w:rsidRPr="00785F0F" w:rsidRDefault="00074284" w:rsidP="00074284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07AA60" w14:textId="77777777" w:rsidR="00074284" w:rsidRPr="00785F0F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B2007C8" w14:textId="77777777" w:rsidR="00074284" w:rsidRPr="00785F0F" w:rsidRDefault="00074284" w:rsidP="00074284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D75482" w14:textId="77777777" w:rsidR="00074284" w:rsidRPr="00785F0F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DD1B255" w14:textId="77777777" w:rsidR="00074284" w:rsidRPr="00785F0F" w:rsidRDefault="00074284" w:rsidP="00074284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B315B6" w14:textId="77777777" w:rsidR="00074284" w:rsidRPr="00785F0F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154AEC0" w14:textId="77777777" w:rsidR="00074284" w:rsidRPr="00785F0F" w:rsidRDefault="00074284" w:rsidP="00074284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8C0C81B" w14:textId="77777777" w:rsidR="00074284" w:rsidRPr="00785F0F" w:rsidRDefault="00074284" w:rsidP="00074284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074284" w:rsidRPr="00785F0F" w14:paraId="68FB018E" w14:textId="77777777" w:rsidTr="002F71DF">
        <w:tc>
          <w:tcPr>
            <w:tcW w:w="4320" w:type="dxa"/>
            <w:shd w:val="clear" w:color="auto" w:fill="auto"/>
            <w:vAlign w:val="bottom"/>
          </w:tcPr>
          <w:p w14:paraId="6813471C" w14:textId="77777777" w:rsidR="00074284" w:rsidRPr="00785F0F" w:rsidRDefault="00074284" w:rsidP="00074284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4896" w:type="dxa"/>
            <w:gridSpan w:val="7"/>
            <w:shd w:val="clear" w:color="auto" w:fill="auto"/>
            <w:vAlign w:val="bottom"/>
          </w:tcPr>
          <w:p w14:paraId="469BFB0D" w14:textId="77777777" w:rsidR="00074284" w:rsidRPr="00785F0F" w:rsidRDefault="00074284" w:rsidP="00074284">
            <w:pPr>
              <w:ind w:left="-108" w:right="-102"/>
              <w:jc w:val="center"/>
              <w:rPr>
                <w:sz w:val="28"/>
                <w:szCs w:val="28"/>
                <w:cs/>
                <w:lang w:val="fr-FR"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74284" w:rsidRPr="00785F0F" w14:paraId="1BF06B7E" w14:textId="77777777" w:rsidTr="002F71DF">
        <w:tc>
          <w:tcPr>
            <w:tcW w:w="4320" w:type="dxa"/>
            <w:shd w:val="clear" w:color="auto" w:fill="auto"/>
          </w:tcPr>
          <w:p w14:paraId="00778AA4" w14:textId="77777777" w:rsidR="00074284" w:rsidRPr="00785F0F" w:rsidRDefault="00074284" w:rsidP="00074284">
            <w:pPr>
              <w:ind w:hanging="18"/>
              <w:rPr>
                <w:sz w:val="28"/>
                <w:szCs w:val="28"/>
                <w:cs/>
                <w:lang w:val="th-TH" w:eastAsia="th-TH"/>
              </w:rPr>
            </w:pPr>
            <w:r w:rsidRPr="00785F0F">
              <w:rPr>
                <w:sz w:val="28"/>
                <w:szCs w:val="28"/>
                <w:cs/>
                <w:lang w:val="th-TH" w:eastAsia="th-TH"/>
              </w:rPr>
              <w:t>การจ่ายผลตอบแทนเกษียณอายุ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50E7831" w14:textId="0088478C" w:rsidR="00074284" w:rsidRPr="00785F0F" w:rsidRDefault="00617338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499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25B5A3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CB5F847" w14:textId="77777777" w:rsidR="00074284" w:rsidRPr="00785F0F" w:rsidRDefault="00074284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4,041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C028FFF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95AEB46" w14:textId="50042B97" w:rsidR="00074284" w:rsidRPr="00785F0F" w:rsidRDefault="00617338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5,043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00BAC5" w14:textId="77777777" w:rsidR="00074284" w:rsidRPr="00785F0F" w:rsidRDefault="00074284" w:rsidP="0007428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0709BEFC" w14:textId="77777777" w:rsidR="00074284" w:rsidRPr="00785F0F" w:rsidRDefault="00074284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3,719</w:t>
            </w:r>
          </w:p>
        </w:tc>
      </w:tr>
      <w:tr w:rsidR="00074284" w:rsidRPr="00785F0F" w14:paraId="131B0C6C" w14:textId="77777777" w:rsidTr="002F71DF">
        <w:tc>
          <w:tcPr>
            <w:tcW w:w="4320" w:type="dxa"/>
            <w:shd w:val="clear" w:color="auto" w:fill="auto"/>
          </w:tcPr>
          <w:p w14:paraId="71587F1C" w14:textId="77777777" w:rsidR="00074284" w:rsidRPr="00785F0F" w:rsidRDefault="00074284" w:rsidP="00074284">
            <w:pPr>
              <w:rPr>
                <w:sz w:val="28"/>
                <w:szCs w:val="28"/>
                <w:cs/>
                <w:lang w:val="th-TH" w:eastAsia="th-TH"/>
              </w:rPr>
            </w:pPr>
            <w:r w:rsidRPr="00785F0F">
              <w:rPr>
                <w:sz w:val="28"/>
                <w:szCs w:val="28"/>
                <w:cs/>
                <w:lang w:val="th-TH" w:eastAsia="th-TH"/>
              </w:rPr>
              <w:t>ผลประโยชน์อื่น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B115A2B" w14:textId="175CF9C9" w:rsidR="00E63319" w:rsidRPr="00785F0F" w:rsidRDefault="00617338" w:rsidP="00E6331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861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BD0D59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6B5CE32" w14:textId="77777777" w:rsidR="00074284" w:rsidRPr="00785F0F" w:rsidRDefault="00074284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863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7B43D37" w14:textId="77777777" w:rsidR="00074284" w:rsidRPr="00785F0F" w:rsidRDefault="00074284" w:rsidP="00074284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89D33C7" w14:textId="5483669B" w:rsidR="00074284" w:rsidRPr="00785F0F" w:rsidRDefault="00617338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816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D86077" w14:textId="77777777" w:rsidR="00074284" w:rsidRPr="00785F0F" w:rsidRDefault="00074284" w:rsidP="0007428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24F982C9" w14:textId="77777777" w:rsidR="00074284" w:rsidRPr="00785F0F" w:rsidRDefault="00074284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808</w:t>
            </w:r>
          </w:p>
        </w:tc>
      </w:tr>
      <w:tr w:rsidR="00074284" w:rsidRPr="00785F0F" w14:paraId="00F98D65" w14:textId="77777777" w:rsidTr="002F71DF">
        <w:tc>
          <w:tcPr>
            <w:tcW w:w="4320" w:type="dxa"/>
            <w:shd w:val="clear" w:color="auto" w:fill="auto"/>
          </w:tcPr>
          <w:p w14:paraId="0FB855F1" w14:textId="77777777" w:rsidR="00074284" w:rsidRPr="00785F0F" w:rsidRDefault="00074284" w:rsidP="00074284">
            <w:pPr>
              <w:ind w:left="162" w:right="-108" w:hanging="162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  <w:lang w:val="fr-FR"/>
              </w:rPr>
              <w:t>รวม</w:t>
            </w:r>
            <w:r w:rsidRPr="00785F0F">
              <w:rPr>
                <w:b/>
                <w:bCs/>
                <w:sz w:val="28"/>
                <w:szCs w:val="28"/>
                <w:cs/>
              </w:rPr>
              <w:t>มูลค่า</w:t>
            </w:r>
            <w:r w:rsidRPr="00785F0F">
              <w:rPr>
                <w:b/>
                <w:bCs/>
                <w:sz w:val="28"/>
                <w:szCs w:val="28"/>
                <w:cs/>
                <w:lang w:val="fr-FR"/>
              </w:rPr>
              <w:t>ปัจจุบันของประมาณการหนี้สินที่ไม่ได้จัด</w:t>
            </w:r>
            <w:r w:rsidRPr="00785F0F">
              <w:rPr>
                <w:b/>
                <w:bCs/>
                <w:sz w:val="28"/>
                <w:szCs w:val="28"/>
                <w:cs/>
                <w:lang w:val="fr-FR"/>
              </w:rPr>
              <w:br/>
              <w:t>ให้มีกองทุน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04F8F45" w14:textId="77777777" w:rsidR="00E63319" w:rsidRDefault="00E63319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14:paraId="2DC5B5B3" w14:textId="072D639C" w:rsidR="00617338" w:rsidRPr="00785F0F" w:rsidRDefault="00617338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6,360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D861E1" w14:textId="77777777" w:rsidR="00074284" w:rsidRPr="00785F0F" w:rsidRDefault="00074284" w:rsidP="00074284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C2FC403" w14:textId="77777777" w:rsidR="00074284" w:rsidRPr="00785F0F" w:rsidRDefault="00074284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14:paraId="5F7F87AC" w14:textId="77777777" w:rsidR="00074284" w:rsidRPr="00785F0F" w:rsidRDefault="00074284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4,904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A84B07E" w14:textId="77777777" w:rsidR="00074284" w:rsidRPr="00785F0F" w:rsidRDefault="00074284" w:rsidP="00074284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B090D2E" w14:textId="77777777" w:rsidR="00E63319" w:rsidRDefault="00E63319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14:paraId="0F73B7E7" w14:textId="3DE0E264" w:rsidR="00617338" w:rsidRPr="00785F0F" w:rsidRDefault="00617338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5,859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62E27F" w14:textId="77777777" w:rsidR="00074284" w:rsidRPr="00785F0F" w:rsidRDefault="00074284" w:rsidP="00074284">
            <w:pPr>
              <w:pStyle w:val="PlainText"/>
              <w:tabs>
                <w:tab w:val="decimal" w:pos="792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D980A37" w14:textId="77777777" w:rsidR="00074284" w:rsidRPr="00785F0F" w:rsidRDefault="00074284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  <w:p w14:paraId="6CCC9EEB" w14:textId="77777777" w:rsidR="00074284" w:rsidRPr="00785F0F" w:rsidRDefault="00074284" w:rsidP="00074284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4,527</w:t>
            </w:r>
          </w:p>
        </w:tc>
      </w:tr>
    </w:tbl>
    <w:p w14:paraId="00B1FE16" w14:textId="77777777" w:rsidR="00FA5F74" w:rsidRPr="00785F0F" w:rsidRDefault="00FA5F74">
      <w:pPr>
        <w:suppressAutoHyphens w:val="0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br w:type="page"/>
      </w:r>
    </w:p>
    <w:p w14:paraId="476D53C8" w14:textId="77777777" w:rsidR="00D60DA7" w:rsidRPr="00785F0F" w:rsidRDefault="00EA31E6" w:rsidP="00EA31E6">
      <w:pPr>
        <w:tabs>
          <w:tab w:val="left" w:pos="1080"/>
        </w:tabs>
        <w:ind w:left="540" w:right="-25"/>
        <w:jc w:val="thaiDistribute"/>
        <w:rPr>
          <w:i/>
          <w:iCs/>
          <w:spacing w:val="-4"/>
          <w:sz w:val="30"/>
          <w:szCs w:val="30"/>
        </w:rPr>
      </w:pPr>
      <w:r w:rsidRPr="00785F0F">
        <w:rPr>
          <w:i/>
          <w:iCs/>
          <w:spacing w:val="-4"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4833F110" w14:textId="77777777" w:rsidR="00D60DA7" w:rsidRPr="00785F0F" w:rsidRDefault="00D60DA7" w:rsidP="00A72CF0">
      <w:pPr>
        <w:ind w:left="1260" w:hanging="720"/>
        <w:jc w:val="both"/>
        <w:rPr>
          <w:sz w:val="30"/>
          <w:szCs w:val="30"/>
        </w:rPr>
      </w:pPr>
    </w:p>
    <w:p w14:paraId="0BB3D665" w14:textId="77777777" w:rsidR="00EA31E6" w:rsidRPr="00785F0F" w:rsidRDefault="00EA31E6" w:rsidP="00EA31E6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ธนาคารและบริษัทย่อยจัดการโครงการผลประโยชน์ที่กำหนดไว้ตามข้อกำหนดของพระราชบัญญัติคุ้มครองแรงงาน พ.ศ. </w:t>
      </w:r>
      <w:r w:rsidRPr="00785F0F">
        <w:rPr>
          <w:sz w:val="30"/>
          <w:szCs w:val="30"/>
        </w:rPr>
        <w:t xml:space="preserve">2541 </w:t>
      </w:r>
      <w:r w:rsidRPr="00785F0F">
        <w:rPr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0D34A388" w14:textId="77777777" w:rsidR="00D60DA7" w:rsidRPr="00785F0F" w:rsidRDefault="00D60DA7" w:rsidP="00A72CF0">
      <w:pPr>
        <w:ind w:left="1260" w:hanging="720"/>
        <w:jc w:val="both"/>
        <w:rPr>
          <w:sz w:val="30"/>
          <w:szCs w:val="30"/>
        </w:rPr>
      </w:pPr>
    </w:p>
    <w:p w14:paraId="37724CC8" w14:textId="77777777" w:rsidR="00D60DA7" w:rsidRPr="00785F0F" w:rsidRDefault="00EA31E6" w:rsidP="00EA31E6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โครงการผลประโยชน์</w:t>
      </w:r>
      <w:r w:rsidRPr="00785F0F">
        <w:rPr>
          <w:rFonts w:hint="cs"/>
          <w:sz w:val="30"/>
          <w:szCs w:val="30"/>
          <w:cs/>
        </w:rPr>
        <w:t>ที่กำหนดไว้</w:t>
      </w:r>
      <w:r w:rsidRPr="00785F0F">
        <w:rPr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36F86D39" w14:textId="77777777" w:rsidR="00D60DA7" w:rsidRPr="00785F0F" w:rsidRDefault="00D60DA7" w:rsidP="00A72CF0">
      <w:pPr>
        <w:ind w:left="1260" w:hanging="720"/>
        <w:jc w:val="both"/>
        <w:rPr>
          <w:sz w:val="30"/>
          <w:szCs w:val="30"/>
        </w:rPr>
      </w:pPr>
    </w:p>
    <w:p w14:paraId="7382F201" w14:textId="77777777" w:rsidR="00A72CF0" w:rsidRPr="00785F0F" w:rsidRDefault="00A72CF0" w:rsidP="00A72CF0">
      <w:pPr>
        <w:ind w:left="1260" w:hanging="720"/>
        <w:jc w:val="both"/>
        <w:rPr>
          <w:sz w:val="30"/>
          <w:szCs w:val="30"/>
        </w:rPr>
      </w:pPr>
      <w:r w:rsidRPr="00785F0F">
        <w:rPr>
          <w:sz w:val="30"/>
          <w:szCs w:val="30"/>
          <w:cs/>
        </w:rPr>
        <w:t>การเปลี่ยนแปลงในมูลค่าปัจจุบัน</w:t>
      </w:r>
      <w:r w:rsidR="00273E60" w:rsidRPr="00785F0F">
        <w:rPr>
          <w:sz w:val="30"/>
          <w:szCs w:val="30"/>
          <w:cs/>
        </w:rPr>
        <w:t>ของ</w:t>
      </w:r>
      <w:r w:rsidR="00F509AF" w:rsidRPr="00785F0F">
        <w:rPr>
          <w:sz w:val="30"/>
          <w:szCs w:val="30"/>
          <w:cs/>
        </w:rPr>
        <w:t>ภาระผูกพันของโครงการ</w:t>
      </w:r>
      <w:r w:rsidRPr="00785F0F">
        <w:rPr>
          <w:sz w:val="30"/>
          <w:szCs w:val="30"/>
          <w:cs/>
        </w:rPr>
        <w:t>ผลประโยชน์</w:t>
      </w:r>
    </w:p>
    <w:p w14:paraId="018B0974" w14:textId="77777777" w:rsidR="00EE775D" w:rsidRPr="00785F0F" w:rsidRDefault="00EE775D" w:rsidP="00A72CF0">
      <w:pPr>
        <w:ind w:left="1260" w:hanging="720"/>
        <w:jc w:val="both"/>
        <w:rPr>
          <w:sz w:val="30"/>
          <w:szCs w:val="30"/>
        </w:rPr>
      </w:pPr>
    </w:p>
    <w:tbl>
      <w:tblPr>
        <w:tblW w:w="9225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4334"/>
        <w:gridCol w:w="1027"/>
        <w:gridCol w:w="236"/>
        <w:gridCol w:w="982"/>
        <w:gridCol w:w="236"/>
        <w:gridCol w:w="1080"/>
        <w:gridCol w:w="236"/>
        <w:gridCol w:w="1094"/>
      </w:tblGrid>
      <w:tr w:rsidR="00EE775D" w:rsidRPr="00785F0F" w14:paraId="3D071EA2" w14:textId="77777777" w:rsidTr="00CF4C0A">
        <w:tc>
          <w:tcPr>
            <w:tcW w:w="4334" w:type="dxa"/>
            <w:shd w:val="clear" w:color="auto" w:fill="auto"/>
            <w:vAlign w:val="bottom"/>
          </w:tcPr>
          <w:p w14:paraId="4DF648A2" w14:textId="77777777" w:rsidR="00EE775D" w:rsidRPr="00785F0F" w:rsidRDefault="00EE775D" w:rsidP="002B467B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891" w:type="dxa"/>
            <w:gridSpan w:val="7"/>
            <w:shd w:val="clear" w:color="auto" w:fill="auto"/>
            <w:vAlign w:val="bottom"/>
          </w:tcPr>
          <w:p w14:paraId="7C4D501B" w14:textId="77777777" w:rsidR="00EE775D" w:rsidRPr="00785F0F" w:rsidRDefault="00EE775D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E775D" w:rsidRPr="00785F0F" w14:paraId="55C9EC3F" w14:textId="77777777" w:rsidTr="00CF4C0A">
        <w:tc>
          <w:tcPr>
            <w:tcW w:w="4334" w:type="dxa"/>
            <w:shd w:val="clear" w:color="auto" w:fill="auto"/>
            <w:vAlign w:val="bottom"/>
          </w:tcPr>
          <w:p w14:paraId="552F0C62" w14:textId="77777777" w:rsidR="00EE775D" w:rsidRPr="00785F0F" w:rsidRDefault="00EE775D" w:rsidP="002B467B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08FAFC26" w14:textId="77777777" w:rsidR="00EE775D" w:rsidRPr="00785F0F" w:rsidRDefault="00EE775D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eastAsia="th-TH"/>
              </w:rPr>
              <w:t>256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A7EA8A" w14:textId="77777777" w:rsidR="00EE775D" w:rsidRPr="00785F0F" w:rsidRDefault="00EE775D" w:rsidP="002B467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bottom"/>
          </w:tcPr>
          <w:p w14:paraId="07DD7479" w14:textId="77777777" w:rsidR="00EE775D" w:rsidRPr="00785F0F" w:rsidRDefault="00EE775D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  <w:t>25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th-TH" w:eastAsia="th-TH"/>
              </w:rPr>
              <w:t>60</w:t>
            </w:r>
          </w:p>
        </w:tc>
      </w:tr>
      <w:tr w:rsidR="00EE775D" w:rsidRPr="00785F0F" w14:paraId="58BF7434" w14:textId="77777777" w:rsidTr="00CF4C0A">
        <w:tc>
          <w:tcPr>
            <w:tcW w:w="4334" w:type="dxa"/>
            <w:shd w:val="clear" w:color="auto" w:fill="auto"/>
            <w:vAlign w:val="bottom"/>
          </w:tcPr>
          <w:p w14:paraId="3E78FFC2" w14:textId="77777777" w:rsidR="00EE775D" w:rsidRPr="00785F0F" w:rsidRDefault="00EE775D" w:rsidP="002B467B">
            <w:pPr>
              <w:tabs>
                <w:tab w:val="left" w:pos="252"/>
                <w:tab w:val="left" w:pos="432"/>
                <w:tab w:val="left" w:pos="438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27" w:type="dxa"/>
            <w:shd w:val="clear" w:color="auto" w:fill="auto"/>
          </w:tcPr>
          <w:p w14:paraId="42F88B45" w14:textId="77777777" w:rsidR="00EE775D" w:rsidRPr="00785F0F" w:rsidRDefault="00EE775D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14:paraId="5403AF15" w14:textId="77777777" w:rsidR="00EE775D" w:rsidRPr="00785F0F" w:rsidRDefault="00EE775D" w:rsidP="002B467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82" w:type="dxa"/>
            <w:shd w:val="clear" w:color="auto" w:fill="auto"/>
          </w:tcPr>
          <w:p w14:paraId="2C608A61" w14:textId="77777777" w:rsidR="00EE775D" w:rsidRPr="00785F0F" w:rsidRDefault="00EE775D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  <w:shd w:val="clear" w:color="auto" w:fill="auto"/>
          </w:tcPr>
          <w:p w14:paraId="0EA9653C" w14:textId="77777777" w:rsidR="00EE775D" w:rsidRPr="00785F0F" w:rsidRDefault="00EE775D" w:rsidP="002B467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39D78E7" w14:textId="77777777" w:rsidR="00EE775D" w:rsidRPr="00785F0F" w:rsidRDefault="00EE775D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14:paraId="1B34020C" w14:textId="77777777" w:rsidR="00EE775D" w:rsidRPr="00785F0F" w:rsidRDefault="00EE775D" w:rsidP="002B467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353F4ED1" w14:textId="77777777" w:rsidR="00EE775D" w:rsidRPr="00785F0F" w:rsidRDefault="00EE775D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</w:tr>
      <w:tr w:rsidR="00EE775D" w:rsidRPr="00785F0F" w14:paraId="7EE32FB9" w14:textId="77777777" w:rsidTr="00CF4C0A">
        <w:tc>
          <w:tcPr>
            <w:tcW w:w="4334" w:type="dxa"/>
            <w:shd w:val="clear" w:color="auto" w:fill="auto"/>
            <w:vAlign w:val="bottom"/>
          </w:tcPr>
          <w:p w14:paraId="43D9C548" w14:textId="77777777" w:rsidR="00EE775D" w:rsidRPr="00785F0F" w:rsidRDefault="00EE775D" w:rsidP="002B467B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4891" w:type="dxa"/>
            <w:gridSpan w:val="7"/>
            <w:shd w:val="clear" w:color="auto" w:fill="auto"/>
            <w:vAlign w:val="bottom"/>
          </w:tcPr>
          <w:p w14:paraId="1472458F" w14:textId="77777777" w:rsidR="00EE775D" w:rsidRPr="00785F0F" w:rsidRDefault="00EE775D" w:rsidP="002B467B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EE775D" w:rsidRPr="00785F0F" w14:paraId="191F47B2" w14:textId="77777777" w:rsidTr="00CF4C0A">
        <w:tc>
          <w:tcPr>
            <w:tcW w:w="4334" w:type="dxa"/>
            <w:shd w:val="clear" w:color="auto" w:fill="auto"/>
          </w:tcPr>
          <w:p w14:paraId="6CAAD5EC" w14:textId="77777777" w:rsidR="00EE775D" w:rsidRPr="00785F0F" w:rsidRDefault="00BA5C0F" w:rsidP="0072269A">
            <w:pPr>
              <w:ind w:left="72" w:right="-198"/>
              <w:rPr>
                <w:sz w:val="28"/>
                <w:szCs w:val="28"/>
                <w:cs/>
              </w:rPr>
            </w:pPr>
            <w:r w:rsidRPr="00785F0F">
              <w:rPr>
                <w:rFonts w:hint="cs"/>
                <w:sz w:val="28"/>
                <w:szCs w:val="28"/>
                <w:cs/>
              </w:rPr>
              <w:t>ณ วันที่ 1 มกราคม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70DDB98A" w14:textId="77777777" w:rsidR="00EE775D" w:rsidRPr="00785F0F" w:rsidRDefault="008B5C03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4,041</w:t>
            </w:r>
          </w:p>
        </w:tc>
        <w:tc>
          <w:tcPr>
            <w:tcW w:w="236" w:type="dxa"/>
            <w:shd w:val="clear" w:color="auto" w:fill="auto"/>
          </w:tcPr>
          <w:p w14:paraId="0523D840" w14:textId="77777777" w:rsidR="00EE775D" w:rsidRPr="00785F0F" w:rsidRDefault="00EE775D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4B2BBF21" w14:textId="77777777" w:rsidR="00EE775D" w:rsidRPr="00785F0F" w:rsidRDefault="008B5C03" w:rsidP="002B467B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863</w:t>
            </w:r>
          </w:p>
        </w:tc>
        <w:tc>
          <w:tcPr>
            <w:tcW w:w="236" w:type="dxa"/>
            <w:shd w:val="clear" w:color="auto" w:fill="auto"/>
          </w:tcPr>
          <w:p w14:paraId="68503173" w14:textId="77777777" w:rsidR="00EE775D" w:rsidRPr="00785F0F" w:rsidRDefault="00EE775D" w:rsidP="002B467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85E829" w14:textId="77777777" w:rsidR="00EE775D" w:rsidRPr="00785F0F" w:rsidRDefault="00EE775D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3,728</w:t>
            </w:r>
          </w:p>
        </w:tc>
        <w:tc>
          <w:tcPr>
            <w:tcW w:w="236" w:type="dxa"/>
            <w:shd w:val="clear" w:color="auto" w:fill="auto"/>
          </w:tcPr>
          <w:p w14:paraId="17284F81" w14:textId="77777777" w:rsidR="00EE775D" w:rsidRPr="00785F0F" w:rsidRDefault="00EE775D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007EBCD7" w14:textId="77777777" w:rsidR="00EE775D" w:rsidRPr="00785F0F" w:rsidRDefault="00EE775D" w:rsidP="002B467B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813</w:t>
            </w:r>
          </w:p>
        </w:tc>
      </w:tr>
      <w:tr w:rsidR="00EE775D" w:rsidRPr="007410BF" w14:paraId="4BBEE427" w14:textId="77777777" w:rsidTr="00CF4C0A">
        <w:tc>
          <w:tcPr>
            <w:tcW w:w="4334" w:type="dxa"/>
            <w:shd w:val="clear" w:color="auto" w:fill="auto"/>
          </w:tcPr>
          <w:p w14:paraId="600E24FF" w14:textId="77777777" w:rsidR="00EE775D" w:rsidRPr="007410BF" w:rsidRDefault="00EE775D" w:rsidP="002B467B">
            <w:pPr>
              <w:ind w:left="72"/>
              <w:rPr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19AE2BDC" w14:textId="77777777" w:rsidR="00EE775D" w:rsidRPr="007410BF" w:rsidRDefault="00EE775D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9D55137" w14:textId="77777777" w:rsidR="00EE775D" w:rsidRPr="007410BF" w:rsidRDefault="00EE775D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179990F6" w14:textId="77777777" w:rsidR="00EE775D" w:rsidRPr="007410BF" w:rsidRDefault="00EE775D" w:rsidP="002B467B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95AE902" w14:textId="77777777" w:rsidR="00EE775D" w:rsidRPr="007410BF" w:rsidRDefault="00EE775D" w:rsidP="002B467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A9E20C" w14:textId="77777777" w:rsidR="00EE775D" w:rsidRPr="007410BF" w:rsidRDefault="00EE775D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351A4A0" w14:textId="77777777" w:rsidR="00EE775D" w:rsidRPr="007410BF" w:rsidRDefault="00EE775D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0E2565CB" w14:textId="77777777" w:rsidR="00EE775D" w:rsidRPr="007410BF" w:rsidRDefault="00EE775D" w:rsidP="002B467B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E775D" w:rsidRPr="00785F0F" w14:paraId="01960F20" w14:textId="77777777" w:rsidTr="00CF4C0A">
        <w:tc>
          <w:tcPr>
            <w:tcW w:w="4334" w:type="dxa"/>
            <w:shd w:val="clear" w:color="auto" w:fill="auto"/>
          </w:tcPr>
          <w:p w14:paraId="754389FA" w14:textId="77777777" w:rsidR="00EE775D" w:rsidRPr="00785F0F" w:rsidRDefault="00EE775D" w:rsidP="002B467B">
            <w:pPr>
              <w:ind w:left="72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027" w:type="dxa"/>
            <w:shd w:val="clear" w:color="auto" w:fill="auto"/>
          </w:tcPr>
          <w:p w14:paraId="3B11258B" w14:textId="77777777" w:rsidR="00EE775D" w:rsidRPr="00785F0F" w:rsidRDefault="00EE775D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BDA2ABA" w14:textId="77777777" w:rsidR="00EE775D" w:rsidRPr="00785F0F" w:rsidRDefault="00EE775D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1BA5E442" w14:textId="77777777" w:rsidR="00EE775D" w:rsidRPr="00785F0F" w:rsidRDefault="00EE775D" w:rsidP="002B467B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63284C7" w14:textId="77777777" w:rsidR="00EE775D" w:rsidRPr="00785F0F" w:rsidRDefault="00EE775D" w:rsidP="002B467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1CA71A" w14:textId="77777777" w:rsidR="00EE775D" w:rsidRPr="00785F0F" w:rsidRDefault="00EE775D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5435DFF" w14:textId="77777777" w:rsidR="00EE775D" w:rsidRPr="00785F0F" w:rsidRDefault="00EE775D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14:paraId="7479D966" w14:textId="77777777" w:rsidR="00EE775D" w:rsidRPr="00785F0F" w:rsidRDefault="00EE775D" w:rsidP="002B467B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EE775D" w:rsidRPr="00785F0F" w14:paraId="12A59EB5" w14:textId="77777777" w:rsidTr="00CF4C0A">
        <w:tc>
          <w:tcPr>
            <w:tcW w:w="4334" w:type="dxa"/>
            <w:shd w:val="clear" w:color="auto" w:fill="auto"/>
          </w:tcPr>
          <w:p w14:paraId="74CEF5D8" w14:textId="77777777" w:rsidR="00EE775D" w:rsidRPr="00785F0F" w:rsidRDefault="00EE775D" w:rsidP="002B467B">
            <w:pPr>
              <w:ind w:left="7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27" w:type="dxa"/>
            <w:shd w:val="clear" w:color="auto" w:fill="auto"/>
          </w:tcPr>
          <w:p w14:paraId="42BA5AA7" w14:textId="7759EE5E" w:rsidR="00EE775D" w:rsidRPr="00785F0F" w:rsidRDefault="00617338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564</w:t>
            </w:r>
          </w:p>
        </w:tc>
        <w:tc>
          <w:tcPr>
            <w:tcW w:w="236" w:type="dxa"/>
            <w:shd w:val="clear" w:color="auto" w:fill="auto"/>
          </w:tcPr>
          <w:p w14:paraId="02348F5D" w14:textId="77777777" w:rsidR="00EE775D" w:rsidRPr="00785F0F" w:rsidRDefault="00EE775D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56C9C55" w14:textId="207FC4D2" w:rsidR="00EE775D" w:rsidRPr="00785F0F" w:rsidRDefault="00617338" w:rsidP="002B467B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B62F8A" w14:textId="77777777" w:rsidR="00EE775D" w:rsidRPr="00785F0F" w:rsidRDefault="00EE775D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4A96A0" w14:textId="77777777" w:rsidR="00EE775D" w:rsidRPr="00785F0F" w:rsidRDefault="00EE775D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346</w:t>
            </w:r>
          </w:p>
        </w:tc>
        <w:tc>
          <w:tcPr>
            <w:tcW w:w="236" w:type="dxa"/>
            <w:shd w:val="clear" w:color="auto" w:fill="auto"/>
          </w:tcPr>
          <w:p w14:paraId="42815BA1" w14:textId="77777777" w:rsidR="00EE775D" w:rsidRPr="00785F0F" w:rsidRDefault="00EE775D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14:paraId="77A511B7" w14:textId="77777777" w:rsidR="00EE775D" w:rsidRPr="00785F0F" w:rsidRDefault="00EE775D" w:rsidP="002B467B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35</w:t>
            </w:r>
          </w:p>
        </w:tc>
      </w:tr>
      <w:tr w:rsidR="00EE775D" w:rsidRPr="00785F0F" w14:paraId="7A6916E2" w14:textId="77777777" w:rsidTr="00CF4C0A">
        <w:tc>
          <w:tcPr>
            <w:tcW w:w="4334" w:type="dxa"/>
            <w:shd w:val="clear" w:color="auto" w:fill="auto"/>
          </w:tcPr>
          <w:p w14:paraId="76C637BA" w14:textId="77777777" w:rsidR="00EE775D" w:rsidRPr="00785F0F" w:rsidRDefault="00EE775D" w:rsidP="002B467B">
            <w:pPr>
              <w:ind w:left="7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027" w:type="dxa"/>
            <w:shd w:val="clear" w:color="auto" w:fill="auto"/>
          </w:tcPr>
          <w:p w14:paraId="2D54E0B2" w14:textId="501A7665" w:rsidR="00EE775D" w:rsidRPr="00785F0F" w:rsidRDefault="00617338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143</w:t>
            </w:r>
          </w:p>
        </w:tc>
        <w:tc>
          <w:tcPr>
            <w:tcW w:w="236" w:type="dxa"/>
            <w:shd w:val="clear" w:color="auto" w:fill="auto"/>
          </w:tcPr>
          <w:p w14:paraId="2C3CC589" w14:textId="77777777" w:rsidR="00EE775D" w:rsidRPr="00785F0F" w:rsidRDefault="00EE775D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272ED71" w14:textId="60AE77F7" w:rsidR="00EE775D" w:rsidRPr="00785F0F" w:rsidRDefault="00617338" w:rsidP="002B467B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0BC544" w14:textId="77777777" w:rsidR="00EE775D" w:rsidRPr="00785F0F" w:rsidRDefault="00EE775D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49BAAE8" w14:textId="77777777" w:rsidR="00EE775D" w:rsidRPr="00785F0F" w:rsidRDefault="00EE775D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132</w:t>
            </w:r>
          </w:p>
        </w:tc>
        <w:tc>
          <w:tcPr>
            <w:tcW w:w="236" w:type="dxa"/>
            <w:shd w:val="clear" w:color="auto" w:fill="auto"/>
          </w:tcPr>
          <w:p w14:paraId="02F83AA9" w14:textId="77777777" w:rsidR="00EE775D" w:rsidRPr="00785F0F" w:rsidRDefault="00EE775D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14:paraId="07EF179A" w14:textId="77777777" w:rsidR="00EE775D" w:rsidRPr="00785F0F" w:rsidRDefault="00EE775D" w:rsidP="002B467B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</w:p>
        </w:tc>
      </w:tr>
      <w:tr w:rsidR="0021228F" w:rsidRPr="00785F0F" w14:paraId="31DBBFAE" w14:textId="77777777" w:rsidTr="00CF4C0A">
        <w:tc>
          <w:tcPr>
            <w:tcW w:w="4334" w:type="dxa"/>
            <w:shd w:val="clear" w:color="auto" w:fill="auto"/>
          </w:tcPr>
          <w:p w14:paraId="3571500B" w14:textId="77777777" w:rsidR="0021228F" w:rsidRDefault="0021228F" w:rsidP="00CF4C0A">
            <w:pPr>
              <w:ind w:left="7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ขาดทุน</w:t>
            </w:r>
            <w:r w:rsidRPr="00785F0F">
              <w:rPr>
                <w:rFonts w:hint="cs"/>
                <w:sz w:val="28"/>
                <w:szCs w:val="28"/>
                <w:cs/>
              </w:rPr>
              <w:t>จากการประมาณการตามหลักคณิตศาสตร์</w:t>
            </w:r>
            <w:r w:rsidR="00CF4C0A">
              <w:rPr>
                <w:sz w:val="28"/>
                <w:szCs w:val="28"/>
              </w:rPr>
              <w:t xml:space="preserve"> </w:t>
            </w:r>
          </w:p>
          <w:p w14:paraId="386B6AF4" w14:textId="3D2BCABB" w:rsidR="00CF4C0A" w:rsidRPr="00785F0F" w:rsidRDefault="001D3A21" w:rsidP="00CF4C0A">
            <w:pPr>
              <w:ind w:left="72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</w:t>
            </w:r>
            <w:r w:rsidR="00CF4C0A">
              <w:rPr>
                <w:sz w:val="28"/>
                <w:szCs w:val="28"/>
              </w:rPr>
              <w:t xml:space="preserve"> </w:t>
            </w:r>
            <w:r w:rsidR="00CF4C0A" w:rsidRPr="00785F0F">
              <w:rPr>
                <w:rFonts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27" w:type="dxa"/>
            <w:shd w:val="clear" w:color="auto" w:fill="auto"/>
          </w:tcPr>
          <w:p w14:paraId="58A38249" w14:textId="77777777" w:rsidR="0021228F" w:rsidRDefault="0021228F" w:rsidP="0021228F">
            <w:pPr>
              <w:pStyle w:val="PlainText"/>
              <w:tabs>
                <w:tab w:val="decimal" w:pos="61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BF2D867" w14:textId="56554688" w:rsidR="0021228F" w:rsidRDefault="0021228F" w:rsidP="0021228F">
            <w:pPr>
              <w:pStyle w:val="PlainText"/>
              <w:tabs>
                <w:tab w:val="decimal" w:pos="61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649F03" w14:textId="77777777" w:rsidR="0021228F" w:rsidRPr="00785F0F" w:rsidRDefault="0021228F" w:rsidP="0021228F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13CA0928" w14:textId="77777777" w:rsidR="0021228F" w:rsidRDefault="0021228F" w:rsidP="0021228F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75352DBF" w14:textId="203D2A1B" w:rsidR="0021228F" w:rsidRPr="00785F0F" w:rsidRDefault="0021228F" w:rsidP="0021228F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28FBBD" w14:textId="77777777" w:rsidR="0021228F" w:rsidRPr="00785F0F" w:rsidRDefault="0021228F" w:rsidP="0021228F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CE06D1" w14:textId="77777777" w:rsidR="0021228F" w:rsidRDefault="0021228F" w:rsidP="0021228F">
            <w:pPr>
              <w:pStyle w:val="PlainText"/>
              <w:tabs>
                <w:tab w:val="decimal" w:pos="792"/>
              </w:tabs>
              <w:ind w:left="-288" w:right="36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34E452D" w14:textId="57CFB33B" w:rsidR="0021228F" w:rsidRPr="00785F0F" w:rsidRDefault="0021228F" w:rsidP="0021228F">
            <w:pPr>
              <w:pStyle w:val="PlainText"/>
              <w:tabs>
                <w:tab w:val="decimal" w:pos="792"/>
              </w:tabs>
              <w:ind w:left="-288" w:right="36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E85E1D" w14:textId="77777777" w:rsidR="0021228F" w:rsidRDefault="0021228F" w:rsidP="0021228F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CC075B5" w14:textId="77777777" w:rsidR="0021228F" w:rsidRPr="00785F0F" w:rsidRDefault="0021228F" w:rsidP="0021228F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14:paraId="476F3E60" w14:textId="77777777" w:rsidR="0021228F" w:rsidRDefault="0021228F" w:rsidP="0021228F">
            <w:pPr>
              <w:pStyle w:val="PlainText"/>
              <w:tabs>
                <w:tab w:val="decimal" w:pos="681"/>
              </w:tabs>
              <w:ind w:left="-1152" w:right="4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2E70A0F6" w14:textId="7FCF8EBA" w:rsidR="0021228F" w:rsidRPr="00785F0F" w:rsidRDefault="0021228F" w:rsidP="0021228F">
            <w:pPr>
              <w:pStyle w:val="PlainText"/>
              <w:tabs>
                <w:tab w:val="decimal" w:pos="681"/>
              </w:tabs>
              <w:ind w:left="-1152" w:right="4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-</w:t>
            </w:r>
          </w:p>
        </w:tc>
      </w:tr>
      <w:tr w:rsidR="00617338" w:rsidRPr="00785F0F" w14:paraId="147D502D" w14:textId="77777777" w:rsidTr="00CF4C0A">
        <w:tc>
          <w:tcPr>
            <w:tcW w:w="4334" w:type="dxa"/>
            <w:shd w:val="clear" w:color="auto" w:fill="auto"/>
          </w:tcPr>
          <w:p w14:paraId="2C9FC5D1" w14:textId="0E3379E1" w:rsidR="00617338" w:rsidRPr="00785F0F" w:rsidRDefault="00617338" w:rsidP="002B467B">
            <w:pPr>
              <w:ind w:left="72"/>
              <w:rPr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74B8DF" w14:textId="223CF043" w:rsidR="00617338" w:rsidRPr="00785F0F" w:rsidRDefault="00617338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707</w:t>
            </w:r>
          </w:p>
        </w:tc>
        <w:tc>
          <w:tcPr>
            <w:tcW w:w="236" w:type="dxa"/>
            <w:shd w:val="clear" w:color="auto" w:fill="auto"/>
          </w:tcPr>
          <w:p w14:paraId="00E5039B" w14:textId="77777777" w:rsidR="00617338" w:rsidRPr="00785F0F" w:rsidRDefault="00617338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C7F473" w14:textId="65850C72" w:rsidR="00617338" w:rsidRPr="00785F0F" w:rsidRDefault="00617338" w:rsidP="002B467B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F9C0E3" w14:textId="77777777" w:rsidR="00617338" w:rsidRPr="00785F0F" w:rsidRDefault="00617338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699312" w14:textId="77777777" w:rsidR="00617338" w:rsidRPr="00785F0F" w:rsidRDefault="00617338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478</w:t>
            </w:r>
          </w:p>
        </w:tc>
        <w:tc>
          <w:tcPr>
            <w:tcW w:w="236" w:type="dxa"/>
            <w:shd w:val="clear" w:color="auto" w:fill="auto"/>
          </w:tcPr>
          <w:p w14:paraId="4A3BBB68" w14:textId="77777777" w:rsidR="00617338" w:rsidRPr="00785F0F" w:rsidRDefault="00617338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916284" w14:textId="77777777" w:rsidR="00617338" w:rsidRPr="00785F0F" w:rsidRDefault="00617338" w:rsidP="002B467B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64</w:t>
            </w:r>
          </w:p>
        </w:tc>
      </w:tr>
      <w:tr w:rsidR="00617338" w:rsidRPr="00785F0F" w14:paraId="642F7C48" w14:textId="77777777" w:rsidTr="00CF4C0A">
        <w:tc>
          <w:tcPr>
            <w:tcW w:w="4334" w:type="dxa"/>
            <w:shd w:val="clear" w:color="auto" w:fill="auto"/>
          </w:tcPr>
          <w:p w14:paraId="320038C5" w14:textId="77777777" w:rsidR="00617338" w:rsidRPr="00785F0F" w:rsidRDefault="00617338" w:rsidP="002B467B">
            <w:pPr>
              <w:ind w:left="7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7" w:type="dxa"/>
            <w:shd w:val="clear" w:color="auto" w:fill="auto"/>
          </w:tcPr>
          <w:p w14:paraId="4D8EB23C" w14:textId="77777777" w:rsidR="00617338" w:rsidRPr="00785F0F" w:rsidRDefault="00617338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6588B60" w14:textId="77777777" w:rsidR="00617338" w:rsidRPr="00785F0F" w:rsidRDefault="00617338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DE7CB13" w14:textId="77777777" w:rsidR="00617338" w:rsidRPr="00785F0F" w:rsidRDefault="00617338" w:rsidP="002B467B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06672A5" w14:textId="77777777" w:rsidR="00617338" w:rsidRPr="00785F0F" w:rsidRDefault="00617338" w:rsidP="002B467B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48D624" w14:textId="77777777" w:rsidR="00617338" w:rsidRPr="00785F0F" w:rsidRDefault="00617338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64C17BF" w14:textId="77777777" w:rsidR="00617338" w:rsidRPr="00785F0F" w:rsidRDefault="00617338" w:rsidP="002B467B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14:paraId="3037B535" w14:textId="77777777" w:rsidR="00617338" w:rsidRPr="00785F0F" w:rsidRDefault="00617338" w:rsidP="002B467B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17338" w:rsidRPr="00785F0F" w14:paraId="20E05500" w14:textId="77777777" w:rsidTr="00CF4C0A">
        <w:tc>
          <w:tcPr>
            <w:tcW w:w="4334" w:type="dxa"/>
            <w:shd w:val="clear" w:color="auto" w:fill="auto"/>
          </w:tcPr>
          <w:p w14:paraId="208124D6" w14:textId="211F4D0D" w:rsidR="00617338" w:rsidRPr="00785F0F" w:rsidRDefault="00617338" w:rsidP="007A4592">
            <w:pPr>
              <w:ind w:left="72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rFonts w:hint="cs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27" w:type="dxa"/>
            <w:shd w:val="clear" w:color="auto" w:fill="auto"/>
          </w:tcPr>
          <w:p w14:paraId="156EF2D9" w14:textId="77777777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C671EC9" w14:textId="77777777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7B14E872" w14:textId="77777777" w:rsidR="00617338" w:rsidRPr="00785F0F" w:rsidRDefault="00617338" w:rsidP="007A4592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C265F0A" w14:textId="77777777" w:rsidR="00617338" w:rsidRPr="00785F0F" w:rsidRDefault="00617338" w:rsidP="007A4592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18E5C4" w14:textId="77777777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1334FAB" w14:textId="77777777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14:paraId="18842732" w14:textId="77777777" w:rsidR="00617338" w:rsidRPr="00785F0F" w:rsidRDefault="00617338" w:rsidP="007A4592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17338" w:rsidRPr="00785F0F" w14:paraId="10C9E1A8" w14:textId="77777777" w:rsidTr="00CF4C0A">
        <w:tc>
          <w:tcPr>
            <w:tcW w:w="4334" w:type="dxa"/>
            <w:shd w:val="clear" w:color="auto" w:fill="auto"/>
          </w:tcPr>
          <w:p w14:paraId="512574EA" w14:textId="31430991" w:rsidR="00CF4C0A" w:rsidRPr="00785F0F" w:rsidRDefault="00617338" w:rsidP="001D3A21">
            <w:pPr>
              <w:ind w:left="7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ขาดทุน</w:t>
            </w:r>
            <w:r w:rsidRPr="00785F0F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(กำไร</w:t>
            </w:r>
            <w:r w:rsidRPr="00785F0F">
              <w:rPr>
                <w:rFonts w:hint="cs"/>
                <w:sz w:val="28"/>
                <w:szCs w:val="28"/>
                <w:cs/>
              </w:rPr>
              <w:t>) จากการประมาณการตามหลัก</w:t>
            </w:r>
          </w:p>
        </w:tc>
        <w:tc>
          <w:tcPr>
            <w:tcW w:w="1027" w:type="dxa"/>
            <w:shd w:val="clear" w:color="auto" w:fill="auto"/>
          </w:tcPr>
          <w:p w14:paraId="250319DD" w14:textId="77777777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303F97F" w14:textId="77777777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4A87382E" w14:textId="77777777" w:rsidR="00617338" w:rsidRPr="00785F0F" w:rsidRDefault="00617338" w:rsidP="007A4592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0831BA6" w14:textId="77777777" w:rsidR="00617338" w:rsidRPr="00785F0F" w:rsidRDefault="00617338" w:rsidP="007A4592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C87F1C" w14:textId="77777777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6C0F372" w14:textId="77777777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14:paraId="53481E93" w14:textId="77777777" w:rsidR="00617338" w:rsidRPr="00785F0F" w:rsidRDefault="00617338" w:rsidP="007A4592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17338" w:rsidRPr="00CF4C0A" w14:paraId="35627415" w14:textId="77777777" w:rsidTr="00CF4C0A">
        <w:tc>
          <w:tcPr>
            <w:tcW w:w="4334" w:type="dxa"/>
            <w:shd w:val="clear" w:color="auto" w:fill="auto"/>
          </w:tcPr>
          <w:p w14:paraId="0CBFC1AF" w14:textId="371810A3" w:rsidR="00617338" w:rsidRPr="00785F0F" w:rsidRDefault="001D3A21" w:rsidP="007A4592">
            <w:pPr>
              <w:ind w:left="72"/>
              <w:rPr>
                <w:b/>
                <w:bCs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785F0F">
              <w:rPr>
                <w:rFonts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3375FCCA" w14:textId="40C4EE45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1,009</w:t>
            </w:r>
          </w:p>
        </w:tc>
        <w:tc>
          <w:tcPr>
            <w:tcW w:w="236" w:type="dxa"/>
            <w:shd w:val="clear" w:color="auto" w:fill="auto"/>
          </w:tcPr>
          <w:p w14:paraId="506F9D49" w14:textId="77777777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64F1D36E" w14:textId="5DF5AF5F" w:rsidR="00617338" w:rsidRPr="00785F0F" w:rsidRDefault="00617338" w:rsidP="00CF4C0A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(49)</w:t>
            </w:r>
          </w:p>
        </w:tc>
        <w:tc>
          <w:tcPr>
            <w:tcW w:w="236" w:type="dxa"/>
            <w:shd w:val="clear" w:color="auto" w:fill="auto"/>
          </w:tcPr>
          <w:p w14:paraId="2C4921F7" w14:textId="33A0DB66" w:rsidR="00617338" w:rsidRPr="00785F0F" w:rsidRDefault="00617338" w:rsidP="00CF4C0A">
            <w:pPr>
              <w:tabs>
                <w:tab w:val="decimal" w:pos="681"/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A8D601" w14:textId="341A9EAD" w:rsidR="00617338" w:rsidRPr="00785F0F" w:rsidRDefault="00617338" w:rsidP="00CF4C0A">
            <w:pPr>
              <w:pStyle w:val="PlainText"/>
              <w:tabs>
                <w:tab w:val="decimal" w:pos="792"/>
              </w:tabs>
              <w:ind w:left="-288" w:right="36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268C9A" w14:textId="77777777" w:rsidR="00617338" w:rsidRPr="00785F0F" w:rsidRDefault="00617338" w:rsidP="00CF4C0A">
            <w:pPr>
              <w:pStyle w:val="PlainText"/>
              <w:tabs>
                <w:tab w:val="decimal" w:pos="792"/>
              </w:tabs>
              <w:ind w:left="-288" w:right="36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5ECB82E" w14:textId="0EBD9FF5" w:rsidR="00617338" w:rsidRPr="00785F0F" w:rsidRDefault="009066B4" w:rsidP="00CF4C0A">
            <w:pPr>
              <w:pStyle w:val="PlainText"/>
              <w:tabs>
                <w:tab w:val="decimal" w:pos="681"/>
              </w:tabs>
              <w:ind w:left="-1152" w:right="4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-</w:t>
            </w:r>
          </w:p>
        </w:tc>
      </w:tr>
      <w:tr w:rsidR="00617338" w:rsidRPr="00785F0F" w14:paraId="25909AFC" w14:textId="77777777" w:rsidTr="00CF4C0A">
        <w:tc>
          <w:tcPr>
            <w:tcW w:w="4334" w:type="dxa"/>
            <w:shd w:val="clear" w:color="auto" w:fill="auto"/>
          </w:tcPr>
          <w:p w14:paraId="3CD915A1" w14:textId="77777777" w:rsidR="00617338" w:rsidRPr="00785F0F" w:rsidRDefault="00617338" w:rsidP="007A4592">
            <w:pPr>
              <w:ind w:left="7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6F1F8DFD" w14:textId="77777777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8970E36" w14:textId="77777777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4608E54A" w14:textId="77777777" w:rsidR="00617338" w:rsidRPr="00785F0F" w:rsidRDefault="00617338" w:rsidP="007A4592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E512026" w14:textId="77777777" w:rsidR="00617338" w:rsidRPr="00785F0F" w:rsidRDefault="00617338" w:rsidP="007A4592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4B2A98" w14:textId="77777777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3ADEC6E" w14:textId="77777777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4253D7F5" w14:textId="77777777" w:rsidR="00617338" w:rsidRPr="00785F0F" w:rsidRDefault="00617338" w:rsidP="007A4592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17338" w:rsidRPr="00785F0F" w14:paraId="363109B0" w14:textId="77777777" w:rsidTr="00CF4C0A">
        <w:tc>
          <w:tcPr>
            <w:tcW w:w="4334" w:type="dxa"/>
            <w:shd w:val="clear" w:color="auto" w:fill="auto"/>
          </w:tcPr>
          <w:p w14:paraId="26798951" w14:textId="77777777" w:rsidR="00617338" w:rsidRPr="00785F0F" w:rsidRDefault="00617338" w:rsidP="007A4592">
            <w:pPr>
              <w:ind w:left="72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1027" w:type="dxa"/>
            <w:shd w:val="clear" w:color="auto" w:fill="auto"/>
          </w:tcPr>
          <w:p w14:paraId="1F95C065" w14:textId="77777777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F029F9C" w14:textId="77777777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14:paraId="32B1F100" w14:textId="77777777" w:rsidR="00617338" w:rsidRPr="00785F0F" w:rsidRDefault="00617338" w:rsidP="007A4592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F7751DB" w14:textId="77777777" w:rsidR="00617338" w:rsidRPr="00785F0F" w:rsidRDefault="00617338" w:rsidP="007A4592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8C3BFD" w14:textId="77777777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1E63572" w14:textId="77777777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14:paraId="079D3CC5" w14:textId="77777777" w:rsidR="00617338" w:rsidRPr="00785F0F" w:rsidRDefault="00617338" w:rsidP="007A4592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17338" w:rsidRPr="00785F0F" w14:paraId="61069843" w14:textId="77777777" w:rsidTr="00CF4C0A">
        <w:tc>
          <w:tcPr>
            <w:tcW w:w="4334" w:type="dxa"/>
            <w:shd w:val="clear" w:color="auto" w:fill="auto"/>
          </w:tcPr>
          <w:p w14:paraId="124D80A7" w14:textId="77777777" w:rsidR="00617338" w:rsidRPr="00785F0F" w:rsidRDefault="00617338" w:rsidP="007A4592">
            <w:pPr>
              <w:ind w:left="7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424D46BB" w14:textId="0F2D6238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(258)</w:t>
            </w:r>
          </w:p>
        </w:tc>
        <w:tc>
          <w:tcPr>
            <w:tcW w:w="236" w:type="dxa"/>
            <w:shd w:val="clear" w:color="auto" w:fill="auto"/>
          </w:tcPr>
          <w:p w14:paraId="299F5963" w14:textId="77777777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6135028E" w14:textId="533D41B0" w:rsidR="00617338" w:rsidRPr="00785F0F" w:rsidRDefault="00617338" w:rsidP="007A4592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(36)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AFE863" w14:textId="77777777" w:rsidR="00617338" w:rsidRPr="00785F0F" w:rsidRDefault="00617338" w:rsidP="007A4592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72FFE5" w14:textId="77777777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165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2CFDD8A" w14:textId="77777777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5B72DFF5" w14:textId="77777777" w:rsidR="00617338" w:rsidRPr="00785F0F" w:rsidRDefault="00617338" w:rsidP="007A4592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17338" w:rsidRPr="007410BF" w14:paraId="661B60E5" w14:textId="77777777" w:rsidTr="00CF4C0A">
        <w:trPr>
          <w:trHeight w:val="127"/>
        </w:trPr>
        <w:tc>
          <w:tcPr>
            <w:tcW w:w="4334" w:type="dxa"/>
            <w:shd w:val="clear" w:color="auto" w:fill="auto"/>
          </w:tcPr>
          <w:p w14:paraId="1FC179CC" w14:textId="77777777" w:rsidR="00617338" w:rsidRPr="007410BF" w:rsidRDefault="00617338" w:rsidP="007A4592">
            <w:pPr>
              <w:ind w:left="72" w:right="-198"/>
              <w:rPr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</w:tcPr>
          <w:p w14:paraId="5C6A3749" w14:textId="77777777" w:rsidR="00617338" w:rsidRPr="007410B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1D7E3DA" w14:textId="77777777" w:rsidR="00617338" w:rsidRPr="007410B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</w:tcPr>
          <w:p w14:paraId="024D1776" w14:textId="77777777" w:rsidR="00617338" w:rsidRPr="007410BF" w:rsidRDefault="00617338" w:rsidP="007A4592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289C7AE" w14:textId="77777777" w:rsidR="00617338" w:rsidRPr="007410BF" w:rsidRDefault="00617338" w:rsidP="007A4592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BE58CB" w14:textId="77777777" w:rsidR="00617338" w:rsidRPr="007410B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3615AE2" w14:textId="77777777" w:rsidR="00617338" w:rsidRPr="007410B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58E86299" w14:textId="77777777" w:rsidR="00617338" w:rsidRPr="007410BF" w:rsidRDefault="00617338" w:rsidP="007A4592">
            <w:pPr>
              <w:pStyle w:val="PlainText"/>
              <w:tabs>
                <w:tab w:val="decimal" w:pos="60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17338" w:rsidRPr="00785F0F" w14:paraId="6BFD895B" w14:textId="77777777" w:rsidTr="00CF4C0A">
        <w:tc>
          <w:tcPr>
            <w:tcW w:w="4334" w:type="dxa"/>
            <w:shd w:val="clear" w:color="auto" w:fill="auto"/>
          </w:tcPr>
          <w:p w14:paraId="43611ED0" w14:textId="77777777" w:rsidR="00617338" w:rsidRPr="00785F0F" w:rsidRDefault="00617338" w:rsidP="007A4592">
            <w:pPr>
              <w:ind w:left="72" w:right="-198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rFonts w:hint="cs"/>
                <w:b/>
                <w:bCs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</w:tcPr>
          <w:p w14:paraId="7FE7E16F" w14:textId="2A05EB7D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5,499</w:t>
            </w:r>
          </w:p>
        </w:tc>
        <w:tc>
          <w:tcPr>
            <w:tcW w:w="236" w:type="dxa"/>
            <w:shd w:val="clear" w:color="auto" w:fill="auto"/>
          </w:tcPr>
          <w:p w14:paraId="7DC05149" w14:textId="77777777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  <w:shd w:val="clear" w:color="auto" w:fill="auto"/>
          </w:tcPr>
          <w:p w14:paraId="55FB685C" w14:textId="5CE72E1F" w:rsidR="00617338" w:rsidRPr="00785F0F" w:rsidRDefault="00617338" w:rsidP="007A4592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14:paraId="28DF8197" w14:textId="77777777" w:rsidR="00617338" w:rsidRPr="00785F0F" w:rsidRDefault="00617338" w:rsidP="007A4592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17B547A" w14:textId="77777777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4,041</w:t>
            </w:r>
          </w:p>
        </w:tc>
        <w:tc>
          <w:tcPr>
            <w:tcW w:w="236" w:type="dxa"/>
            <w:shd w:val="clear" w:color="auto" w:fill="auto"/>
          </w:tcPr>
          <w:p w14:paraId="13647EE6" w14:textId="77777777" w:rsidR="00617338" w:rsidRPr="00785F0F" w:rsidRDefault="00617338" w:rsidP="007A4592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14:paraId="11650856" w14:textId="77777777" w:rsidR="00617338" w:rsidRPr="00785F0F" w:rsidRDefault="00617338" w:rsidP="007A4592">
            <w:pPr>
              <w:pStyle w:val="PlainText"/>
              <w:tabs>
                <w:tab w:val="decimal" w:pos="68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863</w:t>
            </w:r>
          </w:p>
        </w:tc>
      </w:tr>
    </w:tbl>
    <w:p w14:paraId="788B5826" w14:textId="77777777" w:rsidR="00EE775D" w:rsidRPr="00785F0F" w:rsidRDefault="00EE775D" w:rsidP="00A72CF0">
      <w:pPr>
        <w:ind w:left="1260" w:hanging="720"/>
        <w:jc w:val="both"/>
        <w:rPr>
          <w:sz w:val="30"/>
          <w:szCs w:val="30"/>
        </w:rPr>
      </w:pPr>
    </w:p>
    <w:p w14:paraId="14C19FD2" w14:textId="77777777" w:rsidR="00EE775D" w:rsidRDefault="00EE775D" w:rsidP="00A72CF0">
      <w:pPr>
        <w:ind w:left="1260" w:hanging="720"/>
        <w:jc w:val="both"/>
        <w:rPr>
          <w:sz w:val="30"/>
          <w:szCs w:val="30"/>
        </w:rPr>
      </w:pPr>
    </w:p>
    <w:tbl>
      <w:tblPr>
        <w:tblW w:w="921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999"/>
        <w:gridCol w:w="238"/>
        <w:gridCol w:w="1008"/>
        <w:gridCol w:w="238"/>
        <w:gridCol w:w="1078"/>
        <w:gridCol w:w="236"/>
        <w:gridCol w:w="1094"/>
      </w:tblGrid>
      <w:tr w:rsidR="00EE775D" w:rsidRPr="00785F0F" w14:paraId="6E2396DE" w14:textId="77777777" w:rsidTr="0030745C">
        <w:tc>
          <w:tcPr>
            <w:tcW w:w="4320" w:type="dxa"/>
            <w:shd w:val="clear" w:color="auto" w:fill="auto"/>
            <w:vAlign w:val="bottom"/>
          </w:tcPr>
          <w:p w14:paraId="03F941DE" w14:textId="77777777" w:rsidR="00EE775D" w:rsidRPr="00785F0F" w:rsidRDefault="00EE775D" w:rsidP="002B467B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91" w:type="dxa"/>
            <w:gridSpan w:val="7"/>
            <w:shd w:val="clear" w:color="auto" w:fill="auto"/>
            <w:vAlign w:val="bottom"/>
          </w:tcPr>
          <w:p w14:paraId="0C6086E4" w14:textId="77777777" w:rsidR="00EE775D" w:rsidRPr="00785F0F" w:rsidRDefault="00EE775D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EE775D" w:rsidRPr="00785F0F" w14:paraId="7DF70AF7" w14:textId="77777777" w:rsidTr="0030745C">
        <w:tc>
          <w:tcPr>
            <w:tcW w:w="4320" w:type="dxa"/>
            <w:shd w:val="clear" w:color="auto" w:fill="auto"/>
            <w:vAlign w:val="bottom"/>
          </w:tcPr>
          <w:p w14:paraId="665FABC5" w14:textId="77777777" w:rsidR="00EE775D" w:rsidRPr="00785F0F" w:rsidRDefault="00EE775D" w:rsidP="002B467B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7F4D9EC5" w14:textId="77777777" w:rsidR="00EE775D" w:rsidRPr="00785F0F" w:rsidRDefault="00EE775D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eastAsia="th-TH"/>
              </w:rPr>
              <w:t>256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D0F595" w14:textId="77777777" w:rsidR="00EE775D" w:rsidRPr="00785F0F" w:rsidRDefault="00EE775D" w:rsidP="002B467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408" w:type="dxa"/>
            <w:gridSpan w:val="3"/>
            <w:shd w:val="clear" w:color="auto" w:fill="auto"/>
            <w:vAlign w:val="bottom"/>
          </w:tcPr>
          <w:p w14:paraId="6E6A4572" w14:textId="77777777" w:rsidR="00EE775D" w:rsidRPr="00785F0F" w:rsidRDefault="00EE775D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th-TH" w:eastAsia="th-TH"/>
              </w:rPr>
              <w:t>25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th-TH" w:eastAsia="th-TH"/>
              </w:rPr>
              <w:t>60</w:t>
            </w:r>
          </w:p>
        </w:tc>
      </w:tr>
      <w:tr w:rsidR="00EE775D" w:rsidRPr="00785F0F" w14:paraId="08017CA9" w14:textId="77777777" w:rsidTr="0030745C">
        <w:tc>
          <w:tcPr>
            <w:tcW w:w="4320" w:type="dxa"/>
            <w:shd w:val="clear" w:color="auto" w:fill="auto"/>
            <w:vAlign w:val="bottom"/>
          </w:tcPr>
          <w:p w14:paraId="096C9CF2" w14:textId="77777777" w:rsidR="00EE775D" w:rsidRPr="00785F0F" w:rsidRDefault="00EE775D" w:rsidP="002B467B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99" w:type="dxa"/>
            <w:shd w:val="clear" w:color="auto" w:fill="auto"/>
          </w:tcPr>
          <w:p w14:paraId="26CDA318" w14:textId="77777777" w:rsidR="00EE775D" w:rsidRPr="00785F0F" w:rsidRDefault="00EE775D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38" w:type="dxa"/>
            <w:shd w:val="clear" w:color="auto" w:fill="auto"/>
          </w:tcPr>
          <w:p w14:paraId="39F68585" w14:textId="77777777" w:rsidR="00EE775D" w:rsidRPr="00785F0F" w:rsidRDefault="00EE775D" w:rsidP="002B467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416D02D4" w14:textId="77777777" w:rsidR="00EE775D" w:rsidRPr="00785F0F" w:rsidRDefault="00EE775D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238" w:type="dxa"/>
            <w:shd w:val="clear" w:color="auto" w:fill="auto"/>
          </w:tcPr>
          <w:p w14:paraId="0E124BBF" w14:textId="77777777" w:rsidR="00EE775D" w:rsidRPr="00785F0F" w:rsidRDefault="00EE775D" w:rsidP="002B467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6EF091DC" w14:textId="77777777" w:rsidR="00EE775D" w:rsidRPr="00785F0F" w:rsidRDefault="00EE775D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14:paraId="1E189CF6" w14:textId="77777777" w:rsidR="00EE775D" w:rsidRPr="00785F0F" w:rsidRDefault="00EE775D" w:rsidP="002B467B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314A3C8B" w14:textId="77777777" w:rsidR="00EE775D" w:rsidRPr="00785F0F" w:rsidRDefault="00EE775D" w:rsidP="002B467B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</w:tr>
      <w:tr w:rsidR="00EE775D" w:rsidRPr="00785F0F" w14:paraId="68E78590" w14:textId="77777777" w:rsidTr="0030745C">
        <w:tc>
          <w:tcPr>
            <w:tcW w:w="4320" w:type="dxa"/>
            <w:shd w:val="clear" w:color="auto" w:fill="auto"/>
            <w:vAlign w:val="bottom"/>
          </w:tcPr>
          <w:p w14:paraId="3C1822E8" w14:textId="77777777" w:rsidR="00EE775D" w:rsidRPr="00785F0F" w:rsidRDefault="00EE775D" w:rsidP="002B467B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4891" w:type="dxa"/>
            <w:gridSpan w:val="7"/>
            <w:shd w:val="clear" w:color="auto" w:fill="auto"/>
            <w:vAlign w:val="bottom"/>
          </w:tcPr>
          <w:p w14:paraId="04FFEB03" w14:textId="77777777" w:rsidR="00EE775D" w:rsidRPr="00785F0F" w:rsidRDefault="00EE775D" w:rsidP="002B467B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FC5C39" w:rsidRPr="00785F0F" w14:paraId="181204A0" w14:textId="77777777" w:rsidTr="0030745C">
        <w:tc>
          <w:tcPr>
            <w:tcW w:w="4320" w:type="dxa"/>
            <w:shd w:val="clear" w:color="auto" w:fill="auto"/>
          </w:tcPr>
          <w:p w14:paraId="14FBDD5A" w14:textId="77777777" w:rsidR="00FC5C39" w:rsidRPr="00785F0F" w:rsidRDefault="00FC5C39" w:rsidP="00FC5C39">
            <w:pPr>
              <w:ind w:left="72" w:right="-198"/>
              <w:rPr>
                <w:sz w:val="28"/>
                <w:szCs w:val="28"/>
                <w:cs/>
              </w:rPr>
            </w:pPr>
            <w:r w:rsidRPr="00785F0F">
              <w:rPr>
                <w:rFonts w:hint="cs"/>
                <w:sz w:val="28"/>
                <w:szCs w:val="28"/>
                <w:cs/>
              </w:rPr>
              <w:t>ณ วันที่ 1 มกราคม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14:paraId="1D6778B9" w14:textId="77777777" w:rsidR="00FC5C39" w:rsidRPr="00785F0F" w:rsidRDefault="00FC5C39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3,719</w:t>
            </w:r>
          </w:p>
        </w:tc>
        <w:tc>
          <w:tcPr>
            <w:tcW w:w="238" w:type="dxa"/>
            <w:shd w:val="clear" w:color="auto" w:fill="auto"/>
          </w:tcPr>
          <w:p w14:paraId="258F1F6F" w14:textId="77777777" w:rsidR="00FC5C39" w:rsidRPr="00785F0F" w:rsidRDefault="00FC5C39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EB5B113" w14:textId="77777777" w:rsidR="00FC5C39" w:rsidRPr="00785F0F" w:rsidRDefault="00FC5C39" w:rsidP="00FC5C39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808</w:t>
            </w:r>
          </w:p>
        </w:tc>
        <w:tc>
          <w:tcPr>
            <w:tcW w:w="238" w:type="dxa"/>
            <w:shd w:val="clear" w:color="auto" w:fill="auto"/>
          </w:tcPr>
          <w:p w14:paraId="1B57183F" w14:textId="77777777" w:rsidR="00FC5C39" w:rsidRPr="00785F0F" w:rsidRDefault="00FC5C39" w:rsidP="00FC5C3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7749E38D" w14:textId="77777777" w:rsidR="00FC5C39" w:rsidRPr="00785F0F" w:rsidRDefault="00FC5C39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3,445</w:t>
            </w:r>
          </w:p>
        </w:tc>
        <w:tc>
          <w:tcPr>
            <w:tcW w:w="236" w:type="dxa"/>
            <w:shd w:val="clear" w:color="auto" w:fill="auto"/>
          </w:tcPr>
          <w:p w14:paraId="68ABA10A" w14:textId="77777777" w:rsidR="00FC5C39" w:rsidRPr="00785F0F" w:rsidRDefault="00FC5C39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B4DF08D" w14:textId="77777777" w:rsidR="00FC5C39" w:rsidRPr="00785F0F" w:rsidRDefault="00FC5C39" w:rsidP="00FC5C39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761</w:t>
            </w:r>
          </w:p>
        </w:tc>
      </w:tr>
      <w:tr w:rsidR="00FC5C39" w:rsidRPr="007410BF" w14:paraId="12CA1B9B" w14:textId="77777777" w:rsidTr="0030745C">
        <w:trPr>
          <w:trHeight w:val="70"/>
        </w:trPr>
        <w:tc>
          <w:tcPr>
            <w:tcW w:w="4320" w:type="dxa"/>
            <w:shd w:val="clear" w:color="auto" w:fill="auto"/>
          </w:tcPr>
          <w:p w14:paraId="064838D5" w14:textId="77777777" w:rsidR="00FC5C39" w:rsidRPr="007410BF" w:rsidRDefault="00FC5C39" w:rsidP="00FC5C39">
            <w:pPr>
              <w:ind w:left="72" w:right="-198"/>
              <w:rPr>
                <w:spacing w:val="-6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1BB8FA87" w14:textId="77777777" w:rsidR="00FC5C39" w:rsidRPr="007410BF" w:rsidRDefault="00FC5C39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226FDAE5" w14:textId="77777777" w:rsidR="00FC5C39" w:rsidRPr="007410BF" w:rsidRDefault="00FC5C39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82D5277" w14:textId="77777777" w:rsidR="00FC5C39" w:rsidRPr="007410BF" w:rsidRDefault="00FC5C39" w:rsidP="00FC5C39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3DC17FD0" w14:textId="77777777" w:rsidR="00FC5C39" w:rsidRPr="007410BF" w:rsidRDefault="00FC5C39" w:rsidP="00FC5C3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43512D92" w14:textId="77777777" w:rsidR="00FC5C39" w:rsidRPr="007410BF" w:rsidRDefault="00FC5C39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C4E202B" w14:textId="77777777" w:rsidR="00FC5C39" w:rsidRPr="007410BF" w:rsidRDefault="00FC5C39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7C34DB33" w14:textId="77777777" w:rsidR="00FC5C39" w:rsidRPr="007410BF" w:rsidRDefault="00FC5C39" w:rsidP="00FC5C39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C5C39" w:rsidRPr="00785F0F" w14:paraId="0FBF53B4" w14:textId="77777777" w:rsidTr="0030745C">
        <w:tc>
          <w:tcPr>
            <w:tcW w:w="4320" w:type="dxa"/>
            <w:shd w:val="clear" w:color="auto" w:fill="auto"/>
          </w:tcPr>
          <w:p w14:paraId="6E91C852" w14:textId="77777777" w:rsidR="00FC5C39" w:rsidRPr="00785F0F" w:rsidRDefault="00FC5C39" w:rsidP="00FC5C39">
            <w:pPr>
              <w:ind w:left="72" w:right="-198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999" w:type="dxa"/>
            <w:shd w:val="clear" w:color="auto" w:fill="auto"/>
          </w:tcPr>
          <w:p w14:paraId="69BEE8C6" w14:textId="77777777" w:rsidR="00FC5C39" w:rsidRPr="00785F0F" w:rsidRDefault="00FC5C39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5BF4DEDA" w14:textId="77777777" w:rsidR="00FC5C39" w:rsidRPr="00785F0F" w:rsidRDefault="00FC5C39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C1632C0" w14:textId="77777777" w:rsidR="00FC5C39" w:rsidRPr="00785F0F" w:rsidRDefault="00FC5C39" w:rsidP="00FC5C39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5AA5DC9F" w14:textId="77777777" w:rsidR="00FC5C39" w:rsidRPr="00785F0F" w:rsidRDefault="00FC5C39" w:rsidP="00FC5C3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280D96AE" w14:textId="77777777" w:rsidR="00FC5C39" w:rsidRPr="00785F0F" w:rsidRDefault="00FC5C39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C5A5FAA" w14:textId="77777777" w:rsidR="00FC5C39" w:rsidRPr="00785F0F" w:rsidRDefault="00FC5C39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14:paraId="2214B70E" w14:textId="77777777" w:rsidR="00FC5C39" w:rsidRPr="00785F0F" w:rsidRDefault="00FC5C39" w:rsidP="00FC5C39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C5C39" w:rsidRPr="00785F0F" w14:paraId="5F9274C4" w14:textId="77777777" w:rsidTr="0030745C">
        <w:tc>
          <w:tcPr>
            <w:tcW w:w="4320" w:type="dxa"/>
            <w:shd w:val="clear" w:color="auto" w:fill="auto"/>
          </w:tcPr>
          <w:p w14:paraId="39FADC09" w14:textId="77777777" w:rsidR="00FC5C39" w:rsidRPr="00785F0F" w:rsidRDefault="00FC5C39" w:rsidP="00FC5C39">
            <w:pPr>
              <w:ind w:left="72" w:right="-19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99" w:type="dxa"/>
            <w:shd w:val="clear" w:color="auto" w:fill="auto"/>
          </w:tcPr>
          <w:p w14:paraId="67D80F39" w14:textId="2BE13866" w:rsidR="00FC5C39" w:rsidRPr="00785F0F" w:rsidRDefault="00617338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488</w:t>
            </w:r>
          </w:p>
        </w:tc>
        <w:tc>
          <w:tcPr>
            <w:tcW w:w="238" w:type="dxa"/>
            <w:shd w:val="clear" w:color="auto" w:fill="auto"/>
          </w:tcPr>
          <w:p w14:paraId="66CCE242" w14:textId="77777777" w:rsidR="00FC5C39" w:rsidRPr="00785F0F" w:rsidRDefault="00FC5C39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5D10F509" w14:textId="3C8BEABD" w:rsidR="00FC5C39" w:rsidRPr="00785F0F" w:rsidRDefault="00617338" w:rsidP="00FC5C39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34</w:t>
            </w:r>
          </w:p>
        </w:tc>
        <w:tc>
          <w:tcPr>
            <w:tcW w:w="238" w:type="dxa"/>
            <w:shd w:val="clear" w:color="auto" w:fill="auto"/>
          </w:tcPr>
          <w:p w14:paraId="6E954C28" w14:textId="77777777" w:rsidR="00FC5C39" w:rsidRPr="00785F0F" w:rsidRDefault="00FC5C39" w:rsidP="00FC5C3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70979E54" w14:textId="77777777" w:rsidR="00FC5C39" w:rsidRPr="00785F0F" w:rsidRDefault="00FC5C39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306</w:t>
            </w:r>
          </w:p>
        </w:tc>
        <w:tc>
          <w:tcPr>
            <w:tcW w:w="236" w:type="dxa"/>
            <w:shd w:val="clear" w:color="auto" w:fill="auto"/>
          </w:tcPr>
          <w:p w14:paraId="03A1E9D7" w14:textId="77777777" w:rsidR="00FC5C39" w:rsidRPr="00785F0F" w:rsidRDefault="00FC5C39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14:paraId="7594912D" w14:textId="77777777" w:rsidR="00FC5C39" w:rsidRPr="00785F0F" w:rsidRDefault="00FC5C39" w:rsidP="00FC5C39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</w:p>
        </w:tc>
      </w:tr>
      <w:tr w:rsidR="00FC5C39" w:rsidRPr="00785F0F" w14:paraId="2A02DD81" w14:textId="77777777" w:rsidTr="0030745C">
        <w:tc>
          <w:tcPr>
            <w:tcW w:w="4320" w:type="dxa"/>
            <w:shd w:val="clear" w:color="auto" w:fill="auto"/>
          </w:tcPr>
          <w:p w14:paraId="10966224" w14:textId="77777777" w:rsidR="00FC5C39" w:rsidRPr="00785F0F" w:rsidRDefault="00FC5C39" w:rsidP="00FC5C39">
            <w:pPr>
              <w:ind w:left="72" w:right="-19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99" w:type="dxa"/>
            <w:shd w:val="clear" w:color="auto" w:fill="auto"/>
          </w:tcPr>
          <w:p w14:paraId="743FB7DF" w14:textId="7A3D726C" w:rsidR="00FC5C39" w:rsidRPr="00785F0F" w:rsidRDefault="00617338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132</w:t>
            </w:r>
          </w:p>
        </w:tc>
        <w:tc>
          <w:tcPr>
            <w:tcW w:w="238" w:type="dxa"/>
            <w:shd w:val="clear" w:color="auto" w:fill="auto"/>
          </w:tcPr>
          <w:p w14:paraId="4B7DDA13" w14:textId="77777777" w:rsidR="00FC5C39" w:rsidRPr="00785F0F" w:rsidRDefault="00FC5C39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3623F2AE" w14:textId="5EB938B0" w:rsidR="00FC5C39" w:rsidRPr="00785F0F" w:rsidRDefault="00617338" w:rsidP="00FC5C39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28</w:t>
            </w:r>
          </w:p>
        </w:tc>
        <w:tc>
          <w:tcPr>
            <w:tcW w:w="238" w:type="dxa"/>
            <w:shd w:val="clear" w:color="auto" w:fill="auto"/>
          </w:tcPr>
          <w:p w14:paraId="1C21C6A5" w14:textId="77777777" w:rsidR="00FC5C39" w:rsidRPr="00785F0F" w:rsidRDefault="00FC5C39" w:rsidP="00FC5C3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56CE5BB7" w14:textId="77777777" w:rsidR="00FC5C39" w:rsidRPr="00785F0F" w:rsidRDefault="00FC5C39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122</w:t>
            </w:r>
          </w:p>
        </w:tc>
        <w:tc>
          <w:tcPr>
            <w:tcW w:w="236" w:type="dxa"/>
            <w:shd w:val="clear" w:color="auto" w:fill="auto"/>
          </w:tcPr>
          <w:p w14:paraId="45A16907" w14:textId="77777777" w:rsidR="00FC5C39" w:rsidRPr="00785F0F" w:rsidRDefault="00FC5C39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14:paraId="5C46FA72" w14:textId="77777777" w:rsidR="00FC5C39" w:rsidRPr="00785F0F" w:rsidRDefault="00FC5C39" w:rsidP="00FC5C39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</w:p>
        </w:tc>
      </w:tr>
      <w:tr w:rsidR="00617338" w:rsidRPr="00785F0F" w14:paraId="5CD36DFB" w14:textId="77777777" w:rsidTr="0030745C">
        <w:tc>
          <w:tcPr>
            <w:tcW w:w="4320" w:type="dxa"/>
            <w:shd w:val="clear" w:color="auto" w:fill="auto"/>
          </w:tcPr>
          <w:p w14:paraId="431CFBA8" w14:textId="77777777" w:rsidR="00617338" w:rsidRDefault="00AE1AD6" w:rsidP="00CF4C0A">
            <w:pPr>
              <w:ind w:left="72" w:right="-19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ขาดทุน</w:t>
            </w:r>
            <w:r w:rsidR="00617338" w:rsidRPr="00785F0F">
              <w:rPr>
                <w:rFonts w:hint="cs"/>
                <w:sz w:val="28"/>
                <w:szCs w:val="28"/>
                <w:cs/>
              </w:rPr>
              <w:t>จากการประมาณการตามหลักคณิตศาสตร์</w:t>
            </w:r>
          </w:p>
          <w:p w14:paraId="46BCB9B2" w14:textId="7706F3CC" w:rsidR="00CF4C0A" w:rsidRPr="00785F0F" w:rsidRDefault="00CF4C0A" w:rsidP="00CF4C0A">
            <w:pPr>
              <w:ind w:left="72" w:right="-19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785F0F">
              <w:rPr>
                <w:rFonts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999" w:type="dxa"/>
            <w:shd w:val="clear" w:color="auto" w:fill="auto"/>
          </w:tcPr>
          <w:p w14:paraId="75BAD160" w14:textId="77777777" w:rsidR="00617338" w:rsidRDefault="00617338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512CADDE" w14:textId="1AFF3C39" w:rsidR="00617338" w:rsidRDefault="00617338" w:rsidP="000139AE">
            <w:pPr>
              <w:pStyle w:val="PlainText"/>
              <w:tabs>
                <w:tab w:val="decimal" w:pos="61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A16ED13" w14:textId="77777777" w:rsidR="00617338" w:rsidRPr="00785F0F" w:rsidRDefault="00617338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3CEE6DC" w14:textId="77777777" w:rsidR="00617338" w:rsidRDefault="00617338" w:rsidP="00617338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C91BA10" w14:textId="537B4ED4" w:rsidR="00617338" w:rsidRPr="00785F0F" w:rsidRDefault="00617338" w:rsidP="00617338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1D9BA838" w14:textId="77777777" w:rsidR="00617338" w:rsidRPr="00785F0F" w:rsidRDefault="00617338" w:rsidP="00FC5C3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02C0A496" w14:textId="77777777" w:rsidR="00617338" w:rsidRDefault="00617338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77912CDB" w14:textId="3376D081" w:rsidR="00617338" w:rsidRPr="00785F0F" w:rsidRDefault="00617338" w:rsidP="000139AE">
            <w:pPr>
              <w:pStyle w:val="PlainText"/>
              <w:tabs>
                <w:tab w:val="decimal" w:pos="649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72B676" w14:textId="77777777" w:rsidR="00617338" w:rsidRPr="00785F0F" w:rsidRDefault="00617338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14:paraId="7029BFAD" w14:textId="77777777" w:rsidR="00617338" w:rsidRDefault="00617338" w:rsidP="00FC5C39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26CE8BBC" w14:textId="0CAB4663" w:rsidR="00617338" w:rsidRPr="00785F0F" w:rsidRDefault="00617338" w:rsidP="000139AE">
            <w:pPr>
              <w:pStyle w:val="PlainText"/>
              <w:tabs>
                <w:tab w:val="decimal" w:pos="595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FC5C39" w:rsidRPr="00785F0F" w14:paraId="5A734883" w14:textId="77777777" w:rsidTr="0030745C">
        <w:trPr>
          <w:trHeight w:val="109"/>
        </w:trPr>
        <w:tc>
          <w:tcPr>
            <w:tcW w:w="4320" w:type="dxa"/>
            <w:shd w:val="clear" w:color="auto" w:fill="auto"/>
          </w:tcPr>
          <w:p w14:paraId="4AF85B87" w14:textId="0271938E" w:rsidR="00FC5C39" w:rsidRPr="00785F0F" w:rsidRDefault="00FC5C39" w:rsidP="00FC5C39">
            <w:pPr>
              <w:ind w:left="72" w:right="-198"/>
              <w:rPr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C36B1" w14:textId="21B80514" w:rsidR="00FC5C39" w:rsidRPr="00785F0F" w:rsidRDefault="00617338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620</w:t>
            </w:r>
          </w:p>
        </w:tc>
        <w:tc>
          <w:tcPr>
            <w:tcW w:w="238" w:type="dxa"/>
            <w:shd w:val="clear" w:color="auto" w:fill="auto"/>
          </w:tcPr>
          <w:p w14:paraId="7F2AE64F" w14:textId="77777777" w:rsidR="00FC5C39" w:rsidRPr="00785F0F" w:rsidRDefault="00FC5C39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265E1" w14:textId="2BA7A430" w:rsidR="00FC5C39" w:rsidRPr="00785F0F" w:rsidRDefault="00617338" w:rsidP="00FC5C39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238" w:type="dxa"/>
            <w:shd w:val="clear" w:color="auto" w:fill="auto"/>
          </w:tcPr>
          <w:p w14:paraId="419B21E9" w14:textId="77777777" w:rsidR="00FC5C39" w:rsidRPr="00785F0F" w:rsidRDefault="00FC5C39" w:rsidP="00FC5C3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0B1D2" w14:textId="77777777" w:rsidR="00FC5C39" w:rsidRPr="00785F0F" w:rsidRDefault="00FC5C39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428</w:t>
            </w:r>
          </w:p>
        </w:tc>
        <w:tc>
          <w:tcPr>
            <w:tcW w:w="236" w:type="dxa"/>
            <w:shd w:val="clear" w:color="auto" w:fill="auto"/>
          </w:tcPr>
          <w:p w14:paraId="3962BEC0" w14:textId="77777777" w:rsidR="00FC5C39" w:rsidRPr="00785F0F" w:rsidRDefault="00FC5C39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C9029" w14:textId="77777777" w:rsidR="00FC5C39" w:rsidRPr="00785F0F" w:rsidRDefault="00FC5C39" w:rsidP="00FC5C39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58</w:t>
            </w:r>
          </w:p>
        </w:tc>
      </w:tr>
      <w:tr w:rsidR="00842643" w:rsidRPr="00785F0F" w14:paraId="3CDCBEFB" w14:textId="77777777" w:rsidTr="0030745C">
        <w:tc>
          <w:tcPr>
            <w:tcW w:w="4320" w:type="dxa"/>
            <w:shd w:val="clear" w:color="auto" w:fill="auto"/>
          </w:tcPr>
          <w:p w14:paraId="09816063" w14:textId="77777777" w:rsidR="00842643" w:rsidRPr="00785F0F" w:rsidRDefault="00842643" w:rsidP="00FC5C39">
            <w:pPr>
              <w:ind w:left="72"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35B6159" w14:textId="77777777" w:rsidR="00842643" w:rsidRPr="00785F0F" w:rsidRDefault="00842643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3B273B1" w14:textId="77777777" w:rsidR="00842643" w:rsidRPr="00785F0F" w:rsidRDefault="00842643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0D1768" w14:textId="77777777" w:rsidR="00842643" w:rsidRPr="00785F0F" w:rsidRDefault="00842643" w:rsidP="00FC5C39">
            <w:pPr>
              <w:pStyle w:val="PlainText"/>
              <w:tabs>
                <w:tab w:val="decimal" w:pos="522"/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147BCE8" w14:textId="77777777" w:rsidR="00842643" w:rsidRPr="00785F0F" w:rsidRDefault="00842643" w:rsidP="00FC5C3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826FF1A" w14:textId="77777777" w:rsidR="00842643" w:rsidRPr="00785F0F" w:rsidRDefault="00842643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1554B9" w14:textId="77777777" w:rsidR="00842643" w:rsidRPr="00785F0F" w:rsidRDefault="00842643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C601399" w14:textId="77777777" w:rsidR="00842643" w:rsidRPr="00785F0F" w:rsidRDefault="00842643" w:rsidP="00FC5C39">
            <w:pPr>
              <w:pStyle w:val="PlainText"/>
              <w:tabs>
                <w:tab w:val="decimal" w:pos="522"/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42643" w:rsidRPr="00785F0F" w14:paraId="4AF20698" w14:textId="77777777" w:rsidTr="0030745C">
        <w:tc>
          <w:tcPr>
            <w:tcW w:w="4320" w:type="dxa"/>
            <w:shd w:val="clear" w:color="auto" w:fill="auto"/>
          </w:tcPr>
          <w:p w14:paraId="399CFD39" w14:textId="314B56AF" w:rsidR="00842643" w:rsidRPr="00785F0F" w:rsidRDefault="00842643" w:rsidP="00FC5C39">
            <w:pPr>
              <w:ind w:left="72" w:right="-198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rFonts w:hint="cs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56AB3A97" w14:textId="77777777" w:rsidR="00842643" w:rsidRPr="00785F0F" w:rsidRDefault="00842643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1F38641" w14:textId="77777777" w:rsidR="00842643" w:rsidRPr="00785F0F" w:rsidRDefault="00842643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722574" w14:textId="77777777" w:rsidR="00842643" w:rsidRPr="00785F0F" w:rsidRDefault="00842643" w:rsidP="00FC5C39">
            <w:pPr>
              <w:pStyle w:val="PlainText"/>
              <w:tabs>
                <w:tab w:val="decimal" w:pos="522"/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413DC0A" w14:textId="77777777" w:rsidR="00842643" w:rsidRPr="00785F0F" w:rsidRDefault="00842643" w:rsidP="00FC5C39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8ED30A4" w14:textId="77777777" w:rsidR="00842643" w:rsidRPr="00785F0F" w:rsidRDefault="00842643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6FE895" w14:textId="77777777" w:rsidR="00842643" w:rsidRPr="00785F0F" w:rsidRDefault="00842643" w:rsidP="00FC5C39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63A7046" w14:textId="77777777" w:rsidR="00842643" w:rsidRPr="00785F0F" w:rsidRDefault="00842643" w:rsidP="00FC5C39">
            <w:pPr>
              <w:pStyle w:val="PlainText"/>
              <w:tabs>
                <w:tab w:val="decimal" w:pos="522"/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139AE" w:rsidRPr="00785F0F" w14:paraId="6927A807" w14:textId="77777777" w:rsidTr="0030745C">
        <w:tc>
          <w:tcPr>
            <w:tcW w:w="4320" w:type="dxa"/>
            <w:shd w:val="clear" w:color="auto" w:fill="auto"/>
          </w:tcPr>
          <w:p w14:paraId="3830BB3C" w14:textId="77777777" w:rsidR="000139AE" w:rsidRDefault="000139AE" w:rsidP="00CF4C0A">
            <w:pPr>
              <w:ind w:left="72" w:right="-198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ขาดทุน</w:t>
            </w:r>
            <w:r w:rsidRPr="00785F0F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(กำไร</w:t>
            </w:r>
            <w:r w:rsidRPr="00785F0F">
              <w:rPr>
                <w:rFonts w:hint="cs"/>
                <w:sz w:val="28"/>
                <w:szCs w:val="28"/>
                <w:cs/>
              </w:rPr>
              <w:t>) จากการประมาณการตามหลัก</w:t>
            </w:r>
          </w:p>
          <w:p w14:paraId="41F3D4E7" w14:textId="4C789696" w:rsidR="00CF4C0A" w:rsidRPr="00785F0F" w:rsidRDefault="00CF4C0A" w:rsidP="00CF4C0A">
            <w:pPr>
              <w:ind w:left="72" w:right="-19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785F0F">
              <w:rPr>
                <w:rFonts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B7A09" w14:textId="7302547B" w:rsidR="000139AE" w:rsidRPr="00785F0F" w:rsidRDefault="000139AE" w:rsidP="000139A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945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EC5761F" w14:textId="77777777" w:rsidR="000139AE" w:rsidRPr="00785F0F" w:rsidRDefault="000139AE" w:rsidP="000139A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16EB5" w14:textId="718EFF58" w:rsidR="000139AE" w:rsidRPr="00785F0F" w:rsidRDefault="000139AE" w:rsidP="00CF4C0A">
            <w:pPr>
              <w:pStyle w:val="PlainText"/>
              <w:tabs>
                <w:tab w:val="decimal" w:pos="707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    (52)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71101E0" w14:textId="2D781EEE" w:rsidR="000139AE" w:rsidRPr="00785F0F" w:rsidRDefault="000139AE" w:rsidP="00CF4C0A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1CC6A" w14:textId="15E6BFFE" w:rsidR="000139AE" w:rsidRPr="00785F0F" w:rsidRDefault="000139AE" w:rsidP="00CF4C0A">
            <w:pPr>
              <w:pStyle w:val="PlainText"/>
              <w:tabs>
                <w:tab w:val="decimal" w:pos="649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8BB06A" w14:textId="77777777" w:rsidR="000139AE" w:rsidRPr="00785F0F" w:rsidRDefault="000139AE" w:rsidP="000139A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26B49EC" w14:textId="77777777" w:rsidR="000139AE" w:rsidRDefault="000139AE" w:rsidP="000139AE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41FB84EF" w14:textId="18FFC5F1" w:rsidR="000139AE" w:rsidRPr="00785F0F" w:rsidRDefault="000139AE" w:rsidP="000139AE">
            <w:pPr>
              <w:pStyle w:val="PlainText"/>
              <w:tabs>
                <w:tab w:val="decimal" w:pos="595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0139AE" w:rsidRPr="00785F0F" w14:paraId="2F727988" w14:textId="77777777" w:rsidTr="0030745C">
        <w:tc>
          <w:tcPr>
            <w:tcW w:w="4320" w:type="dxa"/>
            <w:shd w:val="clear" w:color="auto" w:fill="auto"/>
          </w:tcPr>
          <w:p w14:paraId="7526171C" w14:textId="4970FF1E" w:rsidR="000139AE" w:rsidRPr="00785F0F" w:rsidRDefault="000139AE" w:rsidP="000139AE">
            <w:pPr>
              <w:ind w:left="72"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179D1" w14:textId="77777777" w:rsidR="000139AE" w:rsidRPr="00785F0F" w:rsidRDefault="000139AE" w:rsidP="000139A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DBB2F74" w14:textId="77777777" w:rsidR="000139AE" w:rsidRPr="00785F0F" w:rsidRDefault="000139AE" w:rsidP="000139A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83787" w14:textId="77777777" w:rsidR="000139AE" w:rsidRPr="00785F0F" w:rsidRDefault="000139AE" w:rsidP="00CF4C0A">
            <w:pPr>
              <w:pStyle w:val="PlainText"/>
              <w:tabs>
                <w:tab w:val="decimal" w:pos="522"/>
                <w:tab w:val="decimal" w:pos="707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9170D56" w14:textId="77777777" w:rsidR="000139AE" w:rsidRPr="00785F0F" w:rsidRDefault="000139AE" w:rsidP="000139AE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7672B" w14:textId="77777777" w:rsidR="000139AE" w:rsidRPr="00785F0F" w:rsidRDefault="000139AE" w:rsidP="000139A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EDCF09" w14:textId="77777777" w:rsidR="000139AE" w:rsidRPr="00785F0F" w:rsidRDefault="000139AE" w:rsidP="000139A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C7431" w14:textId="77777777" w:rsidR="000139AE" w:rsidRPr="00785F0F" w:rsidRDefault="000139AE" w:rsidP="000139AE">
            <w:pPr>
              <w:pStyle w:val="PlainText"/>
              <w:tabs>
                <w:tab w:val="decimal" w:pos="522"/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139AE" w:rsidRPr="00785F0F" w14:paraId="79FC268D" w14:textId="77777777" w:rsidTr="0030745C">
        <w:tc>
          <w:tcPr>
            <w:tcW w:w="4320" w:type="dxa"/>
            <w:shd w:val="clear" w:color="auto" w:fill="auto"/>
          </w:tcPr>
          <w:p w14:paraId="13B1BEB5" w14:textId="77777777" w:rsidR="000139AE" w:rsidRPr="00785F0F" w:rsidRDefault="000139AE" w:rsidP="000139AE">
            <w:pPr>
              <w:ind w:left="72" w:right="-198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24EDD58F" w14:textId="77777777" w:rsidR="000139AE" w:rsidRPr="00785F0F" w:rsidRDefault="000139AE" w:rsidP="000139A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326A471" w14:textId="77777777" w:rsidR="000139AE" w:rsidRPr="00785F0F" w:rsidRDefault="000139AE" w:rsidP="000139A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7F668F" w14:textId="77777777" w:rsidR="000139AE" w:rsidRPr="00785F0F" w:rsidRDefault="000139AE" w:rsidP="00CF4C0A">
            <w:pPr>
              <w:pStyle w:val="PlainText"/>
              <w:tabs>
                <w:tab w:val="decimal" w:pos="522"/>
                <w:tab w:val="decimal" w:pos="707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E8E37D2" w14:textId="77777777" w:rsidR="000139AE" w:rsidRPr="00785F0F" w:rsidRDefault="000139AE" w:rsidP="000139AE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1002BCA" w14:textId="77777777" w:rsidR="000139AE" w:rsidRPr="00785F0F" w:rsidRDefault="000139AE" w:rsidP="000139A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9C9635" w14:textId="77777777" w:rsidR="000139AE" w:rsidRPr="00785F0F" w:rsidRDefault="000139AE" w:rsidP="000139A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83B6770" w14:textId="77777777" w:rsidR="000139AE" w:rsidRPr="00785F0F" w:rsidRDefault="000139AE" w:rsidP="000139AE">
            <w:pPr>
              <w:pStyle w:val="PlainText"/>
              <w:tabs>
                <w:tab w:val="decimal" w:pos="522"/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139AE" w:rsidRPr="00785F0F" w14:paraId="780ADE74" w14:textId="77777777" w:rsidTr="0030745C">
        <w:tc>
          <w:tcPr>
            <w:tcW w:w="4320" w:type="dxa"/>
            <w:shd w:val="clear" w:color="auto" w:fill="auto"/>
          </w:tcPr>
          <w:p w14:paraId="595FDA85" w14:textId="77777777" w:rsidR="000139AE" w:rsidRPr="00785F0F" w:rsidRDefault="000139AE" w:rsidP="000139AE">
            <w:pPr>
              <w:ind w:left="72" w:right="-19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999" w:type="dxa"/>
            <w:shd w:val="clear" w:color="auto" w:fill="auto"/>
          </w:tcPr>
          <w:p w14:paraId="4D4EFE5A" w14:textId="71353A08" w:rsidR="000139AE" w:rsidRPr="00785F0F" w:rsidRDefault="000139AE" w:rsidP="000139A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(241)</w:t>
            </w:r>
          </w:p>
        </w:tc>
        <w:tc>
          <w:tcPr>
            <w:tcW w:w="238" w:type="dxa"/>
            <w:shd w:val="clear" w:color="auto" w:fill="auto"/>
          </w:tcPr>
          <w:p w14:paraId="6A809AF5" w14:textId="77777777" w:rsidR="000139AE" w:rsidRPr="00785F0F" w:rsidRDefault="000139AE" w:rsidP="000139A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2C5A828" w14:textId="2E960F1F" w:rsidR="000139AE" w:rsidRPr="00785F0F" w:rsidRDefault="000139AE" w:rsidP="00CF4C0A">
            <w:pPr>
              <w:pStyle w:val="PlainText"/>
              <w:tabs>
                <w:tab w:val="decimal" w:pos="707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3D0E9BC" w14:textId="77777777" w:rsidR="000139AE" w:rsidRPr="00785F0F" w:rsidRDefault="000139AE" w:rsidP="000139AE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</w:tcPr>
          <w:p w14:paraId="10A3BE05" w14:textId="77777777" w:rsidR="000139AE" w:rsidRPr="00785F0F" w:rsidRDefault="000139AE" w:rsidP="000139A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154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4BD8ECB" w14:textId="77777777" w:rsidR="000139AE" w:rsidRPr="00785F0F" w:rsidRDefault="000139AE" w:rsidP="000139A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shd w:val="clear" w:color="auto" w:fill="auto"/>
          </w:tcPr>
          <w:p w14:paraId="271BFECE" w14:textId="77777777" w:rsidR="000139AE" w:rsidRPr="00785F0F" w:rsidRDefault="000139AE" w:rsidP="000139AE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139AE" w:rsidRPr="00785F0F" w14:paraId="0C5E84E4" w14:textId="77777777" w:rsidTr="0030745C">
        <w:tc>
          <w:tcPr>
            <w:tcW w:w="4320" w:type="dxa"/>
            <w:shd w:val="clear" w:color="auto" w:fill="auto"/>
          </w:tcPr>
          <w:p w14:paraId="15A8C65C" w14:textId="77777777" w:rsidR="000139AE" w:rsidRPr="00785F0F" w:rsidRDefault="000139AE" w:rsidP="000139AE">
            <w:pPr>
              <w:ind w:left="72" w:right="-198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06CE6A4D" w14:textId="77777777" w:rsidR="000139AE" w:rsidRPr="00785F0F" w:rsidRDefault="000139AE" w:rsidP="000139A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37D0CC43" w14:textId="77777777" w:rsidR="000139AE" w:rsidRPr="00785F0F" w:rsidRDefault="000139AE" w:rsidP="000139A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038FA55" w14:textId="77777777" w:rsidR="000139AE" w:rsidRPr="00785F0F" w:rsidRDefault="000139AE" w:rsidP="000139AE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04E88079" w14:textId="77777777" w:rsidR="000139AE" w:rsidRPr="00785F0F" w:rsidRDefault="000139AE" w:rsidP="000139AE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66956384" w14:textId="77777777" w:rsidR="000139AE" w:rsidRPr="00785F0F" w:rsidRDefault="000139AE" w:rsidP="000139A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C17BCB0" w14:textId="77777777" w:rsidR="000139AE" w:rsidRPr="00785F0F" w:rsidRDefault="000139AE" w:rsidP="000139A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05AE577A" w14:textId="77777777" w:rsidR="000139AE" w:rsidRPr="00785F0F" w:rsidRDefault="000139AE" w:rsidP="000139AE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0139AE" w:rsidRPr="00785F0F" w14:paraId="1E13DD76" w14:textId="77777777" w:rsidTr="0030745C">
        <w:tc>
          <w:tcPr>
            <w:tcW w:w="4320" w:type="dxa"/>
            <w:shd w:val="clear" w:color="auto" w:fill="auto"/>
          </w:tcPr>
          <w:p w14:paraId="211CE0B1" w14:textId="77777777" w:rsidR="000139AE" w:rsidRPr="00785F0F" w:rsidRDefault="000139AE" w:rsidP="000139AE">
            <w:pPr>
              <w:ind w:left="72" w:right="-198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rFonts w:hint="cs"/>
                <w:b/>
                <w:bCs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999" w:type="dxa"/>
            <w:tcBorders>
              <w:bottom w:val="double" w:sz="4" w:space="0" w:color="000000"/>
            </w:tcBorders>
            <w:shd w:val="clear" w:color="auto" w:fill="auto"/>
          </w:tcPr>
          <w:p w14:paraId="6BE4B32D" w14:textId="2CFAA92E" w:rsidR="000139AE" w:rsidRPr="00785F0F" w:rsidRDefault="000139AE" w:rsidP="000139A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5,043</w:t>
            </w:r>
          </w:p>
        </w:tc>
        <w:tc>
          <w:tcPr>
            <w:tcW w:w="238" w:type="dxa"/>
            <w:shd w:val="clear" w:color="auto" w:fill="auto"/>
          </w:tcPr>
          <w:p w14:paraId="3FBAAD20" w14:textId="77777777" w:rsidR="000139AE" w:rsidRPr="00785F0F" w:rsidRDefault="000139AE" w:rsidP="000139A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000000"/>
            </w:tcBorders>
            <w:shd w:val="clear" w:color="auto" w:fill="auto"/>
          </w:tcPr>
          <w:p w14:paraId="77906E20" w14:textId="27390D4C" w:rsidR="000139AE" w:rsidRPr="00785F0F" w:rsidRDefault="000139AE" w:rsidP="000139AE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816</w:t>
            </w:r>
          </w:p>
        </w:tc>
        <w:tc>
          <w:tcPr>
            <w:tcW w:w="238" w:type="dxa"/>
            <w:shd w:val="clear" w:color="auto" w:fill="auto"/>
          </w:tcPr>
          <w:p w14:paraId="7ADDC918" w14:textId="77777777" w:rsidR="000139AE" w:rsidRPr="00785F0F" w:rsidRDefault="000139AE" w:rsidP="000139AE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tcBorders>
              <w:bottom w:val="double" w:sz="4" w:space="0" w:color="000000"/>
            </w:tcBorders>
            <w:shd w:val="clear" w:color="auto" w:fill="auto"/>
          </w:tcPr>
          <w:p w14:paraId="29788725" w14:textId="77777777" w:rsidR="000139AE" w:rsidRPr="00785F0F" w:rsidRDefault="000139AE" w:rsidP="000139A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3,719</w:t>
            </w:r>
          </w:p>
        </w:tc>
        <w:tc>
          <w:tcPr>
            <w:tcW w:w="236" w:type="dxa"/>
            <w:shd w:val="clear" w:color="auto" w:fill="auto"/>
          </w:tcPr>
          <w:p w14:paraId="0FE55FCD" w14:textId="77777777" w:rsidR="000139AE" w:rsidRPr="00785F0F" w:rsidRDefault="000139AE" w:rsidP="000139AE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4" w:type="dxa"/>
            <w:tcBorders>
              <w:bottom w:val="double" w:sz="4" w:space="0" w:color="000000"/>
            </w:tcBorders>
            <w:shd w:val="clear" w:color="auto" w:fill="auto"/>
          </w:tcPr>
          <w:p w14:paraId="6D98E847" w14:textId="77777777" w:rsidR="000139AE" w:rsidRPr="00785F0F" w:rsidRDefault="000139AE" w:rsidP="000139AE">
            <w:pPr>
              <w:pStyle w:val="PlainText"/>
              <w:tabs>
                <w:tab w:val="decimal" w:pos="70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808</w:t>
            </w:r>
          </w:p>
        </w:tc>
      </w:tr>
    </w:tbl>
    <w:p w14:paraId="7B23C078" w14:textId="77777777" w:rsidR="00A72CF0" w:rsidRPr="007410BF" w:rsidRDefault="00A72CF0" w:rsidP="002E2A9B">
      <w:pPr>
        <w:ind w:left="547" w:right="-29" w:hanging="14"/>
        <w:rPr>
          <w:spacing w:val="-4"/>
          <w:sz w:val="30"/>
          <w:szCs w:val="30"/>
        </w:rPr>
      </w:pPr>
    </w:p>
    <w:p w14:paraId="628EB222" w14:textId="7AB2BF82" w:rsidR="009F3E95" w:rsidRPr="00785F0F" w:rsidRDefault="00524D47" w:rsidP="00524D47">
      <w:pPr>
        <w:ind w:left="1260" w:hanging="720"/>
        <w:jc w:val="both"/>
        <w:rPr>
          <w:sz w:val="30"/>
          <w:szCs w:val="30"/>
        </w:rPr>
      </w:pPr>
      <w:r w:rsidRPr="00785F0F">
        <w:rPr>
          <w:sz w:val="30"/>
          <w:szCs w:val="30"/>
          <w:cs/>
        </w:rPr>
        <w:t>ขาดทุนจากการประมาณการตามหลักคณิตศาสตร์ประกันภัยที่</w:t>
      </w:r>
      <w:r w:rsidR="00FC5C39" w:rsidRPr="00785F0F">
        <w:rPr>
          <w:sz w:val="30"/>
          <w:szCs w:val="30"/>
          <w:cs/>
        </w:rPr>
        <w:t>รับรู้ในกำไรขาดทุนเบ็ดเสร็จอื่น</w:t>
      </w:r>
      <w:r w:rsidRPr="00785F0F">
        <w:rPr>
          <w:sz w:val="30"/>
          <w:szCs w:val="30"/>
          <w:cs/>
        </w:rPr>
        <w:t>เกิดขึ้นจาก</w:t>
      </w:r>
    </w:p>
    <w:p w14:paraId="1754AD80" w14:textId="77777777" w:rsidR="00EA5936" w:rsidRPr="007410BF" w:rsidRDefault="00EA5936" w:rsidP="007410BF">
      <w:pPr>
        <w:ind w:left="547" w:right="-29" w:hanging="14"/>
        <w:rPr>
          <w:spacing w:val="-4"/>
          <w:sz w:val="30"/>
          <w:szCs w:val="30"/>
        </w:rPr>
      </w:pPr>
    </w:p>
    <w:tbl>
      <w:tblPr>
        <w:tblW w:w="9095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4280"/>
        <w:gridCol w:w="1070"/>
        <w:gridCol w:w="236"/>
        <w:gridCol w:w="1012"/>
        <w:gridCol w:w="236"/>
        <w:gridCol w:w="1011"/>
        <w:gridCol w:w="236"/>
        <w:gridCol w:w="1014"/>
      </w:tblGrid>
      <w:tr w:rsidR="00EA5936" w:rsidRPr="00785F0F" w14:paraId="07F8E9C2" w14:textId="77777777" w:rsidTr="00CF4C0A">
        <w:trPr>
          <w:trHeight w:val="390"/>
        </w:trPr>
        <w:tc>
          <w:tcPr>
            <w:tcW w:w="4280" w:type="dxa"/>
            <w:shd w:val="clear" w:color="auto" w:fill="auto"/>
            <w:vAlign w:val="bottom"/>
          </w:tcPr>
          <w:p w14:paraId="2690D79A" w14:textId="77777777" w:rsidR="00EA5936" w:rsidRPr="00785F0F" w:rsidRDefault="00EA5936" w:rsidP="00CA6AC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18" w:type="dxa"/>
            <w:gridSpan w:val="3"/>
            <w:shd w:val="clear" w:color="auto" w:fill="auto"/>
            <w:vAlign w:val="bottom"/>
          </w:tcPr>
          <w:p w14:paraId="1DABE918" w14:textId="77777777" w:rsidR="00EA5936" w:rsidRPr="00785F0F" w:rsidRDefault="00EA5936" w:rsidP="00CA6ACC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19EF65" w14:textId="77777777" w:rsidR="00EA5936" w:rsidRPr="00785F0F" w:rsidRDefault="00EA5936" w:rsidP="00CA6ACC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1" w:type="dxa"/>
            <w:gridSpan w:val="3"/>
            <w:shd w:val="clear" w:color="auto" w:fill="auto"/>
            <w:vAlign w:val="bottom"/>
          </w:tcPr>
          <w:p w14:paraId="6901DFF0" w14:textId="77777777" w:rsidR="00EA5936" w:rsidRPr="00785F0F" w:rsidRDefault="00EA5936" w:rsidP="00CA6ACC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EA5936" w:rsidRPr="00785F0F" w14:paraId="1E6DB666" w14:textId="77777777" w:rsidTr="00CF4C0A">
        <w:trPr>
          <w:trHeight w:val="403"/>
        </w:trPr>
        <w:tc>
          <w:tcPr>
            <w:tcW w:w="4280" w:type="dxa"/>
            <w:shd w:val="clear" w:color="auto" w:fill="auto"/>
            <w:vAlign w:val="bottom"/>
          </w:tcPr>
          <w:p w14:paraId="732C7CB5" w14:textId="77777777" w:rsidR="00EA5936" w:rsidRPr="00785F0F" w:rsidRDefault="00EA5936" w:rsidP="00CA6AC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CB925AA" w14:textId="77777777" w:rsidR="00EA5936" w:rsidRPr="00785F0F" w:rsidRDefault="00EA5936" w:rsidP="00CA6ACC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5E6B29D" w14:textId="77777777" w:rsidR="00EA5936" w:rsidRPr="00785F0F" w:rsidRDefault="00EA5936" w:rsidP="00CA6ACC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E5F124A" w14:textId="77777777" w:rsidR="00EA5936" w:rsidRPr="00785F0F" w:rsidRDefault="00EA5936" w:rsidP="00CA6ACC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4D983E" w14:textId="77777777" w:rsidR="00EA5936" w:rsidRPr="00785F0F" w:rsidRDefault="00EA5936" w:rsidP="00CA6ACC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4BD66A00" w14:textId="77777777" w:rsidR="00EA5936" w:rsidRPr="00785F0F" w:rsidRDefault="00EA5936" w:rsidP="00CA6ACC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BAD55EB" w14:textId="77777777" w:rsidR="00EA5936" w:rsidRPr="00785F0F" w:rsidRDefault="00EA5936" w:rsidP="00CA6ACC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3C602FF" w14:textId="77777777" w:rsidR="00EA5936" w:rsidRPr="00785F0F" w:rsidRDefault="00EA5936" w:rsidP="00CA6ACC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EA5936" w:rsidRPr="00785F0F" w14:paraId="5B2B89B7" w14:textId="77777777" w:rsidTr="00CF4C0A">
        <w:trPr>
          <w:trHeight w:val="378"/>
        </w:trPr>
        <w:tc>
          <w:tcPr>
            <w:tcW w:w="4280" w:type="dxa"/>
            <w:shd w:val="clear" w:color="auto" w:fill="auto"/>
            <w:vAlign w:val="bottom"/>
          </w:tcPr>
          <w:p w14:paraId="71FB1EA6" w14:textId="77777777" w:rsidR="00EA5936" w:rsidRPr="00785F0F" w:rsidRDefault="00EA5936" w:rsidP="00CA6ACC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815" w:type="dxa"/>
            <w:gridSpan w:val="7"/>
            <w:shd w:val="clear" w:color="auto" w:fill="auto"/>
            <w:vAlign w:val="bottom"/>
          </w:tcPr>
          <w:p w14:paraId="49D3BDF7" w14:textId="77777777" w:rsidR="00EA5936" w:rsidRPr="00785F0F" w:rsidRDefault="00EA5936" w:rsidP="00CA6ACC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8C5DA0" w:rsidRPr="00785F0F" w14:paraId="30475793" w14:textId="77777777" w:rsidTr="00CF4C0A">
        <w:trPr>
          <w:trHeight w:val="390"/>
        </w:trPr>
        <w:tc>
          <w:tcPr>
            <w:tcW w:w="4280" w:type="dxa"/>
            <w:shd w:val="clear" w:color="auto" w:fill="auto"/>
            <w:vAlign w:val="bottom"/>
          </w:tcPr>
          <w:p w14:paraId="7B922970" w14:textId="179FED93" w:rsidR="008C5DA0" w:rsidRPr="00785F0F" w:rsidRDefault="008C5DA0" w:rsidP="008C5DA0">
            <w:pPr>
              <w:rPr>
                <w:sz w:val="30"/>
                <w:szCs w:val="30"/>
                <w:cs/>
              </w:rPr>
            </w:pPr>
            <w:r w:rsidRPr="00785F0F">
              <w:rPr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314CB828" w14:textId="6D69E628" w:rsidR="008C5DA0" w:rsidRDefault="008C5DA0" w:rsidP="008C5DA0">
            <w:pPr>
              <w:pStyle w:val="PlainText"/>
              <w:tabs>
                <w:tab w:val="decimal" w:pos="751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41A3C8" w14:textId="77777777" w:rsidR="008C5DA0" w:rsidRPr="00785F0F" w:rsidRDefault="008C5DA0" w:rsidP="008C5DA0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C3513E9" w14:textId="12AF90DC" w:rsidR="008C5DA0" w:rsidRPr="00785F0F" w:rsidRDefault="008C5DA0" w:rsidP="008C5DA0">
            <w:pPr>
              <w:pStyle w:val="PlainText"/>
              <w:tabs>
                <w:tab w:val="decimal" w:pos="543"/>
              </w:tabs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B49ACD4" w14:textId="77777777" w:rsidR="008C5DA0" w:rsidRPr="00785F0F" w:rsidRDefault="008C5DA0" w:rsidP="008C5DA0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54784364" w14:textId="7454F301" w:rsidR="008C5DA0" w:rsidRDefault="008C5DA0" w:rsidP="008C5DA0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663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BE2F44" w14:textId="77777777" w:rsidR="008C5DA0" w:rsidRPr="00785F0F" w:rsidRDefault="008C5DA0" w:rsidP="008C5DA0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2F2818AC" w14:textId="79FB5835" w:rsidR="008C5DA0" w:rsidRPr="00785F0F" w:rsidRDefault="008C5DA0" w:rsidP="008C5DA0">
            <w:pPr>
              <w:pStyle w:val="PlainText"/>
              <w:tabs>
                <w:tab w:val="decimal" w:pos="543"/>
              </w:tabs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8C5DA0" w:rsidRPr="00785F0F" w14:paraId="2E086D81" w14:textId="77777777" w:rsidTr="00CF4C0A">
        <w:trPr>
          <w:trHeight w:val="390"/>
        </w:trPr>
        <w:tc>
          <w:tcPr>
            <w:tcW w:w="4280" w:type="dxa"/>
            <w:shd w:val="clear" w:color="auto" w:fill="auto"/>
            <w:vAlign w:val="bottom"/>
          </w:tcPr>
          <w:p w14:paraId="304F1B48" w14:textId="77777777" w:rsidR="008C5DA0" w:rsidRPr="00785F0F" w:rsidRDefault="008C5DA0" w:rsidP="008C5DA0">
            <w:pPr>
              <w:rPr>
                <w:sz w:val="28"/>
                <w:szCs w:val="28"/>
              </w:rPr>
            </w:pPr>
            <w:r w:rsidRPr="00785F0F">
              <w:rPr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5D65EEA" w14:textId="52BFF04E" w:rsidR="008C5DA0" w:rsidRPr="00785F0F" w:rsidRDefault="008C5DA0" w:rsidP="008C5DA0">
            <w:pPr>
              <w:pStyle w:val="PlainText"/>
              <w:tabs>
                <w:tab w:val="decimal" w:pos="751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0414F7" w14:textId="77777777" w:rsidR="008C5DA0" w:rsidRPr="00785F0F" w:rsidRDefault="008C5DA0" w:rsidP="008C5DA0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3A53F63" w14:textId="77777777" w:rsidR="008C5DA0" w:rsidRPr="00785F0F" w:rsidRDefault="008C5DA0" w:rsidP="008C5DA0">
            <w:pPr>
              <w:pStyle w:val="PlainText"/>
              <w:tabs>
                <w:tab w:val="decimal" w:pos="543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7DBC51" w14:textId="77777777" w:rsidR="008C5DA0" w:rsidRPr="00785F0F" w:rsidRDefault="008C5DA0" w:rsidP="008C5DA0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63AE32EF" w14:textId="76782323" w:rsidR="008C5DA0" w:rsidRPr="00785F0F" w:rsidRDefault="008C5DA0" w:rsidP="008C5DA0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197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CE4EDEA" w14:textId="77777777" w:rsidR="008C5DA0" w:rsidRPr="00785F0F" w:rsidRDefault="008C5DA0" w:rsidP="008C5DA0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658803D8" w14:textId="77777777" w:rsidR="008C5DA0" w:rsidRPr="00785F0F" w:rsidRDefault="008C5DA0" w:rsidP="008C5DA0">
            <w:pPr>
              <w:pStyle w:val="PlainText"/>
              <w:tabs>
                <w:tab w:val="decimal" w:pos="543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C5DA0" w:rsidRPr="00785F0F" w14:paraId="573F4451" w14:textId="77777777" w:rsidTr="00CF4C0A">
        <w:trPr>
          <w:trHeight w:val="378"/>
        </w:trPr>
        <w:tc>
          <w:tcPr>
            <w:tcW w:w="4280" w:type="dxa"/>
            <w:shd w:val="clear" w:color="auto" w:fill="auto"/>
            <w:vAlign w:val="bottom"/>
          </w:tcPr>
          <w:p w14:paraId="145DC741" w14:textId="77777777" w:rsidR="008C5DA0" w:rsidRPr="00785F0F" w:rsidRDefault="008C5DA0" w:rsidP="008C5DA0">
            <w:pPr>
              <w:rPr>
                <w:sz w:val="28"/>
                <w:szCs w:val="28"/>
                <w:cs/>
              </w:rPr>
            </w:pPr>
            <w:r w:rsidRPr="00785F0F">
              <w:rPr>
                <w:sz w:val="30"/>
                <w:szCs w:val="30"/>
                <w:cs/>
              </w:rPr>
              <w:t>ข้อสมมติทางการเงิน</w:t>
            </w:r>
            <w:r w:rsidRPr="00785F0F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70" w:type="dxa"/>
            <w:shd w:val="clear" w:color="auto" w:fill="auto"/>
            <w:vAlign w:val="center"/>
          </w:tcPr>
          <w:p w14:paraId="6CB1D6D6" w14:textId="2872B60E" w:rsidR="008C5DA0" w:rsidRPr="00785F0F" w:rsidRDefault="008C5DA0" w:rsidP="008C5DA0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8BC1DB" w14:textId="77777777" w:rsidR="008C5DA0" w:rsidRPr="00785F0F" w:rsidRDefault="008C5DA0" w:rsidP="008C5DA0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598E0F9" w14:textId="77777777" w:rsidR="008C5DA0" w:rsidRPr="00785F0F" w:rsidRDefault="008C5DA0" w:rsidP="008C5DA0">
            <w:pPr>
              <w:pStyle w:val="PlainText"/>
              <w:tabs>
                <w:tab w:val="decimal" w:pos="543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FB9863" w14:textId="77777777" w:rsidR="008C5DA0" w:rsidRPr="00785F0F" w:rsidRDefault="008C5DA0" w:rsidP="008C5DA0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4311BF0B" w14:textId="1B8FCB54" w:rsidR="008C5DA0" w:rsidRPr="00785F0F" w:rsidRDefault="008C5DA0" w:rsidP="008C5DA0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DAE1DD" w14:textId="77777777" w:rsidR="008C5DA0" w:rsidRPr="00785F0F" w:rsidRDefault="008C5DA0" w:rsidP="008C5DA0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5A179F18" w14:textId="77777777" w:rsidR="008C5DA0" w:rsidRPr="00785F0F" w:rsidRDefault="008C5DA0" w:rsidP="008C5DA0">
            <w:pPr>
              <w:pStyle w:val="PlainText"/>
              <w:tabs>
                <w:tab w:val="decimal" w:pos="543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8C5DA0" w:rsidRPr="00785F0F" w14:paraId="6135303B" w14:textId="77777777" w:rsidTr="00CF4C0A">
        <w:trPr>
          <w:trHeight w:val="378"/>
        </w:trPr>
        <w:tc>
          <w:tcPr>
            <w:tcW w:w="4280" w:type="dxa"/>
            <w:shd w:val="clear" w:color="auto" w:fill="auto"/>
            <w:vAlign w:val="bottom"/>
          </w:tcPr>
          <w:p w14:paraId="5C70DDD8" w14:textId="77777777" w:rsidR="008C5DA0" w:rsidRPr="00785F0F" w:rsidRDefault="008C5DA0" w:rsidP="008C5DA0">
            <w:pPr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0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0FB940A" w14:textId="79E8FCCF" w:rsidR="008C5DA0" w:rsidRPr="00785F0F" w:rsidRDefault="008C5DA0" w:rsidP="008C5DA0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960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6B2509" w14:textId="77777777" w:rsidR="008C5DA0" w:rsidRPr="00785F0F" w:rsidRDefault="008C5DA0" w:rsidP="008C5DA0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F78CF90" w14:textId="77777777" w:rsidR="008C5DA0" w:rsidRPr="00785F0F" w:rsidRDefault="008C5DA0" w:rsidP="008C5DA0">
            <w:pPr>
              <w:pStyle w:val="PlainText"/>
              <w:tabs>
                <w:tab w:val="decimal" w:pos="543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BFCCEA" w14:textId="77777777" w:rsidR="008C5DA0" w:rsidRPr="00785F0F" w:rsidRDefault="008C5DA0" w:rsidP="008C5DA0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124DB64" w14:textId="7A377E37" w:rsidR="008C5DA0" w:rsidRPr="00785F0F" w:rsidRDefault="008C5DA0" w:rsidP="008C5DA0">
            <w:pPr>
              <w:pStyle w:val="PlainText"/>
              <w:tabs>
                <w:tab w:val="decimal" w:pos="751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893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014F83" w14:textId="77777777" w:rsidR="008C5DA0" w:rsidRPr="00785F0F" w:rsidRDefault="008C5DA0" w:rsidP="008C5DA0">
            <w:pPr>
              <w:tabs>
                <w:tab w:val="decimal" w:pos="805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35439AB" w14:textId="77777777" w:rsidR="008C5DA0" w:rsidRPr="00785F0F" w:rsidRDefault="008C5DA0" w:rsidP="008C5DA0">
            <w:pPr>
              <w:pStyle w:val="PlainText"/>
              <w:tabs>
                <w:tab w:val="decimal" w:pos="543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508842D7" w14:textId="77777777" w:rsidR="00EA5936" w:rsidRPr="007410BF" w:rsidRDefault="00EA5936" w:rsidP="007410BF">
      <w:pPr>
        <w:ind w:left="547" w:right="-29" w:hanging="14"/>
        <w:rPr>
          <w:spacing w:val="-4"/>
          <w:sz w:val="30"/>
          <w:szCs w:val="30"/>
        </w:rPr>
      </w:pPr>
    </w:p>
    <w:p w14:paraId="088EB57F" w14:textId="77777777" w:rsidR="00AB0272" w:rsidRPr="007410BF" w:rsidRDefault="00AB0272" w:rsidP="007410BF">
      <w:pPr>
        <w:ind w:left="547" w:right="-29" w:hanging="14"/>
        <w:rPr>
          <w:spacing w:val="-4"/>
          <w:sz w:val="30"/>
          <w:szCs w:val="30"/>
        </w:rPr>
      </w:pPr>
    </w:p>
    <w:p w14:paraId="04C67581" w14:textId="77777777" w:rsidR="00A72CF0" w:rsidRPr="00785F0F" w:rsidRDefault="00A72CF0" w:rsidP="00F509AF">
      <w:pPr>
        <w:tabs>
          <w:tab w:val="left" w:pos="540"/>
        </w:tabs>
        <w:suppressAutoHyphens w:val="0"/>
        <w:ind w:left="540"/>
        <w:jc w:val="thaiDistribute"/>
        <w:rPr>
          <w:sz w:val="30"/>
          <w:szCs w:val="30"/>
        </w:rPr>
      </w:pPr>
      <w:r w:rsidRPr="00785F0F">
        <w:rPr>
          <w:rFonts w:eastAsia="Calibri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14:paraId="4C969A1F" w14:textId="77777777" w:rsidR="00FC5C39" w:rsidRPr="00523EDC" w:rsidRDefault="00FC5C39" w:rsidP="007410BF">
      <w:pPr>
        <w:ind w:left="547" w:right="-29" w:hanging="14"/>
        <w:rPr>
          <w:spacing w:val="-4"/>
          <w:sz w:val="24"/>
          <w:szCs w:val="24"/>
        </w:rPr>
      </w:pPr>
    </w:p>
    <w:p w14:paraId="48A3834F" w14:textId="77777777" w:rsidR="00A72CF0" w:rsidRPr="00785F0F" w:rsidRDefault="00A72CF0" w:rsidP="00A72CF0">
      <w:pPr>
        <w:ind w:left="540" w:right="-25"/>
        <w:jc w:val="thaiDistribute"/>
        <w:rPr>
          <w:spacing w:val="-4"/>
          <w:sz w:val="30"/>
          <w:szCs w:val="30"/>
          <w:cs/>
        </w:rPr>
      </w:pPr>
      <w:r w:rsidRPr="00785F0F">
        <w:rPr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ได้แก่</w:t>
      </w:r>
    </w:p>
    <w:p w14:paraId="43F144B1" w14:textId="77777777" w:rsidR="00A72CF0" w:rsidRPr="00523EDC" w:rsidRDefault="00A72CF0" w:rsidP="00A72CF0">
      <w:pPr>
        <w:ind w:left="547" w:right="-29" w:hanging="14"/>
        <w:rPr>
          <w:spacing w:val="-4"/>
          <w:sz w:val="24"/>
          <w:szCs w:val="24"/>
        </w:rPr>
      </w:pPr>
    </w:p>
    <w:tbl>
      <w:tblPr>
        <w:tblW w:w="9278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4032"/>
        <w:gridCol w:w="1228"/>
        <w:gridCol w:w="236"/>
        <w:gridCol w:w="1012"/>
        <w:gridCol w:w="236"/>
        <w:gridCol w:w="1284"/>
        <w:gridCol w:w="236"/>
        <w:gridCol w:w="1014"/>
      </w:tblGrid>
      <w:tr w:rsidR="000139AE" w:rsidRPr="00785F0F" w14:paraId="7985F471" w14:textId="77777777" w:rsidTr="007410BF">
        <w:trPr>
          <w:trHeight w:val="390"/>
        </w:trPr>
        <w:tc>
          <w:tcPr>
            <w:tcW w:w="4032" w:type="dxa"/>
            <w:shd w:val="clear" w:color="auto" w:fill="auto"/>
            <w:vAlign w:val="bottom"/>
          </w:tcPr>
          <w:p w14:paraId="2CEB4A4F" w14:textId="77777777" w:rsidR="000139AE" w:rsidRPr="00785F0F" w:rsidRDefault="000139AE" w:rsidP="00554B7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76" w:type="dxa"/>
            <w:gridSpan w:val="3"/>
            <w:shd w:val="clear" w:color="auto" w:fill="auto"/>
            <w:vAlign w:val="bottom"/>
          </w:tcPr>
          <w:p w14:paraId="598E911D" w14:textId="77777777" w:rsidR="000139AE" w:rsidRPr="00785F0F" w:rsidRDefault="000139AE" w:rsidP="00554B7C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61EC43" w14:textId="77777777" w:rsidR="000139AE" w:rsidRPr="00785F0F" w:rsidRDefault="000139AE" w:rsidP="00554B7C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shd w:val="clear" w:color="auto" w:fill="auto"/>
            <w:vAlign w:val="bottom"/>
          </w:tcPr>
          <w:p w14:paraId="40B1A14E" w14:textId="77777777" w:rsidR="000139AE" w:rsidRPr="00785F0F" w:rsidRDefault="000139AE" w:rsidP="00554B7C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0139AE" w:rsidRPr="00785F0F" w14:paraId="49DBDECC" w14:textId="77777777" w:rsidTr="007410BF">
        <w:trPr>
          <w:trHeight w:val="403"/>
        </w:trPr>
        <w:tc>
          <w:tcPr>
            <w:tcW w:w="4032" w:type="dxa"/>
            <w:shd w:val="clear" w:color="auto" w:fill="auto"/>
            <w:vAlign w:val="bottom"/>
          </w:tcPr>
          <w:p w14:paraId="22FF7B5A" w14:textId="77777777" w:rsidR="000139AE" w:rsidRPr="00785F0F" w:rsidRDefault="000139AE" w:rsidP="00554B7C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E2BFF8A" w14:textId="77777777" w:rsidR="000139AE" w:rsidRPr="00785F0F" w:rsidRDefault="000139AE" w:rsidP="00554B7C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8F734CA" w14:textId="77777777" w:rsidR="000139AE" w:rsidRPr="00785F0F" w:rsidRDefault="000139AE" w:rsidP="00554B7C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EB0F32F" w14:textId="77777777" w:rsidR="000139AE" w:rsidRPr="00785F0F" w:rsidRDefault="000139AE" w:rsidP="00554B7C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6E4F0D" w14:textId="77777777" w:rsidR="000139AE" w:rsidRPr="00785F0F" w:rsidRDefault="000139AE" w:rsidP="00554B7C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3DBA506" w14:textId="77777777" w:rsidR="000139AE" w:rsidRPr="00785F0F" w:rsidRDefault="000139AE" w:rsidP="00554B7C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C56C853" w14:textId="77777777" w:rsidR="000139AE" w:rsidRPr="00785F0F" w:rsidRDefault="000139AE" w:rsidP="00554B7C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84FD645" w14:textId="77777777" w:rsidR="000139AE" w:rsidRPr="00785F0F" w:rsidRDefault="000139AE" w:rsidP="00554B7C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0139AE" w:rsidRPr="00785F0F" w14:paraId="1E3ECA8A" w14:textId="77777777" w:rsidTr="007410BF">
        <w:trPr>
          <w:trHeight w:val="378"/>
        </w:trPr>
        <w:tc>
          <w:tcPr>
            <w:tcW w:w="4032" w:type="dxa"/>
            <w:shd w:val="clear" w:color="auto" w:fill="auto"/>
            <w:vAlign w:val="bottom"/>
          </w:tcPr>
          <w:p w14:paraId="12FF07C3" w14:textId="77777777" w:rsidR="000139AE" w:rsidRPr="00785F0F" w:rsidRDefault="000139AE" w:rsidP="00554B7C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246" w:type="dxa"/>
            <w:gridSpan w:val="7"/>
            <w:shd w:val="clear" w:color="auto" w:fill="auto"/>
            <w:vAlign w:val="bottom"/>
          </w:tcPr>
          <w:p w14:paraId="5CD97A89" w14:textId="7EC6281A" w:rsidR="000139AE" w:rsidRPr="00785F0F" w:rsidRDefault="000139AE" w:rsidP="0021228F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</w:t>
            </w:r>
            <w:r w:rsidR="0021228F">
              <w:rPr>
                <w:rFonts w:hint="cs"/>
                <w:i/>
                <w:iCs/>
                <w:sz w:val="28"/>
                <w:szCs w:val="28"/>
                <w:cs/>
                <w:lang w:val="en-GB"/>
              </w:rPr>
              <w:t>ร้อยละ</w:t>
            </w: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)</w:t>
            </w:r>
          </w:p>
        </w:tc>
      </w:tr>
      <w:tr w:rsidR="000139AE" w:rsidRPr="00785F0F" w14:paraId="5778D337" w14:textId="77777777" w:rsidTr="007410BF">
        <w:trPr>
          <w:trHeight w:val="390"/>
        </w:trPr>
        <w:tc>
          <w:tcPr>
            <w:tcW w:w="4032" w:type="dxa"/>
            <w:shd w:val="clear" w:color="auto" w:fill="auto"/>
          </w:tcPr>
          <w:p w14:paraId="2E979E96" w14:textId="12F80939" w:rsidR="000139AE" w:rsidRPr="00785F0F" w:rsidRDefault="000139AE" w:rsidP="000139AE">
            <w:pPr>
              <w:rPr>
                <w:sz w:val="28"/>
                <w:szCs w:val="28"/>
              </w:rPr>
            </w:pPr>
            <w:r w:rsidRPr="00785F0F">
              <w:rPr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28" w:type="dxa"/>
            <w:shd w:val="clear" w:color="auto" w:fill="auto"/>
          </w:tcPr>
          <w:p w14:paraId="09AB9C4A" w14:textId="1DBB7D1B" w:rsidR="000139AE" w:rsidRPr="00785F0F" w:rsidRDefault="000139AE" w:rsidP="000139AE">
            <w:pPr>
              <w:pStyle w:val="PlainTex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 xml:space="preserve">3.1 </w:t>
            </w: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 xml:space="preserve"> 3.3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97746A" w14:textId="77777777" w:rsidR="000139AE" w:rsidRPr="00785F0F" w:rsidRDefault="000139AE" w:rsidP="000139AE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859BC75" w14:textId="4E432721" w:rsidR="000139AE" w:rsidRPr="00785F0F" w:rsidRDefault="000139AE" w:rsidP="000139AE">
            <w:pPr>
              <w:pStyle w:val="PlainTex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3.6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9FA5F4" w14:textId="77777777" w:rsidR="000139AE" w:rsidRPr="00785F0F" w:rsidRDefault="000139AE" w:rsidP="000139AE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28AE4620" w14:textId="04B62322" w:rsidR="000139AE" w:rsidRPr="00785F0F" w:rsidRDefault="000139AE" w:rsidP="000139AE">
            <w:pPr>
              <w:pStyle w:val="PlainText"/>
              <w:ind w:left="-108" w:right="-86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Theme="majorBidi" w:eastAsia="Angsana New" w:hAnsiTheme="majorBidi" w:cstheme="majorBidi"/>
                <w:sz w:val="30"/>
                <w:szCs w:val="30"/>
              </w:rPr>
              <w:t>3</w:t>
            </w:r>
            <w:r w:rsidRPr="00785F0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</w:t>
            </w:r>
            <w:r w:rsidR="00ED4B20">
              <w:rPr>
                <w:rFonts w:asciiTheme="majorBidi" w:eastAsia="Angsana New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0C51437" w14:textId="77777777" w:rsidR="000139AE" w:rsidRPr="00785F0F" w:rsidRDefault="000139AE" w:rsidP="000139AE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63A54C9B" w14:textId="36965852" w:rsidR="000139AE" w:rsidRPr="00785F0F" w:rsidRDefault="000139AE" w:rsidP="000139AE">
            <w:pPr>
              <w:pStyle w:val="PlainTex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3.6</w:t>
            </w:r>
          </w:p>
        </w:tc>
      </w:tr>
      <w:tr w:rsidR="000139AE" w:rsidRPr="00785F0F" w14:paraId="3E96B5B9" w14:textId="77777777" w:rsidTr="007410BF">
        <w:trPr>
          <w:trHeight w:val="390"/>
        </w:trPr>
        <w:tc>
          <w:tcPr>
            <w:tcW w:w="4032" w:type="dxa"/>
            <w:shd w:val="clear" w:color="auto" w:fill="auto"/>
          </w:tcPr>
          <w:p w14:paraId="514BB6F4" w14:textId="50868129" w:rsidR="000139AE" w:rsidRPr="00785F0F" w:rsidRDefault="000139AE" w:rsidP="000139AE">
            <w:pPr>
              <w:rPr>
                <w:sz w:val="28"/>
                <w:szCs w:val="28"/>
              </w:rPr>
            </w:pPr>
            <w:r w:rsidRPr="00785F0F">
              <w:rPr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28" w:type="dxa"/>
            <w:shd w:val="clear" w:color="auto" w:fill="auto"/>
          </w:tcPr>
          <w:p w14:paraId="60B67D8A" w14:textId="00818591" w:rsidR="000139AE" w:rsidRPr="00785F0F" w:rsidRDefault="000139AE" w:rsidP="000139AE">
            <w:pPr>
              <w:pStyle w:val="PlainTex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139A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5.5 </w:t>
            </w:r>
            <w:r w:rsidR="008C5DA0">
              <w:rPr>
                <w:rFonts w:asciiTheme="majorBidi" w:eastAsia="Angsana New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10</w:t>
            </w:r>
            <w:r w:rsidR="008C5DA0">
              <w:rPr>
                <w:rFonts w:asciiTheme="majorBidi" w:hAnsiTheme="majorBidi" w:cstheme="majorBidi"/>
                <w:bCs/>
                <w:sz w:val="30"/>
                <w:szCs w:val="30"/>
              </w:rPr>
              <w:t>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FAFB3C" w14:textId="77777777" w:rsidR="000139AE" w:rsidRPr="00785F0F" w:rsidRDefault="000139AE" w:rsidP="000139AE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E852069" w14:textId="54C21635" w:rsidR="000139AE" w:rsidRPr="00785F0F" w:rsidRDefault="000139AE" w:rsidP="000139AE">
            <w:pPr>
              <w:pStyle w:val="PlainTex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5.5</w:t>
            </w:r>
            <w:r w:rsidR="00995C1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8C5DA0">
              <w:rPr>
                <w:rFonts w:asciiTheme="majorBidi" w:eastAsia="Angsana New" w:hAnsiTheme="majorBidi" w:cstheme="majorBidi"/>
                <w:sz w:val="30"/>
                <w:szCs w:val="30"/>
              </w:rPr>
              <w:t>-</w:t>
            </w:r>
            <w:r w:rsidR="00995C1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10</w:t>
            </w:r>
            <w:r w:rsidR="008C5DA0">
              <w:rPr>
                <w:rFonts w:ascii="Angsana New" w:hAnsi="Angsana New" w:cs="Angsana New"/>
                <w:sz w:val="28"/>
                <w:szCs w:val="28"/>
                <w:lang w:val="en-US"/>
              </w:rPr>
              <w:t>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394066" w14:textId="77777777" w:rsidR="000139AE" w:rsidRPr="00785F0F" w:rsidRDefault="000139AE" w:rsidP="000139AE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1368643F" w14:textId="4B315107" w:rsidR="000139AE" w:rsidRPr="00785F0F" w:rsidRDefault="000139AE" w:rsidP="00995C1E">
            <w:pPr>
              <w:pStyle w:val="PlainText"/>
              <w:ind w:left="-108" w:right="-86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Theme="majorBidi" w:eastAsia="Angsana New" w:hAnsiTheme="majorBidi" w:cstheme="majorBidi"/>
                <w:sz w:val="30"/>
                <w:szCs w:val="30"/>
              </w:rPr>
              <w:t>5</w:t>
            </w:r>
            <w:r w:rsidRPr="00785F0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</w:t>
            </w:r>
            <w:r w:rsidRPr="00785F0F">
              <w:rPr>
                <w:rFonts w:asciiTheme="majorBidi" w:eastAsia="Angsana New" w:hAnsiTheme="majorBidi" w:cstheme="majorBidi"/>
                <w:sz w:val="30"/>
                <w:szCs w:val="30"/>
              </w:rPr>
              <w:t xml:space="preserve">5 </w:t>
            </w:r>
            <w:r w:rsidR="008C5DA0">
              <w:rPr>
                <w:rFonts w:asciiTheme="majorBidi" w:eastAsia="Angsana New" w:hAnsiTheme="majorBidi" w:cstheme="majorBidi"/>
                <w:sz w:val="30"/>
                <w:szCs w:val="30"/>
              </w:rPr>
              <w:t>-</w:t>
            </w:r>
            <w:r w:rsidR="00995C1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eastAsia="Angsana New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Angsana New" w:hAnsiTheme="majorBidi" w:cstheme="majorBidi" w:hint="cs"/>
                <w:sz w:val="30"/>
                <w:szCs w:val="30"/>
                <w:cs/>
              </w:rPr>
              <w:t>0</w:t>
            </w:r>
            <w:r w:rsidR="008C5DA0">
              <w:rPr>
                <w:rFonts w:asciiTheme="majorBidi" w:eastAsia="Angsana New" w:hAnsiTheme="majorBidi" w:cstheme="majorBidi"/>
                <w:sz w:val="30"/>
                <w:szCs w:val="30"/>
              </w:rPr>
              <w:t>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DA7A8A" w14:textId="77777777" w:rsidR="000139AE" w:rsidRPr="00785F0F" w:rsidRDefault="000139AE" w:rsidP="000139AE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269BB5B5" w14:textId="5EC39FF0" w:rsidR="000139AE" w:rsidRPr="00785F0F" w:rsidRDefault="000139AE" w:rsidP="000139AE">
            <w:pPr>
              <w:pStyle w:val="PlainTex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5.5</w:t>
            </w:r>
            <w:r w:rsidR="00995C1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8C5DA0">
              <w:rPr>
                <w:rFonts w:asciiTheme="majorBidi" w:eastAsia="Angsana New" w:hAnsiTheme="majorBidi" w:cstheme="majorBidi"/>
                <w:sz w:val="30"/>
                <w:szCs w:val="30"/>
              </w:rPr>
              <w:t>-</w:t>
            </w:r>
            <w:r w:rsidR="00995C1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10</w:t>
            </w:r>
            <w:r w:rsidR="008C5DA0">
              <w:rPr>
                <w:rFonts w:ascii="Angsana New" w:hAnsi="Angsana New" w:cs="Angsana New"/>
                <w:sz w:val="28"/>
                <w:szCs w:val="28"/>
                <w:lang w:val="en-US"/>
              </w:rPr>
              <w:t>.0</w:t>
            </w:r>
          </w:p>
        </w:tc>
      </w:tr>
      <w:tr w:rsidR="000139AE" w:rsidRPr="00785F0F" w14:paraId="32CF1153" w14:textId="77777777" w:rsidTr="007410BF">
        <w:trPr>
          <w:trHeight w:val="390"/>
        </w:trPr>
        <w:tc>
          <w:tcPr>
            <w:tcW w:w="4032" w:type="dxa"/>
            <w:shd w:val="clear" w:color="auto" w:fill="auto"/>
          </w:tcPr>
          <w:p w14:paraId="69ECD1C5" w14:textId="5315D73D" w:rsidR="000139AE" w:rsidRPr="00785F0F" w:rsidRDefault="000139AE" w:rsidP="000139AE">
            <w:pPr>
              <w:rPr>
                <w:sz w:val="28"/>
                <w:szCs w:val="28"/>
              </w:rPr>
            </w:pPr>
            <w:r w:rsidRPr="00785F0F">
              <w:rPr>
                <w:sz w:val="30"/>
                <w:szCs w:val="30"/>
                <w:cs/>
              </w:rPr>
              <w:t>อัตราการเพิ่มขึ้นของต้นทุนค่ารักษาพยาบาล</w:t>
            </w:r>
          </w:p>
        </w:tc>
        <w:tc>
          <w:tcPr>
            <w:tcW w:w="1228" w:type="dxa"/>
            <w:shd w:val="clear" w:color="auto" w:fill="auto"/>
          </w:tcPr>
          <w:p w14:paraId="3D3850E7" w14:textId="75471032" w:rsidR="000139AE" w:rsidRPr="00785F0F" w:rsidRDefault="000139AE" w:rsidP="000139AE">
            <w:pPr>
              <w:pStyle w:val="PlainTex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847BB2" w14:textId="77777777" w:rsidR="000139AE" w:rsidRPr="00785F0F" w:rsidRDefault="000139AE" w:rsidP="000139AE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98A23F8" w14:textId="33821769" w:rsidR="000139AE" w:rsidRPr="00785F0F" w:rsidRDefault="000139AE" w:rsidP="000139AE">
            <w:pPr>
              <w:pStyle w:val="PlainTex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</w:t>
            </w:r>
            <w:r w:rsidR="008C5DA0">
              <w:rPr>
                <w:rFonts w:ascii="Angsana New" w:hAnsi="Angsana New" w:cs="Angsana New"/>
                <w:sz w:val="28"/>
                <w:szCs w:val="28"/>
                <w:lang w:val="en-US"/>
              </w:rPr>
              <w:t>.0</w:t>
            </w:r>
            <w:r w:rsidR="00995C1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4.8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92C5CD" w14:textId="77777777" w:rsidR="000139AE" w:rsidRPr="00785F0F" w:rsidRDefault="000139AE" w:rsidP="000139AE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50BB01BE" w14:textId="0136F6C4" w:rsidR="000139AE" w:rsidRPr="00785F0F" w:rsidRDefault="000139AE" w:rsidP="000139AE">
            <w:pPr>
              <w:pStyle w:val="PlainText"/>
              <w:ind w:left="-108" w:right="-86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Theme="majorBidi" w:eastAsia="Angsana New" w:hAnsiTheme="majorBidi" w:cstheme="majorBidi"/>
                <w:sz w:val="30"/>
                <w:szCs w:val="30"/>
              </w:rPr>
              <w:t>4</w:t>
            </w:r>
            <w:r w:rsidRPr="00785F0F">
              <w:rPr>
                <w:rFonts w:asciiTheme="majorBidi" w:eastAsia="Angsana New" w:hAnsiTheme="majorBidi" w:cstheme="majorBidi"/>
                <w:sz w:val="30"/>
                <w:szCs w:val="30"/>
                <w:cs/>
              </w:rPr>
              <w:t>.</w:t>
            </w:r>
            <w:r w:rsidRPr="00785F0F">
              <w:rPr>
                <w:rFonts w:asciiTheme="majorBidi" w:eastAsia="Angsana New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3EBFAC" w14:textId="77777777" w:rsidR="000139AE" w:rsidRPr="00785F0F" w:rsidRDefault="000139AE" w:rsidP="000139AE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4F4C07AB" w14:textId="20C8DB2F" w:rsidR="000139AE" w:rsidRPr="00785F0F" w:rsidRDefault="000139AE" w:rsidP="000139AE">
            <w:pPr>
              <w:pStyle w:val="PlainText"/>
              <w:ind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</w:t>
            </w:r>
            <w:r w:rsidR="008C5DA0">
              <w:rPr>
                <w:rFonts w:ascii="Angsana New" w:hAnsi="Angsana New" w:cs="Angsana New"/>
                <w:sz w:val="28"/>
                <w:szCs w:val="28"/>
                <w:lang w:val="en-US"/>
              </w:rPr>
              <w:t>.0</w:t>
            </w:r>
            <w:r w:rsidR="00995C1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4.8</w:t>
            </w:r>
          </w:p>
        </w:tc>
      </w:tr>
      <w:tr w:rsidR="000139AE" w:rsidRPr="00785F0F" w14:paraId="166F6F05" w14:textId="77777777" w:rsidTr="007410BF">
        <w:trPr>
          <w:trHeight w:val="378"/>
        </w:trPr>
        <w:tc>
          <w:tcPr>
            <w:tcW w:w="4032" w:type="dxa"/>
            <w:shd w:val="clear" w:color="auto" w:fill="auto"/>
          </w:tcPr>
          <w:p w14:paraId="4CD86DB3" w14:textId="07EF14BB" w:rsidR="000139AE" w:rsidRPr="00785F0F" w:rsidRDefault="000139AE" w:rsidP="000139AE">
            <w:pPr>
              <w:rPr>
                <w:sz w:val="28"/>
                <w:szCs w:val="28"/>
                <w:cs/>
              </w:rPr>
            </w:pPr>
            <w:r w:rsidRPr="00785F0F">
              <w:rPr>
                <w:sz w:val="30"/>
                <w:szCs w:val="30"/>
                <w:cs/>
              </w:rPr>
              <w:t>อัตรา</w:t>
            </w:r>
            <w:r w:rsidRPr="00785F0F">
              <w:rPr>
                <w:rFonts w:hint="cs"/>
                <w:sz w:val="30"/>
                <w:szCs w:val="30"/>
                <w:cs/>
              </w:rPr>
              <w:t>การหมุนเวียนของพนักงาน</w:t>
            </w:r>
          </w:p>
        </w:tc>
        <w:tc>
          <w:tcPr>
            <w:tcW w:w="1228" w:type="dxa"/>
            <w:shd w:val="clear" w:color="auto" w:fill="auto"/>
          </w:tcPr>
          <w:p w14:paraId="25F54FFC" w14:textId="42453737" w:rsidR="000139AE" w:rsidRPr="00785F0F" w:rsidRDefault="000139AE" w:rsidP="000139AE">
            <w:pPr>
              <w:pStyle w:val="PlainText"/>
              <w:ind w:left="-108" w:right="-86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3.5 - 35.0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0A35DC" w14:textId="77777777" w:rsidR="000139AE" w:rsidRPr="00785F0F" w:rsidRDefault="000139AE" w:rsidP="000139AE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55C1256B" w14:textId="19B6E428" w:rsidR="000139AE" w:rsidRPr="00785F0F" w:rsidRDefault="000139AE" w:rsidP="000139AE">
            <w:pPr>
              <w:pStyle w:val="PlainText"/>
              <w:ind w:left="-108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3.5</w:t>
            </w:r>
            <w:r w:rsidR="00995C1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35.0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C5544F" w14:textId="77777777" w:rsidR="000139AE" w:rsidRPr="00785F0F" w:rsidRDefault="000139AE" w:rsidP="000139AE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46403DC1" w14:textId="520A1536" w:rsidR="000139AE" w:rsidRPr="00785F0F" w:rsidRDefault="000139AE" w:rsidP="000139AE">
            <w:pPr>
              <w:pStyle w:val="PlainText"/>
              <w:ind w:left="-108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3.5 - </w:t>
            </w:r>
            <w:r w:rsidRPr="000139A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12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98DF40D" w14:textId="77777777" w:rsidR="000139AE" w:rsidRPr="00785F0F" w:rsidRDefault="000139AE" w:rsidP="000139AE">
            <w:pPr>
              <w:snapToGrid w:val="0"/>
              <w:ind w:left="-108" w:right="-86"/>
              <w:jc w:val="center"/>
              <w:rPr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center"/>
          </w:tcPr>
          <w:p w14:paraId="45D84F85" w14:textId="7FDA5979" w:rsidR="000139AE" w:rsidRPr="00785F0F" w:rsidRDefault="000139AE" w:rsidP="000139AE">
            <w:pPr>
              <w:pStyle w:val="PlainText"/>
              <w:ind w:left="-108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3.5</w:t>
            </w:r>
            <w:r w:rsidR="00995C1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12.0</w:t>
            </w:r>
          </w:p>
        </w:tc>
      </w:tr>
    </w:tbl>
    <w:p w14:paraId="4C6EBCA8" w14:textId="77777777" w:rsidR="00A72CF0" w:rsidRPr="00523EDC" w:rsidRDefault="00A72CF0" w:rsidP="00A72CF0">
      <w:pPr>
        <w:ind w:left="547" w:right="-29" w:hanging="14"/>
        <w:rPr>
          <w:spacing w:val="-4"/>
          <w:sz w:val="24"/>
          <w:szCs w:val="24"/>
        </w:rPr>
      </w:pPr>
    </w:p>
    <w:p w14:paraId="4F485771" w14:textId="77777777" w:rsidR="00A72CF0" w:rsidRPr="00785F0F" w:rsidRDefault="00A72CF0" w:rsidP="00A72CF0">
      <w:pPr>
        <w:ind w:left="547" w:right="-29" w:hanging="14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54F5ECC" w14:textId="77777777" w:rsidR="00A72CF0" w:rsidRPr="00523EDC" w:rsidRDefault="00A72CF0" w:rsidP="00A72CF0">
      <w:pPr>
        <w:ind w:left="547" w:right="-29" w:hanging="14"/>
        <w:rPr>
          <w:spacing w:val="-4"/>
          <w:sz w:val="24"/>
          <w:szCs w:val="24"/>
        </w:rPr>
      </w:pPr>
    </w:p>
    <w:p w14:paraId="70F47C4B" w14:textId="77777777" w:rsidR="00A72CF0" w:rsidRPr="00785F0F" w:rsidRDefault="00A72CF0" w:rsidP="00A72CF0">
      <w:pPr>
        <w:ind w:left="547" w:right="-29" w:hanging="14"/>
        <w:rPr>
          <w:b/>
          <w:bCs/>
          <w:i/>
          <w:iCs/>
          <w:spacing w:val="-4"/>
          <w:sz w:val="30"/>
          <w:szCs w:val="30"/>
        </w:rPr>
      </w:pPr>
      <w:r w:rsidRPr="00785F0F">
        <w:rPr>
          <w:b/>
          <w:bCs/>
          <w:i/>
          <w:iCs/>
          <w:spacing w:val="-4"/>
          <w:sz w:val="30"/>
          <w:szCs w:val="30"/>
          <w:cs/>
        </w:rPr>
        <w:t>การวิเคราะห์ความอ่อนไหว</w:t>
      </w:r>
    </w:p>
    <w:p w14:paraId="6E512E52" w14:textId="77777777" w:rsidR="00A72CF0" w:rsidRPr="00523EDC" w:rsidRDefault="00A72CF0" w:rsidP="00A72CF0">
      <w:pPr>
        <w:ind w:left="547" w:right="-29" w:hanging="14"/>
        <w:rPr>
          <w:spacing w:val="-4"/>
          <w:sz w:val="24"/>
          <w:szCs w:val="24"/>
        </w:rPr>
      </w:pPr>
    </w:p>
    <w:p w14:paraId="3B6B0157" w14:textId="77777777" w:rsidR="00A72CF0" w:rsidRPr="00785F0F" w:rsidRDefault="00A72CF0" w:rsidP="007410BF">
      <w:pPr>
        <w:ind w:left="547" w:right="-29" w:hanging="14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509AF" w:rsidRPr="00785F0F">
        <w:rPr>
          <w:spacing w:val="-4"/>
          <w:sz w:val="30"/>
          <w:szCs w:val="30"/>
          <w:cs/>
        </w:rPr>
        <w:t xml:space="preserve"> </w:t>
      </w:r>
      <w:r w:rsidR="00643DB9" w:rsidRPr="00785F0F">
        <w:rPr>
          <w:rFonts w:hint="cs"/>
          <w:spacing w:val="-4"/>
          <w:sz w:val="30"/>
          <w:szCs w:val="30"/>
          <w:cs/>
        </w:rPr>
        <w:t>โดย</w:t>
      </w:r>
      <w:r w:rsidRPr="00785F0F">
        <w:rPr>
          <w:spacing w:val="-4"/>
          <w:sz w:val="30"/>
          <w:szCs w:val="30"/>
          <w:cs/>
        </w:rPr>
        <w:t>ถือว่าข้อสมมติอื่น ๆ คงที่ จะมีผลกระทบต่อ</w:t>
      </w:r>
      <w:r w:rsidR="00F509AF" w:rsidRPr="00785F0F">
        <w:rPr>
          <w:spacing w:val="-4"/>
          <w:sz w:val="30"/>
          <w:szCs w:val="30"/>
          <w:cs/>
        </w:rPr>
        <w:t>ภาระผูกพันของโครงการ</w:t>
      </w:r>
      <w:r w:rsidRPr="00785F0F">
        <w:rPr>
          <w:spacing w:val="-4"/>
          <w:sz w:val="30"/>
          <w:szCs w:val="30"/>
          <w:cs/>
        </w:rPr>
        <w:t>ผลประโยชน์เป็นจำนวนเงินดังต่อไปนี้</w:t>
      </w:r>
    </w:p>
    <w:p w14:paraId="131F42B2" w14:textId="77777777" w:rsidR="00A72CF0" w:rsidRPr="00523EDC" w:rsidRDefault="00A72CF0" w:rsidP="007410BF">
      <w:pPr>
        <w:ind w:left="547" w:right="-29" w:hanging="14"/>
        <w:rPr>
          <w:spacing w:val="-4"/>
          <w:sz w:val="24"/>
          <w:szCs w:val="24"/>
        </w:rPr>
      </w:pPr>
    </w:p>
    <w:tbl>
      <w:tblPr>
        <w:tblW w:w="9243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950"/>
        <w:gridCol w:w="1080"/>
        <w:gridCol w:w="1062"/>
        <w:gridCol w:w="1080"/>
        <w:gridCol w:w="1071"/>
      </w:tblGrid>
      <w:tr w:rsidR="00F509AF" w:rsidRPr="00785F0F" w14:paraId="0DDF06D7" w14:textId="77777777" w:rsidTr="00F0761A">
        <w:tc>
          <w:tcPr>
            <w:tcW w:w="4950" w:type="dxa"/>
            <w:shd w:val="clear" w:color="auto" w:fill="auto"/>
            <w:vAlign w:val="bottom"/>
          </w:tcPr>
          <w:p w14:paraId="314E6335" w14:textId="77777777" w:rsidR="00F509AF" w:rsidRPr="00785F0F" w:rsidRDefault="00F509AF" w:rsidP="00F509AF">
            <w:pPr>
              <w:tabs>
                <w:tab w:val="left" w:pos="252"/>
                <w:tab w:val="left" w:pos="432"/>
              </w:tabs>
              <w:snapToGrid w:val="0"/>
              <w:ind w:left="254" w:right="-108" w:hanging="187"/>
              <w:rPr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142" w:type="dxa"/>
            <w:gridSpan w:val="2"/>
            <w:shd w:val="clear" w:color="auto" w:fill="auto"/>
            <w:vAlign w:val="bottom"/>
          </w:tcPr>
          <w:p w14:paraId="2740B91A" w14:textId="77777777" w:rsidR="00F509AF" w:rsidRPr="00785F0F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51" w:type="dxa"/>
            <w:gridSpan w:val="2"/>
            <w:shd w:val="clear" w:color="auto" w:fill="auto"/>
            <w:vAlign w:val="bottom"/>
          </w:tcPr>
          <w:p w14:paraId="7909F3E8" w14:textId="77777777" w:rsidR="00F509AF" w:rsidRPr="00785F0F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F509AF" w:rsidRPr="00785F0F" w14:paraId="00BBA0B0" w14:textId="77777777" w:rsidTr="00F0761A">
        <w:tc>
          <w:tcPr>
            <w:tcW w:w="4950" w:type="dxa"/>
            <w:shd w:val="clear" w:color="auto" w:fill="auto"/>
            <w:vAlign w:val="bottom"/>
          </w:tcPr>
          <w:p w14:paraId="40162DD0" w14:textId="77777777" w:rsidR="00F509AF" w:rsidRPr="00785F0F" w:rsidRDefault="00F509AF" w:rsidP="00F509AF">
            <w:pPr>
              <w:tabs>
                <w:tab w:val="left" w:pos="252"/>
                <w:tab w:val="left" w:pos="432"/>
              </w:tabs>
              <w:snapToGrid w:val="0"/>
              <w:ind w:left="254" w:right="-108" w:hanging="187"/>
              <w:rPr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E857E2" w14:textId="77777777" w:rsidR="00F509AF" w:rsidRPr="00785F0F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5805257" w14:textId="77777777" w:rsidR="00F509AF" w:rsidRPr="00785F0F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E3BA41" w14:textId="77777777" w:rsidR="00F509AF" w:rsidRPr="00785F0F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96D49F9" w14:textId="77777777" w:rsidR="00F509AF" w:rsidRPr="00785F0F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ลดลง</w:t>
            </w:r>
          </w:p>
        </w:tc>
      </w:tr>
      <w:tr w:rsidR="00F509AF" w:rsidRPr="00785F0F" w14:paraId="034DFC03" w14:textId="77777777" w:rsidTr="00F0761A">
        <w:tc>
          <w:tcPr>
            <w:tcW w:w="4950" w:type="dxa"/>
            <w:shd w:val="clear" w:color="auto" w:fill="auto"/>
          </w:tcPr>
          <w:p w14:paraId="39104180" w14:textId="77777777" w:rsidR="00F509AF" w:rsidRPr="00785F0F" w:rsidRDefault="00485FDF" w:rsidP="00074284">
            <w:pPr>
              <w:spacing w:line="240" w:lineRule="atLeast"/>
              <w:ind w:left="230" w:hanging="156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720A4" w:rsidRPr="00785F0F">
              <w:rPr>
                <w:b/>
                <w:bCs/>
                <w:sz w:val="28"/>
                <w:szCs w:val="28"/>
              </w:rPr>
              <w:t xml:space="preserve">31 </w:t>
            </w:r>
            <w:r w:rsidR="009720A4" w:rsidRPr="00785F0F">
              <w:rPr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5F0F">
              <w:rPr>
                <w:b/>
                <w:bCs/>
                <w:sz w:val="28"/>
                <w:szCs w:val="28"/>
              </w:rPr>
              <w:t>256</w:t>
            </w:r>
            <w:r w:rsidR="00074284" w:rsidRPr="00785F0F">
              <w:rPr>
                <w:rFonts w:hint="cs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4293" w:type="dxa"/>
            <w:gridSpan w:val="4"/>
            <w:shd w:val="clear" w:color="auto" w:fill="auto"/>
            <w:vAlign w:val="center"/>
          </w:tcPr>
          <w:p w14:paraId="3FADA2DE" w14:textId="77777777" w:rsidR="00F509AF" w:rsidRPr="00785F0F" w:rsidRDefault="00F509AF" w:rsidP="00F509AF">
            <w:pPr>
              <w:pStyle w:val="PlainText"/>
              <w:tabs>
                <w:tab w:val="decimal" w:pos="635"/>
              </w:tabs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6E70EC" w:rsidRPr="00785F0F" w14:paraId="1A9A51F7" w14:textId="77777777" w:rsidTr="00F0761A">
        <w:tc>
          <w:tcPr>
            <w:tcW w:w="4950" w:type="dxa"/>
            <w:shd w:val="clear" w:color="auto" w:fill="auto"/>
          </w:tcPr>
          <w:p w14:paraId="61C9BF00" w14:textId="77777777" w:rsidR="006E70EC" w:rsidRPr="00785F0F" w:rsidRDefault="006E70EC" w:rsidP="006E70EC">
            <w:pPr>
              <w:spacing w:line="240" w:lineRule="atLeast"/>
              <w:ind w:left="230" w:hanging="15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785F0F">
              <w:rPr>
                <w:sz w:val="28"/>
                <w:szCs w:val="28"/>
              </w:rPr>
              <w:t>1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B160E3" w14:textId="44AE0E63" w:rsidR="006E70EC" w:rsidRPr="00785F0F" w:rsidRDefault="00401A30" w:rsidP="006E70EC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(660)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6DE8E94" w14:textId="6DCED18B" w:rsidR="006E70EC" w:rsidRPr="00785F0F" w:rsidRDefault="00401A30" w:rsidP="006E70EC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107A63" w14:textId="4E9F2F8E" w:rsidR="006E70EC" w:rsidRPr="00785F0F" w:rsidRDefault="00401A30" w:rsidP="006E70EC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(615)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A3411C3" w14:textId="4BF03BFE" w:rsidR="006E70EC" w:rsidRPr="00785F0F" w:rsidRDefault="00401A30" w:rsidP="006E70EC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745</w:t>
            </w:r>
          </w:p>
        </w:tc>
      </w:tr>
      <w:tr w:rsidR="006E70EC" w:rsidRPr="00785F0F" w14:paraId="25CDC5ED" w14:textId="77777777" w:rsidTr="00F0761A">
        <w:tc>
          <w:tcPr>
            <w:tcW w:w="4950" w:type="dxa"/>
            <w:shd w:val="clear" w:color="auto" w:fill="auto"/>
          </w:tcPr>
          <w:p w14:paraId="2D472854" w14:textId="77777777" w:rsidR="006E70EC" w:rsidRPr="00785F0F" w:rsidRDefault="006E70EC" w:rsidP="006E70EC">
            <w:pPr>
              <w:spacing w:line="240" w:lineRule="atLeast"/>
              <w:ind w:left="254" w:hanging="180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785F0F">
              <w:rPr>
                <w:sz w:val="28"/>
                <w:szCs w:val="28"/>
              </w:rPr>
              <w:t>1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E2EFD1" w14:textId="646ABC83" w:rsidR="006E70EC" w:rsidRPr="00785F0F" w:rsidRDefault="00401A30" w:rsidP="006E70E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606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616DB7A" w14:textId="3249A72D" w:rsidR="006E70EC" w:rsidRPr="00785F0F" w:rsidRDefault="00401A30" w:rsidP="006E70E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(522)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EE93C9" w14:textId="5A3A5E35" w:rsidR="006E70EC" w:rsidRPr="00785F0F" w:rsidRDefault="00401A30" w:rsidP="006E70E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561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3CA87643" w14:textId="19C60E36" w:rsidR="006E70EC" w:rsidRPr="00785F0F" w:rsidRDefault="00401A30" w:rsidP="006E70EC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(482)</w:t>
            </w:r>
          </w:p>
        </w:tc>
      </w:tr>
    </w:tbl>
    <w:p w14:paraId="622EE9EA" w14:textId="77777777" w:rsidR="001461F0" w:rsidRPr="00523EDC" w:rsidRDefault="001461F0" w:rsidP="007410BF">
      <w:pPr>
        <w:ind w:left="547" w:right="-29" w:hanging="14"/>
        <w:rPr>
          <w:spacing w:val="-4"/>
          <w:sz w:val="24"/>
          <w:szCs w:val="24"/>
        </w:rPr>
      </w:pPr>
    </w:p>
    <w:tbl>
      <w:tblPr>
        <w:tblW w:w="9243" w:type="dxa"/>
        <w:tblInd w:w="475" w:type="dxa"/>
        <w:tblLayout w:type="fixed"/>
        <w:tblLook w:val="0000" w:firstRow="0" w:lastRow="0" w:firstColumn="0" w:lastColumn="0" w:noHBand="0" w:noVBand="0"/>
      </w:tblPr>
      <w:tblGrid>
        <w:gridCol w:w="4950"/>
        <w:gridCol w:w="1066"/>
        <w:gridCol w:w="1058"/>
        <w:gridCol w:w="1083"/>
        <w:gridCol w:w="1086"/>
      </w:tblGrid>
      <w:tr w:rsidR="00F509AF" w:rsidRPr="00785F0F" w14:paraId="44AF92EA" w14:textId="77777777" w:rsidTr="00F0761A">
        <w:tc>
          <w:tcPr>
            <w:tcW w:w="4950" w:type="dxa"/>
            <w:shd w:val="clear" w:color="auto" w:fill="auto"/>
            <w:vAlign w:val="bottom"/>
          </w:tcPr>
          <w:p w14:paraId="3CD0A786" w14:textId="77777777" w:rsidR="00F509AF" w:rsidRPr="00785F0F" w:rsidRDefault="00F509AF" w:rsidP="00F509AF">
            <w:pPr>
              <w:tabs>
                <w:tab w:val="left" w:pos="252"/>
                <w:tab w:val="left" w:pos="432"/>
              </w:tabs>
              <w:snapToGrid w:val="0"/>
              <w:ind w:left="254" w:right="-108" w:hanging="187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24" w:type="dxa"/>
            <w:gridSpan w:val="2"/>
            <w:shd w:val="clear" w:color="auto" w:fill="auto"/>
            <w:vAlign w:val="bottom"/>
          </w:tcPr>
          <w:p w14:paraId="2BB7A0A3" w14:textId="77777777" w:rsidR="00F509AF" w:rsidRPr="00785F0F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69" w:type="dxa"/>
            <w:gridSpan w:val="2"/>
            <w:shd w:val="clear" w:color="auto" w:fill="auto"/>
            <w:vAlign w:val="bottom"/>
          </w:tcPr>
          <w:p w14:paraId="3E9A68B4" w14:textId="77777777" w:rsidR="00F509AF" w:rsidRPr="00785F0F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F509AF" w:rsidRPr="00785F0F" w14:paraId="5AC0CFDC" w14:textId="77777777" w:rsidTr="00F0761A">
        <w:tc>
          <w:tcPr>
            <w:tcW w:w="4950" w:type="dxa"/>
            <w:shd w:val="clear" w:color="auto" w:fill="auto"/>
            <w:vAlign w:val="bottom"/>
          </w:tcPr>
          <w:p w14:paraId="1EA3E677" w14:textId="77777777" w:rsidR="00F509AF" w:rsidRPr="00785F0F" w:rsidRDefault="00F509AF" w:rsidP="00F509AF">
            <w:pPr>
              <w:tabs>
                <w:tab w:val="left" w:pos="252"/>
                <w:tab w:val="left" w:pos="432"/>
              </w:tabs>
              <w:snapToGrid w:val="0"/>
              <w:ind w:left="254" w:right="-108" w:hanging="187"/>
              <w:rPr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10CD1356" w14:textId="77777777" w:rsidR="00F509AF" w:rsidRPr="00785F0F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66B953F" w14:textId="77777777" w:rsidR="00F509AF" w:rsidRPr="00785F0F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84964E9" w14:textId="77777777" w:rsidR="00F509AF" w:rsidRPr="00785F0F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2B0FC04" w14:textId="77777777" w:rsidR="00F509AF" w:rsidRPr="00785F0F" w:rsidRDefault="00F509AF" w:rsidP="00F509A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ลดลง</w:t>
            </w:r>
          </w:p>
        </w:tc>
      </w:tr>
      <w:tr w:rsidR="00F509AF" w:rsidRPr="00785F0F" w14:paraId="2DF5F803" w14:textId="77777777" w:rsidTr="00F0761A">
        <w:tc>
          <w:tcPr>
            <w:tcW w:w="4950" w:type="dxa"/>
            <w:shd w:val="clear" w:color="auto" w:fill="auto"/>
          </w:tcPr>
          <w:p w14:paraId="31F323C9" w14:textId="77777777" w:rsidR="00F509AF" w:rsidRPr="00785F0F" w:rsidRDefault="00485FDF" w:rsidP="00074284">
            <w:pPr>
              <w:spacing w:line="240" w:lineRule="atLeast"/>
              <w:ind w:left="230" w:hanging="156"/>
              <w:rPr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5F0F">
              <w:rPr>
                <w:b/>
                <w:bCs/>
                <w:sz w:val="28"/>
                <w:szCs w:val="28"/>
              </w:rPr>
              <w:t xml:space="preserve">31 </w:t>
            </w:r>
            <w:r w:rsidRPr="00785F0F">
              <w:rPr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85F0F">
              <w:rPr>
                <w:b/>
                <w:bCs/>
                <w:sz w:val="28"/>
                <w:szCs w:val="28"/>
              </w:rPr>
              <w:t>25</w:t>
            </w:r>
            <w:r w:rsidR="00074284" w:rsidRPr="00785F0F">
              <w:rPr>
                <w:rFonts w:hint="cs"/>
                <w:b/>
                <w:bCs/>
                <w:sz w:val="28"/>
                <w:szCs w:val="28"/>
                <w:cs/>
              </w:rPr>
              <w:t>60</w:t>
            </w:r>
          </w:p>
        </w:tc>
        <w:tc>
          <w:tcPr>
            <w:tcW w:w="4293" w:type="dxa"/>
            <w:gridSpan w:val="4"/>
            <w:shd w:val="clear" w:color="auto" w:fill="auto"/>
            <w:vAlign w:val="center"/>
          </w:tcPr>
          <w:p w14:paraId="57B09FF9" w14:textId="77777777" w:rsidR="00F509AF" w:rsidRPr="00785F0F" w:rsidRDefault="00F509AF" w:rsidP="00F509AF">
            <w:pPr>
              <w:pStyle w:val="PlainText"/>
              <w:tabs>
                <w:tab w:val="decimal" w:pos="635"/>
              </w:tabs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074284" w:rsidRPr="00785F0F" w14:paraId="12B84AC2" w14:textId="77777777" w:rsidTr="00F0761A">
        <w:tc>
          <w:tcPr>
            <w:tcW w:w="4950" w:type="dxa"/>
            <w:shd w:val="clear" w:color="auto" w:fill="auto"/>
          </w:tcPr>
          <w:p w14:paraId="50385BC9" w14:textId="77777777" w:rsidR="00074284" w:rsidRPr="00785F0F" w:rsidRDefault="00074284" w:rsidP="00074284">
            <w:pPr>
              <w:spacing w:line="240" w:lineRule="atLeast"/>
              <w:ind w:left="230" w:hanging="15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785F0F">
              <w:rPr>
                <w:sz w:val="28"/>
                <w:szCs w:val="28"/>
              </w:rPr>
              <w:t>1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D261FEA" w14:textId="77777777" w:rsidR="00074284" w:rsidRPr="00785F0F" w:rsidRDefault="00074284" w:rsidP="006E70EC">
            <w:pPr>
              <w:pStyle w:val="PlainText"/>
              <w:tabs>
                <w:tab w:val="decimal" w:pos="789"/>
              </w:tabs>
              <w:ind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GB"/>
              </w:rPr>
              <w:t>571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5AA30B14" w14:textId="77777777" w:rsidR="00074284" w:rsidRPr="00785F0F" w:rsidRDefault="00074284" w:rsidP="006E70EC">
            <w:pPr>
              <w:pStyle w:val="PlainText"/>
              <w:tabs>
                <w:tab w:val="decimal" w:pos="789"/>
              </w:tabs>
              <w:ind w:left="-108"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GB"/>
              </w:rPr>
              <w:t>697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BECEB83" w14:textId="77777777" w:rsidR="00074284" w:rsidRPr="00785F0F" w:rsidRDefault="00074284" w:rsidP="006E70EC">
            <w:pPr>
              <w:pStyle w:val="PlainText"/>
              <w:tabs>
                <w:tab w:val="decimal" w:pos="789"/>
              </w:tabs>
              <w:ind w:left="-108"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GB"/>
              </w:rPr>
              <w:t>528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B13D3FD" w14:textId="77777777" w:rsidR="00074284" w:rsidRPr="00785F0F" w:rsidRDefault="00074284" w:rsidP="006E70EC">
            <w:pPr>
              <w:pStyle w:val="PlainText"/>
              <w:tabs>
                <w:tab w:val="decimal" w:pos="789"/>
              </w:tabs>
              <w:ind w:left="-108"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GB"/>
              </w:rPr>
              <w:t>646</w:t>
            </w:r>
          </w:p>
        </w:tc>
      </w:tr>
      <w:tr w:rsidR="00074284" w:rsidRPr="00785F0F" w14:paraId="00B4F30C" w14:textId="77777777" w:rsidTr="00F0761A">
        <w:tc>
          <w:tcPr>
            <w:tcW w:w="4950" w:type="dxa"/>
            <w:shd w:val="clear" w:color="auto" w:fill="auto"/>
          </w:tcPr>
          <w:p w14:paraId="4318B0A5" w14:textId="77777777" w:rsidR="00074284" w:rsidRPr="00785F0F" w:rsidRDefault="00074284" w:rsidP="00074284">
            <w:pPr>
              <w:spacing w:line="240" w:lineRule="atLeast"/>
              <w:ind w:left="254" w:hanging="180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785F0F">
              <w:rPr>
                <w:sz w:val="28"/>
                <w:szCs w:val="28"/>
              </w:rPr>
              <w:t>1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53D7E50" w14:textId="77777777" w:rsidR="00074284" w:rsidRPr="00785F0F" w:rsidRDefault="00074284" w:rsidP="006E70EC">
            <w:pPr>
              <w:pStyle w:val="PlainText"/>
              <w:tabs>
                <w:tab w:val="decimal" w:pos="789"/>
              </w:tabs>
              <w:ind w:left="-108"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GB"/>
              </w:rPr>
              <w:t>489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3238AC5" w14:textId="77777777" w:rsidR="00074284" w:rsidRPr="00785F0F" w:rsidRDefault="00074284" w:rsidP="006E70EC">
            <w:pPr>
              <w:pStyle w:val="PlainText"/>
              <w:tabs>
                <w:tab w:val="decimal" w:pos="789"/>
              </w:tabs>
              <w:ind w:left="-108"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GB"/>
              </w:rPr>
              <w:t>421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458F7AE3" w14:textId="77777777" w:rsidR="00074284" w:rsidRPr="00785F0F" w:rsidRDefault="00074284" w:rsidP="006E70EC">
            <w:pPr>
              <w:pStyle w:val="PlainText"/>
              <w:tabs>
                <w:tab w:val="decimal" w:pos="789"/>
              </w:tabs>
              <w:ind w:left="-108"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GB"/>
              </w:rPr>
              <w:t>444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2C6A2FB5" w14:textId="77777777" w:rsidR="00074284" w:rsidRPr="00785F0F" w:rsidRDefault="00074284" w:rsidP="006E70EC">
            <w:pPr>
              <w:pStyle w:val="PlainText"/>
              <w:tabs>
                <w:tab w:val="decimal" w:pos="789"/>
              </w:tabs>
              <w:ind w:right="-86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GB"/>
              </w:rPr>
              <w:t>382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</w:tr>
    </w:tbl>
    <w:p w14:paraId="38DCC0FE" w14:textId="77777777" w:rsidR="00182392" w:rsidRPr="00523EDC" w:rsidRDefault="00182392" w:rsidP="00A72CF0">
      <w:pPr>
        <w:ind w:left="547" w:right="-29" w:hanging="14"/>
        <w:rPr>
          <w:spacing w:val="-4"/>
          <w:sz w:val="24"/>
          <w:szCs w:val="24"/>
        </w:rPr>
      </w:pPr>
    </w:p>
    <w:p w14:paraId="07E49B82" w14:textId="77777777" w:rsidR="00A72CF0" w:rsidRPr="00785F0F" w:rsidRDefault="00A72CF0" w:rsidP="00A72CF0">
      <w:pPr>
        <w:tabs>
          <w:tab w:val="left" w:pos="540"/>
        </w:tabs>
        <w:spacing w:line="240" w:lineRule="atLeast"/>
        <w:ind w:left="547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 ๆ</w:t>
      </w:r>
    </w:p>
    <w:p w14:paraId="58ADAA2D" w14:textId="77777777" w:rsidR="00D64E21" w:rsidRPr="00785F0F" w:rsidRDefault="00D64E21" w:rsidP="00D64E21">
      <w:pPr>
        <w:ind w:left="540" w:right="-28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 xml:space="preserve">ค่าใช้จ่ายพนักงานภายหลังเกษียณอายุที่แสดงรวมอยู่ในงบกำไรขาดทุนและกำไรขาดทุนเบ็ดเสร็จอื่นสำหรับปีสิ้นสุดวันที่ </w:t>
      </w:r>
      <w:r w:rsidRPr="00785F0F">
        <w:rPr>
          <w:sz w:val="30"/>
          <w:szCs w:val="30"/>
        </w:rPr>
        <w:t>31</w:t>
      </w:r>
      <w:r w:rsidRPr="00785F0F">
        <w:rPr>
          <w:sz w:val="30"/>
          <w:szCs w:val="30"/>
          <w:cs/>
        </w:rPr>
        <w:t xml:space="preserve"> ธันวาคม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 xml:space="preserve">2560 </w:t>
      </w:r>
      <w:r w:rsidRPr="00785F0F">
        <w:rPr>
          <w:sz w:val="30"/>
          <w:szCs w:val="30"/>
          <w:cs/>
        </w:rPr>
        <w:t>มีดังนี้</w:t>
      </w:r>
    </w:p>
    <w:p w14:paraId="196667E7" w14:textId="77777777" w:rsidR="00D64E21" w:rsidRPr="00785F0F" w:rsidRDefault="00D64E21" w:rsidP="00D64E21">
      <w:pPr>
        <w:ind w:left="547" w:right="-29" w:hanging="14"/>
        <w:jc w:val="thaiDistribute"/>
        <w:rPr>
          <w:spacing w:val="-4"/>
          <w:sz w:val="30"/>
          <w:szCs w:val="30"/>
        </w:rPr>
      </w:pPr>
    </w:p>
    <w:tbl>
      <w:tblPr>
        <w:tblW w:w="9374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4334"/>
        <w:gridCol w:w="1080"/>
        <w:gridCol w:w="270"/>
        <w:gridCol w:w="990"/>
        <w:gridCol w:w="270"/>
        <w:gridCol w:w="1080"/>
        <w:gridCol w:w="270"/>
        <w:gridCol w:w="1080"/>
      </w:tblGrid>
      <w:tr w:rsidR="00D64E21" w:rsidRPr="00785F0F" w14:paraId="49128752" w14:textId="77777777" w:rsidTr="00505689">
        <w:tc>
          <w:tcPr>
            <w:tcW w:w="4334" w:type="dxa"/>
            <w:shd w:val="clear" w:color="auto" w:fill="auto"/>
            <w:vAlign w:val="bottom"/>
          </w:tcPr>
          <w:p w14:paraId="08ACBD72" w14:textId="77777777" w:rsidR="00D64E21" w:rsidRPr="00785F0F" w:rsidRDefault="00D64E21" w:rsidP="0015475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65EC7E8D" w14:textId="77777777" w:rsidR="00D64E21" w:rsidRPr="00785F0F" w:rsidRDefault="00D64E21" w:rsidP="0015475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BFD3A5" w14:textId="77777777" w:rsidR="00D64E21" w:rsidRPr="00785F0F" w:rsidRDefault="00D64E21" w:rsidP="0015475F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2627346A" w14:textId="77777777" w:rsidR="00D64E21" w:rsidRPr="00785F0F" w:rsidRDefault="00D64E21" w:rsidP="0015475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D64E21" w:rsidRPr="00785F0F" w14:paraId="2B063729" w14:textId="77777777" w:rsidTr="00505689">
        <w:tc>
          <w:tcPr>
            <w:tcW w:w="4334" w:type="dxa"/>
            <w:shd w:val="clear" w:color="auto" w:fill="auto"/>
            <w:vAlign w:val="bottom"/>
          </w:tcPr>
          <w:p w14:paraId="66DE3332" w14:textId="77777777" w:rsidR="00D64E21" w:rsidRPr="00785F0F" w:rsidRDefault="00D64E21" w:rsidP="0015475F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5F0045" w14:textId="77777777" w:rsidR="00D64E21" w:rsidRPr="00785F0F" w:rsidRDefault="00D64E21" w:rsidP="0015475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9A419D" w14:textId="77777777" w:rsidR="00D64E21" w:rsidRPr="00785F0F" w:rsidRDefault="00D64E21" w:rsidP="0015475F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D40944" w14:textId="77777777" w:rsidR="00D64E21" w:rsidRPr="00785F0F" w:rsidRDefault="00D64E21" w:rsidP="0015475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743863" w14:textId="77777777" w:rsidR="00D64E21" w:rsidRPr="00785F0F" w:rsidRDefault="00D64E21" w:rsidP="0015475F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A42120" w14:textId="77777777" w:rsidR="00D64E21" w:rsidRPr="00785F0F" w:rsidRDefault="00D64E21" w:rsidP="0015475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97CFCC" w14:textId="77777777" w:rsidR="00D64E21" w:rsidRPr="00785F0F" w:rsidRDefault="00D64E21" w:rsidP="0015475F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0B92A9" w14:textId="77777777" w:rsidR="00D64E21" w:rsidRPr="00785F0F" w:rsidRDefault="00D64E21" w:rsidP="0015475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</w:tr>
      <w:tr w:rsidR="00D64E21" w:rsidRPr="00785F0F" w14:paraId="5B9ADF91" w14:textId="77777777" w:rsidTr="00505689">
        <w:tc>
          <w:tcPr>
            <w:tcW w:w="4334" w:type="dxa"/>
            <w:shd w:val="clear" w:color="auto" w:fill="auto"/>
            <w:vAlign w:val="bottom"/>
          </w:tcPr>
          <w:p w14:paraId="287EEA9A" w14:textId="77777777" w:rsidR="00D64E21" w:rsidRPr="00785F0F" w:rsidRDefault="00D64E21" w:rsidP="0015475F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27FACD18" w14:textId="77777777" w:rsidR="00D64E21" w:rsidRPr="00785F0F" w:rsidRDefault="00D64E21" w:rsidP="0015475F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D64E21" w:rsidRPr="00785F0F" w14:paraId="23464CCE" w14:textId="77777777" w:rsidTr="00505689">
        <w:tc>
          <w:tcPr>
            <w:tcW w:w="4334" w:type="dxa"/>
            <w:shd w:val="clear" w:color="auto" w:fill="auto"/>
          </w:tcPr>
          <w:p w14:paraId="5F7FB350" w14:textId="77777777" w:rsidR="00D64E21" w:rsidRPr="00785F0F" w:rsidRDefault="00D64E21" w:rsidP="0015475F">
            <w:pPr>
              <w:ind w:left="72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 xml:space="preserve">รับรู้ในกำไรหรือขาดทุน </w:t>
            </w:r>
          </w:p>
        </w:tc>
        <w:tc>
          <w:tcPr>
            <w:tcW w:w="1080" w:type="dxa"/>
            <w:shd w:val="clear" w:color="auto" w:fill="auto"/>
          </w:tcPr>
          <w:p w14:paraId="410EE4A5" w14:textId="77777777" w:rsidR="00D64E21" w:rsidRPr="00785F0F" w:rsidRDefault="00D64E21" w:rsidP="0015475F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666CF3" w14:textId="77777777" w:rsidR="00D64E21" w:rsidRPr="00785F0F" w:rsidRDefault="00D64E21" w:rsidP="0015475F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B6E8C68" w14:textId="77777777" w:rsidR="00D64E21" w:rsidRPr="00785F0F" w:rsidRDefault="00D64E21" w:rsidP="0015475F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B0D3B70" w14:textId="77777777" w:rsidR="00D64E21" w:rsidRPr="00785F0F" w:rsidRDefault="00D64E21" w:rsidP="0015475F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AE005E" w14:textId="77777777" w:rsidR="00D64E21" w:rsidRPr="00785F0F" w:rsidRDefault="00D64E21" w:rsidP="0015475F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50F754" w14:textId="77777777" w:rsidR="00D64E21" w:rsidRPr="00785F0F" w:rsidRDefault="00D64E21" w:rsidP="0015475F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2D41E9" w14:textId="77777777" w:rsidR="00D64E21" w:rsidRPr="00785F0F" w:rsidRDefault="00D64E21" w:rsidP="0015475F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D64E21" w:rsidRPr="00785F0F" w14:paraId="71B91B02" w14:textId="77777777" w:rsidTr="00505689">
        <w:tc>
          <w:tcPr>
            <w:tcW w:w="4334" w:type="dxa"/>
            <w:shd w:val="clear" w:color="auto" w:fill="auto"/>
          </w:tcPr>
          <w:p w14:paraId="5AFD4769" w14:textId="77777777" w:rsidR="00D64E21" w:rsidRPr="00785F0F" w:rsidRDefault="00D64E21" w:rsidP="00D64E21">
            <w:pPr>
              <w:ind w:left="72"/>
              <w:rPr>
                <w:sz w:val="28"/>
                <w:szCs w:val="28"/>
                <w:lang w:val="en-GB"/>
              </w:rPr>
            </w:pPr>
            <w:r w:rsidRPr="00785F0F">
              <w:rPr>
                <w:sz w:val="28"/>
                <w:szCs w:val="28"/>
                <w:cs/>
              </w:rPr>
              <w:t>โครงการสมทบเงิน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A97969" w14:textId="4F040326" w:rsidR="00D64E21" w:rsidRPr="00785F0F" w:rsidRDefault="00401A30" w:rsidP="00D64E2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1,252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A38B10" w14:textId="77777777" w:rsidR="00D64E21" w:rsidRPr="00785F0F" w:rsidRDefault="00D64E21" w:rsidP="00D64E21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61A9717" w14:textId="77777777" w:rsidR="00D64E21" w:rsidRPr="00785F0F" w:rsidRDefault="00D64E21" w:rsidP="00D64E2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GB"/>
              </w:rPr>
              <w:t>1,147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523229F" w14:textId="77777777" w:rsidR="00D64E21" w:rsidRPr="00785F0F" w:rsidRDefault="00D64E21" w:rsidP="00D64E21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F422BA" w14:textId="67F9A51D" w:rsidR="00D64E21" w:rsidRPr="00785F0F" w:rsidRDefault="00401A30" w:rsidP="00D64E2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1,119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3E501CE" w14:textId="77777777" w:rsidR="00D64E21" w:rsidRPr="00785F0F" w:rsidRDefault="00D64E21" w:rsidP="00D64E21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82F336" w14:textId="77777777" w:rsidR="00D64E21" w:rsidRPr="00785F0F" w:rsidRDefault="00D64E21" w:rsidP="00D64E2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GB"/>
              </w:rPr>
              <w:t>1,025</w:t>
            </w:r>
          </w:p>
        </w:tc>
      </w:tr>
      <w:tr w:rsidR="00D64E21" w:rsidRPr="00785F0F" w14:paraId="5EB5322C" w14:textId="77777777" w:rsidTr="00505689">
        <w:tc>
          <w:tcPr>
            <w:tcW w:w="4334" w:type="dxa"/>
            <w:shd w:val="clear" w:color="auto" w:fill="auto"/>
          </w:tcPr>
          <w:p w14:paraId="654E0500" w14:textId="77777777" w:rsidR="00D64E21" w:rsidRPr="00785F0F" w:rsidRDefault="00D64E21" w:rsidP="00D64E21">
            <w:pPr>
              <w:ind w:left="72"/>
              <w:rPr>
                <w:sz w:val="28"/>
                <w:szCs w:val="28"/>
                <w:lang w:val="en-GB"/>
              </w:rPr>
            </w:pPr>
            <w:r w:rsidRPr="00785F0F">
              <w:rPr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2B2C7" w14:textId="70AAEF76" w:rsidR="00D64E21" w:rsidRPr="00785F0F" w:rsidRDefault="00401A30" w:rsidP="00D64E2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7317E12" w14:textId="77777777" w:rsidR="00D64E21" w:rsidRPr="00785F0F" w:rsidRDefault="00D64E21" w:rsidP="00D64E21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E4319" w14:textId="77777777" w:rsidR="00D64E21" w:rsidRPr="00785F0F" w:rsidRDefault="00D64E21" w:rsidP="00D64E2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GB"/>
              </w:rPr>
              <w:t>542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20BF4C" w14:textId="77777777" w:rsidR="00D64E21" w:rsidRPr="00785F0F" w:rsidRDefault="00D64E21" w:rsidP="00D64E21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77656" w14:textId="65E35E8E" w:rsidR="00D64E21" w:rsidRPr="00785F0F" w:rsidRDefault="00401A30" w:rsidP="00D64E2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63C1A1" w14:textId="77777777" w:rsidR="00D64E21" w:rsidRPr="00785F0F" w:rsidRDefault="00D64E21" w:rsidP="00D64E21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833BA" w14:textId="77777777" w:rsidR="00D64E21" w:rsidRPr="00785F0F" w:rsidRDefault="00D64E21" w:rsidP="00D64E2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GB"/>
              </w:rPr>
              <w:t>486</w:t>
            </w:r>
          </w:p>
        </w:tc>
      </w:tr>
      <w:tr w:rsidR="00D64E21" w:rsidRPr="00785F0F" w14:paraId="62041D5B" w14:textId="77777777" w:rsidTr="00505689">
        <w:tc>
          <w:tcPr>
            <w:tcW w:w="4334" w:type="dxa"/>
            <w:shd w:val="clear" w:color="auto" w:fill="auto"/>
          </w:tcPr>
          <w:p w14:paraId="6852A663" w14:textId="77777777" w:rsidR="00D64E21" w:rsidRPr="00785F0F" w:rsidRDefault="00D64E21" w:rsidP="00D64E21">
            <w:pPr>
              <w:ind w:left="72"/>
              <w:rPr>
                <w:sz w:val="28"/>
                <w:szCs w:val="28"/>
                <w:lang w:val="en-GB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รวมค่าใช้จ่ายพนักงานภายหลังเกษียณอายุ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C60D17" w14:textId="06E6602B" w:rsidR="00D64E21" w:rsidRPr="00785F0F" w:rsidRDefault="00401A30" w:rsidP="00D64E2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2,042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9F0FF20" w14:textId="77777777" w:rsidR="00D64E21" w:rsidRPr="00785F0F" w:rsidRDefault="00D64E21" w:rsidP="00D64E21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784B51" w14:textId="77777777" w:rsidR="00D64E21" w:rsidRPr="00785F0F" w:rsidRDefault="00D64E21" w:rsidP="00D64E2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1,689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EE09FD" w14:textId="77777777" w:rsidR="00D64E21" w:rsidRPr="00785F0F" w:rsidRDefault="00D64E21" w:rsidP="00D64E21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020526" w14:textId="6F404158" w:rsidR="00D64E21" w:rsidRPr="00785F0F" w:rsidRDefault="00401A30" w:rsidP="00D64E2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1,803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8C85A1" w14:textId="77777777" w:rsidR="00D64E21" w:rsidRPr="00785F0F" w:rsidRDefault="00D64E21" w:rsidP="00D64E21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EF5105" w14:textId="77777777" w:rsidR="00D64E21" w:rsidRPr="00785F0F" w:rsidRDefault="00D64E21" w:rsidP="00D64E21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1,511</w:t>
            </w:r>
          </w:p>
        </w:tc>
      </w:tr>
    </w:tbl>
    <w:p w14:paraId="52E725AB" w14:textId="77777777" w:rsidR="00A72CF0" w:rsidRDefault="00A72CF0" w:rsidP="00523EDC">
      <w:pPr>
        <w:ind w:left="547" w:right="-29" w:hanging="14"/>
        <w:jc w:val="thaiDistribute"/>
        <w:rPr>
          <w:spacing w:val="-4"/>
          <w:sz w:val="30"/>
          <w:szCs w:val="30"/>
        </w:rPr>
      </w:pPr>
    </w:p>
    <w:p w14:paraId="234C56D5" w14:textId="2FCD79DB" w:rsidR="009218AE" w:rsidRDefault="009218AE" w:rsidP="00523EDC">
      <w:pPr>
        <w:ind w:left="547" w:right="-29" w:hanging="14"/>
        <w:jc w:val="thaiDistribute"/>
        <w:rPr>
          <w:spacing w:val="-4"/>
          <w:sz w:val="30"/>
          <w:szCs w:val="30"/>
        </w:rPr>
      </w:pPr>
      <w:r w:rsidRPr="007E58A1">
        <w:rPr>
          <w:rFonts w:hint="cs"/>
          <w:sz w:val="30"/>
          <w:szCs w:val="30"/>
          <w:cs/>
        </w:rPr>
        <w:t>เมื่อวันที่</w:t>
      </w:r>
      <w:r>
        <w:rPr>
          <w:sz w:val="30"/>
          <w:szCs w:val="30"/>
        </w:rPr>
        <w:t xml:space="preserve"> 13</w:t>
      </w:r>
      <w:r>
        <w:rPr>
          <w:rFonts w:hint="cs"/>
          <w:sz w:val="30"/>
          <w:szCs w:val="30"/>
          <w:cs/>
        </w:rPr>
        <w:t xml:space="preserve"> ธันวาคม</w:t>
      </w:r>
      <w:r w:rsidRPr="007E58A1">
        <w:rPr>
          <w:rFonts w:hint="cs"/>
          <w:sz w:val="30"/>
          <w:szCs w:val="30"/>
          <w:cs/>
        </w:rPr>
        <w:t xml:space="preserve"> </w:t>
      </w:r>
      <w:r w:rsidRPr="007E58A1">
        <w:rPr>
          <w:sz w:val="30"/>
          <w:szCs w:val="30"/>
        </w:rPr>
        <w:t>256</w:t>
      </w:r>
      <w:r>
        <w:rPr>
          <w:sz w:val="30"/>
          <w:szCs w:val="30"/>
        </w:rPr>
        <w:t xml:space="preserve">1 </w:t>
      </w:r>
      <w:r>
        <w:rPr>
          <w:rFonts w:hint="cs"/>
          <w:sz w:val="30"/>
          <w:szCs w:val="30"/>
          <w:cs/>
        </w:rPr>
        <w:t>สภานิติบัญญัติแห่งชาติได้พิจารณาปรับปรุงร่างพระราชบัญญัติคุ้มครองแรงงานให้นายจ้างต้อง</w:t>
      </w:r>
      <w:r w:rsidRPr="007B514B">
        <w:rPr>
          <w:rFonts w:hint="cs"/>
          <w:sz w:val="30"/>
          <w:szCs w:val="30"/>
          <w:cs/>
        </w:rPr>
        <w:t>จ่ายค่าชดเชยให้ลูกจ้างที่ถูกเลิกจ้าง</w:t>
      </w:r>
      <w:r>
        <w:rPr>
          <w:rFonts w:hint="cs"/>
          <w:sz w:val="30"/>
          <w:szCs w:val="30"/>
          <w:cs/>
        </w:rPr>
        <w:t>เพิ่มเติม</w:t>
      </w:r>
      <w:r w:rsidRPr="007B514B">
        <w:rPr>
          <w:rFonts w:hint="cs"/>
          <w:sz w:val="30"/>
          <w:szCs w:val="30"/>
          <w:cs/>
        </w:rPr>
        <w:t xml:space="preserve"> หากลูกจ้างทำงานติดต่อกันครบ </w:t>
      </w:r>
      <w:r w:rsidRPr="007B514B">
        <w:rPr>
          <w:sz w:val="30"/>
          <w:szCs w:val="30"/>
        </w:rPr>
        <w:t>20</w:t>
      </w:r>
      <w:r w:rsidRPr="007B514B">
        <w:rPr>
          <w:rFonts w:hint="cs"/>
          <w:sz w:val="30"/>
          <w:szCs w:val="30"/>
          <w:cs/>
        </w:rPr>
        <w:t xml:space="preserve"> ปีขึ้นไป</w:t>
      </w:r>
      <w:r>
        <w:rPr>
          <w:rFonts w:hint="cs"/>
          <w:sz w:val="30"/>
          <w:szCs w:val="30"/>
          <w:cs/>
        </w:rPr>
        <w:t xml:space="preserve"> </w:t>
      </w:r>
      <w:r w:rsidRPr="007B514B">
        <w:rPr>
          <w:rFonts w:hint="cs"/>
          <w:sz w:val="30"/>
          <w:szCs w:val="30"/>
          <w:cs/>
        </w:rPr>
        <w:t xml:space="preserve">ลูกจ้างมีสิทธิได้รับค่าชดเชยไม่น้อยกว่าค่าจ้างอัตราสุดท้าย </w:t>
      </w:r>
      <w:r w:rsidRPr="007B514B">
        <w:rPr>
          <w:sz w:val="30"/>
          <w:szCs w:val="30"/>
        </w:rPr>
        <w:t>400</w:t>
      </w:r>
      <w:r w:rsidRPr="007B514B">
        <w:rPr>
          <w:rFonts w:hint="cs"/>
          <w:sz w:val="30"/>
          <w:szCs w:val="30"/>
          <w:cs/>
        </w:rPr>
        <w:t xml:space="preserve"> วัน</w:t>
      </w:r>
      <w:r>
        <w:rPr>
          <w:rFonts w:hint="cs"/>
          <w:sz w:val="30"/>
          <w:szCs w:val="30"/>
          <w:cs/>
        </w:rPr>
        <w:t xml:space="preserve"> ธนาคารและบริษัทย่อย</w:t>
      </w:r>
      <w:r w:rsidRPr="0016005A">
        <w:rPr>
          <w:rFonts w:hint="cs"/>
          <w:sz w:val="30"/>
          <w:szCs w:val="30"/>
          <w:cs/>
        </w:rPr>
        <w:t>จะ</w:t>
      </w:r>
      <w:r>
        <w:rPr>
          <w:rFonts w:hint="cs"/>
          <w:sz w:val="30"/>
          <w:szCs w:val="30"/>
          <w:cs/>
        </w:rPr>
        <w:t>แก้ไขโครงการผลประโยชน์เมื่อเกษียณแก่พนักงานในงวดที่ร่างปรับปรุงดังกล่าวถือเป็นกฎหมายและประกาศในราชกิจจา</w:t>
      </w:r>
      <w:proofErr w:type="spellStart"/>
      <w:r>
        <w:rPr>
          <w:rFonts w:hint="cs"/>
          <w:sz w:val="30"/>
          <w:szCs w:val="30"/>
          <w:cs/>
        </w:rPr>
        <w:t>นุเบกษา</w:t>
      </w:r>
      <w:proofErr w:type="spellEnd"/>
      <w:r>
        <w:rPr>
          <w:rFonts w:hint="cs"/>
          <w:sz w:val="30"/>
          <w:szCs w:val="30"/>
          <w:cs/>
        </w:rPr>
        <w:t xml:space="preserve"> จากการแก้ไขโครงการดังกล่าวจะทำให้ธนาคารและบริษัทย่อยรับรู้ประมาณการหนี้สินสำหรับผลประโยชน์เมื่อเกษียณอายุในงวดที่มีการแก้ไขและรับรู้ต้นทุนบริการในอดีต</w:t>
      </w:r>
      <w:r w:rsidRPr="009218AE">
        <w:rPr>
          <w:rFonts w:hint="cs"/>
          <w:sz w:val="30"/>
          <w:szCs w:val="30"/>
          <w:cs/>
        </w:rPr>
        <w:t>ในงบการเงินรวม</w:t>
      </w:r>
      <w:r>
        <w:rPr>
          <w:rFonts w:hint="cs"/>
          <w:sz w:val="30"/>
          <w:szCs w:val="30"/>
          <w:cs/>
        </w:rPr>
        <w:t xml:space="preserve">ประมาณ </w:t>
      </w:r>
      <w:r w:rsidR="00145A69">
        <w:rPr>
          <w:sz w:val="30"/>
          <w:szCs w:val="30"/>
        </w:rPr>
        <w:t>1.4</w:t>
      </w:r>
      <w:r w:rsidR="00E7285E">
        <w:rPr>
          <w:sz w:val="30"/>
          <w:szCs w:val="30"/>
        </w:rPr>
        <w:t xml:space="preserve"> -</w:t>
      </w:r>
      <w:r w:rsidR="00E7285E">
        <w:rPr>
          <w:rFonts w:hint="cs"/>
          <w:sz w:val="30"/>
          <w:szCs w:val="30"/>
          <w:cs/>
        </w:rPr>
        <w:t xml:space="preserve"> </w:t>
      </w:r>
      <w:r>
        <w:rPr>
          <w:sz w:val="30"/>
          <w:szCs w:val="30"/>
        </w:rPr>
        <w:t xml:space="preserve">1.5 </w:t>
      </w:r>
      <w:r>
        <w:rPr>
          <w:rFonts w:hint="cs"/>
          <w:sz w:val="30"/>
          <w:szCs w:val="30"/>
          <w:cs/>
        </w:rPr>
        <w:t>พันล้านบาท</w:t>
      </w:r>
    </w:p>
    <w:p w14:paraId="39739C9F" w14:textId="77777777" w:rsidR="009218AE" w:rsidRPr="00523EDC" w:rsidRDefault="009218AE" w:rsidP="00523EDC">
      <w:pPr>
        <w:ind w:left="547" w:right="-29" w:hanging="14"/>
        <w:jc w:val="thaiDistribute"/>
        <w:rPr>
          <w:spacing w:val="-4"/>
          <w:sz w:val="30"/>
          <w:szCs w:val="30"/>
        </w:rPr>
      </w:pPr>
    </w:p>
    <w:p w14:paraId="089CE365" w14:textId="77777777" w:rsidR="00A72CF0" w:rsidRPr="00785F0F" w:rsidRDefault="001D50DB" w:rsidP="00A72CF0">
      <w:pPr>
        <w:ind w:left="540" w:right="-178" w:hanging="540"/>
        <w:rPr>
          <w:b/>
          <w:bCs/>
          <w:spacing w:val="-2"/>
          <w:sz w:val="30"/>
          <w:szCs w:val="30"/>
        </w:rPr>
      </w:pPr>
      <w:r w:rsidRPr="00785F0F">
        <w:rPr>
          <w:b/>
          <w:bCs/>
          <w:spacing w:val="-2"/>
          <w:sz w:val="30"/>
          <w:szCs w:val="30"/>
        </w:rPr>
        <w:t>23</w:t>
      </w:r>
      <w:r w:rsidR="00A72CF0" w:rsidRPr="00785F0F">
        <w:rPr>
          <w:b/>
          <w:bCs/>
          <w:spacing w:val="-2"/>
          <w:sz w:val="30"/>
          <w:szCs w:val="30"/>
        </w:rPr>
        <w:tab/>
      </w:r>
      <w:r w:rsidR="00A72CF0" w:rsidRPr="00785F0F">
        <w:rPr>
          <w:b/>
          <w:bCs/>
          <w:spacing w:val="-2"/>
          <w:sz w:val="30"/>
          <w:szCs w:val="30"/>
          <w:cs/>
        </w:rPr>
        <w:t>หนี้สินจากสัญญาประกันภัย</w:t>
      </w:r>
    </w:p>
    <w:p w14:paraId="05CC5E1B" w14:textId="77777777" w:rsidR="00A72CF0" w:rsidRPr="00523EDC" w:rsidRDefault="00A72CF0" w:rsidP="00A72CF0">
      <w:pPr>
        <w:ind w:left="547" w:right="-29" w:hanging="14"/>
        <w:jc w:val="thaiDistribute"/>
        <w:rPr>
          <w:spacing w:val="-4"/>
          <w:sz w:val="30"/>
          <w:szCs w:val="30"/>
        </w:rPr>
      </w:pPr>
    </w:p>
    <w:p w14:paraId="0C42DF12" w14:textId="77777777" w:rsidR="00A72CF0" w:rsidRPr="00785F0F" w:rsidRDefault="00A72CF0" w:rsidP="00A72CF0">
      <w:pPr>
        <w:ind w:left="540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 xml:space="preserve">ณ วันที่ </w:t>
      </w:r>
      <w:r w:rsidR="00D64E21" w:rsidRPr="00785F0F">
        <w:rPr>
          <w:sz w:val="30"/>
          <w:szCs w:val="30"/>
        </w:rPr>
        <w:t xml:space="preserve">31 </w:t>
      </w:r>
      <w:r w:rsidR="00D64E21" w:rsidRPr="00785F0F">
        <w:rPr>
          <w:sz w:val="30"/>
          <w:szCs w:val="30"/>
          <w:cs/>
        </w:rPr>
        <w:t xml:space="preserve">ธันวาคม </w:t>
      </w:r>
      <w:r w:rsidR="007225E5" w:rsidRPr="00785F0F">
        <w:rPr>
          <w:rFonts w:asciiTheme="majorBidi" w:hAnsiTheme="majorBidi" w:cstheme="majorBidi"/>
          <w:sz w:val="30"/>
          <w:szCs w:val="30"/>
          <w:cs/>
        </w:rPr>
        <w:t>2561</w:t>
      </w:r>
      <w:r w:rsidR="007225E5" w:rsidRPr="00785F0F">
        <w:rPr>
          <w:rFonts w:hint="cs"/>
          <w:sz w:val="30"/>
          <w:szCs w:val="30"/>
          <w:cs/>
        </w:rPr>
        <w:t xml:space="preserve"> และ </w:t>
      </w:r>
      <w:r w:rsidR="003346C4" w:rsidRPr="00785F0F">
        <w:rPr>
          <w:sz w:val="30"/>
          <w:szCs w:val="30"/>
        </w:rPr>
        <w:t>2560</w:t>
      </w:r>
      <w:r w:rsidR="0068689D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หนี้สินจากสัญญาประกันภัยมีดังนี้</w:t>
      </w:r>
    </w:p>
    <w:p w14:paraId="7C745DEC" w14:textId="77777777" w:rsidR="00A72CF0" w:rsidRPr="00523EDC" w:rsidRDefault="00A72CF0" w:rsidP="00A72CF0">
      <w:pPr>
        <w:ind w:left="547" w:right="-29" w:hanging="14"/>
        <w:jc w:val="thaiDistribute"/>
        <w:rPr>
          <w:spacing w:val="-4"/>
          <w:sz w:val="30"/>
          <w:szCs w:val="30"/>
        </w:rPr>
      </w:pPr>
    </w:p>
    <w:tbl>
      <w:tblPr>
        <w:tblW w:w="9267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6593"/>
        <w:gridCol w:w="1246"/>
        <w:gridCol w:w="236"/>
        <w:gridCol w:w="1192"/>
      </w:tblGrid>
      <w:tr w:rsidR="00A72CF0" w:rsidRPr="00785F0F" w14:paraId="0CB1CA6A" w14:textId="77777777" w:rsidTr="00F0761A">
        <w:tc>
          <w:tcPr>
            <w:tcW w:w="6593" w:type="dxa"/>
            <w:shd w:val="clear" w:color="auto" w:fill="auto"/>
            <w:vAlign w:val="bottom"/>
          </w:tcPr>
          <w:p w14:paraId="17442345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2674" w:type="dxa"/>
            <w:gridSpan w:val="3"/>
            <w:shd w:val="clear" w:color="auto" w:fill="auto"/>
            <w:vAlign w:val="bottom"/>
          </w:tcPr>
          <w:p w14:paraId="2C09BD59" w14:textId="77777777" w:rsidR="00A72CF0" w:rsidRPr="00785F0F" w:rsidRDefault="00A72CF0" w:rsidP="006127F9">
            <w:pPr>
              <w:ind w:left="-126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72CF0" w:rsidRPr="00785F0F" w14:paraId="4AB4D62B" w14:textId="77777777" w:rsidTr="00F0761A">
        <w:tc>
          <w:tcPr>
            <w:tcW w:w="6593" w:type="dxa"/>
            <w:shd w:val="clear" w:color="auto" w:fill="auto"/>
            <w:vAlign w:val="bottom"/>
          </w:tcPr>
          <w:p w14:paraId="1BAEF823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2720FF6" w14:textId="77777777" w:rsidR="00A72CF0" w:rsidRPr="00785F0F" w:rsidRDefault="00A72CF0" w:rsidP="007225E5">
            <w:pPr>
              <w:ind w:left="-126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7225E5" w:rsidRPr="00785F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0CDB2185" w14:textId="77777777" w:rsidR="00A72CF0" w:rsidRPr="00785F0F" w:rsidRDefault="00A72CF0" w:rsidP="006127F9">
            <w:pPr>
              <w:snapToGrid w:val="0"/>
              <w:ind w:left="-126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4DA193ED" w14:textId="77777777" w:rsidR="00A72CF0" w:rsidRPr="00785F0F" w:rsidRDefault="00A72CF0" w:rsidP="007225E5">
            <w:pPr>
              <w:ind w:left="-126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7225E5" w:rsidRPr="00785F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A72CF0" w:rsidRPr="00785F0F" w14:paraId="0DF0A2ED" w14:textId="77777777" w:rsidTr="00F0761A">
        <w:tc>
          <w:tcPr>
            <w:tcW w:w="6593" w:type="dxa"/>
            <w:shd w:val="clear" w:color="auto" w:fill="auto"/>
            <w:vAlign w:val="bottom"/>
          </w:tcPr>
          <w:p w14:paraId="16891F1E" w14:textId="77777777" w:rsidR="00A72CF0" w:rsidRPr="00785F0F" w:rsidRDefault="00A72CF0" w:rsidP="006127F9">
            <w:pPr>
              <w:ind w:left="72" w:right="-108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74" w:type="dxa"/>
            <w:gridSpan w:val="3"/>
            <w:shd w:val="clear" w:color="auto" w:fill="auto"/>
            <w:vAlign w:val="bottom"/>
          </w:tcPr>
          <w:p w14:paraId="257B802A" w14:textId="77777777" w:rsidR="00A72CF0" w:rsidRPr="00785F0F" w:rsidRDefault="00A72CF0" w:rsidP="006127F9">
            <w:pPr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A72CF0" w:rsidRPr="00785F0F" w14:paraId="5ACB9503" w14:textId="77777777" w:rsidTr="00F0761A">
        <w:tc>
          <w:tcPr>
            <w:tcW w:w="6593" w:type="dxa"/>
            <w:shd w:val="clear" w:color="auto" w:fill="auto"/>
            <w:vAlign w:val="bottom"/>
          </w:tcPr>
          <w:p w14:paraId="63A72581" w14:textId="77777777" w:rsidR="00A72CF0" w:rsidRPr="00785F0F" w:rsidRDefault="00A72CF0" w:rsidP="006127F9">
            <w:pPr>
              <w:ind w:left="72" w:right="-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85F0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 ไทยพาณิชย์ประกันชีวิต จำกัด (มหาชน)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1E56A3AD" w14:textId="77777777" w:rsidR="00A72CF0" w:rsidRPr="00785F0F" w:rsidRDefault="00A72CF0" w:rsidP="006127F9">
            <w:pPr>
              <w:tabs>
                <w:tab w:val="decimal" w:pos="1044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D1E734" w14:textId="77777777" w:rsidR="00A72CF0" w:rsidRPr="00785F0F" w:rsidRDefault="00A72CF0" w:rsidP="006127F9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1B9FC169" w14:textId="77777777" w:rsidR="00A72CF0" w:rsidRPr="00785F0F" w:rsidRDefault="00A72CF0" w:rsidP="006127F9">
            <w:pPr>
              <w:tabs>
                <w:tab w:val="decimal" w:pos="898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25E5" w:rsidRPr="00785F0F" w14:paraId="06E12DCE" w14:textId="77777777" w:rsidTr="00F0761A">
        <w:tc>
          <w:tcPr>
            <w:tcW w:w="6593" w:type="dxa"/>
            <w:shd w:val="clear" w:color="auto" w:fill="auto"/>
            <w:vAlign w:val="bottom"/>
          </w:tcPr>
          <w:p w14:paraId="4F2072F3" w14:textId="77777777" w:rsidR="007225E5" w:rsidRPr="00785F0F" w:rsidRDefault="007225E5" w:rsidP="007225E5">
            <w:pPr>
              <w:ind w:left="72" w:right="-108" w:firstLine="270"/>
              <w:rPr>
                <w:rFonts w:asciiTheme="majorBidi" w:hAnsiTheme="majorBidi" w:cstheme="majorBidi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AE6AC78" w14:textId="532319BA" w:rsidR="007225E5" w:rsidRPr="00785F0F" w:rsidRDefault="00167AC1" w:rsidP="007225E5">
            <w:pPr>
              <w:tabs>
                <w:tab w:val="decimal" w:pos="103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277,247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73496A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57D44ED5" w14:textId="77777777" w:rsidR="007225E5" w:rsidRPr="00785F0F" w:rsidRDefault="007225E5" w:rsidP="007225E5">
            <w:pPr>
              <w:tabs>
                <w:tab w:val="decimal" w:pos="103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sz w:val="28"/>
                <w:szCs w:val="28"/>
              </w:rPr>
              <w:t>247,319</w:t>
            </w:r>
          </w:p>
        </w:tc>
      </w:tr>
      <w:tr w:rsidR="007225E5" w:rsidRPr="00785F0F" w14:paraId="66E018A5" w14:textId="77777777" w:rsidTr="00F0761A">
        <w:tc>
          <w:tcPr>
            <w:tcW w:w="6593" w:type="dxa"/>
            <w:shd w:val="clear" w:color="auto" w:fill="auto"/>
            <w:vAlign w:val="bottom"/>
          </w:tcPr>
          <w:p w14:paraId="07A6E4F2" w14:textId="77777777" w:rsidR="007225E5" w:rsidRPr="00785F0F" w:rsidRDefault="007225E5" w:rsidP="007225E5">
            <w:pPr>
              <w:ind w:left="72" w:right="-108" w:firstLine="2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85F0F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8A9D8BB" w14:textId="4F72808C" w:rsidR="007225E5" w:rsidRPr="00785F0F" w:rsidRDefault="00167AC1" w:rsidP="007225E5">
            <w:pPr>
              <w:tabs>
                <w:tab w:val="decimal" w:pos="103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EC35FC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EDFB2ED" w14:textId="77777777" w:rsidR="007225E5" w:rsidRPr="00785F0F" w:rsidRDefault="007225E5" w:rsidP="007225E5">
            <w:pPr>
              <w:tabs>
                <w:tab w:val="decimal" w:pos="1030"/>
              </w:tabs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sz w:val="28"/>
                <w:szCs w:val="28"/>
              </w:rPr>
              <w:t>926</w:t>
            </w:r>
          </w:p>
        </w:tc>
      </w:tr>
      <w:tr w:rsidR="007225E5" w:rsidRPr="00785F0F" w14:paraId="140D8512" w14:textId="77777777" w:rsidTr="00F0761A">
        <w:tc>
          <w:tcPr>
            <w:tcW w:w="6593" w:type="dxa"/>
            <w:shd w:val="clear" w:color="auto" w:fill="auto"/>
            <w:vAlign w:val="bottom"/>
          </w:tcPr>
          <w:p w14:paraId="3E1E572C" w14:textId="77777777" w:rsidR="007225E5" w:rsidRPr="00785F0F" w:rsidRDefault="007225E5" w:rsidP="007225E5">
            <w:pPr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D02F5AC" w14:textId="656447CB" w:rsidR="007225E5" w:rsidRPr="00785F0F" w:rsidRDefault="00167AC1" w:rsidP="007225E5">
            <w:pPr>
              <w:tabs>
                <w:tab w:val="decimal" w:pos="1030"/>
              </w:tabs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278,220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979449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3209555" w14:textId="77777777" w:rsidR="007225E5" w:rsidRPr="00785F0F" w:rsidRDefault="007225E5" w:rsidP="007225E5">
            <w:pPr>
              <w:tabs>
                <w:tab w:val="decimal" w:pos="1030"/>
              </w:tabs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5F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248,245</w:t>
            </w:r>
          </w:p>
        </w:tc>
      </w:tr>
    </w:tbl>
    <w:p w14:paraId="65B6B6F1" w14:textId="77777777" w:rsidR="00A72CF0" w:rsidRPr="00785F0F" w:rsidRDefault="00A72CF0" w:rsidP="00A72CF0">
      <w:pPr>
        <w:ind w:left="540"/>
        <w:jc w:val="thaiDistribute"/>
        <w:rPr>
          <w:sz w:val="30"/>
          <w:szCs w:val="30"/>
        </w:rPr>
      </w:pPr>
    </w:p>
    <w:p w14:paraId="2D951D42" w14:textId="77777777" w:rsidR="00A72CF0" w:rsidRPr="00785F0F" w:rsidRDefault="00A72CF0" w:rsidP="00A72CF0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หนี้สินจากสัญญาประกันภัยสำหรับบริษัท ไทยพาณิชย์ประกันชีวิต จำกัด (มหาชน) ถูกคำนวณตามที่ได้กล่าวไว้ในหมายเหตุประกอบงบการเงินข้อ </w:t>
      </w:r>
      <w:r w:rsidRPr="00785F0F">
        <w:rPr>
          <w:sz w:val="30"/>
          <w:szCs w:val="30"/>
        </w:rPr>
        <w:t>3</w:t>
      </w:r>
      <w:r w:rsidRPr="00785F0F">
        <w:rPr>
          <w:sz w:val="30"/>
          <w:szCs w:val="30"/>
          <w:cs/>
        </w:rPr>
        <w:t>.</w:t>
      </w:r>
      <w:r w:rsidR="00D004B0" w:rsidRPr="00785F0F">
        <w:rPr>
          <w:sz w:val="30"/>
          <w:szCs w:val="30"/>
        </w:rPr>
        <w:t>2</w:t>
      </w:r>
      <w:r w:rsidR="00D004B0" w:rsidRPr="00785F0F">
        <w:rPr>
          <w:rFonts w:hint="cs"/>
          <w:sz w:val="30"/>
          <w:szCs w:val="30"/>
          <w:cs/>
        </w:rPr>
        <w:t>9</w:t>
      </w:r>
    </w:p>
    <w:p w14:paraId="4C90416C" w14:textId="77777777" w:rsidR="00A72CF0" w:rsidRPr="00785F0F" w:rsidRDefault="00A72CF0" w:rsidP="00A72CF0">
      <w:pPr>
        <w:ind w:left="540"/>
        <w:jc w:val="thaiDistribute"/>
        <w:rPr>
          <w:sz w:val="30"/>
          <w:szCs w:val="30"/>
        </w:rPr>
      </w:pPr>
    </w:p>
    <w:p w14:paraId="5E85ABD8" w14:textId="77777777" w:rsidR="00A72CF0" w:rsidRPr="00785F0F" w:rsidRDefault="00A72CF0" w:rsidP="00A72CF0">
      <w:pPr>
        <w:ind w:left="555" w:right="-43"/>
        <w:jc w:val="thaiDistribute"/>
        <w:rPr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lastRenderedPageBreak/>
        <w:t xml:space="preserve">สำรองประกันภัยสำหรับสัญญาประกันภัยระยะยาว </w:t>
      </w:r>
    </w:p>
    <w:p w14:paraId="491E5715" w14:textId="77777777" w:rsidR="00A72CF0" w:rsidRPr="00785F0F" w:rsidRDefault="00A72CF0" w:rsidP="00A72CF0">
      <w:pPr>
        <w:ind w:left="540"/>
        <w:jc w:val="thaiDistribute"/>
        <w:rPr>
          <w:sz w:val="30"/>
          <w:szCs w:val="30"/>
        </w:rPr>
      </w:pPr>
    </w:p>
    <w:tbl>
      <w:tblPr>
        <w:tblW w:w="9267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6593"/>
        <w:gridCol w:w="1260"/>
        <w:gridCol w:w="236"/>
        <w:gridCol w:w="1178"/>
      </w:tblGrid>
      <w:tr w:rsidR="00A72CF0" w:rsidRPr="00785F0F" w14:paraId="1832B78A" w14:textId="77777777" w:rsidTr="00F0761A">
        <w:tc>
          <w:tcPr>
            <w:tcW w:w="6593" w:type="dxa"/>
            <w:shd w:val="clear" w:color="auto" w:fill="auto"/>
            <w:vAlign w:val="bottom"/>
          </w:tcPr>
          <w:p w14:paraId="2BFFA3C3" w14:textId="77777777" w:rsidR="00A72CF0" w:rsidRPr="00785F0F" w:rsidRDefault="00A72CF0" w:rsidP="00EA49B3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2674" w:type="dxa"/>
            <w:gridSpan w:val="3"/>
          </w:tcPr>
          <w:p w14:paraId="093A2F3C" w14:textId="77777777" w:rsidR="00A72CF0" w:rsidRPr="00785F0F" w:rsidRDefault="00A72CF0" w:rsidP="00EA49B3">
            <w:pPr>
              <w:spacing w:line="240" w:lineRule="atLeast"/>
              <w:ind w:left="-126" w:right="-135"/>
              <w:jc w:val="center"/>
              <w:rPr>
                <w:b/>
                <w:bCs/>
                <w:spacing w:val="-4"/>
                <w:sz w:val="28"/>
                <w:szCs w:val="28"/>
                <w:cs/>
                <w:lang w:val="th-TH"/>
              </w:rPr>
            </w:pPr>
            <w:r w:rsidRPr="00785F0F">
              <w:rPr>
                <w:b/>
                <w:bCs/>
                <w:spacing w:val="-4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7225E5" w:rsidRPr="00785F0F" w14:paraId="14710D9C" w14:textId="77777777" w:rsidTr="00F0761A">
        <w:tc>
          <w:tcPr>
            <w:tcW w:w="6593" w:type="dxa"/>
            <w:shd w:val="clear" w:color="auto" w:fill="auto"/>
            <w:vAlign w:val="bottom"/>
          </w:tcPr>
          <w:p w14:paraId="6CB7D916" w14:textId="77777777" w:rsidR="007225E5" w:rsidRPr="00785F0F" w:rsidRDefault="007225E5" w:rsidP="007225E5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10046C" w14:textId="77777777" w:rsidR="007225E5" w:rsidRPr="00785F0F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</w:tcPr>
          <w:p w14:paraId="55867E92" w14:textId="77777777" w:rsidR="007225E5" w:rsidRPr="00785F0F" w:rsidRDefault="007225E5" w:rsidP="007225E5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3B290FD" w14:textId="77777777" w:rsidR="007225E5" w:rsidRPr="00785F0F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7225E5" w:rsidRPr="00785F0F" w14:paraId="4C9EEDB9" w14:textId="77777777" w:rsidTr="00F0761A">
        <w:tc>
          <w:tcPr>
            <w:tcW w:w="6593" w:type="dxa"/>
            <w:shd w:val="clear" w:color="auto" w:fill="auto"/>
            <w:vAlign w:val="bottom"/>
          </w:tcPr>
          <w:p w14:paraId="5023C907" w14:textId="77777777" w:rsidR="007225E5" w:rsidRPr="00785F0F" w:rsidRDefault="007225E5" w:rsidP="007225E5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2674" w:type="dxa"/>
            <w:gridSpan w:val="3"/>
          </w:tcPr>
          <w:p w14:paraId="07E3E398" w14:textId="77777777" w:rsidR="007225E5" w:rsidRPr="00785F0F" w:rsidRDefault="007225E5" w:rsidP="007225E5">
            <w:pPr>
              <w:spacing w:line="240" w:lineRule="atLeast"/>
              <w:ind w:left="-126" w:right="-135"/>
              <w:jc w:val="center"/>
              <w:rPr>
                <w:i/>
                <w:iCs/>
                <w:sz w:val="28"/>
                <w:szCs w:val="28"/>
                <w:lang w:val="en-GB"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7225E5" w:rsidRPr="00785F0F" w14:paraId="01D094C2" w14:textId="77777777" w:rsidTr="00F0761A">
        <w:tc>
          <w:tcPr>
            <w:tcW w:w="6593" w:type="dxa"/>
            <w:shd w:val="clear" w:color="auto" w:fill="auto"/>
            <w:vAlign w:val="bottom"/>
          </w:tcPr>
          <w:p w14:paraId="0812B232" w14:textId="77777777" w:rsidR="007225E5" w:rsidRPr="00785F0F" w:rsidRDefault="00D64E21" w:rsidP="007225E5">
            <w:pPr>
              <w:spacing w:line="240" w:lineRule="atLeast"/>
              <w:ind w:left="72" w:right="-108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ณ วันที่ 1 มกราคม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4ACF6D" w14:textId="77777777" w:rsidR="007225E5" w:rsidRPr="00785F0F" w:rsidRDefault="00D004B0" w:rsidP="007225E5">
            <w:pPr>
              <w:tabs>
                <w:tab w:val="decimal" w:pos="959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247,319</w:t>
            </w:r>
          </w:p>
        </w:tc>
        <w:tc>
          <w:tcPr>
            <w:tcW w:w="236" w:type="dxa"/>
          </w:tcPr>
          <w:p w14:paraId="61046954" w14:textId="77777777" w:rsidR="007225E5" w:rsidRPr="00785F0F" w:rsidRDefault="007225E5" w:rsidP="007225E5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149A877" w14:textId="77777777" w:rsidR="007225E5" w:rsidRPr="00785F0F" w:rsidRDefault="007225E5" w:rsidP="007225E5">
            <w:pPr>
              <w:tabs>
                <w:tab w:val="decimal" w:pos="959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215,958</w:t>
            </w:r>
          </w:p>
        </w:tc>
      </w:tr>
      <w:tr w:rsidR="007225E5" w:rsidRPr="00785F0F" w14:paraId="7E43538A" w14:textId="77777777" w:rsidTr="00F0761A">
        <w:tc>
          <w:tcPr>
            <w:tcW w:w="6593" w:type="dxa"/>
            <w:shd w:val="clear" w:color="auto" w:fill="auto"/>
            <w:vAlign w:val="bottom"/>
          </w:tcPr>
          <w:p w14:paraId="39E77A72" w14:textId="77777777" w:rsidR="007225E5" w:rsidRPr="00785F0F" w:rsidRDefault="007225E5" w:rsidP="007225E5">
            <w:pPr>
              <w:spacing w:line="240" w:lineRule="atLeast"/>
              <w:ind w:left="72" w:right="-108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สำรองเพิ่มขึ้นจากกรมธรรม์ประกันภัยใหม่และกรมธรรม์ประกันภัยที่ยัง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512D96" w14:textId="77777777" w:rsidR="007225E5" w:rsidRPr="00785F0F" w:rsidRDefault="007225E5" w:rsidP="007225E5">
            <w:pPr>
              <w:tabs>
                <w:tab w:val="decimal" w:pos="846"/>
                <w:tab w:val="decimal" w:pos="959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454E8745" w14:textId="77777777" w:rsidR="007225E5" w:rsidRPr="00785F0F" w:rsidRDefault="007225E5" w:rsidP="007225E5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0A8293F" w14:textId="77777777" w:rsidR="007225E5" w:rsidRPr="00785F0F" w:rsidRDefault="007225E5" w:rsidP="007225E5">
            <w:pPr>
              <w:tabs>
                <w:tab w:val="decimal" w:pos="846"/>
                <w:tab w:val="decimal" w:pos="959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</w:tr>
      <w:tr w:rsidR="007225E5" w:rsidRPr="00785F0F" w14:paraId="6A2C3AF0" w14:textId="77777777" w:rsidTr="00F0761A">
        <w:tc>
          <w:tcPr>
            <w:tcW w:w="6593" w:type="dxa"/>
            <w:shd w:val="clear" w:color="auto" w:fill="auto"/>
            <w:vAlign w:val="center"/>
          </w:tcPr>
          <w:p w14:paraId="77E8C67F" w14:textId="77777777" w:rsidR="007225E5" w:rsidRPr="00785F0F" w:rsidRDefault="007225E5" w:rsidP="007225E5">
            <w:pPr>
              <w:spacing w:line="240" w:lineRule="atLeast"/>
              <w:ind w:left="72" w:right="-108" w:firstLine="282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มีผลบังคับในปี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13EF99" w14:textId="049ECC64" w:rsidR="007225E5" w:rsidRPr="00785F0F" w:rsidRDefault="00167AC1" w:rsidP="007225E5">
            <w:pPr>
              <w:tabs>
                <w:tab w:val="decimal" w:pos="959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47,197</w:t>
            </w:r>
          </w:p>
        </w:tc>
        <w:tc>
          <w:tcPr>
            <w:tcW w:w="236" w:type="dxa"/>
          </w:tcPr>
          <w:p w14:paraId="6FDB84FD" w14:textId="77777777" w:rsidR="007225E5" w:rsidRPr="00785F0F" w:rsidRDefault="007225E5" w:rsidP="007225E5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389D7E4" w14:textId="77777777" w:rsidR="007225E5" w:rsidRPr="00785F0F" w:rsidRDefault="007225E5" w:rsidP="007225E5">
            <w:pPr>
              <w:tabs>
                <w:tab w:val="decimal" w:pos="959"/>
              </w:tabs>
              <w:spacing w:line="240" w:lineRule="atLeast"/>
              <w:ind w:right="-29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43,796</w:t>
            </w:r>
          </w:p>
        </w:tc>
      </w:tr>
      <w:tr w:rsidR="007225E5" w:rsidRPr="00785F0F" w14:paraId="7217FC41" w14:textId="77777777" w:rsidTr="00F0761A">
        <w:tc>
          <w:tcPr>
            <w:tcW w:w="6593" w:type="dxa"/>
            <w:shd w:val="clear" w:color="auto" w:fill="auto"/>
            <w:vAlign w:val="center"/>
          </w:tcPr>
          <w:p w14:paraId="3DDE05B8" w14:textId="77777777" w:rsidR="007225E5" w:rsidRPr="00785F0F" w:rsidRDefault="007225E5" w:rsidP="007225E5">
            <w:pPr>
              <w:spacing w:line="240" w:lineRule="atLeast"/>
              <w:ind w:left="72" w:right="-108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 xml:space="preserve">สำรองลดลงจากการจ่ายผลประโยชน์ตามกรมธรรม์ประกันภัย การขาดอายุ </w:t>
            </w:r>
          </w:p>
        </w:tc>
        <w:tc>
          <w:tcPr>
            <w:tcW w:w="1260" w:type="dxa"/>
            <w:shd w:val="clear" w:color="auto" w:fill="auto"/>
          </w:tcPr>
          <w:p w14:paraId="098E3957" w14:textId="77777777" w:rsidR="007225E5" w:rsidRPr="00785F0F" w:rsidRDefault="007225E5" w:rsidP="007225E5">
            <w:pPr>
              <w:tabs>
                <w:tab w:val="decimal" w:pos="846"/>
                <w:tab w:val="decimal" w:pos="959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303A7BC0" w14:textId="77777777" w:rsidR="007225E5" w:rsidRPr="00785F0F" w:rsidRDefault="007225E5" w:rsidP="007225E5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</w:tcPr>
          <w:p w14:paraId="4EAA309E" w14:textId="77777777" w:rsidR="007225E5" w:rsidRPr="00785F0F" w:rsidRDefault="007225E5" w:rsidP="007225E5">
            <w:pPr>
              <w:tabs>
                <w:tab w:val="decimal" w:pos="846"/>
                <w:tab w:val="decimal" w:pos="959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</w:tr>
      <w:tr w:rsidR="007225E5" w:rsidRPr="00785F0F" w14:paraId="15A2776A" w14:textId="77777777" w:rsidTr="00F0761A">
        <w:tc>
          <w:tcPr>
            <w:tcW w:w="6593" w:type="dxa"/>
            <w:shd w:val="clear" w:color="auto" w:fill="auto"/>
            <w:vAlign w:val="center"/>
          </w:tcPr>
          <w:p w14:paraId="1D35482B" w14:textId="77777777" w:rsidR="007225E5" w:rsidRPr="00785F0F" w:rsidRDefault="007225E5" w:rsidP="007225E5">
            <w:pPr>
              <w:spacing w:line="240" w:lineRule="atLeast"/>
              <w:ind w:left="72" w:right="-108" w:firstLine="270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และการยกเลิกกรมธรรม์ประกันภัยในปี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01E6B85" w14:textId="4CD734E9" w:rsidR="007225E5" w:rsidRPr="00785F0F" w:rsidRDefault="00405A25" w:rsidP="007225E5">
            <w:pPr>
              <w:tabs>
                <w:tab w:val="decimal" w:pos="959"/>
              </w:tabs>
              <w:spacing w:line="240" w:lineRule="atLeast"/>
              <w:ind w:right="-9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(17,</w:t>
            </w:r>
            <w:r w:rsidR="00167AC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="00167AC1">
              <w:rPr>
                <w:sz w:val="28"/>
                <w:szCs w:val="28"/>
              </w:rPr>
              <w:t>9)</w:t>
            </w:r>
          </w:p>
        </w:tc>
        <w:tc>
          <w:tcPr>
            <w:tcW w:w="236" w:type="dxa"/>
          </w:tcPr>
          <w:p w14:paraId="4A0F953F" w14:textId="77777777" w:rsidR="007225E5" w:rsidRPr="00785F0F" w:rsidRDefault="007225E5" w:rsidP="007225E5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52DD7A1C" w14:textId="77777777" w:rsidR="007225E5" w:rsidRPr="00785F0F" w:rsidRDefault="007225E5" w:rsidP="007225E5">
            <w:pPr>
              <w:tabs>
                <w:tab w:val="decimal" w:pos="959"/>
              </w:tabs>
              <w:spacing w:line="240" w:lineRule="atLeast"/>
              <w:ind w:right="-9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12,435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</w:tr>
      <w:tr w:rsidR="007225E5" w:rsidRPr="00785F0F" w14:paraId="2A2EAAF0" w14:textId="77777777" w:rsidTr="00F0761A">
        <w:tc>
          <w:tcPr>
            <w:tcW w:w="6593" w:type="dxa"/>
            <w:shd w:val="clear" w:color="auto" w:fill="auto"/>
            <w:vAlign w:val="center"/>
          </w:tcPr>
          <w:p w14:paraId="14CBDEEC" w14:textId="77777777" w:rsidR="007225E5" w:rsidRPr="00785F0F" w:rsidRDefault="00D64E21" w:rsidP="007225E5">
            <w:pPr>
              <w:spacing w:line="240" w:lineRule="atLeast"/>
              <w:ind w:left="72" w:right="-108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  <w:lang w:val="th-TH"/>
              </w:rPr>
              <w:t>ณ วันที่ 31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3CD29" w14:textId="20D1F745" w:rsidR="007225E5" w:rsidRPr="00785F0F" w:rsidRDefault="00167AC1" w:rsidP="007225E5">
            <w:pPr>
              <w:tabs>
                <w:tab w:val="decimal" w:pos="959"/>
              </w:tabs>
              <w:spacing w:line="240" w:lineRule="atLeast"/>
              <w:ind w:right="-2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277,247</w:t>
            </w:r>
          </w:p>
        </w:tc>
        <w:tc>
          <w:tcPr>
            <w:tcW w:w="236" w:type="dxa"/>
          </w:tcPr>
          <w:p w14:paraId="1A529E66" w14:textId="77777777" w:rsidR="007225E5" w:rsidRPr="00785F0F" w:rsidRDefault="007225E5" w:rsidP="007225E5">
            <w:pPr>
              <w:tabs>
                <w:tab w:val="decimal" w:pos="846"/>
              </w:tabs>
              <w:snapToGrid w:val="0"/>
              <w:spacing w:line="240" w:lineRule="atLeast"/>
              <w:ind w:left="-69" w:right="-108" w:firstLine="1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6E93764F" w14:textId="77777777" w:rsidR="007225E5" w:rsidRPr="00785F0F" w:rsidRDefault="007225E5" w:rsidP="007225E5">
            <w:pPr>
              <w:tabs>
                <w:tab w:val="decimal" w:pos="959"/>
              </w:tabs>
              <w:spacing w:line="240" w:lineRule="atLeast"/>
              <w:ind w:right="-29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247,319</w:t>
            </w:r>
          </w:p>
        </w:tc>
      </w:tr>
    </w:tbl>
    <w:p w14:paraId="5B6084F0" w14:textId="77777777" w:rsidR="00A72CF0" w:rsidRPr="00785F0F" w:rsidRDefault="00A72CF0" w:rsidP="00A72CF0">
      <w:pPr>
        <w:ind w:left="540"/>
        <w:jc w:val="thaiDistribute"/>
        <w:rPr>
          <w:sz w:val="30"/>
          <w:szCs w:val="30"/>
        </w:rPr>
      </w:pPr>
    </w:p>
    <w:p w14:paraId="20D8DD88" w14:textId="77777777" w:rsidR="00A72CF0" w:rsidRPr="00785F0F" w:rsidRDefault="001D50DB" w:rsidP="00A72CF0">
      <w:pPr>
        <w:ind w:left="540" w:right="-43" w:hanging="540"/>
        <w:jc w:val="thaiDistribute"/>
        <w:rPr>
          <w:spacing w:val="-2"/>
          <w:sz w:val="30"/>
          <w:szCs w:val="30"/>
        </w:rPr>
      </w:pPr>
      <w:r w:rsidRPr="00785F0F">
        <w:rPr>
          <w:b/>
          <w:bCs/>
          <w:spacing w:val="-2"/>
          <w:sz w:val="30"/>
          <w:szCs w:val="30"/>
        </w:rPr>
        <w:t>24</w:t>
      </w:r>
      <w:r w:rsidR="00A72CF0" w:rsidRPr="00785F0F">
        <w:rPr>
          <w:b/>
          <w:bCs/>
          <w:spacing w:val="-2"/>
          <w:sz w:val="30"/>
          <w:szCs w:val="30"/>
        </w:rPr>
        <w:tab/>
      </w:r>
      <w:r w:rsidR="00A72CF0" w:rsidRPr="00785F0F">
        <w:rPr>
          <w:b/>
          <w:bCs/>
          <w:spacing w:val="-2"/>
          <w:sz w:val="30"/>
          <w:szCs w:val="30"/>
          <w:cs/>
        </w:rPr>
        <w:t>หนี้สินอื่นระหว่างรอการโอนบัญชี</w:t>
      </w:r>
    </w:p>
    <w:p w14:paraId="3AB764ED" w14:textId="77777777" w:rsidR="00A72CF0" w:rsidRPr="00785F0F" w:rsidRDefault="00A72CF0" w:rsidP="00A72CF0">
      <w:pPr>
        <w:ind w:left="540"/>
        <w:jc w:val="thaiDistribute"/>
        <w:rPr>
          <w:sz w:val="30"/>
          <w:szCs w:val="30"/>
        </w:rPr>
      </w:pPr>
    </w:p>
    <w:p w14:paraId="28A7AC9E" w14:textId="77777777" w:rsidR="00A72CF0" w:rsidRPr="00785F0F" w:rsidRDefault="00A72CF0" w:rsidP="00A72CF0">
      <w:pPr>
        <w:ind w:left="540" w:right="-25"/>
        <w:jc w:val="thaiDistribute"/>
        <w:rPr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 xml:space="preserve">ณ วันที่ </w:t>
      </w:r>
      <w:r w:rsidR="00D64E21" w:rsidRPr="00785F0F">
        <w:rPr>
          <w:sz w:val="30"/>
          <w:szCs w:val="30"/>
        </w:rPr>
        <w:t xml:space="preserve">31 </w:t>
      </w:r>
      <w:r w:rsidR="00D64E21" w:rsidRPr="00785F0F">
        <w:rPr>
          <w:sz w:val="30"/>
          <w:szCs w:val="30"/>
          <w:cs/>
        </w:rPr>
        <w:t xml:space="preserve">ธันวาคม </w:t>
      </w:r>
      <w:r w:rsidR="007225E5" w:rsidRPr="00785F0F">
        <w:rPr>
          <w:rFonts w:asciiTheme="majorBidi" w:hAnsiTheme="majorBidi" w:cstheme="majorBidi"/>
          <w:spacing w:val="-4"/>
          <w:sz w:val="30"/>
          <w:szCs w:val="30"/>
          <w:cs/>
        </w:rPr>
        <w:t>2561</w:t>
      </w:r>
      <w:r w:rsidR="007225E5" w:rsidRPr="00785F0F">
        <w:rPr>
          <w:rFonts w:hint="cs"/>
          <w:spacing w:val="-4"/>
          <w:sz w:val="30"/>
          <w:szCs w:val="30"/>
          <w:cs/>
        </w:rPr>
        <w:t xml:space="preserve"> และ </w:t>
      </w:r>
      <w:r w:rsidR="003346C4" w:rsidRPr="00785F0F">
        <w:rPr>
          <w:sz w:val="30"/>
          <w:szCs w:val="30"/>
        </w:rPr>
        <w:t>2560</w:t>
      </w:r>
      <w:r w:rsidR="0068689D" w:rsidRPr="00785F0F">
        <w:rPr>
          <w:sz w:val="30"/>
          <w:szCs w:val="30"/>
          <w:cs/>
        </w:rPr>
        <w:t xml:space="preserve"> </w:t>
      </w:r>
      <w:r w:rsidRPr="00785F0F">
        <w:rPr>
          <w:spacing w:val="-4"/>
          <w:sz w:val="30"/>
          <w:szCs w:val="30"/>
          <w:cs/>
        </w:rPr>
        <w:t>หนี้สินอื่น</w:t>
      </w:r>
      <w:r w:rsidRPr="00785F0F">
        <w:rPr>
          <w:spacing w:val="-2"/>
          <w:sz w:val="30"/>
          <w:szCs w:val="30"/>
          <w:cs/>
        </w:rPr>
        <w:t>ระหว่างรอการโอนบัญชี</w:t>
      </w:r>
      <w:r w:rsidRPr="00785F0F">
        <w:rPr>
          <w:sz w:val="30"/>
          <w:szCs w:val="30"/>
          <w:cs/>
        </w:rPr>
        <w:t>มีดังนี้</w:t>
      </w:r>
    </w:p>
    <w:p w14:paraId="4395FF0B" w14:textId="77777777" w:rsidR="00A72CF0" w:rsidRPr="00785F0F" w:rsidRDefault="00A72CF0" w:rsidP="00A72CF0">
      <w:pPr>
        <w:ind w:left="540"/>
        <w:jc w:val="thaiDistribute"/>
        <w:rPr>
          <w:sz w:val="30"/>
          <w:szCs w:val="30"/>
        </w:rPr>
      </w:pPr>
    </w:p>
    <w:tbl>
      <w:tblPr>
        <w:tblW w:w="9233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4278"/>
        <w:gridCol w:w="1119"/>
        <w:gridCol w:w="236"/>
        <w:gridCol w:w="1010"/>
        <w:gridCol w:w="266"/>
        <w:gridCol w:w="1036"/>
        <w:gridCol w:w="238"/>
        <w:gridCol w:w="1050"/>
      </w:tblGrid>
      <w:tr w:rsidR="00A72CF0" w:rsidRPr="00785F0F" w14:paraId="61FB879B" w14:textId="77777777" w:rsidTr="00505689">
        <w:tc>
          <w:tcPr>
            <w:tcW w:w="4278" w:type="dxa"/>
            <w:shd w:val="clear" w:color="auto" w:fill="auto"/>
            <w:vAlign w:val="bottom"/>
          </w:tcPr>
          <w:p w14:paraId="6C661412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365" w:type="dxa"/>
            <w:gridSpan w:val="3"/>
            <w:shd w:val="clear" w:color="auto" w:fill="auto"/>
            <w:vAlign w:val="bottom"/>
          </w:tcPr>
          <w:p w14:paraId="231CF6E5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9386883" w14:textId="77777777" w:rsidR="00A72CF0" w:rsidRPr="00785F0F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24" w:type="dxa"/>
            <w:gridSpan w:val="3"/>
            <w:shd w:val="clear" w:color="auto" w:fill="auto"/>
            <w:vAlign w:val="bottom"/>
          </w:tcPr>
          <w:p w14:paraId="740E41B4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7225E5" w:rsidRPr="00785F0F" w14:paraId="3E8E439D" w14:textId="77777777" w:rsidTr="00505689">
        <w:tc>
          <w:tcPr>
            <w:tcW w:w="4278" w:type="dxa"/>
            <w:shd w:val="clear" w:color="auto" w:fill="auto"/>
            <w:vAlign w:val="bottom"/>
          </w:tcPr>
          <w:p w14:paraId="098E30D6" w14:textId="77777777" w:rsidR="007225E5" w:rsidRPr="00785F0F" w:rsidRDefault="007225E5" w:rsidP="007225E5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2EF427F5" w14:textId="77777777" w:rsidR="007225E5" w:rsidRPr="00785F0F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7ADADE7" w14:textId="77777777" w:rsidR="007225E5" w:rsidRPr="00785F0F" w:rsidRDefault="007225E5" w:rsidP="007225E5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CF57733" w14:textId="77777777" w:rsidR="007225E5" w:rsidRPr="00785F0F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FEA91CE" w14:textId="77777777" w:rsidR="007225E5" w:rsidRPr="00785F0F" w:rsidRDefault="007225E5" w:rsidP="007225E5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4E8611B" w14:textId="77777777" w:rsidR="007225E5" w:rsidRPr="00785F0F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01E2176A" w14:textId="77777777" w:rsidR="007225E5" w:rsidRPr="00785F0F" w:rsidRDefault="007225E5" w:rsidP="007225E5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9A8DF60" w14:textId="77777777" w:rsidR="007225E5" w:rsidRPr="00785F0F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7225E5" w:rsidRPr="00785F0F" w14:paraId="3281B927" w14:textId="77777777" w:rsidTr="00505689">
        <w:tc>
          <w:tcPr>
            <w:tcW w:w="4278" w:type="dxa"/>
            <w:shd w:val="clear" w:color="auto" w:fill="auto"/>
            <w:vAlign w:val="bottom"/>
          </w:tcPr>
          <w:p w14:paraId="72C4B16D" w14:textId="77777777" w:rsidR="007225E5" w:rsidRPr="00785F0F" w:rsidRDefault="007225E5" w:rsidP="007225E5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55" w:type="dxa"/>
            <w:gridSpan w:val="7"/>
            <w:shd w:val="clear" w:color="auto" w:fill="auto"/>
            <w:vAlign w:val="bottom"/>
          </w:tcPr>
          <w:p w14:paraId="7ED7A92A" w14:textId="77777777" w:rsidR="007225E5" w:rsidRPr="00785F0F" w:rsidRDefault="007225E5" w:rsidP="007225E5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E137A5" w:rsidRPr="00785F0F" w14:paraId="63BF1B3D" w14:textId="77777777" w:rsidTr="00505689">
        <w:tc>
          <w:tcPr>
            <w:tcW w:w="4278" w:type="dxa"/>
            <w:shd w:val="clear" w:color="auto" w:fill="auto"/>
            <w:vAlign w:val="bottom"/>
          </w:tcPr>
          <w:p w14:paraId="35A8E19D" w14:textId="77777777" w:rsidR="00E137A5" w:rsidRPr="00785F0F" w:rsidRDefault="00E137A5" w:rsidP="00E137A5">
            <w:pPr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2AE412B6" w14:textId="4F882F85" w:rsidR="00E137A5" w:rsidRPr="00785F0F" w:rsidRDefault="001923BD" w:rsidP="00E137A5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0139A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113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AE9F52" w14:textId="77777777" w:rsidR="00E137A5" w:rsidRPr="00785F0F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822C00A" w14:textId="77777777" w:rsidR="00E137A5" w:rsidRPr="00785F0F" w:rsidRDefault="00E137A5" w:rsidP="00E137A5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2,937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182E22C4" w14:textId="77777777" w:rsidR="00E137A5" w:rsidRPr="00785F0F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3CF87898" w14:textId="74C85384" w:rsidR="00E137A5" w:rsidRPr="00785F0F" w:rsidRDefault="001923BD" w:rsidP="00E137A5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8,921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3372C52" w14:textId="77777777" w:rsidR="00E137A5" w:rsidRPr="00785F0F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16AC1C1C" w14:textId="77777777" w:rsidR="00E137A5" w:rsidRPr="00785F0F" w:rsidRDefault="00E137A5" w:rsidP="00E137A5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2,853</w:t>
            </w:r>
          </w:p>
        </w:tc>
      </w:tr>
      <w:tr w:rsidR="00E137A5" w:rsidRPr="00785F0F" w14:paraId="376CBFA9" w14:textId="77777777" w:rsidTr="00505689">
        <w:tc>
          <w:tcPr>
            <w:tcW w:w="4278" w:type="dxa"/>
            <w:shd w:val="clear" w:color="auto" w:fill="auto"/>
            <w:vAlign w:val="bottom"/>
          </w:tcPr>
          <w:p w14:paraId="3584CE6C" w14:textId="77777777" w:rsidR="00E137A5" w:rsidRPr="00785F0F" w:rsidRDefault="00E137A5" w:rsidP="00E137A5">
            <w:pPr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บัญชีพักเพื่อรอการโอนผ่านระบบอิเล็กทรอนิกส์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42EFE837" w14:textId="41D02C3A" w:rsidR="00E137A5" w:rsidRPr="00785F0F" w:rsidRDefault="001923BD" w:rsidP="00E137A5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4D2D7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093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AC5DCD" w14:textId="77777777" w:rsidR="00E137A5" w:rsidRPr="00785F0F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7973074" w14:textId="77777777" w:rsidR="00E137A5" w:rsidRPr="00785F0F" w:rsidRDefault="00E137A5" w:rsidP="00E137A5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4,547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5E2AA7B5" w14:textId="77777777" w:rsidR="00E137A5" w:rsidRPr="00785F0F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2570B53B" w14:textId="7436C8F5" w:rsidR="00E137A5" w:rsidRPr="00785F0F" w:rsidRDefault="001923BD" w:rsidP="00E137A5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7,093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FE5502D" w14:textId="77777777" w:rsidR="00E137A5" w:rsidRPr="00785F0F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4B41D3F2" w14:textId="77777777" w:rsidR="00E137A5" w:rsidRPr="00785F0F" w:rsidRDefault="00E137A5" w:rsidP="00E137A5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4,547</w:t>
            </w:r>
          </w:p>
        </w:tc>
      </w:tr>
      <w:tr w:rsidR="001B4180" w:rsidRPr="00785F0F" w14:paraId="514E4EFE" w14:textId="77777777" w:rsidTr="00505689">
        <w:tc>
          <w:tcPr>
            <w:tcW w:w="4278" w:type="dxa"/>
            <w:shd w:val="clear" w:color="auto" w:fill="auto"/>
            <w:vAlign w:val="bottom"/>
          </w:tcPr>
          <w:p w14:paraId="62017A94" w14:textId="77777777" w:rsidR="001B4180" w:rsidRPr="00785F0F" w:rsidRDefault="001B4180" w:rsidP="001B4180">
            <w:pPr>
              <w:ind w:right="-108"/>
              <w:rPr>
                <w:sz w:val="28"/>
                <w:szCs w:val="28"/>
              </w:rPr>
            </w:pPr>
            <w:r w:rsidRPr="00785F0F">
              <w:rPr>
                <w:rFonts w:hint="cs"/>
                <w:sz w:val="28"/>
                <w:szCs w:val="28"/>
                <w:cs/>
              </w:rPr>
              <w:t>บัญชีพักเพื่อรอการโอนเงินตราต่างประเทศ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6DC864D7" w14:textId="4F301B82" w:rsidR="001B4180" w:rsidRPr="00785F0F" w:rsidRDefault="001B4180" w:rsidP="001B4180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D18D95" w14:textId="77777777" w:rsidR="001B4180" w:rsidRPr="00785F0F" w:rsidRDefault="001B4180" w:rsidP="001B4180">
            <w:pPr>
              <w:tabs>
                <w:tab w:val="decimal" w:pos="792"/>
                <w:tab w:val="decimal" w:pos="85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131622B" w14:textId="77777777" w:rsidR="001B4180" w:rsidRPr="00785F0F" w:rsidRDefault="001B4180" w:rsidP="001B4180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 w:rsidRPr="00785F0F">
              <w:rPr>
                <w:rFonts w:hint="cs"/>
                <w:sz w:val="28"/>
                <w:szCs w:val="28"/>
                <w:cs/>
              </w:rPr>
              <w:t>6</w:t>
            </w:r>
            <w:r w:rsidRPr="00785F0F">
              <w:rPr>
                <w:sz w:val="28"/>
                <w:szCs w:val="28"/>
              </w:rPr>
              <w:t>,068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E90120C" w14:textId="77777777" w:rsidR="001B4180" w:rsidRPr="00785F0F" w:rsidRDefault="001B4180" w:rsidP="001B4180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481104BD" w14:textId="5758215E" w:rsidR="001B4180" w:rsidRPr="00785F0F" w:rsidRDefault="001B4180" w:rsidP="001B4180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2,957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FEFB135" w14:textId="77777777" w:rsidR="001B4180" w:rsidRPr="00785F0F" w:rsidRDefault="001B4180" w:rsidP="001B4180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396E2355" w14:textId="77777777" w:rsidR="001B4180" w:rsidRPr="00785F0F" w:rsidRDefault="001B4180" w:rsidP="001B4180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6,068</w:t>
            </w:r>
          </w:p>
        </w:tc>
      </w:tr>
      <w:tr w:rsidR="00E137A5" w:rsidRPr="00785F0F" w14:paraId="2FC91651" w14:textId="77777777" w:rsidTr="00505689">
        <w:tc>
          <w:tcPr>
            <w:tcW w:w="4278" w:type="dxa"/>
            <w:shd w:val="clear" w:color="auto" w:fill="auto"/>
            <w:vAlign w:val="bottom"/>
          </w:tcPr>
          <w:p w14:paraId="44393B51" w14:textId="77777777" w:rsidR="00E137A5" w:rsidRPr="00785F0F" w:rsidRDefault="00E137A5" w:rsidP="00E137A5">
            <w:pPr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อื่น ๆ</w:t>
            </w:r>
          </w:p>
        </w:tc>
        <w:tc>
          <w:tcPr>
            <w:tcW w:w="111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2A5727B" w14:textId="70589081" w:rsidR="00E137A5" w:rsidRPr="00785F0F" w:rsidRDefault="001B4180" w:rsidP="00E137A5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25D3A5" w14:textId="77777777" w:rsidR="00E137A5" w:rsidRPr="00785F0F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6351730" w14:textId="77777777" w:rsidR="00E137A5" w:rsidRPr="00785F0F" w:rsidRDefault="00E137A5" w:rsidP="00E137A5">
            <w:pPr>
              <w:tabs>
                <w:tab w:val="decimal" w:pos="858"/>
              </w:tabs>
              <w:ind w:right="-29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1,064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DC779C2" w14:textId="77777777" w:rsidR="00E137A5" w:rsidRPr="00785F0F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896F039" w14:textId="34FF14DB" w:rsidR="00E137A5" w:rsidRPr="00785F0F" w:rsidRDefault="001B4180" w:rsidP="00E137A5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464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018AB884" w14:textId="77777777" w:rsidR="00E137A5" w:rsidRPr="00785F0F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1D55274" w14:textId="77777777" w:rsidR="00E137A5" w:rsidRPr="00785F0F" w:rsidRDefault="00E137A5" w:rsidP="00E137A5">
            <w:pPr>
              <w:tabs>
                <w:tab w:val="decimal" w:pos="792"/>
              </w:tabs>
              <w:ind w:right="-29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1,020</w:t>
            </w:r>
          </w:p>
        </w:tc>
      </w:tr>
      <w:tr w:rsidR="00E137A5" w:rsidRPr="00785F0F" w14:paraId="188DBF18" w14:textId="77777777" w:rsidTr="00505689">
        <w:tc>
          <w:tcPr>
            <w:tcW w:w="4278" w:type="dxa"/>
            <w:shd w:val="clear" w:color="auto" w:fill="auto"/>
            <w:vAlign w:val="bottom"/>
          </w:tcPr>
          <w:p w14:paraId="5069EF20" w14:textId="77777777" w:rsidR="00E137A5" w:rsidRPr="00785F0F" w:rsidRDefault="00E137A5" w:rsidP="00E137A5">
            <w:pPr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B078654" w14:textId="21D07A6B" w:rsidR="00E137A5" w:rsidRPr="00785F0F" w:rsidRDefault="001923BD" w:rsidP="00E137A5">
            <w:pPr>
              <w:tabs>
                <w:tab w:val="decimal" w:pos="858"/>
              </w:tabs>
              <w:ind w:right="-2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</w:t>
            </w:r>
            <w:r w:rsidR="00D56665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676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B906FA" w14:textId="77777777" w:rsidR="00E137A5" w:rsidRPr="00785F0F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74D8314" w14:textId="77777777" w:rsidR="00E137A5" w:rsidRPr="00785F0F" w:rsidRDefault="00E137A5" w:rsidP="00E137A5">
            <w:pPr>
              <w:tabs>
                <w:tab w:val="decimal" w:pos="858"/>
              </w:tabs>
              <w:ind w:right="-29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14,616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23AA8370" w14:textId="77777777" w:rsidR="00E137A5" w:rsidRPr="00785F0F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F812C1D" w14:textId="5416C77D" w:rsidR="00E137A5" w:rsidRPr="00785F0F" w:rsidRDefault="001923BD" w:rsidP="00E137A5">
            <w:pPr>
              <w:tabs>
                <w:tab w:val="decimal" w:pos="792"/>
              </w:tabs>
              <w:ind w:right="-2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19,435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98638DC" w14:textId="77777777" w:rsidR="00E137A5" w:rsidRPr="00785F0F" w:rsidRDefault="00E137A5" w:rsidP="00E137A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D405871" w14:textId="77777777" w:rsidR="00E137A5" w:rsidRPr="00785F0F" w:rsidRDefault="00E137A5" w:rsidP="00E137A5">
            <w:pPr>
              <w:tabs>
                <w:tab w:val="decimal" w:pos="792"/>
              </w:tabs>
              <w:ind w:right="-29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14,488</w:t>
            </w:r>
          </w:p>
        </w:tc>
      </w:tr>
    </w:tbl>
    <w:p w14:paraId="10E8BF9B" w14:textId="77777777" w:rsidR="00B43CEF" w:rsidRPr="00785F0F" w:rsidRDefault="00B43CEF" w:rsidP="00523EDC">
      <w:pPr>
        <w:ind w:left="540"/>
        <w:jc w:val="thaiDistribute"/>
        <w:rPr>
          <w:sz w:val="30"/>
          <w:szCs w:val="30"/>
        </w:rPr>
      </w:pPr>
    </w:p>
    <w:p w14:paraId="4C0B6683" w14:textId="77777777" w:rsidR="00B43CEF" w:rsidRPr="00785F0F" w:rsidRDefault="00B43CEF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  <w:cs/>
        </w:rPr>
        <w:br w:type="page"/>
      </w:r>
    </w:p>
    <w:p w14:paraId="6C689B2F" w14:textId="77777777" w:rsidR="00A72CF0" w:rsidRPr="00785F0F" w:rsidRDefault="001D50DB" w:rsidP="00A72CF0">
      <w:pPr>
        <w:tabs>
          <w:tab w:val="left" w:pos="540"/>
        </w:tabs>
        <w:ind w:right="-178"/>
        <w:rPr>
          <w:b/>
          <w:bCs/>
          <w:spacing w:val="-2"/>
          <w:sz w:val="30"/>
          <w:szCs w:val="30"/>
        </w:rPr>
      </w:pPr>
      <w:r w:rsidRPr="00785F0F">
        <w:rPr>
          <w:b/>
          <w:bCs/>
          <w:spacing w:val="-2"/>
          <w:sz w:val="30"/>
          <w:szCs w:val="30"/>
        </w:rPr>
        <w:lastRenderedPageBreak/>
        <w:t>25</w:t>
      </w:r>
      <w:r w:rsidR="00A72CF0" w:rsidRPr="00785F0F">
        <w:rPr>
          <w:b/>
          <w:bCs/>
          <w:spacing w:val="-2"/>
          <w:sz w:val="30"/>
          <w:szCs w:val="30"/>
        </w:rPr>
        <w:tab/>
      </w:r>
      <w:r w:rsidR="00A72CF0" w:rsidRPr="00785F0F">
        <w:rPr>
          <w:b/>
          <w:bCs/>
          <w:spacing w:val="-2"/>
          <w:sz w:val="30"/>
          <w:szCs w:val="30"/>
          <w:cs/>
        </w:rPr>
        <w:t>หนี้สินอื่น</w:t>
      </w:r>
    </w:p>
    <w:p w14:paraId="041653FD" w14:textId="77777777" w:rsidR="00A72CF0" w:rsidRPr="00523EDC" w:rsidRDefault="00A72CF0" w:rsidP="00A72CF0">
      <w:pPr>
        <w:ind w:left="540"/>
        <w:jc w:val="thaiDistribute"/>
        <w:rPr>
          <w:sz w:val="30"/>
          <w:szCs w:val="30"/>
        </w:rPr>
      </w:pPr>
    </w:p>
    <w:p w14:paraId="67A0B267" w14:textId="77777777" w:rsidR="00A72CF0" w:rsidRPr="00785F0F" w:rsidRDefault="00A72CF0" w:rsidP="00A72CF0">
      <w:pPr>
        <w:tabs>
          <w:tab w:val="left" w:pos="1080"/>
        </w:tabs>
        <w:ind w:left="540" w:right="-178"/>
        <w:rPr>
          <w:spacing w:val="-2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 xml:space="preserve">ณ วันที่ </w:t>
      </w:r>
      <w:r w:rsidR="00D64E21" w:rsidRPr="00785F0F">
        <w:rPr>
          <w:sz w:val="30"/>
          <w:szCs w:val="30"/>
        </w:rPr>
        <w:t xml:space="preserve">31 </w:t>
      </w:r>
      <w:r w:rsidR="00D64E21" w:rsidRPr="00785F0F">
        <w:rPr>
          <w:sz w:val="30"/>
          <w:szCs w:val="30"/>
          <w:cs/>
        </w:rPr>
        <w:t xml:space="preserve">ธันวาคม </w:t>
      </w:r>
      <w:r w:rsidR="007225E5" w:rsidRPr="00785F0F">
        <w:rPr>
          <w:rFonts w:asciiTheme="majorBidi" w:hAnsiTheme="majorBidi" w:cstheme="majorBidi"/>
          <w:spacing w:val="-4"/>
          <w:sz w:val="30"/>
          <w:szCs w:val="30"/>
          <w:cs/>
        </w:rPr>
        <w:t>2561</w:t>
      </w:r>
      <w:r w:rsidR="007225E5" w:rsidRPr="00785F0F">
        <w:rPr>
          <w:rFonts w:hint="cs"/>
          <w:spacing w:val="-4"/>
          <w:sz w:val="30"/>
          <w:szCs w:val="30"/>
          <w:cs/>
        </w:rPr>
        <w:t xml:space="preserve"> และ </w:t>
      </w:r>
      <w:r w:rsidR="003346C4" w:rsidRPr="00785F0F">
        <w:rPr>
          <w:sz w:val="30"/>
          <w:szCs w:val="30"/>
        </w:rPr>
        <w:t>2560</w:t>
      </w:r>
      <w:r w:rsidR="0068689D" w:rsidRPr="00785F0F">
        <w:rPr>
          <w:sz w:val="30"/>
          <w:szCs w:val="30"/>
          <w:cs/>
        </w:rPr>
        <w:t xml:space="preserve"> </w:t>
      </w:r>
      <w:r w:rsidRPr="00785F0F">
        <w:rPr>
          <w:spacing w:val="-4"/>
          <w:sz w:val="30"/>
          <w:szCs w:val="30"/>
          <w:cs/>
        </w:rPr>
        <w:t>หนี้สินอื่น</w:t>
      </w:r>
      <w:r w:rsidRPr="00785F0F">
        <w:rPr>
          <w:sz w:val="30"/>
          <w:szCs w:val="30"/>
          <w:cs/>
        </w:rPr>
        <w:t>มีดังนี้</w:t>
      </w:r>
    </w:p>
    <w:p w14:paraId="1AE8FAAD" w14:textId="77777777" w:rsidR="00A72CF0" w:rsidRPr="00523EDC" w:rsidRDefault="00A72CF0" w:rsidP="00A72CF0">
      <w:pPr>
        <w:ind w:left="540"/>
        <w:jc w:val="thaiDistribute"/>
        <w:rPr>
          <w:sz w:val="30"/>
          <w:szCs w:val="30"/>
        </w:rPr>
      </w:pPr>
    </w:p>
    <w:tbl>
      <w:tblPr>
        <w:tblW w:w="9243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4260"/>
        <w:gridCol w:w="1110"/>
        <w:gridCol w:w="240"/>
        <w:gridCol w:w="1029"/>
        <w:gridCol w:w="269"/>
        <w:gridCol w:w="1033"/>
        <w:gridCol w:w="269"/>
        <w:gridCol w:w="1033"/>
      </w:tblGrid>
      <w:tr w:rsidR="00A72CF0" w:rsidRPr="00785F0F" w14:paraId="721180D7" w14:textId="77777777" w:rsidTr="00505689">
        <w:trPr>
          <w:trHeight w:val="408"/>
        </w:trPr>
        <w:tc>
          <w:tcPr>
            <w:tcW w:w="4260" w:type="dxa"/>
            <w:shd w:val="clear" w:color="auto" w:fill="auto"/>
            <w:vAlign w:val="bottom"/>
          </w:tcPr>
          <w:p w14:paraId="76E58FD8" w14:textId="77777777" w:rsidR="00A72CF0" w:rsidRPr="00785F0F" w:rsidRDefault="00A72CF0" w:rsidP="006127F9">
            <w:pPr>
              <w:tabs>
                <w:tab w:val="left" w:pos="252"/>
                <w:tab w:val="left" w:pos="432"/>
              </w:tabs>
              <w:snapToGrid w:val="0"/>
              <w:ind w:right="-108" w:firstLine="18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9" w:type="dxa"/>
            <w:gridSpan w:val="3"/>
            <w:shd w:val="clear" w:color="auto" w:fill="auto"/>
            <w:vAlign w:val="bottom"/>
          </w:tcPr>
          <w:p w14:paraId="5FCC38DE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8AE8FF7" w14:textId="77777777" w:rsidR="00A72CF0" w:rsidRPr="00785F0F" w:rsidRDefault="00A72CF0" w:rsidP="006127F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3"/>
            <w:shd w:val="clear" w:color="auto" w:fill="auto"/>
            <w:vAlign w:val="bottom"/>
          </w:tcPr>
          <w:p w14:paraId="1BD5BF1D" w14:textId="77777777" w:rsidR="00A72CF0" w:rsidRPr="00785F0F" w:rsidRDefault="00A72CF0" w:rsidP="006127F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7225E5" w:rsidRPr="00785F0F" w14:paraId="434A2A08" w14:textId="77777777" w:rsidTr="00505689">
        <w:trPr>
          <w:trHeight w:val="362"/>
        </w:trPr>
        <w:tc>
          <w:tcPr>
            <w:tcW w:w="4260" w:type="dxa"/>
            <w:shd w:val="clear" w:color="auto" w:fill="auto"/>
            <w:vAlign w:val="bottom"/>
          </w:tcPr>
          <w:p w14:paraId="2488B8FC" w14:textId="77777777" w:rsidR="007225E5" w:rsidRPr="00785F0F" w:rsidRDefault="007225E5" w:rsidP="007225E5">
            <w:pPr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C2D5F35" w14:textId="77777777" w:rsidR="007225E5" w:rsidRPr="00785F0F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63AA4EEA" w14:textId="77777777" w:rsidR="007225E5" w:rsidRPr="00785F0F" w:rsidRDefault="007225E5" w:rsidP="007225E5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17A25EF9" w14:textId="77777777" w:rsidR="007225E5" w:rsidRPr="00785F0F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B222284" w14:textId="77777777" w:rsidR="007225E5" w:rsidRPr="00785F0F" w:rsidRDefault="007225E5" w:rsidP="007225E5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7792F44C" w14:textId="77777777" w:rsidR="007225E5" w:rsidRPr="00785F0F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5BB2F959" w14:textId="77777777" w:rsidR="007225E5" w:rsidRPr="00785F0F" w:rsidRDefault="007225E5" w:rsidP="007225E5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7C14C157" w14:textId="77777777" w:rsidR="007225E5" w:rsidRPr="00785F0F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7225E5" w:rsidRPr="00785F0F" w14:paraId="2FED0225" w14:textId="77777777" w:rsidTr="00505689">
        <w:trPr>
          <w:trHeight w:val="394"/>
        </w:trPr>
        <w:tc>
          <w:tcPr>
            <w:tcW w:w="4260" w:type="dxa"/>
            <w:shd w:val="clear" w:color="auto" w:fill="auto"/>
            <w:vAlign w:val="bottom"/>
          </w:tcPr>
          <w:p w14:paraId="0F3B3F77" w14:textId="77777777" w:rsidR="007225E5" w:rsidRPr="00785F0F" w:rsidRDefault="007225E5" w:rsidP="007225E5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983" w:type="dxa"/>
            <w:gridSpan w:val="7"/>
            <w:shd w:val="clear" w:color="auto" w:fill="auto"/>
            <w:vAlign w:val="bottom"/>
          </w:tcPr>
          <w:p w14:paraId="6EFE6170" w14:textId="77777777" w:rsidR="007225E5" w:rsidRPr="00785F0F" w:rsidRDefault="007225E5" w:rsidP="007225E5">
            <w:pPr>
              <w:ind w:left="-108" w:right="-102"/>
              <w:jc w:val="center"/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7225E5" w:rsidRPr="00785F0F" w14:paraId="57976AE7" w14:textId="77777777" w:rsidTr="00505689">
        <w:trPr>
          <w:trHeight w:val="394"/>
        </w:trPr>
        <w:tc>
          <w:tcPr>
            <w:tcW w:w="4260" w:type="dxa"/>
            <w:shd w:val="clear" w:color="auto" w:fill="auto"/>
            <w:vAlign w:val="bottom"/>
          </w:tcPr>
          <w:p w14:paraId="3278140B" w14:textId="77777777" w:rsidR="007225E5" w:rsidRPr="00785F0F" w:rsidRDefault="007225E5" w:rsidP="007225E5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3A5B23A" w14:textId="188AB830" w:rsidR="007225E5" w:rsidRPr="00785F0F" w:rsidRDefault="001C2836" w:rsidP="007225E5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19,912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6B338CE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4971997" w14:textId="77777777" w:rsidR="007225E5" w:rsidRPr="00785F0F" w:rsidRDefault="007225E5" w:rsidP="00BC12C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18,793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3BD9F22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6C8E96B1" w14:textId="634DE8DC" w:rsidR="007225E5" w:rsidRPr="00785F0F" w:rsidRDefault="001C2836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16,864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537FF1C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042A3EC" w14:textId="77777777" w:rsidR="007225E5" w:rsidRPr="00785F0F" w:rsidRDefault="007225E5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15,730</w:t>
            </w:r>
          </w:p>
        </w:tc>
      </w:tr>
      <w:tr w:rsidR="007225E5" w:rsidRPr="00785F0F" w14:paraId="69357728" w14:textId="77777777" w:rsidTr="00505689">
        <w:trPr>
          <w:trHeight w:val="394"/>
        </w:trPr>
        <w:tc>
          <w:tcPr>
            <w:tcW w:w="4260" w:type="dxa"/>
            <w:shd w:val="clear" w:color="auto" w:fill="auto"/>
            <w:vAlign w:val="bottom"/>
          </w:tcPr>
          <w:p w14:paraId="66ECF569" w14:textId="77777777" w:rsidR="007225E5" w:rsidRPr="00785F0F" w:rsidRDefault="007225E5" w:rsidP="007225E5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 xml:space="preserve">หลักประกันเจ้าหนี้ตามสัญญา </w:t>
            </w:r>
            <w:r w:rsidRPr="00785F0F">
              <w:rPr>
                <w:sz w:val="28"/>
                <w:szCs w:val="28"/>
                <w:lang w:eastAsia="th-TH"/>
              </w:rPr>
              <w:t>Credit Support Annex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B8FA0A7" w14:textId="25914B25" w:rsidR="007225E5" w:rsidRPr="00785F0F" w:rsidRDefault="001923BD" w:rsidP="007225E5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7,425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012E289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F8980A1" w14:textId="77777777" w:rsidR="007225E5" w:rsidRPr="00785F0F" w:rsidRDefault="007225E5" w:rsidP="00BC12C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7,033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91878AE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ADA7D08" w14:textId="1E957647" w:rsidR="007225E5" w:rsidRPr="00785F0F" w:rsidRDefault="001923BD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6,803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AFB833C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5DE65AC7" w14:textId="77777777" w:rsidR="007225E5" w:rsidRPr="00785F0F" w:rsidRDefault="007225E5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6,949</w:t>
            </w:r>
          </w:p>
        </w:tc>
      </w:tr>
      <w:tr w:rsidR="007225E5" w:rsidRPr="00785F0F" w14:paraId="3CCC4211" w14:textId="77777777" w:rsidTr="00505689">
        <w:trPr>
          <w:trHeight w:val="394"/>
        </w:trPr>
        <w:tc>
          <w:tcPr>
            <w:tcW w:w="4260" w:type="dxa"/>
            <w:shd w:val="clear" w:color="auto" w:fill="auto"/>
            <w:vAlign w:val="bottom"/>
          </w:tcPr>
          <w:p w14:paraId="432924D4" w14:textId="77777777" w:rsidR="007225E5" w:rsidRPr="00785F0F" w:rsidRDefault="007225E5" w:rsidP="007225E5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C76B70E" w14:textId="51FC87F5" w:rsidR="007225E5" w:rsidRPr="00785F0F" w:rsidRDefault="001923BD" w:rsidP="00B23BA6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5,025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15945FE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8DED3B4" w14:textId="77777777" w:rsidR="007225E5" w:rsidRPr="00785F0F" w:rsidRDefault="007225E5" w:rsidP="00BC12C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4,447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76C5D3C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63418D27" w14:textId="6700A3B6" w:rsidR="007225E5" w:rsidRPr="00785F0F" w:rsidRDefault="001923BD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5,072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4D10082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10D7848" w14:textId="77777777" w:rsidR="007225E5" w:rsidRPr="00785F0F" w:rsidRDefault="007225E5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4,476</w:t>
            </w:r>
          </w:p>
        </w:tc>
      </w:tr>
      <w:tr w:rsidR="007225E5" w:rsidRPr="00785F0F" w14:paraId="2D729761" w14:textId="77777777" w:rsidTr="00505689">
        <w:trPr>
          <w:trHeight w:val="408"/>
        </w:trPr>
        <w:tc>
          <w:tcPr>
            <w:tcW w:w="4260" w:type="dxa"/>
            <w:shd w:val="clear" w:color="auto" w:fill="auto"/>
            <w:vAlign w:val="bottom"/>
          </w:tcPr>
          <w:p w14:paraId="030F4CD6" w14:textId="77777777" w:rsidR="007225E5" w:rsidRPr="00785F0F" w:rsidRDefault="007225E5" w:rsidP="007225E5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 w:eastAsia="th-TH"/>
              </w:rPr>
              <w:t>เจ้าหนี้ธุรกิจหลักทรัพย์</w:t>
            </w:r>
            <w:r w:rsidRPr="00785F0F">
              <w:rPr>
                <w:sz w:val="28"/>
                <w:szCs w:val="28"/>
                <w:cs/>
                <w:lang w:eastAsia="th-TH"/>
              </w:rPr>
              <w:t>และเจ้าหนี้สำนักหักบัญชี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D036C3B" w14:textId="5FF8A0B6" w:rsidR="007225E5" w:rsidRPr="00785F0F" w:rsidRDefault="001923BD" w:rsidP="007225E5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4,006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75C0003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F791EC5" w14:textId="77777777" w:rsidR="007225E5" w:rsidRPr="00785F0F" w:rsidRDefault="007225E5" w:rsidP="00BC12C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4,172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49E67CD" w14:textId="77777777" w:rsidR="007225E5" w:rsidRPr="00785F0F" w:rsidRDefault="007225E5" w:rsidP="007225E5">
            <w:pPr>
              <w:pStyle w:val="PlainText"/>
              <w:tabs>
                <w:tab w:val="decimal" w:pos="53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1C00DD3F" w14:textId="48B638B6" w:rsidR="007225E5" w:rsidRPr="00785F0F" w:rsidRDefault="001923BD" w:rsidP="007225E5">
            <w:pPr>
              <w:pStyle w:val="PlainText"/>
              <w:tabs>
                <w:tab w:val="decimal" w:pos="53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8346F15" w14:textId="77777777" w:rsidR="007225E5" w:rsidRPr="00785F0F" w:rsidRDefault="007225E5" w:rsidP="007225E5">
            <w:pPr>
              <w:tabs>
                <w:tab w:val="decimal" w:pos="680"/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3E96777C" w14:textId="77777777" w:rsidR="007225E5" w:rsidRPr="00785F0F" w:rsidRDefault="007225E5" w:rsidP="007225E5">
            <w:pPr>
              <w:pStyle w:val="PlainText"/>
              <w:tabs>
                <w:tab w:val="decimal" w:pos="53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225E5" w:rsidRPr="00785F0F" w14:paraId="654F09FE" w14:textId="77777777" w:rsidTr="00505689">
        <w:trPr>
          <w:trHeight w:val="394"/>
        </w:trPr>
        <w:tc>
          <w:tcPr>
            <w:tcW w:w="4260" w:type="dxa"/>
            <w:shd w:val="clear" w:color="auto" w:fill="auto"/>
            <w:vAlign w:val="bottom"/>
          </w:tcPr>
          <w:p w14:paraId="20263B15" w14:textId="77777777" w:rsidR="007225E5" w:rsidRPr="00785F0F" w:rsidRDefault="007225E5" w:rsidP="007225E5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 w:eastAsia="th-TH"/>
              </w:rPr>
              <w:t>ภาษีหัก ณ ที่จ่ายค้างจ่าย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5B55C1C" w14:textId="6258C15F" w:rsidR="007225E5" w:rsidRPr="00785F0F" w:rsidRDefault="001923BD" w:rsidP="007225E5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807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99B82F3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DFB89F4" w14:textId="77777777" w:rsidR="007225E5" w:rsidRPr="00785F0F" w:rsidRDefault="007225E5" w:rsidP="00BC12C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706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5E84223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1A3E1328" w14:textId="11AA81ED" w:rsidR="007225E5" w:rsidRPr="00785F0F" w:rsidRDefault="001923BD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684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A71A239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5469437E" w14:textId="77777777" w:rsidR="007225E5" w:rsidRPr="00785F0F" w:rsidRDefault="007225E5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583</w:t>
            </w:r>
          </w:p>
        </w:tc>
      </w:tr>
      <w:tr w:rsidR="007225E5" w:rsidRPr="00785F0F" w14:paraId="3489C8AA" w14:textId="77777777" w:rsidTr="00505689">
        <w:trPr>
          <w:trHeight w:val="408"/>
        </w:trPr>
        <w:tc>
          <w:tcPr>
            <w:tcW w:w="4260" w:type="dxa"/>
            <w:shd w:val="clear" w:color="auto" w:fill="auto"/>
            <w:vAlign w:val="bottom"/>
          </w:tcPr>
          <w:p w14:paraId="243F5195" w14:textId="77777777" w:rsidR="007225E5" w:rsidRPr="00785F0F" w:rsidRDefault="007225E5" w:rsidP="007225E5">
            <w:pPr>
              <w:rPr>
                <w:sz w:val="28"/>
                <w:szCs w:val="28"/>
                <w:cs/>
                <w:lang w:eastAsia="th-TH"/>
              </w:rPr>
            </w:pPr>
            <w:r w:rsidRPr="00785F0F">
              <w:rPr>
                <w:sz w:val="28"/>
                <w:szCs w:val="28"/>
                <w:cs/>
                <w:lang w:eastAsia="th-TH"/>
              </w:rPr>
              <w:t>เงินมัดจำ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C2981B8" w14:textId="01FF421E" w:rsidR="007225E5" w:rsidRPr="00785F0F" w:rsidRDefault="001923BD" w:rsidP="007225E5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638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F623959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063EEC71" w14:textId="77777777" w:rsidR="007225E5" w:rsidRPr="00785F0F" w:rsidRDefault="007225E5" w:rsidP="00BC12C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335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016E1D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4CEA17D1" w14:textId="55471279" w:rsidR="007225E5" w:rsidRPr="00785F0F" w:rsidRDefault="001923BD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617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BA07921" w14:textId="77777777" w:rsidR="007225E5" w:rsidRPr="00785F0F" w:rsidRDefault="007225E5" w:rsidP="007225E5">
            <w:pPr>
              <w:tabs>
                <w:tab w:val="decimal" w:pos="680"/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6653B669" w14:textId="77777777" w:rsidR="007225E5" w:rsidRPr="00785F0F" w:rsidRDefault="007225E5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311</w:t>
            </w:r>
          </w:p>
        </w:tc>
      </w:tr>
      <w:tr w:rsidR="007225E5" w:rsidRPr="00785F0F" w14:paraId="17BE8633" w14:textId="77777777" w:rsidTr="00505689">
        <w:trPr>
          <w:trHeight w:val="408"/>
        </w:trPr>
        <w:tc>
          <w:tcPr>
            <w:tcW w:w="4260" w:type="dxa"/>
            <w:shd w:val="clear" w:color="auto" w:fill="auto"/>
            <w:vAlign w:val="bottom"/>
          </w:tcPr>
          <w:p w14:paraId="24E3F887" w14:textId="77777777" w:rsidR="007225E5" w:rsidRPr="00785F0F" w:rsidRDefault="007225E5" w:rsidP="007225E5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  <w:lang w:val="th-TH" w:eastAsia="th-TH"/>
              </w:rPr>
              <w:t>อื่น ๆ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8C2138E" w14:textId="4678F18A" w:rsidR="007225E5" w:rsidRPr="00785F0F" w:rsidRDefault="008E4725" w:rsidP="007225E5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649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875177D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F12D547" w14:textId="77777777" w:rsidR="007225E5" w:rsidRPr="00785F0F" w:rsidRDefault="007225E5" w:rsidP="00BC12C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2,320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08CC77C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33CD867C" w14:textId="42EBB161" w:rsidR="007225E5" w:rsidRPr="00785F0F" w:rsidRDefault="001923BD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1,201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EAD23DA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0345619D" w14:textId="77777777" w:rsidR="007225E5" w:rsidRPr="00785F0F" w:rsidRDefault="007225E5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1,754</w:t>
            </w:r>
          </w:p>
        </w:tc>
      </w:tr>
      <w:tr w:rsidR="007225E5" w:rsidRPr="00785F0F" w14:paraId="17ACA07E" w14:textId="77777777" w:rsidTr="00505689">
        <w:trPr>
          <w:trHeight w:val="394"/>
        </w:trPr>
        <w:tc>
          <w:tcPr>
            <w:tcW w:w="4260" w:type="dxa"/>
            <w:shd w:val="clear" w:color="auto" w:fill="auto"/>
            <w:vAlign w:val="bottom"/>
          </w:tcPr>
          <w:p w14:paraId="032F14EC" w14:textId="77777777" w:rsidR="007225E5" w:rsidRPr="00785F0F" w:rsidRDefault="007225E5" w:rsidP="007225E5">
            <w:pPr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042434D" w14:textId="05CA4C81" w:rsidR="007225E5" w:rsidRPr="00785F0F" w:rsidRDefault="001C2836" w:rsidP="007225E5">
            <w:pPr>
              <w:pStyle w:val="PlainText"/>
              <w:tabs>
                <w:tab w:val="decimal" w:pos="88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38,462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91CC933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05F8D67" w14:textId="77777777" w:rsidR="007225E5" w:rsidRPr="00785F0F" w:rsidRDefault="007225E5" w:rsidP="00BC12CD">
            <w:pPr>
              <w:pStyle w:val="PlainText"/>
              <w:tabs>
                <w:tab w:val="decimal" w:pos="792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37,806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CC0AD7E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6CC8507" w14:textId="6B0C85DD" w:rsidR="007225E5" w:rsidRPr="00785F0F" w:rsidRDefault="001C2836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31,241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F18379C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F1A1BE3" w14:textId="77777777" w:rsidR="007225E5" w:rsidRPr="00785F0F" w:rsidRDefault="007225E5" w:rsidP="007225E5">
            <w:pPr>
              <w:pStyle w:val="PlainText"/>
              <w:tabs>
                <w:tab w:val="decimal" w:pos="817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29,803</w:t>
            </w:r>
          </w:p>
        </w:tc>
      </w:tr>
    </w:tbl>
    <w:p w14:paraId="5495D11F" w14:textId="77777777" w:rsidR="00A72CF0" w:rsidRPr="00523EDC" w:rsidRDefault="00A72CF0" w:rsidP="00A72CF0">
      <w:pPr>
        <w:ind w:left="540"/>
        <w:jc w:val="thaiDistribute"/>
        <w:rPr>
          <w:sz w:val="30"/>
          <w:szCs w:val="30"/>
        </w:rPr>
      </w:pPr>
    </w:p>
    <w:p w14:paraId="128479D1" w14:textId="77777777" w:rsidR="001D50DB" w:rsidRPr="00785F0F" w:rsidRDefault="001D50DB" w:rsidP="001D50DB">
      <w:pPr>
        <w:tabs>
          <w:tab w:val="left" w:pos="540"/>
        </w:tabs>
        <w:ind w:right="-178"/>
        <w:rPr>
          <w:b/>
          <w:bCs/>
          <w:spacing w:val="-2"/>
          <w:sz w:val="30"/>
          <w:szCs w:val="30"/>
        </w:rPr>
      </w:pPr>
      <w:r w:rsidRPr="00785F0F">
        <w:rPr>
          <w:b/>
          <w:bCs/>
          <w:spacing w:val="-2"/>
          <w:sz w:val="30"/>
          <w:szCs w:val="30"/>
        </w:rPr>
        <w:t>26</w:t>
      </w:r>
      <w:r w:rsidRPr="00785F0F">
        <w:rPr>
          <w:b/>
          <w:bCs/>
          <w:spacing w:val="-2"/>
          <w:sz w:val="30"/>
          <w:szCs w:val="30"/>
        </w:rPr>
        <w:tab/>
      </w:r>
      <w:r w:rsidRPr="00785F0F">
        <w:rPr>
          <w:b/>
          <w:bCs/>
          <w:spacing w:val="-2"/>
          <w:sz w:val="30"/>
          <w:szCs w:val="30"/>
          <w:cs/>
        </w:rPr>
        <w:t>เงินรับล่วงหน้าจากธุรกรรมอิเล็กทรอนิกส์</w:t>
      </w:r>
    </w:p>
    <w:p w14:paraId="7F41FB72" w14:textId="77777777" w:rsidR="001D50DB" w:rsidRPr="00523EDC" w:rsidRDefault="001D50DB" w:rsidP="008F6466">
      <w:pPr>
        <w:ind w:left="540"/>
        <w:jc w:val="thaiDistribute"/>
        <w:rPr>
          <w:sz w:val="30"/>
          <w:szCs w:val="30"/>
        </w:rPr>
      </w:pPr>
    </w:p>
    <w:p w14:paraId="21585148" w14:textId="5EEA29E3" w:rsidR="001D50DB" w:rsidRPr="00785F0F" w:rsidRDefault="001D50DB" w:rsidP="001D50DB">
      <w:pPr>
        <w:tabs>
          <w:tab w:val="left" w:pos="1080"/>
        </w:tabs>
        <w:ind w:left="540" w:right="-178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785F0F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ตามประกาศธนาคารแห่งประเทศไทยที่ </w:t>
      </w:r>
      <w:proofErr w:type="spellStart"/>
      <w:r w:rsidRPr="00785F0F">
        <w:rPr>
          <w:rFonts w:asciiTheme="majorBidi" w:hAnsiTheme="majorBidi" w:cstheme="majorBidi"/>
          <w:spacing w:val="-4"/>
          <w:sz w:val="30"/>
          <w:szCs w:val="30"/>
          <w:cs/>
        </w:rPr>
        <w:t>สนช</w:t>
      </w:r>
      <w:proofErr w:type="spellEnd"/>
      <w:r w:rsidRPr="00785F0F">
        <w:rPr>
          <w:rFonts w:asciiTheme="majorBidi" w:hAnsiTheme="majorBidi" w:cstheme="majorBidi"/>
          <w:spacing w:val="-4"/>
          <w:sz w:val="30"/>
          <w:szCs w:val="30"/>
          <w:cs/>
        </w:rPr>
        <w:t xml:space="preserve">. </w:t>
      </w:r>
      <w:r w:rsidRPr="00785F0F">
        <w:rPr>
          <w:rFonts w:asciiTheme="majorBidi" w:hAnsiTheme="majorBidi" w:cstheme="majorBidi"/>
          <w:spacing w:val="-4"/>
          <w:sz w:val="30"/>
          <w:szCs w:val="30"/>
        </w:rPr>
        <w:t xml:space="preserve">7/2561 </w:t>
      </w:r>
      <w:r w:rsidRPr="00785F0F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ลงวันที่ </w:t>
      </w:r>
      <w:r w:rsidRPr="00785F0F">
        <w:rPr>
          <w:rFonts w:asciiTheme="majorBidi" w:hAnsiTheme="majorBidi" w:cstheme="majorBidi"/>
          <w:spacing w:val="-4"/>
          <w:sz w:val="30"/>
          <w:szCs w:val="30"/>
        </w:rPr>
        <w:t xml:space="preserve">16 </w:t>
      </w:r>
      <w:r w:rsidRPr="00785F0F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เมษายน </w:t>
      </w:r>
      <w:r w:rsidRPr="00785F0F">
        <w:rPr>
          <w:rFonts w:asciiTheme="majorBidi" w:hAnsiTheme="majorBidi" w:cstheme="majorBidi"/>
          <w:spacing w:val="-4"/>
          <w:sz w:val="30"/>
          <w:szCs w:val="30"/>
        </w:rPr>
        <w:t xml:space="preserve">2561 </w:t>
      </w:r>
      <w:r w:rsidRPr="00785F0F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หลักเกณฑ์การประกอบธุรกิจบริการเงินอิเล็กทรอนิกส์ และตามประกาศที่ </w:t>
      </w:r>
      <w:proofErr w:type="spellStart"/>
      <w:r w:rsidRPr="00785F0F">
        <w:rPr>
          <w:rFonts w:asciiTheme="majorBidi" w:hAnsiTheme="majorBidi" w:cstheme="majorBidi"/>
          <w:spacing w:val="-4"/>
          <w:sz w:val="30"/>
          <w:szCs w:val="30"/>
          <w:cs/>
        </w:rPr>
        <w:t>สนช</w:t>
      </w:r>
      <w:proofErr w:type="spellEnd"/>
      <w:r w:rsidRPr="00785F0F">
        <w:rPr>
          <w:rFonts w:asciiTheme="majorBidi" w:hAnsiTheme="majorBidi" w:cstheme="majorBidi"/>
          <w:spacing w:val="-4"/>
          <w:sz w:val="30"/>
          <w:szCs w:val="30"/>
          <w:cs/>
        </w:rPr>
        <w:t xml:space="preserve">. </w:t>
      </w:r>
      <w:r w:rsidRPr="00785F0F">
        <w:rPr>
          <w:rFonts w:asciiTheme="majorBidi" w:hAnsiTheme="majorBidi" w:cstheme="majorBidi"/>
          <w:spacing w:val="-4"/>
          <w:sz w:val="30"/>
          <w:szCs w:val="30"/>
        </w:rPr>
        <w:t xml:space="preserve">8/2561 </w:t>
      </w:r>
      <w:r w:rsidRPr="00785F0F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ลงวันที่ </w:t>
      </w:r>
      <w:r w:rsidRPr="00785F0F">
        <w:rPr>
          <w:rFonts w:asciiTheme="majorBidi" w:hAnsiTheme="majorBidi" w:cstheme="majorBidi"/>
          <w:spacing w:val="-4"/>
          <w:sz w:val="30"/>
          <w:szCs w:val="30"/>
        </w:rPr>
        <w:t xml:space="preserve">16 </w:t>
      </w:r>
      <w:r w:rsidRPr="00785F0F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เมษายน </w:t>
      </w:r>
      <w:r w:rsidRPr="00785F0F">
        <w:rPr>
          <w:rFonts w:asciiTheme="majorBidi" w:hAnsiTheme="majorBidi" w:cstheme="majorBidi"/>
          <w:spacing w:val="-4"/>
          <w:sz w:val="30"/>
          <w:szCs w:val="30"/>
        </w:rPr>
        <w:t xml:space="preserve">2561 </w:t>
      </w:r>
      <w:r w:rsidRPr="00785F0F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หลักเกณฑ์การประกอบธุรกิจบริการโอนเงินด้วยวิธีการทางอิเล็กทรอนิกส์ กำหนดให้ธนาคารแสดงบัญชีเงินรับล่วงหน้าจากธุรกรรมอิเล็กทรอนิกส์ ทั้งนี้ ณ วันที่ </w:t>
      </w:r>
      <w:r w:rsidR="00BB2094" w:rsidRPr="00785F0F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BB2094" w:rsidRPr="00785F0F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Pr="00785F0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85F0F">
        <w:rPr>
          <w:rFonts w:asciiTheme="majorBidi" w:hAnsiTheme="majorBidi" w:cstheme="majorBidi"/>
          <w:spacing w:val="-4"/>
          <w:sz w:val="30"/>
          <w:szCs w:val="30"/>
        </w:rPr>
        <w:t xml:space="preserve">2561 </w:t>
      </w:r>
      <w:r w:rsidRPr="00785F0F">
        <w:rPr>
          <w:rFonts w:asciiTheme="majorBidi" w:hAnsiTheme="majorBidi" w:cstheme="majorBidi"/>
          <w:spacing w:val="-4"/>
          <w:sz w:val="30"/>
          <w:szCs w:val="30"/>
          <w:cs/>
        </w:rPr>
        <w:t>ธนาคารมีเงินรับล่วงหน้าจากธุรกรรมอิเล็กทรอนิกส์ดังกล่าว</w:t>
      </w:r>
      <w:r w:rsidRPr="00785F0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เป็นจำนวนเงิน </w:t>
      </w:r>
      <w:r w:rsidR="00A34E1E">
        <w:rPr>
          <w:rFonts w:asciiTheme="majorBidi" w:hAnsiTheme="majorBidi" w:cstheme="majorBidi" w:hint="cs"/>
          <w:spacing w:val="-4"/>
          <w:sz w:val="30"/>
          <w:szCs w:val="30"/>
          <w:cs/>
        </w:rPr>
        <w:t>5</w:t>
      </w:r>
      <w:r w:rsidR="00A34E1E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A34E1E">
        <w:rPr>
          <w:rFonts w:asciiTheme="majorBidi" w:hAnsiTheme="majorBidi" w:cstheme="majorBidi" w:hint="cs"/>
          <w:spacing w:val="-4"/>
          <w:sz w:val="30"/>
          <w:szCs w:val="30"/>
          <w:cs/>
        </w:rPr>
        <w:t>946</w:t>
      </w:r>
      <w:r w:rsidRPr="00785F0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85F0F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</w:p>
    <w:p w14:paraId="5432FD37" w14:textId="77777777" w:rsidR="001D50DB" w:rsidRPr="00523EDC" w:rsidRDefault="001D50DB" w:rsidP="008F6466">
      <w:pPr>
        <w:ind w:left="540"/>
        <w:jc w:val="thaiDistribute"/>
        <w:rPr>
          <w:sz w:val="30"/>
          <w:szCs w:val="30"/>
        </w:rPr>
      </w:pPr>
    </w:p>
    <w:p w14:paraId="4328FA73" w14:textId="77777777" w:rsidR="00A72CF0" w:rsidRPr="00785F0F" w:rsidRDefault="000D7BAF" w:rsidP="001D50DB">
      <w:pPr>
        <w:tabs>
          <w:tab w:val="left" w:pos="540"/>
        </w:tabs>
        <w:ind w:right="-178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2"/>
          <w:sz w:val="30"/>
          <w:szCs w:val="30"/>
        </w:rPr>
        <w:t>27</w:t>
      </w:r>
      <w:r w:rsidR="00A72CF0" w:rsidRPr="00785F0F">
        <w:rPr>
          <w:b/>
          <w:bCs/>
          <w:spacing w:val="-2"/>
          <w:sz w:val="30"/>
          <w:szCs w:val="30"/>
        </w:rPr>
        <w:tab/>
      </w:r>
      <w:r w:rsidR="00A72CF0" w:rsidRPr="00785F0F">
        <w:rPr>
          <w:b/>
          <w:bCs/>
          <w:spacing w:val="-2"/>
          <w:sz w:val="30"/>
          <w:szCs w:val="30"/>
          <w:cs/>
        </w:rPr>
        <w:t>ทุนเรือนหุ้น</w:t>
      </w:r>
    </w:p>
    <w:p w14:paraId="161CF4F5" w14:textId="77777777" w:rsidR="00A72CF0" w:rsidRPr="00523EDC" w:rsidRDefault="00A72CF0" w:rsidP="008F6466">
      <w:pPr>
        <w:ind w:left="540"/>
        <w:jc w:val="thaiDistribute"/>
        <w:rPr>
          <w:sz w:val="30"/>
          <w:szCs w:val="30"/>
        </w:rPr>
      </w:pPr>
    </w:p>
    <w:p w14:paraId="6FEE130C" w14:textId="77777777" w:rsidR="00A72CF0" w:rsidRPr="00785F0F" w:rsidRDefault="00A72CF0" w:rsidP="00A72CF0">
      <w:pPr>
        <w:ind w:left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 xml:space="preserve">บุริมสิทธิทั้งหมดมีกำหนดระยะเวลา </w:t>
      </w:r>
      <w:r w:rsidRPr="00785F0F">
        <w:rPr>
          <w:spacing w:val="-4"/>
          <w:sz w:val="30"/>
          <w:szCs w:val="30"/>
        </w:rPr>
        <w:t>10</w:t>
      </w:r>
      <w:r w:rsidRPr="00785F0F">
        <w:rPr>
          <w:spacing w:val="-4"/>
          <w:sz w:val="30"/>
          <w:szCs w:val="30"/>
          <w:cs/>
        </w:rPr>
        <w:t xml:space="preserve"> ปี และได้สิ้นสุดลงแล้วตั้งแต่วันที่ </w:t>
      </w:r>
      <w:r w:rsidRPr="00785F0F">
        <w:rPr>
          <w:spacing w:val="-4"/>
          <w:sz w:val="30"/>
          <w:szCs w:val="30"/>
        </w:rPr>
        <w:t xml:space="preserve">10 </w:t>
      </w:r>
      <w:r w:rsidRPr="00785F0F">
        <w:rPr>
          <w:spacing w:val="-4"/>
          <w:sz w:val="30"/>
          <w:szCs w:val="30"/>
          <w:cs/>
        </w:rPr>
        <w:t xml:space="preserve">พฤษภาคม </w:t>
      </w:r>
      <w:r w:rsidRPr="00785F0F">
        <w:rPr>
          <w:spacing w:val="-4"/>
          <w:sz w:val="30"/>
          <w:szCs w:val="30"/>
        </w:rPr>
        <w:t xml:space="preserve">2552 </w:t>
      </w:r>
      <w:r w:rsidRPr="00785F0F">
        <w:rPr>
          <w:spacing w:val="-4"/>
          <w:sz w:val="30"/>
          <w:szCs w:val="30"/>
          <w:cs/>
        </w:rPr>
        <w:t xml:space="preserve">เป็นผลให้ผู้ถือหุ้นบุริมสิทธิมีสิทธิเช่นเดียวกับผู้ถือหุ้นสามัญนับแต่นั้นมา </w:t>
      </w:r>
    </w:p>
    <w:p w14:paraId="1B5DAE78" w14:textId="77777777" w:rsidR="00A72CF0" w:rsidRPr="00523EDC" w:rsidRDefault="00A72CF0" w:rsidP="00A72CF0">
      <w:pPr>
        <w:ind w:left="540"/>
        <w:jc w:val="thaiDistribute"/>
        <w:rPr>
          <w:sz w:val="30"/>
          <w:szCs w:val="30"/>
        </w:rPr>
      </w:pPr>
    </w:p>
    <w:p w14:paraId="73FAF5DA" w14:textId="77777777" w:rsidR="00A72CF0" w:rsidRPr="00785F0F" w:rsidRDefault="00A72CF0" w:rsidP="00A72CF0">
      <w:pPr>
        <w:ind w:left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 xml:space="preserve">ผู้ถือหุ้นบุริมสิทธิมีสิทธิแปลงหุ้นบุริมสิทธิที่ถืออยู่เป็นหุ้นสามัญได้ในอัตราการใช้สิทธิหุ้นบุริมสิทธิ </w:t>
      </w:r>
      <w:r w:rsidRPr="00785F0F">
        <w:rPr>
          <w:spacing w:val="-4"/>
          <w:sz w:val="30"/>
          <w:szCs w:val="30"/>
        </w:rPr>
        <w:t>1</w:t>
      </w:r>
      <w:r w:rsidRPr="00785F0F">
        <w:rPr>
          <w:spacing w:val="-4"/>
          <w:sz w:val="30"/>
          <w:szCs w:val="30"/>
          <w:cs/>
        </w:rPr>
        <w:t xml:space="preserve"> หุ้น มีสิทธิแปลงเป็นหุ้นสามัญได้ </w:t>
      </w:r>
      <w:r w:rsidRPr="00785F0F">
        <w:rPr>
          <w:spacing w:val="-4"/>
          <w:sz w:val="30"/>
          <w:szCs w:val="30"/>
        </w:rPr>
        <w:t>1</w:t>
      </w:r>
      <w:r w:rsidRPr="00785F0F">
        <w:rPr>
          <w:spacing w:val="-4"/>
          <w:sz w:val="30"/>
          <w:szCs w:val="30"/>
          <w:cs/>
        </w:rPr>
        <w:t xml:space="preserve"> หุ้น ผู้ถือหุ้นสามัญและหุ้นบุริมสิทธิจะได้รับสิทธิในการรับเงินปันผลจากการประกาศจ่าย</w:t>
      </w:r>
      <w:r w:rsidR="00162EA2" w:rsidRPr="00785F0F">
        <w:rPr>
          <w:spacing w:val="-4"/>
          <w:sz w:val="30"/>
          <w:szCs w:val="30"/>
          <w:cs/>
        </w:rPr>
        <w:br/>
      </w:r>
      <w:r w:rsidRPr="00785F0F">
        <w:rPr>
          <w:spacing w:val="-4"/>
          <w:sz w:val="30"/>
          <w:szCs w:val="30"/>
          <w:cs/>
        </w:rPr>
        <w:t>เงินปันผลและมีสิทธิออกเสียงลงคะแนนหนึ่งเสียงต่อหนึ่งหุ้นในที่ประชุมผู้ถือหุ้นของธนาคาร</w:t>
      </w:r>
    </w:p>
    <w:p w14:paraId="7DB6983D" w14:textId="77777777" w:rsidR="00BB2094" w:rsidRPr="00785F0F" w:rsidRDefault="00BB2094">
      <w:pPr>
        <w:suppressAutoHyphens w:val="0"/>
        <w:rPr>
          <w:b/>
          <w:bCs/>
          <w:spacing w:val="-2"/>
          <w:sz w:val="30"/>
          <w:szCs w:val="30"/>
        </w:rPr>
      </w:pPr>
      <w:r w:rsidRPr="00785F0F">
        <w:rPr>
          <w:b/>
          <w:bCs/>
          <w:spacing w:val="-2"/>
          <w:sz w:val="30"/>
          <w:szCs w:val="30"/>
        </w:rPr>
        <w:br w:type="page"/>
      </w:r>
    </w:p>
    <w:p w14:paraId="60FB59AA" w14:textId="77777777" w:rsidR="00A72CF0" w:rsidRPr="00785F0F" w:rsidRDefault="00A72CF0" w:rsidP="00A72CF0">
      <w:pPr>
        <w:tabs>
          <w:tab w:val="left" w:pos="540"/>
        </w:tabs>
        <w:ind w:right="-178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2"/>
          <w:sz w:val="30"/>
          <w:szCs w:val="30"/>
        </w:rPr>
        <w:lastRenderedPageBreak/>
        <w:t>2</w:t>
      </w:r>
      <w:r w:rsidR="00241102" w:rsidRPr="00785F0F">
        <w:rPr>
          <w:b/>
          <w:bCs/>
          <w:spacing w:val="-2"/>
          <w:sz w:val="30"/>
          <w:szCs w:val="30"/>
        </w:rPr>
        <w:t>8</w:t>
      </w:r>
      <w:r w:rsidRPr="00785F0F">
        <w:rPr>
          <w:b/>
          <w:bCs/>
          <w:spacing w:val="-2"/>
          <w:sz w:val="30"/>
          <w:szCs w:val="30"/>
        </w:rPr>
        <w:tab/>
      </w:r>
      <w:r w:rsidRPr="00785F0F">
        <w:rPr>
          <w:b/>
          <w:bCs/>
          <w:spacing w:val="-2"/>
          <w:sz w:val="30"/>
          <w:szCs w:val="30"/>
          <w:cs/>
        </w:rPr>
        <w:t>สำรอง</w:t>
      </w:r>
    </w:p>
    <w:p w14:paraId="25ABB231" w14:textId="77777777" w:rsidR="00A72CF0" w:rsidRPr="00785F0F" w:rsidRDefault="00A72CF0" w:rsidP="00A72CF0">
      <w:pPr>
        <w:ind w:left="540"/>
        <w:jc w:val="thaiDistribute"/>
        <w:rPr>
          <w:sz w:val="30"/>
          <w:szCs w:val="30"/>
        </w:rPr>
      </w:pPr>
    </w:p>
    <w:p w14:paraId="46DFB6B3" w14:textId="77777777" w:rsidR="00A72CF0" w:rsidRPr="00785F0F" w:rsidRDefault="00A72CF0" w:rsidP="00A72CF0">
      <w:pPr>
        <w:ind w:left="540"/>
        <w:rPr>
          <w:sz w:val="30"/>
          <w:szCs w:val="30"/>
        </w:rPr>
      </w:pPr>
      <w:r w:rsidRPr="00785F0F">
        <w:rPr>
          <w:sz w:val="30"/>
          <w:szCs w:val="30"/>
          <w:cs/>
        </w:rPr>
        <w:t>สำรองประกอบด้วย</w:t>
      </w:r>
    </w:p>
    <w:p w14:paraId="0F70D403" w14:textId="77777777" w:rsidR="00A72CF0" w:rsidRPr="00785F0F" w:rsidRDefault="00A72CF0" w:rsidP="00A72CF0">
      <w:pPr>
        <w:ind w:left="540"/>
        <w:jc w:val="thaiDistribute"/>
        <w:rPr>
          <w:sz w:val="30"/>
          <w:szCs w:val="30"/>
        </w:rPr>
      </w:pPr>
    </w:p>
    <w:p w14:paraId="7682288A" w14:textId="77777777" w:rsidR="00962C0C" w:rsidRPr="00785F0F" w:rsidRDefault="00A72CF0" w:rsidP="00962C0C">
      <w:pPr>
        <w:tabs>
          <w:tab w:val="left" w:pos="540"/>
        </w:tabs>
        <w:ind w:left="540"/>
        <w:rPr>
          <w:b/>
          <w:bCs/>
          <w:sz w:val="30"/>
          <w:szCs w:val="30"/>
        </w:rPr>
      </w:pPr>
      <w:r w:rsidRPr="00785F0F">
        <w:rPr>
          <w:b/>
          <w:bCs/>
          <w:i/>
          <w:iCs/>
          <w:sz w:val="30"/>
          <w:szCs w:val="30"/>
          <w:cs/>
        </w:rPr>
        <w:t>การจัดสรรกำไร และ/หรือ กำไรสะสม</w:t>
      </w:r>
    </w:p>
    <w:p w14:paraId="7A5A31D6" w14:textId="77777777" w:rsidR="00962C0C" w:rsidRPr="00785F0F" w:rsidRDefault="00962C0C" w:rsidP="00962C0C">
      <w:pPr>
        <w:tabs>
          <w:tab w:val="left" w:pos="540"/>
        </w:tabs>
        <w:ind w:left="540"/>
        <w:rPr>
          <w:sz w:val="30"/>
          <w:szCs w:val="30"/>
        </w:rPr>
      </w:pPr>
    </w:p>
    <w:p w14:paraId="7136DABF" w14:textId="77777777" w:rsidR="00A72CF0" w:rsidRPr="00785F0F" w:rsidRDefault="00A72CF0" w:rsidP="00962C0C">
      <w:pPr>
        <w:tabs>
          <w:tab w:val="left" w:pos="540"/>
        </w:tabs>
        <w:ind w:left="540"/>
        <w:rPr>
          <w:b/>
          <w:bCs/>
          <w:i/>
          <w:iCs/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t>สำรองตามกฎหมาย</w:t>
      </w:r>
    </w:p>
    <w:p w14:paraId="6072C2E7" w14:textId="77777777" w:rsidR="00A72CF0" w:rsidRPr="00785F0F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</w:p>
    <w:p w14:paraId="2DABF8F4" w14:textId="77777777" w:rsidR="00A72CF0" w:rsidRPr="00785F0F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>ตาม</w:t>
      </w:r>
      <w:r w:rsidR="00162EA2" w:rsidRPr="00785F0F">
        <w:rPr>
          <w:spacing w:val="-4"/>
          <w:sz w:val="30"/>
          <w:szCs w:val="30"/>
          <w:cs/>
        </w:rPr>
        <w:t>บทบัญญัติแห่ง</w:t>
      </w:r>
      <w:r w:rsidRPr="00785F0F">
        <w:rPr>
          <w:spacing w:val="-4"/>
          <w:sz w:val="30"/>
          <w:szCs w:val="30"/>
          <w:cs/>
        </w:rPr>
        <w:t xml:space="preserve">พระราชบัญญัติบริษัทมหาชนจำกัด </w:t>
      </w:r>
      <w:r w:rsidR="00162EA2" w:rsidRPr="00785F0F">
        <w:rPr>
          <w:spacing w:val="-4"/>
          <w:sz w:val="30"/>
          <w:szCs w:val="30"/>
          <w:cs/>
        </w:rPr>
        <w:t xml:space="preserve">พ.ศ. </w:t>
      </w:r>
      <w:r w:rsidR="003346C4" w:rsidRPr="00785F0F">
        <w:rPr>
          <w:sz w:val="30"/>
          <w:szCs w:val="30"/>
        </w:rPr>
        <w:t>2535</w:t>
      </w:r>
      <w:r w:rsidR="00162EA2" w:rsidRPr="00785F0F">
        <w:rPr>
          <w:spacing w:val="-4"/>
          <w:sz w:val="30"/>
          <w:szCs w:val="30"/>
          <w:cs/>
        </w:rPr>
        <w:t xml:space="preserve"> มาตรา </w:t>
      </w:r>
      <w:r w:rsidR="003346C4" w:rsidRPr="00785F0F">
        <w:rPr>
          <w:sz w:val="30"/>
          <w:szCs w:val="30"/>
        </w:rPr>
        <w:t>116</w:t>
      </w:r>
      <w:r w:rsidR="00162EA2" w:rsidRPr="00785F0F">
        <w:rPr>
          <w:spacing w:val="-4"/>
          <w:sz w:val="30"/>
          <w:szCs w:val="30"/>
          <w:cs/>
        </w:rPr>
        <w:t xml:space="preserve"> </w:t>
      </w:r>
      <w:r w:rsidRPr="00785F0F">
        <w:rPr>
          <w:spacing w:val="-4"/>
          <w:sz w:val="30"/>
          <w:szCs w:val="30"/>
          <w:cs/>
        </w:rPr>
        <w:t>ธนาคารและบริษัทย่อยซึ่งเป็นบริษัทมหาชนจะต้องจัดสรร</w:t>
      </w:r>
      <w:r w:rsidR="00162EA2" w:rsidRPr="00785F0F">
        <w:rPr>
          <w:spacing w:val="-4"/>
          <w:sz w:val="30"/>
          <w:szCs w:val="30"/>
          <w:cs/>
        </w:rPr>
        <w:t xml:space="preserve">ทุนสำรอง (“สำรองตามกฎหมาย”) </w:t>
      </w:r>
      <w:r w:rsidR="00840AFF" w:rsidRPr="00785F0F">
        <w:rPr>
          <w:rFonts w:hint="cs"/>
          <w:spacing w:val="-4"/>
          <w:sz w:val="30"/>
          <w:szCs w:val="30"/>
          <w:cs/>
        </w:rPr>
        <w:t>อย่างน้อย</w:t>
      </w:r>
      <w:r w:rsidRPr="00785F0F">
        <w:rPr>
          <w:spacing w:val="-4"/>
          <w:sz w:val="30"/>
          <w:szCs w:val="30"/>
          <w:cs/>
        </w:rPr>
        <w:t>ร้อยละ</w:t>
      </w:r>
      <w:r w:rsidR="00162EA2" w:rsidRPr="00785F0F">
        <w:rPr>
          <w:spacing w:val="-4"/>
          <w:sz w:val="30"/>
          <w:szCs w:val="30"/>
          <w:cs/>
        </w:rPr>
        <w:t xml:space="preserve"> 5 </w:t>
      </w:r>
      <w:r w:rsidRPr="00785F0F">
        <w:rPr>
          <w:spacing w:val="-4"/>
          <w:sz w:val="30"/>
          <w:szCs w:val="30"/>
          <w:cs/>
        </w:rPr>
        <w:t>ของกำไรสุทธิประจำปี</w:t>
      </w:r>
      <w:r w:rsidR="00162EA2" w:rsidRPr="00785F0F">
        <w:rPr>
          <w:spacing w:val="-4"/>
          <w:sz w:val="30"/>
          <w:szCs w:val="30"/>
          <w:cs/>
        </w:rPr>
        <w:t>หลังจากหัก</w:t>
      </w:r>
      <w:r w:rsidRPr="00785F0F">
        <w:rPr>
          <w:spacing w:val="-4"/>
          <w:sz w:val="30"/>
          <w:szCs w:val="30"/>
          <w:cs/>
        </w:rPr>
        <w:t>ขาดทุนสะสม</w:t>
      </w:r>
      <w:r w:rsidR="00162EA2" w:rsidRPr="00785F0F">
        <w:rPr>
          <w:spacing w:val="-4"/>
          <w:sz w:val="30"/>
          <w:szCs w:val="30"/>
          <w:cs/>
        </w:rPr>
        <w:t>ยกมา (ถ้ามี) จนกว่า</w:t>
      </w:r>
      <w:r w:rsidRPr="00785F0F">
        <w:rPr>
          <w:spacing w:val="-4"/>
          <w:sz w:val="30"/>
          <w:szCs w:val="30"/>
          <w:cs/>
        </w:rPr>
        <w:t>สำรอง</w:t>
      </w:r>
      <w:r w:rsidR="00162EA2" w:rsidRPr="00785F0F">
        <w:rPr>
          <w:spacing w:val="-4"/>
          <w:sz w:val="30"/>
          <w:szCs w:val="30"/>
          <w:cs/>
        </w:rPr>
        <w:t>ดังกล่าว</w:t>
      </w:r>
      <w:r w:rsidRPr="00785F0F">
        <w:rPr>
          <w:spacing w:val="-4"/>
          <w:sz w:val="30"/>
          <w:szCs w:val="30"/>
          <w:cs/>
        </w:rPr>
        <w:t>มีจำนวนไม่น้อยกว่าร้อยละ</w:t>
      </w:r>
      <w:r w:rsidR="00162EA2" w:rsidRPr="00785F0F">
        <w:rPr>
          <w:spacing w:val="-4"/>
          <w:sz w:val="30"/>
          <w:szCs w:val="30"/>
          <w:cs/>
        </w:rPr>
        <w:t xml:space="preserve"> 10 </w:t>
      </w:r>
      <w:r w:rsidRPr="00785F0F">
        <w:rPr>
          <w:spacing w:val="-4"/>
          <w:sz w:val="30"/>
          <w:szCs w:val="30"/>
          <w:cs/>
        </w:rPr>
        <w:t>ของทุนจดทะเบียน เงินสำรองนี้จะ</w:t>
      </w:r>
      <w:r w:rsidR="00162EA2" w:rsidRPr="00785F0F">
        <w:rPr>
          <w:spacing w:val="-4"/>
          <w:sz w:val="30"/>
          <w:szCs w:val="30"/>
          <w:cs/>
        </w:rPr>
        <w:t>นำ</w:t>
      </w:r>
      <w:r w:rsidRPr="00785F0F">
        <w:rPr>
          <w:spacing w:val="-4"/>
          <w:sz w:val="30"/>
          <w:szCs w:val="30"/>
          <w:cs/>
        </w:rPr>
        <w:t>ไปจ่าย</w:t>
      </w:r>
      <w:r w:rsidR="00162EA2" w:rsidRPr="00785F0F">
        <w:rPr>
          <w:spacing w:val="-4"/>
          <w:sz w:val="30"/>
          <w:szCs w:val="30"/>
          <w:cs/>
        </w:rPr>
        <w:t>เป็น</w:t>
      </w:r>
      <w:r w:rsidRPr="00785F0F">
        <w:rPr>
          <w:spacing w:val="-4"/>
          <w:sz w:val="30"/>
          <w:szCs w:val="30"/>
          <w:cs/>
        </w:rPr>
        <w:t>เงินปันผลไม่ได้</w:t>
      </w:r>
    </w:p>
    <w:p w14:paraId="397A64BC" w14:textId="77777777" w:rsidR="00A72CF0" w:rsidRPr="00785F0F" w:rsidRDefault="00A72CF0" w:rsidP="00A72CF0">
      <w:pPr>
        <w:ind w:left="540" w:right="-25"/>
        <w:rPr>
          <w:spacing w:val="-4"/>
          <w:sz w:val="30"/>
          <w:szCs w:val="30"/>
        </w:rPr>
      </w:pPr>
    </w:p>
    <w:p w14:paraId="27774DB3" w14:textId="77777777" w:rsidR="00A72CF0" w:rsidRPr="00785F0F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>ตามประมวลกฎหมายแพ่งและพาณิชย์ บริษัทย่อยที่เป็นบริษัทจำกัดต้องจัดสรรเงินไว้เป็นทุนสำรองอย่างน้อย</w:t>
      </w:r>
      <w:r w:rsidRPr="00785F0F">
        <w:rPr>
          <w:spacing w:val="-4"/>
          <w:sz w:val="30"/>
          <w:szCs w:val="30"/>
        </w:rPr>
        <w:br/>
      </w:r>
      <w:r w:rsidRPr="00785F0F">
        <w:rPr>
          <w:spacing w:val="-4"/>
          <w:sz w:val="30"/>
          <w:szCs w:val="30"/>
          <w:cs/>
        </w:rPr>
        <w:t>ร้อยละ</w:t>
      </w:r>
      <w:r w:rsidR="00162EA2" w:rsidRPr="00785F0F">
        <w:rPr>
          <w:spacing w:val="-4"/>
          <w:sz w:val="30"/>
          <w:szCs w:val="30"/>
          <w:cs/>
        </w:rPr>
        <w:t xml:space="preserve"> 5 </w:t>
      </w:r>
      <w:r w:rsidRPr="00785F0F">
        <w:rPr>
          <w:spacing w:val="-4"/>
          <w:sz w:val="30"/>
          <w:szCs w:val="30"/>
          <w:cs/>
        </w:rPr>
        <w:t>ของจำนวนผลกำไร ซึ่งได้รับจากกิจการของบริษัททุกคราวที่จ่ายเงินปันผลจนกว่าทุนสำรองนั้นจะมีจำนวนถึงร้อยละ</w:t>
      </w:r>
      <w:r w:rsidR="00162EA2" w:rsidRPr="00785F0F">
        <w:rPr>
          <w:spacing w:val="-4"/>
          <w:sz w:val="30"/>
          <w:szCs w:val="30"/>
          <w:cs/>
        </w:rPr>
        <w:t xml:space="preserve"> 10 </w:t>
      </w:r>
      <w:r w:rsidRPr="00785F0F">
        <w:rPr>
          <w:spacing w:val="-4"/>
          <w:sz w:val="30"/>
          <w:szCs w:val="30"/>
          <w:cs/>
        </w:rPr>
        <w:t>ของจำนวนทุนของบริษัท เงินสำรองนี้จะไปจ่ายเงินปันผลไม่ได้</w:t>
      </w:r>
    </w:p>
    <w:p w14:paraId="26EC97DB" w14:textId="77777777" w:rsidR="00A72CF0" w:rsidRPr="00523EDC" w:rsidRDefault="00A72CF0" w:rsidP="00523EDC">
      <w:pPr>
        <w:ind w:left="540" w:right="-25"/>
        <w:rPr>
          <w:spacing w:val="-4"/>
          <w:sz w:val="30"/>
          <w:szCs w:val="30"/>
          <w:cs/>
        </w:rPr>
      </w:pPr>
    </w:p>
    <w:p w14:paraId="5D8A7F81" w14:textId="77777777" w:rsidR="00A72CF0" w:rsidRPr="00785F0F" w:rsidRDefault="00A72CF0" w:rsidP="00A72CF0">
      <w:pPr>
        <w:ind w:firstLine="540"/>
        <w:rPr>
          <w:spacing w:val="-2"/>
          <w:sz w:val="30"/>
          <w:szCs w:val="30"/>
        </w:rPr>
      </w:pPr>
      <w:r w:rsidRPr="00785F0F">
        <w:rPr>
          <w:b/>
          <w:bCs/>
          <w:i/>
          <w:iCs/>
          <w:sz w:val="30"/>
          <w:szCs w:val="30"/>
          <w:cs/>
        </w:rPr>
        <w:t>องค์ประกอบอื่นของส่วนของเจ้าของ</w:t>
      </w:r>
    </w:p>
    <w:p w14:paraId="254A54A0" w14:textId="77777777" w:rsidR="00A72CF0" w:rsidRPr="00785F0F" w:rsidRDefault="00A72CF0" w:rsidP="00A72CF0">
      <w:pPr>
        <w:ind w:firstLine="540"/>
        <w:rPr>
          <w:sz w:val="30"/>
          <w:szCs w:val="30"/>
        </w:rPr>
      </w:pPr>
    </w:p>
    <w:p w14:paraId="2F9D5305" w14:textId="77777777" w:rsidR="00A72CF0" w:rsidRPr="00785F0F" w:rsidRDefault="00A72CF0" w:rsidP="00A72CF0">
      <w:pPr>
        <w:ind w:left="540"/>
        <w:jc w:val="thaiDistribute"/>
        <w:rPr>
          <w:b/>
          <w:bCs/>
          <w:spacing w:val="-2"/>
          <w:sz w:val="30"/>
          <w:szCs w:val="30"/>
          <w:cs/>
        </w:rPr>
      </w:pPr>
      <w:r w:rsidRPr="00785F0F">
        <w:rPr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14:paraId="4186B8F0" w14:textId="77777777" w:rsidR="00A72CF0" w:rsidRPr="00785F0F" w:rsidRDefault="00A72CF0" w:rsidP="00A72CF0">
      <w:pPr>
        <w:ind w:firstLine="540"/>
        <w:rPr>
          <w:sz w:val="30"/>
          <w:szCs w:val="30"/>
        </w:rPr>
      </w:pPr>
    </w:p>
    <w:p w14:paraId="6871AC06" w14:textId="77777777" w:rsidR="00A72CF0" w:rsidRPr="00785F0F" w:rsidRDefault="00A72CF0" w:rsidP="00A72CF0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ผลต่างจากการเปลี่ยนแปลงในมูลค่ายุติธรรมของเ</w:t>
      </w:r>
      <w:r w:rsidRPr="00785F0F">
        <w:rPr>
          <w:rStyle w:val="PageNumber"/>
          <w:rFonts w:cs="Angsana New"/>
          <w:sz w:val="30"/>
          <w:szCs w:val="30"/>
          <w:cs/>
        </w:rPr>
        <w:t>ง</w:t>
      </w:r>
      <w:r w:rsidRPr="00785F0F">
        <w:rPr>
          <w:sz w:val="30"/>
          <w:szCs w:val="30"/>
          <w:cs/>
        </w:rPr>
        <w:t>ินลงทุนเผื่อขายประกอบด้วยผลรวมการเปลี่ยนแปลงในมูลค่ายุติธรรมของเ</w:t>
      </w:r>
      <w:r w:rsidRPr="00785F0F">
        <w:rPr>
          <w:rStyle w:val="PageNumber"/>
          <w:rFonts w:cs="Angsana New"/>
          <w:sz w:val="30"/>
          <w:szCs w:val="30"/>
          <w:cs/>
        </w:rPr>
        <w:t>ง</w:t>
      </w:r>
      <w:r w:rsidRPr="00785F0F">
        <w:rPr>
          <w:sz w:val="30"/>
          <w:szCs w:val="30"/>
          <w:cs/>
        </w:rPr>
        <w:t>ินลงทุนเผื่อขายจนกระทั่งมีการตัดรายการหรือเกิดการด้อยค่า</w:t>
      </w:r>
    </w:p>
    <w:p w14:paraId="6BE13E0A" w14:textId="77777777" w:rsidR="00A72CF0" w:rsidRPr="00785F0F" w:rsidRDefault="00A72CF0" w:rsidP="00A72CF0">
      <w:pPr>
        <w:ind w:firstLine="540"/>
        <w:rPr>
          <w:sz w:val="30"/>
          <w:szCs w:val="30"/>
        </w:rPr>
      </w:pPr>
    </w:p>
    <w:p w14:paraId="3B15F9FF" w14:textId="77777777" w:rsidR="00A72CF0" w:rsidRPr="00785F0F" w:rsidRDefault="00A72CF0" w:rsidP="00A72CF0">
      <w:pPr>
        <w:ind w:left="540"/>
        <w:jc w:val="thaiDistribute"/>
        <w:rPr>
          <w:b/>
          <w:bCs/>
          <w:spacing w:val="-2"/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552488EC" w14:textId="77777777" w:rsidR="00A72CF0" w:rsidRPr="00785F0F" w:rsidRDefault="00A72CF0" w:rsidP="00A72CF0">
      <w:pPr>
        <w:ind w:firstLine="540"/>
        <w:rPr>
          <w:sz w:val="30"/>
          <w:szCs w:val="30"/>
        </w:rPr>
      </w:pPr>
    </w:p>
    <w:p w14:paraId="75A5A50A" w14:textId="77777777" w:rsidR="00A72CF0" w:rsidRPr="00785F0F" w:rsidRDefault="00A72CF0" w:rsidP="00A72CF0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ผลต่างจาก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6EB972A2" w14:textId="77777777" w:rsidR="00A72CF0" w:rsidRPr="00785F0F" w:rsidRDefault="00A72CF0" w:rsidP="00A72CF0">
      <w:pPr>
        <w:ind w:firstLine="540"/>
        <w:rPr>
          <w:sz w:val="30"/>
          <w:szCs w:val="30"/>
        </w:rPr>
      </w:pPr>
    </w:p>
    <w:p w14:paraId="5B6F9062" w14:textId="77777777" w:rsidR="00962C0C" w:rsidRPr="00785F0F" w:rsidRDefault="00962C0C">
      <w:pPr>
        <w:suppressAutoHyphens w:val="0"/>
        <w:rPr>
          <w:b/>
          <w:bCs/>
          <w:sz w:val="30"/>
          <w:szCs w:val="30"/>
          <w:cs/>
        </w:rPr>
      </w:pPr>
      <w:r w:rsidRPr="00785F0F">
        <w:rPr>
          <w:b/>
          <w:bCs/>
          <w:sz w:val="30"/>
          <w:szCs w:val="30"/>
          <w:cs/>
        </w:rPr>
        <w:br w:type="page"/>
      </w:r>
    </w:p>
    <w:p w14:paraId="6202F038" w14:textId="77777777" w:rsidR="00A72CF0" w:rsidRPr="00785F0F" w:rsidRDefault="00A72CF0" w:rsidP="00962C0C">
      <w:pPr>
        <w:ind w:left="540"/>
        <w:jc w:val="thaiDistribute"/>
        <w:rPr>
          <w:b/>
          <w:bCs/>
          <w:spacing w:val="-2"/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lastRenderedPageBreak/>
        <w:t>ผลต่างจากการเปลี่ยนแปลงในการตีราคาสินทรัพย์ใหม่</w:t>
      </w:r>
    </w:p>
    <w:p w14:paraId="25C66E69" w14:textId="77777777" w:rsidR="00A72CF0" w:rsidRPr="00785F0F" w:rsidRDefault="00A72CF0" w:rsidP="00962C0C">
      <w:pPr>
        <w:ind w:firstLine="540"/>
        <w:rPr>
          <w:sz w:val="30"/>
          <w:szCs w:val="30"/>
        </w:rPr>
      </w:pPr>
    </w:p>
    <w:p w14:paraId="4886725C" w14:textId="77777777" w:rsidR="00A72CF0" w:rsidRPr="00785F0F" w:rsidRDefault="00A72CF0" w:rsidP="00962C0C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ผลต่างจากการเปลี่ยนแปลงในการตีราคาสินทรัพย์ใหม่ประกอบด้วยผลรวมของการเปลี่ยนแปลงสุทธิของการตีราคาที่ดินและอาคารที่แสดงในงบการเงินด้วยการตีราคาใหม่จนกระทั่งมีการขายหรือจำหน่าย</w:t>
      </w:r>
    </w:p>
    <w:p w14:paraId="68DE0072" w14:textId="77777777" w:rsidR="00A72CF0" w:rsidRPr="00785F0F" w:rsidRDefault="00A72CF0" w:rsidP="00962C0C">
      <w:pPr>
        <w:ind w:firstLine="540"/>
        <w:rPr>
          <w:sz w:val="30"/>
          <w:szCs w:val="30"/>
        </w:rPr>
      </w:pPr>
    </w:p>
    <w:p w14:paraId="27C40B21" w14:textId="77777777" w:rsidR="00A72CF0" w:rsidRPr="00785F0F" w:rsidRDefault="00A72CF0" w:rsidP="00962C0C">
      <w:pPr>
        <w:ind w:left="540"/>
        <w:jc w:val="thaiDistribute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t>การเคลื่อนไหวในทุนสำรอง</w:t>
      </w:r>
    </w:p>
    <w:p w14:paraId="26EBB22E" w14:textId="77777777" w:rsidR="00A72CF0" w:rsidRPr="00785F0F" w:rsidRDefault="00A72CF0" w:rsidP="00962C0C">
      <w:pPr>
        <w:ind w:firstLine="540"/>
        <w:rPr>
          <w:sz w:val="30"/>
          <w:szCs w:val="30"/>
        </w:rPr>
      </w:pPr>
    </w:p>
    <w:p w14:paraId="3B1F433C" w14:textId="77777777" w:rsidR="00B43CEF" w:rsidRPr="00785F0F" w:rsidRDefault="00A72CF0" w:rsidP="00962C0C">
      <w:pPr>
        <w:ind w:firstLine="540"/>
        <w:rPr>
          <w:sz w:val="30"/>
          <w:szCs w:val="30"/>
        </w:rPr>
      </w:pPr>
      <w:r w:rsidRPr="00785F0F">
        <w:rPr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การเคลื่อนไหวในทุนสำรองแสดงรายการในงบแสดงการเปลี่ยนแปลงส่วนของเจ้าของ</w:t>
      </w:r>
    </w:p>
    <w:p w14:paraId="39633B4D" w14:textId="77777777" w:rsidR="00962C0C" w:rsidRPr="00785F0F" w:rsidRDefault="00962C0C" w:rsidP="00962C0C">
      <w:pPr>
        <w:ind w:firstLine="540"/>
        <w:rPr>
          <w:sz w:val="30"/>
          <w:szCs w:val="30"/>
        </w:rPr>
      </w:pPr>
    </w:p>
    <w:p w14:paraId="2EE6BF08" w14:textId="77777777" w:rsidR="00A72CF0" w:rsidRPr="00785F0F" w:rsidRDefault="00837195" w:rsidP="00962C0C">
      <w:pPr>
        <w:tabs>
          <w:tab w:val="left" w:pos="540"/>
        </w:tabs>
        <w:jc w:val="both"/>
        <w:rPr>
          <w:b/>
          <w:bCs/>
          <w:sz w:val="30"/>
          <w:szCs w:val="30"/>
        </w:rPr>
      </w:pPr>
      <w:r w:rsidRPr="00785F0F">
        <w:rPr>
          <w:b/>
          <w:bCs/>
          <w:sz w:val="30"/>
          <w:szCs w:val="30"/>
        </w:rPr>
        <w:t>29</w:t>
      </w:r>
      <w:r w:rsidR="00962C0C" w:rsidRPr="00785F0F">
        <w:rPr>
          <w:b/>
          <w:bCs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เงินปันผล</w:t>
      </w:r>
    </w:p>
    <w:p w14:paraId="653B6960" w14:textId="77777777" w:rsidR="00A72CF0" w:rsidRPr="00785F0F" w:rsidRDefault="00A72CF0" w:rsidP="00962C0C">
      <w:pPr>
        <w:ind w:left="540"/>
        <w:jc w:val="thaiDistribute"/>
        <w:rPr>
          <w:spacing w:val="-4"/>
          <w:sz w:val="30"/>
          <w:szCs w:val="30"/>
        </w:rPr>
      </w:pPr>
    </w:p>
    <w:p w14:paraId="33466F0D" w14:textId="77777777" w:rsidR="009C6082" w:rsidRPr="00785F0F" w:rsidRDefault="009C6082" w:rsidP="009C6082">
      <w:pPr>
        <w:ind w:left="540"/>
        <w:jc w:val="thaiDistribute"/>
        <w:rPr>
          <w:spacing w:val="-4"/>
          <w:sz w:val="30"/>
          <w:szCs w:val="30"/>
          <w:cs/>
        </w:rPr>
      </w:pPr>
      <w:r w:rsidRPr="00785F0F">
        <w:rPr>
          <w:spacing w:val="-4"/>
          <w:sz w:val="30"/>
          <w:szCs w:val="30"/>
          <w:cs/>
        </w:rPr>
        <w:t xml:space="preserve">ในการประชุมคณะกรรมการธนาคารเมื่อวันที่ </w:t>
      </w:r>
      <w:r w:rsidRPr="00785F0F">
        <w:rPr>
          <w:sz w:val="30"/>
          <w:szCs w:val="30"/>
        </w:rPr>
        <w:t>21</w:t>
      </w:r>
      <w:r w:rsidRPr="00785F0F">
        <w:rPr>
          <w:spacing w:val="-4"/>
          <w:sz w:val="30"/>
          <w:szCs w:val="30"/>
          <w:cs/>
        </w:rPr>
        <w:t xml:space="preserve"> สิงหาคม </w:t>
      </w:r>
      <w:r w:rsidRPr="00785F0F">
        <w:rPr>
          <w:sz w:val="30"/>
          <w:szCs w:val="30"/>
        </w:rPr>
        <w:t>2561</w:t>
      </w:r>
      <w:r w:rsidRPr="00785F0F">
        <w:rPr>
          <w:spacing w:val="-4"/>
          <w:sz w:val="30"/>
          <w:szCs w:val="30"/>
          <w:cs/>
        </w:rPr>
        <w:t xml:space="preserve"> ได้มีมติให้จ่ายเงินปันผลระหว่างกาลสำหรับงวด           ครึ่งปีแรกของปี </w:t>
      </w:r>
      <w:r w:rsidRPr="00785F0F">
        <w:rPr>
          <w:sz w:val="30"/>
          <w:szCs w:val="30"/>
        </w:rPr>
        <w:t>2561</w:t>
      </w:r>
      <w:r w:rsidRPr="00785F0F">
        <w:rPr>
          <w:spacing w:val="-4"/>
          <w:sz w:val="30"/>
          <w:szCs w:val="30"/>
          <w:cs/>
        </w:rPr>
        <w:t xml:space="preserve"> แก่ผู้ถือหุ้นบุริมสิทธิและผู้ถือหุ้นสามัญในอัตรา </w:t>
      </w:r>
      <w:r w:rsidRPr="00785F0F">
        <w:rPr>
          <w:sz w:val="30"/>
          <w:szCs w:val="30"/>
        </w:rPr>
        <w:t>1.50</w:t>
      </w:r>
      <w:r w:rsidRPr="00785F0F">
        <w:rPr>
          <w:spacing w:val="-4"/>
          <w:sz w:val="30"/>
          <w:szCs w:val="30"/>
          <w:cs/>
        </w:rPr>
        <w:t xml:space="preserve"> บาทต่อหุ้น รวมเป็นเงินทั้งสิ้น </w:t>
      </w:r>
      <w:r w:rsidRPr="00785F0F">
        <w:rPr>
          <w:spacing w:val="-4"/>
          <w:sz w:val="30"/>
          <w:szCs w:val="30"/>
        </w:rPr>
        <w:t>5,</w:t>
      </w:r>
      <w:r w:rsidRPr="00785F0F">
        <w:rPr>
          <w:spacing w:val="-4"/>
          <w:sz w:val="30"/>
          <w:szCs w:val="30"/>
          <w:cs/>
        </w:rPr>
        <w:t>099</w:t>
      </w:r>
      <w:r w:rsidRPr="00785F0F">
        <w:rPr>
          <w:spacing w:val="-4"/>
          <w:sz w:val="30"/>
          <w:szCs w:val="30"/>
        </w:rPr>
        <w:br/>
      </w:r>
      <w:r w:rsidRPr="00785F0F">
        <w:rPr>
          <w:spacing w:val="-4"/>
          <w:sz w:val="30"/>
          <w:szCs w:val="30"/>
          <w:cs/>
        </w:rPr>
        <w:t>ล้านบาท โดยได้มีการจ่ายเงินปันผล</w:t>
      </w:r>
      <w:r w:rsidRPr="00785F0F">
        <w:rPr>
          <w:rFonts w:hint="cs"/>
          <w:spacing w:val="-4"/>
          <w:sz w:val="30"/>
          <w:szCs w:val="30"/>
          <w:cs/>
        </w:rPr>
        <w:t>ระหว่างกาล</w:t>
      </w:r>
      <w:r w:rsidRPr="00785F0F">
        <w:rPr>
          <w:spacing w:val="-4"/>
          <w:sz w:val="30"/>
          <w:szCs w:val="30"/>
          <w:cs/>
        </w:rPr>
        <w:t xml:space="preserve">ไปแล้วเมื่อวันที่ </w:t>
      </w:r>
      <w:r w:rsidRPr="00785F0F">
        <w:rPr>
          <w:spacing w:val="-4"/>
          <w:sz w:val="30"/>
          <w:szCs w:val="30"/>
        </w:rPr>
        <w:t>20</w:t>
      </w:r>
      <w:r w:rsidRPr="00785F0F">
        <w:rPr>
          <w:spacing w:val="-4"/>
          <w:sz w:val="30"/>
          <w:szCs w:val="30"/>
          <w:cs/>
        </w:rPr>
        <w:t xml:space="preserve"> กันยายน </w:t>
      </w:r>
      <w:r w:rsidRPr="00785F0F">
        <w:rPr>
          <w:sz w:val="30"/>
          <w:szCs w:val="30"/>
        </w:rPr>
        <w:t>2561</w:t>
      </w:r>
    </w:p>
    <w:p w14:paraId="301F2422" w14:textId="77777777" w:rsidR="009C6082" w:rsidRPr="00785F0F" w:rsidRDefault="009C6082" w:rsidP="00636D5D">
      <w:pPr>
        <w:ind w:left="540"/>
        <w:jc w:val="thaiDistribute"/>
        <w:rPr>
          <w:spacing w:val="-4"/>
          <w:sz w:val="30"/>
          <w:szCs w:val="30"/>
        </w:rPr>
      </w:pPr>
    </w:p>
    <w:p w14:paraId="35BA0119" w14:textId="36471A99" w:rsidR="00636D5D" w:rsidRPr="00785F0F" w:rsidRDefault="00636D5D" w:rsidP="00636D5D">
      <w:pPr>
        <w:ind w:left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 xml:space="preserve">ในการประชุมสามัญประจำปีของผู้ถือหุ้นเมื่อวันที่ </w:t>
      </w:r>
      <w:r w:rsidR="009B5CC7" w:rsidRPr="00785F0F">
        <w:rPr>
          <w:rFonts w:hint="cs"/>
          <w:spacing w:val="-4"/>
          <w:sz w:val="30"/>
          <w:szCs w:val="30"/>
          <w:cs/>
        </w:rPr>
        <w:t>5 เมษายน</w:t>
      </w:r>
      <w:r w:rsidRPr="00785F0F">
        <w:rPr>
          <w:spacing w:val="-4"/>
          <w:sz w:val="30"/>
          <w:szCs w:val="30"/>
          <w:cs/>
        </w:rPr>
        <w:t xml:space="preserve"> </w:t>
      </w:r>
      <w:r w:rsidRPr="00785F0F">
        <w:rPr>
          <w:spacing w:val="-4"/>
          <w:sz w:val="30"/>
          <w:szCs w:val="30"/>
        </w:rPr>
        <w:t>25</w:t>
      </w:r>
      <w:r w:rsidR="00D315C6" w:rsidRPr="00785F0F">
        <w:rPr>
          <w:spacing w:val="-4"/>
          <w:sz w:val="30"/>
          <w:szCs w:val="30"/>
        </w:rPr>
        <w:t>61</w:t>
      </w:r>
      <w:r w:rsidRPr="00785F0F">
        <w:rPr>
          <w:rFonts w:hint="cs"/>
          <w:spacing w:val="-4"/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ที่ประชุมมีมติอนุมัติการจัดสรรกำไรจากปี</w:t>
      </w:r>
      <w:r w:rsidRPr="00785F0F">
        <w:rPr>
          <w:sz w:val="30"/>
          <w:szCs w:val="30"/>
          <w:cs/>
        </w:rPr>
        <w:t xml:space="preserve"> </w:t>
      </w:r>
      <w:r w:rsidR="00D315C6" w:rsidRPr="00785F0F">
        <w:rPr>
          <w:sz w:val="30"/>
          <w:szCs w:val="30"/>
        </w:rPr>
        <w:t>2560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เป็นเงินปันผลในอัตราหุ้นละ</w:t>
      </w:r>
      <w:r w:rsidRPr="00785F0F">
        <w:rPr>
          <w:sz w:val="30"/>
          <w:szCs w:val="30"/>
          <w:cs/>
        </w:rPr>
        <w:t xml:space="preserve"> </w:t>
      </w:r>
      <w:r w:rsidR="00037D55" w:rsidRPr="00785F0F">
        <w:rPr>
          <w:rFonts w:hint="cs"/>
          <w:sz w:val="30"/>
          <w:szCs w:val="30"/>
          <w:cs/>
        </w:rPr>
        <w:t>5.5</w:t>
      </w:r>
      <w:r w:rsidR="006E70EC" w:rsidRPr="00785F0F">
        <w:rPr>
          <w:rFonts w:hint="cs"/>
          <w:sz w:val="30"/>
          <w:szCs w:val="30"/>
          <w:cs/>
        </w:rPr>
        <w:t>0</w:t>
      </w:r>
      <w:r w:rsidR="00037D55" w:rsidRPr="00785F0F">
        <w:rPr>
          <w:rFonts w:hint="cs"/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บาท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เป็นจำนวนเงินทั้งสิ้น</w:t>
      </w:r>
      <w:r w:rsidRPr="00785F0F">
        <w:rPr>
          <w:sz w:val="30"/>
          <w:szCs w:val="30"/>
          <w:cs/>
        </w:rPr>
        <w:t xml:space="preserve"> </w:t>
      </w:r>
      <w:r w:rsidR="009B5CC7" w:rsidRPr="00785F0F">
        <w:rPr>
          <w:sz w:val="30"/>
          <w:szCs w:val="30"/>
        </w:rPr>
        <w:t xml:space="preserve">18,696 </w:t>
      </w:r>
      <w:r w:rsidRPr="00785F0F">
        <w:rPr>
          <w:rFonts w:hint="cs"/>
          <w:sz w:val="30"/>
          <w:szCs w:val="30"/>
          <w:cs/>
        </w:rPr>
        <w:t>ล้านบาท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โดยที่ธนาคารได้มีการจ่ายเงินปันผลระหว่างกาลไปแล้วเมื่อวันที่</w:t>
      </w:r>
      <w:r w:rsidRPr="00785F0F">
        <w:rPr>
          <w:sz w:val="30"/>
          <w:szCs w:val="30"/>
          <w:cs/>
        </w:rPr>
        <w:t xml:space="preserve"> </w:t>
      </w:r>
      <w:r w:rsidR="009B5CC7" w:rsidRPr="00785F0F">
        <w:rPr>
          <w:sz w:val="30"/>
          <w:szCs w:val="30"/>
        </w:rPr>
        <w:t xml:space="preserve">19 </w:t>
      </w:r>
      <w:r w:rsidR="009B5CC7" w:rsidRPr="00785F0F">
        <w:rPr>
          <w:rFonts w:hint="cs"/>
          <w:sz w:val="30"/>
          <w:szCs w:val="30"/>
          <w:cs/>
        </w:rPr>
        <w:t>กันยายน</w:t>
      </w:r>
      <w:r w:rsidR="00050CC3" w:rsidRPr="00785F0F">
        <w:rPr>
          <w:sz w:val="30"/>
          <w:szCs w:val="30"/>
        </w:rPr>
        <w:t xml:space="preserve"> 25</w:t>
      </w:r>
      <w:r w:rsidR="00D315C6" w:rsidRPr="00785F0F">
        <w:rPr>
          <w:sz w:val="30"/>
          <w:szCs w:val="30"/>
        </w:rPr>
        <w:t>60</w:t>
      </w:r>
      <w:r w:rsidRPr="00785F0F">
        <w:rPr>
          <w:sz w:val="30"/>
          <w:szCs w:val="30"/>
          <w:cs/>
        </w:rPr>
        <w:t xml:space="preserve"> </w:t>
      </w:r>
      <w:r w:rsidR="00F21B5D" w:rsidRPr="00785F0F">
        <w:rPr>
          <w:rFonts w:hint="cs"/>
          <w:sz w:val="30"/>
          <w:szCs w:val="30"/>
          <w:cs/>
        </w:rPr>
        <w:t>ใน</w:t>
      </w:r>
      <w:r w:rsidRPr="00785F0F">
        <w:rPr>
          <w:rFonts w:hint="cs"/>
          <w:sz w:val="30"/>
          <w:szCs w:val="30"/>
          <w:cs/>
        </w:rPr>
        <w:t>อัตราหุ้นละ</w:t>
      </w:r>
      <w:r w:rsidRPr="00785F0F">
        <w:rPr>
          <w:sz w:val="30"/>
          <w:szCs w:val="30"/>
          <w:cs/>
        </w:rPr>
        <w:t xml:space="preserve"> </w:t>
      </w:r>
      <w:r w:rsidR="009B5CC7" w:rsidRPr="00785F0F">
        <w:rPr>
          <w:sz w:val="30"/>
          <w:szCs w:val="30"/>
        </w:rPr>
        <w:t>1</w:t>
      </w:r>
      <w:r w:rsidR="009B5CC7" w:rsidRPr="00785F0F">
        <w:rPr>
          <w:sz w:val="30"/>
          <w:szCs w:val="30"/>
          <w:cs/>
        </w:rPr>
        <w:t>.</w:t>
      </w:r>
      <w:r w:rsidR="009B5CC7" w:rsidRPr="00785F0F">
        <w:rPr>
          <w:sz w:val="30"/>
          <w:szCs w:val="30"/>
        </w:rPr>
        <w:t>5</w:t>
      </w:r>
      <w:r w:rsidR="002E4930" w:rsidRPr="00785F0F">
        <w:rPr>
          <w:sz w:val="30"/>
          <w:szCs w:val="30"/>
        </w:rPr>
        <w:t xml:space="preserve">0 </w:t>
      </w:r>
      <w:r w:rsidRPr="00785F0F">
        <w:rPr>
          <w:rFonts w:hint="cs"/>
          <w:sz w:val="30"/>
          <w:szCs w:val="30"/>
          <w:cs/>
        </w:rPr>
        <w:t>บาท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เป็นจำนวนเงินรวม</w:t>
      </w:r>
      <w:r w:rsidRPr="00785F0F">
        <w:rPr>
          <w:sz w:val="30"/>
          <w:szCs w:val="30"/>
          <w:cs/>
        </w:rPr>
        <w:t xml:space="preserve"> </w:t>
      </w:r>
      <w:r w:rsidR="009B5CC7" w:rsidRPr="00785F0F">
        <w:rPr>
          <w:sz w:val="30"/>
          <w:szCs w:val="30"/>
        </w:rPr>
        <w:t>5,099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ล้านบาท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ทำให้คงเหลือเงินปันผลจ่ายในอัตราหุ้นละ</w:t>
      </w:r>
      <w:r w:rsidRPr="00785F0F">
        <w:rPr>
          <w:sz w:val="30"/>
          <w:szCs w:val="30"/>
          <w:cs/>
        </w:rPr>
        <w:t xml:space="preserve"> </w:t>
      </w:r>
      <w:r w:rsidR="009B5CC7" w:rsidRPr="00785F0F">
        <w:rPr>
          <w:rFonts w:hint="cs"/>
          <w:sz w:val="30"/>
          <w:szCs w:val="30"/>
          <w:cs/>
        </w:rPr>
        <w:t>4.00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บาท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เป็นจำนวนเงินรวม</w:t>
      </w:r>
      <w:r w:rsidRPr="00785F0F">
        <w:rPr>
          <w:sz w:val="30"/>
          <w:szCs w:val="30"/>
          <w:cs/>
        </w:rPr>
        <w:t xml:space="preserve"> </w:t>
      </w:r>
      <w:r w:rsidR="009B5CC7" w:rsidRPr="00785F0F">
        <w:rPr>
          <w:sz w:val="30"/>
          <w:szCs w:val="30"/>
        </w:rPr>
        <w:t>13,597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ล้านบาท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pacing w:val="-4"/>
          <w:sz w:val="30"/>
          <w:szCs w:val="30"/>
          <w:cs/>
        </w:rPr>
        <w:t>โดยได้มีการจ่ายเงินปันผล</w:t>
      </w:r>
      <w:r w:rsidR="00200627" w:rsidRPr="00785F0F">
        <w:rPr>
          <w:rFonts w:hint="cs"/>
          <w:spacing w:val="-4"/>
          <w:sz w:val="30"/>
          <w:szCs w:val="30"/>
          <w:cs/>
        </w:rPr>
        <w:t>คงเหลือ</w:t>
      </w:r>
      <w:r w:rsidRPr="00785F0F">
        <w:rPr>
          <w:spacing w:val="-4"/>
          <w:sz w:val="30"/>
          <w:szCs w:val="30"/>
          <w:cs/>
        </w:rPr>
        <w:t>ไปแล้วเมื่อวันที่</w:t>
      </w:r>
      <w:r w:rsidR="00D315C6" w:rsidRPr="00785F0F">
        <w:rPr>
          <w:spacing w:val="-4"/>
          <w:sz w:val="30"/>
          <w:szCs w:val="30"/>
          <w:cs/>
        </w:rPr>
        <w:t xml:space="preserve"> </w:t>
      </w:r>
      <w:r w:rsidR="009B5CC7" w:rsidRPr="00785F0F">
        <w:rPr>
          <w:rFonts w:hint="cs"/>
          <w:spacing w:val="-4"/>
          <w:sz w:val="30"/>
          <w:szCs w:val="30"/>
          <w:cs/>
        </w:rPr>
        <w:t>3 พฤษภาคม 2561</w:t>
      </w:r>
    </w:p>
    <w:p w14:paraId="3BC8E044" w14:textId="77777777" w:rsidR="00037D55" w:rsidRDefault="00037D55" w:rsidP="00636D5D">
      <w:pPr>
        <w:ind w:left="540"/>
        <w:jc w:val="thaiDistribute"/>
        <w:rPr>
          <w:spacing w:val="-4"/>
          <w:sz w:val="30"/>
          <w:szCs w:val="30"/>
        </w:rPr>
      </w:pPr>
    </w:p>
    <w:p w14:paraId="245075C9" w14:textId="335CE6C9" w:rsidR="00037D55" w:rsidRPr="00785F0F" w:rsidRDefault="00037D55" w:rsidP="00037D55">
      <w:pPr>
        <w:ind w:left="540"/>
        <w:jc w:val="thaiDistribute"/>
        <w:rPr>
          <w:spacing w:val="-4"/>
          <w:sz w:val="30"/>
          <w:szCs w:val="30"/>
        </w:rPr>
      </w:pPr>
      <w:r w:rsidRPr="00785F0F">
        <w:rPr>
          <w:spacing w:val="-4"/>
          <w:sz w:val="30"/>
          <w:szCs w:val="30"/>
          <w:cs/>
        </w:rPr>
        <w:t xml:space="preserve">ในการประชุมสามัญประจำปีของผู้ถือหุ้นเมื่อวันที่ </w:t>
      </w:r>
      <w:r w:rsidRPr="00785F0F">
        <w:rPr>
          <w:spacing w:val="-4"/>
          <w:sz w:val="30"/>
          <w:szCs w:val="30"/>
        </w:rPr>
        <w:t>11</w:t>
      </w:r>
      <w:r w:rsidRPr="00785F0F">
        <w:rPr>
          <w:spacing w:val="-4"/>
          <w:sz w:val="30"/>
          <w:szCs w:val="30"/>
          <w:cs/>
        </w:rPr>
        <w:t xml:space="preserve"> เมษายน </w:t>
      </w:r>
      <w:r w:rsidRPr="00785F0F">
        <w:rPr>
          <w:spacing w:val="-4"/>
          <w:sz w:val="30"/>
          <w:szCs w:val="30"/>
        </w:rPr>
        <w:t>2560</w:t>
      </w:r>
      <w:r w:rsidRPr="00785F0F">
        <w:rPr>
          <w:rFonts w:hint="cs"/>
          <w:spacing w:val="-4"/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ที่ประชุมมีมติอนุมัติการจัดสรรกำไรจากปี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</w:rPr>
        <w:t>2559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เป็นเงินปันผลในอัตราหุ้นละ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</w:rPr>
        <w:t>5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50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บาท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เป็นจำนวนเงินทั้งสิ้น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</w:rPr>
        <w:t>18,696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ล้านบาท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โดยที่ธนาคารได้มีการจ่ายเงินปันผลระหว่างกาลไปแล้วเมื่อวันที่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</w:rPr>
        <w:t>16</w:t>
      </w:r>
      <w:r w:rsidRPr="00785F0F">
        <w:rPr>
          <w:rFonts w:hint="cs"/>
          <w:sz w:val="30"/>
          <w:szCs w:val="30"/>
          <w:cs/>
        </w:rPr>
        <w:t xml:space="preserve"> กันยายน</w:t>
      </w:r>
      <w:r w:rsidRPr="00785F0F">
        <w:rPr>
          <w:sz w:val="30"/>
          <w:szCs w:val="30"/>
        </w:rPr>
        <w:t xml:space="preserve"> 2559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ในอัตราหุ้นละ</w:t>
      </w:r>
      <w:r w:rsidRPr="00785F0F">
        <w:rPr>
          <w:sz w:val="30"/>
          <w:szCs w:val="30"/>
        </w:rPr>
        <w:t xml:space="preserve"> 1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50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บาท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เป็นจำนวนเงินรวม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</w:rPr>
        <w:t>5,099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ล้านบาท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ทำให้คงเหลือเงินปันผลจ่ายในอัตราหุ้นละ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</w:rPr>
        <w:t>4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00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บาท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เป็นจำนวนเงินรวม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</w:rPr>
        <w:t>13,597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</w:rPr>
        <w:t>ล้านบาท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pacing w:val="-4"/>
          <w:sz w:val="30"/>
          <w:szCs w:val="30"/>
          <w:cs/>
        </w:rPr>
        <w:t>โดยได้มีการจ่ายเงินปันผล</w:t>
      </w:r>
      <w:r w:rsidRPr="00785F0F">
        <w:rPr>
          <w:rFonts w:hint="cs"/>
          <w:spacing w:val="-4"/>
          <w:sz w:val="30"/>
          <w:szCs w:val="30"/>
          <w:cs/>
        </w:rPr>
        <w:t>คงเหลือ</w:t>
      </w:r>
      <w:r w:rsidRPr="00785F0F">
        <w:rPr>
          <w:spacing w:val="-4"/>
          <w:sz w:val="30"/>
          <w:szCs w:val="30"/>
          <w:cs/>
        </w:rPr>
        <w:t xml:space="preserve">ไปแล้วเมื่อวันที่ </w:t>
      </w:r>
      <w:r w:rsidRPr="00785F0F">
        <w:rPr>
          <w:spacing w:val="-4"/>
          <w:sz w:val="30"/>
          <w:szCs w:val="30"/>
        </w:rPr>
        <w:t>9</w:t>
      </w:r>
      <w:r w:rsidRPr="00785F0F">
        <w:rPr>
          <w:spacing w:val="-4"/>
          <w:sz w:val="30"/>
          <w:szCs w:val="30"/>
          <w:cs/>
        </w:rPr>
        <w:t xml:space="preserve"> พฤษภาคม </w:t>
      </w:r>
      <w:r w:rsidRPr="00785F0F">
        <w:rPr>
          <w:spacing w:val="-4"/>
          <w:sz w:val="30"/>
          <w:szCs w:val="30"/>
        </w:rPr>
        <w:t>2560</w:t>
      </w:r>
    </w:p>
    <w:p w14:paraId="3DC354C5" w14:textId="77777777" w:rsidR="00AC392D" w:rsidRPr="00523EDC" w:rsidRDefault="00AC392D" w:rsidP="00523EDC">
      <w:pPr>
        <w:ind w:left="540"/>
        <w:jc w:val="thaiDistribute"/>
        <w:rPr>
          <w:spacing w:val="-4"/>
          <w:sz w:val="30"/>
          <w:szCs w:val="30"/>
        </w:rPr>
      </w:pPr>
    </w:p>
    <w:p w14:paraId="0997DE9D" w14:textId="77777777" w:rsidR="00037D55" w:rsidRPr="00785F0F" w:rsidRDefault="00037D55">
      <w:pPr>
        <w:suppressAutoHyphens w:val="0"/>
        <w:rPr>
          <w:b/>
          <w:bCs/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br w:type="page"/>
      </w:r>
    </w:p>
    <w:p w14:paraId="2243E6BB" w14:textId="77777777" w:rsidR="00A72CF0" w:rsidRPr="00785F0F" w:rsidRDefault="0054083F" w:rsidP="00A72CF0">
      <w:pPr>
        <w:tabs>
          <w:tab w:val="left" w:pos="540"/>
        </w:tabs>
        <w:ind w:right="-25"/>
        <w:jc w:val="thaiDistribute"/>
        <w:rPr>
          <w:b/>
          <w:bCs/>
          <w:sz w:val="30"/>
          <w:szCs w:val="30"/>
        </w:rPr>
      </w:pPr>
      <w:r w:rsidRPr="00785F0F">
        <w:rPr>
          <w:b/>
          <w:bCs/>
          <w:sz w:val="30"/>
          <w:szCs w:val="30"/>
        </w:rPr>
        <w:lastRenderedPageBreak/>
        <w:t>30</w:t>
      </w:r>
      <w:r w:rsidR="00A72CF0" w:rsidRPr="00785F0F">
        <w:rPr>
          <w:b/>
          <w:bCs/>
          <w:sz w:val="30"/>
          <w:szCs w:val="30"/>
        </w:rPr>
        <w:tab/>
      </w:r>
      <w:r w:rsidR="00A72CF0" w:rsidRPr="00785F0F">
        <w:rPr>
          <w:b/>
          <w:bCs/>
          <w:spacing w:val="-4"/>
          <w:sz w:val="30"/>
          <w:szCs w:val="30"/>
          <w:cs/>
        </w:rPr>
        <w:t>สินทรัพย์ที่มีภาระผูกพันและข้อจำกัด</w:t>
      </w:r>
    </w:p>
    <w:p w14:paraId="21F76888" w14:textId="77777777" w:rsidR="00B43CEF" w:rsidRPr="00523EDC" w:rsidRDefault="00B43CEF" w:rsidP="00523EDC">
      <w:pPr>
        <w:ind w:left="540" w:right="-25"/>
        <w:jc w:val="thaiDistribute"/>
        <w:rPr>
          <w:spacing w:val="-4"/>
          <w:sz w:val="30"/>
          <w:szCs w:val="30"/>
        </w:rPr>
      </w:pPr>
    </w:p>
    <w:p w14:paraId="2B71DFA8" w14:textId="77777777" w:rsidR="00A72CF0" w:rsidRPr="00785F0F" w:rsidRDefault="00A72CF0" w:rsidP="00A72CF0">
      <w:pPr>
        <w:ind w:left="540" w:right="-25"/>
        <w:jc w:val="thaiDistribute"/>
        <w:rPr>
          <w:spacing w:val="-2"/>
          <w:sz w:val="30"/>
          <w:szCs w:val="30"/>
        </w:rPr>
      </w:pPr>
      <w:r w:rsidRPr="00785F0F">
        <w:rPr>
          <w:sz w:val="30"/>
          <w:szCs w:val="30"/>
          <w:cs/>
          <w:lang w:val="th-TH"/>
        </w:rPr>
        <w:t xml:space="preserve">ณ วันที่ </w:t>
      </w:r>
      <w:r w:rsidR="004F5691" w:rsidRPr="00785F0F">
        <w:rPr>
          <w:sz w:val="30"/>
          <w:szCs w:val="30"/>
        </w:rPr>
        <w:t xml:space="preserve">31 </w:t>
      </w:r>
      <w:r w:rsidR="004F5691" w:rsidRPr="00785F0F">
        <w:rPr>
          <w:sz w:val="30"/>
          <w:szCs w:val="30"/>
          <w:cs/>
        </w:rPr>
        <w:t xml:space="preserve">ธันวาคม </w:t>
      </w:r>
      <w:r w:rsidR="007225E5" w:rsidRPr="00785F0F">
        <w:rPr>
          <w:rFonts w:asciiTheme="majorBidi" w:hAnsiTheme="majorBidi" w:cstheme="majorBidi"/>
          <w:sz w:val="30"/>
          <w:szCs w:val="30"/>
          <w:cs/>
          <w:lang w:val="th-TH"/>
        </w:rPr>
        <w:t>2561</w:t>
      </w:r>
      <w:r w:rsidR="007225E5" w:rsidRPr="00785F0F">
        <w:rPr>
          <w:rFonts w:hint="cs"/>
          <w:sz w:val="30"/>
          <w:szCs w:val="30"/>
          <w:cs/>
          <w:lang w:val="th-TH"/>
        </w:rPr>
        <w:t xml:space="preserve"> และ </w:t>
      </w:r>
      <w:r w:rsidR="003346C4" w:rsidRPr="00785F0F">
        <w:rPr>
          <w:sz w:val="30"/>
          <w:szCs w:val="30"/>
        </w:rPr>
        <w:t>2560</w:t>
      </w:r>
      <w:r w:rsidR="008B7BBE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  <w:lang w:val="th-TH"/>
        </w:rPr>
        <w:t>สินทรัพย์ที่</w:t>
      </w:r>
      <w:r w:rsidRPr="00785F0F">
        <w:rPr>
          <w:spacing w:val="-4"/>
          <w:sz w:val="30"/>
          <w:szCs w:val="30"/>
          <w:cs/>
        </w:rPr>
        <w:t>มีภาระผูกพันและข้อจำกัด</w:t>
      </w:r>
      <w:r w:rsidRPr="00785F0F">
        <w:rPr>
          <w:sz w:val="30"/>
          <w:szCs w:val="30"/>
          <w:cs/>
        </w:rPr>
        <w:t>มีดังนี้</w:t>
      </w:r>
    </w:p>
    <w:p w14:paraId="4A9DF6FD" w14:textId="77777777" w:rsidR="00A72CF0" w:rsidRPr="00785F0F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</w:p>
    <w:tbl>
      <w:tblPr>
        <w:tblW w:w="9169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4074"/>
        <w:gridCol w:w="1078"/>
        <w:gridCol w:w="236"/>
        <w:gridCol w:w="1004"/>
        <w:gridCol w:w="270"/>
        <w:gridCol w:w="1093"/>
        <w:gridCol w:w="238"/>
        <w:gridCol w:w="1176"/>
      </w:tblGrid>
      <w:tr w:rsidR="00A72CF0" w:rsidRPr="00785F0F" w14:paraId="10D30009" w14:textId="77777777" w:rsidTr="00505689">
        <w:tc>
          <w:tcPr>
            <w:tcW w:w="4074" w:type="dxa"/>
            <w:shd w:val="clear" w:color="auto" w:fill="auto"/>
            <w:vAlign w:val="bottom"/>
          </w:tcPr>
          <w:p w14:paraId="29192247" w14:textId="77777777" w:rsidR="00A72CF0" w:rsidRPr="00785F0F" w:rsidRDefault="00A72CF0" w:rsidP="006127F9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18" w:type="dxa"/>
            <w:gridSpan w:val="3"/>
            <w:shd w:val="clear" w:color="auto" w:fill="auto"/>
            <w:vAlign w:val="bottom"/>
          </w:tcPr>
          <w:p w14:paraId="4444B384" w14:textId="77777777" w:rsidR="00A72CF0" w:rsidRPr="00785F0F" w:rsidRDefault="00A72CF0" w:rsidP="006127F9">
            <w:pPr>
              <w:pStyle w:val="PlainText"/>
              <w:ind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A7B1DC" w14:textId="77777777" w:rsidR="00A72CF0" w:rsidRPr="00785F0F" w:rsidRDefault="00A72CF0" w:rsidP="006127F9">
            <w:pPr>
              <w:pStyle w:val="PlainText"/>
              <w:snapToGrid w:val="0"/>
              <w:ind w:left="-108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7" w:type="dxa"/>
            <w:gridSpan w:val="3"/>
            <w:shd w:val="clear" w:color="auto" w:fill="auto"/>
            <w:vAlign w:val="bottom"/>
          </w:tcPr>
          <w:p w14:paraId="2E5F15C5" w14:textId="77777777" w:rsidR="00A72CF0" w:rsidRPr="00785F0F" w:rsidRDefault="00A72CF0" w:rsidP="006127F9">
            <w:pPr>
              <w:pStyle w:val="PlainText"/>
              <w:ind w:left="-108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7225E5" w:rsidRPr="00785F0F" w14:paraId="6E05BC06" w14:textId="77777777" w:rsidTr="00505689">
        <w:tc>
          <w:tcPr>
            <w:tcW w:w="4074" w:type="dxa"/>
            <w:shd w:val="clear" w:color="auto" w:fill="auto"/>
            <w:vAlign w:val="bottom"/>
          </w:tcPr>
          <w:p w14:paraId="09B5081A" w14:textId="77777777" w:rsidR="007225E5" w:rsidRPr="00785F0F" w:rsidRDefault="007225E5" w:rsidP="007225E5">
            <w:pPr>
              <w:pStyle w:val="PlainText"/>
              <w:tabs>
                <w:tab w:val="decimal" w:pos="680"/>
              </w:tabs>
              <w:snapToGrid w:val="0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1049515" w14:textId="77777777" w:rsidR="007225E5" w:rsidRPr="00785F0F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7D7EC9F" w14:textId="77777777" w:rsidR="007225E5" w:rsidRPr="00785F0F" w:rsidRDefault="007225E5" w:rsidP="007225E5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219D46C3" w14:textId="77777777" w:rsidR="007225E5" w:rsidRPr="00785F0F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29B07242" w14:textId="77777777" w:rsidR="007225E5" w:rsidRPr="00785F0F" w:rsidRDefault="007225E5" w:rsidP="007225E5">
            <w:pPr>
              <w:pStyle w:val="PlainText"/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11C0DC6" w14:textId="77777777" w:rsidR="007225E5" w:rsidRPr="00785F0F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5C496B89" w14:textId="77777777" w:rsidR="007225E5" w:rsidRPr="00785F0F" w:rsidRDefault="007225E5" w:rsidP="007225E5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7AF6015" w14:textId="77777777" w:rsidR="007225E5" w:rsidRPr="00785F0F" w:rsidRDefault="007225E5" w:rsidP="007225E5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7225E5" w:rsidRPr="00785F0F" w14:paraId="4ACB08FB" w14:textId="77777777" w:rsidTr="00505689">
        <w:tc>
          <w:tcPr>
            <w:tcW w:w="4074" w:type="dxa"/>
            <w:shd w:val="clear" w:color="auto" w:fill="auto"/>
            <w:vAlign w:val="bottom"/>
          </w:tcPr>
          <w:p w14:paraId="6D0B2D6F" w14:textId="77777777" w:rsidR="007225E5" w:rsidRPr="00785F0F" w:rsidRDefault="007225E5" w:rsidP="007225E5">
            <w:pPr>
              <w:snapToGrid w:val="0"/>
              <w:ind w:right="-108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5095" w:type="dxa"/>
            <w:gridSpan w:val="7"/>
            <w:shd w:val="clear" w:color="auto" w:fill="auto"/>
            <w:vAlign w:val="bottom"/>
          </w:tcPr>
          <w:p w14:paraId="60DAF3E2" w14:textId="77777777" w:rsidR="007225E5" w:rsidRPr="00785F0F" w:rsidRDefault="007225E5" w:rsidP="007225E5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7225E5" w:rsidRPr="00785F0F" w14:paraId="51C3F021" w14:textId="77777777" w:rsidTr="00505689">
        <w:tc>
          <w:tcPr>
            <w:tcW w:w="4074" w:type="dxa"/>
            <w:shd w:val="clear" w:color="auto" w:fill="auto"/>
          </w:tcPr>
          <w:p w14:paraId="6A2463E4" w14:textId="77777777" w:rsidR="007225E5" w:rsidRPr="00785F0F" w:rsidRDefault="007225E5" w:rsidP="007225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cs/>
              </w:rPr>
            </w:pPr>
            <w:r w:rsidRPr="00785F0F">
              <w:rPr>
                <w:rFonts w:ascii="Angsana New" w:hAnsi="Angsana New" w:cs="Angsana New" w:hint="cs"/>
                <w:cs/>
              </w:rPr>
              <w:t>หลักทรัพย์รัฐบาลที่เป็นเงินสำรองประกันชีวิต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11191273" w14:textId="30C4721B" w:rsidR="007225E5" w:rsidRPr="00785F0F" w:rsidRDefault="00CD65EA" w:rsidP="007225E5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64,381</w:t>
            </w:r>
          </w:p>
        </w:tc>
        <w:tc>
          <w:tcPr>
            <w:tcW w:w="236" w:type="dxa"/>
            <w:shd w:val="clear" w:color="auto" w:fill="auto"/>
          </w:tcPr>
          <w:p w14:paraId="09E5797B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437223E6" w14:textId="77777777" w:rsidR="007225E5" w:rsidRPr="00785F0F" w:rsidRDefault="007225E5" w:rsidP="005433CE">
            <w:pPr>
              <w:tabs>
                <w:tab w:val="decimal" w:pos="788"/>
              </w:tabs>
              <w:ind w:left="-69" w:right="-113" w:firstLine="1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53,092</w:t>
            </w:r>
          </w:p>
        </w:tc>
        <w:tc>
          <w:tcPr>
            <w:tcW w:w="270" w:type="dxa"/>
            <w:shd w:val="clear" w:color="auto" w:fill="auto"/>
          </w:tcPr>
          <w:p w14:paraId="0CD7FB96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54DB527A" w14:textId="111964D9" w:rsidR="007225E5" w:rsidRPr="00785F0F" w:rsidRDefault="00CD65EA" w:rsidP="007225E5">
            <w:pPr>
              <w:tabs>
                <w:tab w:val="decimal" w:pos="702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CF7F9DE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039BAE6" w14:textId="77777777" w:rsidR="007225E5" w:rsidRPr="00785F0F" w:rsidRDefault="007225E5" w:rsidP="007225E5">
            <w:pPr>
              <w:tabs>
                <w:tab w:val="decimal" w:pos="702"/>
              </w:tabs>
              <w:ind w:left="-69" w:right="-113" w:firstLine="1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-</w:t>
            </w:r>
          </w:p>
        </w:tc>
      </w:tr>
      <w:tr w:rsidR="007225E5" w:rsidRPr="00785F0F" w14:paraId="07D51DD1" w14:textId="77777777" w:rsidTr="00505689">
        <w:tc>
          <w:tcPr>
            <w:tcW w:w="4074" w:type="dxa"/>
            <w:shd w:val="clear" w:color="auto" w:fill="auto"/>
          </w:tcPr>
          <w:p w14:paraId="64E01560" w14:textId="77777777" w:rsidR="007225E5" w:rsidRPr="00785F0F" w:rsidRDefault="007225E5" w:rsidP="007225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lang w:val="en-GB"/>
              </w:rPr>
            </w:pPr>
            <w:r w:rsidRPr="00785F0F">
              <w:rPr>
                <w:rFonts w:ascii="Angsana New" w:hAnsi="Angsana New" w:cs="Angsana New"/>
                <w:cs/>
              </w:rPr>
              <w:t>หลักทรัพย์หรือตราสารแสดงสิทธิในหนี้ที่เป็น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03A0F997" w14:textId="77777777" w:rsidR="007225E5" w:rsidRPr="00785F0F" w:rsidRDefault="007225E5" w:rsidP="007225E5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193D70B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2FAD9BE3" w14:textId="77777777" w:rsidR="007225E5" w:rsidRPr="00785F0F" w:rsidRDefault="007225E5" w:rsidP="005433CE">
            <w:pPr>
              <w:tabs>
                <w:tab w:val="decimal" w:pos="788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242139B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BF6E75E" w14:textId="77777777" w:rsidR="007225E5" w:rsidRPr="00785F0F" w:rsidRDefault="007225E5" w:rsidP="007225E5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A16D49F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8E79894" w14:textId="77777777" w:rsidR="007225E5" w:rsidRPr="00785F0F" w:rsidRDefault="007225E5" w:rsidP="007225E5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</w:p>
        </w:tc>
      </w:tr>
      <w:tr w:rsidR="007225E5" w:rsidRPr="00785F0F" w14:paraId="690440E4" w14:textId="77777777" w:rsidTr="00505689">
        <w:tc>
          <w:tcPr>
            <w:tcW w:w="4074" w:type="dxa"/>
            <w:shd w:val="clear" w:color="auto" w:fill="auto"/>
          </w:tcPr>
          <w:p w14:paraId="15E5894F" w14:textId="77777777" w:rsidR="007225E5" w:rsidRPr="00785F0F" w:rsidRDefault="007225E5" w:rsidP="007225E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64" w:hanging="164"/>
              <w:rPr>
                <w:rFonts w:ascii="Angsana New" w:hAnsi="Angsana New" w:cs="Angsana New"/>
                <w:lang w:val="en-GB"/>
              </w:rPr>
            </w:pPr>
            <w:bookmarkStart w:id="11" w:name="OLE_LINK4"/>
            <w:bookmarkEnd w:id="11"/>
            <w:r w:rsidRPr="00785F0F">
              <w:rPr>
                <w:rFonts w:ascii="Angsana New" w:hAnsi="Angsana New" w:cs="Angsana New"/>
              </w:rPr>
              <w:tab/>
            </w:r>
            <w:r w:rsidRPr="00785F0F">
              <w:rPr>
                <w:rFonts w:ascii="Angsana New" w:hAnsi="Angsana New" w:cs="Angsana New"/>
                <w:cs/>
              </w:rPr>
              <w:t>หลักประกันในธุรกรรมซื้อ (ขายคืน)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1D15FE3" w14:textId="68431BBE" w:rsidR="007225E5" w:rsidRPr="00CD65EA" w:rsidRDefault="00CD65EA" w:rsidP="007225E5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  <w:r w:rsidR="00AB0272">
              <w:rPr>
                <w:sz w:val="28"/>
                <w:szCs w:val="28"/>
              </w:rPr>
              <w:t>,435</w:t>
            </w:r>
          </w:p>
        </w:tc>
        <w:tc>
          <w:tcPr>
            <w:tcW w:w="236" w:type="dxa"/>
            <w:shd w:val="clear" w:color="auto" w:fill="auto"/>
          </w:tcPr>
          <w:p w14:paraId="7858462D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6D892DD2" w14:textId="77777777" w:rsidR="007225E5" w:rsidRPr="00785F0F" w:rsidRDefault="007225E5" w:rsidP="005433CE">
            <w:pPr>
              <w:tabs>
                <w:tab w:val="decimal" w:pos="788"/>
              </w:tabs>
              <w:ind w:left="-69" w:right="-113" w:firstLine="16"/>
              <w:rPr>
                <w:sz w:val="28"/>
                <w:szCs w:val="28"/>
                <w:lang w:val="en-GB"/>
              </w:rPr>
            </w:pPr>
            <w:r w:rsidRPr="00785F0F">
              <w:rPr>
                <w:sz w:val="28"/>
                <w:szCs w:val="28"/>
                <w:lang w:val="en-GB"/>
              </w:rPr>
              <w:t>26,179</w:t>
            </w:r>
          </w:p>
        </w:tc>
        <w:tc>
          <w:tcPr>
            <w:tcW w:w="270" w:type="dxa"/>
            <w:shd w:val="clear" w:color="auto" w:fill="auto"/>
          </w:tcPr>
          <w:p w14:paraId="42AFCCB2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D4CA8CB" w14:textId="7247BE21" w:rsidR="007225E5" w:rsidRPr="00785F0F" w:rsidRDefault="00AB0272" w:rsidP="007225E5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69,435</w:t>
            </w:r>
          </w:p>
        </w:tc>
        <w:tc>
          <w:tcPr>
            <w:tcW w:w="238" w:type="dxa"/>
            <w:shd w:val="clear" w:color="auto" w:fill="auto"/>
          </w:tcPr>
          <w:p w14:paraId="30F475AC" w14:textId="77777777" w:rsidR="007225E5" w:rsidRPr="00785F0F" w:rsidRDefault="007225E5" w:rsidP="007225E5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D532020" w14:textId="77777777" w:rsidR="007225E5" w:rsidRPr="00785F0F" w:rsidRDefault="007225E5" w:rsidP="007225E5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26,179</w:t>
            </w:r>
          </w:p>
        </w:tc>
      </w:tr>
      <w:tr w:rsidR="00AB0272" w:rsidRPr="00785F0F" w14:paraId="07730EA8" w14:textId="77777777" w:rsidTr="00505689">
        <w:tc>
          <w:tcPr>
            <w:tcW w:w="4074" w:type="dxa"/>
            <w:shd w:val="clear" w:color="auto" w:fill="auto"/>
          </w:tcPr>
          <w:p w14:paraId="633A5FCA" w14:textId="77777777" w:rsidR="00AB0272" w:rsidRPr="00785F0F" w:rsidRDefault="00AB0272" w:rsidP="00AB02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 w:cs="Angsana New"/>
                <w:lang w:val="en-GB"/>
              </w:rPr>
            </w:pPr>
            <w:r w:rsidRPr="00785F0F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179B6FA" w14:textId="3EA454AE" w:rsidR="00AB0272" w:rsidRPr="00785F0F" w:rsidRDefault="0069041C" w:rsidP="00AB0272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236" w:type="dxa"/>
            <w:shd w:val="clear" w:color="auto" w:fill="auto"/>
          </w:tcPr>
          <w:p w14:paraId="456D728E" w14:textId="77777777" w:rsidR="00AB0272" w:rsidRPr="00785F0F" w:rsidRDefault="00AB0272" w:rsidP="00AB0272">
            <w:pPr>
              <w:tabs>
                <w:tab w:val="decimal" w:pos="792"/>
              </w:tabs>
              <w:snapToGrid w:val="0"/>
              <w:ind w:left="-108" w:right="-83"/>
              <w:jc w:val="right"/>
              <w:rPr>
                <w:sz w:val="28"/>
                <w:szCs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12D09458" w14:textId="77777777" w:rsidR="00AB0272" w:rsidRPr="00785F0F" w:rsidRDefault="00AB0272" w:rsidP="00AB0272">
            <w:pPr>
              <w:tabs>
                <w:tab w:val="decimal" w:pos="788"/>
              </w:tabs>
              <w:ind w:left="-69" w:right="-113" w:firstLine="1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66D7B6E1" w14:textId="77777777" w:rsidR="00AB0272" w:rsidRPr="00785F0F" w:rsidRDefault="00AB0272" w:rsidP="00AB0272">
            <w:pPr>
              <w:tabs>
                <w:tab w:val="decimal" w:pos="792"/>
              </w:tabs>
              <w:snapToGrid w:val="0"/>
              <w:ind w:left="-69" w:right="-83" w:firstLine="16"/>
              <w:rPr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C8FB771" w14:textId="7C234F0B" w:rsidR="00AB0272" w:rsidRPr="00785F0F" w:rsidRDefault="0069041C" w:rsidP="0069041C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238" w:type="dxa"/>
            <w:shd w:val="clear" w:color="auto" w:fill="auto"/>
          </w:tcPr>
          <w:p w14:paraId="307D64DC" w14:textId="77777777" w:rsidR="00AB0272" w:rsidRPr="00785F0F" w:rsidRDefault="00AB0272" w:rsidP="00AB0272">
            <w:pPr>
              <w:tabs>
                <w:tab w:val="decimal" w:pos="792"/>
              </w:tabs>
              <w:snapToGrid w:val="0"/>
              <w:ind w:left="-69" w:right="288" w:firstLine="16"/>
              <w:rPr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5931AAC" w14:textId="77777777" w:rsidR="00AB0272" w:rsidRPr="00785F0F" w:rsidRDefault="00AB0272" w:rsidP="00AB0272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156</w:t>
            </w:r>
          </w:p>
        </w:tc>
      </w:tr>
      <w:tr w:rsidR="007225E5" w:rsidRPr="00785F0F" w14:paraId="3B8405DF" w14:textId="77777777" w:rsidTr="00505689">
        <w:tc>
          <w:tcPr>
            <w:tcW w:w="4074" w:type="dxa"/>
            <w:shd w:val="clear" w:color="auto" w:fill="auto"/>
          </w:tcPr>
          <w:p w14:paraId="6405F229" w14:textId="77777777" w:rsidR="007225E5" w:rsidRPr="00785F0F" w:rsidRDefault="007225E5" w:rsidP="007225E5">
            <w:pPr>
              <w:rPr>
                <w:b/>
                <w:bCs/>
                <w:sz w:val="28"/>
                <w:szCs w:val="28"/>
                <w:lang w:val="en-GB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327F266" w14:textId="626C06D5" w:rsidR="007225E5" w:rsidRPr="00785F0F" w:rsidRDefault="0069041C" w:rsidP="007225E5">
            <w:pPr>
              <w:tabs>
                <w:tab w:val="decimal" w:pos="864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133,895</w:t>
            </w:r>
          </w:p>
        </w:tc>
        <w:tc>
          <w:tcPr>
            <w:tcW w:w="236" w:type="dxa"/>
            <w:shd w:val="clear" w:color="auto" w:fill="auto"/>
          </w:tcPr>
          <w:p w14:paraId="3E8B1549" w14:textId="77777777" w:rsidR="007225E5" w:rsidRPr="00785F0F" w:rsidRDefault="007225E5" w:rsidP="007225E5">
            <w:pPr>
              <w:pStyle w:val="PlainText"/>
              <w:tabs>
                <w:tab w:val="decimal" w:pos="680"/>
              </w:tabs>
              <w:snapToGrid w:val="0"/>
              <w:ind w:left="-108" w:right="-8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8BC7060" w14:textId="77777777" w:rsidR="007225E5" w:rsidRPr="00785F0F" w:rsidRDefault="007225E5" w:rsidP="005433CE">
            <w:pPr>
              <w:tabs>
                <w:tab w:val="decimal" w:pos="788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79,482</w:t>
            </w:r>
          </w:p>
        </w:tc>
        <w:tc>
          <w:tcPr>
            <w:tcW w:w="270" w:type="dxa"/>
            <w:shd w:val="clear" w:color="auto" w:fill="auto"/>
          </w:tcPr>
          <w:p w14:paraId="7030116D" w14:textId="77777777" w:rsidR="007225E5" w:rsidRPr="00785F0F" w:rsidRDefault="007225E5" w:rsidP="007225E5">
            <w:pPr>
              <w:pStyle w:val="PlainText"/>
              <w:tabs>
                <w:tab w:val="decimal" w:pos="680"/>
              </w:tabs>
              <w:snapToGrid w:val="0"/>
              <w:ind w:left="-69" w:right="-83" w:firstLine="16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F197ADB" w14:textId="13BB2670" w:rsidR="007225E5" w:rsidRPr="00785F0F" w:rsidRDefault="0069041C" w:rsidP="007225E5">
            <w:pPr>
              <w:tabs>
                <w:tab w:val="decimal" w:pos="86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69,481</w:t>
            </w:r>
          </w:p>
        </w:tc>
        <w:tc>
          <w:tcPr>
            <w:tcW w:w="238" w:type="dxa"/>
            <w:shd w:val="clear" w:color="auto" w:fill="auto"/>
          </w:tcPr>
          <w:p w14:paraId="0F8B11EE" w14:textId="77777777" w:rsidR="007225E5" w:rsidRPr="00785F0F" w:rsidRDefault="007225E5" w:rsidP="007225E5">
            <w:pPr>
              <w:pStyle w:val="PlainText"/>
              <w:tabs>
                <w:tab w:val="decimal" w:pos="680"/>
              </w:tabs>
              <w:snapToGrid w:val="0"/>
              <w:ind w:left="-69" w:right="-83" w:firstLine="16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53BA05D" w14:textId="77777777" w:rsidR="007225E5" w:rsidRPr="00785F0F" w:rsidRDefault="007225E5" w:rsidP="007225E5">
            <w:pPr>
              <w:tabs>
                <w:tab w:val="decimal" w:pos="86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26,335</w:t>
            </w:r>
          </w:p>
        </w:tc>
      </w:tr>
    </w:tbl>
    <w:p w14:paraId="52E2200A" w14:textId="77777777" w:rsidR="00B43CEF" w:rsidRPr="00785F0F" w:rsidRDefault="00B43CEF" w:rsidP="00523EDC">
      <w:pPr>
        <w:ind w:left="540" w:right="-25"/>
        <w:jc w:val="thaiDistribute"/>
        <w:rPr>
          <w:spacing w:val="-4"/>
          <w:sz w:val="30"/>
          <w:szCs w:val="30"/>
        </w:rPr>
      </w:pPr>
    </w:p>
    <w:p w14:paraId="47F40C47" w14:textId="77777777" w:rsidR="00A72CF0" w:rsidRPr="00785F0F" w:rsidRDefault="0054083F" w:rsidP="00A72CF0">
      <w:pPr>
        <w:tabs>
          <w:tab w:val="left" w:pos="540"/>
        </w:tabs>
        <w:suppressAutoHyphens w:val="0"/>
        <w:rPr>
          <w:sz w:val="30"/>
          <w:szCs w:val="30"/>
        </w:rPr>
      </w:pPr>
      <w:r w:rsidRPr="00785F0F">
        <w:rPr>
          <w:b/>
          <w:bCs/>
          <w:sz w:val="30"/>
          <w:szCs w:val="30"/>
        </w:rPr>
        <w:t>31</w:t>
      </w:r>
      <w:r w:rsidR="00A72CF0" w:rsidRPr="00785F0F">
        <w:rPr>
          <w:b/>
          <w:bCs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หนี้สินที่อาจเกิดขึ้นในภายหน้า</w:t>
      </w:r>
    </w:p>
    <w:p w14:paraId="7887E82A" w14:textId="77777777" w:rsidR="00A72CF0" w:rsidRPr="00785F0F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</w:p>
    <w:p w14:paraId="10E29470" w14:textId="77777777" w:rsidR="00A72CF0" w:rsidRPr="00785F0F" w:rsidRDefault="00A72CF0" w:rsidP="00A72CF0">
      <w:pPr>
        <w:ind w:left="540" w:right="-23"/>
        <w:jc w:val="thaiDistribute"/>
        <w:rPr>
          <w:sz w:val="30"/>
          <w:szCs w:val="30"/>
        </w:rPr>
      </w:pPr>
      <w:r w:rsidRPr="00785F0F">
        <w:rPr>
          <w:spacing w:val="-2"/>
          <w:sz w:val="30"/>
          <w:szCs w:val="30"/>
          <w:cs/>
        </w:rPr>
        <w:t xml:space="preserve">ณ วันที่ </w:t>
      </w:r>
      <w:r w:rsidR="004F5691" w:rsidRPr="00785F0F">
        <w:rPr>
          <w:sz w:val="30"/>
          <w:szCs w:val="30"/>
        </w:rPr>
        <w:t xml:space="preserve">31 </w:t>
      </w:r>
      <w:r w:rsidR="004F5691" w:rsidRPr="00785F0F">
        <w:rPr>
          <w:sz w:val="30"/>
          <w:szCs w:val="30"/>
          <w:cs/>
        </w:rPr>
        <w:t xml:space="preserve">ธันวาคม </w:t>
      </w:r>
      <w:r w:rsidR="007225E5" w:rsidRPr="00785F0F">
        <w:rPr>
          <w:rFonts w:asciiTheme="majorBidi" w:hAnsiTheme="majorBidi" w:cstheme="majorBidi"/>
          <w:spacing w:val="-2"/>
          <w:sz w:val="30"/>
          <w:szCs w:val="30"/>
          <w:cs/>
        </w:rPr>
        <w:t>2561</w:t>
      </w:r>
      <w:r w:rsidR="007225E5" w:rsidRPr="00785F0F">
        <w:rPr>
          <w:rFonts w:hint="cs"/>
          <w:spacing w:val="-2"/>
          <w:sz w:val="30"/>
          <w:szCs w:val="30"/>
          <w:cs/>
        </w:rPr>
        <w:t xml:space="preserve"> และ </w:t>
      </w:r>
      <w:r w:rsidR="003346C4" w:rsidRPr="00785F0F">
        <w:rPr>
          <w:sz w:val="30"/>
          <w:szCs w:val="30"/>
        </w:rPr>
        <w:t>2560</w:t>
      </w:r>
      <w:r w:rsidR="008B7BBE" w:rsidRPr="00785F0F">
        <w:rPr>
          <w:sz w:val="30"/>
          <w:szCs w:val="30"/>
          <w:cs/>
        </w:rPr>
        <w:t xml:space="preserve"> </w:t>
      </w:r>
      <w:r w:rsidRPr="00785F0F">
        <w:rPr>
          <w:spacing w:val="-2"/>
          <w:sz w:val="30"/>
          <w:szCs w:val="30"/>
          <w:cs/>
        </w:rPr>
        <w:t>หนี้สินที่อาจเกิดขึ้นในภายหน้า</w:t>
      </w:r>
      <w:r w:rsidRPr="00785F0F">
        <w:rPr>
          <w:sz w:val="30"/>
          <w:szCs w:val="30"/>
          <w:cs/>
        </w:rPr>
        <w:t>มีดังนี้</w:t>
      </w:r>
    </w:p>
    <w:p w14:paraId="5F6545DB" w14:textId="77777777" w:rsidR="00A72CF0" w:rsidRPr="00785F0F" w:rsidRDefault="00A72CF0" w:rsidP="00A72CF0">
      <w:pPr>
        <w:ind w:left="540" w:right="-25"/>
        <w:jc w:val="thaiDistribute"/>
        <w:rPr>
          <w:spacing w:val="-4"/>
          <w:sz w:val="30"/>
          <w:szCs w:val="30"/>
        </w:rPr>
      </w:pPr>
    </w:p>
    <w:tbl>
      <w:tblPr>
        <w:tblW w:w="9191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4110"/>
        <w:gridCol w:w="1050"/>
        <w:gridCol w:w="251"/>
        <w:gridCol w:w="1003"/>
        <w:gridCol w:w="271"/>
        <w:gridCol w:w="1092"/>
        <w:gridCol w:w="252"/>
        <w:gridCol w:w="1162"/>
      </w:tblGrid>
      <w:tr w:rsidR="00A72CF0" w:rsidRPr="00785F0F" w14:paraId="40CE8708" w14:textId="77777777" w:rsidTr="00505689">
        <w:trPr>
          <w:trHeight w:val="324"/>
        </w:trPr>
        <w:tc>
          <w:tcPr>
            <w:tcW w:w="4110" w:type="dxa"/>
            <w:shd w:val="clear" w:color="auto" w:fill="auto"/>
            <w:vAlign w:val="bottom"/>
          </w:tcPr>
          <w:p w14:paraId="4B35D31A" w14:textId="77777777" w:rsidR="00A72CF0" w:rsidRPr="00785F0F" w:rsidRDefault="00A72CF0" w:rsidP="006127F9">
            <w:pPr>
              <w:pStyle w:val="PlainText"/>
              <w:snapToGrid w:val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04" w:type="dxa"/>
            <w:gridSpan w:val="3"/>
            <w:shd w:val="clear" w:color="auto" w:fill="auto"/>
            <w:vAlign w:val="bottom"/>
          </w:tcPr>
          <w:p w14:paraId="6AF05F8A" w14:textId="77777777" w:rsidR="00A72CF0" w:rsidRPr="00785F0F" w:rsidRDefault="00A72CF0" w:rsidP="006127F9">
            <w:pPr>
              <w:ind w:left="-145" w:right="-11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7" w:type="dxa"/>
            <w:gridSpan w:val="4"/>
            <w:shd w:val="clear" w:color="auto" w:fill="auto"/>
            <w:vAlign w:val="bottom"/>
          </w:tcPr>
          <w:p w14:paraId="228E1BD5" w14:textId="77777777" w:rsidR="00A72CF0" w:rsidRPr="00785F0F" w:rsidRDefault="00A72CF0" w:rsidP="006127F9">
            <w:pPr>
              <w:jc w:val="center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A71B29" w:rsidRPr="00785F0F" w14:paraId="5AE200C0" w14:textId="77777777" w:rsidTr="0050568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14:paraId="4E1F10C7" w14:textId="77777777" w:rsidR="00A71B29" w:rsidRPr="00785F0F" w:rsidRDefault="00A71B29" w:rsidP="00A71B29">
            <w:pPr>
              <w:pStyle w:val="PlainText"/>
              <w:snapToGrid w:val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8D37817" w14:textId="77777777" w:rsidR="00A71B29" w:rsidRPr="00785F0F" w:rsidRDefault="00A71B29" w:rsidP="00A71B2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51" w:type="dxa"/>
            <w:shd w:val="clear" w:color="auto" w:fill="auto"/>
          </w:tcPr>
          <w:p w14:paraId="03B2BD03" w14:textId="77777777" w:rsidR="00A71B29" w:rsidRPr="00785F0F" w:rsidRDefault="00A71B29" w:rsidP="00A71B2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7B09C778" w14:textId="77777777" w:rsidR="00A71B29" w:rsidRPr="00785F0F" w:rsidRDefault="00A71B29" w:rsidP="00A71B2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271" w:type="dxa"/>
            <w:shd w:val="clear" w:color="auto" w:fill="auto"/>
          </w:tcPr>
          <w:p w14:paraId="41364D51" w14:textId="77777777" w:rsidR="00A71B29" w:rsidRPr="00785F0F" w:rsidRDefault="00A71B29" w:rsidP="00A71B29">
            <w:pPr>
              <w:pStyle w:val="PlainText"/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B40E6AE" w14:textId="77777777" w:rsidR="00A71B29" w:rsidRPr="00785F0F" w:rsidRDefault="00A71B29" w:rsidP="00A71B2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14:paraId="63DE7B46" w14:textId="77777777" w:rsidR="00A71B29" w:rsidRPr="00785F0F" w:rsidRDefault="00A71B29" w:rsidP="00A71B29">
            <w:pPr>
              <w:snapToGrid w:val="0"/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92C1301" w14:textId="77777777" w:rsidR="00A71B29" w:rsidRPr="00785F0F" w:rsidRDefault="00A71B29" w:rsidP="00A71B29">
            <w:pPr>
              <w:ind w:left="-126" w:right="-135"/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A71B29" w:rsidRPr="00785F0F" w14:paraId="7DBA34C1" w14:textId="77777777" w:rsidTr="00505689">
        <w:trPr>
          <w:trHeight w:val="324"/>
        </w:trPr>
        <w:tc>
          <w:tcPr>
            <w:tcW w:w="4110" w:type="dxa"/>
            <w:shd w:val="clear" w:color="auto" w:fill="auto"/>
            <w:vAlign w:val="bottom"/>
          </w:tcPr>
          <w:p w14:paraId="2B43BB77" w14:textId="77777777" w:rsidR="00A71B29" w:rsidRPr="00785F0F" w:rsidRDefault="00A71B29" w:rsidP="00A71B29">
            <w:pPr>
              <w:pStyle w:val="PlainText"/>
              <w:snapToGrid w:val="0"/>
              <w:ind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81" w:type="dxa"/>
            <w:gridSpan w:val="7"/>
            <w:shd w:val="clear" w:color="auto" w:fill="auto"/>
            <w:vAlign w:val="bottom"/>
          </w:tcPr>
          <w:p w14:paraId="607B856B" w14:textId="77777777" w:rsidR="00A71B29" w:rsidRPr="00785F0F" w:rsidRDefault="00A71B29" w:rsidP="00A71B29">
            <w:pPr>
              <w:tabs>
                <w:tab w:val="decimal" w:pos="818"/>
              </w:tabs>
              <w:ind w:left="-145" w:right="-118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1B29" w:rsidRPr="00785F0F" w14:paraId="1C75E38F" w14:textId="77777777" w:rsidTr="0050568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14:paraId="6B86DCFA" w14:textId="77777777" w:rsidR="00A71B29" w:rsidRPr="00785F0F" w:rsidRDefault="00A71B29" w:rsidP="00A71B2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การรับ</w:t>
            </w:r>
            <w:proofErr w:type="spellStart"/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อาวัล</w:t>
            </w:r>
            <w:proofErr w:type="spellEnd"/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FD84F3E" w14:textId="5197A9B1" w:rsidR="00A71B29" w:rsidRPr="00785F0F" w:rsidRDefault="003C480E" w:rsidP="00A71B2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7,985</w:t>
            </w:r>
          </w:p>
        </w:tc>
        <w:tc>
          <w:tcPr>
            <w:tcW w:w="251" w:type="dxa"/>
            <w:shd w:val="clear" w:color="auto" w:fill="auto"/>
          </w:tcPr>
          <w:p w14:paraId="1864D112" w14:textId="77777777" w:rsidR="00A71B29" w:rsidRPr="00785F0F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6EB56751" w14:textId="77777777" w:rsidR="00A71B29" w:rsidRPr="00785F0F" w:rsidRDefault="00A71B29" w:rsidP="004E51B6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4,195</w:t>
            </w:r>
          </w:p>
        </w:tc>
        <w:tc>
          <w:tcPr>
            <w:tcW w:w="271" w:type="dxa"/>
            <w:shd w:val="clear" w:color="auto" w:fill="auto"/>
          </w:tcPr>
          <w:p w14:paraId="40498F14" w14:textId="77777777" w:rsidR="00A71B29" w:rsidRPr="00785F0F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6102C775" w14:textId="10C37E69" w:rsidR="00A71B29" w:rsidRPr="00785F0F" w:rsidRDefault="003C480E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7,985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2AAC180" w14:textId="77777777" w:rsidR="00A71B29" w:rsidRPr="00785F0F" w:rsidRDefault="00A71B29" w:rsidP="00A71B2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2BCE17DA" w14:textId="77777777" w:rsidR="00A71B29" w:rsidRPr="00785F0F" w:rsidRDefault="00A71B29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4,195</w:t>
            </w:r>
          </w:p>
        </w:tc>
      </w:tr>
      <w:tr w:rsidR="00A71B29" w:rsidRPr="00785F0F" w14:paraId="4E2F9B6A" w14:textId="77777777" w:rsidTr="0050568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14:paraId="71A7A4DC" w14:textId="77777777" w:rsidR="00A71B29" w:rsidRPr="00785F0F" w:rsidRDefault="00A71B29" w:rsidP="00A71B2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การค้ำประกันการกู้ยืมเงิน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76C89CD" w14:textId="3BC00BF6" w:rsidR="00A71B29" w:rsidRPr="00785F0F" w:rsidRDefault="003C480E" w:rsidP="00A71B2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15,049</w:t>
            </w:r>
          </w:p>
        </w:tc>
        <w:tc>
          <w:tcPr>
            <w:tcW w:w="251" w:type="dxa"/>
            <w:shd w:val="clear" w:color="auto" w:fill="auto"/>
          </w:tcPr>
          <w:p w14:paraId="29EF5D4F" w14:textId="77777777" w:rsidR="00A71B29" w:rsidRPr="00785F0F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EDB5F63" w14:textId="77777777" w:rsidR="00A71B29" w:rsidRPr="00785F0F" w:rsidRDefault="00A71B29" w:rsidP="004E51B6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14,476</w:t>
            </w:r>
          </w:p>
        </w:tc>
        <w:tc>
          <w:tcPr>
            <w:tcW w:w="271" w:type="dxa"/>
            <w:shd w:val="clear" w:color="auto" w:fill="auto"/>
          </w:tcPr>
          <w:p w14:paraId="20E741F1" w14:textId="77777777" w:rsidR="00A71B29" w:rsidRPr="00785F0F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62D98062" w14:textId="13572217" w:rsidR="00A71B29" w:rsidRPr="00785F0F" w:rsidRDefault="003C480E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14,181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D1F1488" w14:textId="77777777" w:rsidR="00A71B29" w:rsidRPr="00785F0F" w:rsidRDefault="00A71B29" w:rsidP="00A71B2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C637295" w14:textId="77777777" w:rsidR="00A71B29" w:rsidRPr="00785F0F" w:rsidRDefault="00A71B29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13,757</w:t>
            </w:r>
          </w:p>
        </w:tc>
      </w:tr>
      <w:tr w:rsidR="00A71B29" w:rsidRPr="00785F0F" w14:paraId="3703F088" w14:textId="77777777" w:rsidTr="0050568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14:paraId="136A10D2" w14:textId="77777777" w:rsidR="00A71B29" w:rsidRPr="00785F0F" w:rsidRDefault="00A71B29" w:rsidP="00A71B2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713FD90" w14:textId="20822487" w:rsidR="00A71B29" w:rsidRPr="00785F0F" w:rsidRDefault="003C480E" w:rsidP="00A71B2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11,129</w:t>
            </w:r>
          </w:p>
        </w:tc>
        <w:tc>
          <w:tcPr>
            <w:tcW w:w="251" w:type="dxa"/>
            <w:shd w:val="clear" w:color="auto" w:fill="auto"/>
          </w:tcPr>
          <w:p w14:paraId="04F35CC6" w14:textId="77777777" w:rsidR="00A71B29" w:rsidRPr="00785F0F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73ADB25" w14:textId="77777777" w:rsidR="00A71B29" w:rsidRPr="00785F0F" w:rsidRDefault="00A71B29" w:rsidP="004E51B6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6,794</w:t>
            </w:r>
          </w:p>
        </w:tc>
        <w:tc>
          <w:tcPr>
            <w:tcW w:w="271" w:type="dxa"/>
            <w:shd w:val="clear" w:color="auto" w:fill="auto"/>
          </w:tcPr>
          <w:p w14:paraId="77F5CB4B" w14:textId="77777777" w:rsidR="00A71B29" w:rsidRPr="00785F0F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B84E692" w14:textId="08933B50" w:rsidR="00A71B29" w:rsidRPr="00785F0F" w:rsidRDefault="003C480E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11,129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48E3F4A" w14:textId="77777777" w:rsidR="00A71B29" w:rsidRPr="00785F0F" w:rsidRDefault="00A71B29" w:rsidP="00A71B2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01EC1F8" w14:textId="77777777" w:rsidR="00A71B29" w:rsidRPr="00785F0F" w:rsidRDefault="00A71B29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6,794</w:t>
            </w:r>
          </w:p>
        </w:tc>
      </w:tr>
      <w:tr w:rsidR="00A71B29" w:rsidRPr="00785F0F" w14:paraId="2251077F" w14:textId="77777777" w:rsidTr="00505689">
        <w:trPr>
          <w:trHeight w:val="324"/>
        </w:trPr>
        <w:tc>
          <w:tcPr>
            <w:tcW w:w="4110" w:type="dxa"/>
            <w:shd w:val="clear" w:color="auto" w:fill="auto"/>
            <w:vAlign w:val="bottom"/>
          </w:tcPr>
          <w:p w14:paraId="2D2F560B" w14:textId="77777777" w:rsidR="00A71B29" w:rsidRPr="00785F0F" w:rsidRDefault="00A71B29" w:rsidP="00A71B2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proofErr w:type="spellStart"/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เล็ตเตอร์ออฟ</w:t>
            </w:r>
            <w:proofErr w:type="spellEnd"/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เครดิต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C04B48C" w14:textId="2308B7DB" w:rsidR="00A71B29" w:rsidRPr="00785F0F" w:rsidRDefault="003C480E" w:rsidP="00A71B2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46,994</w:t>
            </w:r>
          </w:p>
        </w:tc>
        <w:tc>
          <w:tcPr>
            <w:tcW w:w="251" w:type="dxa"/>
            <w:shd w:val="clear" w:color="auto" w:fill="auto"/>
          </w:tcPr>
          <w:p w14:paraId="2B8F1C74" w14:textId="77777777" w:rsidR="00A71B29" w:rsidRPr="00785F0F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C434D75" w14:textId="77777777" w:rsidR="00A71B29" w:rsidRPr="00785F0F" w:rsidRDefault="00A71B29" w:rsidP="004E51B6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22,256</w:t>
            </w:r>
          </w:p>
        </w:tc>
        <w:tc>
          <w:tcPr>
            <w:tcW w:w="271" w:type="dxa"/>
            <w:shd w:val="clear" w:color="auto" w:fill="auto"/>
          </w:tcPr>
          <w:p w14:paraId="2CFF47A3" w14:textId="77777777" w:rsidR="00A71B29" w:rsidRPr="00785F0F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86C12A7" w14:textId="0AA57557" w:rsidR="00A71B29" w:rsidRPr="00785F0F" w:rsidRDefault="003C480E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46,666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51473B9" w14:textId="77777777" w:rsidR="00A71B29" w:rsidRPr="00785F0F" w:rsidRDefault="00A71B29" w:rsidP="00A71B2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3CA85EFE" w14:textId="77777777" w:rsidR="00A71B29" w:rsidRPr="00785F0F" w:rsidRDefault="00A71B29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21,779</w:t>
            </w:r>
          </w:p>
        </w:tc>
      </w:tr>
      <w:tr w:rsidR="00A71B29" w:rsidRPr="00785F0F" w14:paraId="0E1363F3" w14:textId="77777777" w:rsidTr="0050568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14:paraId="19996915" w14:textId="77777777" w:rsidR="00A71B29" w:rsidRPr="00785F0F" w:rsidRDefault="00A71B29" w:rsidP="00A71B2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D610B38" w14:textId="77777777" w:rsidR="00A71B29" w:rsidRPr="00785F0F" w:rsidRDefault="00A71B29" w:rsidP="00A71B2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7EF82CD8" w14:textId="77777777" w:rsidR="00A71B29" w:rsidRPr="00785F0F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1DD61F1" w14:textId="77777777" w:rsidR="00A71B29" w:rsidRPr="00785F0F" w:rsidRDefault="00A71B29" w:rsidP="004E51B6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</w:tcPr>
          <w:p w14:paraId="75031D9C" w14:textId="77777777" w:rsidR="00A71B29" w:rsidRPr="00785F0F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393D951" w14:textId="46B436C1" w:rsidR="00A71B29" w:rsidRPr="00785F0F" w:rsidRDefault="00A71B29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A04C4C8" w14:textId="77777777" w:rsidR="00A71B29" w:rsidRPr="00785F0F" w:rsidRDefault="00A71B29" w:rsidP="00A71B2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13FDE3A8" w14:textId="77777777" w:rsidR="00A71B29" w:rsidRPr="00785F0F" w:rsidRDefault="00A71B29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</w:p>
        </w:tc>
      </w:tr>
      <w:tr w:rsidR="00A71B29" w:rsidRPr="00785F0F" w14:paraId="571BDF0B" w14:textId="77777777" w:rsidTr="00505689">
        <w:trPr>
          <w:trHeight w:val="324"/>
        </w:trPr>
        <w:tc>
          <w:tcPr>
            <w:tcW w:w="4110" w:type="dxa"/>
            <w:shd w:val="clear" w:color="auto" w:fill="auto"/>
            <w:vAlign w:val="bottom"/>
          </w:tcPr>
          <w:p w14:paraId="18EE126F" w14:textId="77777777" w:rsidR="00A71B29" w:rsidRPr="00785F0F" w:rsidRDefault="00A71B29" w:rsidP="00A71B2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-  วงเงินเบิกเกินบัญชีที่ลูกค้ายังไม่ได้ถอน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045E5CC" w14:textId="09FBFC3F" w:rsidR="00A71B29" w:rsidRPr="00785F0F" w:rsidRDefault="003C480E" w:rsidP="00A71B2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185,210</w:t>
            </w:r>
          </w:p>
        </w:tc>
        <w:tc>
          <w:tcPr>
            <w:tcW w:w="251" w:type="dxa"/>
            <w:shd w:val="clear" w:color="auto" w:fill="auto"/>
          </w:tcPr>
          <w:p w14:paraId="148D82CD" w14:textId="77777777" w:rsidR="00A71B29" w:rsidRPr="00785F0F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3DFB517" w14:textId="77777777" w:rsidR="00A71B29" w:rsidRPr="00785F0F" w:rsidRDefault="00A71B29" w:rsidP="004E51B6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179,213</w:t>
            </w:r>
          </w:p>
        </w:tc>
        <w:tc>
          <w:tcPr>
            <w:tcW w:w="271" w:type="dxa"/>
            <w:shd w:val="clear" w:color="auto" w:fill="auto"/>
          </w:tcPr>
          <w:p w14:paraId="0832E132" w14:textId="77777777" w:rsidR="00A71B29" w:rsidRPr="00785F0F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22F5FCC9" w14:textId="10AB9117" w:rsidR="00A71B29" w:rsidRPr="00785F0F" w:rsidRDefault="003C480E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184,401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1EF6AD7" w14:textId="77777777" w:rsidR="00A71B29" w:rsidRPr="00785F0F" w:rsidRDefault="00A71B29" w:rsidP="00A71B2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8E29285" w14:textId="77777777" w:rsidR="00A71B29" w:rsidRPr="00785F0F" w:rsidRDefault="00A71B29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178,446</w:t>
            </w:r>
          </w:p>
        </w:tc>
      </w:tr>
      <w:tr w:rsidR="00A71B29" w:rsidRPr="00785F0F" w14:paraId="6779B475" w14:textId="77777777" w:rsidTr="00505689">
        <w:trPr>
          <w:trHeight w:val="324"/>
        </w:trPr>
        <w:tc>
          <w:tcPr>
            <w:tcW w:w="4110" w:type="dxa"/>
            <w:shd w:val="clear" w:color="auto" w:fill="auto"/>
            <w:vAlign w:val="bottom"/>
          </w:tcPr>
          <w:p w14:paraId="634883F5" w14:textId="77777777" w:rsidR="00A71B29" w:rsidRPr="00785F0F" w:rsidRDefault="00A71B29" w:rsidP="00A71B2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-  การค้ำประกันอื่น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FFB3B79" w14:textId="72538AAD" w:rsidR="00A71B29" w:rsidRPr="00785F0F" w:rsidRDefault="003C480E" w:rsidP="00A71B2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218,814</w:t>
            </w:r>
          </w:p>
        </w:tc>
        <w:tc>
          <w:tcPr>
            <w:tcW w:w="251" w:type="dxa"/>
            <w:shd w:val="clear" w:color="auto" w:fill="auto"/>
          </w:tcPr>
          <w:p w14:paraId="14257943" w14:textId="77777777" w:rsidR="00A71B29" w:rsidRPr="00785F0F" w:rsidRDefault="00A71B29" w:rsidP="00A71B29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7CA9ACD1" w14:textId="77777777" w:rsidR="00A71B29" w:rsidRPr="00785F0F" w:rsidRDefault="00A71B29" w:rsidP="004E51B6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176,112</w:t>
            </w:r>
          </w:p>
        </w:tc>
        <w:tc>
          <w:tcPr>
            <w:tcW w:w="271" w:type="dxa"/>
            <w:shd w:val="clear" w:color="auto" w:fill="auto"/>
          </w:tcPr>
          <w:p w14:paraId="1457D7F2" w14:textId="77777777" w:rsidR="00A71B29" w:rsidRPr="00785F0F" w:rsidRDefault="00A71B29" w:rsidP="00A71B29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090428DF" w14:textId="57F5EDAB" w:rsidR="00A71B29" w:rsidRPr="00785F0F" w:rsidRDefault="003C480E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217,773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FA0B133" w14:textId="77777777" w:rsidR="00A71B29" w:rsidRPr="00785F0F" w:rsidRDefault="00A71B29" w:rsidP="00A71B2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52BAE896" w14:textId="77777777" w:rsidR="00A71B29" w:rsidRPr="00785F0F" w:rsidRDefault="00A71B29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175,127</w:t>
            </w:r>
          </w:p>
        </w:tc>
      </w:tr>
      <w:tr w:rsidR="00A71B29" w:rsidRPr="00785F0F" w14:paraId="68305342" w14:textId="77777777" w:rsidTr="00505689">
        <w:trPr>
          <w:trHeight w:val="324"/>
        </w:trPr>
        <w:tc>
          <w:tcPr>
            <w:tcW w:w="4110" w:type="dxa"/>
            <w:shd w:val="clear" w:color="auto" w:fill="auto"/>
            <w:vAlign w:val="bottom"/>
          </w:tcPr>
          <w:p w14:paraId="430CD0E8" w14:textId="77777777" w:rsidR="00A71B29" w:rsidRPr="00785F0F" w:rsidRDefault="00A71B29" w:rsidP="00A71B2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 xml:space="preserve">-  ลูกหนี้ 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/ เจ้าหนี้จากการซื้อขายเงินลงทุน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DB73D67" w14:textId="2E043434" w:rsidR="00A71B29" w:rsidRPr="00785F0F" w:rsidRDefault="003C480E" w:rsidP="00A71B2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4,906</w:t>
            </w:r>
          </w:p>
        </w:tc>
        <w:tc>
          <w:tcPr>
            <w:tcW w:w="251" w:type="dxa"/>
            <w:shd w:val="clear" w:color="auto" w:fill="auto"/>
          </w:tcPr>
          <w:p w14:paraId="59BB928D" w14:textId="77777777" w:rsidR="00A71B29" w:rsidRPr="00785F0F" w:rsidRDefault="00A71B29" w:rsidP="00A71B29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BF207EA" w14:textId="77777777" w:rsidR="00A71B29" w:rsidRPr="00785F0F" w:rsidRDefault="00A71B29" w:rsidP="004E51B6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3,232</w:t>
            </w:r>
          </w:p>
        </w:tc>
        <w:tc>
          <w:tcPr>
            <w:tcW w:w="271" w:type="dxa"/>
            <w:shd w:val="clear" w:color="auto" w:fill="auto"/>
          </w:tcPr>
          <w:p w14:paraId="5F264392" w14:textId="77777777" w:rsidR="00A71B29" w:rsidRPr="00785F0F" w:rsidRDefault="00A71B29" w:rsidP="00A71B29">
            <w:pPr>
              <w:pStyle w:val="PlainText"/>
              <w:tabs>
                <w:tab w:val="decimal" w:pos="1165"/>
              </w:tabs>
              <w:snapToGrid w:val="0"/>
              <w:ind w:left="-108"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59FB0E48" w14:textId="34450C4E" w:rsidR="00A71B29" w:rsidRPr="00785F0F" w:rsidRDefault="003C480E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3,239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F5FBC9F" w14:textId="77777777" w:rsidR="00A71B29" w:rsidRPr="00785F0F" w:rsidRDefault="00A71B29" w:rsidP="00A71B29">
            <w:pPr>
              <w:pStyle w:val="PlainText"/>
              <w:tabs>
                <w:tab w:val="decimal" w:pos="987"/>
              </w:tabs>
              <w:snapToGrid w:val="0"/>
              <w:ind w:left="-108" w:right="9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66D3D8C8" w14:textId="77777777" w:rsidR="00A71B29" w:rsidRPr="00785F0F" w:rsidRDefault="00A71B29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3,212</w:t>
            </w:r>
          </w:p>
        </w:tc>
      </w:tr>
      <w:tr w:rsidR="00A71B29" w:rsidRPr="00785F0F" w14:paraId="7717904F" w14:textId="77777777" w:rsidTr="0050568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14:paraId="20F70CAE" w14:textId="77777777" w:rsidR="00A71B29" w:rsidRPr="00785F0F" w:rsidRDefault="00A71B29" w:rsidP="00A71B29">
            <w:pPr>
              <w:pStyle w:val="PlainTex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-  อื่น ๆ</w:t>
            </w: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AE32CC" w14:textId="4D96D207" w:rsidR="00A71B29" w:rsidRPr="00785F0F" w:rsidRDefault="003C480E" w:rsidP="00A71B29">
            <w:pPr>
              <w:tabs>
                <w:tab w:val="decimal" w:pos="864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47,869</w:t>
            </w:r>
          </w:p>
        </w:tc>
        <w:tc>
          <w:tcPr>
            <w:tcW w:w="251" w:type="dxa"/>
            <w:shd w:val="clear" w:color="auto" w:fill="auto"/>
          </w:tcPr>
          <w:p w14:paraId="75DF8FCD" w14:textId="77777777" w:rsidR="00A71B29" w:rsidRPr="00785F0F" w:rsidRDefault="00A71B29" w:rsidP="00A71B29">
            <w:pPr>
              <w:tabs>
                <w:tab w:val="decimal" w:pos="702"/>
                <w:tab w:val="decimal" w:pos="818"/>
              </w:tabs>
              <w:snapToGrid w:val="0"/>
              <w:ind w:left="-126" w:right="-146"/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9CA78E" w14:textId="77777777" w:rsidR="00A71B29" w:rsidRPr="00785F0F" w:rsidRDefault="00A71B29" w:rsidP="004E51B6">
            <w:pPr>
              <w:tabs>
                <w:tab w:val="decimal" w:pos="715"/>
              </w:tabs>
              <w:ind w:left="-69" w:right="-113" w:firstLine="1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28,232</w:t>
            </w:r>
          </w:p>
        </w:tc>
        <w:tc>
          <w:tcPr>
            <w:tcW w:w="271" w:type="dxa"/>
            <w:shd w:val="clear" w:color="auto" w:fill="auto"/>
          </w:tcPr>
          <w:p w14:paraId="40D4C4A2" w14:textId="77777777" w:rsidR="00A71B29" w:rsidRPr="00785F0F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D8850B8" w14:textId="26EC4673" w:rsidR="00A71B29" w:rsidRPr="00785F0F" w:rsidRDefault="003C480E" w:rsidP="004A0DF8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45,4</w:t>
            </w:r>
            <w:r w:rsidR="004A0DF8">
              <w:rPr>
                <w:sz w:val="28"/>
                <w:szCs w:val="28"/>
              </w:rPr>
              <w:t>69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18D82D4" w14:textId="77777777" w:rsidR="00A71B29" w:rsidRPr="00785F0F" w:rsidRDefault="00A71B29" w:rsidP="00A71B29">
            <w:pPr>
              <w:tabs>
                <w:tab w:val="decimal" w:pos="666"/>
              </w:tabs>
              <w:snapToGrid w:val="0"/>
              <w:ind w:left="-69" w:right="345" w:firstLine="16"/>
              <w:jc w:val="right"/>
              <w:rPr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E0CCA5" w14:textId="77777777" w:rsidR="00A71B29" w:rsidRPr="00785F0F" w:rsidRDefault="00A71B29" w:rsidP="00A71B29">
            <w:pPr>
              <w:tabs>
                <w:tab w:val="decimal" w:pos="866"/>
              </w:tabs>
              <w:ind w:left="-69" w:right="-113" w:firstLine="1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24,032</w:t>
            </w:r>
          </w:p>
        </w:tc>
      </w:tr>
      <w:tr w:rsidR="00A71B29" w:rsidRPr="00785F0F" w14:paraId="298EF1BA" w14:textId="77777777" w:rsidTr="00505689">
        <w:trPr>
          <w:trHeight w:val="339"/>
        </w:trPr>
        <w:tc>
          <w:tcPr>
            <w:tcW w:w="4110" w:type="dxa"/>
            <w:shd w:val="clear" w:color="auto" w:fill="auto"/>
            <w:vAlign w:val="bottom"/>
          </w:tcPr>
          <w:p w14:paraId="5E0813A5" w14:textId="77777777" w:rsidR="00A71B29" w:rsidRPr="00785F0F" w:rsidRDefault="00A71B29" w:rsidP="00A71B29">
            <w:pPr>
              <w:pStyle w:val="PlainTex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6E67EF9" w14:textId="25B28B4D" w:rsidR="00A71B29" w:rsidRPr="00785F0F" w:rsidRDefault="003C480E" w:rsidP="00A71B29">
            <w:pPr>
              <w:tabs>
                <w:tab w:val="decimal" w:pos="864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537,956</w:t>
            </w:r>
          </w:p>
        </w:tc>
        <w:tc>
          <w:tcPr>
            <w:tcW w:w="251" w:type="dxa"/>
            <w:shd w:val="clear" w:color="auto" w:fill="auto"/>
          </w:tcPr>
          <w:p w14:paraId="03A21517" w14:textId="77777777" w:rsidR="00A71B29" w:rsidRPr="00785F0F" w:rsidRDefault="00A71B29" w:rsidP="00A71B29">
            <w:pPr>
              <w:tabs>
                <w:tab w:val="decimal" w:pos="702"/>
                <w:tab w:val="decimal" w:pos="818"/>
              </w:tabs>
              <w:snapToGrid w:val="0"/>
              <w:ind w:left="-126" w:right="-14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C0FC5EE" w14:textId="77777777" w:rsidR="00A71B29" w:rsidRPr="00785F0F" w:rsidRDefault="00A71B29" w:rsidP="004E51B6">
            <w:pPr>
              <w:tabs>
                <w:tab w:val="decimal" w:pos="715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434,510</w:t>
            </w:r>
          </w:p>
        </w:tc>
        <w:tc>
          <w:tcPr>
            <w:tcW w:w="271" w:type="dxa"/>
            <w:shd w:val="clear" w:color="auto" w:fill="auto"/>
          </w:tcPr>
          <w:p w14:paraId="04292C9B" w14:textId="77777777" w:rsidR="00A71B29" w:rsidRPr="00785F0F" w:rsidRDefault="00A71B29" w:rsidP="00A71B29">
            <w:pPr>
              <w:tabs>
                <w:tab w:val="decimal" w:pos="818"/>
              </w:tabs>
              <w:snapToGrid w:val="0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AA0F493" w14:textId="24B1BDF6" w:rsidR="00A71B29" w:rsidRPr="00785F0F" w:rsidRDefault="003C480E" w:rsidP="004A0DF8">
            <w:pPr>
              <w:tabs>
                <w:tab w:val="decimal" w:pos="86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530,84</w:t>
            </w:r>
            <w:r w:rsidR="004A0DF8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BD38311" w14:textId="77777777" w:rsidR="00A71B29" w:rsidRPr="00785F0F" w:rsidRDefault="00A71B29" w:rsidP="00A71B29">
            <w:pPr>
              <w:tabs>
                <w:tab w:val="decimal" w:pos="666"/>
              </w:tabs>
              <w:snapToGrid w:val="0"/>
              <w:ind w:left="-69" w:right="345" w:firstLine="16"/>
              <w:jc w:val="right"/>
              <w:rPr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C5810F3" w14:textId="77777777" w:rsidR="00A71B29" w:rsidRPr="00785F0F" w:rsidRDefault="00A71B29" w:rsidP="00A71B29">
            <w:pPr>
              <w:tabs>
                <w:tab w:val="decimal" w:pos="866"/>
              </w:tabs>
              <w:ind w:left="-69" w:right="-113" w:firstLine="16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427,342</w:t>
            </w:r>
          </w:p>
        </w:tc>
      </w:tr>
    </w:tbl>
    <w:p w14:paraId="6BDC2FEE" w14:textId="77777777" w:rsidR="00D315C6" w:rsidRPr="00785F0F" w:rsidRDefault="00D315C6" w:rsidP="00A72CF0">
      <w:pPr>
        <w:ind w:left="540" w:right="-23"/>
        <w:jc w:val="thaiDistribute"/>
        <w:rPr>
          <w:sz w:val="30"/>
          <w:szCs w:val="30"/>
        </w:rPr>
      </w:pPr>
    </w:p>
    <w:p w14:paraId="7927A29C" w14:textId="19EA7C16" w:rsidR="00A72CF0" w:rsidRPr="00785F0F" w:rsidRDefault="00A72CF0" w:rsidP="00A72CF0">
      <w:pPr>
        <w:ind w:left="540" w:right="-23"/>
        <w:jc w:val="thaiDistribute"/>
        <w:rPr>
          <w:i/>
          <w:iCs/>
          <w:sz w:val="30"/>
          <w:szCs w:val="30"/>
        </w:rPr>
      </w:pPr>
      <w:r w:rsidRPr="00785F0F">
        <w:rPr>
          <w:sz w:val="30"/>
          <w:szCs w:val="30"/>
          <w:cs/>
        </w:rPr>
        <w:t xml:space="preserve">ณ วันที่ </w:t>
      </w:r>
      <w:r w:rsidR="004F5691" w:rsidRPr="00785F0F">
        <w:rPr>
          <w:sz w:val="30"/>
          <w:szCs w:val="30"/>
        </w:rPr>
        <w:t xml:space="preserve">31 </w:t>
      </w:r>
      <w:r w:rsidR="004F5691" w:rsidRPr="00785F0F">
        <w:rPr>
          <w:rFonts w:hint="cs"/>
          <w:sz w:val="30"/>
          <w:szCs w:val="30"/>
          <w:cs/>
        </w:rPr>
        <w:t xml:space="preserve">ธันวาคม </w:t>
      </w:r>
      <w:r w:rsidR="00D315C6"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ธนาคารมีภาระผูกพันที่ให้แก่สถาบันการเงินซึ่งถูกสั่งปิดกิจการตามคำสั่งของกระทรวงการคลัง เมื่อวันที่ </w:t>
      </w:r>
      <w:r w:rsidRPr="00785F0F">
        <w:rPr>
          <w:sz w:val="30"/>
          <w:szCs w:val="30"/>
        </w:rPr>
        <w:t xml:space="preserve">8 </w:t>
      </w:r>
      <w:r w:rsidRPr="00785F0F">
        <w:rPr>
          <w:sz w:val="30"/>
          <w:szCs w:val="30"/>
          <w:cs/>
        </w:rPr>
        <w:t xml:space="preserve">ธันวาคม </w:t>
      </w:r>
      <w:r w:rsidRPr="00785F0F">
        <w:rPr>
          <w:sz w:val="30"/>
          <w:szCs w:val="30"/>
        </w:rPr>
        <w:t xml:space="preserve">2540 </w:t>
      </w:r>
      <w:r w:rsidRPr="00785F0F">
        <w:rPr>
          <w:sz w:val="30"/>
          <w:szCs w:val="30"/>
          <w:cs/>
        </w:rPr>
        <w:t xml:space="preserve">เป็นจำนวน </w:t>
      </w:r>
      <w:r w:rsidR="00792957">
        <w:rPr>
          <w:sz w:val="30"/>
          <w:szCs w:val="30"/>
        </w:rPr>
        <w:t>3</w:t>
      </w:r>
      <w:r w:rsidR="0086179F" w:rsidRPr="00785F0F">
        <w:rPr>
          <w:sz w:val="30"/>
          <w:szCs w:val="30"/>
        </w:rPr>
        <w:t xml:space="preserve"> </w:t>
      </w:r>
      <w:r w:rsidRPr="00785F0F">
        <w:rPr>
          <w:sz w:val="30"/>
          <w:szCs w:val="30"/>
          <w:cs/>
        </w:rPr>
        <w:t xml:space="preserve">ล้านบาท </w:t>
      </w:r>
      <w:r w:rsidRPr="00785F0F">
        <w:rPr>
          <w:i/>
          <w:iCs/>
          <w:sz w:val="30"/>
          <w:szCs w:val="30"/>
          <w:cs/>
        </w:rPr>
        <w:t>(</w:t>
      </w:r>
      <w:r w:rsidR="00D315C6" w:rsidRPr="00785F0F">
        <w:rPr>
          <w:i/>
          <w:iCs/>
          <w:sz w:val="30"/>
          <w:szCs w:val="30"/>
        </w:rPr>
        <w:t>2560</w:t>
      </w:r>
      <w:r w:rsidRPr="00785F0F">
        <w:rPr>
          <w:i/>
          <w:iCs/>
          <w:sz w:val="30"/>
          <w:szCs w:val="30"/>
          <w:cs/>
        </w:rPr>
        <w:t xml:space="preserve">: </w:t>
      </w:r>
      <w:r w:rsidRPr="00785F0F">
        <w:rPr>
          <w:i/>
          <w:iCs/>
          <w:sz w:val="30"/>
          <w:szCs w:val="30"/>
        </w:rPr>
        <w:t xml:space="preserve">3 </w:t>
      </w:r>
      <w:r w:rsidRPr="00785F0F">
        <w:rPr>
          <w:i/>
          <w:iCs/>
          <w:sz w:val="30"/>
          <w:szCs w:val="30"/>
          <w:cs/>
        </w:rPr>
        <w:t>ล้านบาท)</w:t>
      </w:r>
    </w:p>
    <w:p w14:paraId="00964345" w14:textId="77777777" w:rsidR="00A72CF0" w:rsidRPr="00785F0F" w:rsidRDefault="002755BE" w:rsidP="00962C0C">
      <w:pPr>
        <w:tabs>
          <w:tab w:val="left" w:pos="540"/>
        </w:tabs>
        <w:ind w:right="62"/>
        <w:jc w:val="thaiDistribute"/>
        <w:rPr>
          <w:b/>
          <w:bCs/>
          <w:sz w:val="30"/>
          <w:szCs w:val="30"/>
        </w:rPr>
      </w:pPr>
      <w:r w:rsidRPr="00785F0F">
        <w:rPr>
          <w:b/>
          <w:bCs/>
          <w:sz w:val="30"/>
          <w:szCs w:val="30"/>
        </w:rPr>
        <w:lastRenderedPageBreak/>
        <w:t>32</w:t>
      </w:r>
      <w:r w:rsidR="00A72CF0" w:rsidRPr="00785F0F">
        <w:rPr>
          <w:b/>
          <w:bCs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F9F66A4" w14:textId="77777777" w:rsidR="00A72CF0" w:rsidRPr="005B2500" w:rsidRDefault="00A72CF0" w:rsidP="00962C0C">
      <w:pPr>
        <w:ind w:left="540" w:right="62"/>
        <w:jc w:val="thaiDistribute"/>
        <w:rPr>
          <w:sz w:val="30"/>
          <w:szCs w:val="30"/>
        </w:rPr>
      </w:pPr>
    </w:p>
    <w:p w14:paraId="41315A60" w14:textId="77777777" w:rsidR="00CA096D" w:rsidRPr="00785F0F" w:rsidRDefault="00A72CF0" w:rsidP="00962C0C">
      <w:pPr>
        <w:ind w:left="540" w:right="62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บุคคลหรือกิจการเป็นบุคคลหรือกิจการที่เกี่ยวข้องกันกับธนาคารและบริษัทย่อย หากธนาคารและบริษัทย่อย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ธนาคารและบริษัทย่อย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1D64EE14" w14:textId="77777777" w:rsidR="00D315C6" w:rsidRPr="005B2500" w:rsidRDefault="00D315C6" w:rsidP="00962C0C">
      <w:pPr>
        <w:ind w:left="540" w:right="62"/>
        <w:jc w:val="thaiDistribute"/>
        <w:rPr>
          <w:sz w:val="30"/>
          <w:szCs w:val="30"/>
        </w:rPr>
      </w:pPr>
    </w:p>
    <w:p w14:paraId="6BB716C0" w14:textId="77777777" w:rsidR="00A72CF0" w:rsidRPr="00867A86" w:rsidRDefault="00A72CF0" w:rsidP="00962C0C">
      <w:pPr>
        <w:ind w:left="540" w:right="62"/>
        <w:jc w:val="thaiDistribute"/>
        <w:rPr>
          <w:sz w:val="30"/>
          <w:szCs w:val="30"/>
        </w:rPr>
      </w:pPr>
      <w:r w:rsidRPr="00867A86">
        <w:rPr>
          <w:sz w:val="30"/>
          <w:szCs w:val="30"/>
          <w:cs/>
        </w:rPr>
        <w:t>ธนาคารมีรายการกับบุคคลหรือกิจการที่เกี่ยวข้องกัน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เป็นไปตามราคาที่กำหนดไว้ในข้อบังคับธนาคาร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ใช้ราคาตลาดในการคิดราคา โดยเป็นเงื่อนไขปกติของการทำธุรกิจ หรือเป็นไปตามสัญญาที่ตกลงกันไว้ รายการกับบุคคลหรือกิจการที่เกี่ยวข้องกันมีดังนี้</w:t>
      </w:r>
    </w:p>
    <w:p w14:paraId="69F0A587" w14:textId="77777777" w:rsidR="00B43CEF" w:rsidRPr="005B2500" w:rsidRDefault="00B43CEF" w:rsidP="00523EDC">
      <w:pPr>
        <w:ind w:left="540" w:right="62"/>
        <w:jc w:val="thaiDistribute"/>
        <w:rPr>
          <w:sz w:val="30"/>
          <w:szCs w:val="30"/>
        </w:rPr>
      </w:pPr>
    </w:p>
    <w:p w14:paraId="5A6043C2" w14:textId="40EAC86E" w:rsidR="00026B0C" w:rsidRPr="00086C16" w:rsidRDefault="00026B0C" w:rsidP="00026B0C">
      <w:pPr>
        <w:tabs>
          <w:tab w:val="left" w:pos="1080"/>
        </w:tabs>
        <w:ind w:left="540" w:right="-25"/>
        <w:jc w:val="both"/>
        <w:rPr>
          <w:sz w:val="30"/>
          <w:szCs w:val="30"/>
          <w:cs/>
        </w:rPr>
      </w:pPr>
      <w:r w:rsidRPr="00785F0F">
        <w:rPr>
          <w:sz w:val="30"/>
          <w:szCs w:val="30"/>
        </w:rPr>
        <w:t>32</w:t>
      </w:r>
      <w:r w:rsidRPr="00785F0F">
        <w:rPr>
          <w:sz w:val="30"/>
          <w:szCs w:val="30"/>
          <w:cs/>
        </w:rPr>
        <w:t>.</w:t>
      </w:r>
      <w:r w:rsidRPr="00785F0F">
        <w:rPr>
          <w:sz w:val="30"/>
          <w:szCs w:val="30"/>
        </w:rPr>
        <w:t>1</w:t>
      </w:r>
      <w:r w:rsidRPr="00785F0F">
        <w:rPr>
          <w:sz w:val="30"/>
          <w:szCs w:val="30"/>
        </w:rPr>
        <w:tab/>
      </w:r>
      <w:r w:rsidRPr="00086C16">
        <w:rPr>
          <w:rFonts w:hint="cs"/>
          <w:sz w:val="30"/>
          <w:szCs w:val="30"/>
          <w:cs/>
        </w:rPr>
        <w:t>สินทรัพย์</w:t>
      </w:r>
      <w:r w:rsidR="0029711F">
        <w:rPr>
          <w:sz w:val="30"/>
          <w:szCs w:val="30"/>
        </w:rPr>
        <w:t xml:space="preserve"> </w:t>
      </w:r>
      <w:r w:rsidRPr="00086C16">
        <w:rPr>
          <w:rFonts w:hint="cs"/>
          <w:sz w:val="30"/>
          <w:szCs w:val="30"/>
          <w:cs/>
        </w:rPr>
        <w:t>หนี้สิน</w:t>
      </w:r>
      <w:r w:rsidR="0029711F">
        <w:rPr>
          <w:rFonts w:hint="cs"/>
          <w:sz w:val="30"/>
          <w:szCs w:val="30"/>
          <w:cs/>
        </w:rPr>
        <w:t>และ</w:t>
      </w:r>
      <w:r w:rsidR="00F0761A">
        <w:rPr>
          <w:rFonts w:hint="cs"/>
          <w:sz w:val="30"/>
          <w:szCs w:val="30"/>
          <w:cs/>
        </w:rPr>
        <w:t>ภาระผูกพัน</w:t>
      </w:r>
    </w:p>
    <w:p w14:paraId="3A1440FE" w14:textId="77777777" w:rsidR="00026B0C" w:rsidRPr="005B2500" w:rsidRDefault="00026B0C" w:rsidP="00523EDC">
      <w:pPr>
        <w:ind w:left="1080" w:right="62"/>
        <w:jc w:val="thaiDistribute"/>
        <w:rPr>
          <w:sz w:val="30"/>
          <w:szCs w:val="30"/>
        </w:rPr>
      </w:pPr>
    </w:p>
    <w:p w14:paraId="360E301C" w14:textId="524329B2" w:rsidR="00026B0C" w:rsidRDefault="0029711F" w:rsidP="00026B0C">
      <w:pPr>
        <w:ind w:left="1080" w:right="62"/>
        <w:jc w:val="thaiDistribute"/>
        <w:rPr>
          <w:sz w:val="30"/>
          <w:szCs w:val="30"/>
        </w:rPr>
      </w:pPr>
      <w:r w:rsidRPr="00086C16">
        <w:rPr>
          <w:rFonts w:hint="cs"/>
          <w:sz w:val="30"/>
          <w:szCs w:val="30"/>
          <w:cs/>
        </w:rPr>
        <w:t>สินทรัพย์</w:t>
      </w:r>
      <w:r>
        <w:rPr>
          <w:sz w:val="30"/>
          <w:szCs w:val="30"/>
        </w:rPr>
        <w:t xml:space="preserve"> </w:t>
      </w:r>
      <w:r w:rsidRPr="00086C16">
        <w:rPr>
          <w:rFonts w:hint="cs"/>
          <w:sz w:val="30"/>
          <w:szCs w:val="30"/>
          <w:cs/>
        </w:rPr>
        <w:t>หนี้สิน</w:t>
      </w:r>
      <w:r>
        <w:rPr>
          <w:rFonts w:hint="cs"/>
          <w:sz w:val="30"/>
          <w:szCs w:val="30"/>
          <w:cs/>
        </w:rPr>
        <w:t>และ</w:t>
      </w:r>
      <w:r w:rsidR="00F0761A">
        <w:rPr>
          <w:rFonts w:hint="cs"/>
          <w:sz w:val="30"/>
          <w:szCs w:val="30"/>
          <w:cs/>
        </w:rPr>
        <w:t>ภาระผูกพัน</w:t>
      </w:r>
      <w:r w:rsidR="00026B0C" w:rsidRPr="00086C16">
        <w:rPr>
          <w:rFonts w:hint="cs"/>
          <w:sz w:val="30"/>
          <w:szCs w:val="30"/>
          <w:cs/>
        </w:rPr>
        <w:t>กับ</w:t>
      </w:r>
      <w:r w:rsidR="00026B0C" w:rsidRPr="00086C16">
        <w:rPr>
          <w:spacing w:val="-4"/>
          <w:sz w:val="30"/>
          <w:szCs w:val="30"/>
          <w:cs/>
        </w:rPr>
        <w:t>บุคคล</w:t>
      </w:r>
      <w:r w:rsidR="00026B0C" w:rsidRPr="00086C16">
        <w:rPr>
          <w:sz w:val="30"/>
          <w:szCs w:val="30"/>
          <w:cs/>
        </w:rPr>
        <w:t>หรือ</w:t>
      </w:r>
      <w:r w:rsidR="00026B0C" w:rsidRPr="00086C16">
        <w:rPr>
          <w:spacing w:val="-4"/>
          <w:sz w:val="30"/>
          <w:szCs w:val="30"/>
          <w:cs/>
        </w:rPr>
        <w:t>กิจการ</w:t>
      </w:r>
      <w:r w:rsidR="00026B0C" w:rsidRPr="00086C16">
        <w:rPr>
          <w:sz w:val="30"/>
          <w:szCs w:val="30"/>
          <w:cs/>
        </w:rPr>
        <w:t xml:space="preserve">ที่เกี่ยวข้องกัน ณ วันที่ </w:t>
      </w:r>
      <w:r w:rsidR="00026B0C" w:rsidRPr="00086C16">
        <w:rPr>
          <w:rFonts w:asciiTheme="majorBidi" w:hAnsiTheme="majorBidi" w:cstheme="majorBidi"/>
          <w:sz w:val="30"/>
          <w:szCs w:val="30"/>
          <w:cs/>
        </w:rPr>
        <w:t>3</w:t>
      </w:r>
      <w:r w:rsidR="00026B0C" w:rsidRPr="00086C16">
        <w:rPr>
          <w:rFonts w:asciiTheme="majorBidi" w:hAnsiTheme="majorBidi" w:cstheme="majorBidi"/>
          <w:sz w:val="30"/>
          <w:szCs w:val="30"/>
        </w:rPr>
        <w:t>1</w:t>
      </w:r>
      <w:r w:rsidR="00026B0C" w:rsidRPr="00086C16">
        <w:rPr>
          <w:sz w:val="30"/>
          <w:szCs w:val="30"/>
          <w:cs/>
        </w:rPr>
        <w:t xml:space="preserve"> ธันวาคม</w:t>
      </w:r>
      <w:r w:rsidR="00026B0C" w:rsidRPr="00086C16">
        <w:rPr>
          <w:spacing w:val="-4"/>
          <w:sz w:val="30"/>
          <w:szCs w:val="30"/>
          <w:cs/>
        </w:rPr>
        <w:t xml:space="preserve"> </w:t>
      </w:r>
      <w:r w:rsidR="00026B0C" w:rsidRPr="00086C16">
        <w:rPr>
          <w:rFonts w:asciiTheme="majorBidi" w:hAnsiTheme="majorBidi" w:cstheme="majorBidi"/>
          <w:sz w:val="30"/>
          <w:szCs w:val="30"/>
          <w:cs/>
        </w:rPr>
        <w:t>2561</w:t>
      </w:r>
      <w:r w:rsidR="00026B0C" w:rsidRPr="00086C16">
        <w:rPr>
          <w:rFonts w:hint="cs"/>
          <w:sz w:val="30"/>
          <w:szCs w:val="30"/>
          <w:cs/>
        </w:rPr>
        <w:t xml:space="preserve"> และ </w:t>
      </w:r>
      <w:r w:rsidR="00026B0C" w:rsidRPr="00086C16">
        <w:rPr>
          <w:sz w:val="30"/>
          <w:szCs w:val="30"/>
        </w:rPr>
        <w:t>2560</w:t>
      </w:r>
      <w:r w:rsidR="00026B0C" w:rsidRPr="00086C16">
        <w:rPr>
          <w:sz w:val="30"/>
          <w:szCs w:val="30"/>
          <w:cs/>
        </w:rPr>
        <w:t xml:space="preserve"> </w:t>
      </w:r>
      <w:r w:rsidR="00026B0C" w:rsidRPr="00086C16">
        <w:rPr>
          <w:rFonts w:hint="cs"/>
          <w:sz w:val="30"/>
          <w:szCs w:val="30"/>
          <w:cs/>
        </w:rPr>
        <w:t>มี</w:t>
      </w:r>
      <w:r w:rsidR="00026B0C" w:rsidRPr="00086C16">
        <w:rPr>
          <w:sz w:val="30"/>
          <w:szCs w:val="30"/>
          <w:cs/>
        </w:rPr>
        <w:t>ดังนี้</w:t>
      </w:r>
    </w:p>
    <w:p w14:paraId="57E12ADC" w14:textId="77777777" w:rsidR="005B2500" w:rsidRDefault="005B2500" w:rsidP="00026B0C">
      <w:pPr>
        <w:ind w:left="1080" w:right="62"/>
        <w:jc w:val="thaiDistribute"/>
        <w:rPr>
          <w:sz w:val="30"/>
          <w:szCs w:val="30"/>
        </w:rPr>
      </w:pPr>
    </w:p>
    <w:tbl>
      <w:tblPr>
        <w:tblW w:w="864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680"/>
        <w:gridCol w:w="990"/>
        <w:gridCol w:w="990"/>
        <w:gridCol w:w="990"/>
        <w:gridCol w:w="990"/>
      </w:tblGrid>
      <w:tr w:rsidR="00026B0C" w:rsidRPr="009A359F" w14:paraId="1139A8E5" w14:textId="77777777" w:rsidTr="000D1B84">
        <w:trPr>
          <w:cantSplit/>
        </w:trPr>
        <w:tc>
          <w:tcPr>
            <w:tcW w:w="4680" w:type="dxa"/>
          </w:tcPr>
          <w:p w14:paraId="595861DC" w14:textId="77777777" w:rsidR="00026B0C" w:rsidRPr="00523EDC" w:rsidRDefault="00026B0C" w:rsidP="005B2500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  <w:cs/>
              </w:rPr>
            </w:pPr>
            <w:r w:rsidRPr="00523EDC">
              <w:rPr>
                <w:sz w:val="28"/>
                <w:szCs w:val="28"/>
                <w:highlight w:val="yellow"/>
                <w:cs/>
                <w:lang w:val="th-TH"/>
              </w:rPr>
              <w:br w:type="page"/>
            </w:r>
          </w:p>
        </w:tc>
        <w:tc>
          <w:tcPr>
            <w:tcW w:w="1980" w:type="dxa"/>
            <w:gridSpan w:val="2"/>
          </w:tcPr>
          <w:p w14:paraId="2EAF1DE6" w14:textId="77777777" w:rsidR="00026B0C" w:rsidRPr="00523EDC" w:rsidRDefault="00026B0C" w:rsidP="005B2500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523EDC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0F1AC664" w14:textId="77777777" w:rsidR="00026B0C" w:rsidRPr="00523EDC" w:rsidRDefault="00026B0C" w:rsidP="005B2500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523EDC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026B0C" w:rsidRPr="009A359F" w14:paraId="79FC386C" w14:textId="77777777" w:rsidTr="000D1B84">
        <w:trPr>
          <w:cantSplit/>
        </w:trPr>
        <w:tc>
          <w:tcPr>
            <w:tcW w:w="4680" w:type="dxa"/>
          </w:tcPr>
          <w:p w14:paraId="6C11265D" w14:textId="77777777" w:rsidR="00026B0C" w:rsidRPr="00523EDC" w:rsidRDefault="00026B0C" w:rsidP="005B2500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vAlign w:val="center"/>
          </w:tcPr>
          <w:p w14:paraId="68F9C16F" w14:textId="77777777" w:rsidR="00026B0C" w:rsidRPr="00523EDC" w:rsidRDefault="00026B0C" w:rsidP="005B250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2561</w:t>
            </w:r>
          </w:p>
        </w:tc>
        <w:tc>
          <w:tcPr>
            <w:tcW w:w="990" w:type="dxa"/>
            <w:vAlign w:val="center"/>
          </w:tcPr>
          <w:p w14:paraId="507E9EB5" w14:textId="77777777" w:rsidR="00026B0C" w:rsidRPr="00523EDC" w:rsidRDefault="00026B0C" w:rsidP="005B250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2560</w:t>
            </w:r>
          </w:p>
        </w:tc>
        <w:tc>
          <w:tcPr>
            <w:tcW w:w="990" w:type="dxa"/>
            <w:vAlign w:val="center"/>
          </w:tcPr>
          <w:p w14:paraId="249B685D" w14:textId="77777777" w:rsidR="00026B0C" w:rsidRPr="00523EDC" w:rsidRDefault="00026B0C" w:rsidP="005B250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2561</w:t>
            </w:r>
          </w:p>
        </w:tc>
        <w:tc>
          <w:tcPr>
            <w:tcW w:w="990" w:type="dxa"/>
            <w:vAlign w:val="center"/>
          </w:tcPr>
          <w:p w14:paraId="78FF6CC2" w14:textId="77777777" w:rsidR="00026B0C" w:rsidRPr="00523EDC" w:rsidRDefault="00026B0C" w:rsidP="005B250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2560</w:t>
            </w:r>
          </w:p>
        </w:tc>
      </w:tr>
      <w:tr w:rsidR="00026B0C" w:rsidRPr="009A359F" w14:paraId="60035C6D" w14:textId="77777777" w:rsidTr="000D1B84">
        <w:trPr>
          <w:cantSplit/>
        </w:trPr>
        <w:tc>
          <w:tcPr>
            <w:tcW w:w="4680" w:type="dxa"/>
          </w:tcPr>
          <w:p w14:paraId="5C0D8171" w14:textId="77777777" w:rsidR="00026B0C" w:rsidRPr="00523EDC" w:rsidRDefault="00026B0C" w:rsidP="005B2500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3960" w:type="dxa"/>
            <w:gridSpan w:val="4"/>
          </w:tcPr>
          <w:p w14:paraId="0D2BAFC9" w14:textId="77777777" w:rsidR="00026B0C" w:rsidRPr="00523EDC" w:rsidRDefault="00026B0C" w:rsidP="005B2500">
            <w:pPr>
              <w:tabs>
                <w:tab w:val="right" w:pos="684"/>
              </w:tabs>
              <w:ind w:right="-108"/>
              <w:jc w:val="center"/>
              <w:rPr>
                <w:sz w:val="28"/>
                <w:szCs w:val="28"/>
              </w:rPr>
            </w:pPr>
            <w:r w:rsidRPr="00523EDC">
              <w:rPr>
                <w:i/>
                <w:iCs/>
                <w:sz w:val="28"/>
                <w:szCs w:val="28"/>
              </w:rPr>
              <w:t>(</w:t>
            </w:r>
            <w:r w:rsidRPr="00523EDC">
              <w:rPr>
                <w:rFonts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29711F" w:rsidRPr="009A359F" w14:paraId="35B6740E" w14:textId="77777777" w:rsidTr="000D1B84">
        <w:trPr>
          <w:cantSplit/>
        </w:trPr>
        <w:tc>
          <w:tcPr>
            <w:tcW w:w="4680" w:type="dxa"/>
          </w:tcPr>
          <w:p w14:paraId="435F763D" w14:textId="77B6949E" w:rsidR="0029711F" w:rsidRPr="00523EDC" w:rsidRDefault="0029711F" w:rsidP="005B2500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cs/>
              </w:rPr>
            </w:pPr>
            <w:r w:rsidRPr="00523EDC">
              <w:rPr>
                <w:rFonts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990" w:type="dxa"/>
          </w:tcPr>
          <w:p w14:paraId="4047CCA4" w14:textId="77777777" w:rsidR="0029711F" w:rsidRPr="00523EDC" w:rsidRDefault="0029711F" w:rsidP="005B2500">
            <w:pPr>
              <w:tabs>
                <w:tab w:val="decimal" w:pos="522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D827830" w14:textId="77777777" w:rsidR="0029711F" w:rsidRPr="00523EDC" w:rsidRDefault="0029711F" w:rsidP="005B2500">
            <w:pPr>
              <w:tabs>
                <w:tab w:val="decimal" w:pos="522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1497D4A" w14:textId="77777777" w:rsidR="0029711F" w:rsidRPr="00523EDC" w:rsidRDefault="0029711F" w:rsidP="005B2500">
            <w:pPr>
              <w:tabs>
                <w:tab w:val="right" w:pos="681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B584E08" w14:textId="77777777" w:rsidR="0029711F" w:rsidRPr="00523EDC" w:rsidRDefault="0029711F" w:rsidP="005B2500">
            <w:pPr>
              <w:tabs>
                <w:tab w:val="right" w:pos="684"/>
              </w:tabs>
              <w:ind w:right="-108"/>
              <w:rPr>
                <w:sz w:val="28"/>
                <w:szCs w:val="28"/>
              </w:rPr>
            </w:pPr>
          </w:p>
        </w:tc>
      </w:tr>
      <w:tr w:rsidR="0029711F" w:rsidRPr="009A359F" w14:paraId="3C9EC677" w14:textId="77777777" w:rsidTr="000D1B84">
        <w:trPr>
          <w:cantSplit/>
        </w:trPr>
        <w:tc>
          <w:tcPr>
            <w:tcW w:w="4680" w:type="dxa"/>
            <w:vAlign w:val="center"/>
          </w:tcPr>
          <w:p w14:paraId="338F0D56" w14:textId="2A652718" w:rsidR="0029711F" w:rsidRPr="00523EDC" w:rsidRDefault="00523EDC" w:rsidP="005B2500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</w:t>
            </w:r>
            <w:r w:rsidR="00F0761A" w:rsidRPr="00523EDC">
              <w:rPr>
                <w:sz w:val="28"/>
                <w:szCs w:val="28"/>
              </w:rPr>
              <w:t xml:space="preserve"> </w:t>
            </w:r>
            <w:r w:rsidR="0029711F" w:rsidRPr="00523EDC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1FF6454" w14:textId="5F922538" w:rsidR="0029711F" w:rsidRPr="00523EDC" w:rsidRDefault="0029711F" w:rsidP="005B2500">
            <w:pPr>
              <w:tabs>
                <w:tab w:val="decimal" w:pos="522"/>
              </w:tabs>
              <w:ind w:right="-108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DB893F4" w14:textId="2399698A" w:rsidR="0029711F" w:rsidRPr="00523EDC" w:rsidRDefault="0029711F" w:rsidP="005B2500">
            <w:pPr>
              <w:tabs>
                <w:tab w:val="decimal" w:pos="522"/>
              </w:tabs>
              <w:ind w:left="576" w:right="-1584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center"/>
          </w:tcPr>
          <w:p w14:paraId="7D10BC46" w14:textId="7B28D2FF" w:rsidR="0029711F" w:rsidRPr="00523EDC" w:rsidRDefault="0029711F" w:rsidP="005B2500">
            <w:pPr>
              <w:jc w:val="right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628</w:t>
            </w:r>
          </w:p>
        </w:tc>
        <w:tc>
          <w:tcPr>
            <w:tcW w:w="990" w:type="dxa"/>
          </w:tcPr>
          <w:p w14:paraId="0613B1F5" w14:textId="68337D64" w:rsidR="0029711F" w:rsidRPr="00523EDC" w:rsidRDefault="0029711F" w:rsidP="005B2500">
            <w:pPr>
              <w:jc w:val="right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2,786</w:t>
            </w:r>
          </w:p>
        </w:tc>
      </w:tr>
      <w:tr w:rsidR="00323742" w:rsidRPr="00323742" w14:paraId="3432A70B" w14:textId="77777777" w:rsidTr="00C62AE2">
        <w:trPr>
          <w:cantSplit/>
        </w:trPr>
        <w:tc>
          <w:tcPr>
            <w:tcW w:w="4680" w:type="dxa"/>
          </w:tcPr>
          <w:p w14:paraId="511B2630" w14:textId="6CD0660B" w:rsidR="00323742" w:rsidRPr="00523EDC" w:rsidRDefault="00323742" w:rsidP="00323742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990" w:type="dxa"/>
          </w:tcPr>
          <w:p w14:paraId="1994E5DE" w14:textId="11E7993A" w:rsidR="00323742" w:rsidRPr="00523EDC" w:rsidRDefault="00323742" w:rsidP="00323742">
            <w:pPr>
              <w:tabs>
                <w:tab w:val="right" w:pos="681"/>
              </w:tabs>
              <w:ind w:left="576" w:right="-15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90" w:type="dxa"/>
          </w:tcPr>
          <w:p w14:paraId="004334BE" w14:textId="6B6BEE42" w:rsidR="00323742" w:rsidRPr="00523EDC" w:rsidRDefault="00323742" w:rsidP="00323742">
            <w:pPr>
              <w:tabs>
                <w:tab w:val="right" w:pos="681"/>
              </w:tabs>
              <w:ind w:left="576" w:right="-1584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center"/>
          </w:tcPr>
          <w:p w14:paraId="2D4B0E41" w14:textId="0CEC2612" w:rsidR="00323742" w:rsidRPr="00523EDC" w:rsidRDefault="00323742" w:rsidP="00323742">
            <w:pPr>
              <w:tabs>
                <w:tab w:val="right" w:pos="681"/>
              </w:tabs>
              <w:ind w:left="576" w:right="-15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523EDC">
              <w:rPr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336E940E" w14:textId="0FBFF4F3" w:rsidR="00323742" w:rsidRPr="00523EDC" w:rsidRDefault="00323742" w:rsidP="00323742">
            <w:pPr>
              <w:tabs>
                <w:tab w:val="decimal" w:pos="522"/>
              </w:tabs>
              <w:ind w:left="576" w:right="-15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9711F" w:rsidRPr="009A359F" w14:paraId="28B676BF" w14:textId="77777777" w:rsidTr="000D1B84">
        <w:trPr>
          <w:cantSplit/>
        </w:trPr>
        <w:tc>
          <w:tcPr>
            <w:tcW w:w="4680" w:type="dxa"/>
          </w:tcPr>
          <w:p w14:paraId="1FE8091F" w14:textId="77777777" w:rsidR="0029711F" w:rsidRPr="00523EDC" w:rsidRDefault="0029711F" w:rsidP="005B2500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3B2A59B" w14:textId="77777777" w:rsidR="0029711F" w:rsidRPr="00523EDC" w:rsidRDefault="0029711F" w:rsidP="005B2500">
            <w:pPr>
              <w:tabs>
                <w:tab w:val="decimal" w:pos="522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787FFC1" w14:textId="77777777" w:rsidR="0029711F" w:rsidRPr="00523EDC" w:rsidRDefault="0029711F" w:rsidP="005B2500">
            <w:pPr>
              <w:tabs>
                <w:tab w:val="decimal" w:pos="522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576B5DC9" w14:textId="77777777" w:rsidR="0029711F" w:rsidRPr="00523EDC" w:rsidRDefault="0029711F" w:rsidP="005B2500">
            <w:pPr>
              <w:tabs>
                <w:tab w:val="right" w:pos="681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CF9DD95" w14:textId="77777777" w:rsidR="0029711F" w:rsidRPr="00523EDC" w:rsidRDefault="0029711F" w:rsidP="005B2500">
            <w:pPr>
              <w:tabs>
                <w:tab w:val="right" w:pos="684"/>
              </w:tabs>
              <w:ind w:right="-108"/>
              <w:rPr>
                <w:sz w:val="28"/>
                <w:szCs w:val="28"/>
              </w:rPr>
            </w:pPr>
          </w:p>
        </w:tc>
      </w:tr>
      <w:tr w:rsidR="0029711F" w:rsidRPr="009A359F" w14:paraId="10CB4EF6" w14:textId="77777777" w:rsidTr="000D1B84">
        <w:trPr>
          <w:cantSplit/>
        </w:trPr>
        <w:tc>
          <w:tcPr>
            <w:tcW w:w="4680" w:type="dxa"/>
          </w:tcPr>
          <w:p w14:paraId="7BFDBA74" w14:textId="77777777" w:rsidR="0029711F" w:rsidRPr="00523EDC" w:rsidRDefault="0029711F" w:rsidP="005B2500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cs/>
              </w:rPr>
            </w:pPr>
            <w:r w:rsidRPr="00523EDC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990" w:type="dxa"/>
          </w:tcPr>
          <w:p w14:paraId="4FE6F3D1" w14:textId="77777777" w:rsidR="0029711F" w:rsidRPr="00523EDC" w:rsidRDefault="0029711F" w:rsidP="005B2500">
            <w:pPr>
              <w:tabs>
                <w:tab w:val="decimal" w:pos="522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A24868B" w14:textId="77777777" w:rsidR="0029711F" w:rsidRPr="00523EDC" w:rsidRDefault="0029711F" w:rsidP="005B2500">
            <w:pPr>
              <w:tabs>
                <w:tab w:val="decimal" w:pos="522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64A78BC" w14:textId="77777777" w:rsidR="0029711F" w:rsidRPr="00523EDC" w:rsidRDefault="0029711F" w:rsidP="005B2500">
            <w:pPr>
              <w:tabs>
                <w:tab w:val="right" w:pos="681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2068FE6" w14:textId="77777777" w:rsidR="0029711F" w:rsidRPr="00523EDC" w:rsidRDefault="0029711F" w:rsidP="005B2500">
            <w:pPr>
              <w:tabs>
                <w:tab w:val="right" w:pos="684"/>
              </w:tabs>
              <w:ind w:right="-108"/>
              <w:rPr>
                <w:sz w:val="28"/>
                <w:szCs w:val="28"/>
              </w:rPr>
            </w:pPr>
          </w:p>
        </w:tc>
      </w:tr>
      <w:tr w:rsidR="0029711F" w:rsidRPr="009A359F" w14:paraId="46259BF6" w14:textId="77777777" w:rsidTr="000D1B84">
        <w:trPr>
          <w:cantSplit/>
        </w:trPr>
        <w:tc>
          <w:tcPr>
            <w:tcW w:w="4680" w:type="dxa"/>
            <w:vAlign w:val="center"/>
          </w:tcPr>
          <w:p w14:paraId="62A0F620" w14:textId="71A5C3F6" w:rsidR="0029711F" w:rsidRPr="00523EDC" w:rsidRDefault="00523EDC" w:rsidP="005B2500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</w:t>
            </w:r>
            <w:r w:rsidR="0029711F" w:rsidRPr="00523EDC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40F23C2" w14:textId="77777777" w:rsidR="0029711F" w:rsidRPr="00523EDC" w:rsidRDefault="0029711F" w:rsidP="005B2500">
            <w:pPr>
              <w:tabs>
                <w:tab w:val="decimal" w:pos="522"/>
              </w:tabs>
              <w:ind w:right="-108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3DBA629" w14:textId="77777777" w:rsidR="0029711F" w:rsidRPr="00523EDC" w:rsidRDefault="0029711F" w:rsidP="005B2500">
            <w:pPr>
              <w:tabs>
                <w:tab w:val="decimal" w:pos="522"/>
              </w:tabs>
              <w:ind w:left="576" w:right="432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C82672E" w14:textId="77777777" w:rsidR="0029711F" w:rsidRPr="00523EDC" w:rsidRDefault="0029711F" w:rsidP="005B2500">
            <w:pPr>
              <w:jc w:val="right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364</w:t>
            </w:r>
          </w:p>
        </w:tc>
        <w:tc>
          <w:tcPr>
            <w:tcW w:w="990" w:type="dxa"/>
          </w:tcPr>
          <w:p w14:paraId="31BD4C51" w14:textId="77777777" w:rsidR="0029711F" w:rsidRPr="00523EDC" w:rsidRDefault="0029711F" w:rsidP="005B2500">
            <w:pPr>
              <w:jc w:val="right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399</w:t>
            </w:r>
          </w:p>
        </w:tc>
      </w:tr>
    </w:tbl>
    <w:p w14:paraId="10D69709" w14:textId="77777777" w:rsidR="00523EDC" w:rsidRPr="00F0761A" w:rsidRDefault="00523EDC" w:rsidP="00523EDC">
      <w:pPr>
        <w:tabs>
          <w:tab w:val="left" w:pos="1080"/>
        </w:tabs>
        <w:ind w:right="-144"/>
        <w:jc w:val="both"/>
        <w:rPr>
          <w:sz w:val="10"/>
          <w:szCs w:val="10"/>
          <w:vertAlign w:val="superscript"/>
        </w:rPr>
      </w:pPr>
    </w:p>
    <w:p w14:paraId="52C06DAA" w14:textId="77777777" w:rsidR="005B2500" w:rsidRDefault="005B2500" w:rsidP="005B2500">
      <w:pPr>
        <w:tabs>
          <w:tab w:val="left" w:pos="1350"/>
        </w:tabs>
        <w:ind w:left="1350" w:right="-118" w:hanging="270"/>
        <w:jc w:val="thaiDistribute"/>
        <w:rPr>
          <w:kern w:val="1"/>
          <w:sz w:val="30"/>
          <w:szCs w:val="30"/>
        </w:rPr>
      </w:pPr>
    </w:p>
    <w:p w14:paraId="4E3BF519" w14:textId="77777777" w:rsidR="005B2500" w:rsidRDefault="005B2500" w:rsidP="005B2500">
      <w:pPr>
        <w:tabs>
          <w:tab w:val="left" w:pos="1350"/>
        </w:tabs>
        <w:ind w:left="1350" w:right="-118" w:hanging="270"/>
        <w:jc w:val="thaiDistribute"/>
        <w:rPr>
          <w:kern w:val="1"/>
          <w:sz w:val="30"/>
          <w:szCs w:val="30"/>
        </w:rPr>
      </w:pPr>
    </w:p>
    <w:p w14:paraId="6D36A396" w14:textId="77777777" w:rsidR="005B2500" w:rsidRDefault="005B2500" w:rsidP="005B2500">
      <w:pPr>
        <w:tabs>
          <w:tab w:val="left" w:pos="1350"/>
        </w:tabs>
        <w:ind w:left="1350" w:right="-118" w:hanging="270"/>
        <w:jc w:val="thaiDistribute"/>
        <w:rPr>
          <w:kern w:val="1"/>
          <w:sz w:val="30"/>
          <w:szCs w:val="30"/>
        </w:rPr>
      </w:pPr>
    </w:p>
    <w:tbl>
      <w:tblPr>
        <w:tblW w:w="864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990"/>
        <w:gridCol w:w="1080"/>
        <w:gridCol w:w="900"/>
      </w:tblGrid>
      <w:tr w:rsidR="00523EDC" w:rsidRPr="000D1B84" w14:paraId="6D44F077" w14:textId="77777777" w:rsidTr="005B2500">
        <w:trPr>
          <w:cantSplit/>
        </w:trPr>
        <w:tc>
          <w:tcPr>
            <w:tcW w:w="4590" w:type="dxa"/>
          </w:tcPr>
          <w:p w14:paraId="5E0D4F9D" w14:textId="77777777" w:rsidR="00523EDC" w:rsidRPr="000D1B84" w:rsidRDefault="00523EDC" w:rsidP="005B2500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</w:tcPr>
          <w:p w14:paraId="3FB4161F" w14:textId="284E197B" w:rsidR="00523EDC" w:rsidRPr="000D1B84" w:rsidRDefault="00523EDC" w:rsidP="005B2500">
            <w:pPr>
              <w:spacing w:line="240" w:lineRule="atLeast"/>
              <w:ind w:right="-108"/>
              <w:jc w:val="center"/>
              <w:rPr>
                <w:b/>
                <w:bCs/>
                <w:sz w:val="28"/>
                <w:szCs w:val="28"/>
              </w:rPr>
            </w:pPr>
            <w:r w:rsidRPr="000D1B8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7AC1862A" w14:textId="77777777" w:rsidR="00523EDC" w:rsidRPr="000D1B84" w:rsidRDefault="00523EDC" w:rsidP="005B2500">
            <w:pPr>
              <w:spacing w:line="240" w:lineRule="atLeast"/>
              <w:ind w:left="-108" w:right="-126"/>
              <w:jc w:val="center"/>
              <w:rPr>
                <w:b/>
                <w:bCs/>
                <w:sz w:val="28"/>
                <w:szCs w:val="28"/>
              </w:rPr>
            </w:pPr>
            <w:r w:rsidRPr="000D1B84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523EDC" w:rsidRPr="000D1B84" w14:paraId="21DA4C83" w14:textId="77777777" w:rsidTr="005B2500">
        <w:trPr>
          <w:cantSplit/>
        </w:trPr>
        <w:tc>
          <w:tcPr>
            <w:tcW w:w="4590" w:type="dxa"/>
          </w:tcPr>
          <w:p w14:paraId="08CA0523" w14:textId="77777777" w:rsidR="00523EDC" w:rsidRPr="000D1B84" w:rsidRDefault="00523EDC" w:rsidP="005B2500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4933C597" w14:textId="77777777" w:rsidR="00523EDC" w:rsidRPr="000D1B84" w:rsidRDefault="00523EDC" w:rsidP="005B2500">
            <w:pPr>
              <w:spacing w:line="240" w:lineRule="atLeast"/>
              <w:ind w:right="-10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2561</w:t>
            </w:r>
          </w:p>
        </w:tc>
        <w:tc>
          <w:tcPr>
            <w:tcW w:w="990" w:type="dxa"/>
            <w:vAlign w:val="center"/>
          </w:tcPr>
          <w:p w14:paraId="622FFC55" w14:textId="77777777" w:rsidR="00523EDC" w:rsidRPr="000D1B84" w:rsidRDefault="00523EDC" w:rsidP="005B2500">
            <w:pPr>
              <w:spacing w:line="240" w:lineRule="atLeast"/>
              <w:ind w:left="-10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2560</w:t>
            </w:r>
          </w:p>
        </w:tc>
        <w:tc>
          <w:tcPr>
            <w:tcW w:w="1080" w:type="dxa"/>
            <w:vAlign w:val="center"/>
          </w:tcPr>
          <w:p w14:paraId="65F037D9" w14:textId="77777777" w:rsidR="00523EDC" w:rsidRPr="000D1B84" w:rsidRDefault="00523EDC" w:rsidP="005B2500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2561</w:t>
            </w:r>
          </w:p>
        </w:tc>
        <w:tc>
          <w:tcPr>
            <w:tcW w:w="900" w:type="dxa"/>
            <w:vAlign w:val="center"/>
          </w:tcPr>
          <w:p w14:paraId="4B9B5A0C" w14:textId="77777777" w:rsidR="00523EDC" w:rsidRPr="000D1B84" w:rsidRDefault="00523EDC" w:rsidP="005B2500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2560</w:t>
            </w:r>
          </w:p>
        </w:tc>
      </w:tr>
      <w:tr w:rsidR="00523EDC" w:rsidRPr="000D1B84" w14:paraId="27E0ECF7" w14:textId="77777777" w:rsidTr="005B2500">
        <w:trPr>
          <w:cantSplit/>
        </w:trPr>
        <w:tc>
          <w:tcPr>
            <w:tcW w:w="4590" w:type="dxa"/>
          </w:tcPr>
          <w:p w14:paraId="4EB60260" w14:textId="77777777" w:rsidR="00523EDC" w:rsidRPr="000D1B84" w:rsidRDefault="00523EDC" w:rsidP="005B2500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</w:tcPr>
          <w:p w14:paraId="3785ECF9" w14:textId="77777777" w:rsidR="00523EDC" w:rsidRPr="000D1B84" w:rsidRDefault="00523EDC" w:rsidP="005B2500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0D1B84">
              <w:rPr>
                <w:i/>
                <w:iCs/>
                <w:sz w:val="28"/>
                <w:szCs w:val="28"/>
              </w:rPr>
              <w:t>(</w:t>
            </w:r>
            <w:r w:rsidRPr="000D1B84">
              <w:rPr>
                <w:rFonts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5B2500" w:rsidRPr="000D1B84" w14:paraId="02DBA7B6" w14:textId="77777777" w:rsidTr="005B2500">
        <w:trPr>
          <w:cantSplit/>
        </w:trPr>
        <w:tc>
          <w:tcPr>
            <w:tcW w:w="4590" w:type="dxa"/>
          </w:tcPr>
          <w:p w14:paraId="26DEEEA2" w14:textId="3B007138" w:rsidR="005B2500" w:rsidRPr="000D1B84" w:rsidRDefault="005B2500" w:rsidP="005B2500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  <w:r w:rsidRPr="00523EDC">
              <w:rPr>
                <w:sz w:val="28"/>
                <w:szCs w:val="28"/>
                <w:cs/>
              </w:rPr>
              <w:t>เงินให้สินเชื่อ</w:t>
            </w:r>
            <w:r w:rsidRPr="00523EDC">
              <w:rPr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080" w:type="dxa"/>
          </w:tcPr>
          <w:p w14:paraId="51758349" w14:textId="77777777" w:rsidR="005B2500" w:rsidRPr="000D1B84" w:rsidRDefault="005B2500" w:rsidP="005B2500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243A5778" w14:textId="77777777" w:rsidR="005B2500" w:rsidRPr="000D1B84" w:rsidRDefault="005B2500" w:rsidP="005B2500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D3A692A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74E1508A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  <w:tr w:rsidR="005B2500" w:rsidRPr="000D1B84" w14:paraId="730C4127" w14:textId="77777777" w:rsidTr="005B2500">
        <w:trPr>
          <w:cantSplit/>
        </w:trPr>
        <w:tc>
          <w:tcPr>
            <w:tcW w:w="4590" w:type="dxa"/>
            <w:vAlign w:val="center"/>
          </w:tcPr>
          <w:p w14:paraId="3FBDA20C" w14:textId="1B044710" w:rsidR="005B2500" w:rsidRPr="000D1B84" w:rsidRDefault="005B2500" w:rsidP="005B2500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523EDC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8FE714A" w14:textId="0E2702DD" w:rsidR="005B2500" w:rsidRPr="000D1B84" w:rsidRDefault="005B2500" w:rsidP="005B2500">
            <w:pPr>
              <w:tabs>
                <w:tab w:val="decimal" w:pos="774"/>
              </w:tabs>
              <w:spacing w:line="240" w:lineRule="atLeast"/>
              <w:ind w:right="360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44D06F1" w14:textId="09A587CB" w:rsidR="005B2500" w:rsidRPr="000D1B84" w:rsidRDefault="005B2500" w:rsidP="005B2500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A1003F9" w14:textId="2E57305E" w:rsidR="005B2500" w:rsidRPr="000D1B84" w:rsidRDefault="005B2500" w:rsidP="005B2500">
            <w:pPr>
              <w:spacing w:line="240" w:lineRule="atLeast"/>
              <w:ind w:right="-450"/>
              <w:jc w:val="center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737538AD" w14:textId="61E753C6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1,500</w:t>
            </w:r>
          </w:p>
        </w:tc>
      </w:tr>
      <w:tr w:rsidR="005B2500" w:rsidRPr="000D1B84" w14:paraId="6AB448B4" w14:textId="77777777" w:rsidTr="005B2500">
        <w:trPr>
          <w:cantSplit/>
        </w:trPr>
        <w:tc>
          <w:tcPr>
            <w:tcW w:w="4590" w:type="dxa"/>
            <w:vAlign w:val="center"/>
          </w:tcPr>
          <w:p w14:paraId="382C5C32" w14:textId="0285B3AB" w:rsidR="005B2500" w:rsidRPr="000D1B84" w:rsidRDefault="005B2500" w:rsidP="005B2500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523EDC">
              <w:rPr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8D9BAB7" w14:textId="5E4A4757" w:rsidR="005B2500" w:rsidRPr="000D1B84" w:rsidRDefault="005B2500" w:rsidP="005B2500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8,844</w:t>
            </w:r>
          </w:p>
        </w:tc>
        <w:tc>
          <w:tcPr>
            <w:tcW w:w="990" w:type="dxa"/>
          </w:tcPr>
          <w:p w14:paraId="73DCBC12" w14:textId="629FB27E" w:rsidR="005B2500" w:rsidRPr="000D1B84" w:rsidRDefault="005B2500" w:rsidP="005B2500">
            <w:pPr>
              <w:tabs>
                <w:tab w:val="decimal" w:pos="864"/>
              </w:tabs>
              <w:spacing w:line="240" w:lineRule="atLeast"/>
              <w:ind w:right="360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627E437" w14:textId="238F6D1B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8,844</w:t>
            </w:r>
          </w:p>
        </w:tc>
        <w:tc>
          <w:tcPr>
            <w:tcW w:w="900" w:type="dxa"/>
          </w:tcPr>
          <w:p w14:paraId="736AFE8C" w14:textId="50597CC6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-</w:t>
            </w:r>
          </w:p>
        </w:tc>
      </w:tr>
      <w:tr w:rsidR="005B2500" w:rsidRPr="000D1B84" w14:paraId="5A8B9F5C" w14:textId="77777777" w:rsidTr="005B2500">
        <w:trPr>
          <w:cantSplit/>
        </w:trPr>
        <w:tc>
          <w:tcPr>
            <w:tcW w:w="4590" w:type="dxa"/>
          </w:tcPr>
          <w:p w14:paraId="2156075F" w14:textId="14149B36" w:rsidR="005B2500" w:rsidRPr="000D1B84" w:rsidRDefault="005B2500" w:rsidP="005B2500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</w:t>
            </w:r>
            <w:r w:rsidRPr="00523EDC">
              <w:rPr>
                <w:sz w:val="28"/>
                <w:szCs w:val="28"/>
              </w:rPr>
              <w:t xml:space="preserve">  </w:t>
            </w:r>
            <w:r w:rsidRPr="00523EDC">
              <w:rPr>
                <w:sz w:val="28"/>
                <w:szCs w:val="28"/>
                <w:cs/>
              </w:rPr>
              <w:t>กรรมการและผู้บริหารสำคัญของธนาคาร</w:t>
            </w:r>
          </w:p>
        </w:tc>
        <w:tc>
          <w:tcPr>
            <w:tcW w:w="1080" w:type="dxa"/>
          </w:tcPr>
          <w:p w14:paraId="7C658327" w14:textId="759333F1" w:rsidR="005B2500" w:rsidRPr="000D1B84" w:rsidRDefault="005B2500" w:rsidP="005B2500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121</w:t>
            </w:r>
          </w:p>
        </w:tc>
        <w:tc>
          <w:tcPr>
            <w:tcW w:w="990" w:type="dxa"/>
          </w:tcPr>
          <w:p w14:paraId="5D655F7C" w14:textId="2B3C8FC6" w:rsidR="005B2500" w:rsidRPr="000D1B84" w:rsidRDefault="005B2500" w:rsidP="005B2500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176</w:t>
            </w:r>
          </w:p>
        </w:tc>
        <w:tc>
          <w:tcPr>
            <w:tcW w:w="1080" w:type="dxa"/>
          </w:tcPr>
          <w:p w14:paraId="150CFCAE" w14:textId="4D647612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121</w:t>
            </w:r>
          </w:p>
        </w:tc>
        <w:tc>
          <w:tcPr>
            <w:tcW w:w="900" w:type="dxa"/>
          </w:tcPr>
          <w:p w14:paraId="2E465084" w14:textId="221273E5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176</w:t>
            </w:r>
          </w:p>
        </w:tc>
      </w:tr>
      <w:tr w:rsidR="005B2500" w:rsidRPr="000D1B84" w14:paraId="6072AF12" w14:textId="77777777" w:rsidTr="005B2500">
        <w:trPr>
          <w:cantSplit/>
        </w:trPr>
        <w:tc>
          <w:tcPr>
            <w:tcW w:w="4590" w:type="dxa"/>
          </w:tcPr>
          <w:p w14:paraId="396D6A3C" w14:textId="38F4EC7D" w:rsidR="005B2500" w:rsidRPr="000D1B84" w:rsidRDefault="005B2500" w:rsidP="005B2500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523EDC">
              <w:rPr>
                <w:sz w:val="28"/>
                <w:szCs w:val="28"/>
                <w:cs/>
              </w:rPr>
              <w:t>กิจการที่กรรมการ</w:t>
            </w:r>
            <w:r w:rsidRPr="00523ED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523EDC">
              <w:rPr>
                <w:sz w:val="28"/>
                <w:szCs w:val="28"/>
                <w:cs/>
              </w:rPr>
              <w:t>ผู้บริหารหรือผู้ที่เกี่ยวข้อง</w:t>
            </w:r>
          </w:p>
        </w:tc>
        <w:tc>
          <w:tcPr>
            <w:tcW w:w="1080" w:type="dxa"/>
          </w:tcPr>
          <w:p w14:paraId="35914329" w14:textId="77777777" w:rsidR="005B2500" w:rsidRPr="000D1B84" w:rsidRDefault="005B2500" w:rsidP="005B2500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20CA3AB0" w14:textId="77777777" w:rsidR="005B2500" w:rsidRPr="000D1B84" w:rsidRDefault="005B2500" w:rsidP="005B2500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93A2DA9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17F656F5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  <w:tr w:rsidR="005B2500" w:rsidRPr="000D1B84" w14:paraId="1AF279DA" w14:textId="77777777" w:rsidTr="005B2500">
        <w:trPr>
          <w:cantSplit/>
        </w:trPr>
        <w:tc>
          <w:tcPr>
            <w:tcW w:w="4590" w:type="dxa"/>
          </w:tcPr>
          <w:p w14:paraId="2AB33CFA" w14:textId="363083C1" w:rsidR="005B2500" w:rsidRPr="000D1B84" w:rsidRDefault="005B2500" w:rsidP="005B2500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ab/>
            </w:r>
            <w:r w:rsidRPr="00523EDC">
              <w:rPr>
                <w:sz w:val="28"/>
                <w:szCs w:val="28"/>
                <w:cs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1080" w:type="dxa"/>
          </w:tcPr>
          <w:p w14:paraId="39370AD4" w14:textId="4073E13F" w:rsidR="005B2500" w:rsidRPr="000D1B84" w:rsidRDefault="005B2500" w:rsidP="005B2500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4,322</w:t>
            </w:r>
          </w:p>
        </w:tc>
        <w:tc>
          <w:tcPr>
            <w:tcW w:w="990" w:type="dxa"/>
          </w:tcPr>
          <w:p w14:paraId="0FA72FD9" w14:textId="389506C1" w:rsidR="005B2500" w:rsidRPr="000D1B84" w:rsidRDefault="005B2500" w:rsidP="005B2500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5,758</w:t>
            </w:r>
          </w:p>
        </w:tc>
        <w:tc>
          <w:tcPr>
            <w:tcW w:w="1080" w:type="dxa"/>
          </w:tcPr>
          <w:p w14:paraId="1BE36097" w14:textId="4830DDEC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4,322</w:t>
            </w:r>
          </w:p>
        </w:tc>
        <w:tc>
          <w:tcPr>
            <w:tcW w:w="900" w:type="dxa"/>
          </w:tcPr>
          <w:p w14:paraId="7CFD42A4" w14:textId="15BE8F56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5,758</w:t>
            </w:r>
          </w:p>
        </w:tc>
      </w:tr>
      <w:tr w:rsidR="005B2500" w:rsidRPr="000D1B84" w14:paraId="10952654" w14:textId="77777777" w:rsidTr="005B2500">
        <w:trPr>
          <w:cantSplit/>
        </w:trPr>
        <w:tc>
          <w:tcPr>
            <w:tcW w:w="4590" w:type="dxa"/>
            <w:vAlign w:val="center"/>
          </w:tcPr>
          <w:p w14:paraId="000F247E" w14:textId="77777777" w:rsidR="005B2500" w:rsidRPr="000D1B84" w:rsidRDefault="005B2500" w:rsidP="005B2500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FF7A43A" w14:textId="77777777" w:rsidR="005B2500" w:rsidRPr="000D1B84" w:rsidRDefault="005B2500" w:rsidP="005B2500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A643697" w14:textId="77777777" w:rsidR="005B2500" w:rsidRPr="000D1B84" w:rsidRDefault="005B2500" w:rsidP="005B2500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18F0716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570FB4BA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  <w:tr w:rsidR="005B2500" w:rsidRPr="000D1B84" w14:paraId="1C7A89F5" w14:textId="77777777" w:rsidTr="005B2500">
        <w:trPr>
          <w:cantSplit/>
        </w:trPr>
        <w:tc>
          <w:tcPr>
            <w:tcW w:w="4590" w:type="dxa"/>
            <w:vAlign w:val="center"/>
          </w:tcPr>
          <w:p w14:paraId="44EC276D" w14:textId="77777777" w:rsidR="005B2500" w:rsidRPr="000D1B84" w:rsidRDefault="005B2500" w:rsidP="005B2500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  <w:r w:rsidRPr="000D1B84">
              <w:rPr>
                <w:rFonts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32B1624E" w14:textId="77777777" w:rsidR="005B2500" w:rsidRPr="000D1B84" w:rsidRDefault="005B2500" w:rsidP="005B2500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5A151EC7" w14:textId="77777777" w:rsidR="005B2500" w:rsidRPr="000D1B84" w:rsidRDefault="005B2500" w:rsidP="005B2500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74AAD54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06E86515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  <w:tr w:rsidR="005B2500" w:rsidRPr="000D1B84" w14:paraId="51DDF493" w14:textId="77777777" w:rsidTr="005B2500">
        <w:trPr>
          <w:cantSplit/>
        </w:trPr>
        <w:tc>
          <w:tcPr>
            <w:tcW w:w="4590" w:type="dxa"/>
            <w:vAlign w:val="center"/>
          </w:tcPr>
          <w:p w14:paraId="240B3FBE" w14:textId="013F05CB" w:rsidR="005B2500" w:rsidRPr="000D1B84" w:rsidRDefault="005B2500" w:rsidP="005B2500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  <w:r w:rsidRPr="000D1B84">
              <w:rPr>
                <w:sz w:val="28"/>
                <w:szCs w:val="28"/>
              </w:rPr>
              <w:t xml:space="preserve">   </w:t>
            </w:r>
            <w:r w:rsidRPr="000D1B8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E99174A" w14:textId="77777777" w:rsidR="005B2500" w:rsidRPr="000D1B84" w:rsidRDefault="005B2500" w:rsidP="005B2500">
            <w:pPr>
              <w:spacing w:line="240" w:lineRule="atLeast"/>
              <w:ind w:right="-27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21F65B9" w14:textId="77777777" w:rsidR="005B2500" w:rsidRPr="000D1B84" w:rsidRDefault="005B2500" w:rsidP="005B2500">
            <w:pPr>
              <w:tabs>
                <w:tab w:val="decimal" w:pos="864"/>
              </w:tabs>
              <w:spacing w:line="240" w:lineRule="atLeast"/>
              <w:ind w:right="36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98E3D00" w14:textId="11FD12CF" w:rsidR="005B2500" w:rsidRPr="000D1B84" w:rsidRDefault="005B2500" w:rsidP="00460408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1,</w:t>
            </w:r>
            <w:r w:rsidR="00460408">
              <w:rPr>
                <w:sz w:val="28"/>
                <w:szCs w:val="28"/>
              </w:rPr>
              <w:t>769</w:t>
            </w:r>
          </w:p>
        </w:tc>
        <w:tc>
          <w:tcPr>
            <w:tcW w:w="900" w:type="dxa"/>
          </w:tcPr>
          <w:p w14:paraId="60C71E30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1,489</w:t>
            </w:r>
          </w:p>
        </w:tc>
      </w:tr>
      <w:tr w:rsidR="005B2500" w:rsidRPr="000D1B84" w14:paraId="13FD4EFA" w14:textId="77777777" w:rsidTr="005B2500">
        <w:trPr>
          <w:cantSplit/>
        </w:trPr>
        <w:tc>
          <w:tcPr>
            <w:tcW w:w="4590" w:type="dxa"/>
          </w:tcPr>
          <w:p w14:paraId="4AFC7CC6" w14:textId="77777777" w:rsidR="005B2500" w:rsidRPr="000D1B84" w:rsidRDefault="005B2500" w:rsidP="005B2500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34B9BCF" w14:textId="77777777" w:rsidR="005B2500" w:rsidRPr="000D1B84" w:rsidRDefault="005B2500" w:rsidP="005B2500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6A532E9" w14:textId="77777777" w:rsidR="005B2500" w:rsidRPr="000D1B84" w:rsidRDefault="005B2500" w:rsidP="005B2500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A9EDEE6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1BD9F79F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  <w:tr w:rsidR="005B2500" w:rsidRPr="000D1B84" w14:paraId="2A24FAAA" w14:textId="77777777" w:rsidTr="005B2500">
        <w:trPr>
          <w:cantSplit/>
        </w:trPr>
        <w:tc>
          <w:tcPr>
            <w:tcW w:w="4590" w:type="dxa"/>
          </w:tcPr>
          <w:p w14:paraId="77CB99D8" w14:textId="77777777" w:rsidR="005B2500" w:rsidRPr="000D1B84" w:rsidRDefault="005B2500" w:rsidP="005B2500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80" w:type="dxa"/>
          </w:tcPr>
          <w:p w14:paraId="58D9E92E" w14:textId="77777777" w:rsidR="005B2500" w:rsidRPr="000D1B84" w:rsidRDefault="005B2500" w:rsidP="005B2500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AD37156" w14:textId="77777777" w:rsidR="005B2500" w:rsidRPr="000D1B84" w:rsidRDefault="005B2500" w:rsidP="005B2500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CAFD219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01BEB76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  <w:tr w:rsidR="005B2500" w:rsidRPr="000D1B84" w14:paraId="063BA001" w14:textId="77777777" w:rsidTr="005B2500">
        <w:trPr>
          <w:cantSplit/>
        </w:trPr>
        <w:tc>
          <w:tcPr>
            <w:tcW w:w="4590" w:type="dxa"/>
            <w:vAlign w:val="center"/>
          </w:tcPr>
          <w:p w14:paraId="67B11BB4" w14:textId="1A77840D" w:rsidR="005B2500" w:rsidRPr="000D1B84" w:rsidRDefault="005B2500" w:rsidP="005B2500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0D1B8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080C154" w14:textId="77777777" w:rsidR="005B2500" w:rsidRPr="000D1B84" w:rsidRDefault="005B2500" w:rsidP="005B2500">
            <w:pPr>
              <w:spacing w:line="240" w:lineRule="atLeast"/>
              <w:ind w:right="-27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6856D70" w14:textId="77777777" w:rsidR="005B2500" w:rsidRPr="000D1B84" w:rsidRDefault="005B2500" w:rsidP="005B2500">
            <w:pPr>
              <w:spacing w:line="240" w:lineRule="atLeast"/>
              <w:ind w:right="-36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7C424D3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5,059</w:t>
            </w:r>
          </w:p>
        </w:tc>
        <w:tc>
          <w:tcPr>
            <w:tcW w:w="900" w:type="dxa"/>
          </w:tcPr>
          <w:p w14:paraId="7AC582E6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2,095</w:t>
            </w:r>
          </w:p>
        </w:tc>
      </w:tr>
      <w:tr w:rsidR="005B2500" w:rsidRPr="000D1B84" w14:paraId="5875BC66" w14:textId="77777777" w:rsidTr="005B2500">
        <w:trPr>
          <w:cantSplit/>
        </w:trPr>
        <w:tc>
          <w:tcPr>
            <w:tcW w:w="4590" w:type="dxa"/>
            <w:vAlign w:val="center"/>
          </w:tcPr>
          <w:p w14:paraId="3875EFF3" w14:textId="1C04EBD3" w:rsidR="005B2500" w:rsidRPr="000D1B84" w:rsidRDefault="005B2500" w:rsidP="005B2500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0D1B84">
              <w:rPr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F830FDA" w14:textId="77777777" w:rsidR="005B2500" w:rsidRPr="000D1B84" w:rsidRDefault="005B2500" w:rsidP="005B2500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416</w:t>
            </w:r>
          </w:p>
        </w:tc>
        <w:tc>
          <w:tcPr>
            <w:tcW w:w="990" w:type="dxa"/>
          </w:tcPr>
          <w:p w14:paraId="0203D81E" w14:textId="77777777" w:rsidR="005B2500" w:rsidRPr="000D1B84" w:rsidRDefault="005B2500" w:rsidP="005B2500">
            <w:pPr>
              <w:spacing w:line="240" w:lineRule="atLeast"/>
              <w:ind w:right="-36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886BA08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416</w:t>
            </w:r>
          </w:p>
        </w:tc>
        <w:tc>
          <w:tcPr>
            <w:tcW w:w="900" w:type="dxa"/>
          </w:tcPr>
          <w:p w14:paraId="139BBB86" w14:textId="77777777" w:rsidR="005B2500" w:rsidRPr="000D1B84" w:rsidRDefault="005B2500" w:rsidP="005B2500">
            <w:pPr>
              <w:spacing w:line="240" w:lineRule="atLeast"/>
              <w:ind w:right="-55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</w:tr>
      <w:tr w:rsidR="005B2500" w:rsidRPr="000D1B84" w14:paraId="2396F5F7" w14:textId="77777777" w:rsidTr="005B2500">
        <w:trPr>
          <w:cantSplit/>
        </w:trPr>
        <w:tc>
          <w:tcPr>
            <w:tcW w:w="4590" w:type="dxa"/>
          </w:tcPr>
          <w:p w14:paraId="37C98227" w14:textId="04B310AA" w:rsidR="005B2500" w:rsidRPr="000D1B84" w:rsidRDefault="005B2500" w:rsidP="005B2500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0D1B84">
              <w:rPr>
                <w:sz w:val="28"/>
                <w:szCs w:val="28"/>
                <w:cs/>
              </w:rPr>
              <w:t>ผู้ถือหุ้นรายใหญ่ (เกินร้อยละ 10)</w:t>
            </w:r>
          </w:p>
        </w:tc>
        <w:tc>
          <w:tcPr>
            <w:tcW w:w="1080" w:type="dxa"/>
          </w:tcPr>
          <w:p w14:paraId="4892D7A0" w14:textId="77777777" w:rsidR="005B2500" w:rsidRPr="000D1B84" w:rsidRDefault="005B2500" w:rsidP="005B2500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4,824</w:t>
            </w:r>
          </w:p>
        </w:tc>
        <w:tc>
          <w:tcPr>
            <w:tcW w:w="990" w:type="dxa"/>
          </w:tcPr>
          <w:p w14:paraId="4466FD93" w14:textId="77777777" w:rsidR="005B2500" w:rsidRPr="000D1B84" w:rsidRDefault="005B2500" w:rsidP="005B2500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21,393</w:t>
            </w:r>
          </w:p>
        </w:tc>
        <w:tc>
          <w:tcPr>
            <w:tcW w:w="1080" w:type="dxa"/>
          </w:tcPr>
          <w:p w14:paraId="3E1AD22F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4,824</w:t>
            </w:r>
          </w:p>
        </w:tc>
        <w:tc>
          <w:tcPr>
            <w:tcW w:w="900" w:type="dxa"/>
          </w:tcPr>
          <w:p w14:paraId="25FE307D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21,393</w:t>
            </w:r>
          </w:p>
        </w:tc>
      </w:tr>
      <w:tr w:rsidR="005B2500" w:rsidRPr="000D1B84" w14:paraId="02D9BC45" w14:textId="77777777" w:rsidTr="005B2500">
        <w:trPr>
          <w:cantSplit/>
        </w:trPr>
        <w:tc>
          <w:tcPr>
            <w:tcW w:w="4590" w:type="dxa"/>
          </w:tcPr>
          <w:p w14:paraId="7166D44D" w14:textId="178D2CA2" w:rsidR="005B2500" w:rsidRPr="000D1B84" w:rsidRDefault="005B2500" w:rsidP="005B2500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 xml:space="preserve">   </w:t>
            </w:r>
            <w:r w:rsidRPr="000D1B84">
              <w:rPr>
                <w:sz w:val="28"/>
                <w:szCs w:val="28"/>
                <w:cs/>
              </w:rPr>
              <w:t>กรรมการและผู้บริหารสำคัญของธนาคาร</w:t>
            </w:r>
          </w:p>
        </w:tc>
        <w:tc>
          <w:tcPr>
            <w:tcW w:w="1080" w:type="dxa"/>
          </w:tcPr>
          <w:p w14:paraId="10EB8A6F" w14:textId="77777777" w:rsidR="005B2500" w:rsidRPr="000D1B84" w:rsidRDefault="005B2500" w:rsidP="005B2500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1,428</w:t>
            </w:r>
          </w:p>
        </w:tc>
        <w:tc>
          <w:tcPr>
            <w:tcW w:w="990" w:type="dxa"/>
          </w:tcPr>
          <w:p w14:paraId="372A6C90" w14:textId="77777777" w:rsidR="005B2500" w:rsidRPr="000D1B84" w:rsidRDefault="005B2500" w:rsidP="005B2500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1,434</w:t>
            </w:r>
          </w:p>
        </w:tc>
        <w:tc>
          <w:tcPr>
            <w:tcW w:w="1080" w:type="dxa"/>
          </w:tcPr>
          <w:p w14:paraId="7193988A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1,428</w:t>
            </w:r>
          </w:p>
        </w:tc>
        <w:tc>
          <w:tcPr>
            <w:tcW w:w="900" w:type="dxa"/>
          </w:tcPr>
          <w:p w14:paraId="464FEA3B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1,434</w:t>
            </w:r>
          </w:p>
        </w:tc>
      </w:tr>
      <w:tr w:rsidR="005B2500" w:rsidRPr="000D1B84" w14:paraId="665AAADD" w14:textId="77777777" w:rsidTr="005B2500">
        <w:trPr>
          <w:cantSplit/>
        </w:trPr>
        <w:tc>
          <w:tcPr>
            <w:tcW w:w="4590" w:type="dxa"/>
          </w:tcPr>
          <w:p w14:paraId="76184694" w14:textId="74674128" w:rsidR="005B2500" w:rsidRPr="000D1B84" w:rsidRDefault="005B2500" w:rsidP="005B2500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 xml:space="preserve">   </w:t>
            </w:r>
            <w:r w:rsidRPr="000D1B84">
              <w:rPr>
                <w:sz w:val="28"/>
                <w:szCs w:val="28"/>
                <w:cs/>
              </w:rPr>
              <w:t>กิจการที่กรรมการ</w:t>
            </w:r>
            <w:r w:rsidRPr="000D1B84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D1B84">
              <w:rPr>
                <w:sz w:val="28"/>
                <w:szCs w:val="28"/>
                <w:cs/>
              </w:rPr>
              <w:t>ผู้บริหารหรือผู้ที่เกี่ยวข้อง</w:t>
            </w:r>
          </w:p>
        </w:tc>
        <w:tc>
          <w:tcPr>
            <w:tcW w:w="1080" w:type="dxa"/>
          </w:tcPr>
          <w:p w14:paraId="1C589FB8" w14:textId="77777777" w:rsidR="005B2500" w:rsidRPr="000D1B84" w:rsidRDefault="005B2500" w:rsidP="005B2500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EF41B4E" w14:textId="77777777" w:rsidR="005B2500" w:rsidRPr="000D1B84" w:rsidRDefault="005B2500" w:rsidP="005B2500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5C8416C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2E82AE04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  <w:tr w:rsidR="005B2500" w:rsidRPr="000D1B84" w14:paraId="132E8D94" w14:textId="77777777" w:rsidTr="005B2500">
        <w:trPr>
          <w:cantSplit/>
        </w:trPr>
        <w:tc>
          <w:tcPr>
            <w:tcW w:w="4590" w:type="dxa"/>
          </w:tcPr>
          <w:p w14:paraId="3F59D134" w14:textId="444671F8" w:rsidR="005B2500" w:rsidRPr="000D1B84" w:rsidRDefault="005B2500" w:rsidP="005B2500">
            <w:pPr>
              <w:tabs>
                <w:tab w:val="left" w:pos="41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ab/>
            </w:r>
            <w:r w:rsidRPr="000D1B84">
              <w:rPr>
                <w:sz w:val="28"/>
                <w:szCs w:val="28"/>
                <w:cs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1080" w:type="dxa"/>
          </w:tcPr>
          <w:p w14:paraId="73BB8776" w14:textId="77777777" w:rsidR="005B2500" w:rsidRPr="000D1B84" w:rsidRDefault="005B2500" w:rsidP="005B2500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29,161</w:t>
            </w:r>
          </w:p>
        </w:tc>
        <w:tc>
          <w:tcPr>
            <w:tcW w:w="990" w:type="dxa"/>
          </w:tcPr>
          <w:p w14:paraId="7C48B652" w14:textId="77777777" w:rsidR="005B2500" w:rsidRPr="000D1B84" w:rsidRDefault="005B2500" w:rsidP="005B2500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39,446</w:t>
            </w:r>
          </w:p>
        </w:tc>
        <w:tc>
          <w:tcPr>
            <w:tcW w:w="1080" w:type="dxa"/>
          </w:tcPr>
          <w:p w14:paraId="0C875CC1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29,161</w:t>
            </w:r>
          </w:p>
        </w:tc>
        <w:tc>
          <w:tcPr>
            <w:tcW w:w="900" w:type="dxa"/>
          </w:tcPr>
          <w:p w14:paraId="3FFE206B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39,446</w:t>
            </w:r>
          </w:p>
        </w:tc>
      </w:tr>
      <w:tr w:rsidR="005B2500" w:rsidRPr="000D1B84" w14:paraId="037922D4" w14:textId="77777777" w:rsidTr="005B2500">
        <w:trPr>
          <w:cantSplit/>
        </w:trPr>
        <w:tc>
          <w:tcPr>
            <w:tcW w:w="4590" w:type="dxa"/>
          </w:tcPr>
          <w:p w14:paraId="7BFA1F09" w14:textId="77777777" w:rsidR="005B2500" w:rsidRPr="000D1B84" w:rsidRDefault="005B2500" w:rsidP="005B2500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58585EB" w14:textId="77777777" w:rsidR="005B2500" w:rsidRPr="000D1B84" w:rsidRDefault="005B2500" w:rsidP="005B2500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E6F66B5" w14:textId="77777777" w:rsidR="005B2500" w:rsidRPr="000D1B84" w:rsidRDefault="005B2500" w:rsidP="005B2500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2C3FB89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39558B7" w14:textId="77777777" w:rsidR="005B2500" w:rsidRPr="000D1B84" w:rsidRDefault="005B2500" w:rsidP="005B2500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  <w:tr w:rsidR="00C300A4" w:rsidRPr="000D1B84" w14:paraId="204AFC34" w14:textId="77777777" w:rsidTr="00AD5DFE">
        <w:trPr>
          <w:cantSplit/>
        </w:trPr>
        <w:tc>
          <w:tcPr>
            <w:tcW w:w="4590" w:type="dxa"/>
          </w:tcPr>
          <w:p w14:paraId="2FAEE350" w14:textId="28E8B4FD" w:rsidR="00C300A4" w:rsidRPr="000D1B84" w:rsidRDefault="00C300A4" w:rsidP="00C300A4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  <w:r w:rsidRPr="000D1B84">
              <w:rPr>
                <w:sz w:val="28"/>
                <w:szCs w:val="28"/>
                <w:cs/>
              </w:rPr>
              <w:t>รายการระหว่างธนาคารและตลาดเงิน (</w:t>
            </w:r>
            <w:r w:rsidRPr="000D1B84">
              <w:rPr>
                <w:rFonts w:hint="cs"/>
                <w:sz w:val="28"/>
                <w:szCs w:val="28"/>
                <w:cs/>
              </w:rPr>
              <w:t>หนี้สิน</w:t>
            </w:r>
            <w:r w:rsidRPr="000D1B84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3532E34" w14:textId="77777777" w:rsidR="00C300A4" w:rsidRPr="000D1B84" w:rsidRDefault="00C300A4" w:rsidP="00C300A4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9207F4C" w14:textId="77777777" w:rsidR="00C300A4" w:rsidRPr="000D1B84" w:rsidRDefault="00C300A4" w:rsidP="00C300A4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EC04A7F" w14:textId="77777777" w:rsidR="00C300A4" w:rsidRPr="000D1B84" w:rsidRDefault="00C300A4" w:rsidP="00C300A4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71F6B357" w14:textId="77777777" w:rsidR="00C300A4" w:rsidRPr="000D1B84" w:rsidRDefault="00C300A4" w:rsidP="00C300A4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  <w:tr w:rsidR="00C300A4" w:rsidRPr="000D1B84" w14:paraId="4FA91277" w14:textId="77777777" w:rsidTr="005B2500">
        <w:trPr>
          <w:cantSplit/>
        </w:trPr>
        <w:tc>
          <w:tcPr>
            <w:tcW w:w="4590" w:type="dxa"/>
            <w:vAlign w:val="center"/>
          </w:tcPr>
          <w:p w14:paraId="77BA2A6F" w14:textId="02740510" w:rsidR="00C300A4" w:rsidRPr="000D1B84" w:rsidRDefault="00C300A4" w:rsidP="00C300A4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  <w:r w:rsidRPr="000D1B84">
              <w:rPr>
                <w:sz w:val="28"/>
                <w:szCs w:val="28"/>
              </w:rPr>
              <w:t xml:space="preserve">   </w:t>
            </w:r>
            <w:r w:rsidRPr="000D1B8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BFAD278" w14:textId="37F2DE4D" w:rsidR="00C300A4" w:rsidRPr="000D1B84" w:rsidRDefault="00C300A4" w:rsidP="00C300A4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0692009" w14:textId="7B46FF3F" w:rsidR="00C300A4" w:rsidRPr="000D1B84" w:rsidRDefault="00C300A4" w:rsidP="00C300A4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BFEB5F5" w14:textId="6DBB0B78" w:rsidR="00C300A4" w:rsidRPr="000D1B84" w:rsidRDefault="00C300A4" w:rsidP="00C300A4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213</w:t>
            </w:r>
          </w:p>
        </w:tc>
        <w:tc>
          <w:tcPr>
            <w:tcW w:w="900" w:type="dxa"/>
          </w:tcPr>
          <w:p w14:paraId="75977D26" w14:textId="3BB3F6E6" w:rsidR="00C300A4" w:rsidRPr="000D1B84" w:rsidRDefault="00C300A4" w:rsidP="00C300A4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54</w:t>
            </w:r>
          </w:p>
        </w:tc>
      </w:tr>
      <w:tr w:rsidR="00C300A4" w:rsidRPr="000D1B84" w14:paraId="727AFCBD" w14:textId="77777777" w:rsidTr="00AD5DFE">
        <w:trPr>
          <w:cantSplit/>
        </w:trPr>
        <w:tc>
          <w:tcPr>
            <w:tcW w:w="4590" w:type="dxa"/>
          </w:tcPr>
          <w:p w14:paraId="24363C38" w14:textId="77777777" w:rsidR="00C300A4" w:rsidRPr="000D1B84" w:rsidRDefault="00C300A4" w:rsidP="00C300A4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FB0F3C7" w14:textId="77777777" w:rsidR="00C300A4" w:rsidRPr="000D1B84" w:rsidRDefault="00C300A4" w:rsidP="00C300A4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5285056A" w14:textId="77777777" w:rsidR="00C300A4" w:rsidRPr="000D1B84" w:rsidRDefault="00C300A4" w:rsidP="00C300A4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42D9178" w14:textId="77777777" w:rsidR="00C300A4" w:rsidRPr="000D1B84" w:rsidRDefault="00C300A4" w:rsidP="00C300A4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733279E3" w14:textId="77777777" w:rsidR="00C300A4" w:rsidRPr="000D1B84" w:rsidRDefault="00C300A4" w:rsidP="00C300A4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  <w:tr w:rsidR="00C300A4" w:rsidRPr="000D1B84" w14:paraId="7ECD0796" w14:textId="77777777" w:rsidTr="00AD5DFE">
        <w:trPr>
          <w:cantSplit/>
        </w:trPr>
        <w:tc>
          <w:tcPr>
            <w:tcW w:w="4590" w:type="dxa"/>
          </w:tcPr>
          <w:p w14:paraId="733EC17D" w14:textId="0213BC96" w:rsidR="00C300A4" w:rsidRPr="000D1B84" w:rsidRDefault="00C300A4" w:rsidP="00C300A4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  <w:r w:rsidRPr="000D1B84">
              <w:rPr>
                <w:rFonts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</w:tcPr>
          <w:p w14:paraId="4991C8BA" w14:textId="77777777" w:rsidR="00C300A4" w:rsidRPr="000D1B84" w:rsidRDefault="00C300A4" w:rsidP="00C300A4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8CE6C32" w14:textId="77777777" w:rsidR="00C300A4" w:rsidRPr="000D1B84" w:rsidRDefault="00C300A4" w:rsidP="00C300A4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2219B832" w14:textId="77777777" w:rsidR="00C300A4" w:rsidRPr="000D1B84" w:rsidRDefault="00C300A4" w:rsidP="00C300A4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FBC1DB8" w14:textId="77777777" w:rsidR="00C300A4" w:rsidRPr="000D1B84" w:rsidRDefault="00C300A4" w:rsidP="00C300A4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  <w:tr w:rsidR="00C300A4" w:rsidRPr="000D1B84" w14:paraId="1C60729F" w14:textId="77777777" w:rsidTr="005B2500">
        <w:trPr>
          <w:cantSplit/>
        </w:trPr>
        <w:tc>
          <w:tcPr>
            <w:tcW w:w="4590" w:type="dxa"/>
            <w:vAlign w:val="center"/>
          </w:tcPr>
          <w:p w14:paraId="1AA90D57" w14:textId="4A36709A" w:rsidR="00C300A4" w:rsidRPr="000D1B84" w:rsidRDefault="00C300A4" w:rsidP="00C300A4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  <w:r w:rsidRPr="000D1B84">
              <w:rPr>
                <w:sz w:val="28"/>
                <w:szCs w:val="28"/>
              </w:rPr>
              <w:t xml:space="preserve">   </w:t>
            </w:r>
            <w:r w:rsidRPr="000D1B8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2718238" w14:textId="258AA0F0" w:rsidR="00C300A4" w:rsidRPr="000D1B84" w:rsidRDefault="00C300A4" w:rsidP="00C300A4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79D805A" w14:textId="524CCB43" w:rsidR="00C300A4" w:rsidRPr="000D1B84" w:rsidRDefault="00C300A4" w:rsidP="00C300A4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051C6A7" w14:textId="671EAC65" w:rsidR="00C300A4" w:rsidRPr="000D1B84" w:rsidRDefault="00C300A4" w:rsidP="00C300A4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446</w:t>
            </w:r>
          </w:p>
        </w:tc>
        <w:tc>
          <w:tcPr>
            <w:tcW w:w="900" w:type="dxa"/>
          </w:tcPr>
          <w:p w14:paraId="4C3EB2DC" w14:textId="1EC87D7A" w:rsidR="00C300A4" w:rsidRPr="000D1B84" w:rsidRDefault="00C300A4" w:rsidP="00C300A4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308</w:t>
            </w:r>
          </w:p>
        </w:tc>
      </w:tr>
      <w:tr w:rsidR="00C300A4" w:rsidRPr="000D1B84" w14:paraId="3B8D4DF2" w14:textId="77777777" w:rsidTr="005B2500">
        <w:trPr>
          <w:cantSplit/>
        </w:trPr>
        <w:tc>
          <w:tcPr>
            <w:tcW w:w="4590" w:type="dxa"/>
            <w:vAlign w:val="center"/>
          </w:tcPr>
          <w:p w14:paraId="4956D7B9" w14:textId="77777777" w:rsidR="00C300A4" w:rsidRPr="000D1B84" w:rsidRDefault="00C300A4" w:rsidP="00C300A4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39E9D7D" w14:textId="77777777" w:rsidR="00C300A4" w:rsidRPr="000D1B84" w:rsidRDefault="00C300A4" w:rsidP="00C300A4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70C909D" w14:textId="77777777" w:rsidR="00C300A4" w:rsidRPr="000D1B84" w:rsidRDefault="00C300A4" w:rsidP="00C300A4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814A675" w14:textId="77777777" w:rsidR="00C300A4" w:rsidRPr="000D1B84" w:rsidRDefault="00C300A4" w:rsidP="00C300A4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2B42C506" w14:textId="77777777" w:rsidR="00C300A4" w:rsidRPr="000D1B84" w:rsidRDefault="00C300A4" w:rsidP="00C300A4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  <w:tr w:rsidR="00C300A4" w:rsidRPr="000D1B84" w14:paraId="1DC981D9" w14:textId="77777777" w:rsidTr="005B2500">
        <w:trPr>
          <w:cantSplit/>
        </w:trPr>
        <w:tc>
          <w:tcPr>
            <w:tcW w:w="4590" w:type="dxa"/>
            <w:vAlign w:val="center"/>
          </w:tcPr>
          <w:p w14:paraId="5939C7ED" w14:textId="25A9F8A7" w:rsidR="00C300A4" w:rsidRPr="000D1B84" w:rsidRDefault="00C300A4" w:rsidP="00C300A4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</w:tcPr>
          <w:p w14:paraId="18B7AFAF" w14:textId="77777777" w:rsidR="00C300A4" w:rsidRPr="000D1B84" w:rsidRDefault="00C300A4" w:rsidP="00C300A4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59DB8538" w14:textId="77777777" w:rsidR="00C300A4" w:rsidRPr="000D1B84" w:rsidRDefault="00C300A4" w:rsidP="00C300A4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5929B78" w14:textId="77777777" w:rsidR="00C300A4" w:rsidRPr="000D1B84" w:rsidRDefault="00C300A4" w:rsidP="00C300A4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74633A89" w14:textId="77777777" w:rsidR="00C300A4" w:rsidRPr="000D1B84" w:rsidRDefault="00C300A4" w:rsidP="00C300A4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  <w:tr w:rsidR="00C300A4" w:rsidRPr="000D1B84" w14:paraId="4446F2BC" w14:textId="77777777" w:rsidTr="005B2500">
        <w:trPr>
          <w:cantSplit/>
        </w:trPr>
        <w:tc>
          <w:tcPr>
            <w:tcW w:w="4590" w:type="dxa"/>
            <w:vAlign w:val="center"/>
          </w:tcPr>
          <w:p w14:paraId="568720D8" w14:textId="73BB01F2" w:rsidR="00C300A4" w:rsidRPr="000D1B84" w:rsidRDefault="00C300A4" w:rsidP="00C300A4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0D1B8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903F575" w14:textId="77777777" w:rsidR="00C300A4" w:rsidRPr="000D1B84" w:rsidRDefault="00C300A4" w:rsidP="00C300A4">
            <w:pPr>
              <w:spacing w:line="240" w:lineRule="atLeast"/>
              <w:ind w:right="-432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7EC4E10" w14:textId="77777777" w:rsidR="00C300A4" w:rsidRPr="000D1B84" w:rsidRDefault="00C300A4" w:rsidP="00C300A4">
            <w:pPr>
              <w:spacing w:line="240" w:lineRule="atLeast"/>
              <w:ind w:right="-36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F7B9D5E" w14:textId="77777777" w:rsidR="00C300A4" w:rsidRPr="000D1B84" w:rsidRDefault="00C300A4" w:rsidP="00C300A4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3,183</w:t>
            </w:r>
          </w:p>
        </w:tc>
        <w:tc>
          <w:tcPr>
            <w:tcW w:w="900" w:type="dxa"/>
          </w:tcPr>
          <w:p w14:paraId="54510C05" w14:textId="77777777" w:rsidR="00C300A4" w:rsidRPr="000D1B84" w:rsidRDefault="00C300A4" w:rsidP="00C300A4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1,821</w:t>
            </w:r>
          </w:p>
        </w:tc>
      </w:tr>
      <w:tr w:rsidR="00C300A4" w:rsidRPr="000D1B84" w14:paraId="45169FC6" w14:textId="77777777" w:rsidTr="005B2500">
        <w:trPr>
          <w:cantSplit/>
        </w:trPr>
        <w:tc>
          <w:tcPr>
            <w:tcW w:w="4590" w:type="dxa"/>
            <w:vAlign w:val="center"/>
          </w:tcPr>
          <w:p w14:paraId="70DAE4BF" w14:textId="03986A1E" w:rsidR="00C300A4" w:rsidRPr="000D1B84" w:rsidRDefault="00C300A4" w:rsidP="00C300A4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 xml:space="preserve">  </w:t>
            </w:r>
            <w:r w:rsidRPr="000D1B84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D1B84">
              <w:rPr>
                <w:sz w:val="28"/>
                <w:szCs w:val="28"/>
                <w:cs/>
              </w:rPr>
              <w:t>กรรมการและผู้บริหารสำคัญของธนาคาร</w:t>
            </w:r>
          </w:p>
        </w:tc>
        <w:tc>
          <w:tcPr>
            <w:tcW w:w="1080" w:type="dxa"/>
          </w:tcPr>
          <w:p w14:paraId="1886540C" w14:textId="77777777" w:rsidR="00C300A4" w:rsidRPr="000D1B84" w:rsidRDefault="00C300A4" w:rsidP="00C300A4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7453101F" w14:textId="77777777" w:rsidR="00C300A4" w:rsidRPr="000D1B84" w:rsidRDefault="00C300A4" w:rsidP="00C300A4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23</w:t>
            </w:r>
          </w:p>
        </w:tc>
        <w:tc>
          <w:tcPr>
            <w:tcW w:w="1080" w:type="dxa"/>
          </w:tcPr>
          <w:p w14:paraId="319E6535" w14:textId="77777777" w:rsidR="00C300A4" w:rsidRPr="000D1B84" w:rsidRDefault="00C300A4" w:rsidP="00C300A4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249D641E" w14:textId="77777777" w:rsidR="00C300A4" w:rsidRPr="000D1B84" w:rsidRDefault="00C300A4" w:rsidP="00C300A4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23</w:t>
            </w:r>
          </w:p>
        </w:tc>
      </w:tr>
      <w:tr w:rsidR="00C300A4" w:rsidRPr="000D1B84" w14:paraId="048E9BFC" w14:textId="77777777" w:rsidTr="005B2500">
        <w:trPr>
          <w:cantSplit/>
        </w:trPr>
        <w:tc>
          <w:tcPr>
            <w:tcW w:w="4590" w:type="dxa"/>
          </w:tcPr>
          <w:p w14:paraId="0FFC56B5" w14:textId="7FF3EFF7" w:rsidR="00C300A4" w:rsidRPr="000D1B84" w:rsidRDefault="00C300A4" w:rsidP="00C300A4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 xml:space="preserve">  </w:t>
            </w:r>
            <w:r w:rsidRPr="000D1B84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D1B84">
              <w:rPr>
                <w:sz w:val="28"/>
                <w:szCs w:val="28"/>
                <w:cs/>
              </w:rPr>
              <w:t>กิจการที่กรรมการ</w:t>
            </w:r>
            <w:r w:rsidRPr="000D1B84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D1B84">
              <w:rPr>
                <w:sz w:val="28"/>
                <w:szCs w:val="28"/>
                <w:cs/>
              </w:rPr>
              <w:t>ผู้บริหารหรือผู้ที่เกี่ยวข้อง</w:t>
            </w:r>
          </w:p>
        </w:tc>
        <w:tc>
          <w:tcPr>
            <w:tcW w:w="1080" w:type="dxa"/>
          </w:tcPr>
          <w:p w14:paraId="5E97272F" w14:textId="77777777" w:rsidR="00C300A4" w:rsidRPr="000D1B84" w:rsidRDefault="00C300A4" w:rsidP="00C300A4">
            <w:pPr>
              <w:spacing w:line="240" w:lineRule="atLeast"/>
              <w:ind w:right="-27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7C71036" w14:textId="77777777" w:rsidR="00C300A4" w:rsidRPr="000D1B84" w:rsidRDefault="00C300A4" w:rsidP="00C300A4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AC5D529" w14:textId="77777777" w:rsidR="00C300A4" w:rsidRPr="000D1B84" w:rsidRDefault="00C300A4" w:rsidP="00C300A4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728F7529" w14:textId="77777777" w:rsidR="00C300A4" w:rsidRPr="000D1B84" w:rsidRDefault="00C300A4" w:rsidP="00C300A4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  <w:tr w:rsidR="00C300A4" w:rsidRPr="000D1B84" w14:paraId="48A04622" w14:textId="77777777" w:rsidTr="005B2500">
        <w:trPr>
          <w:cantSplit/>
        </w:trPr>
        <w:tc>
          <w:tcPr>
            <w:tcW w:w="4590" w:type="dxa"/>
          </w:tcPr>
          <w:p w14:paraId="6E02D036" w14:textId="685BA881" w:rsidR="00C300A4" w:rsidRPr="000D1B84" w:rsidRDefault="00C300A4" w:rsidP="00C300A4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ab/>
            </w:r>
            <w:r w:rsidRPr="000D1B84">
              <w:rPr>
                <w:sz w:val="28"/>
                <w:szCs w:val="28"/>
                <w:cs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1080" w:type="dxa"/>
          </w:tcPr>
          <w:p w14:paraId="7CFA9443" w14:textId="77777777" w:rsidR="00C300A4" w:rsidRPr="000D1B84" w:rsidRDefault="00C300A4" w:rsidP="00C300A4">
            <w:pPr>
              <w:spacing w:line="240" w:lineRule="atLeast"/>
              <w:ind w:left="144" w:right="-27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3416B6DE" w14:textId="77777777" w:rsidR="00C300A4" w:rsidRPr="000D1B84" w:rsidRDefault="00C300A4" w:rsidP="00C300A4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1,015</w:t>
            </w:r>
          </w:p>
        </w:tc>
        <w:tc>
          <w:tcPr>
            <w:tcW w:w="1080" w:type="dxa"/>
          </w:tcPr>
          <w:p w14:paraId="6672251C" w14:textId="77777777" w:rsidR="00C300A4" w:rsidRPr="000D1B84" w:rsidRDefault="00C300A4" w:rsidP="00C300A4">
            <w:pPr>
              <w:spacing w:line="240" w:lineRule="atLeast"/>
              <w:ind w:right="-45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406816F" w14:textId="77777777" w:rsidR="00C300A4" w:rsidRPr="000D1B84" w:rsidRDefault="00C300A4" w:rsidP="00C300A4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1,015</w:t>
            </w:r>
          </w:p>
        </w:tc>
      </w:tr>
    </w:tbl>
    <w:p w14:paraId="07838F28" w14:textId="77777777" w:rsidR="005B2500" w:rsidRPr="005B2500" w:rsidRDefault="005B2500" w:rsidP="005B2500">
      <w:pPr>
        <w:suppressAutoHyphens w:val="0"/>
        <w:ind w:left="1080"/>
        <w:rPr>
          <w:sz w:val="24"/>
          <w:szCs w:val="24"/>
          <w:highlight w:val="yellow"/>
        </w:rPr>
      </w:pPr>
    </w:p>
    <w:p w14:paraId="59022B5C" w14:textId="77777777" w:rsidR="005B2500" w:rsidRDefault="005B2500" w:rsidP="005B2500">
      <w:pPr>
        <w:tabs>
          <w:tab w:val="left" w:pos="1350"/>
        </w:tabs>
        <w:ind w:left="1350" w:right="18" w:hanging="270"/>
        <w:jc w:val="thaiDistribute"/>
        <w:rPr>
          <w:kern w:val="1"/>
          <w:sz w:val="20"/>
          <w:szCs w:val="20"/>
        </w:rPr>
      </w:pPr>
      <w:r w:rsidRPr="005E4A8A">
        <w:rPr>
          <w:sz w:val="28"/>
          <w:szCs w:val="28"/>
          <w:vertAlign w:val="superscript"/>
        </w:rPr>
        <w:t>*</w:t>
      </w:r>
      <w:r>
        <w:rPr>
          <w:sz w:val="28"/>
          <w:szCs w:val="28"/>
          <w:vertAlign w:val="superscript"/>
        </w:rPr>
        <w:tab/>
      </w:r>
      <w:r w:rsidRPr="005E4A8A">
        <w:rPr>
          <w:rFonts w:hint="cs"/>
          <w:kern w:val="1"/>
          <w:sz w:val="20"/>
          <w:szCs w:val="20"/>
          <w:cs/>
        </w:rPr>
        <w:t>ก่อนหัก</w:t>
      </w:r>
      <w:r>
        <w:rPr>
          <w:kern w:val="1"/>
          <w:sz w:val="20"/>
          <w:szCs w:val="20"/>
          <w:cs/>
        </w:rPr>
        <w:t>ค่าเผื่อหนี้สงสัยจะสูญ</w:t>
      </w:r>
      <w:r>
        <w:rPr>
          <w:rFonts w:hint="cs"/>
          <w:kern w:val="1"/>
          <w:sz w:val="20"/>
          <w:szCs w:val="20"/>
          <w:cs/>
        </w:rPr>
        <w:t>สำหรับงบการเงินรวม</w:t>
      </w:r>
      <w:r w:rsidRPr="005E4A8A">
        <w:rPr>
          <w:rFonts w:hint="cs"/>
          <w:kern w:val="1"/>
          <w:sz w:val="20"/>
          <w:szCs w:val="20"/>
          <w:cs/>
        </w:rPr>
        <w:t>และงบการเงินเฉพาะ</w:t>
      </w:r>
      <w:r>
        <w:rPr>
          <w:rFonts w:hint="cs"/>
          <w:kern w:val="1"/>
          <w:sz w:val="20"/>
          <w:szCs w:val="20"/>
          <w:cs/>
        </w:rPr>
        <w:t>ธนาคาร</w:t>
      </w:r>
      <w:r w:rsidRPr="005E4A8A">
        <w:rPr>
          <w:rFonts w:hint="cs"/>
          <w:kern w:val="1"/>
          <w:sz w:val="20"/>
          <w:szCs w:val="20"/>
          <w:cs/>
        </w:rPr>
        <w:t xml:space="preserve">จำนวน </w:t>
      </w:r>
      <w:r w:rsidRPr="005E4A8A">
        <w:rPr>
          <w:kern w:val="1"/>
          <w:sz w:val="20"/>
          <w:szCs w:val="20"/>
          <w:lang w:val="en-GB"/>
        </w:rPr>
        <w:t>6,816</w:t>
      </w:r>
      <w:r w:rsidRPr="005E4A8A">
        <w:rPr>
          <w:kern w:val="1"/>
          <w:sz w:val="20"/>
          <w:szCs w:val="20"/>
        </w:rPr>
        <w:t xml:space="preserve"> </w:t>
      </w:r>
      <w:r>
        <w:rPr>
          <w:rFonts w:hint="cs"/>
          <w:kern w:val="1"/>
          <w:sz w:val="20"/>
          <w:szCs w:val="20"/>
          <w:cs/>
        </w:rPr>
        <w:t>ล้านบาท</w:t>
      </w:r>
      <w:r w:rsidRPr="005E4A8A">
        <w:rPr>
          <w:rFonts w:hint="cs"/>
          <w:kern w:val="1"/>
          <w:sz w:val="20"/>
          <w:szCs w:val="20"/>
          <w:cs/>
        </w:rPr>
        <w:t xml:space="preserve">และ </w:t>
      </w:r>
      <w:r w:rsidRPr="005E4A8A">
        <w:rPr>
          <w:kern w:val="1"/>
          <w:sz w:val="20"/>
          <w:szCs w:val="20"/>
          <w:lang w:val="en-GB"/>
        </w:rPr>
        <w:t>6,816</w:t>
      </w:r>
      <w:r w:rsidRPr="005E4A8A">
        <w:rPr>
          <w:kern w:val="1"/>
          <w:sz w:val="20"/>
          <w:szCs w:val="20"/>
        </w:rPr>
        <w:t xml:space="preserve"> </w:t>
      </w:r>
      <w:r w:rsidRPr="005E4A8A">
        <w:rPr>
          <w:rFonts w:hint="cs"/>
          <w:kern w:val="1"/>
          <w:sz w:val="20"/>
          <w:szCs w:val="20"/>
          <w:cs/>
        </w:rPr>
        <w:t>ล้านบาท</w:t>
      </w:r>
      <w:r>
        <w:rPr>
          <w:rFonts w:hint="cs"/>
          <w:kern w:val="1"/>
          <w:sz w:val="20"/>
          <w:szCs w:val="20"/>
          <w:cs/>
        </w:rPr>
        <w:t xml:space="preserve"> </w:t>
      </w:r>
      <w:r w:rsidRPr="00B24DBC">
        <w:rPr>
          <w:i/>
          <w:iCs/>
          <w:kern w:val="1"/>
          <w:sz w:val="20"/>
          <w:szCs w:val="20"/>
          <w:cs/>
        </w:rPr>
        <w:t xml:space="preserve">(2017: </w:t>
      </w:r>
      <w:r w:rsidRPr="00B24DBC">
        <w:rPr>
          <w:i/>
          <w:iCs/>
          <w:kern w:val="1"/>
          <w:sz w:val="20"/>
          <w:szCs w:val="20"/>
        </w:rPr>
        <w:t>60</w:t>
      </w:r>
      <w:r>
        <w:rPr>
          <w:rFonts w:hint="cs"/>
          <w:i/>
          <w:iCs/>
          <w:kern w:val="1"/>
          <w:sz w:val="20"/>
          <w:szCs w:val="20"/>
          <w:cs/>
        </w:rPr>
        <w:t xml:space="preserve"> ล้านบาทและ</w:t>
      </w:r>
      <w:r>
        <w:rPr>
          <w:i/>
          <w:iCs/>
          <w:kern w:val="1"/>
          <w:sz w:val="20"/>
          <w:szCs w:val="20"/>
        </w:rPr>
        <w:t xml:space="preserve"> </w:t>
      </w:r>
      <w:r w:rsidRPr="00B24DBC">
        <w:rPr>
          <w:i/>
          <w:iCs/>
          <w:kern w:val="1"/>
          <w:sz w:val="20"/>
          <w:szCs w:val="20"/>
        </w:rPr>
        <w:t xml:space="preserve">75 </w:t>
      </w:r>
      <w:r>
        <w:rPr>
          <w:i/>
          <w:iCs/>
          <w:kern w:val="1"/>
          <w:sz w:val="20"/>
          <w:szCs w:val="20"/>
        </w:rPr>
        <w:br/>
      </w:r>
      <w:r w:rsidRPr="00B24DBC">
        <w:rPr>
          <w:rFonts w:hint="cs"/>
          <w:i/>
          <w:iCs/>
          <w:kern w:val="1"/>
          <w:sz w:val="20"/>
          <w:szCs w:val="20"/>
          <w:cs/>
        </w:rPr>
        <w:t>ล้านบาท</w:t>
      </w:r>
      <w:r w:rsidRPr="00B24DBC">
        <w:rPr>
          <w:i/>
          <w:iCs/>
          <w:kern w:val="1"/>
          <w:sz w:val="20"/>
          <w:szCs w:val="20"/>
        </w:rPr>
        <w:t>)</w:t>
      </w:r>
      <w:r>
        <w:rPr>
          <w:rFonts w:hint="cs"/>
          <w:i/>
          <w:iCs/>
          <w:kern w:val="1"/>
          <w:sz w:val="20"/>
          <w:szCs w:val="20"/>
          <w:cs/>
        </w:rPr>
        <w:t xml:space="preserve"> </w:t>
      </w:r>
      <w:r w:rsidRPr="005E4A8A">
        <w:rPr>
          <w:rFonts w:hint="cs"/>
          <w:kern w:val="1"/>
          <w:sz w:val="20"/>
          <w:szCs w:val="20"/>
          <w:cs/>
        </w:rPr>
        <w:t>ตามลำดับ</w:t>
      </w:r>
    </w:p>
    <w:tbl>
      <w:tblPr>
        <w:tblW w:w="837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990"/>
        <w:gridCol w:w="1080"/>
        <w:gridCol w:w="900"/>
      </w:tblGrid>
      <w:tr w:rsidR="005B2500" w:rsidRPr="000D1B84" w14:paraId="38519E8C" w14:textId="77777777" w:rsidTr="00AA3EBC">
        <w:trPr>
          <w:cantSplit/>
        </w:trPr>
        <w:tc>
          <w:tcPr>
            <w:tcW w:w="4320" w:type="dxa"/>
          </w:tcPr>
          <w:p w14:paraId="6D140710" w14:textId="77777777" w:rsidR="005B2500" w:rsidRPr="000D1B84" w:rsidRDefault="005B2500" w:rsidP="00AA3EBC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</w:tcPr>
          <w:p w14:paraId="345FE374" w14:textId="77777777" w:rsidR="005B2500" w:rsidRPr="000D1B84" w:rsidRDefault="005B2500" w:rsidP="00AA3EBC">
            <w:pPr>
              <w:spacing w:line="240" w:lineRule="atLeast"/>
              <w:ind w:right="-108"/>
              <w:jc w:val="center"/>
              <w:rPr>
                <w:b/>
                <w:bCs/>
                <w:sz w:val="28"/>
                <w:szCs w:val="28"/>
              </w:rPr>
            </w:pPr>
            <w:r w:rsidRPr="000D1B8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5DA5AFAE" w14:textId="77777777" w:rsidR="005B2500" w:rsidRPr="000D1B84" w:rsidRDefault="005B2500" w:rsidP="00AA3EBC">
            <w:pPr>
              <w:spacing w:line="240" w:lineRule="atLeast"/>
              <w:ind w:left="-108" w:right="-126"/>
              <w:jc w:val="center"/>
              <w:rPr>
                <w:b/>
                <w:bCs/>
                <w:sz w:val="28"/>
                <w:szCs w:val="28"/>
              </w:rPr>
            </w:pPr>
            <w:r w:rsidRPr="000D1B84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5B2500" w:rsidRPr="000D1B84" w14:paraId="7491A3E1" w14:textId="77777777" w:rsidTr="00AA3EBC">
        <w:trPr>
          <w:cantSplit/>
        </w:trPr>
        <w:tc>
          <w:tcPr>
            <w:tcW w:w="4320" w:type="dxa"/>
          </w:tcPr>
          <w:p w14:paraId="2E3C2FC3" w14:textId="77777777" w:rsidR="005B2500" w:rsidRPr="000D1B84" w:rsidRDefault="005B2500" w:rsidP="00AA3EBC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56010994" w14:textId="77777777" w:rsidR="005B2500" w:rsidRPr="000D1B84" w:rsidRDefault="005B2500" w:rsidP="00AA3EBC">
            <w:pPr>
              <w:spacing w:line="240" w:lineRule="atLeast"/>
              <w:ind w:right="-10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2561</w:t>
            </w:r>
          </w:p>
        </w:tc>
        <w:tc>
          <w:tcPr>
            <w:tcW w:w="990" w:type="dxa"/>
            <w:vAlign w:val="center"/>
          </w:tcPr>
          <w:p w14:paraId="00D96662" w14:textId="77777777" w:rsidR="005B2500" w:rsidRPr="000D1B84" w:rsidRDefault="005B2500" w:rsidP="00AA3EBC">
            <w:pPr>
              <w:spacing w:line="240" w:lineRule="atLeast"/>
              <w:ind w:left="-10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2560</w:t>
            </w:r>
          </w:p>
        </w:tc>
        <w:tc>
          <w:tcPr>
            <w:tcW w:w="1080" w:type="dxa"/>
            <w:vAlign w:val="center"/>
          </w:tcPr>
          <w:p w14:paraId="2F397B7E" w14:textId="77777777" w:rsidR="005B2500" w:rsidRPr="000D1B84" w:rsidRDefault="005B2500" w:rsidP="00AA3EBC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2561</w:t>
            </w:r>
          </w:p>
        </w:tc>
        <w:tc>
          <w:tcPr>
            <w:tcW w:w="900" w:type="dxa"/>
            <w:vAlign w:val="center"/>
          </w:tcPr>
          <w:p w14:paraId="4B436BF6" w14:textId="77777777" w:rsidR="005B2500" w:rsidRPr="000D1B84" w:rsidRDefault="005B2500" w:rsidP="00AA3EBC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2560</w:t>
            </w:r>
          </w:p>
        </w:tc>
      </w:tr>
      <w:tr w:rsidR="005B2500" w:rsidRPr="000D1B84" w14:paraId="06D74A71" w14:textId="77777777" w:rsidTr="00AA3EBC">
        <w:trPr>
          <w:cantSplit/>
        </w:trPr>
        <w:tc>
          <w:tcPr>
            <w:tcW w:w="4320" w:type="dxa"/>
          </w:tcPr>
          <w:p w14:paraId="1248D94A" w14:textId="77777777" w:rsidR="005B2500" w:rsidRPr="000D1B84" w:rsidRDefault="005B2500" w:rsidP="00AA3EBC">
            <w:pPr>
              <w:tabs>
                <w:tab w:val="left" w:pos="324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4"/>
          </w:tcPr>
          <w:p w14:paraId="0FC4AAC0" w14:textId="77777777" w:rsidR="005B2500" w:rsidRPr="000D1B84" w:rsidRDefault="005B2500" w:rsidP="00AA3EBC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0D1B84">
              <w:rPr>
                <w:i/>
                <w:iCs/>
                <w:sz w:val="28"/>
                <w:szCs w:val="28"/>
              </w:rPr>
              <w:t>(</w:t>
            </w:r>
            <w:r w:rsidRPr="000D1B84">
              <w:rPr>
                <w:rFonts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5B2500" w:rsidRPr="000D1B84" w14:paraId="20401D6F" w14:textId="77777777" w:rsidTr="00AA3EBC">
        <w:trPr>
          <w:cantSplit/>
        </w:trPr>
        <w:tc>
          <w:tcPr>
            <w:tcW w:w="4320" w:type="dxa"/>
            <w:vAlign w:val="center"/>
          </w:tcPr>
          <w:p w14:paraId="7039D1A6" w14:textId="77777777" w:rsidR="005B2500" w:rsidRPr="000D1B84" w:rsidRDefault="005B2500" w:rsidP="00AA3EBC">
            <w:pPr>
              <w:tabs>
                <w:tab w:val="left" w:pos="360"/>
                <w:tab w:val="left" w:pos="900"/>
                <w:tab w:val="decimal" w:pos="9090"/>
              </w:tabs>
              <w:spacing w:line="240" w:lineRule="atLeast"/>
              <w:ind w:right="274"/>
              <w:rPr>
                <w:sz w:val="28"/>
                <w:szCs w:val="28"/>
                <w:cs/>
              </w:rPr>
            </w:pPr>
            <w:r w:rsidRPr="000D1B84">
              <w:rPr>
                <w:rFonts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80" w:type="dxa"/>
          </w:tcPr>
          <w:p w14:paraId="752CC410" w14:textId="77777777" w:rsidR="005B2500" w:rsidRPr="000D1B84" w:rsidRDefault="005B2500" w:rsidP="00AA3EBC">
            <w:pPr>
              <w:spacing w:line="240" w:lineRule="atLeast"/>
              <w:ind w:right="-270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516A9645" w14:textId="77777777" w:rsidR="005B2500" w:rsidRPr="000D1B84" w:rsidRDefault="005B2500" w:rsidP="00AA3EBC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113A3AC" w14:textId="77777777" w:rsidR="005B2500" w:rsidRPr="000D1B84" w:rsidRDefault="005B2500" w:rsidP="00AA3EBC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697A9F5A" w14:textId="77777777" w:rsidR="005B2500" w:rsidRPr="000D1B84" w:rsidRDefault="005B2500" w:rsidP="00AA3EBC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  <w:tr w:rsidR="005B2500" w:rsidRPr="000D1B84" w14:paraId="1C56DB58" w14:textId="77777777" w:rsidTr="00AA3EBC">
        <w:trPr>
          <w:cantSplit/>
        </w:trPr>
        <w:tc>
          <w:tcPr>
            <w:tcW w:w="4320" w:type="dxa"/>
            <w:vAlign w:val="center"/>
          </w:tcPr>
          <w:p w14:paraId="56B5F32E" w14:textId="77777777" w:rsidR="005B2500" w:rsidRPr="000D1B84" w:rsidRDefault="005B2500" w:rsidP="00AA3EBC">
            <w:pPr>
              <w:tabs>
                <w:tab w:val="left" w:pos="342"/>
                <w:tab w:val="decimal" w:pos="9090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0D1B8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D3F0CF8" w14:textId="77777777" w:rsidR="005B2500" w:rsidRPr="000D1B84" w:rsidRDefault="005B2500" w:rsidP="00AA3EBC">
            <w:pPr>
              <w:spacing w:line="240" w:lineRule="atLeast"/>
              <w:ind w:right="-27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6E15718" w14:textId="77777777" w:rsidR="005B2500" w:rsidRPr="000D1B84" w:rsidRDefault="005B2500" w:rsidP="00AA3EBC">
            <w:pPr>
              <w:spacing w:line="240" w:lineRule="atLeast"/>
              <w:ind w:right="-36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DD6F4C1" w14:textId="3B31D2D7" w:rsidR="005B2500" w:rsidRPr="000D1B84" w:rsidRDefault="00460408" w:rsidP="00AA3EBC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633</w:t>
            </w:r>
          </w:p>
        </w:tc>
        <w:tc>
          <w:tcPr>
            <w:tcW w:w="900" w:type="dxa"/>
          </w:tcPr>
          <w:p w14:paraId="1A78836E" w14:textId="77777777" w:rsidR="005B2500" w:rsidRPr="000D1B84" w:rsidRDefault="005B2500" w:rsidP="00AA3EBC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872</w:t>
            </w:r>
          </w:p>
        </w:tc>
      </w:tr>
      <w:tr w:rsidR="005B2500" w:rsidRPr="000D1B84" w14:paraId="6D54D459" w14:textId="77777777" w:rsidTr="00AA3EBC">
        <w:trPr>
          <w:cantSplit/>
        </w:trPr>
        <w:tc>
          <w:tcPr>
            <w:tcW w:w="4320" w:type="dxa"/>
            <w:vAlign w:val="center"/>
          </w:tcPr>
          <w:p w14:paraId="4B298447" w14:textId="77777777" w:rsidR="005B2500" w:rsidRPr="00C300A4" w:rsidRDefault="005B2500" w:rsidP="00AA3EBC">
            <w:pPr>
              <w:tabs>
                <w:tab w:val="left" w:pos="340"/>
                <w:tab w:val="left" w:pos="900"/>
                <w:tab w:val="decimal" w:pos="9090"/>
              </w:tabs>
              <w:spacing w:line="240" w:lineRule="atLeast"/>
              <w:ind w:right="274"/>
              <w:rPr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2C4724F" w14:textId="77777777" w:rsidR="005B2500" w:rsidRPr="00C300A4" w:rsidRDefault="005B2500" w:rsidP="00AA3EBC">
            <w:pPr>
              <w:tabs>
                <w:tab w:val="decimal" w:pos="774"/>
              </w:tabs>
              <w:spacing w:line="240" w:lineRule="atLeast"/>
              <w:ind w:right="-108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1562045D" w14:textId="77777777" w:rsidR="005B2500" w:rsidRPr="00C300A4" w:rsidRDefault="005B2500" w:rsidP="00AA3EBC">
            <w:pPr>
              <w:tabs>
                <w:tab w:val="decimal" w:pos="864"/>
              </w:tabs>
              <w:spacing w:line="240" w:lineRule="atLeast"/>
              <w:ind w:right="-108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6C4E1815" w14:textId="77777777" w:rsidR="005B2500" w:rsidRPr="00C300A4" w:rsidRDefault="005B2500" w:rsidP="00AA3EBC">
            <w:pPr>
              <w:spacing w:line="240" w:lineRule="atLeast"/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0AFED598" w14:textId="77777777" w:rsidR="005B2500" w:rsidRPr="00C300A4" w:rsidRDefault="005B2500" w:rsidP="00AA3EBC">
            <w:pPr>
              <w:spacing w:line="240" w:lineRule="atLeast"/>
              <w:jc w:val="right"/>
              <w:rPr>
                <w:sz w:val="20"/>
                <w:szCs w:val="20"/>
              </w:rPr>
            </w:pPr>
          </w:p>
        </w:tc>
      </w:tr>
      <w:tr w:rsidR="005B2500" w:rsidRPr="000D1B84" w14:paraId="2AE31986" w14:textId="77777777" w:rsidTr="00AA3EBC">
        <w:trPr>
          <w:cantSplit/>
        </w:trPr>
        <w:tc>
          <w:tcPr>
            <w:tcW w:w="4320" w:type="dxa"/>
            <w:vAlign w:val="center"/>
          </w:tcPr>
          <w:p w14:paraId="6A635A02" w14:textId="77777777" w:rsidR="005B2500" w:rsidRPr="000D1B84" w:rsidRDefault="005B2500" w:rsidP="00AA3EBC">
            <w:pPr>
              <w:tabs>
                <w:tab w:val="left" w:pos="340"/>
                <w:tab w:val="left" w:pos="900"/>
                <w:tab w:val="decimal" w:pos="9090"/>
              </w:tabs>
              <w:spacing w:line="240" w:lineRule="atLeast"/>
              <w:ind w:right="274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  <w:cs/>
              </w:rPr>
              <w:t>ภาระผูกพัน</w:t>
            </w:r>
          </w:p>
        </w:tc>
        <w:tc>
          <w:tcPr>
            <w:tcW w:w="1080" w:type="dxa"/>
          </w:tcPr>
          <w:p w14:paraId="0080EC5A" w14:textId="77777777" w:rsidR="005B2500" w:rsidRPr="000D1B84" w:rsidRDefault="005B2500" w:rsidP="00AA3EBC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CF7E234" w14:textId="77777777" w:rsidR="005B2500" w:rsidRPr="000D1B84" w:rsidRDefault="005B2500" w:rsidP="00AA3EBC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CADD6DB" w14:textId="77777777" w:rsidR="005B2500" w:rsidRPr="000D1B84" w:rsidRDefault="005B2500" w:rsidP="00AA3EBC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34187F94" w14:textId="77777777" w:rsidR="005B2500" w:rsidRPr="000D1B84" w:rsidRDefault="005B2500" w:rsidP="00AA3EBC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  <w:tr w:rsidR="005B2500" w:rsidRPr="000D1B84" w14:paraId="76ABFE2A" w14:textId="77777777" w:rsidTr="00AA3EBC">
        <w:trPr>
          <w:cantSplit/>
        </w:trPr>
        <w:tc>
          <w:tcPr>
            <w:tcW w:w="4320" w:type="dxa"/>
            <w:vAlign w:val="center"/>
          </w:tcPr>
          <w:p w14:paraId="6556EB77" w14:textId="77777777" w:rsidR="005B2500" w:rsidRPr="000D1B84" w:rsidRDefault="005B2500" w:rsidP="00AA3EBC">
            <w:pPr>
              <w:tabs>
                <w:tab w:val="left" w:pos="340"/>
                <w:tab w:val="left" w:pos="900"/>
                <w:tab w:val="decimal" w:pos="9090"/>
              </w:tabs>
              <w:spacing w:line="240" w:lineRule="atLeast"/>
              <w:ind w:right="274"/>
              <w:rPr>
                <w:sz w:val="28"/>
                <w:szCs w:val="28"/>
                <w:cs/>
              </w:rPr>
            </w:pPr>
            <w:r w:rsidRPr="000D1B84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0D1B8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2942080" w14:textId="77777777" w:rsidR="005B2500" w:rsidRPr="000D1B84" w:rsidRDefault="005B2500" w:rsidP="00AA3EBC">
            <w:pPr>
              <w:spacing w:line="240" w:lineRule="atLeast"/>
              <w:ind w:right="-27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7AFBA66" w14:textId="77777777" w:rsidR="005B2500" w:rsidRPr="000D1B84" w:rsidRDefault="005B2500" w:rsidP="00AA3EBC">
            <w:pPr>
              <w:spacing w:line="240" w:lineRule="atLeast"/>
              <w:ind w:right="-36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B8EA41C" w14:textId="09AC293D" w:rsidR="005B2500" w:rsidRPr="000D1B84" w:rsidRDefault="00323742" w:rsidP="00AA3EBC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</w:t>
            </w:r>
            <w:r w:rsidR="005B2500" w:rsidRPr="000D1B84">
              <w:rPr>
                <w:sz w:val="28"/>
                <w:szCs w:val="28"/>
              </w:rPr>
              <w:t>77</w:t>
            </w:r>
          </w:p>
        </w:tc>
        <w:tc>
          <w:tcPr>
            <w:tcW w:w="900" w:type="dxa"/>
          </w:tcPr>
          <w:p w14:paraId="3A3AA3D5" w14:textId="77777777" w:rsidR="005B2500" w:rsidRPr="000D1B84" w:rsidRDefault="005B2500" w:rsidP="00AA3EBC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17,642</w:t>
            </w:r>
          </w:p>
        </w:tc>
      </w:tr>
      <w:tr w:rsidR="005B2500" w:rsidRPr="000D1B84" w14:paraId="054C8184" w14:textId="77777777" w:rsidTr="00AA3EBC">
        <w:trPr>
          <w:cantSplit/>
        </w:trPr>
        <w:tc>
          <w:tcPr>
            <w:tcW w:w="4320" w:type="dxa"/>
            <w:vAlign w:val="center"/>
          </w:tcPr>
          <w:p w14:paraId="3F427EA7" w14:textId="77777777" w:rsidR="005B2500" w:rsidRPr="000D1B84" w:rsidRDefault="005B2500" w:rsidP="00AA3EBC">
            <w:pPr>
              <w:tabs>
                <w:tab w:val="left" w:pos="340"/>
                <w:tab w:val="left" w:pos="900"/>
                <w:tab w:val="decimal" w:pos="9090"/>
              </w:tabs>
              <w:spacing w:line="240" w:lineRule="atLeast"/>
              <w:ind w:right="274"/>
              <w:rPr>
                <w:sz w:val="28"/>
                <w:szCs w:val="28"/>
                <w:cs/>
              </w:rPr>
            </w:pPr>
            <w:r w:rsidRPr="000D1B84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0D1B84">
              <w:rPr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7501ADFF" w14:textId="03F85271" w:rsidR="005B2500" w:rsidRPr="000D1B84" w:rsidRDefault="00323742" w:rsidP="00AA3EBC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1,407</w:t>
            </w:r>
          </w:p>
        </w:tc>
        <w:tc>
          <w:tcPr>
            <w:tcW w:w="990" w:type="dxa"/>
          </w:tcPr>
          <w:p w14:paraId="5C7D0DF7" w14:textId="77777777" w:rsidR="005B2500" w:rsidRPr="000D1B84" w:rsidRDefault="005B2500" w:rsidP="00AA3EBC">
            <w:pPr>
              <w:spacing w:line="240" w:lineRule="atLeast"/>
              <w:ind w:right="-36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48DA029" w14:textId="4BB9F97F" w:rsidR="005B2500" w:rsidRPr="000D1B84" w:rsidRDefault="00323742" w:rsidP="00AA3EBC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1,407</w:t>
            </w:r>
          </w:p>
        </w:tc>
        <w:tc>
          <w:tcPr>
            <w:tcW w:w="900" w:type="dxa"/>
          </w:tcPr>
          <w:p w14:paraId="08462029" w14:textId="77777777" w:rsidR="005B2500" w:rsidRPr="000D1B84" w:rsidRDefault="005B2500" w:rsidP="00AA3EBC">
            <w:pPr>
              <w:spacing w:line="240" w:lineRule="atLeast"/>
              <w:ind w:right="-55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</w:tr>
      <w:tr w:rsidR="005B2500" w:rsidRPr="000D1B84" w14:paraId="37596C3D" w14:textId="77777777" w:rsidTr="00AA3EBC">
        <w:trPr>
          <w:cantSplit/>
        </w:trPr>
        <w:tc>
          <w:tcPr>
            <w:tcW w:w="4320" w:type="dxa"/>
          </w:tcPr>
          <w:p w14:paraId="63115667" w14:textId="77777777" w:rsidR="005B2500" w:rsidRPr="000D1B84" w:rsidRDefault="005B2500" w:rsidP="00AA3EBC">
            <w:pPr>
              <w:tabs>
                <w:tab w:val="left" w:pos="340"/>
                <w:tab w:val="left" w:pos="900"/>
                <w:tab w:val="decimal" w:pos="9090"/>
              </w:tabs>
              <w:spacing w:line="240" w:lineRule="atLeast"/>
              <w:ind w:right="274"/>
              <w:rPr>
                <w:sz w:val="28"/>
                <w:szCs w:val="28"/>
                <w:cs/>
              </w:rPr>
            </w:pPr>
            <w:r w:rsidRPr="000D1B84">
              <w:rPr>
                <w:sz w:val="28"/>
                <w:szCs w:val="28"/>
              </w:rPr>
              <w:t xml:space="preserve">   </w:t>
            </w:r>
            <w:r w:rsidRPr="000D1B84">
              <w:rPr>
                <w:sz w:val="28"/>
                <w:szCs w:val="28"/>
                <w:cs/>
              </w:rPr>
              <w:t>บริษัทที่เกี่ยวข้องกัน (ถือหุ้นจากการปรับ</w:t>
            </w:r>
          </w:p>
        </w:tc>
        <w:tc>
          <w:tcPr>
            <w:tcW w:w="1080" w:type="dxa"/>
          </w:tcPr>
          <w:p w14:paraId="2B2CA920" w14:textId="77777777" w:rsidR="005B2500" w:rsidRPr="000D1B84" w:rsidRDefault="005B2500" w:rsidP="00AA3EBC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B610631" w14:textId="77777777" w:rsidR="005B2500" w:rsidRPr="000D1B84" w:rsidRDefault="005B2500" w:rsidP="00AA3EBC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4377047" w14:textId="77777777" w:rsidR="005B2500" w:rsidRPr="000D1B84" w:rsidRDefault="005B2500" w:rsidP="00AA3EBC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5DDB0B9D" w14:textId="77777777" w:rsidR="005B2500" w:rsidRPr="000D1B84" w:rsidRDefault="005B2500" w:rsidP="00AA3EBC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  <w:tr w:rsidR="005B2500" w:rsidRPr="000D1B84" w14:paraId="5BCBDF16" w14:textId="77777777" w:rsidTr="00AA3EBC">
        <w:trPr>
          <w:cantSplit/>
        </w:trPr>
        <w:tc>
          <w:tcPr>
            <w:tcW w:w="4320" w:type="dxa"/>
          </w:tcPr>
          <w:p w14:paraId="7C9A30B4" w14:textId="77777777" w:rsidR="005B2500" w:rsidRPr="000D1B84" w:rsidRDefault="005B2500" w:rsidP="00AA3EBC">
            <w:pPr>
              <w:tabs>
                <w:tab w:val="left" w:pos="340"/>
                <w:tab w:val="left" w:pos="900"/>
                <w:tab w:val="decimal" w:pos="9090"/>
              </w:tabs>
              <w:spacing w:line="240" w:lineRule="atLeast"/>
              <w:ind w:right="274"/>
              <w:rPr>
                <w:sz w:val="28"/>
                <w:szCs w:val="28"/>
                <w:cs/>
              </w:rPr>
            </w:pPr>
            <w:r w:rsidRPr="000D1B84">
              <w:rPr>
                <w:sz w:val="28"/>
                <w:szCs w:val="28"/>
              </w:rPr>
              <w:tab/>
            </w:r>
            <w:r w:rsidRPr="000D1B84">
              <w:rPr>
                <w:sz w:val="28"/>
                <w:szCs w:val="28"/>
                <w:cs/>
              </w:rPr>
              <w:t>โครงสร้างหนี้ของบริษัทอื่น)</w:t>
            </w:r>
          </w:p>
        </w:tc>
        <w:tc>
          <w:tcPr>
            <w:tcW w:w="1080" w:type="dxa"/>
          </w:tcPr>
          <w:p w14:paraId="424B73B5" w14:textId="77777777" w:rsidR="005B2500" w:rsidRPr="000D1B84" w:rsidRDefault="005B2500" w:rsidP="00AA3EBC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63A2CC94" w14:textId="77777777" w:rsidR="005B2500" w:rsidRPr="000D1B84" w:rsidRDefault="005B2500" w:rsidP="00AA3EBC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78F4432" w14:textId="77777777" w:rsidR="005B2500" w:rsidRPr="000D1B84" w:rsidRDefault="005B2500" w:rsidP="00AA3EBC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14:paraId="4E382AB9" w14:textId="77777777" w:rsidR="005B2500" w:rsidRPr="000D1B84" w:rsidRDefault="005B2500" w:rsidP="00AA3EBC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</w:t>
            </w:r>
          </w:p>
        </w:tc>
      </w:tr>
      <w:tr w:rsidR="005B2500" w:rsidRPr="000D1B84" w14:paraId="6BED2B1D" w14:textId="77777777" w:rsidTr="00AA3EBC">
        <w:trPr>
          <w:cantSplit/>
        </w:trPr>
        <w:tc>
          <w:tcPr>
            <w:tcW w:w="4320" w:type="dxa"/>
          </w:tcPr>
          <w:p w14:paraId="373A2DB4" w14:textId="2BBA3B67" w:rsidR="005B2500" w:rsidRPr="000D1B84" w:rsidRDefault="005B2500" w:rsidP="00AA3EBC">
            <w:pPr>
              <w:tabs>
                <w:tab w:val="left" w:pos="340"/>
                <w:tab w:val="left" w:pos="900"/>
                <w:tab w:val="decimal" w:pos="9090"/>
              </w:tabs>
              <w:spacing w:line="240" w:lineRule="atLeast"/>
              <w:rPr>
                <w:sz w:val="28"/>
                <w:szCs w:val="28"/>
                <w:cs/>
              </w:rPr>
            </w:pPr>
            <w:r w:rsidRPr="000D1B84">
              <w:rPr>
                <w:sz w:val="28"/>
                <w:szCs w:val="28"/>
              </w:rPr>
              <w:t xml:space="preserve">   </w:t>
            </w:r>
            <w:r w:rsidRPr="000D1B84">
              <w:rPr>
                <w:sz w:val="28"/>
                <w:szCs w:val="28"/>
                <w:cs/>
              </w:rPr>
              <w:t>กิจการที่กรรมการ</w:t>
            </w:r>
            <w:r w:rsidRPr="000D1B84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0D1B84">
              <w:rPr>
                <w:sz w:val="28"/>
                <w:szCs w:val="28"/>
                <w:cs/>
              </w:rPr>
              <w:t>ผู้บริหารหรือผู้ที่เกี่ยวข้อง</w:t>
            </w:r>
          </w:p>
        </w:tc>
        <w:tc>
          <w:tcPr>
            <w:tcW w:w="1080" w:type="dxa"/>
          </w:tcPr>
          <w:p w14:paraId="4DF81CA5" w14:textId="77777777" w:rsidR="005B2500" w:rsidRPr="000D1B84" w:rsidRDefault="005B2500" w:rsidP="00AA3EBC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26FC001" w14:textId="77777777" w:rsidR="005B2500" w:rsidRPr="000D1B84" w:rsidRDefault="005B2500" w:rsidP="00AA3EBC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425CCF0" w14:textId="77777777" w:rsidR="005B2500" w:rsidRPr="000D1B84" w:rsidRDefault="005B2500" w:rsidP="00AA3EBC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14:paraId="49340694" w14:textId="77777777" w:rsidR="005B2500" w:rsidRPr="000D1B84" w:rsidRDefault="005B2500" w:rsidP="00AA3EBC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  <w:tr w:rsidR="005B2500" w:rsidRPr="000D1B84" w14:paraId="6987A16D" w14:textId="77777777" w:rsidTr="00AA3EBC">
        <w:trPr>
          <w:cantSplit/>
        </w:trPr>
        <w:tc>
          <w:tcPr>
            <w:tcW w:w="4320" w:type="dxa"/>
          </w:tcPr>
          <w:p w14:paraId="049BDF17" w14:textId="77777777" w:rsidR="005B2500" w:rsidRPr="000D1B84" w:rsidRDefault="005B2500" w:rsidP="00AA3EBC">
            <w:pPr>
              <w:tabs>
                <w:tab w:val="left" w:pos="340"/>
                <w:tab w:val="left" w:pos="900"/>
                <w:tab w:val="decimal" w:pos="9090"/>
              </w:tabs>
              <w:spacing w:line="240" w:lineRule="atLeast"/>
              <w:rPr>
                <w:sz w:val="28"/>
                <w:szCs w:val="28"/>
                <w:cs/>
              </w:rPr>
            </w:pPr>
            <w:r w:rsidRPr="000D1B84">
              <w:rPr>
                <w:sz w:val="28"/>
                <w:szCs w:val="28"/>
              </w:rPr>
              <w:tab/>
            </w:r>
            <w:r w:rsidRPr="000D1B84">
              <w:rPr>
                <w:sz w:val="28"/>
                <w:szCs w:val="28"/>
                <w:cs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1080" w:type="dxa"/>
          </w:tcPr>
          <w:p w14:paraId="6ACA2A07" w14:textId="77777777" w:rsidR="005B2500" w:rsidRPr="000D1B84" w:rsidRDefault="005B2500" w:rsidP="00AA3EBC">
            <w:pPr>
              <w:tabs>
                <w:tab w:val="decimal" w:pos="864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1,583</w:t>
            </w:r>
          </w:p>
        </w:tc>
        <w:tc>
          <w:tcPr>
            <w:tcW w:w="990" w:type="dxa"/>
          </w:tcPr>
          <w:p w14:paraId="68BB42FB" w14:textId="77777777" w:rsidR="005B2500" w:rsidRPr="000D1B84" w:rsidRDefault="005B2500" w:rsidP="00AA3EBC">
            <w:pPr>
              <w:tabs>
                <w:tab w:val="decimal" w:pos="774"/>
              </w:tabs>
              <w:spacing w:line="240" w:lineRule="atLeast"/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2,610</w:t>
            </w:r>
          </w:p>
        </w:tc>
        <w:tc>
          <w:tcPr>
            <w:tcW w:w="1080" w:type="dxa"/>
          </w:tcPr>
          <w:p w14:paraId="73057B83" w14:textId="77777777" w:rsidR="005B2500" w:rsidRPr="000D1B84" w:rsidRDefault="005B2500" w:rsidP="00AA3EBC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1,583</w:t>
            </w:r>
          </w:p>
        </w:tc>
        <w:tc>
          <w:tcPr>
            <w:tcW w:w="900" w:type="dxa"/>
          </w:tcPr>
          <w:p w14:paraId="346032BF" w14:textId="77777777" w:rsidR="005B2500" w:rsidRPr="000D1B84" w:rsidRDefault="005B2500" w:rsidP="00AA3EBC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2,610</w:t>
            </w:r>
          </w:p>
        </w:tc>
      </w:tr>
    </w:tbl>
    <w:p w14:paraId="5D17974B" w14:textId="77777777" w:rsidR="005B2500" w:rsidRPr="002F3E2D" w:rsidRDefault="005B2500" w:rsidP="002F3E2D">
      <w:pPr>
        <w:ind w:left="1080"/>
        <w:rPr>
          <w:sz w:val="30"/>
          <w:szCs w:val="30"/>
        </w:rPr>
      </w:pPr>
    </w:p>
    <w:p w14:paraId="479AA067" w14:textId="59F60D92" w:rsidR="00026B0C" w:rsidRPr="00755714" w:rsidRDefault="00026B0C" w:rsidP="00026B0C">
      <w:pPr>
        <w:tabs>
          <w:tab w:val="left" w:pos="1080"/>
          <w:tab w:val="left" w:pos="3240"/>
        </w:tabs>
        <w:ind w:left="540" w:right="-25"/>
        <w:jc w:val="both"/>
        <w:rPr>
          <w:sz w:val="30"/>
          <w:szCs w:val="30"/>
        </w:rPr>
      </w:pPr>
      <w:r w:rsidRPr="00755714">
        <w:rPr>
          <w:sz w:val="30"/>
          <w:szCs w:val="30"/>
        </w:rPr>
        <w:t>32</w:t>
      </w:r>
      <w:r w:rsidRPr="00755714">
        <w:rPr>
          <w:sz w:val="30"/>
          <w:szCs w:val="30"/>
          <w:cs/>
        </w:rPr>
        <w:t>.</w:t>
      </w:r>
      <w:r w:rsidRPr="00755714">
        <w:rPr>
          <w:sz w:val="30"/>
          <w:szCs w:val="30"/>
        </w:rPr>
        <w:t>2</w:t>
      </w:r>
      <w:r w:rsidRPr="00755714">
        <w:rPr>
          <w:sz w:val="30"/>
          <w:szCs w:val="30"/>
        </w:rPr>
        <w:tab/>
      </w:r>
      <w:r w:rsidRPr="00755714">
        <w:rPr>
          <w:sz w:val="30"/>
          <w:szCs w:val="30"/>
          <w:cs/>
        </w:rPr>
        <w:t>รายได้และค่าใช้จ่าย</w:t>
      </w:r>
    </w:p>
    <w:p w14:paraId="120869A2" w14:textId="77777777" w:rsidR="00026B0C" w:rsidRPr="00C300A4" w:rsidRDefault="00026B0C" w:rsidP="00026B0C">
      <w:pPr>
        <w:ind w:left="1080"/>
        <w:rPr>
          <w:sz w:val="20"/>
          <w:szCs w:val="20"/>
        </w:rPr>
      </w:pPr>
    </w:p>
    <w:p w14:paraId="2285ABF9" w14:textId="7D2322DB" w:rsidR="00C300A4" w:rsidRPr="000D1B84" w:rsidRDefault="00026B0C" w:rsidP="00C300A4">
      <w:pPr>
        <w:ind w:left="1080"/>
        <w:jc w:val="thaiDistribute"/>
        <w:rPr>
          <w:sz w:val="30"/>
          <w:szCs w:val="30"/>
          <w:cs/>
          <w:lang w:val="th-TH"/>
        </w:rPr>
      </w:pPr>
      <w:r w:rsidRPr="000D1B84">
        <w:rPr>
          <w:sz w:val="30"/>
          <w:szCs w:val="30"/>
          <w:cs/>
          <w:lang w:val="th-TH"/>
        </w:rPr>
        <w:t>รายได้และค่าใช้จ่ายที่สำคัญที่เกิดขึ้น</w:t>
      </w:r>
      <w:r w:rsidR="00F0761A" w:rsidRPr="000D1B84">
        <w:rPr>
          <w:rFonts w:hint="cs"/>
          <w:sz w:val="30"/>
          <w:szCs w:val="30"/>
          <w:cs/>
          <w:lang w:val="th-TH"/>
        </w:rPr>
        <w:t>กับบุคคลหรือ</w:t>
      </w:r>
      <w:r w:rsidR="00866921" w:rsidRPr="000D1B84">
        <w:rPr>
          <w:rFonts w:hint="cs"/>
          <w:sz w:val="30"/>
          <w:szCs w:val="30"/>
          <w:cs/>
          <w:lang w:val="th-TH"/>
        </w:rPr>
        <w:t>กิจการ</w:t>
      </w:r>
      <w:r w:rsidRPr="000D1B84">
        <w:rPr>
          <w:sz w:val="30"/>
          <w:szCs w:val="30"/>
          <w:cs/>
          <w:lang w:val="th-TH"/>
        </w:rPr>
        <w:t>ที่เกี่ยวข้องกันสำหรับ</w:t>
      </w:r>
      <w:r w:rsidRPr="000D1B84">
        <w:rPr>
          <w:sz w:val="30"/>
          <w:szCs w:val="30"/>
          <w:cs/>
        </w:rPr>
        <w:t>ปี</w:t>
      </w:r>
      <w:r w:rsidRPr="000D1B84">
        <w:rPr>
          <w:sz w:val="30"/>
          <w:szCs w:val="30"/>
          <w:cs/>
          <w:lang w:val="th-TH"/>
        </w:rPr>
        <w:t xml:space="preserve">สิ้นสุดวันที่ </w:t>
      </w:r>
      <w:r w:rsidRPr="000D1B84">
        <w:rPr>
          <w:sz w:val="30"/>
          <w:szCs w:val="30"/>
        </w:rPr>
        <w:t>31</w:t>
      </w:r>
      <w:r w:rsidRPr="000D1B84">
        <w:rPr>
          <w:sz w:val="30"/>
          <w:szCs w:val="30"/>
          <w:cs/>
        </w:rPr>
        <w:t xml:space="preserve"> ธันวาคม </w:t>
      </w:r>
      <w:r w:rsidRPr="000D1B84">
        <w:rPr>
          <w:sz w:val="30"/>
          <w:szCs w:val="30"/>
        </w:rPr>
        <w:t>256</w:t>
      </w:r>
      <w:r w:rsidRPr="000D1B84">
        <w:rPr>
          <w:rFonts w:hint="cs"/>
          <w:sz w:val="30"/>
          <w:szCs w:val="30"/>
          <w:cs/>
        </w:rPr>
        <w:t>1</w:t>
      </w:r>
      <w:r w:rsidRPr="000D1B84">
        <w:rPr>
          <w:sz w:val="30"/>
          <w:szCs w:val="30"/>
          <w:cs/>
        </w:rPr>
        <w:t xml:space="preserve"> และ </w:t>
      </w:r>
      <w:r w:rsidRPr="000D1B84">
        <w:rPr>
          <w:sz w:val="30"/>
          <w:szCs w:val="30"/>
        </w:rPr>
        <w:t>25</w:t>
      </w:r>
      <w:r w:rsidRPr="000D1B84">
        <w:rPr>
          <w:rFonts w:hint="cs"/>
          <w:sz w:val="30"/>
          <w:szCs w:val="30"/>
          <w:cs/>
        </w:rPr>
        <w:t>60</w:t>
      </w:r>
      <w:r w:rsidRPr="000D1B84">
        <w:rPr>
          <w:sz w:val="30"/>
          <w:szCs w:val="30"/>
          <w:cs/>
        </w:rPr>
        <w:t xml:space="preserve"> </w:t>
      </w:r>
      <w:r w:rsidRPr="000D1B84">
        <w:rPr>
          <w:sz w:val="30"/>
          <w:szCs w:val="30"/>
          <w:cs/>
          <w:lang w:val="th-TH"/>
        </w:rPr>
        <w:t>มีดังนี้</w:t>
      </w:r>
    </w:p>
    <w:tbl>
      <w:tblPr>
        <w:tblW w:w="864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1080"/>
        <w:gridCol w:w="1080"/>
        <w:gridCol w:w="1152"/>
        <w:gridCol w:w="18"/>
      </w:tblGrid>
      <w:tr w:rsidR="00026B0C" w:rsidRPr="000D1B84" w14:paraId="734D2DA3" w14:textId="77777777" w:rsidTr="008779BF">
        <w:trPr>
          <w:cantSplit/>
        </w:trPr>
        <w:tc>
          <w:tcPr>
            <w:tcW w:w="4320" w:type="dxa"/>
          </w:tcPr>
          <w:p w14:paraId="2DC2FD26" w14:textId="77777777" w:rsidR="00026B0C" w:rsidRPr="000D1B84" w:rsidRDefault="00026B0C" w:rsidP="002F3E2D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  <w:cs/>
              </w:rPr>
            </w:pPr>
            <w:r w:rsidRPr="000D1B84">
              <w:rPr>
                <w:sz w:val="28"/>
                <w:szCs w:val="28"/>
                <w:highlight w:val="yellow"/>
                <w:cs/>
                <w:lang w:val="th-TH"/>
              </w:rPr>
              <w:br w:type="page"/>
            </w:r>
          </w:p>
        </w:tc>
        <w:tc>
          <w:tcPr>
            <w:tcW w:w="2070" w:type="dxa"/>
            <w:gridSpan w:val="2"/>
          </w:tcPr>
          <w:p w14:paraId="2C766AE8" w14:textId="77777777" w:rsidR="00026B0C" w:rsidRPr="000D1B84" w:rsidRDefault="00026B0C" w:rsidP="002F3E2D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0D1B8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3"/>
          </w:tcPr>
          <w:p w14:paraId="55F0006D" w14:textId="77777777" w:rsidR="00026B0C" w:rsidRPr="000D1B84" w:rsidRDefault="00026B0C" w:rsidP="002F3E2D">
            <w:pPr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  <w:r w:rsidRPr="000D1B84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026B0C" w:rsidRPr="000D1B84" w14:paraId="10B96529" w14:textId="77777777" w:rsidTr="008779BF">
        <w:trPr>
          <w:cantSplit/>
        </w:trPr>
        <w:tc>
          <w:tcPr>
            <w:tcW w:w="4320" w:type="dxa"/>
          </w:tcPr>
          <w:p w14:paraId="72DCB076" w14:textId="77777777" w:rsidR="00026B0C" w:rsidRPr="000D1B84" w:rsidRDefault="00026B0C" w:rsidP="002F3E2D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  <w:vAlign w:val="center"/>
          </w:tcPr>
          <w:p w14:paraId="176A8E97" w14:textId="77777777" w:rsidR="00026B0C" w:rsidRPr="000D1B84" w:rsidRDefault="00026B0C" w:rsidP="002F3E2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2561</w:t>
            </w:r>
          </w:p>
        </w:tc>
        <w:tc>
          <w:tcPr>
            <w:tcW w:w="1080" w:type="dxa"/>
            <w:vAlign w:val="center"/>
          </w:tcPr>
          <w:p w14:paraId="6DECE3BC" w14:textId="77777777" w:rsidR="00026B0C" w:rsidRPr="000D1B84" w:rsidRDefault="00026B0C" w:rsidP="002F3E2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2560</w:t>
            </w:r>
          </w:p>
        </w:tc>
        <w:tc>
          <w:tcPr>
            <w:tcW w:w="1080" w:type="dxa"/>
            <w:vAlign w:val="center"/>
          </w:tcPr>
          <w:p w14:paraId="33E99BEF" w14:textId="77777777" w:rsidR="00026B0C" w:rsidRPr="000D1B84" w:rsidRDefault="00026B0C" w:rsidP="002F3E2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2561</w:t>
            </w:r>
          </w:p>
        </w:tc>
        <w:tc>
          <w:tcPr>
            <w:tcW w:w="1170" w:type="dxa"/>
            <w:gridSpan w:val="2"/>
            <w:vAlign w:val="center"/>
          </w:tcPr>
          <w:p w14:paraId="240FE463" w14:textId="77777777" w:rsidR="00026B0C" w:rsidRPr="000D1B84" w:rsidRDefault="00026B0C" w:rsidP="002F3E2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2560</w:t>
            </w:r>
          </w:p>
        </w:tc>
      </w:tr>
      <w:tr w:rsidR="00026B0C" w:rsidRPr="000D1B84" w14:paraId="1EA39BB2" w14:textId="77777777" w:rsidTr="008779BF">
        <w:trPr>
          <w:cantSplit/>
        </w:trPr>
        <w:tc>
          <w:tcPr>
            <w:tcW w:w="4320" w:type="dxa"/>
          </w:tcPr>
          <w:p w14:paraId="336A9C67" w14:textId="77777777" w:rsidR="00026B0C" w:rsidRPr="000D1B84" w:rsidRDefault="00026B0C" w:rsidP="002F3E2D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4320" w:type="dxa"/>
            <w:gridSpan w:val="5"/>
          </w:tcPr>
          <w:p w14:paraId="1BFEF256" w14:textId="77777777" w:rsidR="00026B0C" w:rsidRPr="000D1B84" w:rsidRDefault="00026B0C" w:rsidP="002F3E2D">
            <w:pPr>
              <w:tabs>
                <w:tab w:val="right" w:pos="684"/>
              </w:tabs>
              <w:ind w:right="-108"/>
              <w:jc w:val="center"/>
              <w:rPr>
                <w:sz w:val="28"/>
                <w:szCs w:val="28"/>
              </w:rPr>
            </w:pPr>
            <w:r w:rsidRPr="000D1B84">
              <w:rPr>
                <w:i/>
                <w:iCs/>
                <w:sz w:val="28"/>
                <w:szCs w:val="28"/>
              </w:rPr>
              <w:t>(</w:t>
            </w:r>
            <w:r w:rsidRPr="000D1B84">
              <w:rPr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026B0C" w:rsidRPr="000D1B84" w14:paraId="172651F9" w14:textId="77777777" w:rsidTr="008779BF">
        <w:trPr>
          <w:gridAfter w:val="1"/>
          <w:wAfter w:w="18" w:type="dxa"/>
          <w:cantSplit/>
        </w:trPr>
        <w:tc>
          <w:tcPr>
            <w:tcW w:w="4320" w:type="dxa"/>
          </w:tcPr>
          <w:p w14:paraId="0598B5F6" w14:textId="77777777" w:rsidR="00026B0C" w:rsidRPr="000D1B84" w:rsidRDefault="00026B0C" w:rsidP="002F3E2D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  <w:cs/>
              </w:rPr>
            </w:pPr>
            <w:r w:rsidRPr="000D1B84">
              <w:rPr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4E895DFB" w14:textId="77777777" w:rsidR="00026B0C" w:rsidRPr="000D1B84" w:rsidRDefault="00026B0C" w:rsidP="002F3E2D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6E74832" w14:textId="77777777" w:rsidR="00026B0C" w:rsidRPr="000D1B84" w:rsidRDefault="00026B0C" w:rsidP="002F3E2D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1C949C1" w14:textId="77777777" w:rsidR="00026B0C" w:rsidRPr="000D1B84" w:rsidRDefault="00026B0C" w:rsidP="002F3E2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14:paraId="521F55AB" w14:textId="77777777" w:rsidR="00026B0C" w:rsidRPr="000D1B84" w:rsidRDefault="00026B0C" w:rsidP="002F3E2D">
            <w:pPr>
              <w:jc w:val="right"/>
              <w:rPr>
                <w:sz w:val="28"/>
                <w:szCs w:val="28"/>
              </w:rPr>
            </w:pPr>
          </w:p>
        </w:tc>
      </w:tr>
      <w:tr w:rsidR="00026B0C" w:rsidRPr="000D1B84" w14:paraId="308DB7BC" w14:textId="77777777" w:rsidTr="008779BF">
        <w:trPr>
          <w:gridAfter w:val="1"/>
          <w:wAfter w:w="18" w:type="dxa"/>
          <w:cantSplit/>
        </w:trPr>
        <w:tc>
          <w:tcPr>
            <w:tcW w:w="4320" w:type="dxa"/>
          </w:tcPr>
          <w:p w14:paraId="3423708F" w14:textId="733212BF" w:rsidR="00026B0C" w:rsidRPr="000D1B84" w:rsidRDefault="000D1B84" w:rsidP="002F3E2D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  </w:t>
            </w:r>
            <w:r w:rsidR="00026B0C" w:rsidRPr="000D1B8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EA1F324" w14:textId="77777777" w:rsidR="00026B0C" w:rsidRPr="000D1B84" w:rsidRDefault="00026B0C" w:rsidP="002F3E2D">
            <w:pPr>
              <w:ind w:right="-27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5F99A13" w14:textId="77777777" w:rsidR="00026B0C" w:rsidRPr="000D1B84" w:rsidRDefault="00026B0C" w:rsidP="002F3E2D">
            <w:pPr>
              <w:ind w:right="-36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43989741" w14:textId="77777777" w:rsidR="00026B0C" w:rsidRPr="000D1B84" w:rsidRDefault="00026B0C" w:rsidP="002F3E2D">
            <w:pPr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48</w:t>
            </w:r>
          </w:p>
        </w:tc>
        <w:tc>
          <w:tcPr>
            <w:tcW w:w="1152" w:type="dxa"/>
          </w:tcPr>
          <w:p w14:paraId="4FEF75F9" w14:textId="77777777" w:rsidR="00026B0C" w:rsidRPr="000D1B84" w:rsidRDefault="00026B0C" w:rsidP="002F3E2D">
            <w:pPr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10</w:t>
            </w:r>
          </w:p>
        </w:tc>
      </w:tr>
      <w:tr w:rsidR="00026B0C" w:rsidRPr="000D1B84" w14:paraId="62C71C4E" w14:textId="77777777" w:rsidTr="008779BF">
        <w:trPr>
          <w:gridAfter w:val="1"/>
          <w:wAfter w:w="18" w:type="dxa"/>
          <w:cantSplit/>
        </w:trPr>
        <w:tc>
          <w:tcPr>
            <w:tcW w:w="4320" w:type="dxa"/>
            <w:vAlign w:val="center"/>
          </w:tcPr>
          <w:p w14:paraId="47CE7ED0" w14:textId="7BE6F516" w:rsidR="00026B0C" w:rsidRPr="000D1B84" w:rsidRDefault="000D1B84" w:rsidP="002F3E2D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  </w:t>
            </w:r>
            <w:r w:rsidR="00026B0C" w:rsidRPr="000D1B84">
              <w:rPr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57E3D165" w14:textId="77777777" w:rsidR="00026B0C" w:rsidRPr="000D1B84" w:rsidRDefault="00026B0C" w:rsidP="002F3E2D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267</w:t>
            </w:r>
          </w:p>
        </w:tc>
        <w:tc>
          <w:tcPr>
            <w:tcW w:w="1080" w:type="dxa"/>
          </w:tcPr>
          <w:p w14:paraId="59E4F5BE" w14:textId="77777777" w:rsidR="00026B0C" w:rsidRPr="000D1B84" w:rsidRDefault="00026B0C" w:rsidP="002F3E2D">
            <w:pPr>
              <w:ind w:right="-36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FB46300" w14:textId="77777777" w:rsidR="00026B0C" w:rsidRPr="000D1B84" w:rsidRDefault="00026B0C" w:rsidP="002F3E2D">
            <w:pPr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267</w:t>
            </w:r>
          </w:p>
        </w:tc>
        <w:tc>
          <w:tcPr>
            <w:tcW w:w="1152" w:type="dxa"/>
          </w:tcPr>
          <w:p w14:paraId="0646BCD6" w14:textId="77777777" w:rsidR="00026B0C" w:rsidRPr="000D1B84" w:rsidRDefault="00026B0C" w:rsidP="002F3E2D">
            <w:pPr>
              <w:ind w:right="-55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</w:tr>
      <w:tr w:rsidR="00026B0C" w:rsidRPr="000D1B84" w14:paraId="49586494" w14:textId="77777777" w:rsidTr="008779BF">
        <w:trPr>
          <w:gridAfter w:val="1"/>
          <w:wAfter w:w="18" w:type="dxa"/>
          <w:cantSplit/>
        </w:trPr>
        <w:tc>
          <w:tcPr>
            <w:tcW w:w="4320" w:type="dxa"/>
          </w:tcPr>
          <w:p w14:paraId="0B95CFE1" w14:textId="14576E6F" w:rsidR="00026B0C" w:rsidRPr="000D1B84" w:rsidRDefault="000D1B84" w:rsidP="002F3E2D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26B0C" w:rsidRPr="000D1B84">
              <w:rPr>
                <w:sz w:val="28"/>
                <w:szCs w:val="28"/>
              </w:rPr>
              <w:t xml:space="preserve">  </w:t>
            </w:r>
            <w:r w:rsidR="00026B0C" w:rsidRPr="000D1B84">
              <w:rPr>
                <w:sz w:val="28"/>
                <w:szCs w:val="28"/>
                <w:cs/>
              </w:rPr>
              <w:t>กรรมการและผู้บริหารสำคัญของธนาคาร</w:t>
            </w:r>
          </w:p>
        </w:tc>
        <w:tc>
          <w:tcPr>
            <w:tcW w:w="990" w:type="dxa"/>
          </w:tcPr>
          <w:p w14:paraId="0D54A1AA" w14:textId="77777777" w:rsidR="00026B0C" w:rsidRPr="000D1B84" w:rsidRDefault="00026B0C" w:rsidP="002F3E2D">
            <w:pPr>
              <w:tabs>
                <w:tab w:val="decimal" w:pos="774"/>
              </w:tabs>
              <w:ind w:right="-108"/>
              <w:rPr>
                <w:sz w:val="28"/>
                <w:szCs w:val="28"/>
                <w:cs/>
              </w:rPr>
            </w:pPr>
            <w:r w:rsidRPr="000D1B84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02CAAFB5" w14:textId="77777777" w:rsidR="00026B0C" w:rsidRPr="000D1B84" w:rsidRDefault="00026B0C" w:rsidP="002F3E2D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34C36807" w14:textId="77777777" w:rsidR="00026B0C" w:rsidRPr="000D1B84" w:rsidRDefault="00026B0C" w:rsidP="002F3E2D">
            <w:pPr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3</w:t>
            </w:r>
          </w:p>
        </w:tc>
        <w:tc>
          <w:tcPr>
            <w:tcW w:w="1152" w:type="dxa"/>
          </w:tcPr>
          <w:p w14:paraId="477AB401" w14:textId="77777777" w:rsidR="00026B0C" w:rsidRPr="000D1B84" w:rsidRDefault="00026B0C" w:rsidP="002F3E2D">
            <w:pPr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5</w:t>
            </w:r>
          </w:p>
        </w:tc>
      </w:tr>
      <w:tr w:rsidR="00026B0C" w:rsidRPr="000D1B84" w14:paraId="0D4AD219" w14:textId="77777777" w:rsidTr="008779BF">
        <w:trPr>
          <w:gridAfter w:val="1"/>
          <w:wAfter w:w="18" w:type="dxa"/>
          <w:cantSplit/>
        </w:trPr>
        <w:tc>
          <w:tcPr>
            <w:tcW w:w="4320" w:type="dxa"/>
          </w:tcPr>
          <w:p w14:paraId="5F174FEA" w14:textId="56397DB3" w:rsidR="00026B0C" w:rsidRPr="000D1B84" w:rsidRDefault="00F0761A" w:rsidP="002F3E2D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 xml:space="preserve">   </w:t>
            </w:r>
            <w:r w:rsidR="00026B0C" w:rsidRPr="000D1B84">
              <w:rPr>
                <w:sz w:val="28"/>
                <w:szCs w:val="28"/>
                <w:cs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990" w:type="dxa"/>
          </w:tcPr>
          <w:p w14:paraId="1C61AF28" w14:textId="77777777" w:rsidR="00026B0C" w:rsidRPr="000D1B84" w:rsidRDefault="00026B0C" w:rsidP="002F3E2D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A8961A1" w14:textId="77777777" w:rsidR="00026B0C" w:rsidRPr="000D1B84" w:rsidRDefault="00026B0C" w:rsidP="002F3E2D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3733DFF" w14:textId="77777777" w:rsidR="00026B0C" w:rsidRPr="000D1B84" w:rsidRDefault="00026B0C" w:rsidP="002F3E2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14:paraId="671E37AD" w14:textId="77777777" w:rsidR="00026B0C" w:rsidRPr="000D1B84" w:rsidRDefault="00026B0C" w:rsidP="002F3E2D">
            <w:pPr>
              <w:jc w:val="right"/>
              <w:rPr>
                <w:sz w:val="28"/>
                <w:szCs w:val="28"/>
              </w:rPr>
            </w:pPr>
          </w:p>
        </w:tc>
      </w:tr>
      <w:tr w:rsidR="00026B0C" w:rsidRPr="000D1B84" w14:paraId="60AF5442" w14:textId="77777777" w:rsidTr="008779BF">
        <w:trPr>
          <w:gridAfter w:val="1"/>
          <w:wAfter w:w="18" w:type="dxa"/>
          <w:cantSplit/>
        </w:trPr>
        <w:tc>
          <w:tcPr>
            <w:tcW w:w="4320" w:type="dxa"/>
          </w:tcPr>
          <w:p w14:paraId="0A6AD24A" w14:textId="12E72407" w:rsidR="00026B0C" w:rsidRPr="000D1B84" w:rsidRDefault="000D1B84" w:rsidP="002F3E2D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="00026B0C" w:rsidRPr="000D1B84">
              <w:rPr>
                <w:sz w:val="28"/>
                <w:szCs w:val="28"/>
                <w:cs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990" w:type="dxa"/>
          </w:tcPr>
          <w:p w14:paraId="3F12261E" w14:textId="77777777" w:rsidR="00026B0C" w:rsidRPr="000D1B84" w:rsidRDefault="00026B0C" w:rsidP="002F3E2D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165</w:t>
            </w:r>
          </w:p>
        </w:tc>
        <w:tc>
          <w:tcPr>
            <w:tcW w:w="1080" w:type="dxa"/>
          </w:tcPr>
          <w:p w14:paraId="364D2072" w14:textId="78097021" w:rsidR="00026B0C" w:rsidRPr="000D1B84" w:rsidRDefault="00323742" w:rsidP="002F3E2D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</w:t>
            </w:r>
          </w:p>
        </w:tc>
        <w:tc>
          <w:tcPr>
            <w:tcW w:w="1080" w:type="dxa"/>
          </w:tcPr>
          <w:p w14:paraId="47E27D32" w14:textId="77777777" w:rsidR="00026B0C" w:rsidRPr="000D1B84" w:rsidRDefault="00026B0C" w:rsidP="002F3E2D">
            <w:pPr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165</w:t>
            </w:r>
          </w:p>
        </w:tc>
        <w:tc>
          <w:tcPr>
            <w:tcW w:w="1152" w:type="dxa"/>
          </w:tcPr>
          <w:p w14:paraId="56E9C174" w14:textId="6CCD018B" w:rsidR="00026B0C" w:rsidRPr="000D1B84" w:rsidRDefault="00323742" w:rsidP="002F3E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</w:t>
            </w:r>
          </w:p>
        </w:tc>
      </w:tr>
      <w:tr w:rsidR="00026B0C" w:rsidRPr="000D1B84" w14:paraId="098A7608" w14:textId="77777777" w:rsidTr="008779BF">
        <w:trPr>
          <w:gridAfter w:val="1"/>
          <w:wAfter w:w="18" w:type="dxa"/>
          <w:cantSplit/>
        </w:trPr>
        <w:tc>
          <w:tcPr>
            <w:tcW w:w="4320" w:type="dxa"/>
          </w:tcPr>
          <w:p w14:paraId="41404F01" w14:textId="77777777" w:rsidR="00026B0C" w:rsidRPr="00C300A4" w:rsidRDefault="00026B0C" w:rsidP="002F3E2D">
            <w:pPr>
              <w:tabs>
                <w:tab w:val="left" w:pos="324"/>
                <w:tab w:val="decimal" w:pos="9090"/>
              </w:tabs>
              <w:ind w:right="-108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14:paraId="5B23A9D6" w14:textId="77777777" w:rsidR="00026B0C" w:rsidRPr="00C300A4" w:rsidRDefault="00026B0C" w:rsidP="002F3E2D">
            <w:pPr>
              <w:tabs>
                <w:tab w:val="decimal" w:pos="774"/>
              </w:tabs>
              <w:ind w:right="-108"/>
              <w:rPr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23753BB" w14:textId="77777777" w:rsidR="00026B0C" w:rsidRPr="00C300A4" w:rsidRDefault="00026B0C" w:rsidP="002F3E2D">
            <w:pPr>
              <w:tabs>
                <w:tab w:val="decimal" w:pos="864"/>
              </w:tabs>
              <w:ind w:right="-108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1F93F05F" w14:textId="77777777" w:rsidR="00026B0C" w:rsidRPr="00C300A4" w:rsidRDefault="00026B0C" w:rsidP="002F3E2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09793247" w14:textId="77777777" w:rsidR="00026B0C" w:rsidRPr="00C300A4" w:rsidRDefault="00026B0C" w:rsidP="002F3E2D">
            <w:pPr>
              <w:jc w:val="right"/>
              <w:rPr>
                <w:sz w:val="20"/>
                <w:szCs w:val="20"/>
              </w:rPr>
            </w:pPr>
          </w:p>
        </w:tc>
      </w:tr>
      <w:tr w:rsidR="00026B0C" w:rsidRPr="000D1B84" w14:paraId="2A1220D1" w14:textId="77777777" w:rsidTr="008779BF">
        <w:trPr>
          <w:gridAfter w:val="1"/>
          <w:wAfter w:w="18" w:type="dxa"/>
          <w:cantSplit/>
        </w:trPr>
        <w:tc>
          <w:tcPr>
            <w:tcW w:w="4320" w:type="dxa"/>
          </w:tcPr>
          <w:p w14:paraId="1FDED924" w14:textId="77777777" w:rsidR="00026B0C" w:rsidRPr="000D1B84" w:rsidRDefault="00026B0C" w:rsidP="002F3E2D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990" w:type="dxa"/>
          </w:tcPr>
          <w:p w14:paraId="433CF173" w14:textId="77777777" w:rsidR="00026B0C" w:rsidRPr="000D1B84" w:rsidRDefault="00026B0C" w:rsidP="002F3E2D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407AB89" w14:textId="77777777" w:rsidR="00026B0C" w:rsidRPr="000D1B84" w:rsidRDefault="00026B0C" w:rsidP="002F3E2D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54C69AF" w14:textId="77777777" w:rsidR="00026B0C" w:rsidRPr="000D1B84" w:rsidRDefault="00026B0C" w:rsidP="002F3E2D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52" w:type="dxa"/>
          </w:tcPr>
          <w:p w14:paraId="5F7F19EA" w14:textId="77777777" w:rsidR="00026B0C" w:rsidRPr="000D1B84" w:rsidRDefault="00026B0C" w:rsidP="002F3E2D">
            <w:pPr>
              <w:jc w:val="right"/>
              <w:rPr>
                <w:sz w:val="28"/>
                <w:szCs w:val="28"/>
              </w:rPr>
            </w:pPr>
          </w:p>
        </w:tc>
      </w:tr>
      <w:tr w:rsidR="00026B0C" w:rsidRPr="000D1B84" w14:paraId="4ADF7845" w14:textId="77777777" w:rsidTr="008779BF">
        <w:trPr>
          <w:cantSplit/>
        </w:trPr>
        <w:tc>
          <w:tcPr>
            <w:tcW w:w="4320" w:type="dxa"/>
          </w:tcPr>
          <w:p w14:paraId="1481C09A" w14:textId="568C8818" w:rsidR="00026B0C" w:rsidRPr="000D1B84" w:rsidRDefault="000D1B84" w:rsidP="002F3E2D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  </w:t>
            </w:r>
            <w:r w:rsidR="00026B0C" w:rsidRPr="000D1B8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0C6A325" w14:textId="77777777" w:rsidR="00026B0C" w:rsidRPr="000D1B84" w:rsidRDefault="00026B0C" w:rsidP="002F3E2D">
            <w:pPr>
              <w:ind w:right="-27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F6D9C0E" w14:textId="77777777" w:rsidR="00026B0C" w:rsidRPr="000D1B84" w:rsidRDefault="00026B0C" w:rsidP="002F3E2D">
            <w:pPr>
              <w:ind w:right="-36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B08A837" w14:textId="77777777" w:rsidR="00026B0C" w:rsidRPr="000D1B84" w:rsidRDefault="00026B0C" w:rsidP="002F3E2D">
            <w:pPr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88</w:t>
            </w:r>
          </w:p>
        </w:tc>
        <w:tc>
          <w:tcPr>
            <w:tcW w:w="1170" w:type="dxa"/>
            <w:gridSpan w:val="2"/>
          </w:tcPr>
          <w:p w14:paraId="762A2BCE" w14:textId="77777777" w:rsidR="00026B0C" w:rsidRPr="000D1B84" w:rsidRDefault="00026B0C" w:rsidP="002F3E2D">
            <w:pPr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63</w:t>
            </w:r>
          </w:p>
        </w:tc>
      </w:tr>
      <w:tr w:rsidR="00026B0C" w:rsidRPr="000D1B84" w14:paraId="1767D1A0" w14:textId="77777777" w:rsidTr="008779BF">
        <w:trPr>
          <w:cantSplit/>
        </w:trPr>
        <w:tc>
          <w:tcPr>
            <w:tcW w:w="4320" w:type="dxa"/>
            <w:vAlign w:val="center"/>
          </w:tcPr>
          <w:p w14:paraId="7A15C169" w14:textId="0F673EDF" w:rsidR="00026B0C" w:rsidRPr="000D1B84" w:rsidRDefault="000D1B84" w:rsidP="002F3E2D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  </w:t>
            </w:r>
            <w:r w:rsidR="00026B0C" w:rsidRPr="000D1B84">
              <w:rPr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2FA9CAE3" w14:textId="77777777" w:rsidR="00026B0C" w:rsidRPr="000D1B84" w:rsidRDefault="00026B0C" w:rsidP="002F3E2D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244</w:t>
            </w:r>
          </w:p>
        </w:tc>
        <w:tc>
          <w:tcPr>
            <w:tcW w:w="1080" w:type="dxa"/>
          </w:tcPr>
          <w:p w14:paraId="1FD9361E" w14:textId="77777777" w:rsidR="00026B0C" w:rsidRPr="000D1B84" w:rsidRDefault="00026B0C" w:rsidP="002F3E2D">
            <w:pPr>
              <w:ind w:right="-36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AFDD398" w14:textId="77777777" w:rsidR="00026B0C" w:rsidRPr="000D1B84" w:rsidRDefault="00026B0C" w:rsidP="002F3E2D">
            <w:pPr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244</w:t>
            </w:r>
          </w:p>
        </w:tc>
        <w:tc>
          <w:tcPr>
            <w:tcW w:w="1170" w:type="dxa"/>
            <w:gridSpan w:val="2"/>
          </w:tcPr>
          <w:p w14:paraId="26AB5EFD" w14:textId="77777777" w:rsidR="00026B0C" w:rsidRPr="000D1B84" w:rsidRDefault="00026B0C" w:rsidP="002F3E2D">
            <w:pPr>
              <w:ind w:left="-432" w:right="216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</w:tr>
      <w:tr w:rsidR="00026B0C" w:rsidRPr="000D1B84" w14:paraId="038E0A23" w14:textId="77777777" w:rsidTr="008779BF">
        <w:trPr>
          <w:cantSplit/>
        </w:trPr>
        <w:tc>
          <w:tcPr>
            <w:tcW w:w="4320" w:type="dxa"/>
            <w:vAlign w:val="center"/>
          </w:tcPr>
          <w:p w14:paraId="04E1A612" w14:textId="6888A5CB" w:rsidR="00026B0C" w:rsidRPr="000D1B84" w:rsidRDefault="000D1B84" w:rsidP="002F3E2D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  </w:t>
            </w:r>
            <w:r w:rsidR="00026B0C" w:rsidRPr="000D1B84">
              <w:rPr>
                <w:sz w:val="28"/>
                <w:szCs w:val="28"/>
                <w:cs/>
              </w:rPr>
              <w:t>ผู้ถือหุ้นรายใหญ่ (เกินร้อยละ 10)</w:t>
            </w:r>
          </w:p>
        </w:tc>
        <w:tc>
          <w:tcPr>
            <w:tcW w:w="990" w:type="dxa"/>
          </w:tcPr>
          <w:p w14:paraId="5FACA3D4" w14:textId="77777777" w:rsidR="00026B0C" w:rsidRPr="000D1B84" w:rsidRDefault="00026B0C" w:rsidP="002F3E2D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96</w:t>
            </w:r>
          </w:p>
        </w:tc>
        <w:tc>
          <w:tcPr>
            <w:tcW w:w="1080" w:type="dxa"/>
          </w:tcPr>
          <w:p w14:paraId="7D15EB0E" w14:textId="77777777" w:rsidR="00026B0C" w:rsidRPr="000D1B84" w:rsidRDefault="00026B0C" w:rsidP="002F3E2D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206</w:t>
            </w:r>
          </w:p>
        </w:tc>
        <w:tc>
          <w:tcPr>
            <w:tcW w:w="1080" w:type="dxa"/>
          </w:tcPr>
          <w:p w14:paraId="4CE77FA1" w14:textId="77777777" w:rsidR="00026B0C" w:rsidRPr="000D1B84" w:rsidRDefault="00026B0C" w:rsidP="002F3E2D">
            <w:pPr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96</w:t>
            </w:r>
          </w:p>
        </w:tc>
        <w:tc>
          <w:tcPr>
            <w:tcW w:w="1170" w:type="dxa"/>
            <w:gridSpan w:val="2"/>
          </w:tcPr>
          <w:p w14:paraId="681833F4" w14:textId="77777777" w:rsidR="00026B0C" w:rsidRPr="000D1B84" w:rsidRDefault="00026B0C" w:rsidP="002F3E2D">
            <w:pPr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206</w:t>
            </w:r>
          </w:p>
        </w:tc>
      </w:tr>
      <w:tr w:rsidR="00026B0C" w:rsidRPr="000D1B84" w14:paraId="060E207C" w14:textId="77777777" w:rsidTr="008779BF">
        <w:trPr>
          <w:cantSplit/>
        </w:trPr>
        <w:tc>
          <w:tcPr>
            <w:tcW w:w="4320" w:type="dxa"/>
          </w:tcPr>
          <w:p w14:paraId="7B2782CE" w14:textId="21262E23" w:rsidR="00026B0C" w:rsidRPr="000D1B84" w:rsidRDefault="000D1B84" w:rsidP="002F3E2D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F0761A" w:rsidRPr="000D1B84">
              <w:rPr>
                <w:sz w:val="28"/>
                <w:szCs w:val="28"/>
              </w:rPr>
              <w:t xml:space="preserve"> </w:t>
            </w:r>
            <w:r w:rsidR="00026B0C" w:rsidRPr="000D1B84">
              <w:rPr>
                <w:sz w:val="28"/>
                <w:szCs w:val="28"/>
                <w:cs/>
              </w:rPr>
              <w:t>กรรมการและผู้บริหารสำคัญของธนาคาร</w:t>
            </w:r>
          </w:p>
        </w:tc>
        <w:tc>
          <w:tcPr>
            <w:tcW w:w="990" w:type="dxa"/>
          </w:tcPr>
          <w:p w14:paraId="35D20B7A" w14:textId="77777777" w:rsidR="00026B0C" w:rsidRPr="000D1B84" w:rsidRDefault="00026B0C" w:rsidP="002F3E2D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12</w:t>
            </w:r>
          </w:p>
        </w:tc>
        <w:tc>
          <w:tcPr>
            <w:tcW w:w="1080" w:type="dxa"/>
          </w:tcPr>
          <w:p w14:paraId="560F1DDD" w14:textId="77777777" w:rsidR="00026B0C" w:rsidRPr="000D1B84" w:rsidRDefault="00026B0C" w:rsidP="002F3E2D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</w:tcPr>
          <w:p w14:paraId="1CF97942" w14:textId="77777777" w:rsidR="00026B0C" w:rsidRPr="000D1B84" w:rsidRDefault="00026B0C" w:rsidP="002F3E2D">
            <w:pPr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12</w:t>
            </w:r>
          </w:p>
        </w:tc>
        <w:tc>
          <w:tcPr>
            <w:tcW w:w="1170" w:type="dxa"/>
            <w:gridSpan w:val="2"/>
          </w:tcPr>
          <w:p w14:paraId="29ADA7E1" w14:textId="77777777" w:rsidR="00026B0C" w:rsidRPr="000D1B84" w:rsidRDefault="00026B0C" w:rsidP="002F3E2D">
            <w:pPr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10</w:t>
            </w:r>
          </w:p>
        </w:tc>
      </w:tr>
      <w:tr w:rsidR="00C300A4" w:rsidRPr="000D1B84" w14:paraId="4A23E80D" w14:textId="77777777" w:rsidTr="008779BF">
        <w:trPr>
          <w:cantSplit/>
        </w:trPr>
        <w:tc>
          <w:tcPr>
            <w:tcW w:w="4320" w:type="dxa"/>
          </w:tcPr>
          <w:p w14:paraId="165AB8CE" w14:textId="0C985B65" w:rsidR="00C300A4" w:rsidRDefault="00C300A4" w:rsidP="00C300A4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0D1B84">
              <w:rPr>
                <w:sz w:val="28"/>
                <w:szCs w:val="28"/>
                <w:cs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990" w:type="dxa"/>
          </w:tcPr>
          <w:p w14:paraId="317061FF" w14:textId="77777777" w:rsidR="00C300A4" w:rsidRPr="000D1B84" w:rsidRDefault="00C300A4" w:rsidP="00C300A4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F6C3F17" w14:textId="77777777" w:rsidR="00C300A4" w:rsidRPr="000D1B84" w:rsidRDefault="00C300A4" w:rsidP="00C300A4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6BD2BD3" w14:textId="77777777" w:rsidR="00C300A4" w:rsidRPr="000D1B84" w:rsidRDefault="00C300A4" w:rsidP="00C300A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24708A9" w14:textId="77777777" w:rsidR="00C300A4" w:rsidRPr="000D1B84" w:rsidRDefault="00C300A4" w:rsidP="00C300A4">
            <w:pPr>
              <w:jc w:val="right"/>
              <w:rPr>
                <w:sz w:val="28"/>
                <w:szCs w:val="28"/>
              </w:rPr>
            </w:pPr>
          </w:p>
        </w:tc>
      </w:tr>
      <w:tr w:rsidR="00C300A4" w:rsidRPr="000D1B84" w14:paraId="172BA7DC" w14:textId="77777777" w:rsidTr="008779BF">
        <w:trPr>
          <w:cantSplit/>
        </w:trPr>
        <w:tc>
          <w:tcPr>
            <w:tcW w:w="4320" w:type="dxa"/>
          </w:tcPr>
          <w:p w14:paraId="5E8A1E73" w14:textId="4BF6EB50" w:rsidR="00C300A4" w:rsidRDefault="00C300A4" w:rsidP="00C300A4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Pr="000D1B84">
              <w:rPr>
                <w:sz w:val="28"/>
                <w:szCs w:val="28"/>
                <w:cs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990" w:type="dxa"/>
          </w:tcPr>
          <w:p w14:paraId="73BF18E9" w14:textId="2707806E" w:rsidR="00C300A4" w:rsidRPr="000D1B84" w:rsidRDefault="00323742" w:rsidP="00C300A4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</w:t>
            </w:r>
          </w:p>
        </w:tc>
        <w:tc>
          <w:tcPr>
            <w:tcW w:w="1080" w:type="dxa"/>
          </w:tcPr>
          <w:p w14:paraId="052B9B82" w14:textId="668225AB" w:rsidR="00C300A4" w:rsidRPr="000D1B84" w:rsidRDefault="00C300A4" w:rsidP="00C300A4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500</w:t>
            </w:r>
          </w:p>
        </w:tc>
        <w:tc>
          <w:tcPr>
            <w:tcW w:w="1080" w:type="dxa"/>
          </w:tcPr>
          <w:p w14:paraId="74F97D40" w14:textId="7B28D84F" w:rsidR="00C300A4" w:rsidRPr="000D1B84" w:rsidRDefault="00323742" w:rsidP="00C300A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</w:t>
            </w:r>
          </w:p>
        </w:tc>
        <w:tc>
          <w:tcPr>
            <w:tcW w:w="1170" w:type="dxa"/>
            <w:gridSpan w:val="2"/>
          </w:tcPr>
          <w:p w14:paraId="2246F4D7" w14:textId="5D7EB00F" w:rsidR="00C300A4" w:rsidRPr="000D1B84" w:rsidRDefault="00C300A4" w:rsidP="00C300A4">
            <w:pPr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500</w:t>
            </w:r>
          </w:p>
        </w:tc>
      </w:tr>
      <w:tr w:rsidR="00C300A4" w:rsidRPr="000D1B84" w14:paraId="1159D52C" w14:textId="77777777" w:rsidTr="00AA3EBC">
        <w:trPr>
          <w:cantSplit/>
        </w:trPr>
        <w:tc>
          <w:tcPr>
            <w:tcW w:w="4320" w:type="dxa"/>
          </w:tcPr>
          <w:p w14:paraId="273D7A6F" w14:textId="77777777" w:rsidR="00C300A4" w:rsidRDefault="00C300A4" w:rsidP="00C300A4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14:paraId="090A26AA" w14:textId="1B4DE96D" w:rsidR="00C300A4" w:rsidRPr="000D1B84" w:rsidRDefault="00C300A4" w:rsidP="00C300A4">
            <w:pPr>
              <w:tabs>
                <w:tab w:val="decimal" w:pos="864"/>
              </w:tabs>
              <w:ind w:right="-108"/>
              <w:jc w:val="center"/>
              <w:rPr>
                <w:sz w:val="28"/>
                <w:szCs w:val="28"/>
              </w:rPr>
            </w:pPr>
            <w:r w:rsidRPr="000D1B8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3"/>
          </w:tcPr>
          <w:p w14:paraId="136E810F" w14:textId="0DA6ED11" w:rsidR="00C300A4" w:rsidRPr="000D1B84" w:rsidRDefault="00C300A4" w:rsidP="00C300A4">
            <w:pPr>
              <w:jc w:val="center"/>
              <w:rPr>
                <w:sz w:val="28"/>
                <w:szCs w:val="28"/>
              </w:rPr>
            </w:pPr>
            <w:r w:rsidRPr="000D1B84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C300A4" w:rsidRPr="000D1B84" w14:paraId="60567133" w14:textId="77777777" w:rsidTr="00AA3EBC">
        <w:trPr>
          <w:cantSplit/>
        </w:trPr>
        <w:tc>
          <w:tcPr>
            <w:tcW w:w="4320" w:type="dxa"/>
          </w:tcPr>
          <w:p w14:paraId="3E53BFB8" w14:textId="77777777" w:rsidR="00C300A4" w:rsidRDefault="00C300A4" w:rsidP="00C300A4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2DEEBB4E" w14:textId="4E592278" w:rsidR="00C300A4" w:rsidRPr="000D1B84" w:rsidRDefault="00C300A4" w:rsidP="00C300A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2561</w:t>
            </w:r>
          </w:p>
        </w:tc>
        <w:tc>
          <w:tcPr>
            <w:tcW w:w="1080" w:type="dxa"/>
            <w:vAlign w:val="center"/>
          </w:tcPr>
          <w:p w14:paraId="3A94616C" w14:textId="4C8C4769" w:rsidR="00C300A4" w:rsidRPr="000D1B84" w:rsidRDefault="00C300A4" w:rsidP="00C300A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2560</w:t>
            </w:r>
          </w:p>
        </w:tc>
        <w:tc>
          <w:tcPr>
            <w:tcW w:w="1080" w:type="dxa"/>
            <w:vAlign w:val="center"/>
          </w:tcPr>
          <w:p w14:paraId="696A4E03" w14:textId="3C9C5D9D" w:rsidR="00C300A4" w:rsidRPr="000D1B84" w:rsidRDefault="00C300A4" w:rsidP="00C300A4">
            <w:pPr>
              <w:ind w:left="-10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2561</w:t>
            </w:r>
          </w:p>
        </w:tc>
        <w:tc>
          <w:tcPr>
            <w:tcW w:w="1170" w:type="dxa"/>
            <w:gridSpan w:val="2"/>
            <w:vAlign w:val="center"/>
          </w:tcPr>
          <w:p w14:paraId="2E3FCADE" w14:textId="55C01B0A" w:rsidR="00C300A4" w:rsidRPr="000D1B84" w:rsidRDefault="00C300A4" w:rsidP="00C300A4">
            <w:pPr>
              <w:ind w:left="-108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2560</w:t>
            </w:r>
          </w:p>
        </w:tc>
      </w:tr>
      <w:tr w:rsidR="00C300A4" w:rsidRPr="000D1B84" w14:paraId="285F5526" w14:textId="77777777" w:rsidTr="00AA3EBC">
        <w:trPr>
          <w:cantSplit/>
        </w:trPr>
        <w:tc>
          <w:tcPr>
            <w:tcW w:w="4320" w:type="dxa"/>
          </w:tcPr>
          <w:p w14:paraId="6F41A776" w14:textId="77777777" w:rsidR="00C300A4" w:rsidRDefault="00C300A4" w:rsidP="00C300A4">
            <w:pPr>
              <w:tabs>
                <w:tab w:val="left" w:pos="324"/>
                <w:tab w:val="decimal" w:pos="9090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628BCDB4" w14:textId="163CD56B" w:rsidR="00C300A4" w:rsidRPr="000D1B84" w:rsidRDefault="00C300A4" w:rsidP="00C300A4">
            <w:pPr>
              <w:jc w:val="center"/>
              <w:rPr>
                <w:sz w:val="28"/>
                <w:szCs w:val="28"/>
              </w:rPr>
            </w:pPr>
            <w:r w:rsidRPr="000D1B84">
              <w:rPr>
                <w:i/>
                <w:iCs/>
                <w:sz w:val="28"/>
                <w:szCs w:val="28"/>
              </w:rPr>
              <w:t>(</w:t>
            </w:r>
            <w:r w:rsidRPr="000D1B84">
              <w:rPr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C300A4" w:rsidRPr="000D1B84" w14:paraId="76155764" w14:textId="77777777" w:rsidTr="008779BF">
        <w:trPr>
          <w:cantSplit/>
        </w:trPr>
        <w:tc>
          <w:tcPr>
            <w:tcW w:w="4320" w:type="dxa"/>
          </w:tcPr>
          <w:p w14:paraId="03ECC9FC" w14:textId="77777777" w:rsidR="00C300A4" w:rsidRPr="000D1B84" w:rsidRDefault="00C300A4" w:rsidP="00C300A4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E0D810B" w14:textId="77777777" w:rsidR="00C300A4" w:rsidRPr="000D1B84" w:rsidRDefault="00C300A4" w:rsidP="00C300A4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571C5B30" w14:textId="77777777" w:rsidR="00C300A4" w:rsidRPr="000D1B84" w:rsidRDefault="00C300A4" w:rsidP="00C300A4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5E31242" w14:textId="77777777" w:rsidR="00C300A4" w:rsidRPr="000D1B84" w:rsidRDefault="00C300A4" w:rsidP="00C300A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2340554E" w14:textId="77777777" w:rsidR="00C300A4" w:rsidRPr="000D1B84" w:rsidRDefault="00C300A4" w:rsidP="00C300A4">
            <w:pPr>
              <w:jc w:val="right"/>
              <w:rPr>
                <w:sz w:val="28"/>
                <w:szCs w:val="28"/>
              </w:rPr>
            </w:pPr>
          </w:p>
        </w:tc>
      </w:tr>
      <w:tr w:rsidR="00C300A4" w:rsidRPr="000D1B84" w14:paraId="21CB4941" w14:textId="77777777" w:rsidTr="008779BF">
        <w:trPr>
          <w:cantSplit/>
        </w:trPr>
        <w:tc>
          <w:tcPr>
            <w:tcW w:w="4320" w:type="dxa"/>
          </w:tcPr>
          <w:p w14:paraId="2BC6912A" w14:textId="570156AB" w:rsidR="00C300A4" w:rsidRPr="000D1B84" w:rsidRDefault="00C300A4" w:rsidP="00C300A4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 </w:t>
            </w:r>
            <w:r w:rsidRPr="000D1B84">
              <w:rPr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990" w:type="dxa"/>
          </w:tcPr>
          <w:p w14:paraId="7BBBB938" w14:textId="77777777" w:rsidR="00C300A4" w:rsidRPr="000D1B84" w:rsidRDefault="00C300A4" w:rsidP="00C300A4">
            <w:pPr>
              <w:ind w:right="-27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BBD85B0" w14:textId="77777777" w:rsidR="00C300A4" w:rsidRPr="000D1B84" w:rsidRDefault="00C300A4" w:rsidP="00C300A4">
            <w:pPr>
              <w:ind w:right="-36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0BEA3F3" w14:textId="77777777" w:rsidR="00C300A4" w:rsidRPr="000D1B84" w:rsidRDefault="00C300A4" w:rsidP="004741EB">
            <w:pPr>
              <w:ind w:right="72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8,598</w:t>
            </w:r>
          </w:p>
        </w:tc>
        <w:tc>
          <w:tcPr>
            <w:tcW w:w="1170" w:type="dxa"/>
            <w:gridSpan w:val="2"/>
          </w:tcPr>
          <w:p w14:paraId="0CA49A97" w14:textId="77777777" w:rsidR="00C300A4" w:rsidRPr="000D1B84" w:rsidRDefault="00C300A4" w:rsidP="00C300A4">
            <w:pPr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12,487</w:t>
            </w:r>
          </w:p>
        </w:tc>
      </w:tr>
      <w:tr w:rsidR="00C300A4" w:rsidRPr="000D1B84" w14:paraId="28243CA6" w14:textId="77777777" w:rsidTr="008779BF">
        <w:trPr>
          <w:cantSplit/>
        </w:trPr>
        <w:tc>
          <w:tcPr>
            <w:tcW w:w="4320" w:type="dxa"/>
          </w:tcPr>
          <w:p w14:paraId="0EC61783" w14:textId="77777777" w:rsidR="00C300A4" w:rsidRPr="000D1B84" w:rsidRDefault="00C300A4" w:rsidP="00C300A4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080A859" w14:textId="77777777" w:rsidR="00C300A4" w:rsidRPr="000D1B84" w:rsidRDefault="00C300A4" w:rsidP="00C300A4">
            <w:pPr>
              <w:ind w:right="-27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42C73B2B" w14:textId="77777777" w:rsidR="00C300A4" w:rsidRPr="000D1B84" w:rsidRDefault="00C300A4" w:rsidP="00C300A4">
            <w:pPr>
              <w:ind w:right="-36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035BC7B" w14:textId="77777777" w:rsidR="00C300A4" w:rsidRPr="000D1B84" w:rsidRDefault="00C300A4" w:rsidP="004741EB">
            <w:pPr>
              <w:ind w:right="72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88CAF0C" w14:textId="77777777" w:rsidR="00C300A4" w:rsidRPr="000D1B84" w:rsidRDefault="00C300A4" w:rsidP="00C300A4">
            <w:pPr>
              <w:jc w:val="right"/>
              <w:rPr>
                <w:sz w:val="28"/>
                <w:szCs w:val="28"/>
              </w:rPr>
            </w:pPr>
          </w:p>
        </w:tc>
      </w:tr>
      <w:tr w:rsidR="00C300A4" w:rsidRPr="000D1B84" w14:paraId="7F0F9554" w14:textId="77777777" w:rsidTr="008779BF">
        <w:trPr>
          <w:cantSplit/>
        </w:trPr>
        <w:tc>
          <w:tcPr>
            <w:tcW w:w="4320" w:type="dxa"/>
          </w:tcPr>
          <w:p w14:paraId="11376541" w14:textId="77777777" w:rsidR="00C300A4" w:rsidRPr="000D1B84" w:rsidRDefault="00C300A4" w:rsidP="00C300A4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  <w:cs/>
              </w:rPr>
            </w:pPr>
            <w:r w:rsidRPr="000D1B84">
              <w:rPr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53423E4" w14:textId="77777777" w:rsidR="00C300A4" w:rsidRPr="000D1B84" w:rsidRDefault="00C300A4" w:rsidP="00C300A4">
            <w:pPr>
              <w:ind w:right="-27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C519AED" w14:textId="77777777" w:rsidR="00C300A4" w:rsidRPr="000D1B84" w:rsidRDefault="00C300A4" w:rsidP="00C300A4">
            <w:pPr>
              <w:ind w:right="-36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1B1394F" w14:textId="77777777" w:rsidR="00C300A4" w:rsidRPr="000D1B84" w:rsidRDefault="00C300A4" w:rsidP="004741EB">
            <w:pPr>
              <w:ind w:right="72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76F062EA" w14:textId="77777777" w:rsidR="00C300A4" w:rsidRPr="000D1B84" w:rsidRDefault="00C300A4" w:rsidP="00C300A4">
            <w:pPr>
              <w:jc w:val="right"/>
              <w:rPr>
                <w:sz w:val="28"/>
                <w:szCs w:val="28"/>
              </w:rPr>
            </w:pPr>
          </w:p>
        </w:tc>
      </w:tr>
      <w:tr w:rsidR="00C300A4" w:rsidRPr="000D1B84" w14:paraId="35E08DB2" w14:textId="77777777" w:rsidTr="008779BF">
        <w:trPr>
          <w:cantSplit/>
        </w:trPr>
        <w:tc>
          <w:tcPr>
            <w:tcW w:w="4320" w:type="dxa"/>
          </w:tcPr>
          <w:p w14:paraId="13E0AE21" w14:textId="271BEDFA" w:rsidR="00C300A4" w:rsidRPr="000D1B84" w:rsidRDefault="00C300A4" w:rsidP="00C300A4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  <w:cs/>
              </w:rPr>
            </w:pPr>
            <w:r>
              <w:rPr>
                <w:sz w:val="28"/>
                <w:szCs w:val="28"/>
                <w:cs/>
              </w:rPr>
              <w:t xml:space="preserve">   </w:t>
            </w:r>
            <w:r w:rsidRPr="000D1B8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D84F025" w14:textId="77777777" w:rsidR="00C300A4" w:rsidRPr="000D1B84" w:rsidRDefault="00C300A4" w:rsidP="00C300A4">
            <w:pPr>
              <w:ind w:right="-27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FFD9235" w14:textId="77777777" w:rsidR="00C300A4" w:rsidRPr="000D1B84" w:rsidRDefault="00C300A4" w:rsidP="00C300A4">
            <w:pPr>
              <w:ind w:right="-36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DDEE222" w14:textId="77777777" w:rsidR="00C300A4" w:rsidRPr="000D1B84" w:rsidRDefault="00C300A4" w:rsidP="004741EB">
            <w:pPr>
              <w:ind w:right="72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3,611</w:t>
            </w:r>
          </w:p>
        </w:tc>
        <w:tc>
          <w:tcPr>
            <w:tcW w:w="1170" w:type="dxa"/>
            <w:gridSpan w:val="2"/>
          </w:tcPr>
          <w:p w14:paraId="0A95F4E4" w14:textId="77777777" w:rsidR="00C300A4" w:rsidRPr="000D1B84" w:rsidRDefault="00C300A4" w:rsidP="00C300A4">
            <w:pPr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3,475</w:t>
            </w:r>
          </w:p>
        </w:tc>
      </w:tr>
      <w:tr w:rsidR="00C300A4" w:rsidRPr="000D1B84" w14:paraId="05E835C7" w14:textId="77777777" w:rsidTr="008779BF">
        <w:trPr>
          <w:cantSplit/>
        </w:trPr>
        <w:tc>
          <w:tcPr>
            <w:tcW w:w="4320" w:type="dxa"/>
          </w:tcPr>
          <w:p w14:paraId="02A8A85B" w14:textId="1858FF68" w:rsidR="00C300A4" w:rsidRPr="000D1B84" w:rsidRDefault="00C300A4" w:rsidP="00C300A4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  <w:cs/>
              </w:rPr>
            </w:pPr>
            <w:r>
              <w:rPr>
                <w:sz w:val="28"/>
                <w:szCs w:val="28"/>
                <w:cs/>
              </w:rPr>
              <w:t xml:space="preserve">  </w:t>
            </w:r>
            <w:r w:rsidRPr="000D1B84">
              <w:rPr>
                <w:sz w:val="28"/>
                <w:szCs w:val="28"/>
                <w:cs/>
              </w:rPr>
              <w:t xml:space="preserve"> ผู้ถือหุ้นรายใหญ่ (เกินร้อยละ 10)</w:t>
            </w:r>
          </w:p>
        </w:tc>
        <w:tc>
          <w:tcPr>
            <w:tcW w:w="990" w:type="dxa"/>
          </w:tcPr>
          <w:p w14:paraId="1B4F5180" w14:textId="77777777" w:rsidR="00C300A4" w:rsidRPr="000D1B84" w:rsidRDefault="00C300A4" w:rsidP="00C300A4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28</w:t>
            </w:r>
          </w:p>
        </w:tc>
        <w:tc>
          <w:tcPr>
            <w:tcW w:w="1080" w:type="dxa"/>
          </w:tcPr>
          <w:p w14:paraId="4CF655F2" w14:textId="77777777" w:rsidR="00C300A4" w:rsidRPr="000D1B84" w:rsidRDefault="00C300A4" w:rsidP="00C300A4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24</w:t>
            </w:r>
          </w:p>
        </w:tc>
        <w:tc>
          <w:tcPr>
            <w:tcW w:w="1080" w:type="dxa"/>
          </w:tcPr>
          <w:p w14:paraId="214C0978" w14:textId="77777777" w:rsidR="00C300A4" w:rsidRPr="000D1B84" w:rsidRDefault="00C300A4" w:rsidP="004741EB">
            <w:pPr>
              <w:ind w:right="72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28</w:t>
            </w:r>
          </w:p>
        </w:tc>
        <w:tc>
          <w:tcPr>
            <w:tcW w:w="1170" w:type="dxa"/>
            <w:gridSpan w:val="2"/>
          </w:tcPr>
          <w:p w14:paraId="7D14114A" w14:textId="77777777" w:rsidR="00C300A4" w:rsidRPr="000D1B84" w:rsidRDefault="00C300A4" w:rsidP="00C300A4">
            <w:pPr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24</w:t>
            </w:r>
          </w:p>
        </w:tc>
      </w:tr>
      <w:tr w:rsidR="00C300A4" w:rsidRPr="000D1B84" w14:paraId="09C630E5" w14:textId="77777777" w:rsidTr="008779BF">
        <w:trPr>
          <w:cantSplit/>
        </w:trPr>
        <w:tc>
          <w:tcPr>
            <w:tcW w:w="4320" w:type="dxa"/>
          </w:tcPr>
          <w:p w14:paraId="3863CA5E" w14:textId="49FE2AAD" w:rsidR="00C300A4" w:rsidRPr="000D1B84" w:rsidRDefault="00C300A4" w:rsidP="00C300A4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  <w:cs/>
              </w:rPr>
            </w:pPr>
            <w:r w:rsidRPr="000D1B84">
              <w:rPr>
                <w:sz w:val="28"/>
                <w:szCs w:val="28"/>
              </w:rPr>
              <w:t xml:space="preserve">   </w:t>
            </w:r>
            <w:r w:rsidRPr="000D1B84">
              <w:rPr>
                <w:sz w:val="28"/>
                <w:szCs w:val="28"/>
                <w:cs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990" w:type="dxa"/>
          </w:tcPr>
          <w:p w14:paraId="67573F07" w14:textId="77777777" w:rsidR="00C300A4" w:rsidRPr="000D1B84" w:rsidRDefault="00C300A4" w:rsidP="00C300A4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919E94E" w14:textId="77777777" w:rsidR="00C300A4" w:rsidRPr="000D1B84" w:rsidRDefault="00C300A4" w:rsidP="00C300A4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2180F2F" w14:textId="77777777" w:rsidR="00C300A4" w:rsidRPr="000D1B84" w:rsidRDefault="00C300A4" w:rsidP="004741EB">
            <w:pPr>
              <w:ind w:right="72"/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00B3A3E" w14:textId="77777777" w:rsidR="00C300A4" w:rsidRPr="000D1B84" w:rsidRDefault="00C300A4" w:rsidP="00C300A4">
            <w:pPr>
              <w:jc w:val="right"/>
              <w:rPr>
                <w:sz w:val="28"/>
                <w:szCs w:val="28"/>
              </w:rPr>
            </w:pPr>
          </w:p>
        </w:tc>
      </w:tr>
      <w:tr w:rsidR="00C300A4" w:rsidRPr="000D1B84" w14:paraId="6DC01C0D" w14:textId="77777777" w:rsidTr="008779BF">
        <w:trPr>
          <w:cantSplit/>
        </w:trPr>
        <w:tc>
          <w:tcPr>
            <w:tcW w:w="4320" w:type="dxa"/>
          </w:tcPr>
          <w:p w14:paraId="134E88E7" w14:textId="4EC1A7A2" w:rsidR="00C300A4" w:rsidRPr="000D1B84" w:rsidRDefault="00C300A4" w:rsidP="00C300A4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  <w:cs/>
              </w:rPr>
            </w:pPr>
            <w:r>
              <w:rPr>
                <w:sz w:val="28"/>
                <w:szCs w:val="28"/>
              </w:rPr>
              <w:tab/>
            </w:r>
            <w:r w:rsidRPr="000D1B84">
              <w:rPr>
                <w:sz w:val="28"/>
                <w:szCs w:val="28"/>
                <w:cs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990" w:type="dxa"/>
          </w:tcPr>
          <w:p w14:paraId="46E6B2E0" w14:textId="77777777" w:rsidR="00C300A4" w:rsidRPr="000D1B84" w:rsidRDefault="00C300A4" w:rsidP="00C300A4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70</w:t>
            </w:r>
          </w:p>
        </w:tc>
        <w:tc>
          <w:tcPr>
            <w:tcW w:w="1080" w:type="dxa"/>
          </w:tcPr>
          <w:p w14:paraId="1B69149E" w14:textId="77777777" w:rsidR="00C300A4" w:rsidRPr="000D1B84" w:rsidRDefault="00C300A4" w:rsidP="00C300A4">
            <w:pPr>
              <w:tabs>
                <w:tab w:val="decimal" w:pos="864"/>
              </w:tabs>
              <w:ind w:right="-108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65</w:t>
            </w:r>
          </w:p>
        </w:tc>
        <w:tc>
          <w:tcPr>
            <w:tcW w:w="1080" w:type="dxa"/>
          </w:tcPr>
          <w:p w14:paraId="2948B1B0" w14:textId="77777777" w:rsidR="00C300A4" w:rsidRPr="000D1B84" w:rsidRDefault="00C300A4" w:rsidP="004741EB">
            <w:pPr>
              <w:ind w:right="72"/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70</w:t>
            </w:r>
          </w:p>
        </w:tc>
        <w:tc>
          <w:tcPr>
            <w:tcW w:w="1170" w:type="dxa"/>
            <w:gridSpan w:val="2"/>
          </w:tcPr>
          <w:p w14:paraId="64D580EE" w14:textId="77777777" w:rsidR="00C300A4" w:rsidRPr="000D1B84" w:rsidRDefault="00C300A4" w:rsidP="00C300A4">
            <w:pPr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65</w:t>
            </w:r>
          </w:p>
        </w:tc>
      </w:tr>
      <w:tr w:rsidR="00C300A4" w:rsidRPr="000D1B84" w14:paraId="71B21C4C" w14:textId="77777777" w:rsidTr="008779BF">
        <w:trPr>
          <w:cantSplit/>
        </w:trPr>
        <w:tc>
          <w:tcPr>
            <w:tcW w:w="4320" w:type="dxa"/>
            <w:vAlign w:val="center"/>
          </w:tcPr>
          <w:p w14:paraId="7E0106A5" w14:textId="77777777" w:rsidR="00C300A4" w:rsidRPr="000D1B84" w:rsidRDefault="00C300A4" w:rsidP="00C300A4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868E5C0" w14:textId="77777777" w:rsidR="00C300A4" w:rsidRPr="000D1B84" w:rsidRDefault="00C300A4" w:rsidP="00C300A4">
            <w:pPr>
              <w:ind w:right="-27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B42A954" w14:textId="77777777" w:rsidR="00C300A4" w:rsidRPr="000D1B84" w:rsidRDefault="00C300A4" w:rsidP="00C300A4">
            <w:pPr>
              <w:ind w:right="-36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766C64C" w14:textId="77777777" w:rsidR="00C300A4" w:rsidRPr="000D1B84" w:rsidRDefault="00C300A4" w:rsidP="00C300A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CD20FBA" w14:textId="77777777" w:rsidR="00C300A4" w:rsidRPr="000D1B84" w:rsidRDefault="00C300A4" w:rsidP="00C300A4">
            <w:pPr>
              <w:jc w:val="right"/>
              <w:rPr>
                <w:sz w:val="28"/>
                <w:szCs w:val="28"/>
              </w:rPr>
            </w:pPr>
          </w:p>
        </w:tc>
      </w:tr>
      <w:tr w:rsidR="00C300A4" w:rsidRPr="000D1B84" w14:paraId="710F3BA9" w14:textId="77777777" w:rsidTr="008779BF">
        <w:trPr>
          <w:cantSplit/>
        </w:trPr>
        <w:tc>
          <w:tcPr>
            <w:tcW w:w="4320" w:type="dxa"/>
            <w:vAlign w:val="center"/>
          </w:tcPr>
          <w:p w14:paraId="58F4859F" w14:textId="7648CDDC" w:rsidR="00C300A4" w:rsidRPr="000D1B84" w:rsidRDefault="00C300A4" w:rsidP="00C300A4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  <w:cs/>
              </w:rPr>
            </w:pPr>
            <w:r w:rsidRPr="000D1B84">
              <w:rPr>
                <w:sz w:val="28"/>
                <w:szCs w:val="28"/>
                <w:cs/>
              </w:rPr>
              <w:t>(ขาดทุน)</w:t>
            </w:r>
            <w:r w:rsidRPr="000D1B84">
              <w:rPr>
                <w:sz w:val="28"/>
                <w:szCs w:val="28"/>
              </w:rPr>
              <w:t xml:space="preserve"> </w:t>
            </w:r>
            <w:r w:rsidRPr="000D1B84">
              <w:rPr>
                <w:sz w:val="28"/>
                <w:szCs w:val="28"/>
                <w:cs/>
              </w:rPr>
              <w:t>กำไรจากธุรกรรมเพื่อค้า</w:t>
            </w:r>
          </w:p>
        </w:tc>
        <w:tc>
          <w:tcPr>
            <w:tcW w:w="990" w:type="dxa"/>
          </w:tcPr>
          <w:p w14:paraId="37B701E6" w14:textId="77777777" w:rsidR="00C300A4" w:rsidRPr="000D1B84" w:rsidRDefault="00C300A4" w:rsidP="00C300A4">
            <w:pPr>
              <w:ind w:right="-27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2D0A5EE" w14:textId="77777777" w:rsidR="00C300A4" w:rsidRPr="000D1B84" w:rsidRDefault="00C300A4" w:rsidP="00C300A4">
            <w:pPr>
              <w:ind w:right="-36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97A58FB" w14:textId="77777777" w:rsidR="00C300A4" w:rsidRPr="000D1B84" w:rsidRDefault="00C300A4" w:rsidP="00C300A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5B44D89" w14:textId="77777777" w:rsidR="00C300A4" w:rsidRPr="000D1B84" w:rsidRDefault="00C300A4" w:rsidP="00C300A4">
            <w:pPr>
              <w:jc w:val="right"/>
              <w:rPr>
                <w:sz w:val="28"/>
                <w:szCs w:val="28"/>
              </w:rPr>
            </w:pPr>
          </w:p>
        </w:tc>
      </w:tr>
      <w:tr w:rsidR="00C300A4" w:rsidRPr="000D1B84" w14:paraId="0C70C944" w14:textId="77777777" w:rsidTr="008779BF">
        <w:trPr>
          <w:cantSplit/>
        </w:trPr>
        <w:tc>
          <w:tcPr>
            <w:tcW w:w="4320" w:type="dxa"/>
            <w:vAlign w:val="center"/>
          </w:tcPr>
          <w:p w14:paraId="7070B9C1" w14:textId="5F6726C0" w:rsidR="00C300A4" w:rsidRPr="000D1B84" w:rsidRDefault="00C300A4" w:rsidP="00C300A4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u w:val="single"/>
                <w:cs/>
              </w:rPr>
            </w:pPr>
            <w:r>
              <w:rPr>
                <w:sz w:val="28"/>
                <w:szCs w:val="28"/>
                <w:cs/>
              </w:rPr>
              <w:t xml:space="preserve">   </w:t>
            </w:r>
            <w:r w:rsidRPr="000D1B8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F930897" w14:textId="77777777" w:rsidR="00C300A4" w:rsidRPr="000D1B84" w:rsidRDefault="00C300A4" w:rsidP="00C300A4">
            <w:pPr>
              <w:ind w:right="-27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6BD5CDA" w14:textId="77777777" w:rsidR="00C300A4" w:rsidRPr="000D1B84" w:rsidRDefault="00C300A4" w:rsidP="00C300A4">
            <w:pPr>
              <w:ind w:right="-360"/>
              <w:jc w:val="center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99FE26D" w14:textId="77777777" w:rsidR="00C300A4" w:rsidRPr="000D1B84" w:rsidRDefault="00C300A4" w:rsidP="00C300A4">
            <w:pPr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(968)</w:t>
            </w:r>
          </w:p>
        </w:tc>
        <w:tc>
          <w:tcPr>
            <w:tcW w:w="1170" w:type="dxa"/>
            <w:gridSpan w:val="2"/>
          </w:tcPr>
          <w:p w14:paraId="25BE3129" w14:textId="77777777" w:rsidR="00C300A4" w:rsidRPr="000D1B84" w:rsidRDefault="00C300A4" w:rsidP="00C300A4">
            <w:pPr>
              <w:jc w:val="right"/>
              <w:rPr>
                <w:sz w:val="28"/>
                <w:szCs w:val="28"/>
              </w:rPr>
            </w:pPr>
            <w:r w:rsidRPr="000D1B84">
              <w:rPr>
                <w:sz w:val="28"/>
                <w:szCs w:val="28"/>
              </w:rPr>
              <w:t>383</w:t>
            </w:r>
          </w:p>
        </w:tc>
      </w:tr>
      <w:tr w:rsidR="00323742" w:rsidRPr="000D1B84" w14:paraId="33530AA3" w14:textId="77777777" w:rsidTr="00FB2349">
        <w:trPr>
          <w:cantSplit/>
        </w:trPr>
        <w:tc>
          <w:tcPr>
            <w:tcW w:w="4320" w:type="dxa"/>
            <w:vAlign w:val="center"/>
          </w:tcPr>
          <w:p w14:paraId="49A82B8C" w14:textId="51ADAD97" w:rsidR="00323742" w:rsidRDefault="00323742" w:rsidP="00323742">
            <w:pPr>
              <w:tabs>
                <w:tab w:val="left" w:pos="360"/>
                <w:tab w:val="decimal" w:pos="9090"/>
              </w:tabs>
              <w:ind w:right="-108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 xml:space="preserve">   บริษัท</w:t>
            </w:r>
            <w:r>
              <w:rPr>
                <w:rFonts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990" w:type="dxa"/>
          </w:tcPr>
          <w:p w14:paraId="539B82AF" w14:textId="12334601" w:rsidR="00323742" w:rsidRPr="000D1B84" w:rsidRDefault="00323742" w:rsidP="004741EB">
            <w:pPr>
              <w:tabs>
                <w:tab w:val="decimal" w:pos="774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080" w:type="dxa"/>
          </w:tcPr>
          <w:p w14:paraId="0FF151D6" w14:textId="405FA020" w:rsidR="00323742" w:rsidRPr="000D1B84" w:rsidRDefault="00323742" w:rsidP="00323742">
            <w:pPr>
              <w:ind w:right="-360"/>
              <w:jc w:val="center"/>
              <w:rPr>
                <w:sz w:val="28"/>
                <w:szCs w:val="28"/>
              </w:rPr>
            </w:pPr>
            <w:r w:rsidRPr="00523EDC">
              <w:rPr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center"/>
          </w:tcPr>
          <w:p w14:paraId="37DD458D" w14:textId="39DAA84A" w:rsidR="00323742" w:rsidRPr="000D1B84" w:rsidRDefault="00323742" w:rsidP="004741EB">
            <w:pPr>
              <w:ind w:right="7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523EDC">
              <w:rPr>
                <w:sz w:val="28"/>
                <w:szCs w:val="28"/>
              </w:rPr>
              <w:t>8</w:t>
            </w:r>
          </w:p>
        </w:tc>
        <w:tc>
          <w:tcPr>
            <w:tcW w:w="1170" w:type="dxa"/>
            <w:gridSpan w:val="2"/>
          </w:tcPr>
          <w:p w14:paraId="3EC1FEA6" w14:textId="12BBBD99" w:rsidR="00323742" w:rsidRPr="000D1B84" w:rsidRDefault="00323742" w:rsidP="00323742">
            <w:pPr>
              <w:ind w:right="-27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5DE5E13C" w14:textId="77777777" w:rsidR="00026B0C" w:rsidRPr="000D1B84" w:rsidRDefault="00026B0C" w:rsidP="000D1B84">
      <w:pPr>
        <w:ind w:left="1080"/>
        <w:rPr>
          <w:sz w:val="30"/>
          <w:szCs w:val="30"/>
        </w:rPr>
      </w:pPr>
    </w:p>
    <w:p w14:paraId="4EA1A267" w14:textId="5E23B9EC" w:rsidR="00A72CF0" w:rsidRPr="00785F0F" w:rsidRDefault="00502EED" w:rsidP="00A72CF0">
      <w:pPr>
        <w:tabs>
          <w:tab w:val="left" w:pos="540"/>
        </w:tabs>
        <w:rPr>
          <w:sz w:val="30"/>
          <w:szCs w:val="30"/>
          <w:cs/>
          <w:lang w:val="th-TH"/>
        </w:rPr>
      </w:pPr>
      <w:r w:rsidRPr="00785F0F">
        <w:rPr>
          <w:b/>
          <w:bCs/>
          <w:sz w:val="30"/>
          <w:szCs w:val="30"/>
        </w:rPr>
        <w:t>33</w:t>
      </w:r>
      <w:r w:rsidR="00A72CF0" w:rsidRPr="00785F0F">
        <w:rPr>
          <w:b/>
          <w:bCs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ผลประโยชน์อื่นที่จ่ายแก่กรรมการและผู้มีอำนาจในการจัดการ</w:t>
      </w:r>
    </w:p>
    <w:p w14:paraId="29E01EB0" w14:textId="77777777" w:rsidR="00A72CF0" w:rsidRPr="00785F0F" w:rsidRDefault="00A72CF0" w:rsidP="00A72CF0">
      <w:pPr>
        <w:ind w:left="540"/>
        <w:rPr>
          <w:sz w:val="30"/>
          <w:szCs w:val="30"/>
          <w:cs/>
          <w:lang w:val="th-TH"/>
        </w:rPr>
      </w:pPr>
    </w:p>
    <w:p w14:paraId="1606148A" w14:textId="77777777" w:rsidR="00A72CF0" w:rsidRPr="00785F0F" w:rsidRDefault="00A72CF0" w:rsidP="00A72CF0">
      <w:pPr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  <w:lang w:val="th-TH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บุคคลผู้ซึ่งมีอำนาจและความรับผิดชอบในการวางแผนการกำกับและควบคุมกิจกรรมการดำเนินงานต่าง ๆ ของธนาคาร</w:t>
      </w:r>
      <w:r w:rsidR="00ED29AF" w:rsidRPr="00785F0F">
        <w:rPr>
          <w:sz w:val="30"/>
          <w:szCs w:val="30"/>
          <w:cs/>
          <w:lang w:val="th-TH"/>
        </w:rPr>
        <w:t>และบริษัทย่อย</w:t>
      </w:r>
      <w:r w:rsidRPr="00785F0F">
        <w:rPr>
          <w:sz w:val="30"/>
          <w:szCs w:val="30"/>
          <w:cs/>
          <w:lang w:val="th-TH"/>
        </w:rPr>
        <w:t>ตั้งแต่ผู้ช่วยผู้จัดการใหญ่ขึ้นไป</w:t>
      </w:r>
    </w:p>
    <w:p w14:paraId="024EBA5E" w14:textId="77777777" w:rsidR="00A72CF0" w:rsidRPr="00785F0F" w:rsidRDefault="00A72CF0" w:rsidP="00A72CF0">
      <w:pPr>
        <w:ind w:left="540"/>
        <w:jc w:val="thaiDistribute"/>
        <w:rPr>
          <w:sz w:val="30"/>
          <w:szCs w:val="30"/>
          <w:cs/>
          <w:lang w:val="th-TH"/>
        </w:rPr>
      </w:pPr>
    </w:p>
    <w:p w14:paraId="21505F86" w14:textId="77777777" w:rsidR="00A72CF0" w:rsidRPr="00571800" w:rsidRDefault="00A72CF0" w:rsidP="00A72CF0">
      <w:pPr>
        <w:ind w:left="540"/>
        <w:jc w:val="thaiDistribute"/>
        <w:rPr>
          <w:sz w:val="30"/>
          <w:szCs w:val="30"/>
          <w:cs/>
          <w:lang w:val="th-TH"/>
        </w:rPr>
      </w:pPr>
      <w:r w:rsidRPr="00571800">
        <w:rPr>
          <w:sz w:val="30"/>
          <w:szCs w:val="30"/>
          <w:cs/>
          <w:lang w:val="th-TH"/>
        </w:rPr>
        <w:t>ธนาคาร</w:t>
      </w:r>
      <w:r w:rsidR="00ED29AF" w:rsidRPr="00571800">
        <w:rPr>
          <w:sz w:val="30"/>
          <w:szCs w:val="30"/>
          <w:cs/>
          <w:lang w:val="th-TH"/>
        </w:rPr>
        <w:t>และบริษัทย่อย</w:t>
      </w:r>
      <w:r w:rsidRPr="00571800">
        <w:rPr>
          <w:sz w:val="30"/>
          <w:szCs w:val="30"/>
          <w:cs/>
          <w:lang w:val="th-TH"/>
        </w:rPr>
        <w:t>ไม่มีการจ่ายผลประโยชน์อื่นแก่กรรมการและผู้บริหารของธนาคาร</w:t>
      </w:r>
      <w:r w:rsidR="00ED29AF" w:rsidRPr="00571800">
        <w:rPr>
          <w:sz w:val="30"/>
          <w:szCs w:val="30"/>
          <w:cs/>
          <w:lang w:val="th-TH"/>
        </w:rPr>
        <w:t>และบริษัทย่อย</w:t>
      </w:r>
      <w:r w:rsidRPr="00571800">
        <w:rPr>
          <w:sz w:val="30"/>
          <w:szCs w:val="30"/>
          <w:cs/>
          <w:lang w:val="th-TH"/>
        </w:rPr>
        <w:t xml:space="preserve"> นอกเหนือจากผลประโยชน์ที่พึงจ่ายตามปกติซึ่งได้แก่ ค่าเบี้ยประชุม เงินรางวัล เงินเดือน โบนัส เงินช่วยเหลือ</w:t>
      </w:r>
      <w:r w:rsidR="00ED29AF" w:rsidRPr="00571800">
        <w:rPr>
          <w:sz w:val="30"/>
          <w:szCs w:val="30"/>
          <w:cs/>
          <w:lang w:val="th-TH"/>
        </w:rPr>
        <w:br/>
      </w:r>
      <w:r w:rsidRPr="00571800">
        <w:rPr>
          <w:sz w:val="30"/>
          <w:szCs w:val="30"/>
          <w:cs/>
          <w:lang w:val="th-TH"/>
        </w:rPr>
        <w:t>ค่าครองชีพ ค่าพาหนะและสวัสดิการต่าง ๆ</w:t>
      </w:r>
      <w:r w:rsidRPr="00571800">
        <w:rPr>
          <w:sz w:val="30"/>
          <w:szCs w:val="30"/>
          <w:cs/>
        </w:rPr>
        <w:t xml:space="preserve"> </w:t>
      </w:r>
      <w:r w:rsidRPr="00571800">
        <w:rPr>
          <w:sz w:val="30"/>
          <w:szCs w:val="30"/>
          <w:cs/>
          <w:lang w:val="th-TH"/>
        </w:rPr>
        <w:t>ตามระเบียบของธนาคาร</w:t>
      </w:r>
      <w:r w:rsidR="00ED29AF" w:rsidRPr="00571800">
        <w:rPr>
          <w:sz w:val="30"/>
          <w:szCs w:val="30"/>
          <w:cs/>
          <w:lang w:val="th-TH"/>
        </w:rPr>
        <w:t>และบริษัทย่อย</w:t>
      </w:r>
    </w:p>
    <w:p w14:paraId="236D5414" w14:textId="77777777" w:rsidR="007F2915" w:rsidRPr="00785F0F" w:rsidRDefault="007F2915" w:rsidP="007F2915">
      <w:pPr>
        <w:ind w:left="540"/>
        <w:jc w:val="thaiDistribute"/>
        <w:rPr>
          <w:sz w:val="30"/>
          <w:szCs w:val="30"/>
          <w:cs/>
          <w:lang w:val="th-TH"/>
        </w:rPr>
      </w:pPr>
    </w:p>
    <w:tbl>
      <w:tblPr>
        <w:tblW w:w="9191" w:type="dxa"/>
        <w:tblInd w:w="547" w:type="dxa"/>
        <w:tblLayout w:type="fixed"/>
        <w:tblLook w:val="0000" w:firstRow="0" w:lastRow="0" w:firstColumn="0" w:lastColumn="0" w:noHBand="0" w:noVBand="0"/>
      </w:tblPr>
      <w:tblGrid>
        <w:gridCol w:w="3827"/>
        <w:gridCol w:w="1276"/>
        <w:gridCol w:w="283"/>
        <w:gridCol w:w="1134"/>
        <w:gridCol w:w="284"/>
        <w:gridCol w:w="992"/>
        <w:gridCol w:w="283"/>
        <w:gridCol w:w="1112"/>
      </w:tblGrid>
      <w:tr w:rsidR="007F2915" w:rsidRPr="00785F0F" w14:paraId="445D08EE" w14:textId="77777777" w:rsidTr="00F0761A">
        <w:trPr>
          <w:trHeight w:val="83"/>
        </w:trPr>
        <w:tc>
          <w:tcPr>
            <w:tcW w:w="3827" w:type="dxa"/>
            <w:shd w:val="clear" w:color="auto" w:fill="auto"/>
            <w:vAlign w:val="bottom"/>
          </w:tcPr>
          <w:p w14:paraId="343F36D1" w14:textId="77777777" w:rsidR="007F2915" w:rsidRPr="00785F0F" w:rsidRDefault="007F2915" w:rsidP="0015475F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14:paraId="7826C890" w14:textId="77777777" w:rsidR="007F2915" w:rsidRPr="00785F0F" w:rsidRDefault="007F2915" w:rsidP="0015475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85F0F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14:paraId="02E937F3" w14:textId="77777777" w:rsidR="007F2915" w:rsidRPr="00785F0F" w:rsidRDefault="007F2915" w:rsidP="0015475F">
            <w:pPr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7" w:type="dxa"/>
            <w:gridSpan w:val="3"/>
            <w:shd w:val="clear" w:color="auto" w:fill="auto"/>
            <w:vAlign w:val="bottom"/>
          </w:tcPr>
          <w:p w14:paraId="48140DAA" w14:textId="77777777" w:rsidR="007F2915" w:rsidRPr="00785F0F" w:rsidRDefault="007F2915" w:rsidP="0015475F">
            <w:pPr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85F0F">
              <w:rPr>
                <w:b/>
                <w:bCs/>
                <w:color w:val="000000"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7F2915" w:rsidRPr="00785F0F" w14:paraId="4C87FBC3" w14:textId="77777777" w:rsidTr="00F0761A">
        <w:trPr>
          <w:trHeight w:val="74"/>
        </w:trPr>
        <w:tc>
          <w:tcPr>
            <w:tcW w:w="3827" w:type="dxa"/>
            <w:shd w:val="clear" w:color="auto" w:fill="auto"/>
            <w:vAlign w:val="bottom"/>
          </w:tcPr>
          <w:p w14:paraId="402C5898" w14:textId="77777777" w:rsidR="007F2915" w:rsidRPr="00785F0F" w:rsidRDefault="007F2915" w:rsidP="0015475F">
            <w:pPr>
              <w:rPr>
                <w:color w:val="000000"/>
                <w:sz w:val="28"/>
                <w:szCs w:val="28"/>
              </w:rPr>
            </w:pPr>
            <w:r w:rsidRPr="00785F0F">
              <w:rPr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4F99A9" w14:textId="77777777" w:rsidR="007F2915" w:rsidRPr="00785F0F" w:rsidRDefault="007F2915" w:rsidP="0015475F">
            <w:pPr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C6A517" w14:textId="77777777" w:rsidR="007F2915" w:rsidRPr="00785F0F" w:rsidRDefault="007F2915" w:rsidP="0015475F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B81BC7" w14:textId="77777777" w:rsidR="007F2915" w:rsidRPr="00785F0F" w:rsidRDefault="007F2915" w:rsidP="0015475F">
            <w:pPr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14:paraId="7D0E80E4" w14:textId="77777777" w:rsidR="007F2915" w:rsidRPr="00785F0F" w:rsidRDefault="007F2915" w:rsidP="0015475F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73930E" w14:textId="77777777" w:rsidR="007F2915" w:rsidRPr="00785F0F" w:rsidRDefault="007F2915" w:rsidP="0015475F">
            <w:pPr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256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DD4D09" w14:textId="77777777" w:rsidR="007F2915" w:rsidRPr="00785F0F" w:rsidRDefault="007F2915" w:rsidP="0015475F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0E14104" w14:textId="77777777" w:rsidR="007F2915" w:rsidRPr="00785F0F" w:rsidRDefault="007F2915" w:rsidP="0015475F">
            <w:pPr>
              <w:jc w:val="center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25</w:t>
            </w:r>
            <w:r w:rsidRPr="00785F0F">
              <w:rPr>
                <w:rFonts w:hint="cs"/>
                <w:color w:val="000000"/>
                <w:sz w:val="28"/>
                <w:szCs w:val="28"/>
                <w:cs/>
              </w:rPr>
              <w:t>60</w:t>
            </w:r>
          </w:p>
        </w:tc>
      </w:tr>
      <w:tr w:rsidR="007F2915" w:rsidRPr="00785F0F" w14:paraId="0BB34D83" w14:textId="77777777" w:rsidTr="00F0761A">
        <w:trPr>
          <w:trHeight w:val="173"/>
        </w:trPr>
        <w:tc>
          <w:tcPr>
            <w:tcW w:w="3827" w:type="dxa"/>
            <w:shd w:val="clear" w:color="auto" w:fill="auto"/>
            <w:vAlign w:val="bottom"/>
          </w:tcPr>
          <w:p w14:paraId="17D2425B" w14:textId="77777777" w:rsidR="007F2915" w:rsidRPr="00785F0F" w:rsidRDefault="007F2915" w:rsidP="0015475F">
            <w:pPr>
              <w:snapToGri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364" w:type="dxa"/>
            <w:gridSpan w:val="7"/>
            <w:shd w:val="clear" w:color="auto" w:fill="auto"/>
            <w:vAlign w:val="bottom"/>
          </w:tcPr>
          <w:p w14:paraId="784860B7" w14:textId="77777777" w:rsidR="007F2915" w:rsidRPr="00785F0F" w:rsidRDefault="007F2915" w:rsidP="0015475F">
            <w:pPr>
              <w:jc w:val="center"/>
              <w:rPr>
                <w:color w:val="000000"/>
                <w:sz w:val="28"/>
                <w:szCs w:val="28"/>
                <w:cs/>
              </w:rPr>
            </w:pPr>
            <w:r w:rsidRPr="00785F0F">
              <w:rPr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7F2915" w:rsidRPr="00785F0F" w14:paraId="42DF7D5A" w14:textId="77777777" w:rsidTr="00F0761A">
        <w:trPr>
          <w:trHeight w:val="74"/>
        </w:trPr>
        <w:tc>
          <w:tcPr>
            <w:tcW w:w="3827" w:type="dxa"/>
            <w:shd w:val="clear" w:color="auto" w:fill="auto"/>
            <w:vAlign w:val="bottom"/>
          </w:tcPr>
          <w:p w14:paraId="78B145F8" w14:textId="77777777" w:rsidR="007F2915" w:rsidRPr="00785F0F" w:rsidRDefault="007F2915" w:rsidP="007F2915">
            <w:pPr>
              <w:rPr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D641D1" w14:textId="75BD85D9" w:rsidR="007F2915" w:rsidRPr="00785F0F" w:rsidRDefault="00FA2913" w:rsidP="007F2915">
            <w:pPr>
              <w:tabs>
                <w:tab w:val="decimal" w:pos="1039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1,748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DA7B92F" w14:textId="77777777" w:rsidR="007F2915" w:rsidRPr="00785F0F" w:rsidRDefault="007F2915" w:rsidP="007F2915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77F3C6" w14:textId="77777777" w:rsidR="007F2915" w:rsidRPr="00785F0F" w:rsidRDefault="007F2915" w:rsidP="00AB610E">
            <w:pPr>
              <w:tabs>
                <w:tab w:val="decimal" w:pos="914"/>
              </w:tabs>
              <w:ind w:right="-25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1,726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2CFD981" w14:textId="77777777" w:rsidR="007F2915" w:rsidRPr="00785F0F" w:rsidRDefault="007F2915" w:rsidP="007F2915">
            <w:pPr>
              <w:tabs>
                <w:tab w:val="decimal" w:pos="680"/>
                <w:tab w:val="decimal" w:pos="792"/>
              </w:tabs>
              <w:snapToGrid w:val="0"/>
              <w:ind w:left="-108" w:right="-25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AD81D54" w14:textId="313AAE94" w:rsidR="007F2915" w:rsidRPr="00785F0F" w:rsidRDefault="00FA2913" w:rsidP="007F2915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1,425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FE9F5E9" w14:textId="77777777" w:rsidR="007F2915" w:rsidRPr="00785F0F" w:rsidRDefault="007F2915" w:rsidP="007F2915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0D8BAFAF" w14:textId="77777777" w:rsidR="007F2915" w:rsidRPr="00785F0F" w:rsidRDefault="007F2915" w:rsidP="007F2915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1,422</w:t>
            </w:r>
          </w:p>
        </w:tc>
      </w:tr>
      <w:tr w:rsidR="007F2915" w:rsidRPr="00785F0F" w14:paraId="779AF97A" w14:textId="77777777" w:rsidTr="00F0761A">
        <w:trPr>
          <w:trHeight w:val="83"/>
        </w:trPr>
        <w:tc>
          <w:tcPr>
            <w:tcW w:w="3827" w:type="dxa"/>
            <w:shd w:val="clear" w:color="auto" w:fill="auto"/>
            <w:vAlign w:val="bottom"/>
          </w:tcPr>
          <w:p w14:paraId="12D8C90E" w14:textId="77777777" w:rsidR="007F2915" w:rsidRPr="00785F0F" w:rsidRDefault="007F2915" w:rsidP="007F2915">
            <w:pPr>
              <w:rPr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A5CC05" w14:textId="51688AA4" w:rsidR="007F2915" w:rsidRPr="00785F0F" w:rsidRDefault="00FA2913" w:rsidP="007F2915">
            <w:pPr>
              <w:tabs>
                <w:tab w:val="decimal" w:pos="1039"/>
              </w:tabs>
              <w:ind w:right="-2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0909C8D" w14:textId="77777777" w:rsidR="007F2915" w:rsidRPr="00785F0F" w:rsidRDefault="007F2915" w:rsidP="007F2915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6D2CB06" w14:textId="77777777" w:rsidR="007F2915" w:rsidRPr="00785F0F" w:rsidRDefault="007F2915" w:rsidP="00AB610E">
            <w:pPr>
              <w:tabs>
                <w:tab w:val="decimal" w:pos="914"/>
              </w:tabs>
              <w:ind w:right="-25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FC3A47C" w14:textId="77777777" w:rsidR="007F2915" w:rsidRPr="00785F0F" w:rsidRDefault="007F2915" w:rsidP="007F2915">
            <w:pPr>
              <w:tabs>
                <w:tab w:val="decimal" w:pos="680"/>
              </w:tabs>
              <w:snapToGrid w:val="0"/>
              <w:ind w:left="-108" w:right="-25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F89F3E6" w14:textId="156C7DF4" w:rsidR="007F2915" w:rsidRPr="00785F0F" w:rsidRDefault="00FA2913" w:rsidP="007F2915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A5EAA00" w14:textId="77777777" w:rsidR="007F2915" w:rsidRPr="00785F0F" w:rsidRDefault="007F2915" w:rsidP="007F2915">
            <w:pPr>
              <w:tabs>
                <w:tab w:val="decimal" w:pos="680"/>
              </w:tabs>
              <w:snapToGrid w:val="0"/>
              <w:ind w:right="-25"/>
              <w:rPr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2CACADF9" w14:textId="77777777" w:rsidR="007F2915" w:rsidRPr="00785F0F" w:rsidRDefault="007F2915" w:rsidP="007F2915">
            <w:pPr>
              <w:tabs>
                <w:tab w:val="decimal" w:pos="680"/>
              </w:tabs>
              <w:ind w:right="-25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22</w:t>
            </w:r>
          </w:p>
        </w:tc>
      </w:tr>
      <w:tr w:rsidR="007F2915" w:rsidRPr="00785F0F" w14:paraId="07E48553" w14:textId="77777777" w:rsidTr="00F0761A">
        <w:trPr>
          <w:trHeight w:val="74"/>
        </w:trPr>
        <w:tc>
          <w:tcPr>
            <w:tcW w:w="3827" w:type="dxa"/>
            <w:shd w:val="clear" w:color="auto" w:fill="auto"/>
            <w:vAlign w:val="bottom"/>
          </w:tcPr>
          <w:p w14:paraId="0F61BD3A" w14:textId="77777777" w:rsidR="007F2915" w:rsidRPr="00785F0F" w:rsidRDefault="007F2915" w:rsidP="007F2915">
            <w:pPr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3A50FF2" w14:textId="4009D9D6" w:rsidR="007F2915" w:rsidRPr="00785F0F" w:rsidRDefault="00FA2913" w:rsidP="007F2915">
            <w:pPr>
              <w:tabs>
                <w:tab w:val="decimal" w:pos="1039"/>
              </w:tabs>
              <w:ind w:right="-25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1,812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E618164" w14:textId="77777777" w:rsidR="007F2915" w:rsidRPr="00785F0F" w:rsidRDefault="007F2915" w:rsidP="007F2915">
            <w:pPr>
              <w:tabs>
                <w:tab w:val="decimal" w:pos="680"/>
              </w:tabs>
              <w:snapToGrid w:val="0"/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DADC84C" w14:textId="77777777" w:rsidR="007F2915" w:rsidRPr="00785F0F" w:rsidRDefault="007F2915" w:rsidP="00AB610E">
            <w:pPr>
              <w:tabs>
                <w:tab w:val="decimal" w:pos="914"/>
              </w:tabs>
              <w:ind w:right="-25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1,750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EE9E5D2" w14:textId="77777777" w:rsidR="007F2915" w:rsidRPr="00785F0F" w:rsidRDefault="007F2915" w:rsidP="007F2915">
            <w:pPr>
              <w:tabs>
                <w:tab w:val="decimal" w:pos="342"/>
                <w:tab w:val="decimal" w:pos="680"/>
              </w:tabs>
              <w:snapToGrid w:val="0"/>
              <w:ind w:left="-108"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E229DCE" w14:textId="2886C0E3" w:rsidR="007F2915" w:rsidRPr="00785F0F" w:rsidRDefault="00FA2913" w:rsidP="007F2915">
            <w:pPr>
              <w:tabs>
                <w:tab w:val="decimal" w:pos="680"/>
              </w:tabs>
              <w:ind w:right="-25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1,487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10CACB2" w14:textId="77777777" w:rsidR="007F2915" w:rsidRPr="00785F0F" w:rsidRDefault="007F2915" w:rsidP="007F2915">
            <w:pPr>
              <w:tabs>
                <w:tab w:val="decimal" w:pos="342"/>
                <w:tab w:val="decimal" w:pos="680"/>
              </w:tabs>
              <w:snapToGrid w:val="0"/>
              <w:ind w:right="-2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E49FFBB" w14:textId="77777777" w:rsidR="007F2915" w:rsidRPr="00785F0F" w:rsidRDefault="007F2915" w:rsidP="007F2915">
            <w:pPr>
              <w:tabs>
                <w:tab w:val="decimal" w:pos="680"/>
              </w:tabs>
              <w:ind w:right="-25"/>
              <w:jc w:val="center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1,444</w:t>
            </w:r>
          </w:p>
        </w:tc>
      </w:tr>
    </w:tbl>
    <w:p w14:paraId="60352024" w14:textId="77777777" w:rsidR="00C300A4" w:rsidRDefault="00C300A4" w:rsidP="00A72CF0">
      <w:pPr>
        <w:ind w:left="540" w:hanging="540"/>
        <w:rPr>
          <w:b/>
          <w:bCs/>
          <w:spacing w:val="-4"/>
          <w:sz w:val="30"/>
          <w:szCs w:val="30"/>
        </w:rPr>
      </w:pPr>
    </w:p>
    <w:p w14:paraId="26440166" w14:textId="19F670C3" w:rsidR="00C300A4" w:rsidRDefault="00C300A4" w:rsidP="00C300A4">
      <w:pPr>
        <w:suppressAutoHyphens w:val="0"/>
        <w:rPr>
          <w:b/>
          <w:bCs/>
          <w:spacing w:val="-4"/>
          <w:sz w:val="30"/>
          <w:szCs w:val="30"/>
        </w:rPr>
      </w:pPr>
      <w:r>
        <w:rPr>
          <w:b/>
          <w:bCs/>
          <w:spacing w:val="-4"/>
          <w:sz w:val="30"/>
          <w:szCs w:val="30"/>
        </w:rPr>
        <w:br w:type="page"/>
      </w:r>
    </w:p>
    <w:p w14:paraId="0523205E" w14:textId="77777777" w:rsidR="00A72CF0" w:rsidRPr="00785F0F" w:rsidRDefault="00502EED" w:rsidP="00A72CF0">
      <w:pPr>
        <w:ind w:left="540" w:hanging="540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lastRenderedPageBreak/>
        <w:t>34</w:t>
      </w:r>
      <w:r w:rsidR="00A72CF0" w:rsidRPr="00785F0F">
        <w:rPr>
          <w:b/>
          <w:bCs/>
          <w:spacing w:val="-4"/>
          <w:sz w:val="30"/>
          <w:szCs w:val="30"/>
        </w:rPr>
        <w:tab/>
      </w:r>
      <w:r w:rsidR="00A72CF0" w:rsidRPr="00785F0F">
        <w:rPr>
          <w:b/>
          <w:bCs/>
          <w:spacing w:val="-4"/>
          <w:sz w:val="30"/>
          <w:szCs w:val="30"/>
          <w:cs/>
        </w:rPr>
        <w:t>สัญญาเช่าดำเนินงาน</w:t>
      </w:r>
    </w:p>
    <w:p w14:paraId="2F9D56E5" w14:textId="77777777" w:rsidR="00A72CF0" w:rsidRPr="00AE6018" w:rsidRDefault="00A72CF0" w:rsidP="00A72CF0">
      <w:pPr>
        <w:ind w:left="540"/>
        <w:jc w:val="thaiDistribute"/>
        <w:rPr>
          <w:sz w:val="30"/>
          <w:szCs w:val="30"/>
          <w:cs/>
          <w:lang w:val="th-TH"/>
        </w:rPr>
      </w:pPr>
    </w:p>
    <w:p w14:paraId="421B5121" w14:textId="77777777" w:rsidR="00A72CF0" w:rsidRPr="00785F0F" w:rsidRDefault="00A72CF0" w:rsidP="00A72CF0">
      <w:pPr>
        <w:tabs>
          <w:tab w:val="left" w:pos="540"/>
        </w:tabs>
        <w:ind w:left="540"/>
        <w:rPr>
          <w:i/>
          <w:iCs/>
          <w:szCs w:val="30"/>
        </w:rPr>
      </w:pPr>
      <w:r w:rsidRPr="00785F0F">
        <w:rPr>
          <w:i/>
          <w:iCs/>
          <w:sz w:val="30"/>
          <w:szCs w:val="30"/>
          <w:cs/>
        </w:rPr>
        <w:t>สัญญาเช่าด้านผู้เช่า</w:t>
      </w:r>
    </w:p>
    <w:p w14:paraId="2D0432D6" w14:textId="77777777" w:rsidR="00A72CF0" w:rsidRPr="00AE6018" w:rsidRDefault="00A72CF0" w:rsidP="00AE6018">
      <w:pPr>
        <w:ind w:left="540"/>
        <w:jc w:val="thaiDistribute"/>
        <w:rPr>
          <w:sz w:val="30"/>
          <w:szCs w:val="30"/>
          <w:cs/>
          <w:lang w:val="th-TH"/>
        </w:rPr>
      </w:pPr>
    </w:p>
    <w:p w14:paraId="151EF909" w14:textId="77777777" w:rsidR="00A75BD1" w:rsidRPr="00AE6018" w:rsidRDefault="00A72CF0" w:rsidP="00AE6018">
      <w:pPr>
        <w:ind w:left="540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</w:rPr>
        <w:t>ธนาคารและบริษัทย่อยได้ทำสัญญาเช่าพื้นที่ทำการสาขา เคาน์เตอร์แลกเปลี่ยนเงินตราต่างประเทศ พื้นที่ติดตั้งตู้เอทีเอ็ม รถยนต์ อุปกรณ์สำนักงาน ภายใต้สัญญาเช่าดำเนินงานหลายสัญญา สัญญาเช่าดังกล่า</w:t>
      </w:r>
      <w:r w:rsidR="003346C4" w:rsidRPr="00785F0F">
        <w:rPr>
          <w:sz w:val="30"/>
          <w:szCs w:val="30"/>
          <w:cs/>
        </w:rPr>
        <w:t>วมีระยะเวลาเช่าโดย</w:t>
      </w:r>
      <w:r w:rsidR="003346C4" w:rsidRPr="00AE6018">
        <w:rPr>
          <w:sz w:val="30"/>
          <w:szCs w:val="30"/>
          <w:cs/>
          <w:lang w:val="th-TH"/>
        </w:rPr>
        <w:t>เฉลี่ยประมาณ 5</w:t>
      </w:r>
      <w:r w:rsidRPr="00AE6018">
        <w:rPr>
          <w:sz w:val="30"/>
          <w:szCs w:val="30"/>
          <w:cs/>
          <w:lang w:val="th-TH"/>
        </w:rPr>
        <w:t xml:space="preserve"> ปี โดยมีสิทธิต่อสัญญาเช่าเมื่อสิ้นสุดอายุสัญญา </w:t>
      </w:r>
    </w:p>
    <w:p w14:paraId="60449812" w14:textId="77777777" w:rsidR="00A75BD1" w:rsidRPr="00AE6018" w:rsidRDefault="00A75BD1" w:rsidP="00AE6018">
      <w:pPr>
        <w:ind w:left="540"/>
        <w:jc w:val="thaiDistribute"/>
        <w:rPr>
          <w:sz w:val="30"/>
          <w:szCs w:val="30"/>
          <w:cs/>
          <w:lang w:val="th-TH"/>
        </w:rPr>
      </w:pPr>
    </w:p>
    <w:p w14:paraId="428AE785" w14:textId="77777777" w:rsidR="00A72CF0" w:rsidRPr="00785F0F" w:rsidRDefault="00A72CF0" w:rsidP="00EA49B3">
      <w:pPr>
        <w:tabs>
          <w:tab w:val="left" w:pos="540"/>
        </w:tabs>
        <w:ind w:left="540"/>
        <w:jc w:val="thaiDistribute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t>ค่าเช่าที่จ่ายให้ผู้ให้เช่าจะปรับปรุงตามอัตราค่าเช่าตลาดอย่างสม่ำเสมอ และธนาคารและบริษัทย่อยไม่ได้รับประโยชน์จากมูลค่าคงเหลือของสินทรัพย์ที่เช่าดังกล่าว จึงสรุปได้ว่าความเสี่ยงและผลตอบแทนทั้งหมดหรือเกือบทั้งหมดของสินทรัพย์ที่เช่ายังคงเป็นของผู้ให้เช่า</w:t>
      </w:r>
    </w:p>
    <w:p w14:paraId="65E0B241" w14:textId="77777777" w:rsidR="00D91A31" w:rsidRPr="00AE6018" w:rsidRDefault="00D91A31" w:rsidP="00AE6018">
      <w:pPr>
        <w:ind w:left="540"/>
        <w:jc w:val="thaiDistribute"/>
        <w:rPr>
          <w:sz w:val="30"/>
          <w:szCs w:val="30"/>
          <w:cs/>
          <w:lang w:val="th-TH"/>
        </w:rPr>
      </w:pPr>
    </w:p>
    <w:p w14:paraId="782358C0" w14:textId="77777777" w:rsidR="00A72CF0" w:rsidRPr="00785F0F" w:rsidRDefault="00A72CF0" w:rsidP="00F319A5">
      <w:pPr>
        <w:pStyle w:val="ListParagraph"/>
        <w:numPr>
          <w:ilvl w:val="0"/>
          <w:numId w:val="17"/>
        </w:numPr>
        <w:suppressAutoHyphens w:val="0"/>
        <w:jc w:val="thaiDistribute"/>
        <w:rPr>
          <w:rFonts w:ascii="Angsana New" w:hAnsi="Angsana New" w:cs="Angsana New"/>
          <w:i/>
          <w:iCs/>
          <w:szCs w:val="30"/>
        </w:rPr>
      </w:pPr>
      <w:r w:rsidRPr="00785F0F">
        <w:rPr>
          <w:rFonts w:ascii="Angsana New" w:hAnsi="Angsana New" w:cs="Angsana New"/>
          <w:i/>
          <w:iCs/>
          <w:sz w:val="30"/>
          <w:szCs w:val="30"/>
          <w:cs/>
        </w:rPr>
        <w:t>จำนวนเงินขั้นต่ำที่ต้องจ่ายในอนาคตทั้งสิ้น</w:t>
      </w:r>
    </w:p>
    <w:p w14:paraId="7F10C897" w14:textId="77777777" w:rsidR="00A72CF0" w:rsidRPr="00AE6018" w:rsidRDefault="00A72CF0" w:rsidP="00A72CF0">
      <w:pPr>
        <w:pStyle w:val="ListParagraph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41EC3906" w14:textId="77777777" w:rsidR="00A72CF0" w:rsidRDefault="00A72CF0" w:rsidP="00A72CF0">
      <w:pPr>
        <w:pStyle w:val="ListParagraph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F2915" w:rsidRPr="00785F0F">
        <w:rPr>
          <w:rFonts w:ascii="Angsana New" w:hAnsi="Angsana New" w:cs="Angsana New"/>
          <w:sz w:val="30"/>
          <w:szCs w:val="30"/>
        </w:rPr>
        <w:t>31</w:t>
      </w:r>
      <w:r w:rsidR="007F2915" w:rsidRPr="00785F0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E51B6" w:rsidRPr="00785F0F">
        <w:rPr>
          <w:rFonts w:asciiTheme="majorBidi" w:hAnsiTheme="majorBidi" w:cstheme="majorBidi"/>
          <w:sz w:val="30"/>
          <w:szCs w:val="30"/>
          <w:cs/>
        </w:rPr>
        <w:t>2561</w:t>
      </w:r>
      <w:r w:rsidR="004E51B6" w:rsidRPr="00785F0F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3346C4" w:rsidRPr="00785F0F">
        <w:rPr>
          <w:rFonts w:ascii="Angsana New" w:hAnsi="Angsana New" w:cs="Angsana New"/>
          <w:sz w:val="30"/>
          <w:szCs w:val="30"/>
        </w:rPr>
        <w:t>2560</w:t>
      </w:r>
      <w:r w:rsidR="006E1AD1" w:rsidRPr="00785F0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85F0F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จำนวนเงินขั้นต่ำที่ต้องจ่ายในอนาคตทั้งสิ้นภายใต้สัญญาเช่าดำเนินงานที่ยกเลิกไม่ได้มีดังนี้</w:t>
      </w:r>
    </w:p>
    <w:p w14:paraId="0370DCC2" w14:textId="77777777" w:rsidR="002F3E2D" w:rsidRDefault="002F3E2D" w:rsidP="00A72CF0">
      <w:pPr>
        <w:pStyle w:val="ListParagraph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811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250"/>
        <w:gridCol w:w="1458"/>
        <w:gridCol w:w="1134"/>
        <w:gridCol w:w="284"/>
        <w:gridCol w:w="1059"/>
        <w:gridCol w:w="236"/>
        <w:gridCol w:w="1052"/>
        <w:gridCol w:w="236"/>
        <w:gridCol w:w="1102"/>
      </w:tblGrid>
      <w:tr w:rsidR="00A72CF0" w:rsidRPr="00785F0F" w14:paraId="5757FF3F" w14:textId="77777777" w:rsidTr="00AE6018">
        <w:tc>
          <w:tcPr>
            <w:tcW w:w="2250" w:type="dxa"/>
            <w:shd w:val="clear" w:color="auto" w:fill="auto"/>
            <w:vAlign w:val="bottom"/>
          </w:tcPr>
          <w:p w14:paraId="28A157EC" w14:textId="77777777" w:rsidR="00A72CF0" w:rsidRPr="00785F0F" w:rsidRDefault="00A72CF0" w:rsidP="00EA49B3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0B6BF64" w14:textId="77777777" w:rsidR="00A72CF0" w:rsidRPr="00785F0F" w:rsidRDefault="00A72CF0" w:rsidP="00EA49B3">
            <w:pPr>
              <w:snapToGrid w:val="0"/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477" w:type="dxa"/>
            <w:gridSpan w:val="3"/>
            <w:shd w:val="clear" w:color="auto" w:fill="auto"/>
            <w:vAlign w:val="bottom"/>
          </w:tcPr>
          <w:p w14:paraId="0DD9442F" w14:textId="77777777" w:rsidR="00A72CF0" w:rsidRPr="00785F0F" w:rsidRDefault="00A72CF0" w:rsidP="00EA49B3">
            <w:pPr>
              <w:spacing w:line="360" w:lineRule="exact"/>
              <w:ind w:left="-27" w:right="-45"/>
              <w:jc w:val="center"/>
              <w:rPr>
                <w:b/>
                <w:bCs/>
                <w:sz w:val="30"/>
                <w:szCs w:val="30"/>
              </w:rPr>
            </w:pPr>
            <w:r w:rsidRPr="00785F0F">
              <w:rPr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198548" w14:textId="77777777" w:rsidR="00A72CF0" w:rsidRPr="00785F0F" w:rsidRDefault="00A72CF0" w:rsidP="00EA49B3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390" w:type="dxa"/>
            <w:gridSpan w:val="3"/>
            <w:shd w:val="clear" w:color="auto" w:fill="auto"/>
            <w:vAlign w:val="bottom"/>
          </w:tcPr>
          <w:p w14:paraId="651AFC90" w14:textId="77777777" w:rsidR="00A72CF0" w:rsidRPr="00785F0F" w:rsidRDefault="00A72CF0" w:rsidP="00EA49B3">
            <w:pPr>
              <w:spacing w:line="360" w:lineRule="exact"/>
              <w:ind w:left="-27" w:right="-45"/>
              <w:jc w:val="center"/>
              <w:rPr>
                <w:sz w:val="30"/>
                <w:szCs w:val="30"/>
              </w:rPr>
            </w:pPr>
            <w:r w:rsidRPr="00785F0F">
              <w:rPr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4E51B6" w:rsidRPr="00785F0F" w14:paraId="0743DE75" w14:textId="77777777" w:rsidTr="00AE6018">
        <w:tc>
          <w:tcPr>
            <w:tcW w:w="2250" w:type="dxa"/>
            <w:shd w:val="clear" w:color="auto" w:fill="auto"/>
            <w:vAlign w:val="bottom"/>
          </w:tcPr>
          <w:p w14:paraId="65E7F30B" w14:textId="77777777" w:rsidR="004E51B6" w:rsidRPr="00785F0F" w:rsidRDefault="004E51B6" w:rsidP="004E51B6">
            <w:pPr>
              <w:spacing w:line="360" w:lineRule="exact"/>
              <w:ind w:left="-18"/>
              <w:jc w:val="center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ประเภท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E63E110" w14:textId="77777777" w:rsidR="004E51B6" w:rsidRPr="00785F0F" w:rsidRDefault="004E51B6" w:rsidP="004E51B6">
            <w:pP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BDE427" w14:textId="77777777" w:rsidR="004E51B6" w:rsidRPr="00785F0F" w:rsidRDefault="004E51B6" w:rsidP="004E51B6">
            <w:pPr>
              <w:spacing w:line="360" w:lineRule="exact"/>
              <w:ind w:left="-38" w:right="-108"/>
              <w:jc w:val="center"/>
              <w:rPr>
                <w:color w:val="000000"/>
                <w:spacing w:val="-6"/>
                <w:sz w:val="30"/>
                <w:szCs w:val="30"/>
              </w:rPr>
            </w:pPr>
            <w:r w:rsidRPr="00785F0F">
              <w:rPr>
                <w:color w:val="000000"/>
                <w:spacing w:val="-6"/>
                <w:sz w:val="30"/>
                <w:szCs w:val="30"/>
              </w:rPr>
              <w:t>256</w:t>
            </w:r>
            <w:r w:rsidRPr="00785F0F"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17E66EA2" w14:textId="77777777" w:rsidR="004E51B6" w:rsidRPr="00785F0F" w:rsidRDefault="004E51B6" w:rsidP="004E51B6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7E2EF4BF" w14:textId="77777777" w:rsidR="004E51B6" w:rsidRPr="00785F0F" w:rsidRDefault="004E51B6" w:rsidP="004E51B6">
            <w:pPr>
              <w:spacing w:line="360" w:lineRule="exact"/>
              <w:ind w:left="-108" w:right="-108"/>
              <w:jc w:val="center"/>
              <w:rPr>
                <w:color w:val="000000"/>
                <w:spacing w:val="-6"/>
                <w:sz w:val="30"/>
                <w:szCs w:val="30"/>
                <w:cs/>
              </w:rPr>
            </w:pPr>
            <w:r w:rsidRPr="00785F0F">
              <w:rPr>
                <w:color w:val="000000"/>
                <w:spacing w:val="-6"/>
                <w:sz w:val="30"/>
                <w:szCs w:val="30"/>
              </w:rPr>
              <w:t>25</w:t>
            </w:r>
            <w:r w:rsidRPr="00785F0F"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70308E" w14:textId="77777777" w:rsidR="004E51B6" w:rsidRPr="00785F0F" w:rsidRDefault="004E51B6" w:rsidP="004E51B6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D03AA73" w14:textId="77777777" w:rsidR="004E51B6" w:rsidRPr="00785F0F" w:rsidRDefault="004E51B6" w:rsidP="004E51B6">
            <w:pPr>
              <w:spacing w:line="360" w:lineRule="exact"/>
              <w:ind w:left="-38" w:right="-108"/>
              <w:jc w:val="center"/>
              <w:rPr>
                <w:color w:val="000000"/>
                <w:spacing w:val="-6"/>
                <w:sz w:val="30"/>
                <w:szCs w:val="30"/>
              </w:rPr>
            </w:pPr>
            <w:r w:rsidRPr="00785F0F">
              <w:rPr>
                <w:color w:val="000000"/>
                <w:spacing w:val="-6"/>
                <w:sz w:val="30"/>
                <w:szCs w:val="30"/>
              </w:rPr>
              <w:t>256</w:t>
            </w:r>
            <w:r w:rsidRPr="00785F0F"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0AEE913" w14:textId="77777777" w:rsidR="004E51B6" w:rsidRPr="00785F0F" w:rsidRDefault="004E51B6" w:rsidP="004E51B6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  <w:vAlign w:val="bottom"/>
          </w:tcPr>
          <w:p w14:paraId="11305BF1" w14:textId="77777777" w:rsidR="004E51B6" w:rsidRPr="00785F0F" w:rsidRDefault="004E51B6" w:rsidP="004E51B6">
            <w:pPr>
              <w:spacing w:line="360" w:lineRule="exact"/>
              <w:ind w:left="-108" w:right="-108"/>
              <w:jc w:val="center"/>
              <w:rPr>
                <w:color w:val="000000"/>
                <w:spacing w:val="-6"/>
                <w:sz w:val="30"/>
                <w:szCs w:val="30"/>
                <w:cs/>
              </w:rPr>
            </w:pPr>
            <w:r w:rsidRPr="00785F0F">
              <w:rPr>
                <w:color w:val="000000"/>
                <w:spacing w:val="-6"/>
                <w:sz w:val="30"/>
                <w:szCs w:val="30"/>
              </w:rPr>
              <w:t>25</w:t>
            </w:r>
            <w:r w:rsidRPr="00785F0F"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60</w:t>
            </w:r>
          </w:p>
        </w:tc>
      </w:tr>
      <w:tr w:rsidR="004E51B6" w:rsidRPr="00785F0F" w14:paraId="7F0F5AA9" w14:textId="77777777" w:rsidTr="00AE6018">
        <w:tc>
          <w:tcPr>
            <w:tcW w:w="2250" w:type="dxa"/>
            <w:shd w:val="clear" w:color="auto" w:fill="auto"/>
            <w:vAlign w:val="bottom"/>
          </w:tcPr>
          <w:p w14:paraId="51B9E0EE" w14:textId="77777777" w:rsidR="004E51B6" w:rsidRPr="00785F0F" w:rsidRDefault="004E51B6" w:rsidP="004E51B6">
            <w:pPr>
              <w:snapToGrid w:val="0"/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62F6EDAA" w14:textId="77777777" w:rsidR="004E51B6" w:rsidRPr="00785F0F" w:rsidRDefault="004E51B6" w:rsidP="004E51B6">
            <w:pPr>
              <w:snapToGrid w:val="0"/>
              <w:spacing w:line="360" w:lineRule="exact"/>
              <w:jc w:val="center"/>
              <w:rPr>
                <w:sz w:val="30"/>
                <w:szCs w:val="30"/>
                <w:cs/>
                <w:lang w:val="th-TH"/>
              </w:rPr>
            </w:pPr>
          </w:p>
        </w:tc>
        <w:tc>
          <w:tcPr>
            <w:tcW w:w="5103" w:type="dxa"/>
            <w:gridSpan w:val="7"/>
            <w:shd w:val="clear" w:color="auto" w:fill="auto"/>
            <w:vAlign w:val="bottom"/>
          </w:tcPr>
          <w:p w14:paraId="36087F7B" w14:textId="77777777" w:rsidR="004E51B6" w:rsidRPr="00785F0F" w:rsidRDefault="004E51B6" w:rsidP="004E51B6">
            <w:pPr>
              <w:spacing w:line="360" w:lineRule="exact"/>
              <w:ind w:left="-27" w:right="-45"/>
              <w:jc w:val="center"/>
              <w:rPr>
                <w:sz w:val="30"/>
                <w:szCs w:val="30"/>
                <w:cs/>
              </w:rPr>
            </w:pPr>
            <w:r w:rsidRPr="00785F0F">
              <w:rPr>
                <w:i/>
                <w:iCs/>
                <w:sz w:val="30"/>
                <w:szCs w:val="30"/>
                <w:cs/>
                <w:lang w:val="th-TH"/>
              </w:rPr>
              <w:t>(ล้านบาท)</w:t>
            </w:r>
          </w:p>
        </w:tc>
      </w:tr>
      <w:tr w:rsidR="004E51B6" w:rsidRPr="00785F0F" w14:paraId="7013F0F3" w14:textId="77777777" w:rsidTr="00AE6018">
        <w:tc>
          <w:tcPr>
            <w:tcW w:w="2250" w:type="dxa"/>
            <w:shd w:val="clear" w:color="auto" w:fill="auto"/>
            <w:vAlign w:val="bottom"/>
          </w:tcPr>
          <w:p w14:paraId="0B160274" w14:textId="77777777" w:rsidR="004E51B6" w:rsidRPr="00785F0F" w:rsidRDefault="004E51B6" w:rsidP="004E51B6">
            <w:pPr>
              <w:spacing w:line="360" w:lineRule="exact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sz w:val="30"/>
                <w:szCs w:val="30"/>
                <w:cs/>
              </w:rPr>
              <w:t>ที่ดินและ/หรืออาคาร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6668D5C2" w14:textId="77777777" w:rsidR="004E51B6" w:rsidRPr="00785F0F" w:rsidRDefault="004E51B6" w:rsidP="004E51B6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  <w:lang w:val="th-TH"/>
              </w:rPr>
              <w:t>ภายใน 1 ปี</w:t>
            </w:r>
          </w:p>
        </w:tc>
        <w:tc>
          <w:tcPr>
            <w:tcW w:w="1134" w:type="dxa"/>
            <w:shd w:val="clear" w:color="auto" w:fill="auto"/>
          </w:tcPr>
          <w:p w14:paraId="5EDD6777" w14:textId="35B10517" w:rsidR="004E51B6" w:rsidRPr="00785F0F" w:rsidRDefault="005E6FCB" w:rsidP="00C232ED">
            <w:pPr>
              <w:tabs>
                <w:tab w:val="decimal" w:pos="918"/>
              </w:tabs>
              <w:spacing w:line="360" w:lineRule="exact"/>
              <w:ind w:right="-12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2,510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ED720F6" w14:textId="77777777" w:rsidR="004E51B6" w:rsidRPr="00785F0F" w:rsidRDefault="004E51B6" w:rsidP="004E51B6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E186A50" w14:textId="77777777" w:rsidR="004E51B6" w:rsidRPr="00785F0F" w:rsidRDefault="004E51B6" w:rsidP="00AE6018">
            <w:pPr>
              <w:tabs>
                <w:tab w:val="decimal" w:pos="79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785F0F">
              <w:rPr>
                <w:sz w:val="30"/>
                <w:szCs w:val="30"/>
                <w:lang w:val="en-GB"/>
              </w:rPr>
              <w:t>2,310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9B35D1A" w14:textId="77777777" w:rsidR="004E51B6" w:rsidRPr="00785F0F" w:rsidRDefault="004E51B6" w:rsidP="004E51B6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1107605A" w14:textId="2BA4F371" w:rsidR="004E51B6" w:rsidRPr="00785F0F" w:rsidRDefault="005E6FCB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2,349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3080F1F" w14:textId="77777777" w:rsidR="004E51B6" w:rsidRPr="00785F0F" w:rsidRDefault="004E51B6" w:rsidP="004E51B6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738FB77" w14:textId="77777777" w:rsidR="004E51B6" w:rsidRPr="00785F0F" w:rsidRDefault="004E51B6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785F0F">
              <w:rPr>
                <w:sz w:val="30"/>
                <w:szCs w:val="30"/>
                <w:lang w:val="en-GB"/>
              </w:rPr>
              <w:t>2,143</w:t>
            </w:r>
          </w:p>
        </w:tc>
      </w:tr>
      <w:tr w:rsidR="004E51B6" w:rsidRPr="00785F0F" w14:paraId="3089DF5E" w14:textId="77777777" w:rsidTr="00AE6018">
        <w:tc>
          <w:tcPr>
            <w:tcW w:w="2250" w:type="dxa"/>
            <w:shd w:val="clear" w:color="auto" w:fill="auto"/>
            <w:vAlign w:val="bottom"/>
          </w:tcPr>
          <w:p w14:paraId="480F899F" w14:textId="77777777" w:rsidR="004E51B6" w:rsidRPr="00785F0F" w:rsidRDefault="004E51B6" w:rsidP="004E51B6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171F6F9B" w14:textId="77777777" w:rsidR="004E51B6" w:rsidRPr="00785F0F" w:rsidRDefault="004E51B6" w:rsidP="004E51B6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1 - 5 ปี</w:t>
            </w:r>
          </w:p>
        </w:tc>
        <w:tc>
          <w:tcPr>
            <w:tcW w:w="1134" w:type="dxa"/>
            <w:shd w:val="clear" w:color="auto" w:fill="auto"/>
          </w:tcPr>
          <w:p w14:paraId="2C0954CB" w14:textId="631D1780" w:rsidR="004E51B6" w:rsidRPr="00785F0F" w:rsidRDefault="005E6FCB" w:rsidP="004E51B6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1,497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D06AE28" w14:textId="77777777" w:rsidR="004E51B6" w:rsidRPr="00785F0F" w:rsidRDefault="004E51B6" w:rsidP="004E51B6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04544080" w14:textId="77777777" w:rsidR="004E51B6" w:rsidRPr="00785F0F" w:rsidRDefault="004E51B6" w:rsidP="00AE6018">
            <w:pPr>
              <w:tabs>
                <w:tab w:val="decimal" w:pos="79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785F0F">
              <w:rPr>
                <w:sz w:val="30"/>
                <w:szCs w:val="30"/>
                <w:lang w:val="en-GB"/>
              </w:rPr>
              <w:t>1,839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3B2DAA" w14:textId="77777777" w:rsidR="004E51B6" w:rsidRPr="00785F0F" w:rsidRDefault="004E51B6" w:rsidP="004E51B6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C53B152" w14:textId="6E1B62AA" w:rsidR="004E51B6" w:rsidRPr="00785F0F" w:rsidRDefault="005E6FCB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1,342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C6531C" w14:textId="77777777" w:rsidR="004E51B6" w:rsidRPr="00785F0F" w:rsidRDefault="004E51B6" w:rsidP="004E51B6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06F151E" w14:textId="77777777" w:rsidR="004E51B6" w:rsidRPr="00785F0F" w:rsidRDefault="004E51B6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785F0F">
              <w:rPr>
                <w:sz w:val="30"/>
                <w:szCs w:val="30"/>
                <w:lang w:val="en-GB"/>
              </w:rPr>
              <w:t>1,692</w:t>
            </w:r>
          </w:p>
        </w:tc>
      </w:tr>
      <w:tr w:rsidR="004E51B6" w:rsidRPr="00785F0F" w14:paraId="398FE3D9" w14:textId="77777777" w:rsidTr="00AE6018">
        <w:tc>
          <w:tcPr>
            <w:tcW w:w="2250" w:type="dxa"/>
            <w:shd w:val="clear" w:color="auto" w:fill="auto"/>
            <w:vAlign w:val="bottom"/>
          </w:tcPr>
          <w:p w14:paraId="344ADDDC" w14:textId="77777777" w:rsidR="004E51B6" w:rsidRPr="00785F0F" w:rsidRDefault="004E51B6" w:rsidP="004E51B6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372E0A0E" w14:textId="77777777" w:rsidR="004E51B6" w:rsidRPr="00785F0F" w:rsidRDefault="004E51B6" w:rsidP="004E51B6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5 ปี ขึ้นไป</w:t>
            </w:r>
          </w:p>
        </w:tc>
        <w:tc>
          <w:tcPr>
            <w:tcW w:w="1134" w:type="dxa"/>
            <w:shd w:val="clear" w:color="auto" w:fill="auto"/>
          </w:tcPr>
          <w:p w14:paraId="7C447959" w14:textId="53CB7AFA" w:rsidR="004E51B6" w:rsidRPr="00785F0F" w:rsidRDefault="005E6FCB" w:rsidP="004E51B6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164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9F0495C" w14:textId="77777777" w:rsidR="004E51B6" w:rsidRPr="00785F0F" w:rsidRDefault="004E51B6" w:rsidP="004E51B6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23B3C58" w14:textId="77777777" w:rsidR="004E51B6" w:rsidRPr="00785F0F" w:rsidRDefault="004E51B6" w:rsidP="00AE6018">
            <w:pPr>
              <w:tabs>
                <w:tab w:val="decimal" w:pos="79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785F0F">
              <w:rPr>
                <w:sz w:val="30"/>
                <w:szCs w:val="30"/>
                <w:lang w:val="en-GB"/>
              </w:rPr>
              <w:t>192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86C159" w14:textId="77777777" w:rsidR="004E51B6" w:rsidRPr="00785F0F" w:rsidRDefault="004E51B6" w:rsidP="004E51B6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4DB47B2D" w14:textId="0DF43477" w:rsidR="004E51B6" w:rsidRPr="00785F0F" w:rsidRDefault="005E6FCB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164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E65354" w14:textId="77777777" w:rsidR="004E51B6" w:rsidRPr="00785F0F" w:rsidRDefault="004E51B6" w:rsidP="004E51B6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2177928" w14:textId="77777777" w:rsidR="004E51B6" w:rsidRPr="00785F0F" w:rsidRDefault="004E51B6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785F0F">
              <w:rPr>
                <w:sz w:val="30"/>
                <w:szCs w:val="30"/>
                <w:lang w:val="en-GB"/>
              </w:rPr>
              <w:t>192</w:t>
            </w:r>
          </w:p>
        </w:tc>
      </w:tr>
      <w:tr w:rsidR="004E51B6" w:rsidRPr="00785F0F" w14:paraId="094A6C2D" w14:textId="77777777" w:rsidTr="00AE6018">
        <w:tc>
          <w:tcPr>
            <w:tcW w:w="2250" w:type="dxa"/>
            <w:shd w:val="clear" w:color="auto" w:fill="auto"/>
            <w:vAlign w:val="bottom"/>
          </w:tcPr>
          <w:p w14:paraId="6024E062" w14:textId="77777777" w:rsidR="004E51B6" w:rsidRPr="00785F0F" w:rsidRDefault="004E51B6" w:rsidP="004E51B6">
            <w:pPr>
              <w:spacing w:line="360" w:lineRule="exact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01C106AB" w14:textId="77777777" w:rsidR="004E51B6" w:rsidRPr="00785F0F" w:rsidRDefault="004E51B6" w:rsidP="004E51B6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1134" w:type="dxa"/>
            <w:shd w:val="clear" w:color="auto" w:fill="auto"/>
          </w:tcPr>
          <w:p w14:paraId="65297349" w14:textId="40399CF7" w:rsidR="004E51B6" w:rsidRPr="00785F0F" w:rsidRDefault="005E6FCB" w:rsidP="004E51B6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101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23894F6" w14:textId="77777777" w:rsidR="004E51B6" w:rsidRPr="00785F0F" w:rsidRDefault="004E51B6" w:rsidP="004E51B6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4FB758E3" w14:textId="77777777" w:rsidR="004E51B6" w:rsidRPr="00785F0F" w:rsidRDefault="004E51B6" w:rsidP="00AE6018">
            <w:pPr>
              <w:tabs>
                <w:tab w:val="decimal" w:pos="79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785F0F">
              <w:rPr>
                <w:sz w:val="30"/>
                <w:szCs w:val="30"/>
                <w:lang w:val="en-GB"/>
              </w:rPr>
              <w:t>143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D9ED29" w14:textId="77777777" w:rsidR="004E51B6" w:rsidRPr="00785F0F" w:rsidRDefault="004E51B6" w:rsidP="004E51B6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E6C0F92" w14:textId="6C8D7F36" w:rsidR="004E51B6" w:rsidRPr="00785F0F" w:rsidRDefault="005E6FCB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96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29E0710" w14:textId="77777777" w:rsidR="004E51B6" w:rsidRPr="00785F0F" w:rsidRDefault="004E51B6" w:rsidP="004E51B6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381E566" w14:textId="77777777" w:rsidR="004E51B6" w:rsidRPr="00785F0F" w:rsidRDefault="004E51B6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785F0F">
              <w:rPr>
                <w:sz w:val="30"/>
                <w:szCs w:val="30"/>
                <w:lang w:val="en-GB"/>
              </w:rPr>
              <w:t>143</w:t>
            </w:r>
          </w:p>
        </w:tc>
      </w:tr>
      <w:tr w:rsidR="004E51B6" w:rsidRPr="00785F0F" w14:paraId="59B6B8C0" w14:textId="77777777" w:rsidTr="00AE6018">
        <w:tc>
          <w:tcPr>
            <w:tcW w:w="2250" w:type="dxa"/>
            <w:shd w:val="clear" w:color="auto" w:fill="auto"/>
            <w:vAlign w:val="bottom"/>
          </w:tcPr>
          <w:p w14:paraId="07249FF7" w14:textId="77777777" w:rsidR="004E51B6" w:rsidRPr="00785F0F" w:rsidRDefault="004E51B6" w:rsidP="004E51B6">
            <w:pPr>
              <w:spacing w:line="360" w:lineRule="exact"/>
              <w:rPr>
                <w:sz w:val="30"/>
                <w:szCs w:val="30"/>
                <w:cs/>
              </w:rPr>
            </w:pPr>
            <w:r w:rsidRPr="00785F0F">
              <w:rPr>
                <w:sz w:val="30"/>
                <w:szCs w:val="30"/>
                <w:cs/>
              </w:rPr>
              <w:t>รถยนต์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3198140" w14:textId="77777777" w:rsidR="004E51B6" w:rsidRPr="00785F0F" w:rsidRDefault="004E51B6" w:rsidP="004E51B6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ภายใน 1 ปี</w:t>
            </w:r>
          </w:p>
        </w:tc>
        <w:tc>
          <w:tcPr>
            <w:tcW w:w="1134" w:type="dxa"/>
            <w:shd w:val="clear" w:color="auto" w:fill="auto"/>
          </w:tcPr>
          <w:p w14:paraId="248048C5" w14:textId="7D4788E4" w:rsidR="004E51B6" w:rsidRPr="00785F0F" w:rsidRDefault="005E6FCB" w:rsidP="004E51B6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298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8748335" w14:textId="77777777" w:rsidR="004E51B6" w:rsidRPr="00785F0F" w:rsidRDefault="004E51B6" w:rsidP="004E51B6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58DA79B2" w14:textId="77777777" w:rsidR="004E51B6" w:rsidRPr="00785F0F" w:rsidRDefault="004E51B6" w:rsidP="00AE6018">
            <w:pPr>
              <w:tabs>
                <w:tab w:val="decimal" w:pos="79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785F0F">
              <w:rPr>
                <w:sz w:val="30"/>
                <w:szCs w:val="30"/>
                <w:lang w:val="en-GB"/>
              </w:rPr>
              <w:t>287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7B7BA7" w14:textId="77777777" w:rsidR="004E51B6" w:rsidRPr="00785F0F" w:rsidRDefault="004E51B6" w:rsidP="004E51B6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2C439547" w14:textId="0B562D7C" w:rsidR="004E51B6" w:rsidRPr="00785F0F" w:rsidRDefault="005E6FCB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290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7C295F1" w14:textId="77777777" w:rsidR="004E51B6" w:rsidRPr="00785F0F" w:rsidRDefault="004E51B6" w:rsidP="004E51B6">
            <w:pPr>
              <w:pStyle w:val="BodyText"/>
              <w:tabs>
                <w:tab w:val="decimal" w:pos="612"/>
              </w:tabs>
              <w:snapToGrid w:val="0"/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EFF0D87" w14:textId="77777777" w:rsidR="004E51B6" w:rsidRPr="00785F0F" w:rsidRDefault="004E51B6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785F0F">
              <w:rPr>
                <w:sz w:val="30"/>
                <w:szCs w:val="30"/>
                <w:lang w:val="en-GB"/>
              </w:rPr>
              <w:t>277</w:t>
            </w:r>
          </w:p>
        </w:tc>
      </w:tr>
      <w:tr w:rsidR="004E51B6" w:rsidRPr="00785F0F" w14:paraId="28380A95" w14:textId="77777777" w:rsidTr="00AE6018">
        <w:tc>
          <w:tcPr>
            <w:tcW w:w="2250" w:type="dxa"/>
            <w:shd w:val="clear" w:color="auto" w:fill="auto"/>
            <w:vAlign w:val="bottom"/>
          </w:tcPr>
          <w:p w14:paraId="51DA8D3E" w14:textId="77777777" w:rsidR="004E51B6" w:rsidRPr="00785F0F" w:rsidRDefault="004E51B6" w:rsidP="004E51B6">
            <w:pPr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48696827" w14:textId="77777777" w:rsidR="004E51B6" w:rsidRPr="00785F0F" w:rsidRDefault="004E51B6" w:rsidP="004E51B6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785F0F">
              <w:rPr>
                <w:sz w:val="30"/>
                <w:szCs w:val="30"/>
                <w:cs/>
              </w:rPr>
              <w:t>1 - 5 ปี</w:t>
            </w:r>
          </w:p>
        </w:tc>
        <w:tc>
          <w:tcPr>
            <w:tcW w:w="1134" w:type="dxa"/>
            <w:shd w:val="clear" w:color="auto" w:fill="auto"/>
          </w:tcPr>
          <w:p w14:paraId="0ECD77D6" w14:textId="3C5B98E0" w:rsidR="004E51B6" w:rsidRPr="00785F0F" w:rsidRDefault="005E6FCB" w:rsidP="004E51B6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538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B7B1425" w14:textId="77777777" w:rsidR="004E51B6" w:rsidRPr="00785F0F" w:rsidRDefault="004E51B6" w:rsidP="004E51B6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9" w:type="dxa"/>
            <w:shd w:val="clear" w:color="auto" w:fill="auto"/>
          </w:tcPr>
          <w:p w14:paraId="3BC0D39E" w14:textId="77777777" w:rsidR="004E51B6" w:rsidRPr="00785F0F" w:rsidRDefault="004E51B6" w:rsidP="00AE6018">
            <w:pPr>
              <w:tabs>
                <w:tab w:val="decimal" w:pos="79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785F0F">
              <w:rPr>
                <w:sz w:val="30"/>
                <w:szCs w:val="30"/>
                <w:lang w:val="en-GB"/>
              </w:rPr>
              <w:t>695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8317C2" w14:textId="77777777" w:rsidR="004E51B6" w:rsidRPr="00785F0F" w:rsidRDefault="004E51B6" w:rsidP="004E51B6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133352A2" w14:textId="041BB30F" w:rsidR="004E51B6" w:rsidRPr="00785F0F" w:rsidRDefault="005E6FCB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523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F5CCB8" w14:textId="77777777" w:rsidR="004E51B6" w:rsidRPr="00785F0F" w:rsidRDefault="004E51B6" w:rsidP="004E51B6">
            <w:pPr>
              <w:pStyle w:val="BodyText"/>
              <w:tabs>
                <w:tab w:val="decimal" w:pos="612"/>
              </w:tabs>
              <w:spacing w:line="360" w:lineRule="exact"/>
              <w:ind w:left="-27" w:right="-45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ABB8DB5" w14:textId="77777777" w:rsidR="004E51B6" w:rsidRPr="00785F0F" w:rsidRDefault="004E51B6" w:rsidP="004E51B6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 w:rsidRPr="00785F0F">
              <w:rPr>
                <w:sz w:val="30"/>
                <w:szCs w:val="30"/>
                <w:lang w:val="en-GB"/>
              </w:rPr>
              <w:t>672</w:t>
            </w:r>
          </w:p>
        </w:tc>
      </w:tr>
    </w:tbl>
    <w:p w14:paraId="08FAC7F4" w14:textId="77777777" w:rsidR="009A78B4" w:rsidRPr="002F3E2D" w:rsidRDefault="009A78B4" w:rsidP="00AE6018">
      <w:pPr>
        <w:pStyle w:val="ListParagraph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17D59C9B" w14:textId="77777777" w:rsidR="00A72CF0" w:rsidRPr="00785F0F" w:rsidRDefault="00A72CF0" w:rsidP="00F319A5">
      <w:pPr>
        <w:pStyle w:val="ListParagraph"/>
        <w:numPr>
          <w:ilvl w:val="0"/>
          <w:numId w:val="17"/>
        </w:numPr>
        <w:suppressAutoHyphens w:val="0"/>
        <w:jc w:val="thaiDistribute"/>
        <w:rPr>
          <w:rFonts w:ascii="Angsana New" w:hAnsi="Angsana New" w:cs="Angsana New"/>
          <w:i/>
          <w:iCs/>
          <w:szCs w:val="30"/>
        </w:rPr>
      </w:pPr>
      <w:r w:rsidRPr="00785F0F">
        <w:rPr>
          <w:rFonts w:ascii="Angsana New" w:hAnsi="Angsana New" w:cs="Angsana New"/>
          <w:i/>
          <w:iCs/>
          <w:sz w:val="30"/>
          <w:szCs w:val="30"/>
          <w:cs/>
        </w:rPr>
        <w:t>รับรู้ในกำไรหรือขาดทุน</w:t>
      </w:r>
    </w:p>
    <w:p w14:paraId="78E5AC4A" w14:textId="77777777" w:rsidR="00766A99" w:rsidRPr="002F3E2D" w:rsidRDefault="00766A99" w:rsidP="00766A99">
      <w:pPr>
        <w:pStyle w:val="ListParagraph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936" w:type="dxa"/>
        <w:tblInd w:w="828" w:type="dxa"/>
        <w:tblLook w:val="01E0" w:firstRow="1" w:lastRow="1" w:firstColumn="1" w:lastColumn="1" w:noHBand="0" w:noVBand="0"/>
      </w:tblPr>
      <w:tblGrid>
        <w:gridCol w:w="2917"/>
        <w:gridCol w:w="829"/>
        <w:gridCol w:w="1133"/>
        <w:gridCol w:w="279"/>
        <w:gridCol w:w="1134"/>
        <w:gridCol w:w="238"/>
        <w:gridCol w:w="1064"/>
        <w:gridCol w:w="236"/>
        <w:gridCol w:w="1106"/>
      </w:tblGrid>
      <w:tr w:rsidR="00766A99" w:rsidRPr="00785F0F" w14:paraId="60487A57" w14:textId="77777777" w:rsidTr="00AE6018">
        <w:trPr>
          <w:trHeight w:val="158"/>
        </w:trPr>
        <w:tc>
          <w:tcPr>
            <w:tcW w:w="2917" w:type="dxa"/>
            <w:shd w:val="clear" w:color="auto" w:fill="auto"/>
          </w:tcPr>
          <w:p w14:paraId="1E0F85C0" w14:textId="77777777" w:rsidR="00766A99" w:rsidRPr="00785F0F" w:rsidRDefault="00766A99" w:rsidP="0015475F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29" w:type="dxa"/>
          </w:tcPr>
          <w:p w14:paraId="548ADBC2" w14:textId="77777777" w:rsidR="00766A99" w:rsidRPr="00785F0F" w:rsidRDefault="00766A99" w:rsidP="0015475F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46" w:type="dxa"/>
            <w:gridSpan w:val="3"/>
          </w:tcPr>
          <w:p w14:paraId="6E1D867A" w14:textId="77777777" w:rsidR="00766A99" w:rsidRPr="00785F0F" w:rsidRDefault="00766A99" w:rsidP="0015475F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30"/>
                <w:szCs w:val="30"/>
              </w:rPr>
            </w:pPr>
            <w:r w:rsidRPr="00785F0F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DBCF0D3" w14:textId="77777777" w:rsidR="00766A99" w:rsidRPr="00785F0F" w:rsidRDefault="00766A99" w:rsidP="0015475F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3"/>
          </w:tcPr>
          <w:p w14:paraId="546FCE41" w14:textId="77777777" w:rsidR="00766A99" w:rsidRPr="00785F0F" w:rsidRDefault="00766A99" w:rsidP="0015475F">
            <w:pPr>
              <w:tabs>
                <w:tab w:val="left" w:pos="72"/>
              </w:tabs>
              <w:snapToGrid w:val="0"/>
              <w:spacing w:line="360" w:lineRule="exact"/>
              <w:ind w:left="-18"/>
              <w:jc w:val="center"/>
              <w:rPr>
                <w:b/>
                <w:bCs/>
                <w:sz w:val="30"/>
                <w:szCs w:val="30"/>
              </w:rPr>
            </w:pPr>
            <w:r w:rsidRPr="00785F0F">
              <w:rPr>
                <w:b/>
                <w:bCs/>
                <w:sz w:val="30"/>
                <w:szCs w:val="30"/>
                <w:cs/>
              </w:rPr>
              <w:t>งบการเงินเฉพาะธนาคาร</w:t>
            </w:r>
          </w:p>
        </w:tc>
      </w:tr>
      <w:tr w:rsidR="00766A99" w:rsidRPr="00785F0F" w14:paraId="69220816" w14:textId="77777777" w:rsidTr="00AE6018">
        <w:tc>
          <w:tcPr>
            <w:tcW w:w="3746" w:type="dxa"/>
            <w:gridSpan w:val="2"/>
          </w:tcPr>
          <w:p w14:paraId="578A3691" w14:textId="77777777" w:rsidR="00766A99" w:rsidRPr="00785F0F" w:rsidRDefault="00766A99" w:rsidP="00AE6018">
            <w:pPr>
              <w:tabs>
                <w:tab w:val="left" w:pos="83"/>
              </w:tabs>
              <w:spacing w:line="360" w:lineRule="exact"/>
              <w:ind w:left="83" w:right="-170"/>
              <w:rPr>
                <w:i/>
                <w:iCs/>
                <w:color w:val="000000"/>
                <w:sz w:val="30"/>
                <w:szCs w:val="30"/>
              </w:rPr>
            </w:pPr>
            <w:r w:rsidRPr="00785F0F">
              <w:rPr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85F0F">
              <w:rPr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Pr="00785F0F">
              <w:rPr>
                <w:b/>
                <w:bCs/>
                <w:i/>
                <w:iCs/>
                <w:color w:val="000000"/>
                <w:sz w:val="30"/>
                <w:szCs w:val="30"/>
                <w:cs/>
              </w:rPr>
              <w:t>1 ธันวาคม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C5C4625" w14:textId="77777777" w:rsidR="00766A99" w:rsidRPr="00785F0F" w:rsidRDefault="00766A99" w:rsidP="0015475F">
            <w:pPr>
              <w:spacing w:line="360" w:lineRule="exact"/>
              <w:ind w:right="-108"/>
              <w:jc w:val="center"/>
              <w:rPr>
                <w:color w:val="000000"/>
                <w:spacing w:val="-6"/>
                <w:sz w:val="30"/>
                <w:szCs w:val="30"/>
              </w:rPr>
            </w:pPr>
            <w:r w:rsidRPr="00785F0F">
              <w:rPr>
                <w:color w:val="000000"/>
                <w:spacing w:val="-6"/>
                <w:sz w:val="30"/>
                <w:szCs w:val="30"/>
              </w:rPr>
              <w:t>256</w:t>
            </w:r>
            <w:r w:rsidRPr="00785F0F"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1</w:t>
            </w:r>
          </w:p>
        </w:tc>
        <w:tc>
          <w:tcPr>
            <w:tcW w:w="279" w:type="dxa"/>
          </w:tcPr>
          <w:p w14:paraId="2AFBE1BE" w14:textId="77777777" w:rsidR="00766A99" w:rsidRPr="00785F0F" w:rsidRDefault="00766A99" w:rsidP="0015475F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1009DF" w14:textId="77777777" w:rsidR="00766A99" w:rsidRPr="00785F0F" w:rsidRDefault="00766A99" w:rsidP="0015475F">
            <w:pPr>
              <w:spacing w:line="360" w:lineRule="exact"/>
              <w:ind w:right="-108"/>
              <w:jc w:val="center"/>
              <w:rPr>
                <w:color w:val="000000"/>
                <w:spacing w:val="-6"/>
                <w:sz w:val="30"/>
                <w:szCs w:val="30"/>
                <w:cs/>
              </w:rPr>
            </w:pPr>
            <w:r w:rsidRPr="00785F0F">
              <w:rPr>
                <w:color w:val="000000"/>
                <w:spacing w:val="-6"/>
                <w:sz w:val="30"/>
                <w:szCs w:val="30"/>
              </w:rPr>
              <w:t>25</w:t>
            </w:r>
            <w:r w:rsidRPr="00785F0F"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60</w:t>
            </w:r>
          </w:p>
        </w:tc>
        <w:tc>
          <w:tcPr>
            <w:tcW w:w="238" w:type="dxa"/>
            <w:vAlign w:val="bottom"/>
          </w:tcPr>
          <w:p w14:paraId="2E576D4E" w14:textId="77777777" w:rsidR="00766A99" w:rsidRPr="00785F0F" w:rsidRDefault="00766A99" w:rsidP="0015475F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B091323" w14:textId="77777777" w:rsidR="00766A99" w:rsidRPr="00785F0F" w:rsidRDefault="00766A99" w:rsidP="0015475F">
            <w:pPr>
              <w:spacing w:line="360" w:lineRule="exact"/>
              <w:ind w:left="-38" w:right="-108"/>
              <w:jc w:val="center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color w:val="000000"/>
                <w:spacing w:val="-6"/>
                <w:sz w:val="30"/>
                <w:szCs w:val="30"/>
              </w:rPr>
              <w:t>256</w:t>
            </w:r>
            <w:r w:rsidRPr="00785F0F"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14:paraId="563022B2" w14:textId="77777777" w:rsidR="00766A99" w:rsidRPr="00785F0F" w:rsidRDefault="00766A99" w:rsidP="0015475F">
            <w:pPr>
              <w:pStyle w:val="BodyText"/>
              <w:snapToGrid w:val="0"/>
              <w:spacing w:line="360" w:lineRule="exact"/>
              <w:ind w:left="-27" w:right="-45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0FAFDF9B" w14:textId="77777777" w:rsidR="00766A99" w:rsidRPr="00785F0F" w:rsidRDefault="00766A99" w:rsidP="0015475F">
            <w:pPr>
              <w:spacing w:line="360" w:lineRule="exact"/>
              <w:ind w:right="-108"/>
              <w:jc w:val="center"/>
              <w:rPr>
                <w:sz w:val="30"/>
                <w:szCs w:val="30"/>
                <w:cs/>
                <w:lang w:val="th-TH"/>
              </w:rPr>
            </w:pPr>
            <w:r w:rsidRPr="00785F0F">
              <w:rPr>
                <w:color w:val="000000"/>
                <w:spacing w:val="-6"/>
                <w:sz w:val="30"/>
                <w:szCs w:val="30"/>
              </w:rPr>
              <w:t>25</w:t>
            </w:r>
            <w:r w:rsidRPr="00785F0F">
              <w:rPr>
                <w:rFonts w:hint="cs"/>
                <w:color w:val="000000"/>
                <w:spacing w:val="-6"/>
                <w:sz w:val="30"/>
                <w:szCs w:val="30"/>
                <w:cs/>
              </w:rPr>
              <w:t>60</w:t>
            </w:r>
          </w:p>
        </w:tc>
      </w:tr>
      <w:tr w:rsidR="00766A99" w:rsidRPr="00785F0F" w14:paraId="7FF065A0" w14:textId="77777777" w:rsidTr="00AE6018">
        <w:tc>
          <w:tcPr>
            <w:tcW w:w="2917" w:type="dxa"/>
          </w:tcPr>
          <w:p w14:paraId="599D1878" w14:textId="77777777" w:rsidR="00766A99" w:rsidRPr="00785F0F" w:rsidRDefault="00766A99" w:rsidP="0015475F">
            <w:pPr>
              <w:snapToGrid w:val="0"/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829" w:type="dxa"/>
          </w:tcPr>
          <w:p w14:paraId="7AC0A3AF" w14:textId="77777777" w:rsidR="00766A99" w:rsidRPr="00785F0F" w:rsidRDefault="00766A99" w:rsidP="0015475F">
            <w:pPr>
              <w:snapToGrid w:val="0"/>
              <w:spacing w:line="360" w:lineRule="exact"/>
              <w:ind w:lef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190" w:type="dxa"/>
            <w:gridSpan w:val="7"/>
          </w:tcPr>
          <w:p w14:paraId="4B546696" w14:textId="77777777" w:rsidR="00766A99" w:rsidRPr="00785F0F" w:rsidRDefault="00766A99" w:rsidP="0015475F">
            <w:pPr>
              <w:snapToGrid w:val="0"/>
              <w:spacing w:line="360" w:lineRule="exact"/>
              <w:jc w:val="center"/>
              <w:rPr>
                <w:i/>
                <w:iCs/>
                <w:sz w:val="30"/>
                <w:szCs w:val="30"/>
              </w:rPr>
            </w:pPr>
            <w:r w:rsidRPr="00785F0F">
              <w:rPr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66A99" w:rsidRPr="00785F0F" w14:paraId="184F32C8" w14:textId="77777777" w:rsidTr="00AE6018">
        <w:tc>
          <w:tcPr>
            <w:tcW w:w="2917" w:type="dxa"/>
          </w:tcPr>
          <w:p w14:paraId="4477A2DC" w14:textId="37E8D8E8" w:rsidR="00766A99" w:rsidRPr="00AE6018" w:rsidRDefault="00766A99" w:rsidP="00AE6018">
            <w:pPr>
              <w:tabs>
                <w:tab w:val="left" w:pos="83"/>
              </w:tabs>
              <w:spacing w:line="360" w:lineRule="exact"/>
              <w:ind w:left="83" w:right="-170"/>
              <w:rPr>
                <w:sz w:val="30"/>
                <w:szCs w:val="30"/>
              </w:rPr>
            </w:pPr>
            <w:r w:rsidRPr="00AE6018">
              <w:rPr>
                <w:color w:val="000000"/>
                <w:sz w:val="30"/>
                <w:szCs w:val="30"/>
                <w:cs/>
              </w:rPr>
              <w:t>ค่า</w:t>
            </w:r>
            <w:r w:rsidRPr="00AE6018">
              <w:rPr>
                <w:sz w:val="30"/>
                <w:szCs w:val="30"/>
                <w:cs/>
              </w:rPr>
              <w:t>เช่าจ่าย</w:t>
            </w:r>
          </w:p>
        </w:tc>
        <w:tc>
          <w:tcPr>
            <w:tcW w:w="829" w:type="dxa"/>
          </w:tcPr>
          <w:p w14:paraId="3CAFB5F4" w14:textId="77777777" w:rsidR="00766A99" w:rsidRPr="00785F0F" w:rsidRDefault="00766A99" w:rsidP="00766A99">
            <w:pPr>
              <w:pStyle w:val="acctfourfigures"/>
              <w:spacing w:line="360" w:lineRule="exact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</w:tcPr>
          <w:p w14:paraId="3BE417ED" w14:textId="7D80C697" w:rsidR="00766A99" w:rsidRPr="00785F0F" w:rsidRDefault="005E6FCB" w:rsidP="00766A99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5,456</w:t>
            </w:r>
          </w:p>
        </w:tc>
        <w:tc>
          <w:tcPr>
            <w:tcW w:w="279" w:type="dxa"/>
          </w:tcPr>
          <w:p w14:paraId="3876A11C" w14:textId="77777777" w:rsidR="00766A99" w:rsidRPr="00785F0F" w:rsidRDefault="00766A99" w:rsidP="00766A99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34" w:type="dxa"/>
          </w:tcPr>
          <w:p w14:paraId="3A0F89FC" w14:textId="004CA856" w:rsidR="00766A99" w:rsidRPr="00785F0F" w:rsidRDefault="00BD1D59" w:rsidP="00BD1D59">
            <w:pPr>
              <w:tabs>
                <w:tab w:val="decimal" w:pos="918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4</w:t>
            </w:r>
            <w:r w:rsidR="00766A99" w:rsidRPr="00785F0F">
              <w:rPr>
                <w:sz w:val="30"/>
                <w:szCs w:val="30"/>
                <w:lang w:val="en-GB"/>
              </w:rPr>
              <w:t>,</w:t>
            </w:r>
            <w:r>
              <w:rPr>
                <w:sz w:val="30"/>
                <w:szCs w:val="30"/>
                <w:lang w:val="en-GB"/>
              </w:rPr>
              <w:t>715</w:t>
            </w:r>
          </w:p>
        </w:tc>
        <w:tc>
          <w:tcPr>
            <w:tcW w:w="238" w:type="dxa"/>
          </w:tcPr>
          <w:p w14:paraId="012D6816" w14:textId="77777777" w:rsidR="00766A99" w:rsidRPr="00785F0F" w:rsidRDefault="00766A99" w:rsidP="00766A99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064" w:type="dxa"/>
          </w:tcPr>
          <w:p w14:paraId="45FEB7CF" w14:textId="7AA7414B" w:rsidR="00766A99" w:rsidRPr="00785F0F" w:rsidRDefault="005E6FCB" w:rsidP="00766A99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5,230</w:t>
            </w:r>
          </w:p>
        </w:tc>
        <w:tc>
          <w:tcPr>
            <w:tcW w:w="236" w:type="dxa"/>
          </w:tcPr>
          <w:p w14:paraId="57DE534B" w14:textId="77777777" w:rsidR="00766A99" w:rsidRPr="00785F0F" w:rsidRDefault="00766A99" w:rsidP="00766A99">
            <w:pP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106" w:type="dxa"/>
          </w:tcPr>
          <w:p w14:paraId="072E5A69" w14:textId="0B592665" w:rsidR="00766A99" w:rsidRPr="00785F0F" w:rsidRDefault="00BD1D59" w:rsidP="00BD1D59">
            <w:pPr>
              <w:tabs>
                <w:tab w:val="decimal" w:pos="836"/>
              </w:tabs>
              <w:spacing w:line="360" w:lineRule="exact"/>
              <w:ind w:left="-27" w:right="-128"/>
              <w:rPr>
                <w:sz w:val="30"/>
                <w:szCs w:val="30"/>
                <w:lang w:val="en-GB"/>
              </w:rPr>
            </w:pPr>
            <w:r>
              <w:rPr>
                <w:sz w:val="30"/>
                <w:szCs w:val="30"/>
                <w:lang w:val="en-GB"/>
              </w:rPr>
              <w:t>4</w:t>
            </w:r>
            <w:r w:rsidR="00766A99" w:rsidRPr="00785F0F">
              <w:rPr>
                <w:sz w:val="30"/>
                <w:szCs w:val="30"/>
                <w:lang w:val="en-GB"/>
              </w:rPr>
              <w:t>,</w:t>
            </w:r>
            <w:r>
              <w:rPr>
                <w:sz w:val="30"/>
                <w:szCs w:val="30"/>
                <w:lang w:val="en-GB"/>
              </w:rPr>
              <w:t>575</w:t>
            </w:r>
          </w:p>
        </w:tc>
      </w:tr>
    </w:tbl>
    <w:p w14:paraId="2D660EAD" w14:textId="6855250B" w:rsidR="000079F9" w:rsidRPr="002F3E2D" w:rsidRDefault="000079F9" w:rsidP="002F3E2D">
      <w:pPr>
        <w:pStyle w:val="ListParagraph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3F4DDA24" w14:textId="77777777" w:rsidR="00A72CF0" w:rsidRPr="00785F0F" w:rsidRDefault="00E67CFC" w:rsidP="00A72CF0">
      <w:pPr>
        <w:ind w:left="540" w:hanging="540"/>
        <w:rPr>
          <w:sz w:val="30"/>
          <w:szCs w:val="30"/>
          <w:cs/>
        </w:rPr>
      </w:pPr>
      <w:r w:rsidRPr="00785F0F">
        <w:rPr>
          <w:b/>
          <w:bCs/>
          <w:spacing w:val="-4"/>
          <w:sz w:val="30"/>
          <w:szCs w:val="30"/>
        </w:rPr>
        <w:lastRenderedPageBreak/>
        <w:t>35</w:t>
      </w:r>
      <w:r w:rsidR="00A72CF0" w:rsidRPr="00785F0F">
        <w:rPr>
          <w:b/>
          <w:bCs/>
          <w:spacing w:val="-4"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  <w:lang w:val="th-TH"/>
        </w:rPr>
        <w:t>ส่วนงาน</w:t>
      </w:r>
      <w:r w:rsidR="00A72CF0" w:rsidRPr="00785F0F">
        <w:rPr>
          <w:b/>
          <w:bCs/>
          <w:sz w:val="30"/>
          <w:szCs w:val="30"/>
          <w:cs/>
        </w:rPr>
        <w:t>ดำเนินงาน</w:t>
      </w:r>
    </w:p>
    <w:p w14:paraId="28B66202" w14:textId="77777777" w:rsidR="00A72CF0" w:rsidRPr="002F3E2D" w:rsidRDefault="00A72CF0" w:rsidP="00A72CF0">
      <w:pPr>
        <w:ind w:left="540"/>
        <w:jc w:val="thaiDistribute"/>
        <w:rPr>
          <w:spacing w:val="-6"/>
          <w:sz w:val="30"/>
          <w:szCs w:val="30"/>
        </w:rPr>
      </w:pPr>
    </w:p>
    <w:p w14:paraId="77DAB2C7" w14:textId="77777777" w:rsidR="00A72CF0" w:rsidRPr="00785F0F" w:rsidRDefault="00A72CF0" w:rsidP="00A72CF0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785F0F">
        <w:rPr>
          <w:spacing w:val="-6"/>
          <w:sz w:val="30"/>
          <w:szCs w:val="30"/>
          <w:cs/>
        </w:rPr>
        <w:t xml:space="preserve">ณ วันที่ </w:t>
      </w:r>
      <w:r w:rsidR="00766A99" w:rsidRPr="00785F0F">
        <w:rPr>
          <w:spacing w:val="-6"/>
          <w:sz w:val="30"/>
          <w:szCs w:val="30"/>
        </w:rPr>
        <w:t xml:space="preserve">31 </w:t>
      </w:r>
      <w:r w:rsidR="00766A99" w:rsidRPr="00785F0F">
        <w:rPr>
          <w:rFonts w:hint="cs"/>
          <w:spacing w:val="-6"/>
          <w:sz w:val="30"/>
          <w:szCs w:val="30"/>
          <w:cs/>
        </w:rPr>
        <w:t xml:space="preserve">ธันวาคม </w:t>
      </w:r>
      <w:r w:rsidR="007B0B51" w:rsidRPr="00785F0F">
        <w:rPr>
          <w:rFonts w:asciiTheme="majorBidi" w:hAnsiTheme="majorBidi" w:cstheme="majorBidi"/>
          <w:spacing w:val="-6"/>
          <w:sz w:val="30"/>
          <w:szCs w:val="30"/>
          <w:cs/>
        </w:rPr>
        <w:t>256</w:t>
      </w:r>
      <w:r w:rsidR="007B0B51" w:rsidRPr="00785F0F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4E51B6" w:rsidRPr="00785F0F">
        <w:rPr>
          <w:rFonts w:hint="cs"/>
          <w:spacing w:val="-6"/>
          <w:sz w:val="30"/>
          <w:szCs w:val="30"/>
          <w:cs/>
        </w:rPr>
        <w:t xml:space="preserve"> และ </w:t>
      </w:r>
      <w:r w:rsidRPr="00785F0F">
        <w:rPr>
          <w:color w:val="000000"/>
          <w:sz w:val="30"/>
          <w:szCs w:val="30"/>
        </w:rPr>
        <w:t>2560</w:t>
      </w:r>
      <w:r w:rsidRPr="00785F0F">
        <w:rPr>
          <w:color w:val="000000"/>
          <w:sz w:val="30"/>
          <w:szCs w:val="30"/>
          <w:cs/>
        </w:rPr>
        <w:t xml:space="preserve"> </w:t>
      </w:r>
      <w:r w:rsidRPr="00785F0F">
        <w:rPr>
          <w:spacing w:val="-4"/>
          <w:sz w:val="30"/>
          <w:szCs w:val="30"/>
          <w:cs/>
        </w:rPr>
        <w:t>ส่วนงานดำเนินงาน</w:t>
      </w:r>
      <w:r w:rsidRPr="00785F0F">
        <w:rPr>
          <w:sz w:val="30"/>
          <w:szCs w:val="30"/>
          <w:cs/>
        </w:rPr>
        <w:t>ประกอบด้วย</w:t>
      </w:r>
    </w:p>
    <w:p w14:paraId="1C096425" w14:textId="77777777" w:rsidR="00A72CF0" w:rsidRPr="002F3E2D" w:rsidRDefault="00A72CF0" w:rsidP="00A72CF0">
      <w:pPr>
        <w:ind w:left="540"/>
        <w:jc w:val="thaiDistribute"/>
        <w:rPr>
          <w:spacing w:val="-6"/>
          <w:sz w:val="30"/>
          <w:szCs w:val="30"/>
        </w:rPr>
      </w:pPr>
    </w:p>
    <w:p w14:paraId="2F53AFFE" w14:textId="18F1954F" w:rsidR="00A72CF0" w:rsidRPr="00AE6018" w:rsidRDefault="00A72CF0" w:rsidP="00A72CF0">
      <w:pPr>
        <w:ind w:left="540"/>
        <w:jc w:val="thaiDistribute"/>
        <w:rPr>
          <w:sz w:val="2"/>
          <w:szCs w:val="2"/>
          <w:cs/>
        </w:rPr>
      </w:pPr>
      <w:r w:rsidRPr="00AE6018">
        <w:rPr>
          <w:sz w:val="30"/>
          <w:szCs w:val="30"/>
          <w:cs/>
        </w:rPr>
        <w:t xml:space="preserve">ข้อมูลโครงสร้างการดำเนินงานของธนาคารและข้อมูลทางการเงินจำแนกตามส่วนงานเป็นส่วนหนึ่งในรายงานประจำปี ธนาคารดำเนินงานผ่านกลุ่มธุรกิจของธนาคาร </w:t>
      </w:r>
      <w:r w:rsidR="00CA096D" w:rsidRPr="00AE6018">
        <w:rPr>
          <w:sz w:val="30"/>
          <w:szCs w:val="30"/>
        </w:rPr>
        <w:t>3</w:t>
      </w:r>
      <w:r w:rsidRPr="00AE6018">
        <w:rPr>
          <w:sz w:val="30"/>
          <w:szCs w:val="30"/>
          <w:cs/>
        </w:rPr>
        <w:t xml:space="preserve"> กลุ่ม ได้แก่ กลุ่มลูกค้าธุรกิจขนาดใหญ่ รับผิดชอบลูกค้าธุรกิจและการพาณิชย์ กลุ่มลูกค้าธุรกิจขนาดกลางและธุรกิจขนาดย่อม รับผิดชอบลูกค้าธุรกิจขนาดกลางและธุรกิจขนาดย่อม กลุ่มลูกค้าบุคคล รับผิดชอบลูกค้าบุคคลและธุรกิจขนาดเล็ก นอกจากนี้ธนาคารมีบริษัทย่อยหลักอีก </w:t>
      </w:r>
      <w:r w:rsidR="00AE6018">
        <w:rPr>
          <w:sz w:val="30"/>
          <w:szCs w:val="30"/>
          <w:cs/>
        </w:rPr>
        <w:br/>
      </w:r>
      <w:r w:rsidRPr="00AE6018">
        <w:rPr>
          <w:sz w:val="30"/>
          <w:szCs w:val="30"/>
        </w:rPr>
        <w:t>3</w:t>
      </w:r>
      <w:r w:rsidRPr="00AE6018">
        <w:rPr>
          <w:sz w:val="30"/>
          <w:szCs w:val="30"/>
          <w:cs/>
        </w:rPr>
        <w:t xml:space="preserve"> บริษัท ได้แก่ บริษัทหลักทรัพย์ ไทยพาณิชย์ จำกัด บริษัทหลักทรัพย์จัดการกองทุน ไทยพาณิชย์ จำกัด และบริษัท ไทยพาณิชย์ประกันชีวิต จำกัด (มหาชน) </w:t>
      </w:r>
    </w:p>
    <w:p w14:paraId="389360DE" w14:textId="77777777" w:rsidR="00A713FB" w:rsidRPr="002F3E2D" w:rsidRDefault="00A713FB" w:rsidP="00AE6018">
      <w:pPr>
        <w:ind w:left="540"/>
        <w:jc w:val="thaiDistribute"/>
        <w:rPr>
          <w:spacing w:val="-6"/>
          <w:sz w:val="30"/>
          <w:szCs w:val="30"/>
          <w:cs/>
        </w:rPr>
      </w:pPr>
    </w:p>
    <w:p w14:paraId="08F7E3F7" w14:textId="661C22E4" w:rsidR="00A72CF0" w:rsidRDefault="00A72CF0" w:rsidP="00A72CF0">
      <w:pPr>
        <w:ind w:left="540"/>
        <w:jc w:val="thaiDistribute"/>
        <w:rPr>
          <w:sz w:val="30"/>
          <w:szCs w:val="30"/>
          <w:lang w:val="en-GB"/>
        </w:rPr>
      </w:pPr>
      <w:r w:rsidRPr="00AE6018">
        <w:rPr>
          <w:sz w:val="30"/>
          <w:szCs w:val="30"/>
          <w:cs/>
        </w:rPr>
        <w:t xml:space="preserve">ตามข้อมูลที่ได้แสดงด้านล่าง ผลการดำเนินงานของบริษัทย่อยและรายได้จากรายการระหว่างธนาคารและตลาดเงิน </w:t>
      </w:r>
      <w:r w:rsidRPr="00AE6018">
        <w:rPr>
          <w:sz w:val="30"/>
          <w:szCs w:val="30"/>
          <w:cs/>
        </w:rPr>
        <w:br/>
        <w:t>และ</w:t>
      </w:r>
      <w:r w:rsidR="00162EA2" w:rsidRPr="00AE6018">
        <w:rPr>
          <w:sz w:val="30"/>
          <w:szCs w:val="30"/>
          <w:cs/>
        </w:rPr>
        <w:t>เงินลงทุนของธนาคาร</w:t>
      </w:r>
      <w:r w:rsidRPr="00AE6018">
        <w:rPr>
          <w:sz w:val="30"/>
          <w:szCs w:val="30"/>
          <w:cs/>
        </w:rPr>
        <w:t xml:space="preserve">ไม่ได้ถูกปันส่วนไปยังหน่วยธุรกิจใดเป็นพิเศษได้ถูกรายงานภายใต้หัวข้อ “ประกันชีวิต” และ “อื่น ๆ” ในส่วนของรายได้ค่าธรรมเนียมของบริษัทย่อยนั้นได้ถูกกระจายเข้าตามหน่วยธุรกิจ </w:t>
      </w:r>
      <w:r w:rsidRPr="00AE6018">
        <w:rPr>
          <w:sz w:val="30"/>
          <w:szCs w:val="30"/>
          <w:cs/>
          <w:lang w:val="en-GB"/>
        </w:rPr>
        <w:t>(กลุ่มลูกค้าธุรกิจขนาดใหญ่ กลุ่มลูกค้าธุรกิจขนาดกลางและธุรกิจขนาดย่อม หรือกลุ่มลูกค้าบุคคล) ในคำอธิบายและวิเคราะห์</w:t>
      </w:r>
      <w:r w:rsidR="00AE6018">
        <w:rPr>
          <w:sz w:val="30"/>
          <w:szCs w:val="30"/>
          <w:cs/>
          <w:lang w:val="en-GB"/>
        </w:rPr>
        <w:br/>
      </w:r>
      <w:r w:rsidRPr="00AE6018">
        <w:rPr>
          <w:sz w:val="30"/>
          <w:szCs w:val="30"/>
          <w:cs/>
          <w:lang w:val="en-GB"/>
        </w:rPr>
        <w:t>งบการเงิน แต่แสดงอยู่ภายใต้หัวข้อ “ประกันชีวิต” และ “อื่น ๆ” ในการวิเคราะห์ด้านล่างนี้ สำหรับค่าใช้จ่ายใน</w:t>
      </w:r>
      <w:r w:rsidR="00AE6018">
        <w:rPr>
          <w:sz w:val="30"/>
          <w:szCs w:val="30"/>
          <w:cs/>
          <w:lang w:val="en-GB"/>
        </w:rPr>
        <w:br/>
      </w:r>
      <w:r w:rsidRPr="00AE6018">
        <w:rPr>
          <w:sz w:val="30"/>
          <w:szCs w:val="30"/>
          <w:cs/>
          <w:lang w:val="en-GB"/>
        </w:rPr>
        <w:t>การดำเนินงานนั้นหมายถึงค่าใช้จ่ายทางตรงและทางอ้อมในการดำเนินธุรกิจของหน่วยธุรกิจแต่ละหน่วย รวมถึงการปันส่วนของค่าใช้จ่ายทั่วไปไปยังหน่วยธุรกิจเหล่านี้</w:t>
      </w:r>
    </w:p>
    <w:p w14:paraId="1E509FFD" w14:textId="77777777" w:rsidR="00C300A4" w:rsidRPr="00AE6018" w:rsidRDefault="00C300A4" w:rsidP="00A72CF0">
      <w:pPr>
        <w:ind w:left="540"/>
        <w:jc w:val="thaiDistribute"/>
        <w:rPr>
          <w:sz w:val="30"/>
          <w:szCs w:val="30"/>
          <w:cs/>
        </w:rPr>
      </w:pPr>
    </w:p>
    <w:p w14:paraId="4F56F443" w14:textId="77777777" w:rsidR="00A72CF0" w:rsidRPr="00785F0F" w:rsidRDefault="00A72CF0" w:rsidP="00962C0C">
      <w:pPr>
        <w:ind w:left="540" w:right="-28"/>
        <w:jc w:val="thaiDistribute"/>
        <w:rPr>
          <w:spacing w:val="-6"/>
          <w:sz w:val="30"/>
          <w:szCs w:val="30"/>
        </w:rPr>
      </w:pPr>
      <w:r w:rsidRPr="00785F0F">
        <w:rPr>
          <w:spacing w:val="-6"/>
          <w:sz w:val="30"/>
          <w:szCs w:val="30"/>
          <w:cs/>
        </w:rPr>
        <w:t>ธนาคารกำหนดให้ผู้มีอำนาจตัดสินใจสูงสุดด้านการดำเนินงานเป็นคณะกรรมการบริหาร ข้อมูลทางการเงินของกลุ่มธุรกิจถูกวัดผลบนเกณฑ์เดียวกับข้อมูลภายในดังนี้</w:t>
      </w:r>
    </w:p>
    <w:p w14:paraId="55E58D20" w14:textId="77777777" w:rsidR="00FF7A78" w:rsidRDefault="00FF7A78" w:rsidP="00FF7A78">
      <w:pPr>
        <w:ind w:left="540"/>
        <w:jc w:val="thaiDistribute"/>
        <w:rPr>
          <w:spacing w:val="-6"/>
          <w:sz w:val="30"/>
          <w:szCs w:val="30"/>
        </w:rPr>
      </w:pPr>
    </w:p>
    <w:p w14:paraId="088E781A" w14:textId="77777777" w:rsidR="002F3E2D" w:rsidRDefault="002F3E2D" w:rsidP="00FF7A78">
      <w:pPr>
        <w:ind w:left="540"/>
        <w:jc w:val="thaiDistribute"/>
        <w:rPr>
          <w:spacing w:val="-6"/>
          <w:sz w:val="30"/>
          <w:szCs w:val="30"/>
        </w:rPr>
      </w:pPr>
    </w:p>
    <w:p w14:paraId="5CA239C3" w14:textId="77777777" w:rsidR="002F3E2D" w:rsidRDefault="002F3E2D" w:rsidP="00FF7A78">
      <w:pPr>
        <w:ind w:left="540"/>
        <w:jc w:val="thaiDistribute"/>
        <w:rPr>
          <w:spacing w:val="-6"/>
          <w:sz w:val="30"/>
          <w:szCs w:val="30"/>
        </w:rPr>
      </w:pPr>
    </w:p>
    <w:p w14:paraId="568ED025" w14:textId="77777777" w:rsidR="002F3E2D" w:rsidRDefault="002F3E2D" w:rsidP="00FF7A78">
      <w:pPr>
        <w:ind w:left="540"/>
        <w:jc w:val="thaiDistribute"/>
        <w:rPr>
          <w:spacing w:val="-6"/>
          <w:sz w:val="30"/>
          <w:szCs w:val="30"/>
        </w:rPr>
      </w:pPr>
    </w:p>
    <w:p w14:paraId="3FD40145" w14:textId="77777777" w:rsidR="002F3E2D" w:rsidRDefault="002F3E2D" w:rsidP="00FF7A78">
      <w:pPr>
        <w:ind w:left="540"/>
        <w:jc w:val="thaiDistribute"/>
        <w:rPr>
          <w:spacing w:val="-6"/>
          <w:sz w:val="30"/>
          <w:szCs w:val="30"/>
        </w:rPr>
      </w:pPr>
    </w:p>
    <w:p w14:paraId="43418823" w14:textId="77777777" w:rsidR="002F3E2D" w:rsidRDefault="002F3E2D" w:rsidP="00FF7A78">
      <w:pPr>
        <w:ind w:left="540"/>
        <w:jc w:val="thaiDistribute"/>
        <w:rPr>
          <w:spacing w:val="-6"/>
          <w:sz w:val="30"/>
          <w:szCs w:val="30"/>
        </w:rPr>
      </w:pPr>
    </w:p>
    <w:p w14:paraId="441078E9" w14:textId="77777777" w:rsidR="002F3E2D" w:rsidRDefault="002F3E2D" w:rsidP="00FF7A78">
      <w:pPr>
        <w:ind w:left="540"/>
        <w:jc w:val="thaiDistribute"/>
        <w:rPr>
          <w:spacing w:val="-6"/>
          <w:sz w:val="30"/>
          <w:szCs w:val="30"/>
        </w:rPr>
      </w:pPr>
    </w:p>
    <w:p w14:paraId="46FB6673" w14:textId="77777777" w:rsidR="002F3E2D" w:rsidRDefault="002F3E2D" w:rsidP="00FF7A78">
      <w:pPr>
        <w:ind w:left="540"/>
        <w:jc w:val="thaiDistribute"/>
        <w:rPr>
          <w:spacing w:val="-6"/>
          <w:sz w:val="30"/>
          <w:szCs w:val="30"/>
        </w:rPr>
      </w:pPr>
    </w:p>
    <w:p w14:paraId="35962185" w14:textId="77777777" w:rsidR="002F3E2D" w:rsidRDefault="002F3E2D" w:rsidP="00FF7A78">
      <w:pPr>
        <w:ind w:left="540"/>
        <w:jc w:val="thaiDistribute"/>
        <w:rPr>
          <w:spacing w:val="-6"/>
          <w:sz w:val="30"/>
          <w:szCs w:val="30"/>
        </w:rPr>
      </w:pPr>
    </w:p>
    <w:p w14:paraId="5B90B9B1" w14:textId="77777777" w:rsidR="002F3E2D" w:rsidRDefault="002F3E2D" w:rsidP="00FF7A78">
      <w:pPr>
        <w:ind w:left="540"/>
        <w:jc w:val="thaiDistribute"/>
        <w:rPr>
          <w:spacing w:val="-6"/>
          <w:sz w:val="30"/>
          <w:szCs w:val="30"/>
        </w:rPr>
      </w:pPr>
    </w:p>
    <w:p w14:paraId="5A3094FD" w14:textId="77777777" w:rsidR="002F3E2D" w:rsidRDefault="002F3E2D" w:rsidP="00FF7A78">
      <w:pPr>
        <w:ind w:left="540"/>
        <w:jc w:val="thaiDistribute"/>
        <w:rPr>
          <w:spacing w:val="-6"/>
          <w:sz w:val="30"/>
          <w:szCs w:val="30"/>
        </w:rPr>
      </w:pPr>
    </w:p>
    <w:tbl>
      <w:tblPr>
        <w:tblW w:w="9672" w:type="dxa"/>
        <w:tblInd w:w="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30"/>
        <w:gridCol w:w="904"/>
        <w:gridCol w:w="178"/>
        <w:gridCol w:w="902"/>
        <w:gridCol w:w="182"/>
        <w:gridCol w:w="808"/>
        <w:gridCol w:w="182"/>
        <w:gridCol w:w="808"/>
        <w:gridCol w:w="178"/>
        <w:gridCol w:w="812"/>
        <w:gridCol w:w="178"/>
        <w:gridCol w:w="816"/>
        <w:gridCol w:w="178"/>
        <w:gridCol w:w="816"/>
      </w:tblGrid>
      <w:tr w:rsidR="00FF7A78" w:rsidRPr="00785F0F" w14:paraId="15A381E2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6263D5D8" w14:textId="77777777" w:rsidR="00FF7A78" w:rsidRPr="00785F0F" w:rsidRDefault="00FF7A78" w:rsidP="0015475F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14:paraId="2B0FBBC7" w14:textId="77777777" w:rsidR="00FF7A78" w:rsidRPr="00785F0F" w:rsidRDefault="00FF7A78" w:rsidP="0015475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F7A78" w:rsidRPr="00785F0F" w14:paraId="7F91B12E" w14:textId="77777777" w:rsidTr="0015475F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14:paraId="3CBA849B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785F0F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785F0F">
              <w:rPr>
                <w:b/>
                <w:bCs/>
                <w:i/>
                <w:iCs/>
                <w:color w:val="000000"/>
                <w:sz w:val="26"/>
                <w:szCs w:val="26"/>
              </w:rPr>
              <w:br/>
              <w:t>3</w:t>
            </w:r>
            <w:r w:rsidRPr="00785F0F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1 ธันวาคม </w:t>
            </w:r>
            <w:r w:rsidRPr="00785F0F">
              <w:rPr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 w:rsidRPr="00785F0F">
              <w:rPr>
                <w:rFonts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5A7E0F6A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กลุ่มลูกค้าธุรกิจ</w:t>
            </w:r>
          </w:p>
          <w:p w14:paraId="31223EEF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D5201C" w14:textId="77777777" w:rsidR="00FF7A78" w:rsidRPr="00785F0F" w:rsidRDefault="00FF7A78" w:rsidP="0015475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03D7803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ธุรกิจขนาดกลางและ</w:t>
            </w: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br/>
              <w:t>ขนาดย่อม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131DA83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098C21C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F5B82F1" w14:textId="77777777" w:rsidR="00FF7A78" w:rsidRPr="00785F0F" w:rsidRDefault="00FF7A78" w:rsidP="0015475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44BB1810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ประกันชีวิต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89706B6" w14:textId="77777777" w:rsidR="00FF7A78" w:rsidRPr="00785F0F" w:rsidRDefault="00FF7A78" w:rsidP="0015475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34E95959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78" w:type="dxa"/>
          </w:tcPr>
          <w:p w14:paraId="77156E04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14:paraId="0C2A829F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5E1C848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1CD46AD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1D307E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9DA1CDA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F7A78" w:rsidRPr="00785F0F" w14:paraId="0358592F" w14:textId="77777777" w:rsidTr="0015475F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14:paraId="134737B0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14:paraId="2E3005B9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F7A78" w:rsidRPr="00785F0F" w14:paraId="6D6DAF17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6F6224C8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</w:tcPr>
          <w:p w14:paraId="2329FC27" w14:textId="226CA5AD" w:rsidR="00FF7A78" w:rsidRPr="00785F0F" w:rsidRDefault="003D24B0" w:rsidP="0015475F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</w:t>
            </w:r>
            <w:r w:rsidR="00E9797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BB2270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5224D3FD" w14:textId="7EB2D947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14,255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9E57EAE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2439B706" w14:textId="08D56C92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43,210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52F248A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</w:tcPr>
          <w:p w14:paraId="0C99A74A" w14:textId="7AF7006E" w:rsidR="00FF7A78" w:rsidRPr="00E9797B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10,453</w:t>
            </w:r>
          </w:p>
        </w:tc>
        <w:tc>
          <w:tcPr>
            <w:tcW w:w="178" w:type="dxa"/>
            <w:shd w:val="clear" w:color="auto" w:fill="auto"/>
          </w:tcPr>
          <w:p w14:paraId="7DB37D99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69E64DDE" w14:textId="65B5652B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10,995</w:t>
            </w:r>
          </w:p>
        </w:tc>
        <w:tc>
          <w:tcPr>
            <w:tcW w:w="178" w:type="dxa"/>
          </w:tcPr>
          <w:p w14:paraId="43461E15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14:paraId="73FCDCB3" w14:textId="041F1051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46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ABAD66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14:paraId="4327EAF6" w14:textId="4CFD09CF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96,369</w:t>
            </w:r>
          </w:p>
        </w:tc>
      </w:tr>
      <w:tr w:rsidR="00FF7A78" w:rsidRPr="00785F0F" w14:paraId="58086C37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23E2E963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รายได้ที่มิใช่ดอกเบี้ยสุทธิ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53204152" w14:textId="13DD0DF1" w:rsidR="00FF7A78" w:rsidRPr="00785F0F" w:rsidRDefault="003D24B0" w:rsidP="0015475F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E9797B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181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76D623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4501AD0B" w14:textId="2E467A7F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2,928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C585EE7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153DB0F1" w14:textId="061FB0FC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23,331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AB9CC1D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44D86813" w14:textId="70D865AF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(1,096)</w:t>
            </w:r>
          </w:p>
        </w:tc>
        <w:tc>
          <w:tcPr>
            <w:tcW w:w="178" w:type="dxa"/>
            <w:shd w:val="clear" w:color="auto" w:fill="auto"/>
          </w:tcPr>
          <w:p w14:paraId="3D1D7E57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2F84967D" w14:textId="64F3529E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13,401</w:t>
            </w:r>
          </w:p>
        </w:tc>
        <w:tc>
          <w:tcPr>
            <w:tcW w:w="178" w:type="dxa"/>
          </w:tcPr>
          <w:p w14:paraId="0C8E0CCF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408E1B0B" w14:textId="40B0A09F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(5,889)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B05787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561AAA69" w14:textId="2E033B0C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41,856</w:t>
            </w:r>
          </w:p>
        </w:tc>
      </w:tr>
      <w:tr w:rsidR="00FF7A78" w:rsidRPr="00785F0F" w14:paraId="0435459D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562C4D4D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7C9E5C35" w14:textId="69844F24" w:rsidR="00FF7A78" w:rsidRPr="00785F0F" w:rsidRDefault="003D24B0" w:rsidP="0015475F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E9797B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637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446A44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75ADAD35" w14:textId="60D61DCC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17,183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2DAC9C9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3E7BDD7D" w14:textId="2261344A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66,541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0ECEA77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0BEB99D8" w14:textId="38C1CFCE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9,357</w:t>
            </w:r>
          </w:p>
        </w:tc>
        <w:tc>
          <w:tcPr>
            <w:tcW w:w="178" w:type="dxa"/>
            <w:shd w:val="clear" w:color="auto" w:fill="auto"/>
          </w:tcPr>
          <w:p w14:paraId="6879B94D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20C6A3E7" w14:textId="5E2C4F84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24,396</w:t>
            </w:r>
          </w:p>
        </w:tc>
        <w:tc>
          <w:tcPr>
            <w:tcW w:w="178" w:type="dxa"/>
          </w:tcPr>
          <w:p w14:paraId="7F8AA217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04795002" w14:textId="530ECAC1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(5,889)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CFF15BF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20F222FF" w14:textId="6B155FA5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138,225</w:t>
            </w:r>
          </w:p>
        </w:tc>
      </w:tr>
      <w:tr w:rsidR="00FF7A78" w:rsidRPr="00785F0F" w14:paraId="28E47255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0ABC5BA0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</w:tcPr>
          <w:p w14:paraId="7713B674" w14:textId="20654E94" w:rsidR="00FF7A78" w:rsidRPr="00785F0F" w:rsidRDefault="003D24B0" w:rsidP="0015475F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</w:t>
            </w:r>
            <w:r w:rsidR="00E9797B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744)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4B7C39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14:paraId="4CE968C1" w14:textId="1141F5C7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(7,258)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16489FB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000000"/>
            </w:tcBorders>
            <w:shd w:val="clear" w:color="auto" w:fill="auto"/>
          </w:tcPr>
          <w:p w14:paraId="790E422A" w14:textId="11987F88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(40,862)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30D393F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1D5A069F" w14:textId="7E4DD498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(2,632)</w:t>
            </w:r>
          </w:p>
        </w:tc>
        <w:tc>
          <w:tcPr>
            <w:tcW w:w="178" w:type="dxa"/>
            <w:shd w:val="clear" w:color="auto" w:fill="auto"/>
          </w:tcPr>
          <w:p w14:paraId="21BCC859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</w:tcPr>
          <w:p w14:paraId="625EB5DA" w14:textId="66DA423F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(10,769)</w:t>
            </w:r>
          </w:p>
        </w:tc>
        <w:tc>
          <w:tcPr>
            <w:tcW w:w="178" w:type="dxa"/>
          </w:tcPr>
          <w:p w14:paraId="66735CE3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72BF517F" w14:textId="226E2ADC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4,626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A65798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bottom w:val="single" w:sz="4" w:space="0" w:color="000000"/>
            </w:tcBorders>
            <w:shd w:val="clear" w:color="auto" w:fill="auto"/>
          </w:tcPr>
          <w:p w14:paraId="787B2FC4" w14:textId="4BDFFDB8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(64,639)</w:t>
            </w:r>
          </w:p>
        </w:tc>
      </w:tr>
      <w:tr w:rsidR="00FF7A78" w:rsidRPr="00785F0F" w14:paraId="7A25924B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5F02F1BB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pacing w:val="-2"/>
                <w:sz w:val="26"/>
                <w:szCs w:val="26"/>
                <w:cs/>
              </w:rPr>
              <w:t>กำไรจากการดำเนินงานก่อนหนี้สงสัยจะสูญ</w:t>
            </w:r>
            <w:r w:rsidRPr="00785F0F">
              <w:rPr>
                <w:rFonts w:eastAsia="Angsana New"/>
                <w:sz w:val="26"/>
                <w:szCs w:val="26"/>
                <w:cs/>
              </w:rPr>
              <w:t xml:space="preserve"> </w:t>
            </w:r>
            <w:r w:rsidRPr="00785F0F">
              <w:rPr>
                <w:sz w:val="26"/>
                <w:szCs w:val="26"/>
                <w:cs/>
              </w:rPr>
              <w:t>การด้อยค่าและภาษีเงินได้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</w:tcPr>
          <w:p w14:paraId="41C7E85A" w14:textId="77777777" w:rsidR="00FF7A78" w:rsidRDefault="00FF7A78" w:rsidP="0015475F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0F007E62" w14:textId="51C8D377" w:rsidR="00E9797B" w:rsidRPr="00785F0F" w:rsidRDefault="00E9797B" w:rsidP="0015475F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18,893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FD3B36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</w:tcPr>
          <w:p w14:paraId="7F941857" w14:textId="77777777" w:rsidR="00FF7A78" w:rsidRDefault="00FF7A78" w:rsidP="0015475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2DD556A4" w14:textId="2A7E7E87" w:rsidR="00E9797B" w:rsidRPr="00785F0F" w:rsidRDefault="00E9797B" w:rsidP="0015475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9,925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C69AB1D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14:paraId="4692587B" w14:textId="77777777" w:rsidR="00FF7A78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2CD67A10" w14:textId="125CEA62" w:rsidR="00E9797B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25,679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B157B79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14:paraId="5783C7C0" w14:textId="77777777" w:rsidR="00FF7A78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422EAB9F" w14:textId="0AE1C55B" w:rsidR="00E9797B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6,725</w:t>
            </w:r>
          </w:p>
        </w:tc>
        <w:tc>
          <w:tcPr>
            <w:tcW w:w="178" w:type="dxa"/>
            <w:shd w:val="clear" w:color="auto" w:fill="auto"/>
          </w:tcPr>
          <w:p w14:paraId="137AC45D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</w:tcPr>
          <w:p w14:paraId="1725CDFC" w14:textId="77777777" w:rsidR="00FF7A78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67CBCFD7" w14:textId="7767DEC6" w:rsidR="00E9797B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13,627</w:t>
            </w:r>
          </w:p>
        </w:tc>
        <w:tc>
          <w:tcPr>
            <w:tcW w:w="178" w:type="dxa"/>
          </w:tcPr>
          <w:p w14:paraId="10F163D1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03B0F4F2" w14:textId="77777777" w:rsidR="00FF7A78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78F144E" w14:textId="776EF988" w:rsidR="00E9797B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(1,263)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0AC3D5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14:paraId="01FE8EF7" w14:textId="77777777" w:rsidR="00FF7A78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2307B7DE" w14:textId="3971553E" w:rsidR="00E9797B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73,586</w:t>
            </w:r>
          </w:p>
        </w:tc>
      </w:tr>
      <w:tr w:rsidR="00FF7A78" w:rsidRPr="00785F0F" w14:paraId="43F27378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0E6A2E80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pacing w:val="-2"/>
                <w:sz w:val="26"/>
                <w:szCs w:val="26"/>
                <w:cs/>
              </w:rPr>
              <w:t>หนี้สงสัยจะสูญ การด้อยค่าและ</w:t>
            </w:r>
            <w:r w:rsidR="00D004B0" w:rsidRPr="00785F0F">
              <w:rPr>
                <w:spacing w:val="-2"/>
                <w:sz w:val="26"/>
                <w:szCs w:val="26"/>
                <w:cs/>
              </w:rPr>
              <w:br/>
            </w:r>
            <w:r w:rsidRPr="00785F0F">
              <w:rPr>
                <w:spacing w:val="-2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4" w:type="dxa"/>
            <w:shd w:val="clear" w:color="auto" w:fill="auto"/>
          </w:tcPr>
          <w:p w14:paraId="1A86A3AB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A418F51" w14:textId="77777777" w:rsidR="00FF7A78" w:rsidRPr="00785F0F" w:rsidRDefault="00FF7A78" w:rsidP="0015475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23F91C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F18631C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9F355D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7CF1351" w14:textId="77777777" w:rsidR="00FF7A78" w:rsidRPr="00785F0F" w:rsidRDefault="00FF7A78" w:rsidP="0015475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24DECB" w14:textId="77777777" w:rsidR="00FF7A78" w:rsidRPr="00785F0F" w:rsidRDefault="00FF7A78" w:rsidP="0015475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783FFD0" w14:textId="77777777" w:rsidR="00FF7A78" w:rsidRPr="00785F0F" w:rsidRDefault="00FF7A78" w:rsidP="0015475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F9C840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283F221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vAlign w:val="bottom"/>
          </w:tcPr>
          <w:p w14:paraId="6AEC9C46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23423CA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14:paraId="01469B8C" w14:textId="77777777" w:rsidR="0077282D" w:rsidRDefault="0077282D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754DC7AF" w14:textId="255E9B1C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(33,491)</w:t>
            </w:r>
          </w:p>
        </w:tc>
      </w:tr>
      <w:tr w:rsidR="00FF7A78" w:rsidRPr="00785F0F" w14:paraId="2A3E385E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474495D7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D352B61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BCDECA5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5FC6FEC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05EA5D9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5A0D4C00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B29717E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FF3D248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7D6D007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6F7550A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98638D2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</w:tcPr>
          <w:p w14:paraId="2D3EC87A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C9DB148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8A70381" w14:textId="15F9A5E9" w:rsidR="00FF7A78" w:rsidRPr="00785F0F" w:rsidRDefault="00E9797B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40,095</w:t>
            </w:r>
          </w:p>
        </w:tc>
      </w:tr>
    </w:tbl>
    <w:p w14:paraId="30053315" w14:textId="77777777" w:rsidR="00FF7A78" w:rsidRPr="00785F0F" w:rsidRDefault="00FF7A78" w:rsidP="00FF7A78">
      <w:pPr>
        <w:ind w:left="540"/>
        <w:jc w:val="thaiDistribute"/>
        <w:rPr>
          <w:spacing w:val="-6"/>
          <w:sz w:val="30"/>
          <w:szCs w:val="30"/>
        </w:rPr>
      </w:pPr>
    </w:p>
    <w:tbl>
      <w:tblPr>
        <w:tblW w:w="9672" w:type="dxa"/>
        <w:tblInd w:w="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30"/>
        <w:gridCol w:w="904"/>
        <w:gridCol w:w="178"/>
        <w:gridCol w:w="902"/>
        <w:gridCol w:w="182"/>
        <w:gridCol w:w="808"/>
        <w:gridCol w:w="182"/>
        <w:gridCol w:w="808"/>
        <w:gridCol w:w="178"/>
        <w:gridCol w:w="812"/>
        <w:gridCol w:w="178"/>
        <w:gridCol w:w="816"/>
        <w:gridCol w:w="178"/>
        <w:gridCol w:w="816"/>
      </w:tblGrid>
      <w:tr w:rsidR="00FF7A78" w:rsidRPr="00785F0F" w14:paraId="7FE0E2F7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52858AAA" w14:textId="77777777" w:rsidR="00FF7A78" w:rsidRPr="00785F0F" w:rsidRDefault="00FF7A78" w:rsidP="0015475F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14:paraId="68257405" w14:textId="77777777" w:rsidR="00FF7A78" w:rsidRPr="00785F0F" w:rsidRDefault="00FF7A78" w:rsidP="0015475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F7A78" w:rsidRPr="00785F0F" w14:paraId="1F1A540D" w14:textId="77777777" w:rsidTr="0015475F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14:paraId="7170274C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785F0F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785F0F">
              <w:rPr>
                <w:b/>
                <w:bCs/>
                <w:i/>
                <w:iCs/>
                <w:color w:val="000000"/>
                <w:sz w:val="26"/>
                <w:szCs w:val="26"/>
              </w:rPr>
              <w:br/>
              <w:t>3</w:t>
            </w:r>
            <w:r w:rsidRPr="00785F0F"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1 ธันวาคม </w:t>
            </w:r>
            <w:r w:rsidRPr="00785F0F">
              <w:rPr>
                <w:b/>
                <w:bCs/>
                <w:i/>
                <w:i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76A07B54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กลุ่มลูกค้าธุรกิจ</w:t>
            </w:r>
          </w:p>
          <w:p w14:paraId="05A834F0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039290" w14:textId="77777777" w:rsidR="00FF7A78" w:rsidRPr="00785F0F" w:rsidRDefault="00FF7A78" w:rsidP="0015475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11A5AB5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ธุรกิจขนาดกลางและ</w:t>
            </w: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br/>
              <w:t>ขนาดย่อม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B1694AB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7C521F76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58DECAC" w14:textId="77777777" w:rsidR="00FF7A78" w:rsidRPr="00AF27E4" w:rsidRDefault="00FF7A78" w:rsidP="0015475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60BD7798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ประกันชีวิต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A1FED3" w14:textId="77777777" w:rsidR="00FF7A78" w:rsidRPr="00785F0F" w:rsidRDefault="00FF7A78" w:rsidP="0015475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4B9C11D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78" w:type="dxa"/>
          </w:tcPr>
          <w:p w14:paraId="453254EB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14:paraId="36F09DFA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47E95B28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5E5AF77A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D4FD60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200947F5" w14:textId="77777777" w:rsidR="00FF7A78" w:rsidRPr="00AF27E4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F7A78" w:rsidRPr="00785F0F" w14:paraId="057931BC" w14:textId="77777777" w:rsidTr="0015475F">
        <w:trPr>
          <w:cantSplit/>
        </w:trPr>
        <w:tc>
          <w:tcPr>
            <w:tcW w:w="2730" w:type="dxa"/>
            <w:shd w:val="clear" w:color="auto" w:fill="auto"/>
            <w:vAlign w:val="bottom"/>
          </w:tcPr>
          <w:p w14:paraId="50174C97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6942" w:type="dxa"/>
            <w:gridSpan w:val="13"/>
            <w:shd w:val="clear" w:color="auto" w:fill="auto"/>
            <w:vAlign w:val="bottom"/>
          </w:tcPr>
          <w:p w14:paraId="28E21CD7" w14:textId="77777777" w:rsidR="00FF7A78" w:rsidRPr="00785F0F" w:rsidRDefault="00FF7A78" w:rsidP="0015475F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FF7A78" w:rsidRPr="00785F0F" w14:paraId="0F64DF98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1575B3AB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904" w:type="dxa"/>
            <w:shd w:val="clear" w:color="auto" w:fill="auto"/>
          </w:tcPr>
          <w:p w14:paraId="5F7A6DB4" w14:textId="67C6E240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16,758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6CF7046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</w:tcPr>
          <w:p w14:paraId="0F131E20" w14:textId="0E2EB2EA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14,744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B776C4B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5F825BB3" w14:textId="53CD8330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41,657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704D5F1" w14:textId="77777777" w:rsidR="00FF7A78" w:rsidRPr="00AF27E4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shd w:val="clear" w:color="auto" w:fill="auto"/>
          </w:tcPr>
          <w:p w14:paraId="7F905850" w14:textId="2525759A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9,260</w:t>
            </w:r>
          </w:p>
        </w:tc>
        <w:tc>
          <w:tcPr>
            <w:tcW w:w="178" w:type="dxa"/>
            <w:shd w:val="clear" w:color="auto" w:fill="auto"/>
          </w:tcPr>
          <w:p w14:paraId="5F98E621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</w:tcPr>
          <w:p w14:paraId="07C15D94" w14:textId="62CB1D07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9,891</w:t>
            </w:r>
          </w:p>
        </w:tc>
        <w:tc>
          <w:tcPr>
            <w:tcW w:w="178" w:type="dxa"/>
          </w:tcPr>
          <w:p w14:paraId="202FA539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</w:tcPr>
          <w:p w14:paraId="5EE246DC" w14:textId="76DD556D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46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9C546E1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14:paraId="103D013B" w14:textId="0EBA8A27" w:rsidR="00FF7A78" w:rsidRPr="00AF27E4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92,310</w:t>
            </w:r>
          </w:p>
        </w:tc>
      </w:tr>
      <w:tr w:rsidR="00FF7A78" w:rsidRPr="00785F0F" w14:paraId="366AF069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2BE295AC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รายได้ที่มิใช่ดอกเบี้ยสุทธิ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2E94BDF4" w14:textId="59D55265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8,892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4804A5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34E700F7" w14:textId="309272C1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2,969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D1CC119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7328ACDA" w14:textId="4C076C2B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25,322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A7C200D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06E6927B" w14:textId="291D698B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1,096</w:t>
            </w:r>
          </w:p>
        </w:tc>
        <w:tc>
          <w:tcPr>
            <w:tcW w:w="178" w:type="dxa"/>
            <w:shd w:val="clear" w:color="auto" w:fill="auto"/>
          </w:tcPr>
          <w:p w14:paraId="568E209F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2586467C" w14:textId="65BB702B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12,970</w:t>
            </w:r>
          </w:p>
        </w:tc>
        <w:tc>
          <w:tcPr>
            <w:tcW w:w="178" w:type="dxa"/>
          </w:tcPr>
          <w:p w14:paraId="2B4ACAE8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6F56E12C" w14:textId="71355517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(7,346)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094C58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46C2B372" w14:textId="2552B6A3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43,903</w:t>
            </w:r>
          </w:p>
        </w:tc>
      </w:tr>
      <w:tr w:rsidR="00FF7A78" w:rsidRPr="00785F0F" w14:paraId="58E2FA79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3F95B75F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6DA89F6F" w14:textId="7035C50C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25,650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F9630D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1259E223" w14:textId="7D493558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17,713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D45084C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7C5C0C32" w14:textId="2C797EEF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66,979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24CCA07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shd w:val="clear" w:color="auto" w:fill="auto"/>
          </w:tcPr>
          <w:p w14:paraId="06EF7618" w14:textId="6866AFBE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10,356</w:t>
            </w:r>
          </w:p>
        </w:tc>
        <w:tc>
          <w:tcPr>
            <w:tcW w:w="178" w:type="dxa"/>
            <w:shd w:val="clear" w:color="auto" w:fill="auto"/>
          </w:tcPr>
          <w:p w14:paraId="2B921A76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1F0DECFF" w14:textId="6BC7A96B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22,861</w:t>
            </w:r>
          </w:p>
        </w:tc>
        <w:tc>
          <w:tcPr>
            <w:tcW w:w="178" w:type="dxa"/>
          </w:tcPr>
          <w:p w14:paraId="7449BB17" w14:textId="2B27A73F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</w:p>
        </w:tc>
        <w:tc>
          <w:tcPr>
            <w:tcW w:w="816" w:type="dxa"/>
            <w:tcBorders>
              <w:top w:val="single" w:sz="4" w:space="0" w:color="auto"/>
            </w:tcBorders>
          </w:tcPr>
          <w:p w14:paraId="4B9B53FF" w14:textId="260E574E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(7,346)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F2342E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</w:tcPr>
          <w:p w14:paraId="06C89AB0" w14:textId="2D617461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136,213</w:t>
            </w:r>
          </w:p>
        </w:tc>
      </w:tr>
      <w:tr w:rsidR="00FF7A78" w:rsidRPr="00785F0F" w14:paraId="1110AA49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16AFD810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904" w:type="dxa"/>
            <w:tcBorders>
              <w:bottom w:val="single" w:sz="4" w:space="0" w:color="000000"/>
            </w:tcBorders>
            <w:shd w:val="clear" w:color="auto" w:fill="auto"/>
          </w:tcPr>
          <w:p w14:paraId="7300AB10" w14:textId="111F1358" w:rsidR="00FF7A78" w:rsidRPr="007F7889" w:rsidRDefault="007F7889" w:rsidP="0015475F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(6,749)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BAF6910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000000"/>
            </w:tcBorders>
            <w:shd w:val="clear" w:color="auto" w:fill="auto"/>
          </w:tcPr>
          <w:p w14:paraId="135E8C84" w14:textId="7C906BFF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(6,458)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D41679D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000000"/>
            </w:tcBorders>
            <w:shd w:val="clear" w:color="auto" w:fill="auto"/>
          </w:tcPr>
          <w:p w14:paraId="4130CCB3" w14:textId="149ED5B7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(33,118)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829C0A1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shd w:val="clear" w:color="auto" w:fill="auto"/>
          </w:tcPr>
          <w:p w14:paraId="44CF8C8C" w14:textId="4670F958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(2,470)</w:t>
            </w:r>
          </w:p>
        </w:tc>
        <w:tc>
          <w:tcPr>
            <w:tcW w:w="178" w:type="dxa"/>
            <w:shd w:val="clear" w:color="auto" w:fill="auto"/>
          </w:tcPr>
          <w:p w14:paraId="694FA934" w14:textId="373CA508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</w:tcPr>
          <w:p w14:paraId="301B21A2" w14:textId="7739498D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(13,037)</w:t>
            </w:r>
          </w:p>
        </w:tc>
        <w:tc>
          <w:tcPr>
            <w:tcW w:w="178" w:type="dxa"/>
          </w:tcPr>
          <w:p w14:paraId="1BE6135A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648132D1" w14:textId="0F38203C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4,182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8774EF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bottom w:val="single" w:sz="4" w:space="0" w:color="000000"/>
            </w:tcBorders>
            <w:shd w:val="clear" w:color="auto" w:fill="auto"/>
          </w:tcPr>
          <w:p w14:paraId="269DDC14" w14:textId="403E3419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(57,650)</w:t>
            </w:r>
          </w:p>
        </w:tc>
      </w:tr>
      <w:tr w:rsidR="00FF7A78" w:rsidRPr="00785F0F" w14:paraId="6DDE949E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47615CC7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pacing w:val="-2"/>
                <w:sz w:val="26"/>
                <w:szCs w:val="26"/>
                <w:cs/>
              </w:rPr>
              <w:t>กำไรจากการดำเนินงานก่อนหนี้สงสัยจะสูญ</w:t>
            </w:r>
            <w:r w:rsidRPr="00785F0F">
              <w:rPr>
                <w:rFonts w:eastAsia="Angsana New"/>
                <w:sz w:val="26"/>
                <w:szCs w:val="26"/>
                <w:cs/>
              </w:rPr>
              <w:t xml:space="preserve"> </w:t>
            </w:r>
            <w:r w:rsidRPr="00785F0F">
              <w:rPr>
                <w:sz w:val="26"/>
                <w:szCs w:val="26"/>
                <w:cs/>
              </w:rPr>
              <w:t>การด้อยค่าและภาษีเงินได้</w:t>
            </w:r>
          </w:p>
        </w:tc>
        <w:tc>
          <w:tcPr>
            <w:tcW w:w="904" w:type="dxa"/>
            <w:tcBorders>
              <w:bottom w:val="double" w:sz="4" w:space="0" w:color="auto"/>
            </w:tcBorders>
            <w:shd w:val="clear" w:color="auto" w:fill="auto"/>
          </w:tcPr>
          <w:p w14:paraId="738DE1E4" w14:textId="77777777" w:rsidR="00FF7A78" w:rsidRDefault="00FF7A78" w:rsidP="0015475F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62070489" w14:textId="6FC7FAE3" w:rsidR="007F7889" w:rsidRPr="00785F0F" w:rsidRDefault="00AF27E4" w:rsidP="0015475F">
            <w:pPr>
              <w:pStyle w:val="acctfourfigures"/>
              <w:shd w:val="clear" w:color="auto" w:fill="FFFFFF"/>
              <w:tabs>
                <w:tab w:val="decimal" w:pos="7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18,901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45E8CA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  <w:shd w:val="clear" w:color="auto" w:fill="auto"/>
          </w:tcPr>
          <w:p w14:paraId="51830A31" w14:textId="77777777" w:rsidR="00FF7A78" w:rsidRDefault="00FF7A78" w:rsidP="0015475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1F2B545F" w14:textId="6CBF9392" w:rsidR="007F7889" w:rsidRPr="00785F0F" w:rsidRDefault="00AF27E4" w:rsidP="0015475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11,255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C507B8E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14:paraId="28674553" w14:textId="77777777" w:rsidR="00FF7A78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332C2E7A" w14:textId="3ED017A5" w:rsidR="007F7889" w:rsidRPr="00785F0F" w:rsidRDefault="00AF27E4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33,861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0FFCC05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8" w:type="dxa"/>
            <w:tcBorders>
              <w:bottom w:val="double" w:sz="4" w:space="0" w:color="auto"/>
            </w:tcBorders>
            <w:shd w:val="clear" w:color="auto" w:fill="auto"/>
          </w:tcPr>
          <w:p w14:paraId="2441CAD7" w14:textId="77777777" w:rsidR="00FF7A78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0C5387C8" w14:textId="0B2DAFF6" w:rsidR="007F7889" w:rsidRPr="00785F0F" w:rsidRDefault="00AF27E4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7,886</w:t>
            </w:r>
          </w:p>
        </w:tc>
        <w:tc>
          <w:tcPr>
            <w:tcW w:w="178" w:type="dxa"/>
            <w:shd w:val="clear" w:color="auto" w:fill="auto"/>
          </w:tcPr>
          <w:p w14:paraId="7B8CBB8D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auto"/>
          </w:tcPr>
          <w:p w14:paraId="6522FEAB" w14:textId="77777777" w:rsidR="00FF7A78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711CD831" w14:textId="73115A34" w:rsidR="007F7889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9,824</w:t>
            </w:r>
          </w:p>
        </w:tc>
        <w:tc>
          <w:tcPr>
            <w:tcW w:w="178" w:type="dxa"/>
          </w:tcPr>
          <w:p w14:paraId="7A9EBB18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0A90E1C2" w14:textId="77777777" w:rsidR="00FF7A78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318333D" w14:textId="2739E4F5" w:rsidR="007F7889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(3,164)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2728AEB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14:paraId="0DF98965" w14:textId="77777777" w:rsidR="00FF7A78" w:rsidRDefault="00FF7A78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40AAA73D" w14:textId="018F6094" w:rsidR="007F7889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78,563</w:t>
            </w:r>
          </w:p>
        </w:tc>
      </w:tr>
      <w:tr w:rsidR="00FF7A78" w:rsidRPr="00785F0F" w14:paraId="62837AEE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0EF859DA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pacing w:val="-2"/>
                <w:sz w:val="26"/>
                <w:szCs w:val="26"/>
                <w:cs/>
              </w:rPr>
              <w:t>หนี้สงสัยจะสูญ การด้อยค่าและ</w:t>
            </w:r>
            <w:r w:rsidR="00D004B0" w:rsidRPr="00785F0F">
              <w:rPr>
                <w:spacing w:val="-2"/>
                <w:sz w:val="26"/>
                <w:szCs w:val="26"/>
                <w:cs/>
              </w:rPr>
              <w:br/>
            </w:r>
            <w:r w:rsidRPr="00785F0F">
              <w:rPr>
                <w:spacing w:val="-2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4" w:type="dxa"/>
            <w:shd w:val="clear" w:color="auto" w:fill="auto"/>
          </w:tcPr>
          <w:p w14:paraId="689BBBC3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97F1131" w14:textId="77777777" w:rsidR="00FF7A78" w:rsidRPr="00785F0F" w:rsidRDefault="00FF7A78" w:rsidP="0015475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C3471C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08BF3DD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170DF8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821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37FD522" w14:textId="77777777" w:rsidR="00FF7A78" w:rsidRPr="00785F0F" w:rsidRDefault="00FF7A78" w:rsidP="0015475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2064B9" w14:textId="77777777" w:rsidR="00FF7A78" w:rsidRPr="00785F0F" w:rsidRDefault="00FF7A78" w:rsidP="0015475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7C4F237" w14:textId="77777777" w:rsidR="00FF7A78" w:rsidRPr="00785F0F" w:rsidRDefault="00FF7A78" w:rsidP="0015475F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8CD5C3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AF17302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vAlign w:val="bottom"/>
          </w:tcPr>
          <w:p w14:paraId="3BD5CD0C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33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4281D7A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</w:tcPr>
          <w:p w14:paraId="5929C738" w14:textId="77777777" w:rsidR="007F7889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</w:p>
          <w:p w14:paraId="26172F6F" w14:textId="6DC2CA35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(35,358)</w:t>
            </w:r>
          </w:p>
        </w:tc>
      </w:tr>
      <w:tr w:rsidR="00FF7A78" w:rsidRPr="00785F0F" w14:paraId="36C4899D" w14:textId="77777777" w:rsidTr="0015475F">
        <w:trPr>
          <w:cantSplit/>
        </w:trPr>
        <w:tc>
          <w:tcPr>
            <w:tcW w:w="2730" w:type="dxa"/>
            <w:shd w:val="clear" w:color="auto" w:fill="auto"/>
          </w:tcPr>
          <w:p w14:paraId="690FF2D8" w14:textId="77777777" w:rsidR="00FF7A78" w:rsidRPr="00785F0F" w:rsidRDefault="00FF7A78" w:rsidP="0015475F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904" w:type="dxa"/>
            <w:shd w:val="clear" w:color="auto" w:fill="auto"/>
            <w:vAlign w:val="bottom"/>
          </w:tcPr>
          <w:p w14:paraId="23E44860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7B940AD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8F2F05B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AFBC626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37ED79A5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C60809D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  <w:vAlign w:val="bottom"/>
          </w:tcPr>
          <w:p w14:paraId="0D32E06E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3D883D2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4460167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742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CB0BED6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</w:tcPr>
          <w:p w14:paraId="4395D93B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6BB7CD4" w14:textId="77777777" w:rsidR="00FF7A78" w:rsidRPr="00785F0F" w:rsidRDefault="00FF7A78" w:rsidP="0015475F">
            <w:pPr>
              <w:pStyle w:val="acctfourfigures"/>
              <w:shd w:val="clear" w:color="auto" w:fill="FFFFFF"/>
              <w:tabs>
                <w:tab w:val="decimal" w:pos="551"/>
                <w:tab w:val="decimal" w:pos="742"/>
              </w:tabs>
              <w:snapToGrid w:val="0"/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1B0CD66" w14:textId="3D56A67F" w:rsidR="00FF7A78" w:rsidRPr="00785F0F" w:rsidRDefault="007F7889" w:rsidP="0015475F">
            <w:pPr>
              <w:pStyle w:val="acctfourfigures"/>
              <w:shd w:val="clear" w:color="auto" w:fill="FFFFFF"/>
              <w:tabs>
                <w:tab w:val="decimal" w:pos="635"/>
              </w:tabs>
              <w:snapToGrid w:val="0"/>
              <w:spacing w:line="240" w:lineRule="atLeast"/>
              <w:ind w:left="-79" w:right="-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43,205</w:t>
            </w:r>
          </w:p>
        </w:tc>
      </w:tr>
    </w:tbl>
    <w:p w14:paraId="2B09175B" w14:textId="77777777" w:rsidR="00270FB4" w:rsidRDefault="00270FB4" w:rsidP="00A72CF0">
      <w:pPr>
        <w:jc w:val="thaiDistribute"/>
        <w:rPr>
          <w:spacing w:val="-6"/>
          <w:sz w:val="30"/>
          <w:szCs w:val="30"/>
        </w:rPr>
      </w:pPr>
    </w:p>
    <w:p w14:paraId="2164665C" w14:textId="77777777" w:rsidR="002F3E2D" w:rsidRDefault="002F3E2D" w:rsidP="00A72CF0">
      <w:pPr>
        <w:jc w:val="thaiDistribute"/>
        <w:rPr>
          <w:spacing w:val="-6"/>
          <w:sz w:val="30"/>
          <w:szCs w:val="30"/>
        </w:rPr>
      </w:pPr>
    </w:p>
    <w:p w14:paraId="23B7A4E6" w14:textId="77777777" w:rsidR="002F3E2D" w:rsidRDefault="002F3E2D" w:rsidP="00A72CF0">
      <w:pPr>
        <w:jc w:val="thaiDistribute"/>
        <w:rPr>
          <w:spacing w:val="-6"/>
          <w:sz w:val="30"/>
          <w:szCs w:val="30"/>
        </w:rPr>
      </w:pPr>
    </w:p>
    <w:p w14:paraId="573DDE59" w14:textId="77777777" w:rsidR="002F3E2D" w:rsidRDefault="002F3E2D" w:rsidP="00A72CF0">
      <w:pPr>
        <w:jc w:val="thaiDistribute"/>
        <w:rPr>
          <w:spacing w:val="-6"/>
          <w:sz w:val="30"/>
          <w:szCs w:val="30"/>
        </w:rPr>
      </w:pPr>
    </w:p>
    <w:p w14:paraId="7B87F184" w14:textId="77777777" w:rsidR="002F3E2D" w:rsidRDefault="002F3E2D" w:rsidP="00A72CF0">
      <w:pPr>
        <w:jc w:val="thaiDistribute"/>
        <w:rPr>
          <w:spacing w:val="-6"/>
          <w:sz w:val="30"/>
          <w:szCs w:val="30"/>
        </w:rPr>
      </w:pPr>
    </w:p>
    <w:p w14:paraId="16D1BD9A" w14:textId="77777777" w:rsidR="00CA096D" w:rsidRPr="00785F0F" w:rsidRDefault="00CA096D" w:rsidP="0043289F">
      <w:pPr>
        <w:suppressAutoHyphens w:val="0"/>
        <w:rPr>
          <w:spacing w:val="-6"/>
          <w:sz w:val="2"/>
          <w:szCs w:val="2"/>
        </w:rPr>
      </w:pPr>
    </w:p>
    <w:tbl>
      <w:tblPr>
        <w:tblpPr w:leftFromText="180" w:rightFromText="180" w:vertAnchor="text" w:tblpX="95" w:tblpY="1"/>
        <w:tblOverlap w:val="never"/>
        <w:tblW w:w="9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  <w:gridCol w:w="180"/>
        <w:gridCol w:w="900"/>
      </w:tblGrid>
      <w:tr w:rsidR="00A72CF0" w:rsidRPr="00785F0F" w14:paraId="6DE22BEB" w14:textId="77777777" w:rsidTr="002D7F52">
        <w:trPr>
          <w:cantSplit/>
        </w:trPr>
        <w:tc>
          <w:tcPr>
            <w:tcW w:w="2520" w:type="dxa"/>
            <w:shd w:val="clear" w:color="auto" w:fill="auto"/>
          </w:tcPr>
          <w:p w14:paraId="076371A0" w14:textId="77777777" w:rsidR="00A72CF0" w:rsidRPr="00785F0F" w:rsidRDefault="00A72CF0" w:rsidP="00A2458A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0D0AAED7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72CF0" w:rsidRPr="00785F0F" w14:paraId="16C6877F" w14:textId="77777777" w:rsidTr="002D7F52">
        <w:trPr>
          <w:cantSplit/>
        </w:trPr>
        <w:tc>
          <w:tcPr>
            <w:tcW w:w="2520" w:type="dxa"/>
            <w:shd w:val="clear" w:color="auto" w:fill="auto"/>
          </w:tcPr>
          <w:p w14:paraId="18BBD0F5" w14:textId="77777777" w:rsidR="00A72CF0" w:rsidRPr="00785F0F" w:rsidRDefault="00A72CF0" w:rsidP="00A2458A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784C00C5" w14:textId="77777777" w:rsidR="00A72CF0" w:rsidRPr="00785F0F" w:rsidRDefault="00A72CF0" w:rsidP="0020180B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Pr="00785F0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="0020180B" w:rsidRPr="00785F0F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</w:tr>
      <w:tr w:rsidR="00A72CF0" w:rsidRPr="00785F0F" w14:paraId="1DD705F4" w14:textId="77777777" w:rsidTr="002D7F52">
        <w:trPr>
          <w:cantSplit/>
        </w:trPr>
        <w:tc>
          <w:tcPr>
            <w:tcW w:w="2520" w:type="dxa"/>
            <w:shd w:val="clear" w:color="auto" w:fill="auto"/>
          </w:tcPr>
          <w:p w14:paraId="5948C56A" w14:textId="77777777" w:rsidR="00A72CF0" w:rsidRPr="00785F0F" w:rsidRDefault="00A72CF0" w:rsidP="00A2458A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CA48C6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56C8E6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65C16C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BA29F8" w14:textId="77777777" w:rsidR="00A72CF0" w:rsidRPr="00785F0F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E8F1D9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92FB1C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B81C83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2AC867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56BFBB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5063822" w14:textId="77777777" w:rsidR="00A72CF0" w:rsidRPr="00785F0F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AA449F8" w14:textId="77777777" w:rsidR="00A72CF0" w:rsidRPr="00785F0F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B66BDD" w14:textId="77777777" w:rsidR="00A72CF0" w:rsidRPr="00785F0F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54BCAD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72CF0" w:rsidRPr="00785F0F" w14:paraId="55B6E5AD" w14:textId="77777777" w:rsidTr="002D7F52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D0C1198" w14:textId="77777777" w:rsidR="00A72CF0" w:rsidRPr="00785F0F" w:rsidRDefault="00A72CF0" w:rsidP="00A2458A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0BD7A6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กลุ่มลูกค้าธุรกิจ</w:t>
            </w:r>
          </w:p>
          <w:p w14:paraId="685CD691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A05BA8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E913D9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ธุรกิจขนาดกลางและขนาดย่อม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AB412E" w14:textId="77777777" w:rsidR="00A72CF0" w:rsidRPr="00785F0F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F030EA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916B7B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D52BCC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ประกันชีวิต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FDE9FB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0616DA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80" w:type="dxa"/>
          </w:tcPr>
          <w:p w14:paraId="2CA78CC7" w14:textId="77777777" w:rsidR="00A72CF0" w:rsidRPr="00785F0F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D07121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0190D9BB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FD8D23" w14:textId="77777777" w:rsidR="00A72CF0" w:rsidRPr="00785F0F" w:rsidRDefault="00A72CF0" w:rsidP="00A2458A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1C4605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72CF0" w:rsidRPr="00785F0F" w14:paraId="1884FDDD" w14:textId="77777777" w:rsidTr="002D7F52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6495F45A" w14:textId="77777777" w:rsidR="00A72CF0" w:rsidRPr="00785F0F" w:rsidRDefault="00A72CF0" w:rsidP="00A2458A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67CC0266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A72CF0" w:rsidRPr="00785F0F" w14:paraId="2D58E996" w14:textId="77777777" w:rsidTr="002D7F52">
        <w:trPr>
          <w:cantSplit/>
        </w:trPr>
        <w:tc>
          <w:tcPr>
            <w:tcW w:w="2520" w:type="dxa"/>
            <w:shd w:val="clear" w:color="auto" w:fill="auto"/>
          </w:tcPr>
          <w:p w14:paraId="410BD5F6" w14:textId="77777777" w:rsidR="00A72CF0" w:rsidRPr="00785F0F" w:rsidRDefault="00A72CF0" w:rsidP="001535F7">
            <w:pPr>
              <w:shd w:val="clear" w:color="auto" w:fill="FFFFFF"/>
              <w:spacing w:line="240" w:lineRule="atLeast"/>
              <w:ind w:left="389" w:right="-79" w:hanging="7"/>
              <w:rPr>
                <w:sz w:val="26"/>
                <w:szCs w:val="26"/>
                <w:vertAlign w:val="superscript"/>
                <w:cs/>
              </w:rPr>
            </w:pPr>
            <w:r w:rsidRPr="00785F0F">
              <w:rPr>
                <w:sz w:val="26"/>
                <w:szCs w:val="26"/>
                <w:cs/>
              </w:rPr>
              <w:t xml:space="preserve">เงินให้สินเชื่อ </w:t>
            </w:r>
            <w:r w:rsidRPr="00785F0F">
              <w:rPr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90" w:type="dxa"/>
          </w:tcPr>
          <w:p w14:paraId="7E1C0D90" w14:textId="2AADB4F0" w:rsidR="00A72CF0" w:rsidRPr="00440C7D" w:rsidRDefault="00440C7D" w:rsidP="00A2458A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827,258</w:t>
            </w:r>
          </w:p>
        </w:tc>
        <w:tc>
          <w:tcPr>
            <w:tcW w:w="180" w:type="dxa"/>
            <w:vAlign w:val="bottom"/>
          </w:tcPr>
          <w:p w14:paraId="15414D4B" w14:textId="77777777" w:rsidR="00A72CF0" w:rsidRPr="00785F0F" w:rsidRDefault="00A72CF0" w:rsidP="00A2458A">
            <w:pPr>
              <w:pStyle w:val="acctfourfigures"/>
              <w:shd w:val="clear" w:color="auto" w:fill="FFFFFF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3EF304" w14:textId="3D333517" w:rsidR="00A72CF0" w:rsidRPr="00440C7D" w:rsidRDefault="00440C7D" w:rsidP="00A2458A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341,679</w:t>
            </w:r>
          </w:p>
        </w:tc>
        <w:tc>
          <w:tcPr>
            <w:tcW w:w="180" w:type="dxa"/>
            <w:vAlign w:val="bottom"/>
          </w:tcPr>
          <w:p w14:paraId="5AFD9FD7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E9EE92" w14:textId="4CED0DB2" w:rsidR="00A72CF0" w:rsidRPr="00785F0F" w:rsidRDefault="00440C7D" w:rsidP="00A2458A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955,563</w:t>
            </w:r>
          </w:p>
        </w:tc>
        <w:tc>
          <w:tcPr>
            <w:tcW w:w="180" w:type="dxa"/>
            <w:vAlign w:val="bottom"/>
          </w:tcPr>
          <w:p w14:paraId="7F722D5A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A42DF7D" w14:textId="00F8BC42" w:rsidR="00A72CF0" w:rsidRPr="00785F0F" w:rsidRDefault="00440C7D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10,699</w:t>
            </w:r>
          </w:p>
        </w:tc>
        <w:tc>
          <w:tcPr>
            <w:tcW w:w="180" w:type="dxa"/>
            <w:vAlign w:val="bottom"/>
          </w:tcPr>
          <w:p w14:paraId="528499BF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40B1E56" w14:textId="440B4F94" w:rsidR="00A72CF0" w:rsidRPr="00785F0F" w:rsidRDefault="00440C7D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362</w:t>
            </w:r>
          </w:p>
        </w:tc>
        <w:tc>
          <w:tcPr>
            <w:tcW w:w="180" w:type="dxa"/>
          </w:tcPr>
          <w:p w14:paraId="79979CEF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86C78E8" w14:textId="111F2B57" w:rsidR="00A72CF0" w:rsidRPr="00440C7D" w:rsidRDefault="00440C7D" w:rsidP="00A2458A">
            <w:pPr>
              <w:pStyle w:val="acctfourfigures"/>
              <w:shd w:val="clear" w:color="auto" w:fill="FFFFFF"/>
              <w:tabs>
                <w:tab w:val="decimal" w:pos="417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4672E55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692263" w14:textId="7EBE128A" w:rsidR="00A72CF0" w:rsidRPr="00785F0F" w:rsidRDefault="00440C7D" w:rsidP="00A2458A">
            <w:pPr>
              <w:tabs>
                <w:tab w:val="decimal" w:pos="77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2,140,561</w:t>
            </w:r>
          </w:p>
        </w:tc>
      </w:tr>
      <w:tr w:rsidR="00A72CF0" w:rsidRPr="00785F0F" w14:paraId="19AD2F87" w14:textId="77777777" w:rsidTr="002D7F52">
        <w:trPr>
          <w:cantSplit/>
        </w:trPr>
        <w:tc>
          <w:tcPr>
            <w:tcW w:w="2520" w:type="dxa"/>
            <w:shd w:val="clear" w:color="auto" w:fill="auto"/>
          </w:tcPr>
          <w:p w14:paraId="4705ED1E" w14:textId="77777777" w:rsidR="00A72CF0" w:rsidRPr="00785F0F" w:rsidRDefault="00A72CF0" w:rsidP="001535F7">
            <w:pPr>
              <w:shd w:val="clear" w:color="auto" w:fill="FFFFFF"/>
              <w:spacing w:line="240" w:lineRule="atLeast"/>
              <w:ind w:left="389" w:right="-79" w:hanging="7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496678A1" w14:textId="65031DB9" w:rsidR="00A72CF0" w:rsidRPr="00785F0F" w:rsidRDefault="00440C7D" w:rsidP="00A2458A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789,777</w:t>
            </w:r>
          </w:p>
        </w:tc>
        <w:tc>
          <w:tcPr>
            <w:tcW w:w="180" w:type="dxa"/>
            <w:vAlign w:val="bottom"/>
          </w:tcPr>
          <w:p w14:paraId="7B2EA56E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8D7136" w14:textId="70887B82" w:rsidR="00A72CF0" w:rsidRPr="00785F0F" w:rsidRDefault="00440C7D" w:rsidP="00A2458A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300,394</w:t>
            </w:r>
          </w:p>
        </w:tc>
        <w:tc>
          <w:tcPr>
            <w:tcW w:w="180" w:type="dxa"/>
            <w:vAlign w:val="bottom"/>
          </w:tcPr>
          <w:p w14:paraId="183CEF06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AA7AD0" w14:textId="3DE67396" w:rsidR="00A72CF0" w:rsidRPr="00785F0F" w:rsidRDefault="00440C7D" w:rsidP="00A2458A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910,116</w:t>
            </w:r>
          </w:p>
        </w:tc>
        <w:tc>
          <w:tcPr>
            <w:tcW w:w="180" w:type="dxa"/>
            <w:vAlign w:val="bottom"/>
          </w:tcPr>
          <w:p w14:paraId="4B368243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5301232" w14:textId="615ADB22" w:rsidR="00A72CF0" w:rsidRPr="00785F0F" w:rsidRDefault="00440C7D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324,439</w:t>
            </w:r>
          </w:p>
        </w:tc>
        <w:tc>
          <w:tcPr>
            <w:tcW w:w="180" w:type="dxa"/>
            <w:vAlign w:val="bottom"/>
          </w:tcPr>
          <w:p w14:paraId="2036B114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D34067C" w14:textId="27BE212C" w:rsidR="00A72CF0" w:rsidRPr="00785F0F" w:rsidRDefault="00440C7D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886,032</w:t>
            </w:r>
          </w:p>
        </w:tc>
        <w:tc>
          <w:tcPr>
            <w:tcW w:w="180" w:type="dxa"/>
          </w:tcPr>
          <w:p w14:paraId="7FE9A20D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0FAD937" w14:textId="5CDA3364" w:rsidR="00A72CF0" w:rsidRPr="00785F0F" w:rsidRDefault="00440C7D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(23,418)</w:t>
            </w:r>
          </w:p>
        </w:tc>
        <w:tc>
          <w:tcPr>
            <w:tcW w:w="180" w:type="dxa"/>
            <w:vAlign w:val="bottom"/>
          </w:tcPr>
          <w:p w14:paraId="726BDCA2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FC21E6" w14:textId="1893FFEF" w:rsidR="00A72CF0" w:rsidRPr="00785F0F" w:rsidRDefault="00440C7D" w:rsidP="00A2458A">
            <w:pPr>
              <w:tabs>
                <w:tab w:val="decimal" w:pos="77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3,187,340</w:t>
            </w:r>
          </w:p>
        </w:tc>
      </w:tr>
      <w:tr w:rsidR="00A72CF0" w:rsidRPr="00785F0F" w14:paraId="0DD6CDB7" w14:textId="77777777" w:rsidTr="002D7F52">
        <w:trPr>
          <w:cantSplit/>
        </w:trPr>
        <w:tc>
          <w:tcPr>
            <w:tcW w:w="2520" w:type="dxa"/>
            <w:shd w:val="clear" w:color="auto" w:fill="auto"/>
          </w:tcPr>
          <w:p w14:paraId="2404FFA6" w14:textId="77777777" w:rsidR="00A72CF0" w:rsidRPr="00785F0F" w:rsidRDefault="00A72CF0" w:rsidP="001535F7">
            <w:pPr>
              <w:shd w:val="clear" w:color="auto" w:fill="FFFFFF"/>
              <w:spacing w:line="240" w:lineRule="atLeast"/>
              <w:ind w:left="389" w:right="-79" w:hanging="7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6ED04038" w14:textId="4398276F" w:rsidR="00A72CF0" w:rsidRPr="00785F0F" w:rsidRDefault="00440C7D" w:rsidP="00A2458A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650,433</w:t>
            </w:r>
          </w:p>
        </w:tc>
        <w:tc>
          <w:tcPr>
            <w:tcW w:w="180" w:type="dxa"/>
            <w:vAlign w:val="bottom"/>
          </w:tcPr>
          <w:p w14:paraId="463C9808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DA15622" w14:textId="3EF7275B" w:rsidR="00A72CF0" w:rsidRPr="00785F0F" w:rsidRDefault="00440C7D" w:rsidP="00A2458A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153,234</w:t>
            </w:r>
          </w:p>
        </w:tc>
        <w:tc>
          <w:tcPr>
            <w:tcW w:w="180" w:type="dxa"/>
            <w:vAlign w:val="bottom"/>
          </w:tcPr>
          <w:p w14:paraId="5172070E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85807A" w14:textId="3AE352A6" w:rsidR="00A72CF0" w:rsidRPr="00785F0F" w:rsidRDefault="00440C7D" w:rsidP="00A2458A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1,219,126</w:t>
            </w:r>
          </w:p>
        </w:tc>
        <w:tc>
          <w:tcPr>
            <w:tcW w:w="180" w:type="dxa"/>
            <w:vAlign w:val="bottom"/>
          </w:tcPr>
          <w:p w14:paraId="029E7A60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4C9753E" w14:textId="7595992A" w:rsidR="00A72CF0" w:rsidRPr="00785F0F" w:rsidRDefault="00440C7D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285,136</w:t>
            </w:r>
          </w:p>
        </w:tc>
        <w:tc>
          <w:tcPr>
            <w:tcW w:w="180" w:type="dxa"/>
            <w:vAlign w:val="bottom"/>
          </w:tcPr>
          <w:p w14:paraId="0FA38021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E7729BD" w14:textId="227CC5D4" w:rsidR="00A72CF0" w:rsidRPr="00785F0F" w:rsidRDefault="00440C7D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512,512</w:t>
            </w:r>
          </w:p>
        </w:tc>
        <w:tc>
          <w:tcPr>
            <w:tcW w:w="180" w:type="dxa"/>
          </w:tcPr>
          <w:p w14:paraId="0C88F089" w14:textId="77777777" w:rsidR="00A72CF0" w:rsidRPr="00785F0F" w:rsidRDefault="00A72CF0" w:rsidP="00A2458A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C806612" w14:textId="39F260EA" w:rsidR="00A72CF0" w:rsidRPr="00785F0F" w:rsidRDefault="00440C7D" w:rsidP="00A2458A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(14,084)</w:t>
            </w:r>
          </w:p>
        </w:tc>
        <w:tc>
          <w:tcPr>
            <w:tcW w:w="180" w:type="dxa"/>
            <w:vAlign w:val="bottom"/>
          </w:tcPr>
          <w:p w14:paraId="64D8CA7B" w14:textId="3D9CB04E" w:rsidR="00A72CF0" w:rsidRPr="00785F0F" w:rsidRDefault="00A72CF0" w:rsidP="00440C7D">
            <w:pPr>
              <w:pStyle w:val="acctfourfigures"/>
              <w:shd w:val="clear" w:color="auto" w:fill="FFFFFF"/>
              <w:snapToGrid w:val="0"/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DCB9F5" w14:textId="04168C41" w:rsidR="00A72CF0" w:rsidRPr="00785F0F" w:rsidRDefault="00440C7D" w:rsidP="00A2458A">
            <w:pPr>
              <w:tabs>
                <w:tab w:val="decimal" w:pos="77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2,806,357</w:t>
            </w:r>
          </w:p>
        </w:tc>
      </w:tr>
    </w:tbl>
    <w:p w14:paraId="049E9391" w14:textId="77777777" w:rsidR="00B7105E" w:rsidRPr="00785F0F" w:rsidRDefault="00B7105E" w:rsidP="00B7105E">
      <w:pPr>
        <w:spacing w:line="0" w:lineRule="atLeast"/>
        <w:ind w:left="547"/>
        <w:jc w:val="thaiDistribute"/>
        <w:rPr>
          <w:spacing w:val="-6"/>
          <w:sz w:val="2"/>
          <w:szCs w:val="2"/>
        </w:rPr>
      </w:pPr>
    </w:p>
    <w:p w14:paraId="528FC9FD" w14:textId="77777777" w:rsidR="00A72CF0" w:rsidRPr="00785F0F" w:rsidRDefault="00A72CF0" w:rsidP="00A72CF0">
      <w:pPr>
        <w:suppressAutoHyphens w:val="0"/>
        <w:rPr>
          <w:spacing w:val="-6"/>
          <w:sz w:val="30"/>
          <w:szCs w:val="30"/>
        </w:rPr>
      </w:pPr>
    </w:p>
    <w:tbl>
      <w:tblPr>
        <w:tblpPr w:leftFromText="180" w:rightFromText="180" w:vertAnchor="text" w:tblpX="95" w:tblpY="1"/>
        <w:tblOverlap w:val="never"/>
        <w:tblW w:w="9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968"/>
        <w:gridCol w:w="202"/>
        <w:gridCol w:w="891"/>
        <w:gridCol w:w="189"/>
        <w:gridCol w:w="900"/>
        <w:gridCol w:w="180"/>
        <w:gridCol w:w="810"/>
        <w:gridCol w:w="180"/>
        <w:gridCol w:w="832"/>
        <w:gridCol w:w="202"/>
        <w:gridCol w:w="810"/>
        <w:gridCol w:w="178"/>
        <w:gridCol w:w="858"/>
      </w:tblGrid>
      <w:tr w:rsidR="00A72CF0" w:rsidRPr="00785F0F" w14:paraId="693D2F26" w14:textId="77777777" w:rsidTr="002D7F52">
        <w:trPr>
          <w:cantSplit/>
        </w:trPr>
        <w:tc>
          <w:tcPr>
            <w:tcW w:w="2520" w:type="dxa"/>
            <w:shd w:val="clear" w:color="auto" w:fill="auto"/>
          </w:tcPr>
          <w:p w14:paraId="7144BE1B" w14:textId="77777777" w:rsidR="00A72CF0" w:rsidRPr="00785F0F" w:rsidRDefault="00A72CF0" w:rsidP="002D7F52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753E11C8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72CF0" w:rsidRPr="00785F0F" w14:paraId="35841C15" w14:textId="77777777" w:rsidTr="002D7F52">
        <w:trPr>
          <w:cantSplit/>
        </w:trPr>
        <w:tc>
          <w:tcPr>
            <w:tcW w:w="2520" w:type="dxa"/>
            <w:shd w:val="clear" w:color="auto" w:fill="auto"/>
          </w:tcPr>
          <w:p w14:paraId="6B46AAA1" w14:textId="77777777" w:rsidR="00A72CF0" w:rsidRPr="00785F0F" w:rsidRDefault="00A72CF0" w:rsidP="002D7F52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110CDCED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25</w:t>
            </w:r>
            <w:r w:rsidR="0020180B" w:rsidRPr="00785F0F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60</w:t>
            </w:r>
          </w:p>
        </w:tc>
      </w:tr>
      <w:tr w:rsidR="00A72CF0" w:rsidRPr="00785F0F" w14:paraId="1E4EB0DB" w14:textId="77777777" w:rsidTr="002D7F52">
        <w:trPr>
          <w:cantSplit/>
        </w:trPr>
        <w:tc>
          <w:tcPr>
            <w:tcW w:w="2520" w:type="dxa"/>
            <w:shd w:val="clear" w:color="auto" w:fill="auto"/>
          </w:tcPr>
          <w:p w14:paraId="28361D02" w14:textId="77777777" w:rsidR="00A72CF0" w:rsidRPr="00785F0F" w:rsidRDefault="00A72CF0" w:rsidP="002D7F52">
            <w:pPr>
              <w:shd w:val="clear" w:color="auto" w:fill="FFFFFF"/>
              <w:snapToGrid w:val="0"/>
              <w:spacing w:line="240" w:lineRule="atLeast"/>
              <w:ind w:left="180" w:right="-79" w:hanging="180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F03A53A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2" w:type="dxa"/>
            <w:shd w:val="clear" w:color="auto" w:fill="auto"/>
            <w:vAlign w:val="bottom"/>
          </w:tcPr>
          <w:p w14:paraId="09E67133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8915DCF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BC8B574" w14:textId="77777777" w:rsidR="00A72CF0" w:rsidRPr="00785F0F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E5E228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21E928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FA6817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781BEA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21D3A684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2" w:type="dxa"/>
          </w:tcPr>
          <w:p w14:paraId="4FA7ECDF" w14:textId="77777777" w:rsidR="00A72CF0" w:rsidRPr="00785F0F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836F575" w14:textId="77777777" w:rsidR="00A72CF0" w:rsidRPr="00785F0F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F739086" w14:textId="77777777" w:rsidR="00A72CF0" w:rsidRPr="00785F0F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3F7C4ACF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72CF0" w:rsidRPr="00785F0F" w14:paraId="193A0BA0" w14:textId="77777777" w:rsidTr="002D7F52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BE38A3D" w14:textId="77777777" w:rsidR="00A72CF0" w:rsidRPr="00785F0F" w:rsidRDefault="00A72CF0" w:rsidP="002D7F5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33B2757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กลุ่มลูกค้าธุรกิจ</w:t>
            </w:r>
          </w:p>
          <w:p w14:paraId="3F612500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ขนาดใหญ่</w:t>
            </w:r>
          </w:p>
        </w:tc>
        <w:tc>
          <w:tcPr>
            <w:tcW w:w="202" w:type="dxa"/>
            <w:shd w:val="clear" w:color="auto" w:fill="auto"/>
            <w:vAlign w:val="bottom"/>
          </w:tcPr>
          <w:p w14:paraId="0CD5362A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A8B8F78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ธุรกิจขนาดกลางและขนาดย่อม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70BE0DD" w14:textId="77777777" w:rsidR="00A72CF0" w:rsidRPr="00785F0F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BE31D5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กลุ่มลูกค้าบุคคล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8AB762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A9FFF2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ประกันชีวิต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CCBC7C" w14:textId="77777777" w:rsidR="00A72CF0" w:rsidRPr="00785F0F" w:rsidRDefault="00A72CF0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1567A529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202" w:type="dxa"/>
          </w:tcPr>
          <w:p w14:paraId="4437CDA4" w14:textId="77777777" w:rsidR="00A72CF0" w:rsidRPr="00785F0F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D8EBD0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3BDB5F3B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E13E03" w14:textId="77777777" w:rsidR="00A72CF0" w:rsidRPr="00785F0F" w:rsidRDefault="00A72CF0" w:rsidP="002D7F52">
            <w:pPr>
              <w:pStyle w:val="acctfourfigures"/>
              <w:shd w:val="clear" w:color="auto" w:fill="FFFFFF"/>
              <w:tabs>
                <w:tab w:val="decimal" w:pos="641"/>
              </w:tabs>
              <w:snapToGrid w:val="0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0114E24B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785F0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72CF0" w:rsidRPr="00785F0F" w14:paraId="5877F7D5" w14:textId="77777777" w:rsidTr="002D7F52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62DCAB54" w14:textId="77777777" w:rsidR="00A72CF0" w:rsidRPr="00785F0F" w:rsidRDefault="00A72CF0" w:rsidP="002D7F52">
            <w:pPr>
              <w:shd w:val="clear" w:color="auto" w:fill="FFFFFF"/>
              <w:spacing w:line="240" w:lineRule="atLeast"/>
              <w:ind w:left="180" w:right="-79" w:hanging="180"/>
              <w:rPr>
                <w:sz w:val="26"/>
                <w:szCs w:val="26"/>
                <w:cs/>
              </w:rPr>
            </w:pPr>
          </w:p>
        </w:tc>
        <w:tc>
          <w:tcPr>
            <w:tcW w:w="7200" w:type="dxa"/>
            <w:gridSpan w:val="13"/>
            <w:shd w:val="clear" w:color="auto" w:fill="auto"/>
            <w:vAlign w:val="bottom"/>
          </w:tcPr>
          <w:p w14:paraId="46A58F51" w14:textId="77777777" w:rsidR="00A72CF0" w:rsidRPr="00785F0F" w:rsidRDefault="00A72CF0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20180B" w:rsidRPr="00785F0F" w14:paraId="7FED6E23" w14:textId="77777777" w:rsidTr="002D7F52">
        <w:trPr>
          <w:cantSplit/>
        </w:trPr>
        <w:tc>
          <w:tcPr>
            <w:tcW w:w="2520" w:type="dxa"/>
            <w:shd w:val="clear" w:color="auto" w:fill="auto"/>
          </w:tcPr>
          <w:p w14:paraId="0D6B8551" w14:textId="77777777" w:rsidR="0020180B" w:rsidRPr="00785F0F" w:rsidRDefault="0020180B" w:rsidP="00CA096D">
            <w:pPr>
              <w:shd w:val="clear" w:color="auto" w:fill="FFFFFF"/>
              <w:spacing w:line="240" w:lineRule="atLeast"/>
              <w:ind w:left="416" w:right="-79" w:hanging="7"/>
              <w:rPr>
                <w:sz w:val="26"/>
                <w:szCs w:val="26"/>
                <w:vertAlign w:val="superscript"/>
                <w:cs/>
              </w:rPr>
            </w:pPr>
            <w:r w:rsidRPr="00785F0F">
              <w:rPr>
                <w:sz w:val="26"/>
                <w:szCs w:val="26"/>
                <w:cs/>
              </w:rPr>
              <w:t xml:space="preserve">เงินให้สินเชื่อ </w:t>
            </w:r>
            <w:r w:rsidRPr="00785F0F">
              <w:rPr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968" w:type="dxa"/>
          </w:tcPr>
          <w:p w14:paraId="70E62D38" w14:textId="74F1CEF1" w:rsidR="0020180B" w:rsidRPr="00785F0F" w:rsidRDefault="00AF27E4" w:rsidP="00D25915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778,949</w:t>
            </w:r>
          </w:p>
        </w:tc>
        <w:tc>
          <w:tcPr>
            <w:tcW w:w="202" w:type="dxa"/>
            <w:vAlign w:val="bottom"/>
          </w:tcPr>
          <w:p w14:paraId="4961B168" w14:textId="77777777" w:rsidR="0020180B" w:rsidRPr="00785F0F" w:rsidRDefault="0020180B" w:rsidP="002D7F52">
            <w:pPr>
              <w:pStyle w:val="acctfourfigures"/>
              <w:shd w:val="clear" w:color="auto" w:fill="FFFFFF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43DFCA8F" w14:textId="1251A682" w:rsidR="0020180B" w:rsidRPr="00AF27E4" w:rsidRDefault="00AF27E4" w:rsidP="00D25915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343,204</w:t>
            </w:r>
          </w:p>
        </w:tc>
        <w:tc>
          <w:tcPr>
            <w:tcW w:w="189" w:type="dxa"/>
            <w:vAlign w:val="bottom"/>
          </w:tcPr>
          <w:p w14:paraId="7B6A9960" w14:textId="77777777" w:rsidR="0020180B" w:rsidRPr="00785F0F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8AF861" w14:textId="0FCEF9CB" w:rsidR="0020180B" w:rsidRPr="00AF27E4" w:rsidRDefault="00AF27E4" w:rsidP="002D7F52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898,648</w:t>
            </w:r>
          </w:p>
        </w:tc>
        <w:tc>
          <w:tcPr>
            <w:tcW w:w="180" w:type="dxa"/>
            <w:vAlign w:val="bottom"/>
          </w:tcPr>
          <w:p w14:paraId="4567687F" w14:textId="77777777" w:rsidR="0020180B" w:rsidRPr="00785F0F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B20A003" w14:textId="4CAE0F7E" w:rsidR="0020180B" w:rsidRPr="00785F0F" w:rsidRDefault="00AF27E4" w:rsidP="002D7F52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9,324</w:t>
            </w:r>
          </w:p>
        </w:tc>
        <w:tc>
          <w:tcPr>
            <w:tcW w:w="180" w:type="dxa"/>
            <w:vAlign w:val="bottom"/>
          </w:tcPr>
          <w:p w14:paraId="1DA75EB2" w14:textId="77777777" w:rsidR="0020180B" w:rsidRPr="00785F0F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</w:tcPr>
          <w:p w14:paraId="38E890B5" w14:textId="4337BF2E" w:rsidR="0020180B" w:rsidRPr="00AF27E4" w:rsidRDefault="00AF27E4" w:rsidP="00D25915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4,607</w:t>
            </w:r>
          </w:p>
        </w:tc>
        <w:tc>
          <w:tcPr>
            <w:tcW w:w="202" w:type="dxa"/>
          </w:tcPr>
          <w:p w14:paraId="4D043284" w14:textId="77777777" w:rsidR="0020180B" w:rsidRPr="00785F0F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512C5B9" w14:textId="3556396D" w:rsidR="0020180B" w:rsidRPr="00785F0F" w:rsidRDefault="00AF27E4" w:rsidP="002D7F52">
            <w:pPr>
              <w:pStyle w:val="acctfourfigures"/>
              <w:shd w:val="clear" w:color="auto" w:fill="FFFFFF"/>
              <w:tabs>
                <w:tab w:val="decimal" w:pos="417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2C3826E5" w14:textId="77777777" w:rsidR="0020180B" w:rsidRPr="00785F0F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0138ED1F" w14:textId="25BF3C2B" w:rsidR="0020180B" w:rsidRPr="00785F0F" w:rsidRDefault="00AF27E4" w:rsidP="002D7F52">
            <w:pPr>
              <w:tabs>
                <w:tab w:val="decimal" w:pos="77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2,034,732</w:t>
            </w:r>
          </w:p>
        </w:tc>
      </w:tr>
      <w:tr w:rsidR="0020180B" w:rsidRPr="00785F0F" w14:paraId="5C5D6D4B" w14:textId="77777777" w:rsidTr="002D7F52">
        <w:trPr>
          <w:cantSplit/>
        </w:trPr>
        <w:tc>
          <w:tcPr>
            <w:tcW w:w="2520" w:type="dxa"/>
            <w:shd w:val="clear" w:color="auto" w:fill="auto"/>
          </w:tcPr>
          <w:p w14:paraId="52A7378A" w14:textId="77777777" w:rsidR="0020180B" w:rsidRPr="00785F0F" w:rsidRDefault="0020180B" w:rsidP="00CA096D">
            <w:pPr>
              <w:shd w:val="clear" w:color="auto" w:fill="FFFFFF"/>
              <w:spacing w:line="240" w:lineRule="atLeast"/>
              <w:ind w:left="416" w:right="-79" w:hanging="7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68" w:type="dxa"/>
          </w:tcPr>
          <w:p w14:paraId="740A940D" w14:textId="347E8645" w:rsidR="0020180B" w:rsidRPr="00785F0F" w:rsidRDefault="00AF27E4" w:rsidP="002D7F52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751,367</w:t>
            </w:r>
          </w:p>
        </w:tc>
        <w:tc>
          <w:tcPr>
            <w:tcW w:w="202" w:type="dxa"/>
            <w:vAlign w:val="bottom"/>
          </w:tcPr>
          <w:p w14:paraId="54DEBEA4" w14:textId="77777777" w:rsidR="0020180B" w:rsidRPr="00785F0F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0044869A" w14:textId="616D80D2" w:rsidR="0020180B" w:rsidRPr="00785F0F" w:rsidRDefault="00AF27E4" w:rsidP="00D25915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303,331</w:t>
            </w:r>
          </w:p>
        </w:tc>
        <w:tc>
          <w:tcPr>
            <w:tcW w:w="189" w:type="dxa"/>
            <w:vAlign w:val="bottom"/>
          </w:tcPr>
          <w:p w14:paraId="5FEC806F" w14:textId="77777777" w:rsidR="0020180B" w:rsidRPr="00785F0F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080EE6" w14:textId="2DC59417" w:rsidR="0020180B" w:rsidRPr="00785F0F" w:rsidRDefault="00AF27E4" w:rsidP="00D25915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862,857</w:t>
            </w:r>
          </w:p>
        </w:tc>
        <w:tc>
          <w:tcPr>
            <w:tcW w:w="180" w:type="dxa"/>
            <w:vAlign w:val="bottom"/>
          </w:tcPr>
          <w:p w14:paraId="433056FC" w14:textId="77777777" w:rsidR="0020180B" w:rsidRPr="00785F0F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085DBB0" w14:textId="4C952F10" w:rsidR="0020180B" w:rsidRPr="00785F0F" w:rsidRDefault="00AF27E4" w:rsidP="002D7F52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289,506</w:t>
            </w:r>
          </w:p>
        </w:tc>
        <w:tc>
          <w:tcPr>
            <w:tcW w:w="180" w:type="dxa"/>
            <w:vAlign w:val="bottom"/>
          </w:tcPr>
          <w:p w14:paraId="1A49B61F" w14:textId="77777777" w:rsidR="0020180B" w:rsidRPr="00785F0F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</w:tcPr>
          <w:p w14:paraId="18DC8C2B" w14:textId="1DE05C0A" w:rsidR="0020180B" w:rsidRPr="00785F0F" w:rsidRDefault="00AF27E4" w:rsidP="002D7F52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836,292</w:t>
            </w:r>
          </w:p>
        </w:tc>
        <w:tc>
          <w:tcPr>
            <w:tcW w:w="202" w:type="dxa"/>
          </w:tcPr>
          <w:p w14:paraId="5FFA1D58" w14:textId="77777777" w:rsidR="0020180B" w:rsidRPr="00785F0F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449D00" w14:textId="347415AA" w:rsidR="0020180B" w:rsidRPr="00785F0F" w:rsidRDefault="00AF27E4" w:rsidP="002D7F52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(19,321)</w:t>
            </w:r>
          </w:p>
        </w:tc>
        <w:tc>
          <w:tcPr>
            <w:tcW w:w="178" w:type="dxa"/>
            <w:vAlign w:val="bottom"/>
          </w:tcPr>
          <w:p w14:paraId="7847CF48" w14:textId="77777777" w:rsidR="0020180B" w:rsidRPr="00785F0F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75E7E587" w14:textId="351561F4" w:rsidR="0020180B" w:rsidRPr="00785F0F" w:rsidRDefault="00AF27E4" w:rsidP="002D7F52">
            <w:pPr>
              <w:tabs>
                <w:tab w:val="decimal" w:pos="77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3,024,032</w:t>
            </w:r>
          </w:p>
        </w:tc>
      </w:tr>
      <w:tr w:rsidR="0020180B" w:rsidRPr="00785F0F" w14:paraId="04817F9C" w14:textId="77777777" w:rsidTr="002D7F52">
        <w:trPr>
          <w:cantSplit/>
        </w:trPr>
        <w:tc>
          <w:tcPr>
            <w:tcW w:w="2520" w:type="dxa"/>
            <w:shd w:val="clear" w:color="auto" w:fill="auto"/>
          </w:tcPr>
          <w:p w14:paraId="0736BCD4" w14:textId="77777777" w:rsidR="0020180B" w:rsidRPr="00785F0F" w:rsidRDefault="0020180B" w:rsidP="00CA096D">
            <w:pPr>
              <w:shd w:val="clear" w:color="auto" w:fill="FFFFFF"/>
              <w:spacing w:line="240" w:lineRule="atLeast"/>
              <w:ind w:left="416" w:right="-79" w:hanging="7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68" w:type="dxa"/>
          </w:tcPr>
          <w:p w14:paraId="59F6B7AD" w14:textId="69491A30" w:rsidR="0020180B" w:rsidRPr="00785F0F" w:rsidRDefault="00AF27E4" w:rsidP="002D7F52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557,693</w:t>
            </w:r>
          </w:p>
        </w:tc>
        <w:tc>
          <w:tcPr>
            <w:tcW w:w="202" w:type="dxa"/>
            <w:vAlign w:val="bottom"/>
          </w:tcPr>
          <w:p w14:paraId="68F15D8F" w14:textId="77777777" w:rsidR="0020180B" w:rsidRPr="00785F0F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</w:tcPr>
          <w:p w14:paraId="0E9F1E81" w14:textId="40F3EFF3" w:rsidR="0020180B" w:rsidRPr="00785F0F" w:rsidRDefault="00AF27E4" w:rsidP="002D7F52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149,383</w:t>
            </w:r>
          </w:p>
        </w:tc>
        <w:tc>
          <w:tcPr>
            <w:tcW w:w="189" w:type="dxa"/>
            <w:vAlign w:val="bottom"/>
          </w:tcPr>
          <w:p w14:paraId="0961EF64" w14:textId="77777777" w:rsidR="0020180B" w:rsidRPr="00785F0F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298F78" w14:textId="3CB2ADE2" w:rsidR="0020180B" w:rsidRPr="00785F0F" w:rsidRDefault="00AF27E4" w:rsidP="00D25915">
            <w:pPr>
              <w:pStyle w:val="acctfourfigures"/>
              <w:shd w:val="clear" w:color="auto" w:fill="FFFFFF"/>
              <w:tabs>
                <w:tab w:val="decimal" w:pos="7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1,217,442</w:t>
            </w:r>
          </w:p>
        </w:tc>
        <w:tc>
          <w:tcPr>
            <w:tcW w:w="180" w:type="dxa"/>
            <w:vAlign w:val="bottom"/>
          </w:tcPr>
          <w:p w14:paraId="0E71B4A8" w14:textId="77777777" w:rsidR="0020180B" w:rsidRPr="00785F0F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B2C3E24" w14:textId="123B4DEF" w:rsidR="0020180B" w:rsidRPr="00785F0F" w:rsidRDefault="00AF27E4" w:rsidP="002D7F52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253,400</w:t>
            </w:r>
          </w:p>
        </w:tc>
        <w:tc>
          <w:tcPr>
            <w:tcW w:w="180" w:type="dxa"/>
            <w:vAlign w:val="bottom"/>
          </w:tcPr>
          <w:p w14:paraId="2B58ABE5" w14:textId="77777777" w:rsidR="0020180B" w:rsidRPr="00785F0F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2" w:type="dxa"/>
          </w:tcPr>
          <w:p w14:paraId="03C7283E" w14:textId="32BD2926" w:rsidR="0020180B" w:rsidRPr="00785F0F" w:rsidRDefault="00AF27E4" w:rsidP="002D7F52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493,454</w:t>
            </w:r>
          </w:p>
        </w:tc>
        <w:tc>
          <w:tcPr>
            <w:tcW w:w="202" w:type="dxa"/>
          </w:tcPr>
          <w:p w14:paraId="0A5F80E8" w14:textId="77777777" w:rsidR="0020180B" w:rsidRPr="00785F0F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CE10878" w14:textId="646FDEA4" w:rsidR="0020180B" w:rsidRPr="00785F0F" w:rsidRDefault="00AF27E4" w:rsidP="002D7F52">
            <w:pPr>
              <w:pStyle w:val="acctfourfigures"/>
              <w:shd w:val="clear" w:color="auto" w:fill="FFFFFF"/>
              <w:tabs>
                <w:tab w:val="decimal" w:pos="67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(11,103)</w:t>
            </w:r>
          </w:p>
        </w:tc>
        <w:tc>
          <w:tcPr>
            <w:tcW w:w="178" w:type="dxa"/>
            <w:vAlign w:val="bottom"/>
          </w:tcPr>
          <w:p w14:paraId="300EA24F" w14:textId="77777777" w:rsidR="0020180B" w:rsidRPr="00785F0F" w:rsidRDefault="0020180B" w:rsidP="002D7F52">
            <w:pPr>
              <w:pStyle w:val="acctfourfigures"/>
              <w:shd w:val="clear" w:color="auto" w:fill="FFFFFF"/>
              <w:snapToGrid w:val="0"/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3C758BD0" w14:textId="5BD3F6FF" w:rsidR="0020180B" w:rsidRPr="00785F0F" w:rsidRDefault="00AF27E4" w:rsidP="00363517">
            <w:pPr>
              <w:tabs>
                <w:tab w:val="decimal" w:pos="77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2,660,269</w:t>
            </w:r>
          </w:p>
        </w:tc>
      </w:tr>
    </w:tbl>
    <w:p w14:paraId="77093D5D" w14:textId="77777777" w:rsidR="00A72CF0" w:rsidRPr="00785F0F" w:rsidRDefault="00A72CF0" w:rsidP="00A72CF0">
      <w:pPr>
        <w:ind w:left="540"/>
        <w:jc w:val="thaiDistribute"/>
        <w:rPr>
          <w:spacing w:val="-6"/>
          <w:sz w:val="30"/>
          <w:szCs w:val="30"/>
        </w:rPr>
      </w:pPr>
    </w:p>
    <w:p w14:paraId="388413BE" w14:textId="77777777" w:rsidR="00A72CF0" w:rsidRPr="00785F0F" w:rsidRDefault="00A72CF0" w:rsidP="00A72CF0">
      <w:pPr>
        <w:spacing w:line="0" w:lineRule="atLeast"/>
        <w:ind w:left="547"/>
        <w:jc w:val="thaiDistribute"/>
        <w:rPr>
          <w:spacing w:val="-6"/>
          <w:sz w:val="2"/>
          <w:szCs w:val="2"/>
        </w:rPr>
      </w:pPr>
    </w:p>
    <w:p w14:paraId="3DF63CB6" w14:textId="77777777" w:rsidR="00A72CF0" w:rsidRPr="00785F0F" w:rsidRDefault="00A2458A" w:rsidP="00A2458A">
      <w:pPr>
        <w:tabs>
          <w:tab w:val="left" w:pos="810"/>
        </w:tabs>
        <w:ind w:firstLine="540"/>
        <w:rPr>
          <w:sz w:val="22"/>
          <w:szCs w:val="22"/>
        </w:rPr>
      </w:pPr>
      <w:r w:rsidRPr="00785F0F">
        <w:rPr>
          <w:rFonts w:hint="cs"/>
          <w:sz w:val="22"/>
          <w:szCs w:val="22"/>
          <w:vertAlign w:val="superscript"/>
          <w:cs/>
        </w:rPr>
        <w:t xml:space="preserve">  </w:t>
      </w:r>
      <w:r w:rsidR="00A72CF0" w:rsidRPr="00785F0F">
        <w:rPr>
          <w:sz w:val="22"/>
          <w:szCs w:val="22"/>
          <w:vertAlign w:val="superscript"/>
          <w:cs/>
        </w:rPr>
        <w:t>*</w:t>
      </w:r>
      <w:r w:rsidR="00A72CF0" w:rsidRPr="00785F0F">
        <w:rPr>
          <w:sz w:val="22"/>
          <w:szCs w:val="22"/>
        </w:rPr>
        <w:tab/>
      </w:r>
      <w:r w:rsidR="00A72CF0" w:rsidRPr="00785F0F">
        <w:rPr>
          <w:sz w:val="22"/>
          <w:szCs w:val="22"/>
          <w:cs/>
        </w:rPr>
        <w:t>สุทธิจากรายได้รอตัดบัญชี</w:t>
      </w:r>
    </w:p>
    <w:p w14:paraId="2A83E00B" w14:textId="77777777" w:rsidR="00A72CF0" w:rsidRPr="00785F0F" w:rsidRDefault="00A72CF0" w:rsidP="00CA096D">
      <w:pPr>
        <w:suppressAutoHyphens w:val="0"/>
        <w:ind w:left="549"/>
        <w:rPr>
          <w:spacing w:val="-4"/>
          <w:sz w:val="30"/>
          <w:szCs w:val="30"/>
        </w:rPr>
      </w:pPr>
    </w:p>
    <w:p w14:paraId="2036DC3E" w14:textId="77777777" w:rsidR="001A34BC" w:rsidRPr="00785F0F" w:rsidRDefault="001A34BC">
      <w:pPr>
        <w:suppressAutoHyphens w:val="0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  <w:cs/>
        </w:rPr>
        <w:br w:type="page"/>
      </w:r>
    </w:p>
    <w:p w14:paraId="73ABEC9E" w14:textId="77777777" w:rsidR="00A72CF0" w:rsidRPr="00785F0F" w:rsidRDefault="00A5616D" w:rsidP="00A72CF0">
      <w:pPr>
        <w:ind w:left="540" w:hanging="540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lastRenderedPageBreak/>
        <w:t>36</w:t>
      </w:r>
      <w:r w:rsidR="00A72CF0" w:rsidRPr="00785F0F">
        <w:rPr>
          <w:b/>
          <w:bCs/>
          <w:spacing w:val="-4"/>
          <w:sz w:val="30"/>
          <w:szCs w:val="30"/>
        </w:rPr>
        <w:tab/>
      </w:r>
      <w:r w:rsidR="00A72CF0" w:rsidRPr="00785F0F">
        <w:rPr>
          <w:b/>
          <w:bCs/>
          <w:spacing w:val="-4"/>
          <w:sz w:val="30"/>
          <w:szCs w:val="30"/>
          <w:cs/>
        </w:rPr>
        <w:t>ฐานะการเงินและผลการดำเนินงานที่สำคัญจำแนกตามธุรกรรมในประเทศและต่างประเทศ</w:t>
      </w:r>
    </w:p>
    <w:p w14:paraId="25A16F26" w14:textId="77777777" w:rsidR="00A72CF0" w:rsidRPr="00AE6018" w:rsidRDefault="00A72CF0" w:rsidP="00A72CF0">
      <w:pPr>
        <w:tabs>
          <w:tab w:val="left" w:pos="540"/>
        </w:tabs>
        <w:ind w:left="540" w:right="-25"/>
        <w:rPr>
          <w:sz w:val="30"/>
          <w:szCs w:val="30"/>
        </w:rPr>
      </w:pPr>
    </w:p>
    <w:p w14:paraId="3D31C11F" w14:textId="77777777" w:rsidR="00A72CF0" w:rsidRPr="00785F0F" w:rsidRDefault="00A5616D" w:rsidP="00912629">
      <w:pPr>
        <w:tabs>
          <w:tab w:val="left" w:pos="540"/>
        </w:tabs>
        <w:ind w:left="1080" w:right="62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t>36</w:t>
      </w:r>
      <w:r w:rsidR="00A72CF0" w:rsidRPr="00785F0F">
        <w:rPr>
          <w:sz w:val="30"/>
          <w:szCs w:val="30"/>
          <w:cs/>
        </w:rPr>
        <w:t>.</w:t>
      </w:r>
      <w:r w:rsidR="00A72CF0" w:rsidRPr="00785F0F">
        <w:rPr>
          <w:sz w:val="30"/>
          <w:szCs w:val="30"/>
        </w:rPr>
        <w:t>1</w:t>
      </w:r>
      <w:r w:rsidR="00A72CF0" w:rsidRPr="00785F0F">
        <w:rPr>
          <w:sz w:val="30"/>
          <w:szCs w:val="30"/>
        </w:rPr>
        <w:tab/>
      </w:r>
      <w:r w:rsidR="00A72CF0" w:rsidRPr="00785F0F">
        <w:rPr>
          <w:sz w:val="30"/>
          <w:szCs w:val="30"/>
          <w:cs/>
        </w:rPr>
        <w:t xml:space="preserve">ณ วันที่ </w:t>
      </w:r>
      <w:r w:rsidR="009056D4" w:rsidRPr="00785F0F">
        <w:rPr>
          <w:sz w:val="30"/>
          <w:szCs w:val="30"/>
        </w:rPr>
        <w:t xml:space="preserve">31 </w:t>
      </w:r>
      <w:r w:rsidR="009056D4" w:rsidRPr="00785F0F">
        <w:rPr>
          <w:sz w:val="30"/>
          <w:szCs w:val="30"/>
          <w:cs/>
        </w:rPr>
        <w:t xml:space="preserve">ธันวาคม </w:t>
      </w:r>
      <w:r w:rsidR="0020180B" w:rsidRPr="00785F0F">
        <w:rPr>
          <w:rFonts w:asciiTheme="majorBidi" w:hAnsiTheme="majorBidi" w:cstheme="majorBidi"/>
          <w:sz w:val="30"/>
          <w:szCs w:val="30"/>
          <w:cs/>
        </w:rPr>
        <w:t>2561</w:t>
      </w:r>
      <w:r w:rsidR="0020180B" w:rsidRPr="00785F0F">
        <w:rPr>
          <w:rFonts w:hint="cs"/>
          <w:sz w:val="30"/>
          <w:szCs w:val="30"/>
          <w:cs/>
        </w:rPr>
        <w:t xml:space="preserve"> และ </w:t>
      </w:r>
      <w:r w:rsidR="003346C4" w:rsidRPr="00785F0F">
        <w:rPr>
          <w:sz w:val="30"/>
          <w:szCs w:val="30"/>
        </w:rPr>
        <w:t xml:space="preserve">2560 </w:t>
      </w:r>
      <w:r w:rsidR="00A72CF0" w:rsidRPr="00785F0F">
        <w:rPr>
          <w:sz w:val="30"/>
          <w:szCs w:val="30"/>
          <w:cs/>
        </w:rPr>
        <w:t>ฐานะการเงินจำแนกตามประเภทธุรกรรมในประเทศและต่างประเทศ มีดังนี้</w:t>
      </w:r>
    </w:p>
    <w:p w14:paraId="49B241DD" w14:textId="77777777" w:rsidR="00AE6018" w:rsidRPr="00AE6018" w:rsidRDefault="00AE6018" w:rsidP="00A72CF0">
      <w:pPr>
        <w:ind w:left="1080" w:right="-25"/>
        <w:rPr>
          <w:sz w:val="30"/>
          <w:szCs w:val="30"/>
        </w:rPr>
      </w:pPr>
    </w:p>
    <w:tbl>
      <w:tblPr>
        <w:tblW w:w="9272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2351"/>
        <w:gridCol w:w="1152"/>
        <w:gridCol w:w="1152"/>
        <w:gridCol w:w="1143"/>
        <w:gridCol w:w="1161"/>
        <w:gridCol w:w="1152"/>
        <w:gridCol w:w="1152"/>
        <w:gridCol w:w="9"/>
      </w:tblGrid>
      <w:tr w:rsidR="009413B7" w:rsidRPr="00785F0F" w14:paraId="1233FF06" w14:textId="77777777" w:rsidTr="00572CA9">
        <w:trPr>
          <w:trHeight w:val="310"/>
        </w:trPr>
        <w:tc>
          <w:tcPr>
            <w:tcW w:w="2351" w:type="dxa"/>
            <w:shd w:val="clear" w:color="auto" w:fill="auto"/>
            <w:vAlign w:val="bottom"/>
          </w:tcPr>
          <w:p w14:paraId="51183481" w14:textId="77777777" w:rsidR="009413B7" w:rsidRPr="00785F0F" w:rsidRDefault="009413B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6921" w:type="dxa"/>
            <w:gridSpan w:val="7"/>
            <w:shd w:val="clear" w:color="auto" w:fill="auto"/>
          </w:tcPr>
          <w:p w14:paraId="28A30CEF" w14:textId="77777777" w:rsidR="009413B7" w:rsidRPr="00785F0F" w:rsidRDefault="009413B7" w:rsidP="009413B7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413B7" w:rsidRPr="00785F0F" w14:paraId="61A935B8" w14:textId="77777777" w:rsidTr="00572CA9">
        <w:trPr>
          <w:trHeight w:val="310"/>
        </w:trPr>
        <w:tc>
          <w:tcPr>
            <w:tcW w:w="2351" w:type="dxa"/>
            <w:shd w:val="clear" w:color="auto" w:fill="auto"/>
            <w:vAlign w:val="bottom"/>
          </w:tcPr>
          <w:p w14:paraId="6FCB469E" w14:textId="77777777" w:rsidR="009413B7" w:rsidRPr="00785F0F" w:rsidRDefault="009413B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3447" w:type="dxa"/>
            <w:gridSpan w:val="3"/>
            <w:shd w:val="clear" w:color="auto" w:fill="auto"/>
          </w:tcPr>
          <w:p w14:paraId="64611980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85F0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785F0F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3474" w:type="dxa"/>
            <w:gridSpan w:val="4"/>
            <w:shd w:val="clear" w:color="auto" w:fill="auto"/>
          </w:tcPr>
          <w:p w14:paraId="7C1C384F" w14:textId="77777777" w:rsidR="009413B7" w:rsidRPr="00785F0F" w:rsidRDefault="009413B7" w:rsidP="009413B7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25</w:t>
            </w:r>
            <w:r w:rsidRPr="00785F0F">
              <w:rPr>
                <w:rFonts w:hint="cs"/>
                <w:sz w:val="26"/>
                <w:szCs w:val="26"/>
                <w:cs/>
              </w:rPr>
              <w:t>60</w:t>
            </w:r>
          </w:p>
        </w:tc>
      </w:tr>
      <w:tr w:rsidR="009413B7" w:rsidRPr="00785F0F" w14:paraId="1F78353A" w14:textId="77777777" w:rsidTr="00572CA9">
        <w:trPr>
          <w:gridAfter w:val="1"/>
          <w:wAfter w:w="9" w:type="dxa"/>
          <w:trHeight w:val="310"/>
        </w:trPr>
        <w:tc>
          <w:tcPr>
            <w:tcW w:w="2351" w:type="dxa"/>
            <w:shd w:val="clear" w:color="auto" w:fill="auto"/>
            <w:vAlign w:val="bottom"/>
          </w:tcPr>
          <w:p w14:paraId="337EB9F9" w14:textId="77777777" w:rsidR="009413B7" w:rsidRPr="00785F0F" w:rsidRDefault="009413B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FB14F0A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14:paraId="7031F458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43" w:type="dxa"/>
          </w:tcPr>
          <w:p w14:paraId="4777B946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570B7C15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14:paraId="6EA420AC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14:paraId="298647AB" w14:textId="77777777" w:rsidR="009413B7" w:rsidRPr="00785F0F" w:rsidRDefault="009413B7" w:rsidP="009413B7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</w:tr>
      <w:tr w:rsidR="009413B7" w:rsidRPr="00785F0F" w14:paraId="7A2F3197" w14:textId="77777777" w:rsidTr="00572CA9">
        <w:trPr>
          <w:gridAfter w:val="1"/>
          <w:wAfter w:w="9" w:type="dxa"/>
          <w:trHeight w:val="297"/>
        </w:trPr>
        <w:tc>
          <w:tcPr>
            <w:tcW w:w="2351" w:type="dxa"/>
            <w:shd w:val="clear" w:color="auto" w:fill="auto"/>
            <w:vAlign w:val="bottom"/>
          </w:tcPr>
          <w:p w14:paraId="619EBE32" w14:textId="77777777" w:rsidR="009413B7" w:rsidRPr="00785F0F" w:rsidRDefault="009413B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1F372FC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52" w:type="dxa"/>
            <w:shd w:val="clear" w:color="auto" w:fill="auto"/>
          </w:tcPr>
          <w:p w14:paraId="138EF9D4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3" w:type="dxa"/>
          </w:tcPr>
          <w:p w14:paraId="6F12EA0B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61" w:type="dxa"/>
            <w:shd w:val="clear" w:color="auto" w:fill="auto"/>
          </w:tcPr>
          <w:p w14:paraId="43A99265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52" w:type="dxa"/>
            <w:shd w:val="clear" w:color="auto" w:fill="auto"/>
          </w:tcPr>
          <w:p w14:paraId="5B6203D5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52" w:type="dxa"/>
            <w:shd w:val="clear" w:color="auto" w:fill="auto"/>
          </w:tcPr>
          <w:p w14:paraId="5A39E5BC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DA6887" w:rsidRPr="00785F0F" w14:paraId="3DF6785B" w14:textId="77777777" w:rsidTr="00572CA9">
        <w:trPr>
          <w:gridAfter w:val="1"/>
          <w:wAfter w:w="9" w:type="dxa"/>
          <w:trHeight w:val="297"/>
        </w:trPr>
        <w:tc>
          <w:tcPr>
            <w:tcW w:w="2351" w:type="dxa"/>
            <w:shd w:val="clear" w:color="auto" w:fill="auto"/>
            <w:vAlign w:val="bottom"/>
          </w:tcPr>
          <w:p w14:paraId="7F8E54F4" w14:textId="77777777" w:rsidR="00DA6887" w:rsidRPr="00785F0F" w:rsidRDefault="00DA688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shd w:val="clear" w:color="auto" w:fill="auto"/>
          </w:tcPr>
          <w:p w14:paraId="125E1273" w14:textId="77777777" w:rsidR="00DA6887" w:rsidRPr="00785F0F" w:rsidRDefault="00DA6887" w:rsidP="009413B7">
            <w:pPr>
              <w:spacing w:line="300" w:lineRule="exact"/>
              <w:ind w:left="-145" w:right="-118"/>
              <w:jc w:val="center"/>
              <w:rPr>
                <w:i/>
                <w:iCs/>
                <w:sz w:val="26"/>
                <w:szCs w:val="26"/>
                <w:cs/>
                <w:lang w:val="th-TH"/>
              </w:rPr>
            </w:pPr>
            <w:r w:rsidRPr="00785F0F">
              <w:rPr>
                <w:rFonts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311FD" w:rsidRPr="00785F0F" w14:paraId="302CD2D3" w14:textId="77777777" w:rsidTr="00572CA9">
        <w:trPr>
          <w:gridAfter w:val="1"/>
          <w:wAfter w:w="9" w:type="dxa"/>
          <w:trHeight w:val="310"/>
        </w:trPr>
        <w:tc>
          <w:tcPr>
            <w:tcW w:w="2351" w:type="dxa"/>
            <w:shd w:val="clear" w:color="auto" w:fill="auto"/>
          </w:tcPr>
          <w:p w14:paraId="337405D7" w14:textId="77777777" w:rsidR="00F311FD" w:rsidRPr="00785F0F" w:rsidRDefault="00F311FD" w:rsidP="00F311FD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10C73A" w14:textId="50FB9051" w:rsidR="00F311FD" w:rsidRPr="00785F0F" w:rsidRDefault="00D33B92" w:rsidP="00B35CF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3,112,925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B79F6F" w14:textId="05BD101A" w:rsidR="00F311FD" w:rsidRPr="00785F0F" w:rsidRDefault="00D33B92" w:rsidP="00B35CF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74,415</w:t>
            </w:r>
          </w:p>
        </w:tc>
        <w:tc>
          <w:tcPr>
            <w:tcW w:w="1143" w:type="dxa"/>
            <w:vAlign w:val="bottom"/>
          </w:tcPr>
          <w:p w14:paraId="726C5B55" w14:textId="15CB22F7" w:rsidR="00F311FD" w:rsidRPr="00785F0F" w:rsidRDefault="00D33B92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3,187,340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1F8CF61" w14:textId="77777777" w:rsidR="00F311FD" w:rsidRPr="00785F0F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2,949,414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388DB1" w14:textId="77777777" w:rsidR="00F311FD" w:rsidRPr="00785F0F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74,618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A05D6B" w14:textId="77777777" w:rsidR="00F311FD" w:rsidRPr="00785F0F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3,024,032</w:t>
            </w:r>
          </w:p>
        </w:tc>
      </w:tr>
      <w:tr w:rsidR="00F311FD" w:rsidRPr="00785F0F" w14:paraId="4734976F" w14:textId="77777777" w:rsidTr="00572CA9">
        <w:trPr>
          <w:gridAfter w:val="1"/>
          <w:wAfter w:w="9" w:type="dxa"/>
          <w:trHeight w:val="297"/>
        </w:trPr>
        <w:tc>
          <w:tcPr>
            <w:tcW w:w="2351" w:type="dxa"/>
            <w:shd w:val="clear" w:color="auto" w:fill="auto"/>
          </w:tcPr>
          <w:p w14:paraId="42A0BEE5" w14:textId="77777777" w:rsidR="00F311FD" w:rsidRPr="00785F0F" w:rsidRDefault="00F311FD" w:rsidP="00F311FD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C833A8" w14:textId="77777777" w:rsidR="00F311FD" w:rsidRPr="00785F0F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726D0D" w14:textId="77777777" w:rsidR="00F311FD" w:rsidRPr="00785F0F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52CE6E54" w14:textId="77777777" w:rsidR="00F311FD" w:rsidRPr="00785F0F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46B67DA" w14:textId="77777777" w:rsidR="00F311FD" w:rsidRPr="00785F0F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7C0025" w14:textId="77777777" w:rsidR="00F311FD" w:rsidRPr="00785F0F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1E5F23" w14:textId="77777777" w:rsidR="00F311FD" w:rsidRPr="00785F0F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F311FD" w:rsidRPr="00785F0F" w14:paraId="23C909DA" w14:textId="77777777" w:rsidTr="00572CA9">
        <w:trPr>
          <w:gridAfter w:val="1"/>
          <w:wAfter w:w="9" w:type="dxa"/>
          <w:trHeight w:val="310"/>
        </w:trPr>
        <w:tc>
          <w:tcPr>
            <w:tcW w:w="2351" w:type="dxa"/>
            <w:shd w:val="clear" w:color="auto" w:fill="auto"/>
          </w:tcPr>
          <w:p w14:paraId="47A24F5F" w14:textId="77777777" w:rsidR="00F311FD" w:rsidRPr="00785F0F" w:rsidRDefault="00F311FD" w:rsidP="00F311FD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785F0F">
              <w:rPr>
                <w:sz w:val="26"/>
                <w:szCs w:val="26"/>
                <w:cs/>
              </w:rPr>
              <w:t>ตลาดเงินสุทธิ (สินทรัพย์)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CBC561" w14:textId="400B2938" w:rsidR="00F311FD" w:rsidRPr="00785F0F" w:rsidRDefault="00D33B92" w:rsidP="00B35CF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365,626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5FFA38" w14:textId="15735CD5" w:rsidR="00F311FD" w:rsidRPr="00785F0F" w:rsidRDefault="00D33B92" w:rsidP="00B35CF8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12,279</w:t>
            </w:r>
          </w:p>
        </w:tc>
        <w:tc>
          <w:tcPr>
            <w:tcW w:w="1143" w:type="dxa"/>
            <w:vAlign w:val="bottom"/>
          </w:tcPr>
          <w:p w14:paraId="090F2A56" w14:textId="60C16680" w:rsidR="00F311FD" w:rsidRPr="00785F0F" w:rsidRDefault="00D33B92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377,905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5D7DF9D" w14:textId="77777777" w:rsidR="00F311FD" w:rsidRPr="00785F0F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308,146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AA509E" w14:textId="77777777" w:rsidR="00F311FD" w:rsidRPr="00785F0F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8,587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E39B48" w14:textId="77777777" w:rsidR="00F311FD" w:rsidRPr="00785F0F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316,733</w:t>
            </w:r>
          </w:p>
        </w:tc>
      </w:tr>
      <w:tr w:rsidR="00F311FD" w:rsidRPr="00785F0F" w14:paraId="7634E450" w14:textId="77777777" w:rsidTr="00572CA9">
        <w:trPr>
          <w:gridAfter w:val="1"/>
          <w:wAfter w:w="9" w:type="dxa"/>
          <w:trHeight w:val="297"/>
        </w:trPr>
        <w:tc>
          <w:tcPr>
            <w:tcW w:w="2351" w:type="dxa"/>
            <w:shd w:val="clear" w:color="auto" w:fill="auto"/>
          </w:tcPr>
          <w:p w14:paraId="728BAADD" w14:textId="77777777" w:rsidR="00F311FD" w:rsidRPr="00785F0F" w:rsidRDefault="00F311FD" w:rsidP="00F311FD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 xml:space="preserve">เงินลงทุนสุทธิ </w:t>
            </w:r>
            <w:r w:rsidRPr="00785F0F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26C2BD" w14:textId="6DC52AE3" w:rsidR="00F311FD" w:rsidRPr="00785F0F" w:rsidRDefault="00D33B92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567,647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09C093" w14:textId="60E03C3A" w:rsidR="00F311FD" w:rsidRPr="00785F0F" w:rsidRDefault="00D33B92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1,254</w:t>
            </w:r>
          </w:p>
        </w:tc>
        <w:tc>
          <w:tcPr>
            <w:tcW w:w="1143" w:type="dxa"/>
            <w:vAlign w:val="bottom"/>
          </w:tcPr>
          <w:p w14:paraId="5E2DA13D" w14:textId="286C6091" w:rsidR="00F311FD" w:rsidRPr="00785F0F" w:rsidRDefault="00D33B92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568,901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78F9933" w14:textId="77777777" w:rsidR="00F311FD" w:rsidRPr="00785F0F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569,284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F4EC8D" w14:textId="77777777" w:rsidR="00F311FD" w:rsidRPr="00785F0F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1,087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23D1D0" w14:textId="77777777" w:rsidR="00F311FD" w:rsidRPr="00785F0F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570,371</w:t>
            </w:r>
          </w:p>
        </w:tc>
      </w:tr>
      <w:tr w:rsidR="00F311FD" w:rsidRPr="00785F0F" w14:paraId="42A0BD64" w14:textId="77777777" w:rsidTr="00572CA9">
        <w:trPr>
          <w:gridAfter w:val="1"/>
          <w:wAfter w:w="9" w:type="dxa"/>
          <w:trHeight w:val="310"/>
        </w:trPr>
        <w:tc>
          <w:tcPr>
            <w:tcW w:w="2351" w:type="dxa"/>
            <w:shd w:val="clear" w:color="auto" w:fill="auto"/>
          </w:tcPr>
          <w:p w14:paraId="6627C367" w14:textId="77777777" w:rsidR="00F311FD" w:rsidRPr="00785F0F" w:rsidRDefault="00F311FD" w:rsidP="00F311FD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เงินให้สินเชื่อแก่ลูกหนี้และ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802774" w14:textId="77777777" w:rsidR="00F311FD" w:rsidRPr="00785F0F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76493C" w14:textId="77777777" w:rsidR="00F311FD" w:rsidRPr="00785F0F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15E45033" w14:textId="77777777" w:rsidR="00F311FD" w:rsidRPr="00785F0F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2E5805A" w14:textId="77777777" w:rsidR="00F311FD" w:rsidRPr="00785F0F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79F601" w14:textId="77777777" w:rsidR="00F311FD" w:rsidRPr="00785F0F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DF6134" w14:textId="77777777" w:rsidR="00F311FD" w:rsidRPr="00785F0F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F311FD" w:rsidRPr="00785F0F" w14:paraId="0AB22716" w14:textId="77777777" w:rsidTr="00572CA9">
        <w:trPr>
          <w:gridAfter w:val="1"/>
          <w:wAfter w:w="9" w:type="dxa"/>
          <w:trHeight w:val="297"/>
        </w:trPr>
        <w:tc>
          <w:tcPr>
            <w:tcW w:w="2351" w:type="dxa"/>
            <w:shd w:val="clear" w:color="auto" w:fill="auto"/>
          </w:tcPr>
          <w:p w14:paraId="2B8E7354" w14:textId="77777777" w:rsidR="00F311FD" w:rsidRPr="00785F0F" w:rsidRDefault="00F311FD" w:rsidP="00F311FD">
            <w:pPr>
              <w:spacing w:line="300" w:lineRule="exact"/>
              <w:ind w:right="-3546"/>
              <w:rPr>
                <w:sz w:val="26"/>
                <w:szCs w:val="26"/>
                <w:cs/>
              </w:rPr>
            </w:pPr>
            <w:r w:rsidRPr="00785F0F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785F0F">
              <w:rPr>
                <w:sz w:val="26"/>
                <w:szCs w:val="26"/>
                <w:cs/>
              </w:rPr>
              <w:t>ดอกเบี้ยค้างรับสุทธิ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EB3ABB" w14:textId="5DDC640B" w:rsidR="00F311FD" w:rsidRPr="00785F0F" w:rsidRDefault="00D33B92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2,021,528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38C9E9" w14:textId="340C8F3F" w:rsidR="00F311FD" w:rsidRPr="00785F0F" w:rsidRDefault="00D33B92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19,094</w:t>
            </w:r>
          </w:p>
        </w:tc>
        <w:tc>
          <w:tcPr>
            <w:tcW w:w="1143" w:type="dxa"/>
            <w:vAlign w:val="bottom"/>
          </w:tcPr>
          <w:p w14:paraId="4EA6CF67" w14:textId="2D090C43" w:rsidR="00F311FD" w:rsidRPr="00785F0F" w:rsidRDefault="00D33B92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2,040,622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06F8180" w14:textId="77777777" w:rsidR="00F311FD" w:rsidRPr="00785F0F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1,930,702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C7F89A" w14:textId="77777777" w:rsidR="00F311FD" w:rsidRPr="00785F0F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17,368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98CB0B" w14:textId="77777777" w:rsidR="00F311FD" w:rsidRPr="00785F0F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1,948,070</w:t>
            </w:r>
          </w:p>
        </w:tc>
      </w:tr>
      <w:tr w:rsidR="00F311FD" w:rsidRPr="00785F0F" w14:paraId="78E60649" w14:textId="77777777" w:rsidTr="00572CA9">
        <w:trPr>
          <w:gridAfter w:val="1"/>
          <w:wAfter w:w="9" w:type="dxa"/>
          <w:trHeight w:val="310"/>
        </w:trPr>
        <w:tc>
          <w:tcPr>
            <w:tcW w:w="2351" w:type="dxa"/>
            <w:shd w:val="clear" w:color="auto" w:fill="auto"/>
          </w:tcPr>
          <w:p w14:paraId="6F923DE9" w14:textId="77777777" w:rsidR="00F311FD" w:rsidRPr="00785F0F" w:rsidRDefault="00F311FD" w:rsidP="00F311FD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5DFDB4" w14:textId="6AF6D40F" w:rsidR="00F311FD" w:rsidRPr="00785F0F" w:rsidRDefault="00D33B92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2,147,122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DAD3C2" w14:textId="0E50279E" w:rsidR="00F311FD" w:rsidRPr="00785F0F" w:rsidRDefault="00D33B92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12,509</w:t>
            </w:r>
          </w:p>
        </w:tc>
        <w:tc>
          <w:tcPr>
            <w:tcW w:w="1143" w:type="dxa"/>
            <w:vAlign w:val="bottom"/>
          </w:tcPr>
          <w:p w14:paraId="6DFA8C7F" w14:textId="4F283876" w:rsidR="00F311FD" w:rsidRPr="00785F0F" w:rsidRDefault="00D33B92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2,159,631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FECC7DE" w14:textId="77777777" w:rsidR="00F311FD" w:rsidRPr="00785F0F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2,079,830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BC607E" w14:textId="77777777" w:rsidR="00F311FD" w:rsidRPr="00785F0F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12,627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CEC19A" w14:textId="77777777" w:rsidR="00F311FD" w:rsidRPr="00785F0F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2,092,457</w:t>
            </w:r>
          </w:p>
        </w:tc>
      </w:tr>
      <w:tr w:rsidR="00F311FD" w:rsidRPr="00785F0F" w14:paraId="6A621979" w14:textId="77777777" w:rsidTr="00572CA9">
        <w:trPr>
          <w:gridAfter w:val="1"/>
          <w:wAfter w:w="9" w:type="dxa"/>
          <w:trHeight w:val="310"/>
        </w:trPr>
        <w:tc>
          <w:tcPr>
            <w:tcW w:w="2351" w:type="dxa"/>
            <w:shd w:val="clear" w:color="auto" w:fill="auto"/>
          </w:tcPr>
          <w:p w14:paraId="2B8C1A74" w14:textId="77777777" w:rsidR="00F311FD" w:rsidRPr="00785F0F" w:rsidRDefault="00F311FD" w:rsidP="00F311FD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DF9867" w14:textId="77777777" w:rsidR="00F311FD" w:rsidRPr="00785F0F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E66D19" w14:textId="77777777" w:rsidR="00F311FD" w:rsidRPr="00785F0F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46F45570" w14:textId="77777777" w:rsidR="00F311FD" w:rsidRPr="00785F0F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67E7F2F" w14:textId="77777777" w:rsidR="00F311FD" w:rsidRPr="00785F0F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E1EB37" w14:textId="77777777" w:rsidR="00F311FD" w:rsidRPr="00785F0F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097F36" w14:textId="77777777" w:rsidR="00F311FD" w:rsidRPr="00785F0F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F311FD" w:rsidRPr="00785F0F" w14:paraId="2D42C839" w14:textId="77777777" w:rsidTr="00572CA9">
        <w:trPr>
          <w:gridAfter w:val="1"/>
          <w:wAfter w:w="9" w:type="dxa"/>
          <w:trHeight w:val="297"/>
        </w:trPr>
        <w:tc>
          <w:tcPr>
            <w:tcW w:w="2351" w:type="dxa"/>
            <w:shd w:val="clear" w:color="auto" w:fill="auto"/>
          </w:tcPr>
          <w:p w14:paraId="50783583" w14:textId="77777777" w:rsidR="00F311FD" w:rsidRPr="00785F0F" w:rsidRDefault="00F311FD" w:rsidP="00F311FD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785F0F">
              <w:rPr>
                <w:sz w:val="26"/>
                <w:szCs w:val="26"/>
                <w:cs/>
              </w:rPr>
              <w:t>ตลาดเงิน (หนี้สิน)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A9B46A" w14:textId="7E6B7290" w:rsidR="00F311FD" w:rsidRPr="00785F0F" w:rsidRDefault="00D33B92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137,316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7B0779" w14:textId="550AE3B4" w:rsidR="00F311FD" w:rsidRPr="00785F0F" w:rsidRDefault="00D33B92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5,213</w:t>
            </w:r>
          </w:p>
        </w:tc>
        <w:tc>
          <w:tcPr>
            <w:tcW w:w="1143" w:type="dxa"/>
            <w:vAlign w:val="bottom"/>
          </w:tcPr>
          <w:p w14:paraId="6DDA72F0" w14:textId="5982D6AD" w:rsidR="00F311FD" w:rsidRPr="00785F0F" w:rsidRDefault="00D33B92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142,529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078540D" w14:textId="77777777" w:rsidR="00F311FD" w:rsidRPr="00785F0F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103,288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3D6218" w14:textId="77777777" w:rsidR="00F311FD" w:rsidRPr="00785F0F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5,285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E917CB" w14:textId="77777777" w:rsidR="00F311FD" w:rsidRPr="00785F0F" w:rsidRDefault="00F311FD" w:rsidP="00F311FD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108,573</w:t>
            </w:r>
          </w:p>
        </w:tc>
      </w:tr>
      <w:tr w:rsidR="00F311FD" w:rsidRPr="00785F0F" w14:paraId="0D64CC55" w14:textId="77777777" w:rsidTr="00572CA9">
        <w:trPr>
          <w:gridAfter w:val="1"/>
          <w:wAfter w:w="9" w:type="dxa"/>
          <w:trHeight w:val="310"/>
        </w:trPr>
        <w:tc>
          <w:tcPr>
            <w:tcW w:w="2351" w:type="dxa"/>
            <w:shd w:val="clear" w:color="auto" w:fill="auto"/>
          </w:tcPr>
          <w:p w14:paraId="760807BF" w14:textId="77777777" w:rsidR="00F311FD" w:rsidRPr="00785F0F" w:rsidRDefault="00F311FD" w:rsidP="00F311FD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1E30CF" w14:textId="3A39D2BD" w:rsidR="00F311FD" w:rsidRPr="00785F0F" w:rsidRDefault="00D33B92" w:rsidP="0077282D">
            <w:pPr>
              <w:tabs>
                <w:tab w:val="decimal" w:pos="936"/>
              </w:tabs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54,80</w:t>
            </w:r>
            <w:r w:rsidR="0077282D">
              <w:rPr>
                <w:rFonts w:hint="cs"/>
                <w:sz w:val="26"/>
                <w:szCs w:val="26"/>
                <w:cs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4349F1" w14:textId="28A729BF" w:rsidR="00F311FD" w:rsidRPr="00785F0F" w:rsidRDefault="00D33B92" w:rsidP="0077282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52,75</w:t>
            </w:r>
            <w:r w:rsidR="0077282D">
              <w:rPr>
                <w:rFonts w:hint="cs"/>
                <w:sz w:val="26"/>
                <w:szCs w:val="26"/>
                <w:cs/>
              </w:rPr>
              <w:t>3</w:t>
            </w:r>
          </w:p>
        </w:tc>
        <w:tc>
          <w:tcPr>
            <w:tcW w:w="1143" w:type="dxa"/>
            <w:vAlign w:val="bottom"/>
          </w:tcPr>
          <w:p w14:paraId="02788D1A" w14:textId="64DBA62C" w:rsidR="00F311FD" w:rsidRPr="00785F0F" w:rsidRDefault="00D33B92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107,561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5C9DD4F" w14:textId="77777777" w:rsidR="00F311FD" w:rsidRPr="00785F0F" w:rsidRDefault="00F311FD" w:rsidP="00F311FD">
            <w:pPr>
              <w:tabs>
                <w:tab w:val="decimal" w:pos="936"/>
              </w:tabs>
              <w:spacing w:line="300" w:lineRule="exact"/>
              <w:ind w:left="-108" w:right="-13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25,468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3C08C1" w14:textId="77777777" w:rsidR="00F311FD" w:rsidRPr="00785F0F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53,070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28918D" w14:textId="77777777" w:rsidR="00F311FD" w:rsidRPr="00785F0F" w:rsidRDefault="00F311FD" w:rsidP="00F311FD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</w:rPr>
              <w:t>78,53</w:t>
            </w:r>
            <w:r w:rsidRPr="00785F0F">
              <w:rPr>
                <w:sz w:val="26"/>
                <w:szCs w:val="26"/>
                <w:cs/>
              </w:rPr>
              <w:t>8</w:t>
            </w:r>
          </w:p>
        </w:tc>
      </w:tr>
    </w:tbl>
    <w:p w14:paraId="6EFF80F7" w14:textId="77777777" w:rsidR="00D35B76" w:rsidRPr="00AE6018" w:rsidRDefault="00D35B76" w:rsidP="00DD4F5D">
      <w:pPr>
        <w:tabs>
          <w:tab w:val="left" w:pos="900"/>
        </w:tabs>
        <w:ind w:left="1080" w:right="-25" w:hanging="540"/>
        <w:jc w:val="both"/>
        <w:rPr>
          <w:sz w:val="30"/>
          <w:szCs w:val="30"/>
        </w:rPr>
      </w:pPr>
    </w:p>
    <w:tbl>
      <w:tblPr>
        <w:tblW w:w="9272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2360"/>
        <w:gridCol w:w="1152"/>
        <w:gridCol w:w="1152"/>
        <w:gridCol w:w="1125"/>
        <w:gridCol w:w="1179"/>
        <w:gridCol w:w="1152"/>
        <w:gridCol w:w="1152"/>
      </w:tblGrid>
      <w:tr w:rsidR="009413B7" w:rsidRPr="00785F0F" w14:paraId="2489324D" w14:textId="77777777" w:rsidTr="00572CA9">
        <w:tc>
          <w:tcPr>
            <w:tcW w:w="2360" w:type="dxa"/>
            <w:shd w:val="clear" w:color="auto" w:fill="auto"/>
            <w:vAlign w:val="bottom"/>
          </w:tcPr>
          <w:p w14:paraId="5B036463" w14:textId="77777777" w:rsidR="009413B7" w:rsidRPr="00785F0F" w:rsidRDefault="009413B7" w:rsidP="0020180B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shd w:val="clear" w:color="auto" w:fill="auto"/>
          </w:tcPr>
          <w:p w14:paraId="2C2F1018" w14:textId="77777777" w:rsidR="009413B7" w:rsidRPr="00785F0F" w:rsidRDefault="009413B7" w:rsidP="009413B7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b/>
                <w:bCs/>
                <w:sz w:val="26"/>
                <w:szCs w:val="26"/>
                <w:cs/>
              </w:rPr>
              <w:t>งบการเงิน</w:t>
            </w:r>
            <w:r w:rsidRPr="00785F0F">
              <w:rPr>
                <w:rFonts w:hint="cs"/>
                <w:b/>
                <w:bCs/>
                <w:sz w:val="26"/>
                <w:szCs w:val="26"/>
                <w:cs/>
              </w:rPr>
              <w:t>เฉพาะธนาคาร</w:t>
            </w:r>
          </w:p>
        </w:tc>
      </w:tr>
      <w:tr w:rsidR="009413B7" w:rsidRPr="00785F0F" w14:paraId="11349F60" w14:textId="77777777" w:rsidTr="00572CA9">
        <w:tc>
          <w:tcPr>
            <w:tcW w:w="2360" w:type="dxa"/>
            <w:shd w:val="clear" w:color="auto" w:fill="auto"/>
            <w:vAlign w:val="bottom"/>
          </w:tcPr>
          <w:p w14:paraId="3E5B75AF" w14:textId="77777777" w:rsidR="009413B7" w:rsidRPr="00785F0F" w:rsidRDefault="009413B7" w:rsidP="0020180B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3429" w:type="dxa"/>
            <w:gridSpan w:val="3"/>
            <w:shd w:val="clear" w:color="auto" w:fill="auto"/>
          </w:tcPr>
          <w:p w14:paraId="55BE9FE0" w14:textId="77777777" w:rsidR="009413B7" w:rsidRPr="00785F0F" w:rsidRDefault="009413B7" w:rsidP="0020180B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785F0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785F0F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3483" w:type="dxa"/>
            <w:gridSpan w:val="3"/>
            <w:shd w:val="clear" w:color="auto" w:fill="auto"/>
          </w:tcPr>
          <w:p w14:paraId="0D084465" w14:textId="77777777" w:rsidR="009413B7" w:rsidRPr="00785F0F" w:rsidRDefault="009413B7" w:rsidP="0020180B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sz w:val="26"/>
                <w:szCs w:val="26"/>
                <w:cs/>
              </w:rPr>
              <w:t>25</w:t>
            </w:r>
            <w:r w:rsidRPr="00785F0F">
              <w:rPr>
                <w:rFonts w:hint="cs"/>
                <w:sz w:val="26"/>
                <w:szCs w:val="26"/>
                <w:cs/>
              </w:rPr>
              <w:t>60</w:t>
            </w:r>
          </w:p>
        </w:tc>
      </w:tr>
      <w:tr w:rsidR="009413B7" w:rsidRPr="00785F0F" w14:paraId="47EFD19F" w14:textId="77777777" w:rsidTr="00572CA9">
        <w:tc>
          <w:tcPr>
            <w:tcW w:w="2360" w:type="dxa"/>
            <w:shd w:val="clear" w:color="auto" w:fill="auto"/>
            <w:vAlign w:val="bottom"/>
          </w:tcPr>
          <w:p w14:paraId="2AD2E0B2" w14:textId="77777777" w:rsidR="009413B7" w:rsidRPr="00785F0F" w:rsidRDefault="009413B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702D6B1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14:paraId="42F32FD3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25" w:type="dxa"/>
          </w:tcPr>
          <w:p w14:paraId="067E7E4F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3DC04935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14:paraId="14C54C0D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ธุรกรรม</w:t>
            </w:r>
          </w:p>
        </w:tc>
        <w:tc>
          <w:tcPr>
            <w:tcW w:w="1152" w:type="dxa"/>
            <w:shd w:val="clear" w:color="auto" w:fill="auto"/>
          </w:tcPr>
          <w:p w14:paraId="7003415F" w14:textId="77777777" w:rsidR="009413B7" w:rsidRPr="00785F0F" w:rsidRDefault="009413B7" w:rsidP="009413B7">
            <w:pPr>
              <w:snapToGrid w:val="0"/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</w:tr>
      <w:tr w:rsidR="009413B7" w:rsidRPr="00785F0F" w14:paraId="6912D345" w14:textId="77777777" w:rsidTr="00572CA9">
        <w:tc>
          <w:tcPr>
            <w:tcW w:w="2360" w:type="dxa"/>
            <w:shd w:val="clear" w:color="auto" w:fill="auto"/>
            <w:vAlign w:val="bottom"/>
          </w:tcPr>
          <w:p w14:paraId="5649A132" w14:textId="77777777" w:rsidR="009413B7" w:rsidRPr="00785F0F" w:rsidRDefault="009413B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1B9CC3C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52" w:type="dxa"/>
            <w:shd w:val="clear" w:color="auto" w:fill="auto"/>
          </w:tcPr>
          <w:p w14:paraId="2FDD082B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25" w:type="dxa"/>
          </w:tcPr>
          <w:p w14:paraId="4D8F2273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179" w:type="dxa"/>
            <w:shd w:val="clear" w:color="auto" w:fill="auto"/>
          </w:tcPr>
          <w:p w14:paraId="072984E6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52" w:type="dxa"/>
            <w:shd w:val="clear" w:color="auto" w:fill="auto"/>
          </w:tcPr>
          <w:p w14:paraId="5EDC2D57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52" w:type="dxa"/>
            <w:shd w:val="clear" w:color="auto" w:fill="auto"/>
          </w:tcPr>
          <w:p w14:paraId="3FC44EE1" w14:textId="77777777" w:rsidR="009413B7" w:rsidRPr="00785F0F" w:rsidRDefault="009413B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DA6887" w:rsidRPr="00785F0F" w14:paraId="79AA7A8A" w14:textId="77777777" w:rsidTr="00572CA9">
        <w:tc>
          <w:tcPr>
            <w:tcW w:w="2360" w:type="dxa"/>
            <w:shd w:val="clear" w:color="auto" w:fill="auto"/>
            <w:vAlign w:val="bottom"/>
          </w:tcPr>
          <w:p w14:paraId="123FED7D" w14:textId="77777777" w:rsidR="00DA6887" w:rsidRPr="00785F0F" w:rsidRDefault="00DA6887" w:rsidP="009413B7">
            <w:pPr>
              <w:snapToGrid w:val="0"/>
              <w:spacing w:line="300" w:lineRule="exact"/>
              <w:ind w:right="-3546"/>
              <w:rPr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shd w:val="clear" w:color="auto" w:fill="auto"/>
          </w:tcPr>
          <w:p w14:paraId="39868BB5" w14:textId="77777777" w:rsidR="00DA6887" w:rsidRPr="00785F0F" w:rsidRDefault="00DA6887" w:rsidP="009413B7">
            <w:pPr>
              <w:spacing w:line="300" w:lineRule="exact"/>
              <w:ind w:left="-145" w:right="-118"/>
              <w:jc w:val="center"/>
              <w:rPr>
                <w:sz w:val="26"/>
                <w:szCs w:val="26"/>
                <w:cs/>
                <w:lang w:val="th-TH"/>
              </w:rPr>
            </w:pPr>
            <w:r w:rsidRPr="00785F0F">
              <w:rPr>
                <w:rFonts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413B7" w:rsidRPr="00785F0F" w14:paraId="164832C4" w14:textId="77777777" w:rsidTr="00572CA9">
        <w:trPr>
          <w:trHeight w:val="200"/>
        </w:trPr>
        <w:tc>
          <w:tcPr>
            <w:tcW w:w="2360" w:type="dxa"/>
            <w:shd w:val="clear" w:color="auto" w:fill="auto"/>
          </w:tcPr>
          <w:p w14:paraId="1C2BED88" w14:textId="77777777" w:rsidR="009413B7" w:rsidRPr="00785F0F" w:rsidRDefault="009413B7" w:rsidP="009413B7">
            <w:pPr>
              <w:spacing w:line="300" w:lineRule="exact"/>
              <w:ind w:right="-3546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443560" w14:textId="4702BFB3" w:rsidR="009413B7" w:rsidRPr="00785F0F" w:rsidRDefault="00320683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2,794,927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C07BD7" w14:textId="5B1A385E" w:rsidR="009413B7" w:rsidRPr="00785F0F" w:rsidRDefault="00320683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65,200</w:t>
            </w:r>
          </w:p>
        </w:tc>
        <w:tc>
          <w:tcPr>
            <w:tcW w:w="1125" w:type="dxa"/>
            <w:vAlign w:val="bottom"/>
          </w:tcPr>
          <w:p w14:paraId="565BCA62" w14:textId="5E32B34F" w:rsidR="009413B7" w:rsidRPr="00785F0F" w:rsidRDefault="00320683" w:rsidP="009413B7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2,860,127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1A70054B" w14:textId="77777777" w:rsidR="009413B7" w:rsidRPr="00785F0F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2,659,167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87D31B" w14:textId="77777777" w:rsidR="009413B7" w:rsidRPr="00785F0F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66,465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BA89E0" w14:textId="77777777" w:rsidR="009413B7" w:rsidRPr="00785F0F" w:rsidRDefault="009413B7" w:rsidP="009413B7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2,725,632</w:t>
            </w:r>
          </w:p>
        </w:tc>
      </w:tr>
      <w:tr w:rsidR="009413B7" w:rsidRPr="00785F0F" w14:paraId="5193E774" w14:textId="77777777" w:rsidTr="00572CA9">
        <w:tc>
          <w:tcPr>
            <w:tcW w:w="2360" w:type="dxa"/>
            <w:shd w:val="clear" w:color="auto" w:fill="auto"/>
          </w:tcPr>
          <w:p w14:paraId="6AD03B41" w14:textId="77777777" w:rsidR="009413B7" w:rsidRPr="00785F0F" w:rsidRDefault="009413B7" w:rsidP="009413B7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7E1357" w14:textId="77777777" w:rsidR="009413B7" w:rsidRPr="00785F0F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B8CBA4" w14:textId="77777777" w:rsidR="009413B7" w:rsidRPr="00785F0F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08694705" w14:textId="77777777" w:rsidR="009413B7" w:rsidRPr="00785F0F" w:rsidRDefault="009413B7" w:rsidP="009413B7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9D648C8" w14:textId="77777777" w:rsidR="009413B7" w:rsidRPr="00785F0F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B302D0" w14:textId="77777777" w:rsidR="009413B7" w:rsidRPr="00785F0F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A7FBD74" w14:textId="77777777" w:rsidR="009413B7" w:rsidRPr="00785F0F" w:rsidRDefault="009413B7" w:rsidP="009413B7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9413B7" w:rsidRPr="00785F0F" w14:paraId="297E2D9C" w14:textId="77777777" w:rsidTr="00572CA9">
        <w:tc>
          <w:tcPr>
            <w:tcW w:w="2360" w:type="dxa"/>
            <w:shd w:val="clear" w:color="auto" w:fill="auto"/>
          </w:tcPr>
          <w:p w14:paraId="32231E97" w14:textId="77777777" w:rsidR="009413B7" w:rsidRPr="00785F0F" w:rsidRDefault="009413B7" w:rsidP="009413B7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785F0F">
              <w:rPr>
                <w:sz w:val="26"/>
                <w:szCs w:val="26"/>
                <w:cs/>
              </w:rPr>
              <w:t>ตลาดเงินสุทธิ (สินทรัพย์)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594B58" w14:textId="5F54EE15" w:rsidR="009413B7" w:rsidRPr="00785F0F" w:rsidRDefault="00320683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355,127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AC2331" w14:textId="17F1570D" w:rsidR="009413B7" w:rsidRPr="00785F0F" w:rsidRDefault="00320683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6,906</w:t>
            </w:r>
          </w:p>
        </w:tc>
        <w:tc>
          <w:tcPr>
            <w:tcW w:w="1125" w:type="dxa"/>
            <w:vAlign w:val="bottom"/>
          </w:tcPr>
          <w:p w14:paraId="3ACEFFCB" w14:textId="7A427C3F" w:rsidR="009413B7" w:rsidRPr="00785F0F" w:rsidRDefault="00320683" w:rsidP="009413B7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362,033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3237E54A" w14:textId="77777777" w:rsidR="009413B7" w:rsidRPr="00785F0F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300,095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6419DB" w14:textId="77777777" w:rsidR="009413B7" w:rsidRPr="00785F0F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3,382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40B576" w14:textId="77777777" w:rsidR="009413B7" w:rsidRPr="00785F0F" w:rsidRDefault="009413B7" w:rsidP="009413B7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303,477</w:t>
            </w:r>
          </w:p>
        </w:tc>
      </w:tr>
      <w:tr w:rsidR="009413B7" w:rsidRPr="00785F0F" w14:paraId="6F803911" w14:textId="77777777" w:rsidTr="00572CA9">
        <w:tc>
          <w:tcPr>
            <w:tcW w:w="2360" w:type="dxa"/>
            <w:shd w:val="clear" w:color="auto" w:fill="auto"/>
          </w:tcPr>
          <w:p w14:paraId="68A886EC" w14:textId="77777777" w:rsidR="009413B7" w:rsidRPr="00785F0F" w:rsidRDefault="009413B7" w:rsidP="009413B7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 xml:space="preserve">เงินลงทุนสุทธิ </w:t>
            </w:r>
            <w:r w:rsidRPr="00785F0F">
              <w:rPr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4CEFFE" w14:textId="416F2115" w:rsidR="009413B7" w:rsidRPr="00785F0F" w:rsidRDefault="00320683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290,761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9F9819" w14:textId="20A54C97" w:rsidR="009413B7" w:rsidRPr="00785F0F" w:rsidRDefault="00320683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1,223</w:t>
            </w:r>
          </w:p>
        </w:tc>
        <w:tc>
          <w:tcPr>
            <w:tcW w:w="1125" w:type="dxa"/>
            <w:vAlign w:val="bottom"/>
          </w:tcPr>
          <w:p w14:paraId="239AD319" w14:textId="15D07C6F" w:rsidR="009413B7" w:rsidRPr="00785F0F" w:rsidRDefault="00320683" w:rsidP="009413B7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291,984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05A11BA9" w14:textId="77777777" w:rsidR="009413B7" w:rsidRPr="00785F0F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315,963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AED101" w14:textId="77777777" w:rsidR="009413B7" w:rsidRPr="00785F0F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1,087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94C618" w14:textId="77777777" w:rsidR="009413B7" w:rsidRPr="00785F0F" w:rsidRDefault="009413B7" w:rsidP="009413B7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317,050</w:t>
            </w:r>
          </w:p>
        </w:tc>
      </w:tr>
      <w:tr w:rsidR="009413B7" w:rsidRPr="00785F0F" w14:paraId="231085CC" w14:textId="77777777" w:rsidTr="00572CA9">
        <w:tc>
          <w:tcPr>
            <w:tcW w:w="2360" w:type="dxa"/>
            <w:shd w:val="clear" w:color="auto" w:fill="auto"/>
          </w:tcPr>
          <w:p w14:paraId="251A43C7" w14:textId="77777777" w:rsidR="009413B7" w:rsidRPr="00785F0F" w:rsidRDefault="009413B7" w:rsidP="009413B7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เงินให้สินเชื่อแก่ลูกหนี้และ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A6F3D8" w14:textId="77777777" w:rsidR="009413B7" w:rsidRPr="00785F0F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E59B68" w14:textId="77777777" w:rsidR="009413B7" w:rsidRPr="00785F0F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5987BB06" w14:textId="77777777" w:rsidR="009413B7" w:rsidRPr="00785F0F" w:rsidRDefault="009413B7" w:rsidP="009413B7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71EB1A4" w14:textId="77777777" w:rsidR="009413B7" w:rsidRPr="00785F0F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91BFF5" w14:textId="77777777" w:rsidR="009413B7" w:rsidRPr="00785F0F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7E22FA" w14:textId="77777777" w:rsidR="009413B7" w:rsidRPr="00785F0F" w:rsidRDefault="009413B7" w:rsidP="009413B7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9413B7" w:rsidRPr="00785F0F" w14:paraId="04BC0C2F" w14:textId="77777777" w:rsidTr="00572CA9">
        <w:tc>
          <w:tcPr>
            <w:tcW w:w="2360" w:type="dxa"/>
            <w:shd w:val="clear" w:color="auto" w:fill="auto"/>
          </w:tcPr>
          <w:p w14:paraId="4BE9A6B2" w14:textId="77777777" w:rsidR="009413B7" w:rsidRPr="00785F0F" w:rsidRDefault="009413B7" w:rsidP="009413B7">
            <w:pPr>
              <w:spacing w:line="300" w:lineRule="exact"/>
              <w:ind w:right="-3546"/>
              <w:rPr>
                <w:rFonts w:eastAsia="Angsana New"/>
                <w:sz w:val="26"/>
                <w:szCs w:val="26"/>
              </w:rPr>
            </w:pPr>
            <w:r w:rsidRPr="00785F0F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785F0F">
              <w:rPr>
                <w:sz w:val="26"/>
                <w:szCs w:val="26"/>
                <w:cs/>
              </w:rPr>
              <w:t>ดอกเบี้ยค้างรับสุทธิ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ACCE5C" w14:textId="583E7218" w:rsidR="009413B7" w:rsidRPr="00785F0F" w:rsidRDefault="00320683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2,009,126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757524" w14:textId="0077FF8C" w:rsidR="009413B7" w:rsidRPr="00785F0F" w:rsidRDefault="00320683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16,180</w:t>
            </w:r>
          </w:p>
        </w:tc>
        <w:tc>
          <w:tcPr>
            <w:tcW w:w="1125" w:type="dxa"/>
            <w:vAlign w:val="bottom"/>
          </w:tcPr>
          <w:p w14:paraId="3A1BB820" w14:textId="5A15C40D" w:rsidR="009413B7" w:rsidRPr="00785F0F" w:rsidRDefault="00320683" w:rsidP="009413B7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2,025,306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5473797E" w14:textId="77777777" w:rsidR="009413B7" w:rsidRPr="00785F0F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1,919,980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08B6C1" w14:textId="77777777" w:rsidR="009413B7" w:rsidRPr="00785F0F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14,823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57FE1B" w14:textId="77777777" w:rsidR="009413B7" w:rsidRPr="00785F0F" w:rsidRDefault="009413B7" w:rsidP="009413B7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1,934,803</w:t>
            </w:r>
          </w:p>
        </w:tc>
      </w:tr>
      <w:tr w:rsidR="009413B7" w:rsidRPr="00785F0F" w14:paraId="4ADCC30B" w14:textId="77777777" w:rsidTr="00572CA9">
        <w:tc>
          <w:tcPr>
            <w:tcW w:w="2360" w:type="dxa"/>
            <w:shd w:val="clear" w:color="auto" w:fill="auto"/>
          </w:tcPr>
          <w:p w14:paraId="3D2C074C" w14:textId="77777777" w:rsidR="009413B7" w:rsidRPr="00785F0F" w:rsidRDefault="009413B7" w:rsidP="009413B7">
            <w:pPr>
              <w:spacing w:line="300" w:lineRule="exact"/>
              <w:ind w:right="-3546"/>
              <w:rPr>
                <w:sz w:val="26"/>
                <w:szCs w:val="26"/>
                <w:cs/>
              </w:rPr>
            </w:pPr>
            <w:r w:rsidRPr="00785F0F">
              <w:rPr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20BD20" w14:textId="6EABF415" w:rsidR="009413B7" w:rsidRPr="00785F0F" w:rsidRDefault="00320683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2,150,941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044CF7" w14:textId="1693444D" w:rsidR="009413B7" w:rsidRPr="00785F0F" w:rsidRDefault="00320683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5,995</w:t>
            </w:r>
          </w:p>
        </w:tc>
        <w:tc>
          <w:tcPr>
            <w:tcW w:w="1125" w:type="dxa"/>
            <w:vAlign w:val="bottom"/>
          </w:tcPr>
          <w:p w14:paraId="5C097F7D" w14:textId="100F0536" w:rsidR="009413B7" w:rsidRPr="00785F0F" w:rsidRDefault="00320683" w:rsidP="009413B7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2,156,936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736CBD7E" w14:textId="77777777" w:rsidR="009413B7" w:rsidRPr="00785F0F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2,080,752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AE77DF" w14:textId="77777777" w:rsidR="009413B7" w:rsidRPr="00785F0F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7,138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396B79" w14:textId="77777777" w:rsidR="009413B7" w:rsidRPr="00785F0F" w:rsidRDefault="009413B7" w:rsidP="009413B7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2,087,890</w:t>
            </w:r>
          </w:p>
        </w:tc>
      </w:tr>
      <w:tr w:rsidR="009413B7" w:rsidRPr="00785F0F" w14:paraId="756FF0CE" w14:textId="77777777" w:rsidTr="00572CA9">
        <w:tc>
          <w:tcPr>
            <w:tcW w:w="2360" w:type="dxa"/>
            <w:shd w:val="clear" w:color="auto" w:fill="auto"/>
          </w:tcPr>
          <w:p w14:paraId="12335EC8" w14:textId="77777777" w:rsidR="009413B7" w:rsidRPr="00785F0F" w:rsidRDefault="009413B7" w:rsidP="009413B7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รายการระหว่างธนาคารและ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C7D3B4" w14:textId="77777777" w:rsidR="009413B7" w:rsidRPr="00785F0F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11914F" w14:textId="77777777" w:rsidR="009413B7" w:rsidRPr="00785F0F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25" w:type="dxa"/>
            <w:vAlign w:val="bottom"/>
          </w:tcPr>
          <w:p w14:paraId="45005346" w14:textId="77777777" w:rsidR="009413B7" w:rsidRPr="00785F0F" w:rsidRDefault="009413B7" w:rsidP="009413B7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8877A86" w14:textId="77777777" w:rsidR="009413B7" w:rsidRPr="00785F0F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0743534" w14:textId="77777777" w:rsidR="009413B7" w:rsidRPr="00785F0F" w:rsidRDefault="009413B7" w:rsidP="009413B7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29F384" w14:textId="77777777" w:rsidR="009413B7" w:rsidRPr="00785F0F" w:rsidRDefault="009413B7" w:rsidP="009413B7">
            <w:pPr>
              <w:tabs>
                <w:tab w:val="decimal" w:pos="595"/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</w:p>
        </w:tc>
      </w:tr>
      <w:tr w:rsidR="009413B7" w:rsidRPr="00785F0F" w14:paraId="6353409D" w14:textId="77777777" w:rsidTr="00572CA9">
        <w:tc>
          <w:tcPr>
            <w:tcW w:w="2360" w:type="dxa"/>
            <w:shd w:val="clear" w:color="auto" w:fill="auto"/>
          </w:tcPr>
          <w:p w14:paraId="62761794" w14:textId="77777777" w:rsidR="009413B7" w:rsidRPr="00785F0F" w:rsidRDefault="009413B7" w:rsidP="009413B7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rFonts w:eastAsia="Angsana New"/>
                <w:sz w:val="26"/>
                <w:szCs w:val="26"/>
                <w:cs/>
              </w:rPr>
              <w:t xml:space="preserve">   </w:t>
            </w:r>
            <w:r w:rsidRPr="00785F0F">
              <w:rPr>
                <w:sz w:val="26"/>
                <w:szCs w:val="26"/>
                <w:cs/>
              </w:rPr>
              <w:t>ตลาดเงิน (หนี้สิน)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7375A2" w14:textId="57F96BF5" w:rsidR="009413B7" w:rsidRPr="00785F0F" w:rsidRDefault="00320683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140,419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74C521" w14:textId="2AAFF86B" w:rsidR="009413B7" w:rsidRPr="00785F0F" w:rsidRDefault="00320683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5,180</w:t>
            </w:r>
          </w:p>
        </w:tc>
        <w:tc>
          <w:tcPr>
            <w:tcW w:w="1125" w:type="dxa"/>
            <w:vAlign w:val="bottom"/>
          </w:tcPr>
          <w:p w14:paraId="41BB77CD" w14:textId="396CB837" w:rsidR="009413B7" w:rsidRPr="00785F0F" w:rsidRDefault="00320683" w:rsidP="009413B7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145,599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FEFD421" w14:textId="77777777" w:rsidR="009413B7" w:rsidRPr="00785F0F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105,627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A9DBF7" w14:textId="77777777" w:rsidR="009413B7" w:rsidRPr="00785F0F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5,285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6874BD" w14:textId="77777777" w:rsidR="009413B7" w:rsidRPr="00785F0F" w:rsidRDefault="009413B7" w:rsidP="009413B7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110,912</w:t>
            </w:r>
          </w:p>
        </w:tc>
      </w:tr>
      <w:tr w:rsidR="009413B7" w:rsidRPr="00785F0F" w14:paraId="043A6811" w14:textId="77777777" w:rsidTr="00572CA9">
        <w:tc>
          <w:tcPr>
            <w:tcW w:w="2360" w:type="dxa"/>
            <w:shd w:val="clear" w:color="auto" w:fill="auto"/>
          </w:tcPr>
          <w:p w14:paraId="0BE2AB98" w14:textId="77777777" w:rsidR="009413B7" w:rsidRPr="00785F0F" w:rsidRDefault="009413B7" w:rsidP="009413B7">
            <w:pPr>
              <w:spacing w:line="300" w:lineRule="exact"/>
              <w:ind w:right="-3546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DD908E" w14:textId="3455BB26" w:rsidR="009413B7" w:rsidRPr="00785F0F" w:rsidRDefault="00320683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52,667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FF631C" w14:textId="3BD9F9ED" w:rsidR="009413B7" w:rsidRPr="00785F0F" w:rsidRDefault="00320683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53,398</w:t>
            </w:r>
          </w:p>
        </w:tc>
        <w:tc>
          <w:tcPr>
            <w:tcW w:w="1125" w:type="dxa"/>
            <w:vAlign w:val="bottom"/>
          </w:tcPr>
          <w:p w14:paraId="0F8A2CF9" w14:textId="6E54772C" w:rsidR="009413B7" w:rsidRPr="00785F0F" w:rsidRDefault="00320683" w:rsidP="009413B7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106,065</w:t>
            </w:r>
          </w:p>
        </w:tc>
        <w:tc>
          <w:tcPr>
            <w:tcW w:w="1179" w:type="dxa"/>
            <w:shd w:val="clear" w:color="auto" w:fill="auto"/>
            <w:vAlign w:val="bottom"/>
          </w:tcPr>
          <w:p w14:paraId="42EC136A" w14:textId="77777777" w:rsidR="009413B7" w:rsidRPr="00785F0F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21,653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B1A3DE" w14:textId="77777777" w:rsidR="009413B7" w:rsidRPr="00785F0F" w:rsidRDefault="009413B7" w:rsidP="009413B7">
            <w:pPr>
              <w:tabs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53,727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E87E19" w14:textId="77777777" w:rsidR="009413B7" w:rsidRPr="00785F0F" w:rsidRDefault="009413B7" w:rsidP="009413B7">
            <w:pPr>
              <w:tabs>
                <w:tab w:val="decimal" w:pos="595"/>
                <w:tab w:val="decimal" w:pos="699"/>
              </w:tabs>
              <w:spacing w:line="300" w:lineRule="exact"/>
              <w:ind w:left="-108" w:right="-13"/>
              <w:jc w:val="right"/>
              <w:rPr>
                <w:sz w:val="26"/>
                <w:szCs w:val="26"/>
              </w:rPr>
            </w:pPr>
            <w:r w:rsidRPr="00785F0F">
              <w:rPr>
                <w:sz w:val="26"/>
                <w:szCs w:val="26"/>
              </w:rPr>
              <w:t>75,380</w:t>
            </w:r>
          </w:p>
        </w:tc>
      </w:tr>
    </w:tbl>
    <w:p w14:paraId="4FB705A1" w14:textId="77777777" w:rsidR="00A72CF0" w:rsidRPr="00785F0F" w:rsidRDefault="00A72CF0" w:rsidP="00A72CF0">
      <w:pPr>
        <w:tabs>
          <w:tab w:val="left" w:pos="1080"/>
        </w:tabs>
        <w:ind w:left="1080" w:right="-25" w:hanging="540"/>
        <w:jc w:val="both"/>
        <w:rPr>
          <w:sz w:val="24"/>
          <w:szCs w:val="24"/>
        </w:rPr>
      </w:pPr>
    </w:p>
    <w:p w14:paraId="3B5FC6D5" w14:textId="77777777" w:rsidR="00A72CF0" w:rsidRPr="00785F0F" w:rsidRDefault="00A2458A" w:rsidP="00A72CF0">
      <w:pPr>
        <w:tabs>
          <w:tab w:val="left" w:pos="900"/>
        </w:tabs>
        <w:ind w:left="1080" w:right="-25" w:hanging="540"/>
        <w:jc w:val="both"/>
        <w:rPr>
          <w:sz w:val="20"/>
          <w:szCs w:val="20"/>
        </w:rPr>
      </w:pPr>
      <w:r w:rsidRPr="00785F0F">
        <w:rPr>
          <w:rFonts w:hint="cs"/>
          <w:sz w:val="30"/>
          <w:szCs w:val="30"/>
          <w:vertAlign w:val="superscript"/>
          <w:cs/>
        </w:rPr>
        <w:t xml:space="preserve"> </w:t>
      </w:r>
      <w:r w:rsidR="00A72CF0" w:rsidRPr="00785F0F">
        <w:rPr>
          <w:sz w:val="30"/>
          <w:szCs w:val="30"/>
          <w:vertAlign w:val="superscript"/>
          <w:cs/>
        </w:rPr>
        <w:t>*</w:t>
      </w:r>
      <w:r w:rsidR="00A72CF0" w:rsidRPr="00785F0F">
        <w:rPr>
          <w:sz w:val="30"/>
          <w:szCs w:val="30"/>
          <w:cs/>
        </w:rPr>
        <w:t xml:space="preserve"> </w:t>
      </w:r>
      <w:r w:rsidR="00A72CF0" w:rsidRPr="00785F0F">
        <w:rPr>
          <w:sz w:val="30"/>
          <w:szCs w:val="30"/>
        </w:rPr>
        <w:tab/>
      </w:r>
      <w:r w:rsidR="00A72CF0" w:rsidRPr="00785F0F">
        <w:rPr>
          <w:sz w:val="20"/>
          <w:szCs w:val="20"/>
          <w:cs/>
        </w:rPr>
        <w:t>รวมเงินลงทุนในบริษัทย่อยและบริษัทร่วมสุทธิ</w:t>
      </w:r>
    </w:p>
    <w:p w14:paraId="645BAEF2" w14:textId="77777777" w:rsidR="00A72CF0" w:rsidRPr="00785F0F" w:rsidRDefault="00A72CF0" w:rsidP="00A72CF0">
      <w:pPr>
        <w:tabs>
          <w:tab w:val="left" w:pos="540"/>
        </w:tabs>
        <w:ind w:left="1080" w:right="-25" w:hanging="540"/>
        <w:jc w:val="thaiDistribute"/>
        <w:rPr>
          <w:sz w:val="30"/>
          <w:szCs w:val="30"/>
        </w:rPr>
      </w:pPr>
    </w:p>
    <w:p w14:paraId="2C536464" w14:textId="77777777" w:rsidR="00563D40" w:rsidRPr="00785F0F" w:rsidRDefault="00563D40">
      <w:pPr>
        <w:suppressAutoHyphens w:val="0"/>
        <w:rPr>
          <w:sz w:val="30"/>
          <w:szCs w:val="30"/>
        </w:rPr>
      </w:pPr>
      <w:r w:rsidRPr="00785F0F">
        <w:rPr>
          <w:sz w:val="30"/>
          <w:szCs w:val="30"/>
        </w:rPr>
        <w:br w:type="page"/>
      </w:r>
    </w:p>
    <w:p w14:paraId="163F0814" w14:textId="77777777" w:rsidR="00A72CF0" w:rsidRPr="00785F0F" w:rsidRDefault="00A5616D" w:rsidP="00A72CF0">
      <w:pPr>
        <w:tabs>
          <w:tab w:val="left" w:pos="540"/>
        </w:tabs>
        <w:ind w:left="1080" w:right="-25" w:hanging="540"/>
        <w:jc w:val="thaiDistribute"/>
        <w:rPr>
          <w:sz w:val="30"/>
          <w:szCs w:val="30"/>
        </w:rPr>
      </w:pPr>
      <w:r w:rsidRPr="00785F0F">
        <w:rPr>
          <w:sz w:val="30"/>
          <w:szCs w:val="30"/>
        </w:rPr>
        <w:lastRenderedPageBreak/>
        <w:t>36</w:t>
      </w:r>
      <w:r w:rsidR="00A72CF0" w:rsidRPr="00785F0F">
        <w:rPr>
          <w:sz w:val="30"/>
          <w:szCs w:val="30"/>
          <w:cs/>
        </w:rPr>
        <w:t>.</w:t>
      </w:r>
      <w:r w:rsidR="00A72CF0" w:rsidRPr="00785F0F">
        <w:rPr>
          <w:sz w:val="30"/>
          <w:szCs w:val="30"/>
        </w:rPr>
        <w:t>2</w:t>
      </w:r>
      <w:r w:rsidR="00A72CF0" w:rsidRPr="00785F0F">
        <w:rPr>
          <w:sz w:val="30"/>
          <w:szCs w:val="30"/>
        </w:rPr>
        <w:tab/>
      </w:r>
      <w:r w:rsidR="003A4CD0" w:rsidRPr="00785F0F">
        <w:rPr>
          <w:sz w:val="30"/>
          <w:szCs w:val="30"/>
          <w:cs/>
        </w:rPr>
        <w:t xml:space="preserve">ผลการดำเนินงานจำแนกตามธุรกรรมในประเทศและต่างประเทศสำหรับปีสิ้นสุดวันที่ 31 ธันวาคม </w:t>
      </w:r>
      <w:r w:rsidR="003A4CD0" w:rsidRPr="00785F0F">
        <w:rPr>
          <w:sz w:val="30"/>
          <w:szCs w:val="30"/>
        </w:rPr>
        <w:t>2561</w:t>
      </w:r>
      <w:r w:rsidR="003A4CD0" w:rsidRPr="00785F0F">
        <w:rPr>
          <w:sz w:val="30"/>
          <w:szCs w:val="30"/>
          <w:cs/>
        </w:rPr>
        <w:t xml:space="preserve"> และ </w:t>
      </w:r>
      <w:r w:rsidR="003A4CD0" w:rsidRPr="00785F0F">
        <w:rPr>
          <w:sz w:val="30"/>
          <w:szCs w:val="30"/>
        </w:rPr>
        <w:t>2560</w:t>
      </w:r>
      <w:r w:rsidR="003A4CD0" w:rsidRPr="00785F0F">
        <w:rPr>
          <w:sz w:val="30"/>
          <w:szCs w:val="30"/>
          <w:cs/>
        </w:rPr>
        <w:t xml:space="preserve"> มีดังนี้</w:t>
      </w:r>
    </w:p>
    <w:p w14:paraId="0B25A024" w14:textId="77777777" w:rsidR="003A4CD0" w:rsidRPr="00785F0F" w:rsidRDefault="003A4CD0" w:rsidP="003A4CD0">
      <w:pPr>
        <w:ind w:left="1080" w:right="-25"/>
        <w:rPr>
          <w:sz w:val="30"/>
          <w:szCs w:val="30"/>
        </w:rPr>
      </w:pPr>
    </w:p>
    <w:tbl>
      <w:tblPr>
        <w:tblW w:w="97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640"/>
        <w:gridCol w:w="236"/>
        <w:gridCol w:w="771"/>
        <w:gridCol w:w="236"/>
        <w:gridCol w:w="664"/>
        <w:gridCol w:w="21"/>
        <w:gridCol w:w="212"/>
        <w:gridCol w:w="21"/>
        <w:gridCol w:w="674"/>
        <w:gridCol w:w="18"/>
        <w:gridCol w:w="215"/>
        <w:gridCol w:w="18"/>
        <w:gridCol w:w="682"/>
        <w:gridCol w:w="18"/>
        <w:gridCol w:w="215"/>
        <w:gridCol w:w="18"/>
        <w:gridCol w:w="739"/>
        <w:gridCol w:w="18"/>
        <w:gridCol w:w="215"/>
        <w:gridCol w:w="18"/>
        <w:gridCol w:w="646"/>
        <w:gridCol w:w="18"/>
        <w:gridCol w:w="215"/>
        <w:gridCol w:w="18"/>
        <w:gridCol w:w="725"/>
        <w:gridCol w:w="7"/>
      </w:tblGrid>
      <w:tr w:rsidR="003A4CD0" w:rsidRPr="00785F0F" w14:paraId="4EDE3FE9" w14:textId="77777777" w:rsidTr="0015475F">
        <w:trPr>
          <w:trHeight w:val="307"/>
        </w:trPr>
        <w:tc>
          <w:tcPr>
            <w:tcW w:w="2502" w:type="dxa"/>
            <w:shd w:val="clear" w:color="auto" w:fill="auto"/>
            <w:vAlign w:val="bottom"/>
          </w:tcPr>
          <w:p w14:paraId="3D7D3362" w14:textId="77777777" w:rsidR="003A4CD0" w:rsidRPr="00785F0F" w:rsidRDefault="003A4CD0" w:rsidP="0015475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78" w:type="dxa"/>
            <w:gridSpan w:val="26"/>
            <w:shd w:val="clear" w:color="auto" w:fill="auto"/>
            <w:vAlign w:val="bottom"/>
          </w:tcPr>
          <w:p w14:paraId="07291A2F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A4CD0" w:rsidRPr="00785F0F" w14:paraId="5370075C" w14:textId="77777777" w:rsidTr="0015475F">
        <w:trPr>
          <w:trHeight w:val="294"/>
        </w:trPr>
        <w:tc>
          <w:tcPr>
            <w:tcW w:w="2502" w:type="dxa"/>
            <w:shd w:val="clear" w:color="auto" w:fill="auto"/>
            <w:vAlign w:val="bottom"/>
          </w:tcPr>
          <w:p w14:paraId="3F46A862" w14:textId="77777777" w:rsidR="003A4CD0" w:rsidRPr="00785F0F" w:rsidRDefault="003A4CD0" w:rsidP="0015475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3475" w:type="dxa"/>
            <w:gridSpan w:val="9"/>
            <w:shd w:val="clear" w:color="auto" w:fill="auto"/>
            <w:vAlign w:val="bottom"/>
          </w:tcPr>
          <w:p w14:paraId="14B6902B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</w:rPr>
              <w:t>2561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3AC58FEC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570" w:type="dxa"/>
            <w:gridSpan w:val="15"/>
            <w:shd w:val="clear" w:color="auto" w:fill="auto"/>
            <w:vAlign w:val="bottom"/>
          </w:tcPr>
          <w:p w14:paraId="482F2374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2560</w:t>
            </w:r>
          </w:p>
        </w:tc>
      </w:tr>
      <w:tr w:rsidR="003A4CD0" w:rsidRPr="00785F0F" w14:paraId="1A0D04B8" w14:textId="77777777" w:rsidTr="0015475F">
        <w:trPr>
          <w:gridAfter w:val="1"/>
          <w:wAfter w:w="7" w:type="dxa"/>
          <w:trHeight w:val="307"/>
        </w:trPr>
        <w:tc>
          <w:tcPr>
            <w:tcW w:w="2502" w:type="dxa"/>
            <w:shd w:val="clear" w:color="auto" w:fill="auto"/>
            <w:vAlign w:val="bottom"/>
          </w:tcPr>
          <w:p w14:paraId="0BD735AF" w14:textId="77777777" w:rsidR="003A4CD0" w:rsidRPr="00785F0F" w:rsidRDefault="003A4CD0" w:rsidP="0015475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</w:tcPr>
          <w:p w14:paraId="5A332535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6" w:type="dxa"/>
            <w:shd w:val="clear" w:color="auto" w:fill="auto"/>
          </w:tcPr>
          <w:p w14:paraId="772749A7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71" w:type="dxa"/>
            <w:shd w:val="clear" w:color="auto" w:fill="auto"/>
          </w:tcPr>
          <w:p w14:paraId="39417EFC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6" w:type="dxa"/>
            <w:shd w:val="clear" w:color="auto" w:fill="auto"/>
          </w:tcPr>
          <w:p w14:paraId="20B15201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shd w:val="clear" w:color="auto" w:fill="auto"/>
          </w:tcPr>
          <w:p w14:paraId="4DA3BCA4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1D88B5F9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bottom"/>
          </w:tcPr>
          <w:p w14:paraId="20B9D57F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33" w:type="dxa"/>
            <w:gridSpan w:val="2"/>
            <w:shd w:val="clear" w:color="auto" w:fill="auto"/>
          </w:tcPr>
          <w:p w14:paraId="144019EB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7A2F095C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79870914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4C742B71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1FB36C8A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41579F7B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598E181C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3" w:type="dxa"/>
            <w:gridSpan w:val="2"/>
            <w:shd w:val="clear" w:color="auto" w:fill="auto"/>
            <w:vAlign w:val="bottom"/>
          </w:tcPr>
          <w:p w14:paraId="3B3FCFA0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</w:tr>
      <w:tr w:rsidR="003A4CD0" w:rsidRPr="00785F0F" w14:paraId="47D11407" w14:textId="77777777" w:rsidTr="0015475F">
        <w:trPr>
          <w:gridAfter w:val="1"/>
          <w:wAfter w:w="7" w:type="dxa"/>
          <w:trHeight w:val="294"/>
        </w:trPr>
        <w:tc>
          <w:tcPr>
            <w:tcW w:w="2502" w:type="dxa"/>
            <w:shd w:val="clear" w:color="auto" w:fill="auto"/>
            <w:vAlign w:val="bottom"/>
          </w:tcPr>
          <w:p w14:paraId="007AC749" w14:textId="77777777" w:rsidR="003A4CD0" w:rsidRPr="00785F0F" w:rsidRDefault="003A4CD0" w:rsidP="0015475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</w:tcPr>
          <w:p w14:paraId="013BF717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shd w:val="clear" w:color="auto" w:fill="auto"/>
          </w:tcPr>
          <w:p w14:paraId="7482F057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71" w:type="dxa"/>
            <w:shd w:val="clear" w:color="auto" w:fill="auto"/>
          </w:tcPr>
          <w:p w14:paraId="5E4B2DC7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shd w:val="clear" w:color="auto" w:fill="auto"/>
          </w:tcPr>
          <w:p w14:paraId="052819AB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shd w:val="clear" w:color="auto" w:fill="auto"/>
          </w:tcPr>
          <w:p w14:paraId="6E6D5796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73C6049C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5" w:type="dxa"/>
            <w:gridSpan w:val="2"/>
            <w:shd w:val="clear" w:color="auto" w:fill="auto"/>
          </w:tcPr>
          <w:p w14:paraId="0EABBCE7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6D7A9081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1206939C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21598D22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03881371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165E9179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44FF8402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19780B48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43" w:type="dxa"/>
            <w:gridSpan w:val="2"/>
            <w:shd w:val="clear" w:color="auto" w:fill="auto"/>
          </w:tcPr>
          <w:p w14:paraId="2D5598BB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</w:tr>
      <w:tr w:rsidR="003A4CD0" w:rsidRPr="00785F0F" w14:paraId="531FB854" w14:textId="77777777" w:rsidTr="0015475F">
        <w:trPr>
          <w:trHeight w:val="307"/>
        </w:trPr>
        <w:tc>
          <w:tcPr>
            <w:tcW w:w="2502" w:type="dxa"/>
            <w:shd w:val="clear" w:color="auto" w:fill="auto"/>
            <w:vAlign w:val="bottom"/>
          </w:tcPr>
          <w:p w14:paraId="3AFA1F12" w14:textId="77777777" w:rsidR="003A4CD0" w:rsidRPr="00785F0F" w:rsidRDefault="003A4CD0" w:rsidP="0015475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78" w:type="dxa"/>
            <w:gridSpan w:val="26"/>
            <w:shd w:val="clear" w:color="auto" w:fill="auto"/>
          </w:tcPr>
          <w:p w14:paraId="2886B6CE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3A4CD0" w:rsidRPr="00785F0F" w14:paraId="410A4FF3" w14:textId="77777777" w:rsidTr="0015475F">
        <w:trPr>
          <w:gridAfter w:val="1"/>
          <w:wAfter w:w="7" w:type="dxa"/>
          <w:trHeight w:val="307"/>
        </w:trPr>
        <w:tc>
          <w:tcPr>
            <w:tcW w:w="2502" w:type="dxa"/>
            <w:shd w:val="clear" w:color="auto" w:fill="auto"/>
            <w:vAlign w:val="bottom"/>
          </w:tcPr>
          <w:p w14:paraId="02EF50E7" w14:textId="77777777" w:rsidR="003A4CD0" w:rsidRPr="00785F0F" w:rsidRDefault="003A4CD0" w:rsidP="003A4CD0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40" w:type="dxa"/>
            <w:shd w:val="clear" w:color="auto" w:fill="auto"/>
          </w:tcPr>
          <w:p w14:paraId="31FF4DFD" w14:textId="17EE138D" w:rsidR="003A4CD0" w:rsidRPr="00785F0F" w:rsidRDefault="00D33B92" w:rsidP="003A4CD0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127,952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5FB2DD" w14:textId="77777777" w:rsidR="003A4CD0" w:rsidRPr="00785F0F" w:rsidRDefault="003A4CD0" w:rsidP="003A4CD0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shd w:val="clear" w:color="auto" w:fill="auto"/>
          </w:tcPr>
          <w:p w14:paraId="345D8B7F" w14:textId="1CF01877" w:rsidR="003A4CD0" w:rsidRPr="00785F0F" w:rsidRDefault="00D33B92" w:rsidP="003A4CD0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2068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BD5E5B" w14:textId="77777777" w:rsidR="003A4CD0" w:rsidRPr="00785F0F" w:rsidRDefault="003A4CD0" w:rsidP="003A4CD0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shd w:val="clear" w:color="auto" w:fill="auto"/>
          </w:tcPr>
          <w:p w14:paraId="12D98D06" w14:textId="5424D912" w:rsidR="003A4CD0" w:rsidRPr="00785F0F" w:rsidRDefault="00320683" w:rsidP="003A4CD0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(2,516)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3F03C8FD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0F427964" w14:textId="2B897A48" w:rsidR="003A4CD0" w:rsidRPr="00785F0F" w:rsidRDefault="00320683" w:rsidP="003A4CD0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129,127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04379EE3" w14:textId="77777777" w:rsidR="003A4CD0" w:rsidRPr="00785F0F" w:rsidRDefault="003A4CD0" w:rsidP="003A4CD0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64D72EB9" w14:textId="77777777" w:rsidR="003A4CD0" w:rsidRPr="00785F0F" w:rsidRDefault="003A4CD0" w:rsidP="003A4CD0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124,139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2E285B41" w14:textId="77777777" w:rsidR="003A4CD0" w:rsidRPr="00785F0F" w:rsidRDefault="003A4CD0" w:rsidP="003A4CD0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5D41A39B" w14:textId="77777777" w:rsidR="003A4CD0" w:rsidRPr="00785F0F" w:rsidRDefault="003A4CD0" w:rsidP="003A4CD0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3,101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3A2E46BA" w14:textId="77777777" w:rsidR="003A4CD0" w:rsidRPr="00785F0F" w:rsidRDefault="003A4CD0" w:rsidP="003A4CD0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14:paraId="1C5C2A1C" w14:textId="77777777" w:rsidR="003A4CD0" w:rsidRPr="00785F0F" w:rsidRDefault="003A4CD0" w:rsidP="003A4CD0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785F0F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 w:rsidRPr="00785F0F">
              <w:rPr>
                <w:rFonts w:ascii="Angsana New" w:hAnsi="Angsana New" w:cs="Angsana New"/>
                <w:sz w:val="22"/>
                <w:szCs w:val="22"/>
              </w:rPr>
              <w:t>2,127</w:t>
            </w:r>
            <w:r w:rsidRPr="00785F0F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16C8342A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1985E762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125,113</w:t>
            </w:r>
          </w:p>
        </w:tc>
      </w:tr>
      <w:tr w:rsidR="003A4CD0" w:rsidRPr="00785F0F" w14:paraId="31F5D44C" w14:textId="77777777" w:rsidTr="0015475F">
        <w:trPr>
          <w:gridAfter w:val="1"/>
          <w:wAfter w:w="7" w:type="dxa"/>
          <w:trHeight w:val="294"/>
        </w:trPr>
        <w:tc>
          <w:tcPr>
            <w:tcW w:w="2502" w:type="dxa"/>
            <w:shd w:val="clear" w:color="auto" w:fill="auto"/>
            <w:vAlign w:val="bottom"/>
          </w:tcPr>
          <w:p w14:paraId="43AA03B4" w14:textId="77777777" w:rsidR="003A4CD0" w:rsidRPr="00785F0F" w:rsidRDefault="003A4CD0" w:rsidP="003A4CD0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640" w:type="dxa"/>
            <w:tcBorders>
              <w:bottom w:val="single" w:sz="4" w:space="0" w:color="000000"/>
            </w:tcBorders>
            <w:shd w:val="clear" w:color="auto" w:fill="auto"/>
          </w:tcPr>
          <w:p w14:paraId="6C5CF5D7" w14:textId="01F10F8C" w:rsidR="003A4CD0" w:rsidRPr="00785F0F" w:rsidRDefault="00D33B92" w:rsidP="003A4CD0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(31,780)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50370F" w14:textId="77777777" w:rsidR="003A4CD0" w:rsidRPr="00785F0F" w:rsidRDefault="003A4CD0" w:rsidP="003A4CD0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15D2154" w14:textId="41E75FCD" w:rsidR="003A4CD0" w:rsidRPr="00785F0F" w:rsidRDefault="00D33B92" w:rsidP="003A4CD0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</w:t>
            </w:r>
            <w:r w:rsidR="0032068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494)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D4560D" w14:textId="77777777" w:rsidR="003A4CD0" w:rsidRPr="00785F0F" w:rsidRDefault="003A4CD0" w:rsidP="003A4CD0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8F615F3" w14:textId="24A87B3B" w:rsidR="003A4CD0" w:rsidRPr="00785F0F" w:rsidRDefault="00320683" w:rsidP="003A4CD0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>
              <w:rPr>
                <w:rFonts w:ascii="Angsana New" w:hAnsi="Angsana New" w:cs="Angsana New"/>
                <w:sz w:val="22"/>
                <w:szCs w:val="22"/>
              </w:rPr>
              <w:t>516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73B4F453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00E0752" w14:textId="77B6668F" w:rsidR="003A4CD0" w:rsidRPr="00785F0F" w:rsidRDefault="00320683" w:rsidP="003A4CD0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(32,758)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353B8F4F" w14:textId="77777777" w:rsidR="003A4CD0" w:rsidRPr="00785F0F" w:rsidRDefault="003A4CD0" w:rsidP="003A4CD0">
            <w:pPr>
              <w:tabs>
                <w:tab w:val="decimal" w:pos="52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8F59E38" w14:textId="77777777" w:rsidR="003A4CD0" w:rsidRPr="00785F0F" w:rsidRDefault="003A4CD0" w:rsidP="003A4CD0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(</w:t>
            </w:r>
            <w:r w:rsidRPr="00785F0F">
              <w:rPr>
                <w:sz w:val="22"/>
                <w:szCs w:val="22"/>
              </w:rPr>
              <w:t>31,669</w:t>
            </w:r>
            <w:r w:rsidRPr="00785F0F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11C3ADA0" w14:textId="77777777" w:rsidR="003A4CD0" w:rsidRPr="00785F0F" w:rsidRDefault="003A4CD0" w:rsidP="003A4CD0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AE8A074" w14:textId="77777777" w:rsidR="003A4CD0" w:rsidRPr="00785F0F" w:rsidRDefault="003A4CD0" w:rsidP="003A4CD0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(</w:t>
            </w:r>
            <w:r w:rsidRPr="00785F0F">
              <w:rPr>
                <w:sz w:val="22"/>
                <w:szCs w:val="22"/>
              </w:rPr>
              <w:t>3,261</w:t>
            </w:r>
            <w:r w:rsidRPr="00785F0F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696046FF" w14:textId="77777777" w:rsidR="003A4CD0" w:rsidRPr="00785F0F" w:rsidRDefault="003A4CD0" w:rsidP="003A4CD0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D90A211" w14:textId="77777777" w:rsidR="003A4CD0" w:rsidRPr="00785F0F" w:rsidRDefault="003A4CD0" w:rsidP="003A4CD0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785F0F">
              <w:rPr>
                <w:rFonts w:ascii="Angsana New" w:hAnsi="Angsana New" w:cs="Angsana New"/>
                <w:sz w:val="22"/>
                <w:szCs w:val="22"/>
              </w:rPr>
              <w:t>2,127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20A64291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tcBorders>
              <w:bottom w:val="single" w:sz="4" w:space="0" w:color="000000"/>
            </w:tcBorders>
            <w:shd w:val="clear" w:color="auto" w:fill="auto"/>
          </w:tcPr>
          <w:p w14:paraId="255466BB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785F0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32,803</w:t>
            </w:r>
            <w:r w:rsidRPr="00785F0F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3A4CD0" w:rsidRPr="00785F0F" w14:paraId="47FBE160" w14:textId="77777777" w:rsidTr="0015475F">
        <w:trPr>
          <w:gridAfter w:val="1"/>
          <w:wAfter w:w="7" w:type="dxa"/>
          <w:trHeight w:val="281"/>
        </w:trPr>
        <w:tc>
          <w:tcPr>
            <w:tcW w:w="2502" w:type="dxa"/>
            <w:shd w:val="clear" w:color="auto" w:fill="auto"/>
            <w:vAlign w:val="bottom"/>
          </w:tcPr>
          <w:p w14:paraId="3EDE4293" w14:textId="77777777" w:rsidR="003A4CD0" w:rsidRPr="00785F0F" w:rsidRDefault="003A4CD0" w:rsidP="003A4CD0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รายได้ดอกเบี้ยสุทธิ</w:t>
            </w:r>
          </w:p>
        </w:tc>
        <w:tc>
          <w:tcPr>
            <w:tcW w:w="640" w:type="dxa"/>
            <w:tcBorders>
              <w:top w:val="single" w:sz="4" w:space="0" w:color="000000"/>
            </w:tcBorders>
            <w:shd w:val="clear" w:color="auto" w:fill="auto"/>
          </w:tcPr>
          <w:p w14:paraId="6FACC882" w14:textId="3CAE3341" w:rsidR="003A4CD0" w:rsidRPr="00785F0F" w:rsidRDefault="00D33B92" w:rsidP="003A4CD0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950B87" w14:textId="77777777" w:rsidR="003A4CD0" w:rsidRPr="00785F0F" w:rsidRDefault="003A4CD0" w:rsidP="003A4CD0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top w:val="single" w:sz="4" w:space="0" w:color="000000"/>
            </w:tcBorders>
            <w:shd w:val="clear" w:color="auto" w:fill="auto"/>
          </w:tcPr>
          <w:p w14:paraId="3AE80DE3" w14:textId="7E59E544" w:rsidR="003A4CD0" w:rsidRPr="00785F0F" w:rsidRDefault="00D33B92" w:rsidP="003A4CD0">
            <w:pPr>
              <w:tabs>
                <w:tab w:val="decimal" w:pos="575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69A11E" w14:textId="77777777" w:rsidR="003A4CD0" w:rsidRPr="00785F0F" w:rsidRDefault="003A4CD0" w:rsidP="003A4CD0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656EC11" w14:textId="6E8C4B4A" w:rsidR="003A4CD0" w:rsidRPr="00785F0F" w:rsidRDefault="00320683" w:rsidP="003A4CD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3FAB1EDE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2CC0A8F" w14:textId="401B7077" w:rsidR="003A4CD0" w:rsidRPr="00785F0F" w:rsidRDefault="00320683" w:rsidP="003A4CD0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96,369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08BDD69C" w14:textId="77777777" w:rsidR="003A4CD0" w:rsidRPr="00785F0F" w:rsidRDefault="003A4CD0" w:rsidP="003A4CD0">
            <w:pPr>
              <w:tabs>
                <w:tab w:val="decimal" w:pos="52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75DEDD29" w14:textId="77777777" w:rsidR="003A4CD0" w:rsidRPr="00785F0F" w:rsidRDefault="003A4CD0" w:rsidP="003A4CD0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92,470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1D75A78" w14:textId="77777777" w:rsidR="003A4CD0" w:rsidRPr="00785F0F" w:rsidRDefault="003A4CD0" w:rsidP="003A4CD0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DB668B6" w14:textId="77777777" w:rsidR="003A4CD0" w:rsidRPr="00785F0F" w:rsidRDefault="003A4CD0" w:rsidP="003A4CD0">
            <w:pPr>
              <w:tabs>
                <w:tab w:val="decimal" w:pos="575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(</w:t>
            </w:r>
            <w:r w:rsidRPr="00785F0F">
              <w:rPr>
                <w:sz w:val="22"/>
                <w:szCs w:val="22"/>
              </w:rPr>
              <w:t>160</w:t>
            </w:r>
            <w:r w:rsidRPr="00785F0F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19DBF406" w14:textId="77777777" w:rsidR="003A4CD0" w:rsidRPr="00785F0F" w:rsidRDefault="003A4CD0" w:rsidP="003A4CD0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62D55DC" w14:textId="77777777" w:rsidR="003A4CD0" w:rsidRPr="00785F0F" w:rsidRDefault="003A4CD0" w:rsidP="003A4CD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34439DEF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tcBorders>
              <w:top w:val="single" w:sz="4" w:space="0" w:color="000000"/>
            </w:tcBorders>
            <w:shd w:val="clear" w:color="auto" w:fill="auto"/>
          </w:tcPr>
          <w:p w14:paraId="210E9877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92,310</w:t>
            </w:r>
          </w:p>
        </w:tc>
      </w:tr>
      <w:tr w:rsidR="003A4CD0" w:rsidRPr="00785F0F" w14:paraId="54AE871B" w14:textId="77777777" w:rsidTr="0015475F">
        <w:trPr>
          <w:gridAfter w:val="1"/>
          <w:wAfter w:w="7" w:type="dxa"/>
          <w:trHeight w:val="80"/>
        </w:trPr>
        <w:tc>
          <w:tcPr>
            <w:tcW w:w="2502" w:type="dxa"/>
            <w:shd w:val="clear" w:color="auto" w:fill="auto"/>
            <w:vAlign w:val="bottom"/>
          </w:tcPr>
          <w:p w14:paraId="2501F90B" w14:textId="77777777" w:rsidR="003A4CD0" w:rsidRPr="00785F0F" w:rsidRDefault="003A4CD0" w:rsidP="003A4CD0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640" w:type="dxa"/>
            <w:shd w:val="clear" w:color="auto" w:fill="auto"/>
          </w:tcPr>
          <w:p w14:paraId="57BBD451" w14:textId="1106606F" w:rsidR="003A4CD0" w:rsidRPr="00785F0F" w:rsidRDefault="00D33B92" w:rsidP="003A4CD0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CCFF8A" w14:textId="77777777" w:rsidR="003A4CD0" w:rsidRPr="00785F0F" w:rsidRDefault="003A4CD0" w:rsidP="003A4CD0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shd w:val="clear" w:color="auto" w:fill="auto"/>
          </w:tcPr>
          <w:p w14:paraId="62744259" w14:textId="59BD5072" w:rsidR="003A4CD0" w:rsidRPr="00785F0F" w:rsidRDefault="00D33B92" w:rsidP="003A4CD0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223BC8" w14:textId="77777777" w:rsidR="003A4CD0" w:rsidRPr="00785F0F" w:rsidRDefault="003A4CD0" w:rsidP="003A4CD0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395C2D44" w14:textId="17315351" w:rsidR="003A4CD0" w:rsidRPr="00785F0F" w:rsidRDefault="00320683" w:rsidP="003A4CD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204159BB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061C0E1D" w14:textId="06DBFA3B" w:rsidR="003A4CD0" w:rsidRPr="00785F0F" w:rsidRDefault="00320683" w:rsidP="003A4CD0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28,456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7D562455" w14:textId="77777777" w:rsidR="003A4CD0" w:rsidRPr="00785F0F" w:rsidRDefault="003A4CD0" w:rsidP="003A4CD0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6CBCBAC0" w14:textId="77777777" w:rsidR="003A4CD0" w:rsidRPr="00785F0F" w:rsidRDefault="003A4CD0" w:rsidP="003A4CD0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30,210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1F554AEB" w14:textId="77777777" w:rsidR="003A4CD0" w:rsidRPr="00785F0F" w:rsidRDefault="003A4CD0" w:rsidP="003A4CD0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2627D3E4" w14:textId="77777777" w:rsidR="003A4CD0" w:rsidRPr="00785F0F" w:rsidRDefault="003A4CD0" w:rsidP="003A4CD0">
            <w:pPr>
              <w:tabs>
                <w:tab w:val="decimal" w:pos="554"/>
              </w:tabs>
              <w:spacing w:line="300" w:lineRule="exact"/>
              <w:ind w:left="-108" w:right="-69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</w:rPr>
              <w:t>114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60F8A658" w14:textId="77777777" w:rsidR="003A4CD0" w:rsidRPr="00785F0F" w:rsidRDefault="003A4CD0" w:rsidP="003A4CD0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3E1279FA" w14:textId="77777777" w:rsidR="003A4CD0" w:rsidRPr="00785F0F" w:rsidRDefault="003A4CD0" w:rsidP="003A4CD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65DE36E5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18ECEF8C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30,324</w:t>
            </w:r>
          </w:p>
        </w:tc>
      </w:tr>
      <w:tr w:rsidR="003A4CD0" w:rsidRPr="00785F0F" w14:paraId="1C566085" w14:textId="77777777" w:rsidTr="0077282D">
        <w:trPr>
          <w:gridAfter w:val="1"/>
          <w:wAfter w:w="7" w:type="dxa"/>
          <w:trHeight w:val="307"/>
        </w:trPr>
        <w:tc>
          <w:tcPr>
            <w:tcW w:w="2502" w:type="dxa"/>
            <w:shd w:val="clear" w:color="auto" w:fill="auto"/>
            <w:vAlign w:val="bottom"/>
          </w:tcPr>
          <w:p w14:paraId="4681E7F5" w14:textId="77777777" w:rsidR="003A4CD0" w:rsidRPr="00785F0F" w:rsidRDefault="003A4CD0" w:rsidP="003A4CD0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รายได้จากการดำเนินงานอื่น ๆ</w:t>
            </w:r>
          </w:p>
        </w:tc>
        <w:tc>
          <w:tcPr>
            <w:tcW w:w="640" w:type="dxa"/>
            <w:shd w:val="clear" w:color="auto" w:fill="auto"/>
          </w:tcPr>
          <w:p w14:paraId="00AC70FC" w14:textId="5DFEBF86" w:rsidR="003A4CD0" w:rsidRPr="00785F0F" w:rsidRDefault="00D33B92" w:rsidP="003A4CD0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7711E4" w14:textId="77777777" w:rsidR="003A4CD0" w:rsidRPr="00785F0F" w:rsidRDefault="003A4CD0" w:rsidP="003A4CD0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shd w:val="clear" w:color="auto" w:fill="auto"/>
          </w:tcPr>
          <w:p w14:paraId="5CF64752" w14:textId="4EC41116" w:rsidR="003A4CD0" w:rsidRPr="00785F0F" w:rsidRDefault="00D33B92" w:rsidP="003A4CD0">
            <w:pPr>
              <w:tabs>
                <w:tab w:val="decimal" w:pos="575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1B04F4" w14:textId="77777777" w:rsidR="003A4CD0" w:rsidRPr="00785F0F" w:rsidRDefault="003A4CD0" w:rsidP="003A4CD0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7A9A019E" w14:textId="5A560073" w:rsidR="003A4CD0" w:rsidRPr="00785F0F" w:rsidRDefault="00320683" w:rsidP="003A4CD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013D09B5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1DAA093F" w14:textId="5ED0AF25" w:rsidR="003A4CD0" w:rsidRPr="00785F0F" w:rsidRDefault="00320683" w:rsidP="003A4CD0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13,399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1F317AF9" w14:textId="77777777" w:rsidR="003A4CD0" w:rsidRPr="00785F0F" w:rsidRDefault="003A4CD0" w:rsidP="003A4CD0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48477391" w14:textId="77777777" w:rsidR="003A4CD0" w:rsidRPr="00785F0F" w:rsidRDefault="003A4CD0" w:rsidP="003A4CD0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13,542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78296058" w14:textId="77777777" w:rsidR="003A4CD0" w:rsidRPr="00785F0F" w:rsidRDefault="003A4CD0" w:rsidP="003A4CD0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6662103E" w14:textId="77777777" w:rsidR="003A4CD0" w:rsidRPr="00785F0F" w:rsidRDefault="003A4CD0" w:rsidP="003A4CD0">
            <w:pPr>
              <w:tabs>
                <w:tab w:val="decimal" w:pos="575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37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5B161987" w14:textId="77777777" w:rsidR="003A4CD0" w:rsidRPr="00785F0F" w:rsidRDefault="003A4CD0" w:rsidP="003A4CD0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79DE254F" w14:textId="77777777" w:rsidR="003A4CD0" w:rsidRPr="00785F0F" w:rsidRDefault="003A4CD0" w:rsidP="003A4CD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5A4A3CA9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6D060E10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13,579</w:t>
            </w:r>
          </w:p>
        </w:tc>
      </w:tr>
      <w:tr w:rsidR="003A4CD0" w:rsidRPr="00785F0F" w14:paraId="25A5A4F9" w14:textId="77777777" w:rsidTr="0077282D">
        <w:trPr>
          <w:gridAfter w:val="1"/>
          <w:wAfter w:w="7" w:type="dxa"/>
          <w:trHeight w:val="294"/>
        </w:trPr>
        <w:tc>
          <w:tcPr>
            <w:tcW w:w="2502" w:type="dxa"/>
            <w:shd w:val="clear" w:color="auto" w:fill="auto"/>
            <w:vAlign w:val="bottom"/>
          </w:tcPr>
          <w:p w14:paraId="38C18697" w14:textId="77777777" w:rsidR="003A4CD0" w:rsidRPr="00785F0F" w:rsidRDefault="003A4CD0" w:rsidP="003A4CD0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ค่าใช้จ่ายจากการดำเนินงานอื่น ๆ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</w:tcPr>
          <w:p w14:paraId="73551223" w14:textId="4F0DC300" w:rsidR="003A4CD0" w:rsidRPr="00785F0F" w:rsidRDefault="00D33B92" w:rsidP="003A4CD0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(88,287)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A5CD44" w14:textId="77777777" w:rsidR="003A4CD0" w:rsidRPr="00785F0F" w:rsidRDefault="003A4CD0" w:rsidP="003A4CD0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</w:tcPr>
          <w:p w14:paraId="70C0699D" w14:textId="52D05381" w:rsidR="003A4CD0" w:rsidRPr="00785F0F" w:rsidRDefault="00D33B92" w:rsidP="003A4CD0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(374)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A0A9EB" w14:textId="77777777" w:rsidR="003A4CD0" w:rsidRPr="00785F0F" w:rsidRDefault="003A4CD0" w:rsidP="003A4CD0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355D7" w14:textId="305C1432" w:rsidR="003A4CD0" w:rsidRPr="00785F0F" w:rsidRDefault="00320683" w:rsidP="003A4CD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6B20FF28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E98A81" w14:textId="383B87AC" w:rsidR="003A4CD0" w:rsidRPr="00785F0F" w:rsidRDefault="00320683" w:rsidP="003A4CD0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(88,661)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79736322" w14:textId="77777777" w:rsidR="003A4CD0" w:rsidRPr="00785F0F" w:rsidRDefault="003A4CD0" w:rsidP="003A4CD0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AEFB52" w14:textId="77777777" w:rsidR="003A4CD0" w:rsidRPr="00785F0F" w:rsidRDefault="003A4CD0" w:rsidP="003A4CD0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(</w:t>
            </w:r>
            <w:r w:rsidRPr="00785F0F">
              <w:rPr>
                <w:sz w:val="22"/>
                <w:szCs w:val="22"/>
              </w:rPr>
              <w:t>82,251</w:t>
            </w:r>
            <w:r w:rsidRPr="00785F0F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5EC6F41" w14:textId="77777777" w:rsidR="003A4CD0" w:rsidRPr="00785F0F" w:rsidRDefault="003A4CD0" w:rsidP="003A4CD0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74CAC2" w14:textId="77777777" w:rsidR="003A4CD0" w:rsidRPr="00785F0F" w:rsidRDefault="003A4CD0" w:rsidP="003A4CD0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(</w:t>
            </w:r>
            <w:r w:rsidRPr="00785F0F">
              <w:rPr>
                <w:sz w:val="22"/>
                <w:szCs w:val="22"/>
              </w:rPr>
              <w:t>466</w:t>
            </w:r>
            <w:r w:rsidRPr="00785F0F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4D934C84" w14:textId="77777777" w:rsidR="003A4CD0" w:rsidRPr="00785F0F" w:rsidRDefault="003A4CD0" w:rsidP="003A4CD0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B4E34" w14:textId="77777777" w:rsidR="003A4CD0" w:rsidRPr="00785F0F" w:rsidRDefault="003A4CD0" w:rsidP="003A4CD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2C23EA19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auto"/>
          </w:tcPr>
          <w:p w14:paraId="78D88650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785F0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82,717</w:t>
            </w:r>
            <w:r w:rsidRPr="00785F0F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3A4CD0" w:rsidRPr="00785F0F" w14:paraId="52E4A99C" w14:textId="77777777" w:rsidTr="0077282D">
        <w:trPr>
          <w:gridAfter w:val="1"/>
          <w:wAfter w:w="7" w:type="dxa"/>
          <w:trHeight w:val="294"/>
        </w:trPr>
        <w:tc>
          <w:tcPr>
            <w:tcW w:w="2502" w:type="dxa"/>
            <w:shd w:val="clear" w:color="auto" w:fill="auto"/>
            <w:vAlign w:val="bottom"/>
          </w:tcPr>
          <w:p w14:paraId="5EB6AC50" w14:textId="77777777" w:rsidR="003A4CD0" w:rsidRPr="00785F0F" w:rsidRDefault="003A4CD0" w:rsidP="003A4CD0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กำ</w:t>
            </w:r>
            <w:r w:rsidRPr="00785F0F">
              <w:rPr>
                <w:sz w:val="22"/>
                <w:szCs w:val="22"/>
                <w:cs/>
                <w:lang w:val="th-TH"/>
              </w:rPr>
              <w:t>ไรจากการดำเนินงานก่</w:t>
            </w:r>
            <w:r w:rsidRPr="00785F0F">
              <w:rPr>
                <w:sz w:val="22"/>
                <w:szCs w:val="22"/>
                <w:cs/>
              </w:rPr>
              <w:t>อนภาษีเงินได้</w:t>
            </w: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</w:tcPr>
          <w:p w14:paraId="20FD5A52" w14:textId="59AF0A3C" w:rsidR="003A4CD0" w:rsidRPr="00785F0F" w:rsidRDefault="00D33B92" w:rsidP="003A4CD0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49,529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7ECCCA" w14:textId="77777777" w:rsidR="003A4CD0" w:rsidRPr="00785F0F" w:rsidRDefault="003A4CD0" w:rsidP="003A4CD0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shd w:val="clear" w:color="auto" w:fill="auto"/>
          </w:tcPr>
          <w:p w14:paraId="4583226C" w14:textId="1D2065E4" w:rsidR="003A4CD0" w:rsidRPr="00785F0F" w:rsidRDefault="00D33B92" w:rsidP="003A4CD0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CC562F" w14:textId="77777777" w:rsidR="003A4CD0" w:rsidRPr="00785F0F" w:rsidRDefault="003A4CD0" w:rsidP="003A4CD0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337D2" w14:textId="577F8287" w:rsidR="003A4CD0" w:rsidRPr="00785F0F" w:rsidRDefault="00320683" w:rsidP="003A4CD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70513898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F52018" w14:textId="0B28D336" w:rsidR="003A4CD0" w:rsidRPr="00785F0F" w:rsidRDefault="00320683" w:rsidP="003A4CD0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49,563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34DD22BE" w14:textId="77777777" w:rsidR="003A4CD0" w:rsidRPr="00785F0F" w:rsidRDefault="003A4CD0" w:rsidP="003A4CD0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8AADC4" w14:textId="77777777" w:rsidR="003A4CD0" w:rsidRPr="00785F0F" w:rsidRDefault="003A4CD0" w:rsidP="003A4CD0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53,971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3D38EA68" w14:textId="77777777" w:rsidR="003A4CD0" w:rsidRPr="00785F0F" w:rsidRDefault="003A4CD0" w:rsidP="003A4CD0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856615" w14:textId="77777777" w:rsidR="003A4CD0" w:rsidRPr="00785F0F" w:rsidRDefault="003A4CD0" w:rsidP="003A4CD0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(</w:t>
            </w:r>
            <w:r w:rsidRPr="00785F0F">
              <w:rPr>
                <w:sz w:val="22"/>
                <w:szCs w:val="22"/>
              </w:rPr>
              <w:t>475</w:t>
            </w:r>
            <w:r w:rsidRPr="00785F0F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57AA0659" w14:textId="77777777" w:rsidR="003A4CD0" w:rsidRPr="00785F0F" w:rsidRDefault="003A4CD0" w:rsidP="003A4CD0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2728E" w14:textId="77777777" w:rsidR="003A4CD0" w:rsidRPr="00785F0F" w:rsidRDefault="003A4CD0" w:rsidP="003A4CD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2EB16C7B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auto"/>
          </w:tcPr>
          <w:p w14:paraId="679B7BAE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53,496</w:t>
            </w:r>
          </w:p>
        </w:tc>
      </w:tr>
      <w:tr w:rsidR="0042284C" w:rsidRPr="00785F0F" w14:paraId="49B172EC" w14:textId="77777777" w:rsidTr="0042284C">
        <w:trPr>
          <w:gridAfter w:val="1"/>
          <w:wAfter w:w="7" w:type="dxa"/>
          <w:trHeight w:val="294"/>
        </w:trPr>
        <w:tc>
          <w:tcPr>
            <w:tcW w:w="2502" w:type="dxa"/>
            <w:shd w:val="clear" w:color="auto" w:fill="auto"/>
            <w:vAlign w:val="bottom"/>
          </w:tcPr>
          <w:p w14:paraId="294BB8FD" w14:textId="77777777" w:rsidR="0042284C" w:rsidRPr="00785F0F" w:rsidRDefault="0042284C" w:rsidP="003A4CD0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640" w:type="dxa"/>
            <w:shd w:val="clear" w:color="auto" w:fill="auto"/>
          </w:tcPr>
          <w:p w14:paraId="59048A4A" w14:textId="218DD848" w:rsidR="0042284C" w:rsidRPr="00785F0F" w:rsidRDefault="00D33B92" w:rsidP="003A4CD0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(9,382)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3A248F" w14:textId="77777777" w:rsidR="0042284C" w:rsidRPr="00785F0F" w:rsidRDefault="0042284C" w:rsidP="003A4CD0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shd w:val="clear" w:color="auto" w:fill="auto"/>
          </w:tcPr>
          <w:p w14:paraId="3799361A" w14:textId="726E4A39" w:rsidR="0042284C" w:rsidRPr="00785F0F" w:rsidRDefault="00D33B92" w:rsidP="003A4CD0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(86</w:t>
            </w:r>
            <w:r w:rsidR="00320683">
              <w:rPr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BD471C" w14:textId="77777777" w:rsidR="0042284C" w:rsidRPr="00785F0F" w:rsidRDefault="0042284C" w:rsidP="003A4CD0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shd w:val="clear" w:color="auto" w:fill="auto"/>
            <w:vAlign w:val="center"/>
          </w:tcPr>
          <w:p w14:paraId="775DB178" w14:textId="51BF5001" w:rsidR="0042284C" w:rsidRPr="00785F0F" w:rsidRDefault="00320683" w:rsidP="003A4CD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606E408D" w14:textId="77777777" w:rsidR="0042284C" w:rsidRPr="00785F0F" w:rsidRDefault="0042284C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gridSpan w:val="2"/>
            <w:shd w:val="clear" w:color="auto" w:fill="auto"/>
          </w:tcPr>
          <w:p w14:paraId="00AF5A16" w14:textId="7B8A7EA1" w:rsidR="0042284C" w:rsidRPr="00785F0F" w:rsidRDefault="00320683" w:rsidP="003A4CD0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(9,468)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621FB0F1" w14:textId="77777777" w:rsidR="0042284C" w:rsidRPr="00785F0F" w:rsidRDefault="0042284C" w:rsidP="003A4CD0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shd w:val="clear" w:color="auto" w:fill="auto"/>
          </w:tcPr>
          <w:p w14:paraId="74D3FB2B" w14:textId="21C81C5B" w:rsidR="0042284C" w:rsidRPr="00785F0F" w:rsidRDefault="00AA03A2" w:rsidP="003A4CD0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(10,251)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357A253" w14:textId="77777777" w:rsidR="0042284C" w:rsidRPr="00785F0F" w:rsidRDefault="0042284C" w:rsidP="003A4CD0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53FB0DD0" w14:textId="4378D442" w:rsidR="0042284C" w:rsidRPr="00785F0F" w:rsidRDefault="00AA03A2" w:rsidP="003A4CD0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(40)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614DBF39" w14:textId="77777777" w:rsidR="0042284C" w:rsidRPr="00785F0F" w:rsidRDefault="0042284C" w:rsidP="003A4CD0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14:paraId="7EADE5AA" w14:textId="311483C8" w:rsidR="0042284C" w:rsidRPr="00785F0F" w:rsidRDefault="00AA03A2" w:rsidP="003A4CD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7050A38A" w14:textId="77777777" w:rsidR="0042284C" w:rsidRPr="00785F0F" w:rsidRDefault="0042284C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shd w:val="clear" w:color="auto" w:fill="auto"/>
          </w:tcPr>
          <w:p w14:paraId="609EDDD7" w14:textId="1F63026C" w:rsidR="0042284C" w:rsidRPr="00AA03A2" w:rsidRDefault="00AA03A2" w:rsidP="003A4CD0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bidi="th-TH"/>
              </w:rPr>
              <w:t>(10,291)</w:t>
            </w:r>
          </w:p>
        </w:tc>
      </w:tr>
      <w:tr w:rsidR="003B62DE" w:rsidRPr="00785F0F" w14:paraId="1ADFEEB3" w14:textId="77777777" w:rsidTr="003B62DE">
        <w:trPr>
          <w:gridAfter w:val="1"/>
          <w:wAfter w:w="7" w:type="dxa"/>
          <w:trHeight w:val="294"/>
        </w:trPr>
        <w:tc>
          <w:tcPr>
            <w:tcW w:w="2502" w:type="dxa"/>
            <w:shd w:val="clear" w:color="auto" w:fill="auto"/>
            <w:vAlign w:val="bottom"/>
          </w:tcPr>
          <w:p w14:paraId="37929E34" w14:textId="77777777" w:rsidR="003B62DE" w:rsidRPr="00785F0F" w:rsidRDefault="0042284C" w:rsidP="003A4CD0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กำไร (ขาดทุน) สุทธิ</w:t>
            </w:r>
          </w:p>
        </w:tc>
        <w:tc>
          <w:tcPr>
            <w:tcW w:w="6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0ECBFBE6" w14:textId="447397A8" w:rsidR="003B62DE" w:rsidRPr="00785F0F" w:rsidRDefault="00D33B92" w:rsidP="003A4CD0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40,147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8B5336" w14:textId="77777777" w:rsidR="003B62DE" w:rsidRPr="00785F0F" w:rsidRDefault="003B62DE" w:rsidP="003A4CD0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76042258" w14:textId="0C225A55" w:rsidR="003B62DE" w:rsidRPr="00785F0F" w:rsidRDefault="00320683" w:rsidP="003A4CD0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(52)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A6811C" w14:textId="77777777" w:rsidR="003B62DE" w:rsidRPr="00785F0F" w:rsidRDefault="003B62DE" w:rsidP="003A4CD0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85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69B3BB74" w14:textId="336D23D6" w:rsidR="003B62DE" w:rsidRPr="00785F0F" w:rsidRDefault="00320683" w:rsidP="003A4CD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2F2B3865" w14:textId="4FB0CF5A" w:rsidR="003B62DE" w:rsidRPr="00785F0F" w:rsidRDefault="00320683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40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281F39B5" w14:textId="392FD851" w:rsidR="003B62DE" w:rsidRPr="00785F0F" w:rsidRDefault="00320683" w:rsidP="003A4CD0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40,095</w:t>
            </w:r>
          </w:p>
        </w:tc>
        <w:tc>
          <w:tcPr>
            <w:tcW w:w="233" w:type="dxa"/>
            <w:gridSpan w:val="2"/>
            <w:shd w:val="clear" w:color="auto" w:fill="auto"/>
          </w:tcPr>
          <w:p w14:paraId="50F5A560" w14:textId="77777777" w:rsidR="003B62DE" w:rsidRPr="00785F0F" w:rsidRDefault="003B62DE" w:rsidP="003A4CD0">
            <w:pPr>
              <w:tabs>
                <w:tab w:val="decimal" w:pos="699"/>
              </w:tabs>
              <w:snapToGrid w:val="0"/>
              <w:spacing w:line="300" w:lineRule="exact"/>
              <w:ind w:left="-108" w:right="-13"/>
              <w:jc w:val="right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7AD63ECB" w14:textId="0A5B14C1" w:rsidR="003B62DE" w:rsidRPr="00785F0F" w:rsidRDefault="00AA03A2" w:rsidP="003A4CD0">
            <w:pPr>
              <w:tabs>
                <w:tab w:val="decimal" w:pos="43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43,720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0833F9AB" w14:textId="77777777" w:rsidR="003B62DE" w:rsidRPr="00785F0F" w:rsidRDefault="003B62DE" w:rsidP="003A4CD0">
            <w:pPr>
              <w:pStyle w:val="FootnoteText"/>
              <w:tabs>
                <w:tab w:val="decimal" w:pos="531"/>
              </w:tabs>
              <w:snapToGrid w:val="0"/>
              <w:spacing w:line="300" w:lineRule="exact"/>
              <w:ind w:left="-108" w:right="-119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4CFDDBC7" w14:textId="4DBED6BD" w:rsidR="003B62DE" w:rsidRPr="00785F0F" w:rsidRDefault="00AA03A2" w:rsidP="003A4CD0">
            <w:pPr>
              <w:tabs>
                <w:tab w:val="decimal" w:pos="563"/>
              </w:tabs>
              <w:spacing w:line="300" w:lineRule="exact"/>
              <w:ind w:left="-108" w:right="-69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(515)</w:t>
            </w:r>
          </w:p>
        </w:tc>
        <w:tc>
          <w:tcPr>
            <w:tcW w:w="233" w:type="dxa"/>
            <w:gridSpan w:val="2"/>
            <w:shd w:val="clear" w:color="auto" w:fill="auto"/>
            <w:vAlign w:val="bottom"/>
          </w:tcPr>
          <w:p w14:paraId="41E54626" w14:textId="77777777" w:rsidR="003B62DE" w:rsidRPr="00785F0F" w:rsidRDefault="003B62DE" w:rsidP="003A4CD0">
            <w:pPr>
              <w:pStyle w:val="FootnoteText"/>
              <w:tabs>
                <w:tab w:val="decimal" w:pos="533"/>
                <w:tab w:val="decimal" w:pos="575"/>
              </w:tabs>
              <w:snapToGrid w:val="0"/>
              <w:spacing w:line="300" w:lineRule="exact"/>
              <w:ind w:left="-108" w:right="-13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13C0E604" w14:textId="7B105FAD" w:rsidR="003B62DE" w:rsidRPr="00785F0F" w:rsidRDefault="00AA03A2" w:rsidP="003A4CD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3" w:type="dxa"/>
            <w:gridSpan w:val="2"/>
            <w:shd w:val="clear" w:color="auto" w:fill="auto"/>
            <w:vAlign w:val="center"/>
          </w:tcPr>
          <w:p w14:paraId="6A44E27F" w14:textId="77777777" w:rsidR="003B62DE" w:rsidRPr="00785F0F" w:rsidRDefault="003B62DE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</w:tcPr>
          <w:p w14:paraId="6FB20111" w14:textId="177906E3" w:rsidR="003B62DE" w:rsidRPr="00785F0F" w:rsidRDefault="00AA03A2" w:rsidP="003A4CD0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43,205</w:t>
            </w:r>
          </w:p>
        </w:tc>
      </w:tr>
    </w:tbl>
    <w:p w14:paraId="1BD516E1" w14:textId="77777777" w:rsidR="003A4CD0" w:rsidRPr="00AE6018" w:rsidRDefault="003A4CD0" w:rsidP="003A4CD0">
      <w:pPr>
        <w:rPr>
          <w:sz w:val="30"/>
          <w:szCs w:val="30"/>
        </w:rPr>
      </w:pPr>
    </w:p>
    <w:tbl>
      <w:tblPr>
        <w:tblW w:w="98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02"/>
        <w:gridCol w:w="720"/>
        <w:gridCol w:w="270"/>
        <w:gridCol w:w="692"/>
        <w:gridCol w:w="237"/>
        <w:gridCol w:w="670"/>
        <w:gridCol w:w="237"/>
        <w:gridCol w:w="702"/>
        <w:gridCol w:w="237"/>
        <w:gridCol w:w="705"/>
        <w:gridCol w:w="237"/>
        <w:gridCol w:w="762"/>
        <w:gridCol w:w="237"/>
        <w:gridCol w:w="670"/>
        <w:gridCol w:w="237"/>
        <w:gridCol w:w="755"/>
      </w:tblGrid>
      <w:tr w:rsidR="003A4CD0" w:rsidRPr="00785F0F" w14:paraId="79DC397E" w14:textId="77777777" w:rsidTr="0015475F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58DB8503" w14:textId="77777777" w:rsidR="003A4CD0" w:rsidRPr="00785F0F" w:rsidRDefault="003A4CD0" w:rsidP="0015475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368" w:type="dxa"/>
            <w:gridSpan w:val="15"/>
            <w:shd w:val="clear" w:color="auto" w:fill="auto"/>
            <w:vAlign w:val="bottom"/>
          </w:tcPr>
          <w:p w14:paraId="788AA4AB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785F0F">
              <w:rPr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3A4CD0" w:rsidRPr="00785F0F" w14:paraId="0EF17256" w14:textId="77777777" w:rsidTr="0015475F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10967CE7" w14:textId="77777777" w:rsidR="003A4CD0" w:rsidRPr="00785F0F" w:rsidRDefault="003A4CD0" w:rsidP="0015475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3528" w:type="dxa"/>
            <w:gridSpan w:val="7"/>
            <w:shd w:val="clear" w:color="auto" w:fill="auto"/>
            <w:vAlign w:val="bottom"/>
          </w:tcPr>
          <w:p w14:paraId="78427392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</w:rPr>
              <w:t>2561</w:t>
            </w:r>
          </w:p>
        </w:tc>
        <w:tc>
          <w:tcPr>
            <w:tcW w:w="237" w:type="dxa"/>
            <w:shd w:val="clear" w:color="auto" w:fill="auto"/>
          </w:tcPr>
          <w:p w14:paraId="28589716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3603" w:type="dxa"/>
            <w:gridSpan w:val="7"/>
            <w:shd w:val="clear" w:color="auto" w:fill="auto"/>
            <w:vAlign w:val="bottom"/>
          </w:tcPr>
          <w:p w14:paraId="69A8E1F5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2560</w:t>
            </w:r>
          </w:p>
        </w:tc>
      </w:tr>
      <w:tr w:rsidR="003A4CD0" w:rsidRPr="00785F0F" w14:paraId="57D17DAB" w14:textId="77777777" w:rsidTr="0015475F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5FBC0A28" w14:textId="77777777" w:rsidR="003A4CD0" w:rsidRPr="00785F0F" w:rsidRDefault="003A4CD0" w:rsidP="0015475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BDE9438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70" w:type="dxa"/>
            <w:shd w:val="clear" w:color="auto" w:fill="auto"/>
          </w:tcPr>
          <w:p w14:paraId="34E91391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2" w:type="dxa"/>
            <w:shd w:val="clear" w:color="auto" w:fill="auto"/>
          </w:tcPr>
          <w:p w14:paraId="6CA078BD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14:paraId="6344ED68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14:paraId="6654ADA2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7" w:type="dxa"/>
            <w:shd w:val="clear" w:color="auto" w:fill="auto"/>
          </w:tcPr>
          <w:p w14:paraId="59960D8C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2" w:type="dxa"/>
            <w:shd w:val="clear" w:color="auto" w:fill="auto"/>
            <w:vAlign w:val="bottom"/>
          </w:tcPr>
          <w:p w14:paraId="6C928AB3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  <w:tc>
          <w:tcPr>
            <w:tcW w:w="237" w:type="dxa"/>
            <w:shd w:val="clear" w:color="auto" w:fill="auto"/>
          </w:tcPr>
          <w:p w14:paraId="4CDFE2DF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5" w:type="dxa"/>
            <w:shd w:val="clear" w:color="auto" w:fill="auto"/>
          </w:tcPr>
          <w:p w14:paraId="440F69F1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14:paraId="1E600FBB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shd w:val="clear" w:color="auto" w:fill="auto"/>
          </w:tcPr>
          <w:p w14:paraId="66482FDB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ธุรกรรม</w:t>
            </w:r>
          </w:p>
        </w:tc>
        <w:tc>
          <w:tcPr>
            <w:tcW w:w="237" w:type="dxa"/>
            <w:shd w:val="clear" w:color="auto" w:fill="auto"/>
          </w:tcPr>
          <w:p w14:paraId="7A60C3DD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14:paraId="6D46F749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รายการ</w:t>
            </w:r>
          </w:p>
        </w:tc>
        <w:tc>
          <w:tcPr>
            <w:tcW w:w="237" w:type="dxa"/>
            <w:shd w:val="clear" w:color="auto" w:fill="auto"/>
          </w:tcPr>
          <w:p w14:paraId="56898B0D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75A86256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</w:p>
        </w:tc>
      </w:tr>
      <w:tr w:rsidR="003A4CD0" w:rsidRPr="00785F0F" w14:paraId="35B96B77" w14:textId="77777777" w:rsidTr="0015475F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1ACEEFDA" w14:textId="77777777" w:rsidR="003A4CD0" w:rsidRPr="00785F0F" w:rsidRDefault="003A4CD0" w:rsidP="0015475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FD432CC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</w:tcPr>
          <w:p w14:paraId="5AAD8337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92" w:type="dxa"/>
            <w:shd w:val="clear" w:color="auto" w:fill="auto"/>
          </w:tcPr>
          <w:p w14:paraId="4D8FBD48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7" w:type="dxa"/>
            <w:shd w:val="clear" w:color="auto" w:fill="auto"/>
          </w:tcPr>
          <w:p w14:paraId="1E5D4701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14:paraId="7B79AEA7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7" w:type="dxa"/>
            <w:shd w:val="clear" w:color="auto" w:fill="auto"/>
          </w:tcPr>
          <w:p w14:paraId="062E2CD7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2" w:type="dxa"/>
            <w:shd w:val="clear" w:color="auto" w:fill="auto"/>
          </w:tcPr>
          <w:p w14:paraId="347AE46F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237" w:type="dxa"/>
            <w:shd w:val="clear" w:color="auto" w:fill="auto"/>
          </w:tcPr>
          <w:p w14:paraId="699A563B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05" w:type="dxa"/>
            <w:shd w:val="clear" w:color="auto" w:fill="auto"/>
          </w:tcPr>
          <w:p w14:paraId="60EB0274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7" w:type="dxa"/>
            <w:shd w:val="clear" w:color="auto" w:fill="auto"/>
          </w:tcPr>
          <w:p w14:paraId="32CA00FF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62" w:type="dxa"/>
            <w:shd w:val="clear" w:color="auto" w:fill="auto"/>
          </w:tcPr>
          <w:p w14:paraId="0A94FCD9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7" w:type="dxa"/>
            <w:shd w:val="clear" w:color="auto" w:fill="auto"/>
          </w:tcPr>
          <w:p w14:paraId="10B4CBE1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670" w:type="dxa"/>
            <w:shd w:val="clear" w:color="auto" w:fill="auto"/>
          </w:tcPr>
          <w:p w14:paraId="02FE2F50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37" w:type="dxa"/>
            <w:shd w:val="clear" w:color="auto" w:fill="auto"/>
          </w:tcPr>
          <w:p w14:paraId="6C69C8DB" w14:textId="77777777" w:rsidR="003A4CD0" w:rsidRPr="00785F0F" w:rsidRDefault="003A4CD0" w:rsidP="0015475F">
            <w:pPr>
              <w:snapToGrid w:val="0"/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  <w:lang w:val="th-TH"/>
              </w:rPr>
            </w:pPr>
          </w:p>
        </w:tc>
        <w:tc>
          <w:tcPr>
            <w:tcW w:w="755" w:type="dxa"/>
            <w:shd w:val="clear" w:color="auto" w:fill="auto"/>
          </w:tcPr>
          <w:p w14:paraId="314B6DA0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รวม</w:t>
            </w:r>
          </w:p>
        </w:tc>
      </w:tr>
      <w:tr w:rsidR="003A4CD0" w:rsidRPr="00785F0F" w14:paraId="618C105E" w14:textId="77777777" w:rsidTr="0015475F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255C93FE" w14:textId="77777777" w:rsidR="003A4CD0" w:rsidRPr="00785F0F" w:rsidRDefault="003A4CD0" w:rsidP="0015475F">
            <w:pPr>
              <w:snapToGrid w:val="0"/>
              <w:spacing w:line="300" w:lineRule="exact"/>
              <w:ind w:right="-1727"/>
              <w:rPr>
                <w:sz w:val="22"/>
                <w:szCs w:val="22"/>
              </w:rPr>
            </w:pPr>
          </w:p>
        </w:tc>
        <w:tc>
          <w:tcPr>
            <w:tcW w:w="7368" w:type="dxa"/>
            <w:gridSpan w:val="15"/>
            <w:shd w:val="clear" w:color="auto" w:fill="auto"/>
          </w:tcPr>
          <w:p w14:paraId="6BA62FFE" w14:textId="77777777" w:rsidR="003A4CD0" w:rsidRPr="00785F0F" w:rsidRDefault="003A4CD0" w:rsidP="0015475F">
            <w:pPr>
              <w:spacing w:line="300" w:lineRule="exact"/>
              <w:ind w:left="-145" w:right="-144"/>
              <w:jc w:val="center"/>
              <w:rPr>
                <w:sz w:val="22"/>
                <w:szCs w:val="22"/>
                <w:cs/>
              </w:rPr>
            </w:pPr>
            <w:r w:rsidRPr="00785F0F">
              <w:rPr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3A4CD0" w:rsidRPr="00785F0F" w14:paraId="5AEBE694" w14:textId="77777777" w:rsidTr="0015475F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555CD1F8" w14:textId="77777777" w:rsidR="003A4CD0" w:rsidRPr="00785F0F" w:rsidRDefault="003A4CD0" w:rsidP="003A4CD0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20" w:type="dxa"/>
            <w:shd w:val="clear" w:color="auto" w:fill="auto"/>
          </w:tcPr>
          <w:p w14:paraId="64EFFF8B" w14:textId="6C012409" w:rsidR="003A4CD0" w:rsidRPr="00785F0F" w:rsidRDefault="00320683" w:rsidP="003A4CD0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117,531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2B5947" w14:textId="77777777" w:rsidR="003A4CD0" w:rsidRPr="00785F0F" w:rsidRDefault="003A4CD0" w:rsidP="003A4CD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shd w:val="clear" w:color="auto" w:fill="auto"/>
          </w:tcPr>
          <w:p w14:paraId="280CD435" w14:textId="2A77B277" w:rsidR="003A4CD0" w:rsidRPr="00785F0F" w:rsidRDefault="00320683" w:rsidP="0077282D">
            <w:pPr>
              <w:tabs>
                <w:tab w:val="decimal" w:pos="450"/>
              </w:tabs>
              <w:spacing w:line="300" w:lineRule="exact"/>
              <w:ind w:left="-108" w:right="-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3,455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F35BFD0" w14:textId="77777777" w:rsidR="003A4CD0" w:rsidRPr="00785F0F" w:rsidRDefault="003A4CD0" w:rsidP="003A4CD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</w:tcPr>
          <w:p w14:paraId="1C0C37C7" w14:textId="0173E499" w:rsidR="003A4CD0" w:rsidRPr="00320683" w:rsidRDefault="00320683" w:rsidP="003A4CD0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(2,516)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BC47D06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14:paraId="5BFD1DB4" w14:textId="42485567" w:rsidR="003A4CD0" w:rsidRPr="00785F0F" w:rsidRDefault="00320683" w:rsidP="0077282D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118,470</w:t>
            </w:r>
          </w:p>
        </w:tc>
        <w:tc>
          <w:tcPr>
            <w:tcW w:w="237" w:type="dxa"/>
            <w:shd w:val="clear" w:color="auto" w:fill="auto"/>
          </w:tcPr>
          <w:p w14:paraId="18696A05" w14:textId="77777777" w:rsidR="003A4CD0" w:rsidRPr="00785F0F" w:rsidRDefault="003A4CD0" w:rsidP="003A4CD0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th-TH" w:bidi="th-TH"/>
              </w:rPr>
            </w:pPr>
          </w:p>
        </w:tc>
        <w:tc>
          <w:tcPr>
            <w:tcW w:w="705" w:type="dxa"/>
            <w:shd w:val="clear" w:color="auto" w:fill="auto"/>
          </w:tcPr>
          <w:p w14:paraId="1F14FD50" w14:textId="77777777" w:rsidR="003A4CD0" w:rsidRPr="00785F0F" w:rsidRDefault="003A4CD0" w:rsidP="003A4CD0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114,889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346A216" w14:textId="77777777" w:rsidR="003A4CD0" w:rsidRPr="00785F0F" w:rsidRDefault="003A4CD0" w:rsidP="003A4CD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14:paraId="47C4C610" w14:textId="77777777" w:rsidR="003A4CD0" w:rsidRPr="00785F0F" w:rsidRDefault="003A4CD0" w:rsidP="003A4CD0">
            <w:pPr>
              <w:tabs>
                <w:tab w:val="decimal" w:pos="575"/>
              </w:tabs>
              <w:spacing w:line="300" w:lineRule="exact"/>
              <w:ind w:left="-108" w:right="-46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2,869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2EF23C3" w14:textId="77777777" w:rsidR="003A4CD0" w:rsidRPr="00785F0F" w:rsidRDefault="003A4CD0" w:rsidP="003A4CD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</w:tcPr>
          <w:p w14:paraId="0B3BD96B" w14:textId="77777777" w:rsidR="003A4CD0" w:rsidRPr="00785F0F" w:rsidRDefault="003A4CD0" w:rsidP="003A4CD0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785F0F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(</w:t>
            </w:r>
            <w:r w:rsidRPr="00785F0F">
              <w:rPr>
                <w:rFonts w:ascii="Angsana New" w:hAnsi="Angsana New" w:cs="Angsana New"/>
                <w:sz w:val="22"/>
                <w:szCs w:val="22"/>
              </w:rPr>
              <w:t>2,127</w:t>
            </w:r>
            <w:r w:rsidRPr="00785F0F">
              <w:rPr>
                <w:rFonts w:ascii="Angsana New" w:hAnsi="Angsana New" w:cs="Angsan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2108EBA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</w:tcPr>
          <w:p w14:paraId="20403988" w14:textId="77777777" w:rsidR="003A4CD0" w:rsidRPr="00785F0F" w:rsidRDefault="003A4CD0" w:rsidP="003A4CD0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115,631</w:t>
            </w:r>
          </w:p>
        </w:tc>
      </w:tr>
      <w:tr w:rsidR="003A4CD0" w:rsidRPr="00785F0F" w14:paraId="5EB90658" w14:textId="77777777" w:rsidTr="0015475F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26F9A33E" w14:textId="77777777" w:rsidR="003A4CD0" w:rsidRPr="00785F0F" w:rsidRDefault="003A4CD0" w:rsidP="003A4CD0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51F85571" w14:textId="02D06263" w:rsidR="003A4CD0" w:rsidRPr="00785F0F" w:rsidRDefault="00320683" w:rsidP="003A4CD0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(31,757)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F2BAAD" w14:textId="77777777" w:rsidR="003A4CD0" w:rsidRPr="00785F0F" w:rsidRDefault="003A4CD0" w:rsidP="003A4CD0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0F04489" w14:textId="2DBC4389" w:rsidR="003A4CD0" w:rsidRPr="00785F0F" w:rsidRDefault="00320683" w:rsidP="0077282D">
            <w:pPr>
              <w:tabs>
                <w:tab w:val="decimal" w:pos="450"/>
              </w:tabs>
              <w:spacing w:line="300" w:lineRule="exact"/>
              <w:ind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(3,461)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C81EC67" w14:textId="77777777" w:rsidR="003A4CD0" w:rsidRPr="00785F0F" w:rsidRDefault="003A4CD0" w:rsidP="003A4CD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14:paraId="3F56DA79" w14:textId="12075D4E" w:rsidR="003A4CD0" w:rsidRPr="00320683" w:rsidRDefault="00320683" w:rsidP="003A4CD0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2,516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2083C00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10F27451" w14:textId="416B0916" w:rsidR="003A4CD0" w:rsidRPr="00785F0F" w:rsidRDefault="00320683" w:rsidP="0077282D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(32,702)</w:t>
            </w:r>
          </w:p>
        </w:tc>
        <w:tc>
          <w:tcPr>
            <w:tcW w:w="237" w:type="dxa"/>
            <w:shd w:val="clear" w:color="auto" w:fill="auto"/>
          </w:tcPr>
          <w:p w14:paraId="4064F044" w14:textId="77777777" w:rsidR="003A4CD0" w:rsidRPr="00785F0F" w:rsidRDefault="003A4CD0" w:rsidP="003A4CD0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</w:tcPr>
          <w:p w14:paraId="7B622AF4" w14:textId="77777777" w:rsidR="003A4CD0" w:rsidRPr="00785F0F" w:rsidRDefault="003A4CD0" w:rsidP="003A4CD0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(</w:t>
            </w:r>
            <w:r w:rsidRPr="00785F0F">
              <w:rPr>
                <w:sz w:val="22"/>
                <w:szCs w:val="22"/>
              </w:rPr>
              <w:t>31,661</w:t>
            </w:r>
            <w:r w:rsidRPr="00785F0F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016D312" w14:textId="77777777" w:rsidR="003A4CD0" w:rsidRPr="00785F0F" w:rsidRDefault="003A4CD0" w:rsidP="003A4CD0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6AC19E8" w14:textId="77777777" w:rsidR="003A4CD0" w:rsidRPr="00785F0F" w:rsidRDefault="003A4CD0" w:rsidP="003A4CD0">
            <w:pPr>
              <w:tabs>
                <w:tab w:val="decimal" w:pos="572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(</w:t>
            </w:r>
            <w:r w:rsidRPr="00785F0F">
              <w:rPr>
                <w:sz w:val="22"/>
                <w:szCs w:val="22"/>
              </w:rPr>
              <w:t>3,233</w:t>
            </w:r>
            <w:r w:rsidRPr="00785F0F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36A8DE3" w14:textId="77777777" w:rsidR="003A4CD0" w:rsidRPr="00785F0F" w:rsidRDefault="003A4CD0" w:rsidP="003A4CD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</w:tcPr>
          <w:p w14:paraId="79D1EBDC" w14:textId="77777777" w:rsidR="003A4CD0" w:rsidRPr="00785F0F" w:rsidRDefault="003A4CD0" w:rsidP="003A4CD0">
            <w:pPr>
              <w:pStyle w:val="FootnoteText"/>
              <w:tabs>
                <w:tab w:val="decimal" w:pos="44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</w:rPr>
            </w:pPr>
            <w:r w:rsidRPr="00785F0F">
              <w:rPr>
                <w:rFonts w:ascii="Angsana New" w:hAnsi="Angsana New" w:cs="Angsana New"/>
                <w:sz w:val="22"/>
                <w:szCs w:val="22"/>
              </w:rPr>
              <w:t>2,127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5525FFD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bottom w:val="single" w:sz="4" w:space="0" w:color="000000"/>
            </w:tcBorders>
            <w:shd w:val="clear" w:color="auto" w:fill="auto"/>
          </w:tcPr>
          <w:p w14:paraId="44392123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785F0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32,767</w:t>
            </w:r>
            <w:r w:rsidRPr="00785F0F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3A4CD0" w:rsidRPr="00785F0F" w14:paraId="5A03B260" w14:textId="77777777" w:rsidTr="0015475F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7B353482" w14:textId="77777777" w:rsidR="003A4CD0" w:rsidRPr="00785F0F" w:rsidRDefault="003A4CD0" w:rsidP="003A4CD0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รายได้ดอกเบี้ยสุทธิ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14:paraId="432C5790" w14:textId="0F5B1FD9" w:rsidR="003A4CD0" w:rsidRPr="00785F0F" w:rsidRDefault="00320683" w:rsidP="003A4CD0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85,774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27FE5D" w14:textId="77777777" w:rsidR="003A4CD0" w:rsidRPr="00785F0F" w:rsidRDefault="003A4CD0" w:rsidP="003A4CD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000000"/>
            </w:tcBorders>
            <w:shd w:val="clear" w:color="auto" w:fill="auto"/>
          </w:tcPr>
          <w:p w14:paraId="74560176" w14:textId="06F5C054" w:rsidR="003A4CD0" w:rsidRPr="00785F0F" w:rsidRDefault="00320683" w:rsidP="0077282D">
            <w:pPr>
              <w:tabs>
                <w:tab w:val="decimal" w:pos="450"/>
              </w:tabs>
              <w:spacing w:line="300" w:lineRule="exact"/>
              <w:ind w:right="-17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(6)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282F73E" w14:textId="77777777" w:rsidR="003A4CD0" w:rsidRPr="00785F0F" w:rsidRDefault="003A4CD0" w:rsidP="003A4CD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553C43E" w14:textId="3F932C83" w:rsidR="003A4CD0" w:rsidRPr="00785F0F" w:rsidRDefault="00320683" w:rsidP="003A4CD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99C3346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14:paraId="0867D97A" w14:textId="2AABEEF7" w:rsidR="003A4CD0" w:rsidRPr="00785F0F" w:rsidRDefault="00AB0272" w:rsidP="0077282D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85,76</w:t>
            </w:r>
            <w:r w:rsidR="0077282D"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130ED705" w14:textId="77777777" w:rsidR="003A4CD0" w:rsidRPr="00785F0F" w:rsidRDefault="003A4CD0" w:rsidP="003A4CD0">
            <w:pPr>
              <w:pStyle w:val="FootnoteText"/>
              <w:tabs>
                <w:tab w:val="decimal" w:pos="575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5" w:type="dxa"/>
            <w:tcBorders>
              <w:top w:val="single" w:sz="4" w:space="0" w:color="000000"/>
            </w:tcBorders>
            <w:shd w:val="clear" w:color="auto" w:fill="auto"/>
          </w:tcPr>
          <w:p w14:paraId="3B5B890C" w14:textId="77777777" w:rsidR="003A4CD0" w:rsidRPr="00785F0F" w:rsidRDefault="003A4CD0" w:rsidP="003A4CD0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83,228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1A56DF9" w14:textId="77777777" w:rsidR="003A4CD0" w:rsidRPr="00785F0F" w:rsidRDefault="003A4CD0" w:rsidP="003A4CD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000000"/>
            </w:tcBorders>
            <w:shd w:val="clear" w:color="auto" w:fill="auto"/>
          </w:tcPr>
          <w:p w14:paraId="0278B06B" w14:textId="77777777" w:rsidR="003A4CD0" w:rsidRPr="00785F0F" w:rsidRDefault="003A4CD0" w:rsidP="003A4CD0">
            <w:pPr>
              <w:tabs>
                <w:tab w:val="decimal" w:pos="522"/>
              </w:tabs>
              <w:spacing w:line="300" w:lineRule="exact"/>
              <w:ind w:right="-17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(</w:t>
            </w:r>
            <w:r w:rsidRPr="00785F0F">
              <w:rPr>
                <w:sz w:val="22"/>
                <w:szCs w:val="22"/>
              </w:rPr>
              <w:t>364</w:t>
            </w:r>
            <w:r w:rsidRPr="00785F0F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B14ACDE" w14:textId="77777777" w:rsidR="003A4CD0" w:rsidRPr="00785F0F" w:rsidRDefault="003A4CD0" w:rsidP="003A4CD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338C31B" w14:textId="77777777" w:rsidR="003A4CD0" w:rsidRPr="00785F0F" w:rsidRDefault="003A4CD0" w:rsidP="003A4CD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3A18FFF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000000"/>
            </w:tcBorders>
            <w:shd w:val="clear" w:color="auto" w:fill="auto"/>
          </w:tcPr>
          <w:p w14:paraId="681DCB0D" w14:textId="77777777" w:rsidR="003A4CD0" w:rsidRPr="00785F0F" w:rsidRDefault="003A4CD0" w:rsidP="003A4CD0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82,864</w:t>
            </w:r>
          </w:p>
        </w:tc>
      </w:tr>
      <w:tr w:rsidR="003A4CD0" w:rsidRPr="00785F0F" w14:paraId="3BA05411" w14:textId="77777777" w:rsidTr="0015475F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5ADEE1FE" w14:textId="77777777" w:rsidR="003A4CD0" w:rsidRPr="00785F0F" w:rsidRDefault="003A4CD0" w:rsidP="003A4CD0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720" w:type="dxa"/>
            <w:shd w:val="clear" w:color="auto" w:fill="auto"/>
          </w:tcPr>
          <w:p w14:paraId="3390B44D" w14:textId="35E17DEF" w:rsidR="003A4CD0" w:rsidRPr="00785F0F" w:rsidRDefault="00320683" w:rsidP="003A4CD0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1BE72" w14:textId="77777777" w:rsidR="003A4CD0" w:rsidRPr="00785F0F" w:rsidRDefault="003A4CD0" w:rsidP="003A4CD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shd w:val="clear" w:color="auto" w:fill="auto"/>
            <w:vAlign w:val="center"/>
          </w:tcPr>
          <w:p w14:paraId="2DD3F867" w14:textId="1CE00606" w:rsidR="003A4CD0" w:rsidRPr="00785F0F" w:rsidRDefault="00320683" w:rsidP="0077282D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7ED4ADB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55D7952" w14:textId="0C1F79C1" w:rsidR="003A4CD0" w:rsidRPr="00785F0F" w:rsidRDefault="00320683" w:rsidP="003A4CD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E03F664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14:paraId="49100543" w14:textId="312D1A05" w:rsidR="003A4CD0" w:rsidRPr="00785F0F" w:rsidRDefault="00320683" w:rsidP="0077282D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29,327</w:t>
            </w:r>
          </w:p>
        </w:tc>
        <w:tc>
          <w:tcPr>
            <w:tcW w:w="237" w:type="dxa"/>
            <w:shd w:val="clear" w:color="auto" w:fill="auto"/>
          </w:tcPr>
          <w:p w14:paraId="06A6B841" w14:textId="77777777" w:rsidR="003A4CD0" w:rsidRPr="00785F0F" w:rsidRDefault="003A4CD0" w:rsidP="003A4CD0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shd w:val="clear" w:color="auto" w:fill="auto"/>
          </w:tcPr>
          <w:p w14:paraId="44F75215" w14:textId="77777777" w:rsidR="003A4CD0" w:rsidRPr="00785F0F" w:rsidRDefault="003A4CD0" w:rsidP="003A4CD0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32,033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F14B982" w14:textId="77777777" w:rsidR="003A4CD0" w:rsidRPr="00785F0F" w:rsidRDefault="003A4CD0" w:rsidP="003A4CD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  <w:vAlign w:val="center"/>
          </w:tcPr>
          <w:p w14:paraId="391D8DD0" w14:textId="77777777" w:rsidR="003A4CD0" w:rsidRPr="00785F0F" w:rsidRDefault="003A4CD0" w:rsidP="003A4CD0">
            <w:pPr>
              <w:tabs>
                <w:tab w:val="decimal" w:pos="522"/>
              </w:tabs>
              <w:spacing w:line="300" w:lineRule="exact"/>
              <w:ind w:left="-108" w:right="-87"/>
              <w:rPr>
                <w:sz w:val="22"/>
                <w:szCs w:val="22"/>
                <w:cs/>
              </w:rPr>
            </w:pPr>
            <w:r w:rsidRPr="00785F0F">
              <w:rPr>
                <w:sz w:val="22"/>
                <w:szCs w:val="22"/>
                <w:cs/>
              </w:rPr>
              <w:t>54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DD63962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5E642FC1" w14:textId="77777777" w:rsidR="003A4CD0" w:rsidRPr="00785F0F" w:rsidRDefault="003A4CD0" w:rsidP="003A4CD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488E012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</w:tcPr>
          <w:p w14:paraId="5208EE07" w14:textId="77777777" w:rsidR="003A4CD0" w:rsidRPr="00785F0F" w:rsidRDefault="003A4CD0" w:rsidP="003A4CD0">
            <w:pPr>
              <w:pStyle w:val="FootnoteText"/>
              <w:tabs>
                <w:tab w:val="decimal" w:pos="557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32,087</w:t>
            </w:r>
          </w:p>
        </w:tc>
      </w:tr>
      <w:tr w:rsidR="003A4CD0" w:rsidRPr="00785F0F" w14:paraId="1BE0A337" w14:textId="77777777" w:rsidTr="0077282D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10C5DBA2" w14:textId="77777777" w:rsidR="003A4CD0" w:rsidRPr="00785F0F" w:rsidRDefault="003A4CD0" w:rsidP="003A4CD0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รายได้จากการดำเนินงานอื่น ๆ</w:t>
            </w:r>
          </w:p>
        </w:tc>
        <w:tc>
          <w:tcPr>
            <w:tcW w:w="720" w:type="dxa"/>
            <w:shd w:val="clear" w:color="auto" w:fill="auto"/>
          </w:tcPr>
          <w:p w14:paraId="118785F5" w14:textId="26A909D9" w:rsidR="003A4CD0" w:rsidRPr="00785F0F" w:rsidRDefault="00320683" w:rsidP="003A4CD0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2AD303" w14:textId="77777777" w:rsidR="003A4CD0" w:rsidRPr="00785F0F" w:rsidRDefault="003A4CD0" w:rsidP="003A4CD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shd w:val="clear" w:color="auto" w:fill="auto"/>
          </w:tcPr>
          <w:p w14:paraId="60EDC6BF" w14:textId="5953CDCC" w:rsidR="003A4CD0" w:rsidRPr="00785F0F" w:rsidRDefault="00320683" w:rsidP="0077282D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CEE711E" w14:textId="77777777" w:rsidR="003A4CD0" w:rsidRPr="00785F0F" w:rsidRDefault="003A4CD0" w:rsidP="003A4CD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2765CAD" w14:textId="2E8EA4A0" w:rsidR="003A4CD0" w:rsidRPr="00785F0F" w:rsidRDefault="00320683" w:rsidP="003A4CD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1CE04FC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shd w:val="clear" w:color="auto" w:fill="auto"/>
          </w:tcPr>
          <w:p w14:paraId="27A1EA81" w14:textId="63F00326" w:rsidR="003A4CD0" w:rsidRPr="00785F0F" w:rsidRDefault="00AB0272" w:rsidP="0077282D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12,26</w:t>
            </w:r>
            <w:r w:rsidR="0077282D">
              <w:rPr>
                <w:rFonts w:ascii="Angsana New" w:hAnsi="Angsana New" w:cs="Angsana New" w:hint="cs"/>
                <w:sz w:val="22"/>
                <w:szCs w:val="22"/>
                <w:cs/>
                <w:lang w:val="en-US" w:bidi="th-TH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09AE0EC3" w14:textId="77777777" w:rsidR="003A4CD0" w:rsidRPr="00785F0F" w:rsidRDefault="003A4CD0" w:rsidP="003A4CD0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shd w:val="clear" w:color="auto" w:fill="auto"/>
          </w:tcPr>
          <w:p w14:paraId="757915A5" w14:textId="1CF30EA7" w:rsidR="003A4CD0" w:rsidRPr="00785F0F" w:rsidRDefault="003A4CD0" w:rsidP="0077282D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11,60</w:t>
            </w:r>
            <w:r w:rsidR="0077282D">
              <w:rPr>
                <w:rFonts w:hint="cs"/>
                <w:sz w:val="22"/>
                <w:szCs w:val="22"/>
                <w:cs/>
              </w:rPr>
              <w:t>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1404DBB" w14:textId="77777777" w:rsidR="003A4CD0" w:rsidRPr="00785F0F" w:rsidRDefault="003A4CD0" w:rsidP="003A4CD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shd w:val="clear" w:color="auto" w:fill="auto"/>
          </w:tcPr>
          <w:p w14:paraId="5AF2E343" w14:textId="60DFC6FF" w:rsidR="003A4CD0" w:rsidRPr="00785F0F" w:rsidRDefault="003A4CD0" w:rsidP="0077282D">
            <w:pPr>
              <w:tabs>
                <w:tab w:val="decimal" w:pos="522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2</w:t>
            </w:r>
            <w:r w:rsidR="0077282D">
              <w:rPr>
                <w:rFonts w:hint="cs"/>
                <w:sz w:val="22"/>
                <w:szCs w:val="22"/>
                <w:cs/>
              </w:rPr>
              <w:t>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305637F" w14:textId="77777777" w:rsidR="003A4CD0" w:rsidRPr="00785F0F" w:rsidRDefault="003A4CD0" w:rsidP="003A4CD0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70C6D706" w14:textId="77777777" w:rsidR="003A4CD0" w:rsidRPr="00785F0F" w:rsidRDefault="003A4CD0" w:rsidP="003A4CD0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73403DC" w14:textId="77777777" w:rsidR="003A4CD0" w:rsidRPr="00785F0F" w:rsidRDefault="003A4CD0" w:rsidP="003A4CD0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shd w:val="clear" w:color="auto" w:fill="auto"/>
          </w:tcPr>
          <w:p w14:paraId="4184BA02" w14:textId="77777777" w:rsidR="003A4CD0" w:rsidRPr="00785F0F" w:rsidRDefault="003A4CD0" w:rsidP="003A4CD0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11,625</w:t>
            </w:r>
          </w:p>
        </w:tc>
      </w:tr>
      <w:tr w:rsidR="00733A1C" w:rsidRPr="00785F0F" w14:paraId="700E1D67" w14:textId="77777777" w:rsidTr="0077282D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13E22935" w14:textId="77777777" w:rsidR="00733A1C" w:rsidRPr="00785F0F" w:rsidRDefault="00733A1C" w:rsidP="00733A1C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ค่าใช้จ่ายจากการดำเนินงานอื่น ๆ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653A0E1" w14:textId="3DEBA35F" w:rsidR="00733A1C" w:rsidRPr="00785F0F" w:rsidRDefault="00320683" w:rsidP="00733A1C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(86,111)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4FD4A5" w14:textId="77777777" w:rsidR="00733A1C" w:rsidRPr="00785F0F" w:rsidRDefault="00733A1C" w:rsidP="00733A1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  <w:shd w:val="clear" w:color="auto" w:fill="auto"/>
          </w:tcPr>
          <w:p w14:paraId="5E9D8FE9" w14:textId="7F0AFF18" w:rsidR="00733A1C" w:rsidRPr="00785F0F" w:rsidRDefault="00320683" w:rsidP="0077282D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(219)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DA6D2E8" w14:textId="77777777" w:rsidR="00733A1C" w:rsidRPr="00785F0F" w:rsidRDefault="00733A1C" w:rsidP="00733A1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5F262" w14:textId="314E5ADA" w:rsidR="00733A1C" w:rsidRPr="00785F0F" w:rsidRDefault="00320683" w:rsidP="00733A1C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D608D37" w14:textId="77777777" w:rsidR="00733A1C" w:rsidRPr="00785F0F" w:rsidRDefault="00733A1C" w:rsidP="00733A1C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2C165B3C" w14:textId="49C8D86F" w:rsidR="00733A1C" w:rsidRPr="00785F0F" w:rsidRDefault="00320683" w:rsidP="0077282D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(86,330)</w:t>
            </w:r>
          </w:p>
        </w:tc>
        <w:tc>
          <w:tcPr>
            <w:tcW w:w="237" w:type="dxa"/>
            <w:shd w:val="clear" w:color="auto" w:fill="auto"/>
          </w:tcPr>
          <w:p w14:paraId="70B6E822" w14:textId="77777777" w:rsidR="00733A1C" w:rsidRPr="00785F0F" w:rsidRDefault="00733A1C" w:rsidP="00733A1C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33F44A4D" w14:textId="77777777" w:rsidR="00733A1C" w:rsidRPr="00785F0F" w:rsidRDefault="00733A1C" w:rsidP="00733A1C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(</w:t>
            </w:r>
            <w:r w:rsidRPr="00785F0F">
              <w:rPr>
                <w:sz w:val="22"/>
                <w:szCs w:val="22"/>
              </w:rPr>
              <w:t>80,107</w:t>
            </w:r>
            <w:r w:rsidRPr="00785F0F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DD33FD1" w14:textId="77777777" w:rsidR="00733A1C" w:rsidRPr="00785F0F" w:rsidRDefault="00733A1C" w:rsidP="00733A1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shd w:val="clear" w:color="auto" w:fill="auto"/>
          </w:tcPr>
          <w:p w14:paraId="6C441894" w14:textId="77777777" w:rsidR="00733A1C" w:rsidRPr="00785F0F" w:rsidRDefault="00733A1C" w:rsidP="00733A1C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(</w:t>
            </w:r>
            <w:r w:rsidRPr="00785F0F">
              <w:rPr>
                <w:sz w:val="22"/>
                <w:szCs w:val="22"/>
              </w:rPr>
              <w:t>367</w:t>
            </w:r>
            <w:r w:rsidRPr="00785F0F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6FD5F0" w14:textId="77777777" w:rsidR="00733A1C" w:rsidRPr="00785F0F" w:rsidRDefault="00733A1C" w:rsidP="00733A1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F0884" w14:textId="77777777" w:rsidR="00733A1C" w:rsidRPr="00785F0F" w:rsidRDefault="00733A1C" w:rsidP="00733A1C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AA68FDD" w14:textId="77777777" w:rsidR="00733A1C" w:rsidRPr="00785F0F" w:rsidRDefault="00733A1C" w:rsidP="00733A1C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  <w:shd w:val="clear" w:color="auto" w:fill="auto"/>
          </w:tcPr>
          <w:p w14:paraId="52E9D7F1" w14:textId="77777777" w:rsidR="00733A1C" w:rsidRPr="00785F0F" w:rsidRDefault="00733A1C" w:rsidP="00733A1C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(</w:t>
            </w:r>
            <w:r w:rsidRPr="00785F0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80,474</w:t>
            </w:r>
            <w:r w:rsidRPr="00785F0F">
              <w:rPr>
                <w:rFonts w:ascii="Angsana New" w:hAnsi="Angsana New" w:cs="Angsana New"/>
                <w:sz w:val="22"/>
                <w:szCs w:val="22"/>
                <w:cs/>
                <w:lang w:val="en-US" w:bidi="th-TH"/>
              </w:rPr>
              <w:t>)</w:t>
            </w:r>
          </w:p>
        </w:tc>
      </w:tr>
      <w:tr w:rsidR="00733A1C" w:rsidRPr="00785F0F" w14:paraId="0C7DDAD9" w14:textId="77777777" w:rsidTr="0077282D">
        <w:trPr>
          <w:trHeight w:val="319"/>
        </w:trPr>
        <w:tc>
          <w:tcPr>
            <w:tcW w:w="2502" w:type="dxa"/>
            <w:shd w:val="clear" w:color="auto" w:fill="auto"/>
            <w:vAlign w:val="bottom"/>
          </w:tcPr>
          <w:p w14:paraId="688AE4FD" w14:textId="77777777" w:rsidR="00733A1C" w:rsidRPr="00785F0F" w:rsidRDefault="00733A1C" w:rsidP="00733A1C">
            <w:pPr>
              <w:spacing w:line="300" w:lineRule="exact"/>
              <w:ind w:right="-172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กำ</w:t>
            </w:r>
            <w:r w:rsidRPr="00785F0F">
              <w:rPr>
                <w:sz w:val="22"/>
                <w:szCs w:val="22"/>
                <w:cs/>
                <w:lang w:val="th-TH"/>
              </w:rPr>
              <w:t>ไรจากการดำเนินงานก่</w:t>
            </w:r>
            <w:r w:rsidRPr="00785F0F">
              <w:rPr>
                <w:sz w:val="22"/>
                <w:szCs w:val="22"/>
                <w:cs/>
              </w:rPr>
              <w:t>อนภาษีเงินได้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37F9F65" w14:textId="13E74FAD" w:rsidR="00733A1C" w:rsidRPr="00785F0F" w:rsidRDefault="00320683" w:rsidP="00733A1C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41,120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12A53B" w14:textId="77777777" w:rsidR="00733A1C" w:rsidRPr="00785F0F" w:rsidRDefault="00733A1C" w:rsidP="00733A1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auto"/>
            </w:tcBorders>
            <w:shd w:val="clear" w:color="auto" w:fill="auto"/>
          </w:tcPr>
          <w:p w14:paraId="6059A378" w14:textId="63E942D0" w:rsidR="00733A1C" w:rsidRPr="00785F0F" w:rsidRDefault="00320683" w:rsidP="0077282D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(92)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9E12708" w14:textId="77777777" w:rsidR="00733A1C" w:rsidRPr="00785F0F" w:rsidRDefault="00733A1C" w:rsidP="00733A1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34215" w14:textId="26003709" w:rsidR="00733A1C" w:rsidRPr="00785F0F" w:rsidRDefault="00320683" w:rsidP="00733A1C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B2B1A35" w14:textId="392D0B5C" w:rsidR="00733A1C" w:rsidRPr="00785F0F" w:rsidRDefault="00320683" w:rsidP="00733A1C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41</w:t>
            </w: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</w:tcPr>
          <w:p w14:paraId="3F9969C0" w14:textId="635EE01E" w:rsidR="00733A1C" w:rsidRPr="00785F0F" w:rsidRDefault="00320683" w:rsidP="0077282D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41,028</w:t>
            </w:r>
          </w:p>
        </w:tc>
        <w:tc>
          <w:tcPr>
            <w:tcW w:w="237" w:type="dxa"/>
            <w:shd w:val="clear" w:color="auto" w:fill="auto"/>
          </w:tcPr>
          <w:p w14:paraId="7B7AC662" w14:textId="77777777" w:rsidR="00733A1C" w:rsidRPr="00785F0F" w:rsidRDefault="00733A1C" w:rsidP="00733A1C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3019A36D" w14:textId="317A7700" w:rsidR="00733A1C" w:rsidRPr="00785F0F" w:rsidRDefault="00733A1C" w:rsidP="0077282D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</w:rPr>
              <w:t>46,75</w:t>
            </w:r>
            <w:r w:rsidR="0077282D">
              <w:rPr>
                <w:rFonts w:hint="cs"/>
                <w:sz w:val="22"/>
                <w:szCs w:val="22"/>
                <w:cs/>
              </w:rPr>
              <w:t>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29F4FF5" w14:textId="77777777" w:rsidR="00733A1C" w:rsidRPr="00785F0F" w:rsidRDefault="00733A1C" w:rsidP="00733A1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shd w:val="clear" w:color="auto" w:fill="auto"/>
          </w:tcPr>
          <w:p w14:paraId="14CB4F29" w14:textId="0F8D8443" w:rsidR="00733A1C" w:rsidRPr="00785F0F" w:rsidRDefault="00733A1C" w:rsidP="0077282D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 w:rsidRPr="00785F0F">
              <w:rPr>
                <w:sz w:val="22"/>
                <w:szCs w:val="22"/>
                <w:cs/>
              </w:rPr>
              <w:t>(</w:t>
            </w:r>
            <w:r w:rsidRPr="00785F0F">
              <w:rPr>
                <w:sz w:val="22"/>
                <w:szCs w:val="22"/>
              </w:rPr>
              <w:t>65</w:t>
            </w:r>
            <w:r w:rsidR="0077282D">
              <w:rPr>
                <w:rFonts w:hint="cs"/>
                <w:sz w:val="22"/>
                <w:szCs w:val="22"/>
                <w:cs/>
              </w:rPr>
              <w:t>7</w:t>
            </w:r>
            <w:r w:rsidRPr="00785F0F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6A8939C" w14:textId="77777777" w:rsidR="00733A1C" w:rsidRPr="00785F0F" w:rsidRDefault="00733A1C" w:rsidP="00733A1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33BEF6" w14:textId="77777777" w:rsidR="00733A1C" w:rsidRPr="00785F0F" w:rsidRDefault="00733A1C" w:rsidP="00733A1C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8319D71" w14:textId="77777777" w:rsidR="00733A1C" w:rsidRPr="00785F0F" w:rsidRDefault="00733A1C" w:rsidP="00733A1C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  <w:shd w:val="clear" w:color="auto" w:fill="auto"/>
          </w:tcPr>
          <w:p w14:paraId="7271A2C2" w14:textId="77777777" w:rsidR="00733A1C" w:rsidRPr="00785F0F" w:rsidRDefault="00733A1C" w:rsidP="00733A1C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 w:rsidRPr="00785F0F"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46,102</w:t>
            </w:r>
          </w:p>
        </w:tc>
      </w:tr>
      <w:tr w:rsidR="0042284C" w:rsidRPr="00785F0F" w14:paraId="6663D17B" w14:textId="77777777" w:rsidTr="0015475F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53417FBD" w14:textId="77777777" w:rsidR="0042284C" w:rsidRPr="00785F0F" w:rsidRDefault="0042284C" w:rsidP="0042284C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14:paraId="12CE4563" w14:textId="2BE8635C" w:rsidR="0042284C" w:rsidRPr="00785F0F" w:rsidRDefault="00320683" w:rsidP="0042284C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(7,508)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48A4A2" w14:textId="77777777" w:rsidR="0042284C" w:rsidRPr="00785F0F" w:rsidRDefault="0042284C" w:rsidP="0042284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bottom w:val="single" w:sz="4" w:space="0" w:color="000000"/>
            </w:tcBorders>
            <w:shd w:val="clear" w:color="auto" w:fill="auto"/>
          </w:tcPr>
          <w:p w14:paraId="13E0A123" w14:textId="6B96C2FB" w:rsidR="0042284C" w:rsidRPr="00785F0F" w:rsidRDefault="00320683" w:rsidP="0077282D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(45)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B927DBA" w14:textId="77777777" w:rsidR="0042284C" w:rsidRPr="00785F0F" w:rsidRDefault="0042284C" w:rsidP="0042284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DEE2363" w14:textId="714C25F0" w:rsidR="0042284C" w:rsidRPr="00785F0F" w:rsidRDefault="00320683" w:rsidP="0042284C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23D04623" w14:textId="77777777" w:rsidR="0042284C" w:rsidRPr="00785F0F" w:rsidRDefault="0042284C" w:rsidP="0042284C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14:paraId="081F76E6" w14:textId="227AFD94" w:rsidR="0042284C" w:rsidRPr="00785F0F" w:rsidRDefault="00320683" w:rsidP="0077282D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(7,553)</w:t>
            </w:r>
          </w:p>
        </w:tc>
        <w:tc>
          <w:tcPr>
            <w:tcW w:w="237" w:type="dxa"/>
            <w:shd w:val="clear" w:color="auto" w:fill="auto"/>
          </w:tcPr>
          <w:p w14:paraId="3A21024A" w14:textId="77777777" w:rsidR="0042284C" w:rsidRPr="00785F0F" w:rsidRDefault="0042284C" w:rsidP="0042284C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bottom w:val="single" w:sz="4" w:space="0" w:color="000000"/>
            </w:tcBorders>
            <w:shd w:val="clear" w:color="auto" w:fill="auto"/>
          </w:tcPr>
          <w:p w14:paraId="1F619538" w14:textId="488B12B6" w:rsidR="0042284C" w:rsidRPr="00785F0F" w:rsidRDefault="007A4BDE" w:rsidP="0042284C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(8,240)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DA651FE" w14:textId="77777777" w:rsidR="0042284C" w:rsidRPr="00785F0F" w:rsidRDefault="0042284C" w:rsidP="0042284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bottom w:val="single" w:sz="4" w:space="0" w:color="000000"/>
            </w:tcBorders>
            <w:shd w:val="clear" w:color="auto" w:fill="auto"/>
          </w:tcPr>
          <w:p w14:paraId="70A47681" w14:textId="0E2F15E3" w:rsidR="0042284C" w:rsidRPr="00785F0F" w:rsidRDefault="007A4BDE" w:rsidP="0042284C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(8)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0632F2B" w14:textId="77777777" w:rsidR="0042284C" w:rsidRPr="00785F0F" w:rsidRDefault="0042284C" w:rsidP="0042284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8156BA6" w14:textId="3FF54F0B" w:rsidR="0042284C" w:rsidRPr="00785F0F" w:rsidRDefault="007A4BDE" w:rsidP="0042284C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8CF8FDA" w14:textId="77777777" w:rsidR="0042284C" w:rsidRPr="00785F0F" w:rsidRDefault="0042284C" w:rsidP="0042284C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bottom w:val="single" w:sz="4" w:space="0" w:color="000000"/>
            </w:tcBorders>
            <w:shd w:val="clear" w:color="auto" w:fill="auto"/>
          </w:tcPr>
          <w:p w14:paraId="2DCE8227" w14:textId="6210EA8A" w:rsidR="0042284C" w:rsidRPr="00785F0F" w:rsidRDefault="007A4BDE" w:rsidP="0042284C">
            <w:pPr>
              <w:pStyle w:val="FootnoteText"/>
              <w:tabs>
                <w:tab w:val="decimal" w:pos="539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(8,248)</w:t>
            </w:r>
          </w:p>
        </w:tc>
      </w:tr>
      <w:tr w:rsidR="0042284C" w:rsidRPr="00785F0F" w14:paraId="3438F17D" w14:textId="77777777" w:rsidTr="0015475F">
        <w:trPr>
          <w:trHeight w:val="305"/>
        </w:trPr>
        <w:tc>
          <w:tcPr>
            <w:tcW w:w="2502" w:type="dxa"/>
            <w:shd w:val="clear" w:color="auto" w:fill="auto"/>
            <w:vAlign w:val="bottom"/>
          </w:tcPr>
          <w:p w14:paraId="1E68482F" w14:textId="77777777" w:rsidR="0042284C" w:rsidRPr="00785F0F" w:rsidRDefault="0042284C" w:rsidP="0042284C">
            <w:pPr>
              <w:spacing w:line="300" w:lineRule="exact"/>
              <w:ind w:right="-1727"/>
              <w:rPr>
                <w:sz w:val="22"/>
                <w:szCs w:val="22"/>
                <w:cs/>
              </w:rPr>
            </w:pPr>
            <w:r w:rsidRPr="00785F0F">
              <w:rPr>
                <w:rFonts w:hint="cs"/>
                <w:sz w:val="22"/>
                <w:szCs w:val="22"/>
                <w:cs/>
              </w:rPr>
              <w:t>กำไร (ขาดทุน) สุทธิ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1A5E727" w14:textId="0D388D27" w:rsidR="0042284C" w:rsidRPr="00785F0F" w:rsidRDefault="00320683" w:rsidP="0042284C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33,612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17FDB" w14:textId="77777777" w:rsidR="0042284C" w:rsidRPr="00785F0F" w:rsidRDefault="0042284C" w:rsidP="0042284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2B2F9B4" w14:textId="11C303C2" w:rsidR="0042284C" w:rsidRPr="00785F0F" w:rsidRDefault="00320683" w:rsidP="0077282D">
            <w:pPr>
              <w:tabs>
                <w:tab w:val="decimal" w:pos="450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(137)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722660D" w14:textId="77777777" w:rsidR="0042284C" w:rsidRPr="00785F0F" w:rsidRDefault="0042284C" w:rsidP="0042284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DB1DDB5" w14:textId="115867F2" w:rsidR="0042284C" w:rsidRPr="00785F0F" w:rsidRDefault="00320683" w:rsidP="0042284C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>
              <w:rPr>
                <w:rFonts w:hint="cs"/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B93528E" w14:textId="7D7DA0E4" w:rsidR="0042284C" w:rsidRPr="00785F0F" w:rsidRDefault="00320683" w:rsidP="0042284C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33</w:t>
            </w: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DD2D758" w14:textId="222FE543" w:rsidR="0042284C" w:rsidRPr="00785F0F" w:rsidRDefault="00320683" w:rsidP="0077282D">
            <w:pPr>
              <w:pStyle w:val="FootnoteText"/>
              <w:tabs>
                <w:tab w:val="decimal" w:pos="486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33,475</w:t>
            </w:r>
          </w:p>
        </w:tc>
        <w:tc>
          <w:tcPr>
            <w:tcW w:w="237" w:type="dxa"/>
            <w:shd w:val="clear" w:color="auto" w:fill="auto"/>
          </w:tcPr>
          <w:p w14:paraId="0C9C28EF" w14:textId="77777777" w:rsidR="0042284C" w:rsidRPr="00785F0F" w:rsidRDefault="0042284C" w:rsidP="0042284C">
            <w:pPr>
              <w:tabs>
                <w:tab w:val="decimal" w:pos="728"/>
              </w:tabs>
              <w:snapToGrid w:val="0"/>
              <w:spacing w:line="240" w:lineRule="exact"/>
              <w:ind w:left="-54"/>
              <w:rPr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DDB03C2" w14:textId="3B7DB9DD" w:rsidR="0042284C" w:rsidRPr="007A4BDE" w:rsidRDefault="007A4BDE" w:rsidP="0042284C">
            <w:pPr>
              <w:tabs>
                <w:tab w:val="decimal" w:pos="452"/>
              </w:tabs>
              <w:spacing w:line="300" w:lineRule="exact"/>
              <w:ind w:left="-108" w:right="-119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38,519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2C0663" w14:textId="77777777" w:rsidR="0042284C" w:rsidRPr="00785F0F" w:rsidRDefault="0042284C" w:rsidP="0042284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1FDE6CB" w14:textId="6ABE6BC5" w:rsidR="0042284C" w:rsidRPr="00785F0F" w:rsidRDefault="007A4BDE" w:rsidP="0042284C">
            <w:pPr>
              <w:tabs>
                <w:tab w:val="decimal" w:pos="563"/>
              </w:tabs>
              <w:spacing w:line="300" w:lineRule="exact"/>
              <w:ind w:left="-108" w:right="-8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(665)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48BE9FE" w14:textId="77777777" w:rsidR="0042284C" w:rsidRPr="00785F0F" w:rsidRDefault="0042284C" w:rsidP="0042284C">
            <w:pPr>
              <w:pStyle w:val="FootnoteText"/>
              <w:tabs>
                <w:tab w:val="decimal" w:pos="504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6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69C6C7F" w14:textId="40E62CFE" w:rsidR="0042284C" w:rsidRPr="00785F0F" w:rsidRDefault="007A4BDE" w:rsidP="0042284C">
            <w:pPr>
              <w:tabs>
                <w:tab w:val="decimal" w:pos="264"/>
              </w:tabs>
              <w:spacing w:line="300" w:lineRule="exact"/>
              <w:ind w:left="-108" w:right="-13"/>
              <w:rPr>
                <w:sz w:val="22"/>
                <w:szCs w:val="22"/>
                <w:cs/>
                <w:lang w:val="th-TH"/>
              </w:rPr>
            </w:pPr>
            <w:r w:rsidRPr="00785F0F">
              <w:rPr>
                <w:sz w:val="22"/>
                <w:szCs w:val="22"/>
                <w:cs/>
                <w:lang w:val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9FB18F5" w14:textId="77777777" w:rsidR="0042284C" w:rsidRPr="00785F0F" w:rsidRDefault="0042284C" w:rsidP="0042284C">
            <w:pPr>
              <w:pStyle w:val="FootnoteText"/>
              <w:tabs>
                <w:tab w:val="decimal" w:pos="533"/>
              </w:tabs>
              <w:snapToGrid w:val="0"/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</w:p>
        </w:tc>
        <w:tc>
          <w:tcPr>
            <w:tcW w:w="75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0F93A28" w14:textId="22CF2987" w:rsidR="0042284C" w:rsidRPr="00785F0F" w:rsidRDefault="007A4BDE" w:rsidP="0042284C">
            <w:pPr>
              <w:pStyle w:val="FootnoteText"/>
              <w:tabs>
                <w:tab w:val="decimal" w:pos="548"/>
              </w:tabs>
              <w:spacing w:line="300" w:lineRule="exact"/>
              <w:ind w:left="-108" w:right="-152"/>
              <w:rPr>
                <w:rFonts w:ascii="Angsana New" w:hAnsi="Angsana New" w:cs="Angsana New"/>
                <w:sz w:val="22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 w:bidi="th-TH"/>
              </w:rPr>
              <w:t>37,854</w:t>
            </w:r>
          </w:p>
        </w:tc>
      </w:tr>
    </w:tbl>
    <w:p w14:paraId="079523E7" w14:textId="77777777" w:rsidR="00B43F3A" w:rsidRPr="00785F0F" w:rsidRDefault="00B43F3A" w:rsidP="006127F9">
      <w:pPr>
        <w:snapToGrid w:val="0"/>
        <w:spacing w:line="300" w:lineRule="exact"/>
        <w:ind w:right="-1727"/>
        <w:rPr>
          <w:sz w:val="30"/>
          <w:szCs w:val="30"/>
          <w:cs/>
        </w:rPr>
      </w:pPr>
      <w:r w:rsidRPr="00785F0F">
        <w:rPr>
          <w:sz w:val="30"/>
          <w:szCs w:val="30"/>
          <w:cs/>
        </w:rPr>
        <w:br w:type="page"/>
      </w:r>
    </w:p>
    <w:p w14:paraId="7F8F0013" w14:textId="77777777" w:rsidR="00A2458A" w:rsidRPr="00785F0F" w:rsidRDefault="00907A58" w:rsidP="00A2458A">
      <w:pPr>
        <w:ind w:left="540" w:hanging="540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lastRenderedPageBreak/>
        <w:t>37</w:t>
      </w:r>
      <w:r w:rsidR="005B3273" w:rsidRPr="00785F0F">
        <w:rPr>
          <w:b/>
          <w:bCs/>
          <w:spacing w:val="-4"/>
          <w:sz w:val="30"/>
          <w:szCs w:val="30"/>
        </w:rPr>
        <w:tab/>
      </w:r>
      <w:r w:rsidR="005B3273" w:rsidRPr="00785F0F">
        <w:rPr>
          <w:b/>
          <w:bCs/>
          <w:spacing w:val="-4"/>
          <w:sz w:val="30"/>
          <w:szCs w:val="30"/>
          <w:cs/>
        </w:rPr>
        <w:t xml:space="preserve">รายได้ดอกเบี้ย </w:t>
      </w:r>
    </w:p>
    <w:p w14:paraId="2C02CAB8" w14:textId="77777777" w:rsidR="00DF2728" w:rsidRPr="00AE6018" w:rsidRDefault="00DF2728" w:rsidP="00AE6018">
      <w:pPr>
        <w:tabs>
          <w:tab w:val="left" w:pos="540"/>
        </w:tabs>
        <w:ind w:left="540"/>
        <w:rPr>
          <w:sz w:val="30"/>
          <w:szCs w:val="30"/>
        </w:rPr>
      </w:pPr>
    </w:p>
    <w:p w14:paraId="0227CB64" w14:textId="77777777" w:rsidR="00DF2728" w:rsidRPr="00785F0F" w:rsidRDefault="00DF2728" w:rsidP="00DF2728">
      <w:pPr>
        <w:ind w:left="540"/>
        <w:jc w:val="thaiDistribute"/>
        <w:rPr>
          <w:sz w:val="26"/>
          <w:szCs w:val="26"/>
        </w:rPr>
      </w:pPr>
      <w:r w:rsidRPr="00785F0F">
        <w:rPr>
          <w:sz w:val="30"/>
          <w:szCs w:val="30"/>
          <w:cs/>
          <w:lang w:val="th-TH"/>
        </w:rPr>
        <w:t>รายได้ดอกเบี้ยที่รวมอยู่ในกำไรหรือขาดทุนสำหรับ</w:t>
      </w:r>
      <w:r w:rsidRPr="00785F0F">
        <w:rPr>
          <w:sz w:val="30"/>
          <w:szCs w:val="30"/>
          <w:cs/>
        </w:rPr>
        <w:t xml:space="preserve">ปีสิ้นสุดวันที่ </w:t>
      </w:r>
      <w:r w:rsidRPr="00785F0F">
        <w:rPr>
          <w:sz w:val="30"/>
          <w:szCs w:val="30"/>
        </w:rPr>
        <w:t>31</w:t>
      </w:r>
      <w:r w:rsidRPr="00785F0F">
        <w:rPr>
          <w:sz w:val="30"/>
          <w:szCs w:val="30"/>
          <w:cs/>
        </w:rPr>
        <w:t xml:space="preserve"> ธันวาคม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2560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  <w:lang w:val="th-TH"/>
        </w:rPr>
        <w:t>มีดังนี้</w:t>
      </w:r>
    </w:p>
    <w:p w14:paraId="4BB266F0" w14:textId="77777777" w:rsidR="00DF2728" w:rsidRPr="00785F0F" w:rsidRDefault="00DF2728" w:rsidP="00DF2728">
      <w:pPr>
        <w:tabs>
          <w:tab w:val="left" w:pos="540"/>
        </w:tabs>
        <w:ind w:left="540"/>
        <w:rPr>
          <w:sz w:val="30"/>
          <w:szCs w:val="30"/>
        </w:rPr>
      </w:pPr>
    </w:p>
    <w:tbl>
      <w:tblPr>
        <w:tblW w:w="9125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3951"/>
        <w:gridCol w:w="1161"/>
        <w:gridCol w:w="245"/>
        <w:gridCol w:w="1105"/>
        <w:gridCol w:w="245"/>
        <w:gridCol w:w="1086"/>
        <w:gridCol w:w="245"/>
        <w:gridCol w:w="1087"/>
      </w:tblGrid>
      <w:tr w:rsidR="00DF2728" w:rsidRPr="00785F0F" w14:paraId="5B884E87" w14:textId="77777777" w:rsidTr="00AE6018">
        <w:tc>
          <w:tcPr>
            <w:tcW w:w="3951" w:type="dxa"/>
            <w:shd w:val="clear" w:color="auto" w:fill="auto"/>
            <w:vAlign w:val="bottom"/>
          </w:tcPr>
          <w:p w14:paraId="1623D418" w14:textId="77777777" w:rsidR="00DF2728" w:rsidRPr="00785F0F" w:rsidRDefault="00DF2728" w:rsidP="0015475F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26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11" w:type="dxa"/>
            <w:gridSpan w:val="3"/>
            <w:shd w:val="clear" w:color="auto" w:fill="auto"/>
            <w:vAlign w:val="bottom"/>
          </w:tcPr>
          <w:p w14:paraId="778C4B19" w14:textId="77777777" w:rsidR="00DF2728" w:rsidRPr="00785F0F" w:rsidRDefault="00DF2728" w:rsidP="0015475F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C29E8A1" w14:textId="77777777" w:rsidR="00DF2728" w:rsidRPr="00785F0F" w:rsidRDefault="00DF2728" w:rsidP="0015475F">
            <w:pPr>
              <w:snapToGrid w:val="0"/>
              <w:spacing w:line="240" w:lineRule="atLeas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shd w:val="clear" w:color="auto" w:fill="auto"/>
            <w:vAlign w:val="bottom"/>
          </w:tcPr>
          <w:p w14:paraId="4ECE4DB7" w14:textId="77777777" w:rsidR="00DF2728" w:rsidRPr="00785F0F" w:rsidRDefault="00DF2728" w:rsidP="0015475F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DF2728" w:rsidRPr="00785F0F" w14:paraId="2C8F143A" w14:textId="77777777" w:rsidTr="00AE6018">
        <w:tc>
          <w:tcPr>
            <w:tcW w:w="3951" w:type="dxa"/>
            <w:shd w:val="clear" w:color="auto" w:fill="auto"/>
            <w:vAlign w:val="bottom"/>
          </w:tcPr>
          <w:p w14:paraId="17398436" w14:textId="77777777" w:rsidR="00DF2728" w:rsidRPr="00785F0F" w:rsidRDefault="00DF2728" w:rsidP="0015475F">
            <w:pPr>
              <w:tabs>
                <w:tab w:val="left" w:pos="252"/>
                <w:tab w:val="left" w:pos="432"/>
              </w:tabs>
              <w:snapToGrid w:val="0"/>
              <w:spacing w:line="240" w:lineRule="atLeast"/>
              <w:ind w:right="-126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491C610" w14:textId="77777777" w:rsidR="00DF2728" w:rsidRPr="00785F0F" w:rsidRDefault="00DF2728" w:rsidP="0015475F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768215D" w14:textId="77777777" w:rsidR="00DF2728" w:rsidRPr="00785F0F" w:rsidRDefault="00DF2728" w:rsidP="0015475F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0D4C68D" w14:textId="77777777" w:rsidR="00DF2728" w:rsidRPr="00785F0F" w:rsidRDefault="00DF2728" w:rsidP="0015475F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DD1D9EC" w14:textId="77777777" w:rsidR="00DF2728" w:rsidRPr="00785F0F" w:rsidRDefault="00DF2728" w:rsidP="0015475F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26A2369C" w14:textId="77777777" w:rsidR="00DF2728" w:rsidRPr="00785F0F" w:rsidRDefault="00DF2728" w:rsidP="0015475F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815CC86" w14:textId="77777777" w:rsidR="00DF2728" w:rsidRPr="00785F0F" w:rsidRDefault="00DF2728" w:rsidP="0015475F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3753FFF4" w14:textId="77777777" w:rsidR="00DF2728" w:rsidRPr="00785F0F" w:rsidRDefault="00DF2728" w:rsidP="0015475F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</w:tr>
      <w:tr w:rsidR="00DF2728" w:rsidRPr="00785F0F" w14:paraId="00B5C941" w14:textId="77777777" w:rsidTr="00AE6018">
        <w:tc>
          <w:tcPr>
            <w:tcW w:w="3951" w:type="dxa"/>
            <w:shd w:val="clear" w:color="auto" w:fill="auto"/>
            <w:vAlign w:val="bottom"/>
          </w:tcPr>
          <w:p w14:paraId="0807ADB8" w14:textId="77777777" w:rsidR="00DF2728" w:rsidRPr="00785F0F" w:rsidRDefault="00DF2728" w:rsidP="0015475F">
            <w:pPr>
              <w:snapToGrid w:val="0"/>
              <w:spacing w:line="240" w:lineRule="atLeast"/>
              <w:ind w:right="-126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174" w:type="dxa"/>
            <w:gridSpan w:val="7"/>
            <w:shd w:val="clear" w:color="auto" w:fill="auto"/>
            <w:vAlign w:val="bottom"/>
          </w:tcPr>
          <w:p w14:paraId="29A02B9C" w14:textId="77777777" w:rsidR="00DF2728" w:rsidRPr="00785F0F" w:rsidRDefault="00DF2728" w:rsidP="0015475F">
            <w:pPr>
              <w:spacing w:line="240" w:lineRule="atLeast"/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DF2728" w:rsidRPr="00785F0F" w14:paraId="569F7683" w14:textId="77777777" w:rsidTr="00AE6018">
        <w:tc>
          <w:tcPr>
            <w:tcW w:w="3951" w:type="dxa"/>
            <w:shd w:val="clear" w:color="auto" w:fill="auto"/>
            <w:vAlign w:val="bottom"/>
          </w:tcPr>
          <w:p w14:paraId="58F68453" w14:textId="77777777" w:rsidR="00DF2728" w:rsidRPr="00785F0F" w:rsidRDefault="00DF2728" w:rsidP="00DF2728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043F4976" w14:textId="606E0458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5,456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0AF1E2A0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7C8FD4C9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5,028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34E319DB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763C3B3" w14:textId="2CE5A685" w:rsidR="00DF2728" w:rsidRPr="00785F0F" w:rsidRDefault="005936D5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5,000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957550A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6661E26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4,583</w:t>
            </w:r>
          </w:p>
        </w:tc>
      </w:tr>
      <w:tr w:rsidR="00DF2728" w:rsidRPr="00785F0F" w14:paraId="1B1B9518" w14:textId="77777777" w:rsidTr="00AE6018">
        <w:tc>
          <w:tcPr>
            <w:tcW w:w="3951" w:type="dxa"/>
            <w:shd w:val="clear" w:color="auto" w:fill="auto"/>
            <w:vAlign w:val="bottom"/>
          </w:tcPr>
          <w:p w14:paraId="3E927035" w14:textId="77777777" w:rsidR="00DF2728" w:rsidRPr="00785F0F" w:rsidRDefault="00DF2728" w:rsidP="00DF2728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เงินลงทุนและธุรกรรมเพื่อค้า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2E77B52" w14:textId="2606C6AF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5572B900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2D302864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312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2B8A53AE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74B8FB65" w14:textId="69D18231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79152F1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D27CE21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312</w:t>
            </w:r>
          </w:p>
        </w:tc>
      </w:tr>
      <w:tr w:rsidR="00DF2728" w:rsidRPr="00785F0F" w14:paraId="781EDA42" w14:textId="77777777" w:rsidTr="00AE6018">
        <w:tc>
          <w:tcPr>
            <w:tcW w:w="3951" w:type="dxa"/>
            <w:shd w:val="clear" w:color="auto" w:fill="auto"/>
            <w:vAlign w:val="bottom"/>
          </w:tcPr>
          <w:p w14:paraId="0C3369AD" w14:textId="77777777" w:rsidR="00DF2728" w:rsidRPr="00785F0F" w:rsidRDefault="00DF2728" w:rsidP="00DF2728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2B69CEEA" w14:textId="77A98A51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13,230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533C246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7DB0B40B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12,873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EF8082C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0C5E7BB2" w14:textId="514EEC50" w:rsidR="00DF2728" w:rsidRPr="00785F0F" w:rsidRDefault="005936D5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3,947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FBC0AF2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BFCB0FF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4,657</w:t>
            </w:r>
          </w:p>
        </w:tc>
      </w:tr>
      <w:tr w:rsidR="00DF2728" w:rsidRPr="00785F0F" w14:paraId="5F077D4E" w14:textId="77777777" w:rsidTr="00AE6018">
        <w:tc>
          <w:tcPr>
            <w:tcW w:w="3951" w:type="dxa"/>
            <w:shd w:val="clear" w:color="auto" w:fill="auto"/>
            <w:vAlign w:val="bottom"/>
          </w:tcPr>
          <w:p w14:paraId="52A81BF3" w14:textId="77777777" w:rsidR="00DF2728" w:rsidRPr="00785F0F" w:rsidRDefault="00DF2728" w:rsidP="00DF2728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16450A6D" w14:textId="3E2C4A46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98,035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1ADC692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32A7BA1D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95,788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679BB3BD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5B4B4541" w14:textId="6DB62ACA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97,117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1ACC885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C958477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94,967</w:t>
            </w:r>
          </w:p>
        </w:tc>
      </w:tr>
      <w:tr w:rsidR="00DF2728" w:rsidRPr="00785F0F" w14:paraId="2072B820" w14:textId="77777777" w:rsidTr="00AE6018">
        <w:tc>
          <w:tcPr>
            <w:tcW w:w="3951" w:type="dxa"/>
            <w:shd w:val="clear" w:color="auto" w:fill="auto"/>
            <w:vAlign w:val="bottom"/>
          </w:tcPr>
          <w:p w14:paraId="3D5EFC64" w14:textId="77777777" w:rsidR="00DF2728" w:rsidRPr="00785F0F" w:rsidRDefault="00DF2728" w:rsidP="00DF2728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0005671E" w14:textId="442A3B38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12,003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6A5194C1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56C4AC6B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11,024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521779AF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69A40F3B" w14:textId="0538C3A4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12,003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55E93069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6DF30E26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11,024</w:t>
            </w:r>
          </w:p>
        </w:tc>
      </w:tr>
      <w:tr w:rsidR="00DF2728" w:rsidRPr="00785F0F" w14:paraId="5D6881E1" w14:textId="77777777" w:rsidTr="00AE6018">
        <w:tc>
          <w:tcPr>
            <w:tcW w:w="3951" w:type="dxa"/>
            <w:shd w:val="clear" w:color="auto" w:fill="auto"/>
            <w:vAlign w:val="bottom"/>
          </w:tcPr>
          <w:p w14:paraId="6C0E61E3" w14:textId="77777777" w:rsidR="00DF2728" w:rsidRPr="00785F0F" w:rsidRDefault="00DF2728" w:rsidP="00DF2728">
            <w:pPr>
              <w:spacing w:line="240" w:lineRule="atLeast"/>
              <w:ind w:right="-12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7ECE3F7E" w14:textId="7CC6AD94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4966B2B1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03E21C20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88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45DB9B7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6AAA5CE5" w14:textId="61ADCFD0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24BABEF8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B3CFAA6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88</w:t>
            </w:r>
          </w:p>
        </w:tc>
      </w:tr>
      <w:tr w:rsidR="00DF2728" w:rsidRPr="00785F0F" w14:paraId="0E639DD1" w14:textId="77777777" w:rsidTr="00AE6018">
        <w:tc>
          <w:tcPr>
            <w:tcW w:w="3951" w:type="dxa"/>
            <w:shd w:val="clear" w:color="auto" w:fill="auto"/>
            <w:vAlign w:val="bottom"/>
          </w:tcPr>
          <w:p w14:paraId="0D4B6AD6" w14:textId="77777777" w:rsidR="00DF2728" w:rsidRPr="00785F0F" w:rsidRDefault="00DF2728" w:rsidP="00DF2728">
            <w:pPr>
              <w:spacing w:line="240" w:lineRule="atLeast"/>
              <w:ind w:right="-126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14E3BE8" w14:textId="232E9A61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129,127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515CF48B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61E5A59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125,113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057D1114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A04F2C6" w14:textId="77DD70AE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118,470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AE26CD9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spacing w:line="240" w:lineRule="atLeas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B768F47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115,631</w:t>
            </w:r>
          </w:p>
        </w:tc>
      </w:tr>
    </w:tbl>
    <w:p w14:paraId="1EAA1AB1" w14:textId="77777777" w:rsidR="0035058C" w:rsidRPr="00AE6018" w:rsidRDefault="0035058C" w:rsidP="00AE6018">
      <w:pPr>
        <w:tabs>
          <w:tab w:val="left" w:pos="540"/>
        </w:tabs>
        <w:ind w:left="540"/>
        <w:rPr>
          <w:sz w:val="30"/>
          <w:szCs w:val="30"/>
        </w:rPr>
      </w:pPr>
    </w:p>
    <w:p w14:paraId="7ECEC1E0" w14:textId="77777777" w:rsidR="00A72CF0" w:rsidRPr="00785F0F" w:rsidRDefault="00907A58" w:rsidP="00A72CF0">
      <w:pPr>
        <w:tabs>
          <w:tab w:val="left" w:pos="540"/>
        </w:tabs>
        <w:rPr>
          <w:sz w:val="26"/>
          <w:szCs w:val="26"/>
        </w:rPr>
      </w:pPr>
      <w:r w:rsidRPr="00785F0F">
        <w:rPr>
          <w:b/>
          <w:bCs/>
          <w:sz w:val="30"/>
          <w:szCs w:val="30"/>
        </w:rPr>
        <w:t>38</w:t>
      </w:r>
      <w:r w:rsidR="00A72CF0" w:rsidRPr="00785F0F">
        <w:rPr>
          <w:b/>
          <w:bCs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ค่าใช้จ่ายดอกเบี้ย</w:t>
      </w:r>
    </w:p>
    <w:p w14:paraId="5CF0BCD0" w14:textId="77777777" w:rsidR="00A72CF0" w:rsidRPr="00AE6018" w:rsidRDefault="00A72CF0" w:rsidP="00A72CF0">
      <w:pPr>
        <w:tabs>
          <w:tab w:val="left" w:pos="540"/>
        </w:tabs>
        <w:ind w:left="540"/>
        <w:rPr>
          <w:sz w:val="30"/>
          <w:szCs w:val="30"/>
        </w:rPr>
      </w:pPr>
    </w:p>
    <w:p w14:paraId="1A885CF1" w14:textId="77777777" w:rsidR="00DF2728" w:rsidRPr="00785F0F" w:rsidRDefault="00DF2728" w:rsidP="00AE6018">
      <w:pPr>
        <w:tabs>
          <w:tab w:val="left" w:pos="540"/>
        </w:tabs>
        <w:ind w:left="540"/>
        <w:jc w:val="thaiDistribute"/>
        <w:rPr>
          <w:sz w:val="26"/>
          <w:szCs w:val="26"/>
        </w:rPr>
      </w:pPr>
      <w:r w:rsidRPr="00785F0F">
        <w:rPr>
          <w:sz w:val="30"/>
          <w:szCs w:val="30"/>
          <w:cs/>
          <w:lang w:val="th-TH"/>
        </w:rPr>
        <w:t>ค่าใช้จ่ายดอกเบี้ยที่รวมอยู่ในกำไรหรือขาดทุนสำหรับ</w:t>
      </w:r>
      <w:r w:rsidRPr="00785F0F">
        <w:rPr>
          <w:sz w:val="30"/>
          <w:szCs w:val="30"/>
          <w:cs/>
        </w:rPr>
        <w:t xml:space="preserve">ปีสิ้นสุดวันที่ </w:t>
      </w:r>
      <w:r w:rsidRPr="00785F0F">
        <w:rPr>
          <w:sz w:val="30"/>
          <w:szCs w:val="30"/>
        </w:rPr>
        <w:t>31</w:t>
      </w:r>
      <w:r w:rsidRPr="00785F0F">
        <w:rPr>
          <w:sz w:val="30"/>
          <w:szCs w:val="30"/>
          <w:cs/>
        </w:rPr>
        <w:t xml:space="preserve"> ธันวาคม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2560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  <w:lang w:val="th-TH"/>
        </w:rPr>
        <w:t>มีดังนี้</w:t>
      </w:r>
    </w:p>
    <w:p w14:paraId="7C625A2C" w14:textId="77777777" w:rsidR="00DF2728" w:rsidRPr="00785F0F" w:rsidRDefault="00DF2728" w:rsidP="00DF2728">
      <w:pPr>
        <w:tabs>
          <w:tab w:val="left" w:pos="540"/>
        </w:tabs>
        <w:ind w:left="540"/>
        <w:rPr>
          <w:sz w:val="30"/>
          <w:szCs w:val="30"/>
        </w:rPr>
      </w:pPr>
    </w:p>
    <w:tbl>
      <w:tblPr>
        <w:tblW w:w="9162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3942"/>
        <w:gridCol w:w="1170"/>
        <w:gridCol w:w="253"/>
        <w:gridCol w:w="1097"/>
        <w:gridCol w:w="253"/>
        <w:gridCol w:w="1042"/>
        <w:gridCol w:w="253"/>
        <w:gridCol w:w="1152"/>
      </w:tblGrid>
      <w:tr w:rsidR="00DF2728" w:rsidRPr="00785F0F" w14:paraId="7191934A" w14:textId="77777777" w:rsidTr="00AE6018">
        <w:trPr>
          <w:trHeight w:val="400"/>
        </w:trPr>
        <w:tc>
          <w:tcPr>
            <w:tcW w:w="3942" w:type="dxa"/>
            <w:shd w:val="clear" w:color="auto" w:fill="auto"/>
            <w:vAlign w:val="bottom"/>
          </w:tcPr>
          <w:p w14:paraId="642A34E8" w14:textId="77777777" w:rsidR="00DF2728" w:rsidRPr="00785F0F" w:rsidRDefault="00DF2728" w:rsidP="0015475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423C89EA" w14:textId="77777777" w:rsidR="00DF2728" w:rsidRPr="00785F0F" w:rsidRDefault="00DF2728" w:rsidP="0015475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2783A37C" w14:textId="77777777" w:rsidR="00DF2728" w:rsidRPr="00785F0F" w:rsidRDefault="00DF2728" w:rsidP="0015475F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47" w:type="dxa"/>
            <w:gridSpan w:val="3"/>
            <w:shd w:val="clear" w:color="auto" w:fill="auto"/>
            <w:vAlign w:val="bottom"/>
          </w:tcPr>
          <w:p w14:paraId="00239ED9" w14:textId="77777777" w:rsidR="00DF2728" w:rsidRPr="00785F0F" w:rsidRDefault="00DF2728" w:rsidP="0015475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DF2728" w:rsidRPr="00785F0F" w14:paraId="328C3DD4" w14:textId="77777777" w:rsidTr="00AE6018">
        <w:trPr>
          <w:trHeight w:val="385"/>
        </w:trPr>
        <w:tc>
          <w:tcPr>
            <w:tcW w:w="3942" w:type="dxa"/>
            <w:shd w:val="clear" w:color="auto" w:fill="auto"/>
            <w:vAlign w:val="bottom"/>
          </w:tcPr>
          <w:p w14:paraId="78CC8161" w14:textId="77777777" w:rsidR="00DF2728" w:rsidRPr="00785F0F" w:rsidRDefault="00DF2728" w:rsidP="0015475F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8C6C6F" w14:textId="77777777" w:rsidR="00DF2728" w:rsidRPr="00785F0F" w:rsidRDefault="00DF2728" w:rsidP="0015475F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E28C474" w14:textId="77777777" w:rsidR="00DF2728" w:rsidRPr="00785F0F" w:rsidRDefault="00DF2728" w:rsidP="0015475F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D055FB9" w14:textId="77777777" w:rsidR="00DF2728" w:rsidRPr="00785F0F" w:rsidRDefault="00DF2728" w:rsidP="0015475F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235FDEB" w14:textId="77777777" w:rsidR="00DF2728" w:rsidRPr="00785F0F" w:rsidRDefault="00DF2728" w:rsidP="0015475F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1C5B05AD" w14:textId="77777777" w:rsidR="00DF2728" w:rsidRPr="00785F0F" w:rsidRDefault="00DF2728" w:rsidP="0015475F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AF58780" w14:textId="77777777" w:rsidR="00DF2728" w:rsidRPr="00785F0F" w:rsidRDefault="00DF2728" w:rsidP="0015475F">
            <w:pPr>
              <w:snapToGrid w:val="0"/>
              <w:spacing w:line="240" w:lineRule="atLeas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5C288B" w14:textId="77777777" w:rsidR="00DF2728" w:rsidRPr="00785F0F" w:rsidRDefault="00DF2728" w:rsidP="0015475F">
            <w:pPr>
              <w:pStyle w:val="PlainText"/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</w:tr>
      <w:tr w:rsidR="00DF2728" w:rsidRPr="00785F0F" w14:paraId="780ECF8E" w14:textId="77777777" w:rsidTr="00AE6018">
        <w:trPr>
          <w:trHeight w:val="385"/>
        </w:trPr>
        <w:tc>
          <w:tcPr>
            <w:tcW w:w="3942" w:type="dxa"/>
            <w:shd w:val="clear" w:color="auto" w:fill="auto"/>
            <w:vAlign w:val="bottom"/>
          </w:tcPr>
          <w:p w14:paraId="492CC5FB" w14:textId="77777777" w:rsidR="00DF2728" w:rsidRPr="00785F0F" w:rsidRDefault="00DF2728" w:rsidP="0015475F">
            <w:pPr>
              <w:snapToGrid w:val="0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bottom"/>
          </w:tcPr>
          <w:p w14:paraId="55B41176" w14:textId="77777777" w:rsidR="00DF2728" w:rsidRPr="00785F0F" w:rsidRDefault="00DF2728" w:rsidP="0015475F">
            <w:pPr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DF2728" w:rsidRPr="00785F0F" w14:paraId="095ED35B" w14:textId="77777777" w:rsidTr="00AE6018">
        <w:trPr>
          <w:trHeight w:val="385"/>
        </w:trPr>
        <w:tc>
          <w:tcPr>
            <w:tcW w:w="3942" w:type="dxa"/>
            <w:shd w:val="clear" w:color="auto" w:fill="auto"/>
            <w:vAlign w:val="bottom"/>
          </w:tcPr>
          <w:p w14:paraId="6B3D65CE" w14:textId="77777777" w:rsidR="00DF2728" w:rsidRPr="00785F0F" w:rsidRDefault="00DF2728" w:rsidP="00DF2728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778D58" w14:textId="09655142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18,301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E762609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59E0287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19,006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9D3FE63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4D2F3DB" w14:textId="34824EF2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18,282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BE1F4E0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7BE075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18,984</w:t>
            </w:r>
          </w:p>
        </w:tc>
      </w:tr>
      <w:tr w:rsidR="00DF2728" w:rsidRPr="00785F0F" w14:paraId="352F9529" w14:textId="77777777" w:rsidTr="00AE6018">
        <w:trPr>
          <w:trHeight w:val="385"/>
        </w:trPr>
        <w:tc>
          <w:tcPr>
            <w:tcW w:w="3942" w:type="dxa"/>
            <w:shd w:val="clear" w:color="auto" w:fill="auto"/>
            <w:vAlign w:val="bottom"/>
          </w:tcPr>
          <w:p w14:paraId="15DEFE70" w14:textId="77777777" w:rsidR="00DF2728" w:rsidRPr="00785F0F" w:rsidRDefault="00DF2728" w:rsidP="00DF2728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D3C0E4" w14:textId="35514232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1,534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249BB921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519F9B7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1,218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08D82F9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FE66BB6" w14:textId="7DE42592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1,579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25BF1C7B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B45BB9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1,245</w:t>
            </w:r>
          </w:p>
        </w:tc>
      </w:tr>
      <w:tr w:rsidR="00DF2728" w:rsidRPr="00785F0F" w14:paraId="7D82F2EA" w14:textId="77777777" w:rsidTr="00AE6018">
        <w:trPr>
          <w:trHeight w:val="372"/>
        </w:trPr>
        <w:tc>
          <w:tcPr>
            <w:tcW w:w="3942" w:type="dxa"/>
            <w:shd w:val="clear" w:color="auto" w:fill="auto"/>
            <w:vAlign w:val="bottom"/>
          </w:tcPr>
          <w:p w14:paraId="7D7A0E46" w14:textId="77777777" w:rsidR="00DF2728" w:rsidRPr="00785F0F" w:rsidRDefault="00DF2728" w:rsidP="00DF2728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เงินนำส่งสถาบันคุ้มครองเงินฝาก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827F1A" w14:textId="03C19A83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9,735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F52E308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9DC9AE6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9,419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F2F401A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2BAD10E" w14:textId="664EF399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9,735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3F2D4FC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E1ABA7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9,419</w:t>
            </w:r>
          </w:p>
        </w:tc>
      </w:tr>
      <w:tr w:rsidR="00DF2728" w:rsidRPr="00785F0F" w14:paraId="490ABAF7" w14:textId="77777777" w:rsidTr="00AE6018">
        <w:trPr>
          <w:trHeight w:val="385"/>
        </w:trPr>
        <w:tc>
          <w:tcPr>
            <w:tcW w:w="3942" w:type="dxa"/>
            <w:shd w:val="clear" w:color="auto" w:fill="auto"/>
            <w:vAlign w:val="bottom"/>
          </w:tcPr>
          <w:p w14:paraId="23AE05A1" w14:textId="77777777" w:rsidR="00DF2728" w:rsidRPr="00785F0F" w:rsidRDefault="00DF2728" w:rsidP="00DF2728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ตราสารหนี้ที่ออก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1AA676" w14:textId="77777777" w:rsidR="00DF2728" w:rsidRPr="00785F0F" w:rsidRDefault="00DF2728" w:rsidP="00DF2728">
            <w:pPr>
              <w:snapToGrid w:val="0"/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2770E6D1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153B39F" w14:textId="77777777" w:rsidR="00DF2728" w:rsidRPr="00785F0F" w:rsidRDefault="00DF2728" w:rsidP="00DF2728">
            <w:pPr>
              <w:snapToGrid w:val="0"/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731EB07A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B6530BA" w14:textId="77777777" w:rsidR="00DF2728" w:rsidRPr="00785F0F" w:rsidRDefault="00DF2728" w:rsidP="00DF2728">
            <w:pPr>
              <w:snapToGrid w:val="0"/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740B4BE0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6AB766" w14:textId="77777777" w:rsidR="00DF2728" w:rsidRPr="00785F0F" w:rsidRDefault="00DF2728" w:rsidP="00DF2728">
            <w:pPr>
              <w:snapToGrid w:val="0"/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</w:p>
        </w:tc>
      </w:tr>
      <w:tr w:rsidR="00DF2728" w:rsidRPr="00785F0F" w14:paraId="1342B2CF" w14:textId="77777777" w:rsidTr="00AE6018">
        <w:trPr>
          <w:trHeight w:val="385"/>
        </w:trPr>
        <w:tc>
          <w:tcPr>
            <w:tcW w:w="3942" w:type="dxa"/>
            <w:shd w:val="clear" w:color="auto" w:fill="auto"/>
            <w:vAlign w:val="bottom"/>
          </w:tcPr>
          <w:p w14:paraId="3BB379C3" w14:textId="77777777" w:rsidR="00DF2728" w:rsidRPr="00785F0F" w:rsidRDefault="00DF2728" w:rsidP="00DF2728">
            <w:pPr>
              <w:rPr>
                <w:sz w:val="28"/>
                <w:szCs w:val="28"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785F0F">
              <w:rPr>
                <w:sz w:val="28"/>
                <w:szCs w:val="28"/>
                <w:cs/>
              </w:rPr>
              <w:t>- หุ้นกู้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52F41F" w14:textId="11D06BBB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2,004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C6C31A3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DB9151A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1,957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06B6CF4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43F6C56" w14:textId="211D36C3" w:rsidR="00DF2728" w:rsidRPr="00785F0F" w:rsidRDefault="005936D5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2,000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02BF2B8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0B22CC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1,987</w:t>
            </w:r>
          </w:p>
        </w:tc>
      </w:tr>
      <w:tr w:rsidR="00DF2728" w:rsidRPr="00785F0F" w14:paraId="7311282E" w14:textId="77777777" w:rsidTr="00AE6018">
        <w:trPr>
          <w:trHeight w:val="400"/>
        </w:trPr>
        <w:tc>
          <w:tcPr>
            <w:tcW w:w="3942" w:type="dxa"/>
            <w:shd w:val="clear" w:color="auto" w:fill="auto"/>
            <w:vAlign w:val="bottom"/>
          </w:tcPr>
          <w:p w14:paraId="00D26C62" w14:textId="77777777" w:rsidR="00DF2728" w:rsidRPr="00785F0F" w:rsidRDefault="00DF2728" w:rsidP="00DF2728">
            <w:pPr>
              <w:rPr>
                <w:sz w:val="28"/>
                <w:szCs w:val="28"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785F0F">
              <w:rPr>
                <w:sz w:val="28"/>
                <w:szCs w:val="28"/>
                <w:cs/>
              </w:rPr>
              <w:t>- หุ้นกู้ด้อยสิทธิ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9497C6" w14:textId="5F7213DE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68F508D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311EEBE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1,063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200A75F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E21B1C4" w14:textId="31375E7B" w:rsidR="00DF2728" w:rsidRPr="00785F0F" w:rsidRDefault="005936D5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DAD8644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04C548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1,063</w:t>
            </w:r>
          </w:p>
        </w:tc>
      </w:tr>
      <w:tr w:rsidR="00DF2728" w:rsidRPr="00785F0F" w14:paraId="41C903A7" w14:textId="77777777" w:rsidTr="00AE6018">
        <w:trPr>
          <w:trHeight w:val="400"/>
        </w:trPr>
        <w:tc>
          <w:tcPr>
            <w:tcW w:w="3942" w:type="dxa"/>
            <w:shd w:val="clear" w:color="auto" w:fill="auto"/>
            <w:vAlign w:val="bottom"/>
          </w:tcPr>
          <w:p w14:paraId="743F626C" w14:textId="77777777" w:rsidR="00DF2728" w:rsidRPr="00785F0F" w:rsidRDefault="00DF2728" w:rsidP="00DF2728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AFB0DC" w14:textId="367124F5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520C9DA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5EC998C" w14:textId="6509923C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7</w:t>
            </w:r>
            <w:r w:rsidR="003109AF">
              <w:rPr>
                <w:sz w:val="28"/>
                <w:szCs w:val="28"/>
              </w:rPr>
              <w:t>1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0CB5252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7321F20C" w14:textId="67D2895C" w:rsidR="00DF2728" w:rsidRPr="00785F0F" w:rsidRDefault="003109AF" w:rsidP="00DF2728">
            <w:pPr>
              <w:tabs>
                <w:tab w:val="center" w:pos="571"/>
              </w:tabs>
              <w:spacing w:line="360" w:lineRule="exact"/>
              <w:ind w:left="-108" w:right="-288"/>
              <w:jc w:val="center"/>
              <w:rPr>
                <w:sz w:val="28"/>
                <w:szCs w:val="28"/>
                <w:cs/>
                <w:lang w:val="th-TH"/>
              </w:rPr>
            </w:pPr>
            <w:r>
              <w:rPr>
                <w:rFonts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84FA387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4164E9" w14:textId="77777777" w:rsidR="00DF2728" w:rsidRPr="00785F0F" w:rsidRDefault="00DF2728" w:rsidP="0077282D">
            <w:pPr>
              <w:tabs>
                <w:tab w:val="decimal" w:pos="802"/>
              </w:tabs>
              <w:spacing w:line="360" w:lineRule="exact"/>
              <w:ind w:left="-108" w:right="-288"/>
              <w:rPr>
                <w:sz w:val="28"/>
                <w:szCs w:val="28"/>
                <w:cs/>
                <w:lang w:val="th-TH"/>
              </w:rPr>
            </w:pPr>
            <w:r w:rsidRPr="00785F0F">
              <w:rPr>
                <w:sz w:val="28"/>
                <w:szCs w:val="28"/>
                <w:cs/>
                <w:lang w:val="th-TH"/>
              </w:rPr>
              <w:t>-</w:t>
            </w:r>
          </w:p>
        </w:tc>
      </w:tr>
      <w:tr w:rsidR="00DF2728" w:rsidRPr="00785F0F" w14:paraId="37C346F3" w14:textId="77777777" w:rsidTr="00AE6018">
        <w:trPr>
          <w:trHeight w:val="400"/>
        </w:trPr>
        <w:tc>
          <w:tcPr>
            <w:tcW w:w="3942" w:type="dxa"/>
            <w:shd w:val="clear" w:color="auto" w:fill="auto"/>
            <w:vAlign w:val="bottom"/>
          </w:tcPr>
          <w:p w14:paraId="579E02AC" w14:textId="77777777" w:rsidR="00DF2728" w:rsidRPr="00785F0F" w:rsidRDefault="00DF2728" w:rsidP="00DF2728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D954A1" w14:textId="2DA3A7C4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176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23907DA8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9314F59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</w:rPr>
              <w:t>69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3BE07CF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C3E816A" w14:textId="05DF6FD9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4F7AB07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691E7D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69</w:t>
            </w:r>
          </w:p>
        </w:tc>
      </w:tr>
      <w:tr w:rsidR="00DF2728" w:rsidRPr="00785F0F" w14:paraId="410084FA" w14:textId="77777777" w:rsidTr="00AE6018">
        <w:trPr>
          <w:trHeight w:val="400"/>
        </w:trPr>
        <w:tc>
          <w:tcPr>
            <w:tcW w:w="3942" w:type="dxa"/>
            <w:shd w:val="clear" w:color="auto" w:fill="auto"/>
            <w:vAlign w:val="bottom"/>
          </w:tcPr>
          <w:p w14:paraId="5985B231" w14:textId="77777777" w:rsidR="00DF2728" w:rsidRPr="00785F0F" w:rsidRDefault="00DF2728" w:rsidP="00DF2728">
            <w:pPr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911DA70" w14:textId="7DE69433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32,758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CF5F652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2F7768A" w14:textId="0437B149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32,80</w:t>
            </w:r>
            <w:r w:rsidR="003109AF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2A8B624D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046F977" w14:textId="12C77FBF" w:rsidR="00DF2728" w:rsidRPr="00785F0F" w:rsidRDefault="003109AF" w:rsidP="00DF2728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32,702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DDD2DBB" w14:textId="77777777" w:rsidR="00DF2728" w:rsidRPr="00785F0F" w:rsidRDefault="00DF2728" w:rsidP="00DF2728">
            <w:pPr>
              <w:tabs>
                <w:tab w:val="decimal" w:pos="792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306788" w14:textId="77777777" w:rsidR="00DF2728" w:rsidRPr="00785F0F" w:rsidRDefault="00DF2728" w:rsidP="00DF2728">
            <w:pPr>
              <w:spacing w:line="240" w:lineRule="atLeas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32,767</w:t>
            </w:r>
          </w:p>
        </w:tc>
      </w:tr>
    </w:tbl>
    <w:p w14:paraId="4BFA49FB" w14:textId="77777777" w:rsidR="00DF2728" w:rsidRPr="00785F0F" w:rsidRDefault="00DF2728" w:rsidP="00A72CF0">
      <w:pPr>
        <w:tabs>
          <w:tab w:val="left" w:pos="540"/>
        </w:tabs>
        <w:ind w:left="540"/>
        <w:jc w:val="thaiDistribute"/>
        <w:rPr>
          <w:sz w:val="30"/>
          <w:szCs w:val="30"/>
          <w:cs/>
          <w:lang w:val="th-TH"/>
        </w:rPr>
      </w:pPr>
    </w:p>
    <w:p w14:paraId="5BF4EFE2" w14:textId="77777777" w:rsidR="001535F7" w:rsidRPr="00785F0F" w:rsidRDefault="001535F7" w:rsidP="00A72CF0">
      <w:pPr>
        <w:tabs>
          <w:tab w:val="left" w:pos="540"/>
        </w:tabs>
        <w:rPr>
          <w:b/>
          <w:bCs/>
          <w:sz w:val="30"/>
          <w:szCs w:val="30"/>
        </w:rPr>
      </w:pPr>
      <w:r w:rsidRPr="00785F0F">
        <w:rPr>
          <w:b/>
          <w:bCs/>
          <w:sz w:val="30"/>
          <w:szCs w:val="30"/>
          <w:cs/>
        </w:rPr>
        <w:br w:type="page"/>
      </w:r>
    </w:p>
    <w:p w14:paraId="5EA398CD" w14:textId="77777777" w:rsidR="00A72CF0" w:rsidRPr="00785F0F" w:rsidRDefault="00A72CF0" w:rsidP="00A72CF0">
      <w:pPr>
        <w:tabs>
          <w:tab w:val="left" w:pos="540"/>
        </w:tabs>
        <w:rPr>
          <w:sz w:val="22"/>
          <w:szCs w:val="22"/>
          <w:cs/>
          <w:lang w:val="th-TH"/>
        </w:rPr>
      </w:pPr>
      <w:r w:rsidRPr="00785F0F">
        <w:rPr>
          <w:b/>
          <w:bCs/>
          <w:sz w:val="30"/>
          <w:szCs w:val="30"/>
        </w:rPr>
        <w:lastRenderedPageBreak/>
        <w:t>3</w:t>
      </w:r>
      <w:r w:rsidR="006E4127" w:rsidRPr="00785F0F">
        <w:rPr>
          <w:b/>
          <w:bCs/>
          <w:sz w:val="30"/>
          <w:szCs w:val="30"/>
        </w:rPr>
        <w:t>9</w:t>
      </w:r>
      <w:r w:rsidRPr="00785F0F">
        <w:rPr>
          <w:b/>
          <w:bCs/>
          <w:sz w:val="30"/>
          <w:szCs w:val="30"/>
          <w:cs/>
          <w:lang w:val="th-TH"/>
        </w:rPr>
        <w:tab/>
      </w:r>
      <w:r w:rsidRPr="00785F0F">
        <w:rPr>
          <w:b/>
          <w:bCs/>
          <w:sz w:val="30"/>
          <w:szCs w:val="30"/>
          <w:cs/>
        </w:rPr>
        <w:t>รายได้ค่าธรรมเนียมและบริการสุทธิ</w:t>
      </w:r>
    </w:p>
    <w:p w14:paraId="4529D94C" w14:textId="77777777" w:rsidR="00A72CF0" w:rsidRPr="00785F0F" w:rsidRDefault="00A72CF0" w:rsidP="00A72CF0">
      <w:pPr>
        <w:ind w:left="540"/>
        <w:rPr>
          <w:sz w:val="28"/>
          <w:szCs w:val="28"/>
          <w:cs/>
          <w:lang w:val="th-TH"/>
        </w:rPr>
      </w:pPr>
    </w:p>
    <w:p w14:paraId="718216DE" w14:textId="77777777" w:rsidR="0095763E" w:rsidRPr="00785F0F" w:rsidRDefault="0095763E" w:rsidP="0095763E">
      <w:pPr>
        <w:tabs>
          <w:tab w:val="left" w:pos="540"/>
        </w:tabs>
        <w:ind w:left="540" w:right="62"/>
        <w:jc w:val="thaiDistribute"/>
        <w:rPr>
          <w:sz w:val="24"/>
          <w:szCs w:val="24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รายได้ค่าธรรมเนียมและบริการสุทธิที่รวมอยู่ในกำไรหรือขาดทุนสำหรับ</w:t>
      </w:r>
      <w:r w:rsidRPr="00785F0F">
        <w:rPr>
          <w:sz w:val="30"/>
          <w:szCs w:val="30"/>
          <w:cs/>
        </w:rPr>
        <w:t xml:space="preserve">ปีสิ้นสุดวันที่ </w:t>
      </w:r>
      <w:r w:rsidRPr="00785F0F">
        <w:rPr>
          <w:sz w:val="30"/>
          <w:szCs w:val="30"/>
        </w:rPr>
        <w:t>31</w:t>
      </w:r>
      <w:r w:rsidRPr="00785F0F">
        <w:rPr>
          <w:sz w:val="30"/>
          <w:szCs w:val="30"/>
          <w:cs/>
        </w:rPr>
        <w:t xml:space="preserve"> ธันวาคม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2560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  <w:lang w:val="th-TH"/>
        </w:rPr>
        <w:t>มีดังนี้</w:t>
      </w:r>
    </w:p>
    <w:p w14:paraId="26B42FD2" w14:textId="77777777" w:rsidR="0095763E" w:rsidRPr="00785F0F" w:rsidRDefault="0095763E" w:rsidP="0095763E">
      <w:pPr>
        <w:spacing w:line="120" w:lineRule="exact"/>
        <w:ind w:left="547"/>
        <w:rPr>
          <w:sz w:val="30"/>
          <w:szCs w:val="30"/>
          <w:cs/>
          <w:lang w:val="th-TH"/>
        </w:rPr>
      </w:pPr>
    </w:p>
    <w:tbl>
      <w:tblPr>
        <w:tblW w:w="9213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283"/>
        <w:gridCol w:w="1134"/>
        <w:gridCol w:w="284"/>
        <w:gridCol w:w="1134"/>
        <w:gridCol w:w="283"/>
        <w:gridCol w:w="1134"/>
      </w:tblGrid>
      <w:tr w:rsidR="0095763E" w:rsidRPr="00785F0F" w14:paraId="0EAC65F6" w14:textId="77777777" w:rsidTr="00572CA9">
        <w:trPr>
          <w:trHeight w:val="254"/>
        </w:trPr>
        <w:tc>
          <w:tcPr>
            <w:tcW w:w="3827" w:type="dxa"/>
            <w:shd w:val="clear" w:color="auto" w:fill="auto"/>
            <w:vAlign w:val="bottom"/>
          </w:tcPr>
          <w:p w14:paraId="699B57CA" w14:textId="77777777" w:rsidR="0095763E" w:rsidRPr="00785F0F" w:rsidRDefault="0095763E" w:rsidP="0015475F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14:paraId="0783CBAF" w14:textId="77777777" w:rsidR="0095763E" w:rsidRPr="00785F0F" w:rsidRDefault="0095763E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629B03E" w14:textId="77777777" w:rsidR="0095763E" w:rsidRPr="00785F0F" w:rsidRDefault="0095763E" w:rsidP="0015475F">
            <w:pPr>
              <w:snapToGrid w:val="0"/>
              <w:spacing w:line="38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shd w:val="clear" w:color="auto" w:fill="auto"/>
            <w:vAlign w:val="bottom"/>
          </w:tcPr>
          <w:p w14:paraId="685B3926" w14:textId="77777777" w:rsidR="0095763E" w:rsidRPr="00785F0F" w:rsidRDefault="0095763E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95763E" w:rsidRPr="00785F0F" w14:paraId="70D327CF" w14:textId="77777777" w:rsidTr="00572CA9">
        <w:trPr>
          <w:trHeight w:val="236"/>
        </w:trPr>
        <w:tc>
          <w:tcPr>
            <w:tcW w:w="3827" w:type="dxa"/>
            <w:shd w:val="clear" w:color="auto" w:fill="auto"/>
            <w:vAlign w:val="bottom"/>
          </w:tcPr>
          <w:p w14:paraId="06D04B36" w14:textId="77777777" w:rsidR="0095763E" w:rsidRPr="00785F0F" w:rsidRDefault="0095763E" w:rsidP="0015475F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E21CF9" w14:textId="77777777" w:rsidR="0095763E" w:rsidRPr="00785F0F" w:rsidRDefault="0095763E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7E6BCE" w14:textId="77777777" w:rsidR="0095763E" w:rsidRPr="00785F0F" w:rsidRDefault="0095763E" w:rsidP="0015475F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FA6E51" w14:textId="77777777" w:rsidR="0095763E" w:rsidRPr="00785F0F" w:rsidRDefault="0095763E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E66E0E9" w14:textId="77777777" w:rsidR="0095763E" w:rsidRPr="00785F0F" w:rsidRDefault="0095763E" w:rsidP="0015475F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CF090F" w14:textId="77777777" w:rsidR="0095763E" w:rsidRPr="00785F0F" w:rsidRDefault="0095763E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9B6A0E" w14:textId="77777777" w:rsidR="0095763E" w:rsidRPr="00785F0F" w:rsidRDefault="0095763E" w:rsidP="0015475F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405A40" w14:textId="77777777" w:rsidR="0095763E" w:rsidRPr="00785F0F" w:rsidRDefault="0095763E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</w:tr>
      <w:tr w:rsidR="0095763E" w:rsidRPr="00785F0F" w14:paraId="358EA8EA" w14:textId="77777777" w:rsidTr="00572CA9">
        <w:trPr>
          <w:trHeight w:val="218"/>
        </w:trPr>
        <w:tc>
          <w:tcPr>
            <w:tcW w:w="3827" w:type="dxa"/>
            <w:shd w:val="clear" w:color="auto" w:fill="auto"/>
            <w:vAlign w:val="bottom"/>
          </w:tcPr>
          <w:p w14:paraId="6FAB1E57" w14:textId="77777777" w:rsidR="0095763E" w:rsidRPr="00785F0F" w:rsidRDefault="0095763E" w:rsidP="0015475F">
            <w:pPr>
              <w:snapToGrid w:val="0"/>
              <w:spacing w:line="380" w:lineRule="exact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386" w:type="dxa"/>
            <w:gridSpan w:val="7"/>
            <w:shd w:val="clear" w:color="auto" w:fill="auto"/>
            <w:vAlign w:val="bottom"/>
          </w:tcPr>
          <w:p w14:paraId="12B7F069" w14:textId="77777777" w:rsidR="0095763E" w:rsidRPr="00785F0F" w:rsidRDefault="0095763E" w:rsidP="0015475F">
            <w:pPr>
              <w:spacing w:line="380" w:lineRule="exact"/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95763E" w:rsidRPr="00785F0F" w14:paraId="62B58FA1" w14:textId="77777777" w:rsidTr="00572CA9">
        <w:trPr>
          <w:trHeight w:val="200"/>
        </w:trPr>
        <w:tc>
          <w:tcPr>
            <w:tcW w:w="3827" w:type="dxa"/>
            <w:shd w:val="clear" w:color="auto" w:fill="auto"/>
            <w:vAlign w:val="bottom"/>
          </w:tcPr>
          <w:p w14:paraId="3CF2D866" w14:textId="77777777" w:rsidR="0095763E" w:rsidRPr="00785F0F" w:rsidRDefault="0095763E" w:rsidP="0015475F">
            <w:pPr>
              <w:spacing w:line="380" w:lineRule="exact"/>
              <w:ind w:left="17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648E28" w14:textId="77777777" w:rsidR="0095763E" w:rsidRPr="00785F0F" w:rsidRDefault="0095763E" w:rsidP="0015475F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BAE6AD9" w14:textId="77777777" w:rsidR="0095763E" w:rsidRPr="00785F0F" w:rsidRDefault="0095763E" w:rsidP="0015475F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45EA44" w14:textId="77777777" w:rsidR="0095763E" w:rsidRPr="00785F0F" w:rsidRDefault="0095763E" w:rsidP="0015475F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E38E7AE" w14:textId="77777777" w:rsidR="0095763E" w:rsidRPr="00785F0F" w:rsidRDefault="0095763E" w:rsidP="0015475F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1CC1CD" w14:textId="77777777" w:rsidR="0095763E" w:rsidRPr="00785F0F" w:rsidRDefault="0095763E" w:rsidP="0015475F">
            <w:pPr>
              <w:pStyle w:val="PlainText"/>
              <w:tabs>
                <w:tab w:val="decimal" w:pos="894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4382CE" w14:textId="77777777" w:rsidR="0095763E" w:rsidRPr="00785F0F" w:rsidRDefault="0095763E" w:rsidP="0015475F">
            <w:pPr>
              <w:tabs>
                <w:tab w:val="decimal" w:pos="792"/>
              </w:tabs>
              <w:snapToGrid w:val="0"/>
              <w:spacing w:line="380" w:lineRule="exact"/>
              <w:ind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FDEE8F" w14:textId="77777777" w:rsidR="0095763E" w:rsidRPr="00785F0F" w:rsidRDefault="0095763E" w:rsidP="0015475F">
            <w:pPr>
              <w:pStyle w:val="PlainText"/>
              <w:tabs>
                <w:tab w:val="decimal" w:pos="894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95763E" w:rsidRPr="00785F0F" w14:paraId="7DA24AFF" w14:textId="77777777" w:rsidTr="00572CA9">
        <w:trPr>
          <w:trHeight w:val="263"/>
        </w:trPr>
        <w:tc>
          <w:tcPr>
            <w:tcW w:w="3827" w:type="dxa"/>
            <w:shd w:val="clear" w:color="auto" w:fill="auto"/>
            <w:vAlign w:val="bottom"/>
          </w:tcPr>
          <w:p w14:paraId="6A540FB8" w14:textId="77777777" w:rsidR="0095763E" w:rsidRPr="00785F0F" w:rsidRDefault="0095763E" w:rsidP="0095763E">
            <w:pPr>
              <w:spacing w:line="380" w:lineRule="exact"/>
              <w:rPr>
                <w:sz w:val="28"/>
                <w:szCs w:val="28"/>
                <w:lang w:val="en-GB"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785F0F">
              <w:rPr>
                <w:sz w:val="28"/>
                <w:szCs w:val="28"/>
                <w:cs/>
              </w:rPr>
              <w:t>- การรับรอง รับ</w:t>
            </w:r>
            <w:proofErr w:type="spellStart"/>
            <w:r w:rsidRPr="00785F0F">
              <w:rPr>
                <w:sz w:val="28"/>
                <w:szCs w:val="28"/>
                <w:cs/>
              </w:rPr>
              <w:t>อาวัล</w:t>
            </w:r>
            <w:proofErr w:type="spellEnd"/>
            <w:r w:rsidRPr="00785F0F">
              <w:rPr>
                <w:sz w:val="28"/>
                <w:szCs w:val="28"/>
                <w:cs/>
              </w:rPr>
              <w:t xml:space="preserve"> และการค้ำประกัน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EBFCD5" w14:textId="78BD9C4C" w:rsidR="0095763E" w:rsidRPr="00785F0F" w:rsidRDefault="003109AF" w:rsidP="0095763E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1,578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4F3BF0" w14:textId="77777777" w:rsidR="0095763E" w:rsidRPr="00785F0F" w:rsidRDefault="0095763E" w:rsidP="0095763E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BB47BF" w14:textId="77777777" w:rsidR="0095763E" w:rsidRPr="00785F0F" w:rsidRDefault="0095763E" w:rsidP="0095763E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</w:rPr>
              <w:t>1,768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BC30E5" w14:textId="77777777" w:rsidR="0095763E" w:rsidRPr="00785F0F" w:rsidRDefault="0095763E" w:rsidP="0095763E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AC981B" w14:textId="52D928D6" w:rsidR="0095763E" w:rsidRPr="00785F0F" w:rsidRDefault="003109AF" w:rsidP="0095763E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C54389E" w14:textId="77777777" w:rsidR="0095763E" w:rsidRPr="00785F0F" w:rsidRDefault="0095763E" w:rsidP="0095763E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0D0C6B" w14:textId="77777777" w:rsidR="0095763E" w:rsidRPr="00785F0F" w:rsidRDefault="0095763E" w:rsidP="0095763E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</w:rPr>
              <w:t>1,752</w:t>
            </w:r>
          </w:p>
        </w:tc>
      </w:tr>
      <w:tr w:rsidR="0095763E" w:rsidRPr="00785F0F" w14:paraId="2AD35B5C" w14:textId="77777777" w:rsidTr="00572CA9">
        <w:trPr>
          <w:trHeight w:val="245"/>
        </w:trPr>
        <w:tc>
          <w:tcPr>
            <w:tcW w:w="3827" w:type="dxa"/>
            <w:shd w:val="clear" w:color="auto" w:fill="auto"/>
            <w:vAlign w:val="bottom"/>
          </w:tcPr>
          <w:p w14:paraId="56240894" w14:textId="77777777" w:rsidR="0095763E" w:rsidRPr="00785F0F" w:rsidRDefault="0095763E" w:rsidP="0095763E">
            <w:pPr>
              <w:spacing w:line="380" w:lineRule="exact"/>
              <w:rPr>
                <w:sz w:val="28"/>
                <w:szCs w:val="28"/>
                <w:cs/>
                <w:lang w:val="en-GB"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785F0F">
              <w:rPr>
                <w:sz w:val="28"/>
                <w:szCs w:val="28"/>
                <w:cs/>
              </w:rPr>
              <w:t>- บริการบัตรเอทีเอ็ม บัตรเดบิต</w:t>
            </w:r>
            <w:r w:rsidRPr="00785F0F">
              <w:rPr>
                <w:sz w:val="28"/>
                <w:szCs w:val="28"/>
                <w:cs/>
                <w:lang w:val="en-GB"/>
              </w:rPr>
              <w:t xml:space="preserve"> บัตรเครดิต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69FDFE" w14:textId="77777777" w:rsidR="0095763E" w:rsidRPr="00785F0F" w:rsidRDefault="0095763E" w:rsidP="0095763E">
            <w:pPr>
              <w:pStyle w:val="PlainText"/>
              <w:tabs>
                <w:tab w:val="decimal" w:pos="912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041C626" w14:textId="77777777" w:rsidR="0095763E" w:rsidRPr="00785F0F" w:rsidRDefault="0095763E" w:rsidP="0095763E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5B8794" w14:textId="77777777" w:rsidR="0095763E" w:rsidRPr="00785F0F" w:rsidRDefault="0095763E" w:rsidP="0095763E">
            <w:pPr>
              <w:pStyle w:val="PlainText"/>
              <w:tabs>
                <w:tab w:val="decimal" w:pos="912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06D2890" w14:textId="77777777" w:rsidR="0095763E" w:rsidRPr="00785F0F" w:rsidRDefault="0095763E" w:rsidP="0095763E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B9D016" w14:textId="77777777" w:rsidR="0095763E" w:rsidRPr="00785F0F" w:rsidRDefault="0095763E" w:rsidP="0095763E">
            <w:pPr>
              <w:pStyle w:val="PlainText"/>
              <w:tabs>
                <w:tab w:val="decimal" w:pos="912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170C989" w14:textId="77777777" w:rsidR="0095763E" w:rsidRPr="00785F0F" w:rsidRDefault="0095763E" w:rsidP="0095763E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F07C0A" w14:textId="77777777" w:rsidR="0095763E" w:rsidRPr="00785F0F" w:rsidRDefault="0095763E" w:rsidP="0095763E">
            <w:pPr>
              <w:pStyle w:val="PlainText"/>
              <w:tabs>
                <w:tab w:val="decimal" w:pos="912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95763E" w:rsidRPr="00785F0F" w14:paraId="6307277B" w14:textId="77777777" w:rsidTr="00572CA9">
        <w:trPr>
          <w:trHeight w:val="384"/>
        </w:trPr>
        <w:tc>
          <w:tcPr>
            <w:tcW w:w="3827" w:type="dxa"/>
            <w:shd w:val="clear" w:color="auto" w:fill="auto"/>
            <w:vAlign w:val="bottom"/>
          </w:tcPr>
          <w:p w14:paraId="09649617" w14:textId="77777777" w:rsidR="0095763E" w:rsidRPr="00785F0F" w:rsidRDefault="0095763E" w:rsidP="0095763E">
            <w:pPr>
              <w:spacing w:line="380" w:lineRule="exact"/>
              <w:rPr>
                <w:sz w:val="28"/>
                <w:szCs w:val="28"/>
                <w:lang w:val="en-GB"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     </w:t>
            </w:r>
            <w:r w:rsidRPr="00785F0F">
              <w:rPr>
                <w:sz w:val="28"/>
                <w:szCs w:val="28"/>
                <w:cs/>
              </w:rPr>
              <w:t>และบริการธนาคารอิเล็กทรอนิกส์ต่าง ๆ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DEB6A3" w14:textId="69804400" w:rsidR="0095763E" w:rsidRPr="00785F0F" w:rsidRDefault="003109AF" w:rsidP="0095763E">
            <w:pPr>
              <w:pStyle w:val="PlainText"/>
              <w:tabs>
                <w:tab w:val="decimal" w:pos="91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13,478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117397" w14:textId="77777777" w:rsidR="0095763E" w:rsidRPr="00785F0F" w:rsidRDefault="0095763E" w:rsidP="0095763E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8C42BE" w14:textId="77777777" w:rsidR="0095763E" w:rsidRPr="00785F0F" w:rsidRDefault="0095763E" w:rsidP="0095763E">
            <w:pPr>
              <w:pStyle w:val="PlainText"/>
              <w:tabs>
                <w:tab w:val="decimal" w:pos="91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GB"/>
              </w:rPr>
              <w:t>12,355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E95986" w14:textId="77777777" w:rsidR="0095763E" w:rsidRPr="00785F0F" w:rsidRDefault="0095763E" w:rsidP="0095763E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1C561A" w14:textId="6AF28C7C" w:rsidR="0095763E" w:rsidRPr="00785F0F" w:rsidRDefault="00C300A4" w:rsidP="0095763E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13,494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1FF6EB" w14:textId="77777777" w:rsidR="0095763E" w:rsidRPr="00785F0F" w:rsidRDefault="0095763E" w:rsidP="0095763E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50562F" w14:textId="2DBCF8C7" w:rsidR="0095763E" w:rsidRPr="00785F0F" w:rsidRDefault="0095763E" w:rsidP="00572CA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12,36</w:t>
            </w:r>
            <w:r w:rsidR="00572CA9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</w:tr>
      <w:tr w:rsidR="0095763E" w:rsidRPr="00785F0F" w14:paraId="1A4309F0" w14:textId="77777777" w:rsidTr="00572CA9">
        <w:trPr>
          <w:trHeight w:val="191"/>
        </w:trPr>
        <w:tc>
          <w:tcPr>
            <w:tcW w:w="3827" w:type="dxa"/>
            <w:shd w:val="clear" w:color="auto" w:fill="auto"/>
            <w:vAlign w:val="bottom"/>
          </w:tcPr>
          <w:p w14:paraId="248294CB" w14:textId="77777777" w:rsidR="0095763E" w:rsidRPr="00785F0F" w:rsidRDefault="0095763E" w:rsidP="0095763E">
            <w:pPr>
              <w:spacing w:line="380" w:lineRule="exact"/>
              <w:rPr>
                <w:sz w:val="28"/>
                <w:szCs w:val="28"/>
                <w:lang w:val="en-GB"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785F0F">
              <w:rPr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092F3EE" w14:textId="5E71BCFB" w:rsidR="0095763E" w:rsidRPr="00785F0F" w:rsidRDefault="00C300A4" w:rsidP="0095763E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21,960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A4D68A" w14:textId="77777777" w:rsidR="0095763E" w:rsidRPr="00785F0F" w:rsidRDefault="0095763E" w:rsidP="0095763E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C7473F" w14:textId="7AFE266D" w:rsidR="0095763E" w:rsidRPr="00785F0F" w:rsidRDefault="00C300A4" w:rsidP="0095763E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</w:t>
            </w:r>
            <w:r w:rsidR="00D570BF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E0510EF" w14:textId="77777777" w:rsidR="0095763E" w:rsidRPr="00785F0F" w:rsidRDefault="0095763E" w:rsidP="0095763E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675A86" w14:textId="54FCAE22" w:rsidR="0095763E" w:rsidRPr="00785F0F" w:rsidRDefault="00C300A4" w:rsidP="0095763E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21,626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0874E8" w14:textId="77777777" w:rsidR="0095763E" w:rsidRPr="00785F0F" w:rsidRDefault="0095763E" w:rsidP="0095763E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279EB43" w14:textId="79B75A15" w:rsidR="0095763E" w:rsidRPr="00785F0F" w:rsidRDefault="00C300A4" w:rsidP="0095763E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23,304</w:t>
            </w:r>
          </w:p>
        </w:tc>
      </w:tr>
      <w:tr w:rsidR="0095763E" w:rsidRPr="00785F0F" w14:paraId="74299650" w14:textId="77777777" w:rsidTr="00572CA9">
        <w:trPr>
          <w:trHeight w:val="163"/>
        </w:trPr>
        <w:tc>
          <w:tcPr>
            <w:tcW w:w="3827" w:type="dxa"/>
            <w:shd w:val="clear" w:color="auto" w:fill="auto"/>
            <w:vAlign w:val="bottom"/>
          </w:tcPr>
          <w:p w14:paraId="18E0F031" w14:textId="77777777" w:rsidR="0095763E" w:rsidRPr="00785F0F" w:rsidRDefault="0095763E" w:rsidP="0095763E">
            <w:pPr>
              <w:spacing w:line="380" w:lineRule="exact"/>
              <w:rPr>
                <w:sz w:val="28"/>
                <w:szCs w:val="28"/>
                <w:lang w:val="en-GB"/>
              </w:rPr>
            </w:pPr>
            <w:r w:rsidRPr="00785F0F">
              <w:rPr>
                <w:rFonts w:eastAsia="Angsana New"/>
                <w:sz w:val="28"/>
                <w:szCs w:val="28"/>
                <w:cs/>
              </w:rPr>
              <w:t xml:space="preserve">   </w:t>
            </w:r>
            <w:r w:rsidRPr="00785F0F">
              <w:rPr>
                <w:sz w:val="28"/>
                <w:szCs w:val="28"/>
                <w:cs/>
              </w:rPr>
              <w:t>รวมรายได้ค่าธรรมเนียมและบริการ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6B5488" w14:textId="0E436C44" w:rsidR="0095763E" w:rsidRPr="00785F0F" w:rsidRDefault="003109AF" w:rsidP="0095763E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37,016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89698E2" w14:textId="77777777" w:rsidR="0095763E" w:rsidRPr="00785F0F" w:rsidRDefault="0095763E" w:rsidP="0095763E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73E7C6" w14:textId="77777777" w:rsidR="0095763E" w:rsidRPr="00785F0F" w:rsidRDefault="0095763E" w:rsidP="0095763E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</w:rPr>
              <w:t>36,855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8F7052" w14:textId="77777777" w:rsidR="0095763E" w:rsidRPr="00785F0F" w:rsidRDefault="0095763E" w:rsidP="0095763E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D4C804" w14:textId="496C7D39" w:rsidR="0095763E" w:rsidRPr="00785F0F" w:rsidRDefault="003109AF" w:rsidP="0095763E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36,682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80A0D36" w14:textId="77777777" w:rsidR="0095763E" w:rsidRPr="00785F0F" w:rsidRDefault="0095763E" w:rsidP="0095763E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4A9763C" w14:textId="77777777" w:rsidR="0095763E" w:rsidRPr="00785F0F" w:rsidRDefault="0095763E" w:rsidP="0095763E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37,425</w:t>
            </w:r>
          </w:p>
        </w:tc>
      </w:tr>
      <w:tr w:rsidR="0095763E" w:rsidRPr="00785F0F" w14:paraId="342CF19B" w14:textId="77777777" w:rsidTr="00572CA9">
        <w:trPr>
          <w:trHeight w:val="236"/>
        </w:trPr>
        <w:tc>
          <w:tcPr>
            <w:tcW w:w="3827" w:type="dxa"/>
            <w:shd w:val="clear" w:color="auto" w:fill="auto"/>
            <w:vAlign w:val="bottom"/>
          </w:tcPr>
          <w:p w14:paraId="7A7875F1" w14:textId="77777777" w:rsidR="0095763E" w:rsidRPr="00785F0F" w:rsidRDefault="0095763E" w:rsidP="0095763E">
            <w:pPr>
              <w:spacing w:line="380" w:lineRule="exact"/>
              <w:rPr>
                <w:sz w:val="28"/>
                <w:szCs w:val="28"/>
                <w:lang w:val="en-GB"/>
              </w:rPr>
            </w:pPr>
            <w:r w:rsidRPr="00785F0F">
              <w:rPr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519A8E" w14:textId="3E08B4C7" w:rsidR="0095763E" w:rsidRPr="00785F0F" w:rsidRDefault="00CB459D" w:rsidP="0095763E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109AF">
              <w:rPr>
                <w:rFonts w:ascii="Angsana New" w:hAnsi="Angsana New" w:cs="Angsana New"/>
                <w:sz w:val="28"/>
                <w:szCs w:val="28"/>
                <w:lang w:val="en-US"/>
              </w:rPr>
              <w:t>8,560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A32B1B" w14:textId="77777777" w:rsidR="0095763E" w:rsidRPr="00785F0F" w:rsidRDefault="0095763E" w:rsidP="0095763E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B9657A" w14:textId="77777777" w:rsidR="0095763E" w:rsidRPr="00785F0F" w:rsidRDefault="0095763E" w:rsidP="0095763E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6,531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876DBC7" w14:textId="77777777" w:rsidR="0095763E" w:rsidRPr="00785F0F" w:rsidRDefault="0095763E" w:rsidP="0095763E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DA2EB2" w14:textId="2C085C8A" w:rsidR="0095763E" w:rsidRPr="00785F0F" w:rsidRDefault="00903723" w:rsidP="0095763E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3109AF">
              <w:rPr>
                <w:rFonts w:ascii="Angsana New" w:hAnsi="Angsana New" w:cs="Angsana New"/>
                <w:sz w:val="28"/>
                <w:szCs w:val="28"/>
                <w:lang w:val="en-US"/>
              </w:rPr>
              <w:t>7,355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3E2E7E" w14:textId="77777777" w:rsidR="0095763E" w:rsidRPr="00785F0F" w:rsidRDefault="0095763E" w:rsidP="0095763E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8A6AB9" w14:textId="77777777" w:rsidR="0095763E" w:rsidRPr="00785F0F" w:rsidRDefault="0095763E" w:rsidP="0095763E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5,338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95763E" w:rsidRPr="00785F0F" w14:paraId="080ACE8A" w14:textId="77777777" w:rsidTr="00572CA9">
        <w:trPr>
          <w:trHeight w:val="199"/>
        </w:trPr>
        <w:tc>
          <w:tcPr>
            <w:tcW w:w="3827" w:type="dxa"/>
            <w:shd w:val="clear" w:color="auto" w:fill="auto"/>
            <w:vAlign w:val="bottom"/>
          </w:tcPr>
          <w:p w14:paraId="3B3D9C34" w14:textId="77777777" w:rsidR="0095763E" w:rsidRPr="00785F0F" w:rsidRDefault="0095763E" w:rsidP="0095763E">
            <w:pPr>
              <w:spacing w:line="380" w:lineRule="exact"/>
              <w:rPr>
                <w:b/>
                <w:bCs/>
                <w:sz w:val="28"/>
                <w:szCs w:val="28"/>
                <w:lang w:val="en-GB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59E4903" w14:textId="36875BB6" w:rsidR="0095763E" w:rsidRPr="00785F0F" w:rsidRDefault="003109AF" w:rsidP="0095763E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28,456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63D4ED" w14:textId="77777777" w:rsidR="0095763E" w:rsidRPr="00785F0F" w:rsidRDefault="0095763E" w:rsidP="0095763E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4EC63F5" w14:textId="77777777" w:rsidR="0095763E" w:rsidRPr="00785F0F" w:rsidRDefault="0095763E" w:rsidP="0095763E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30,324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BC3A25E" w14:textId="77777777" w:rsidR="0095763E" w:rsidRPr="00785F0F" w:rsidRDefault="0095763E" w:rsidP="0095763E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B38CD5B" w14:textId="0CD6F5CF" w:rsidR="0095763E" w:rsidRPr="00785F0F" w:rsidRDefault="003109AF" w:rsidP="0077282D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29,</w:t>
            </w:r>
            <w:r w:rsidR="0077282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327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2B1AC3" w14:textId="77777777" w:rsidR="0095763E" w:rsidRPr="00785F0F" w:rsidRDefault="0095763E" w:rsidP="0095763E">
            <w:pPr>
              <w:pStyle w:val="PlainText"/>
              <w:tabs>
                <w:tab w:val="decimal" w:pos="911"/>
              </w:tabs>
              <w:snapToGrid w:val="0"/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9AE8AAD" w14:textId="77777777" w:rsidR="0095763E" w:rsidRPr="00785F0F" w:rsidRDefault="0095763E" w:rsidP="0095763E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32,087</w:t>
            </w:r>
          </w:p>
        </w:tc>
      </w:tr>
    </w:tbl>
    <w:p w14:paraId="21A246BF" w14:textId="77777777" w:rsidR="00A72CF0" w:rsidRPr="00785F0F" w:rsidRDefault="00A72CF0" w:rsidP="00A72CF0">
      <w:pPr>
        <w:ind w:left="540"/>
        <w:rPr>
          <w:sz w:val="28"/>
          <w:szCs w:val="28"/>
          <w:cs/>
          <w:lang w:val="th-TH"/>
        </w:rPr>
      </w:pPr>
    </w:p>
    <w:p w14:paraId="6980D338" w14:textId="77777777" w:rsidR="00A72CF0" w:rsidRPr="00785F0F" w:rsidRDefault="006E4127" w:rsidP="00A72CF0">
      <w:pPr>
        <w:ind w:left="540" w:hanging="540"/>
        <w:rPr>
          <w:sz w:val="22"/>
          <w:szCs w:val="22"/>
          <w:cs/>
          <w:lang w:val="th-TH"/>
        </w:rPr>
      </w:pPr>
      <w:r w:rsidRPr="00785F0F">
        <w:rPr>
          <w:b/>
          <w:bCs/>
          <w:sz w:val="30"/>
          <w:szCs w:val="30"/>
        </w:rPr>
        <w:t>40</w:t>
      </w:r>
      <w:r w:rsidR="00A72CF0" w:rsidRPr="00785F0F">
        <w:rPr>
          <w:b/>
          <w:bCs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กำไรสุทธิจากธุรกรรมเพื่อค้า</w:t>
      </w:r>
    </w:p>
    <w:p w14:paraId="0E33F047" w14:textId="77777777" w:rsidR="00BC0CD9" w:rsidRPr="00785F0F" w:rsidRDefault="00BC0CD9" w:rsidP="00BC0CD9">
      <w:pPr>
        <w:ind w:left="540"/>
        <w:rPr>
          <w:sz w:val="30"/>
          <w:szCs w:val="30"/>
          <w:cs/>
          <w:lang w:val="th-TH"/>
        </w:rPr>
      </w:pPr>
    </w:p>
    <w:p w14:paraId="79957A9A" w14:textId="7E48D138" w:rsidR="00BC0CD9" w:rsidRPr="00785F0F" w:rsidRDefault="00BC0CD9" w:rsidP="00BC0CD9">
      <w:pPr>
        <w:tabs>
          <w:tab w:val="left" w:pos="540"/>
        </w:tabs>
        <w:ind w:left="540"/>
        <w:jc w:val="thaiDistribute"/>
        <w:rPr>
          <w:sz w:val="22"/>
          <w:szCs w:val="22"/>
          <w:cs/>
          <w:lang w:val="th-TH"/>
        </w:rPr>
      </w:pPr>
      <w:r w:rsidRPr="00785F0F">
        <w:rPr>
          <w:color w:val="000000"/>
          <w:sz w:val="30"/>
          <w:szCs w:val="30"/>
          <w:cs/>
        </w:rPr>
        <w:t>กำไร</w:t>
      </w:r>
      <w:r w:rsidR="009D798E">
        <w:rPr>
          <w:color w:val="000000"/>
          <w:sz w:val="30"/>
          <w:szCs w:val="30"/>
        </w:rPr>
        <w:t xml:space="preserve"> </w:t>
      </w:r>
      <w:r w:rsidR="0021228F">
        <w:rPr>
          <w:rFonts w:hint="cs"/>
          <w:color w:val="000000"/>
          <w:sz w:val="30"/>
          <w:szCs w:val="30"/>
          <w:cs/>
        </w:rPr>
        <w:t>(ขาดทุน)</w:t>
      </w:r>
      <w:r w:rsidR="009D798E">
        <w:rPr>
          <w:color w:val="000000"/>
          <w:sz w:val="30"/>
          <w:szCs w:val="30"/>
        </w:rPr>
        <w:t xml:space="preserve"> </w:t>
      </w:r>
      <w:r w:rsidRPr="00785F0F">
        <w:rPr>
          <w:color w:val="000000"/>
          <w:sz w:val="30"/>
          <w:szCs w:val="30"/>
          <w:cs/>
        </w:rPr>
        <w:t>สุทธิจากธุรกรรมเพื่อค้า</w:t>
      </w:r>
      <w:r w:rsidRPr="00785F0F">
        <w:rPr>
          <w:sz w:val="30"/>
          <w:szCs w:val="30"/>
          <w:cs/>
          <w:lang w:val="th-TH"/>
        </w:rPr>
        <w:t>ที่รวมอยู่ในกำไรหรือขาดทุนสำหรับ</w:t>
      </w:r>
      <w:r w:rsidRPr="00785F0F">
        <w:rPr>
          <w:sz w:val="30"/>
          <w:szCs w:val="30"/>
          <w:cs/>
        </w:rPr>
        <w:t xml:space="preserve">ปีสิ้นสุดวันที่ </w:t>
      </w:r>
      <w:r w:rsidRPr="00785F0F">
        <w:rPr>
          <w:sz w:val="30"/>
          <w:szCs w:val="30"/>
        </w:rPr>
        <w:t>31</w:t>
      </w:r>
      <w:r w:rsidRPr="00785F0F">
        <w:rPr>
          <w:sz w:val="30"/>
          <w:szCs w:val="30"/>
          <w:cs/>
        </w:rPr>
        <w:t xml:space="preserve"> ธันวาคม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2560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  <w:lang w:val="th-TH"/>
        </w:rPr>
        <w:t>มีดังนี้</w:t>
      </w:r>
    </w:p>
    <w:p w14:paraId="768D6997" w14:textId="77777777" w:rsidR="00BC0CD9" w:rsidRPr="00785F0F" w:rsidRDefault="00BC0CD9" w:rsidP="00BC0CD9">
      <w:pPr>
        <w:ind w:left="540"/>
        <w:rPr>
          <w:sz w:val="30"/>
          <w:szCs w:val="30"/>
          <w:cs/>
          <w:lang w:val="th-TH"/>
        </w:rPr>
      </w:pPr>
    </w:p>
    <w:tbl>
      <w:tblPr>
        <w:tblW w:w="9233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3827"/>
        <w:gridCol w:w="1137"/>
        <w:gridCol w:w="279"/>
        <w:gridCol w:w="1134"/>
        <w:gridCol w:w="280"/>
        <w:gridCol w:w="1148"/>
        <w:gridCol w:w="280"/>
        <w:gridCol w:w="1148"/>
      </w:tblGrid>
      <w:tr w:rsidR="00BC0CD9" w:rsidRPr="00785F0F" w14:paraId="15689B75" w14:textId="77777777" w:rsidTr="00572CA9">
        <w:trPr>
          <w:trHeight w:val="227"/>
        </w:trPr>
        <w:tc>
          <w:tcPr>
            <w:tcW w:w="3827" w:type="dxa"/>
            <w:shd w:val="clear" w:color="auto" w:fill="auto"/>
            <w:vAlign w:val="bottom"/>
          </w:tcPr>
          <w:p w14:paraId="2A18CB9B" w14:textId="77777777" w:rsidR="00BC0CD9" w:rsidRPr="00785F0F" w:rsidRDefault="00BC0CD9" w:rsidP="0015475F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50" w:type="dxa"/>
            <w:gridSpan w:val="3"/>
            <w:shd w:val="clear" w:color="auto" w:fill="auto"/>
            <w:vAlign w:val="bottom"/>
          </w:tcPr>
          <w:p w14:paraId="1447B5A1" w14:textId="77777777" w:rsidR="00BC0CD9" w:rsidRPr="00785F0F" w:rsidRDefault="00BC0CD9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E0F9D6F" w14:textId="77777777" w:rsidR="00BC0CD9" w:rsidRPr="00785F0F" w:rsidRDefault="00BC0CD9" w:rsidP="0015475F">
            <w:pPr>
              <w:snapToGrid w:val="0"/>
              <w:spacing w:line="38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76" w:type="dxa"/>
            <w:gridSpan w:val="3"/>
            <w:shd w:val="clear" w:color="auto" w:fill="auto"/>
            <w:vAlign w:val="bottom"/>
          </w:tcPr>
          <w:p w14:paraId="58176ACA" w14:textId="77777777" w:rsidR="00BC0CD9" w:rsidRPr="00785F0F" w:rsidRDefault="00BC0CD9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BC0CD9" w:rsidRPr="00785F0F" w14:paraId="020844C7" w14:textId="77777777" w:rsidTr="00572CA9">
        <w:trPr>
          <w:trHeight w:val="119"/>
        </w:trPr>
        <w:tc>
          <w:tcPr>
            <w:tcW w:w="3827" w:type="dxa"/>
            <w:shd w:val="clear" w:color="auto" w:fill="auto"/>
            <w:vAlign w:val="bottom"/>
          </w:tcPr>
          <w:p w14:paraId="69208356" w14:textId="77777777" w:rsidR="00BC0CD9" w:rsidRPr="00785F0F" w:rsidRDefault="00BC0CD9" w:rsidP="0015475F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jc w:val="center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1F5B5E0D" w14:textId="77777777" w:rsidR="00BC0CD9" w:rsidRPr="00785F0F" w:rsidRDefault="00BC0CD9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F33CA1B" w14:textId="77777777" w:rsidR="00BC0CD9" w:rsidRPr="00785F0F" w:rsidRDefault="00BC0CD9" w:rsidP="0015475F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DD15D2" w14:textId="77777777" w:rsidR="00BC0CD9" w:rsidRPr="00785F0F" w:rsidRDefault="00BC0CD9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C9AF2FA" w14:textId="77777777" w:rsidR="00BC0CD9" w:rsidRPr="00785F0F" w:rsidRDefault="00BC0CD9" w:rsidP="0015475F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F684AEB" w14:textId="77777777" w:rsidR="00BC0CD9" w:rsidRPr="00785F0F" w:rsidRDefault="00BC0CD9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F0EFB02" w14:textId="77777777" w:rsidR="00BC0CD9" w:rsidRPr="00785F0F" w:rsidRDefault="00BC0CD9" w:rsidP="0015475F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CC022EA" w14:textId="77777777" w:rsidR="00BC0CD9" w:rsidRPr="00785F0F" w:rsidRDefault="00BC0CD9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</w:tr>
      <w:tr w:rsidR="00BC0CD9" w:rsidRPr="00785F0F" w14:paraId="3DAEE2A4" w14:textId="77777777" w:rsidTr="00572CA9">
        <w:trPr>
          <w:trHeight w:val="101"/>
        </w:trPr>
        <w:tc>
          <w:tcPr>
            <w:tcW w:w="3827" w:type="dxa"/>
            <w:shd w:val="clear" w:color="auto" w:fill="auto"/>
            <w:vAlign w:val="bottom"/>
          </w:tcPr>
          <w:p w14:paraId="12432AA3" w14:textId="77777777" w:rsidR="00BC0CD9" w:rsidRPr="00785F0F" w:rsidRDefault="00BC0CD9" w:rsidP="0015475F">
            <w:pPr>
              <w:snapToGrid w:val="0"/>
              <w:spacing w:line="380" w:lineRule="exact"/>
              <w:ind w:right="-108"/>
              <w:jc w:val="center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406" w:type="dxa"/>
            <w:gridSpan w:val="7"/>
            <w:shd w:val="clear" w:color="auto" w:fill="auto"/>
            <w:vAlign w:val="bottom"/>
          </w:tcPr>
          <w:p w14:paraId="35C7665E" w14:textId="77777777" w:rsidR="00BC0CD9" w:rsidRPr="00785F0F" w:rsidRDefault="00BC0CD9" w:rsidP="0015475F">
            <w:pPr>
              <w:spacing w:line="380" w:lineRule="exact"/>
              <w:ind w:left="-108" w:right="-102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BC0CD9" w:rsidRPr="00785F0F" w14:paraId="4F9DE78E" w14:textId="77777777" w:rsidTr="00572CA9">
        <w:tc>
          <w:tcPr>
            <w:tcW w:w="3827" w:type="dxa"/>
            <w:shd w:val="clear" w:color="auto" w:fill="auto"/>
            <w:vAlign w:val="bottom"/>
          </w:tcPr>
          <w:p w14:paraId="793973C8" w14:textId="77777777" w:rsidR="00BC0CD9" w:rsidRPr="00785F0F" w:rsidRDefault="00BC0CD9" w:rsidP="00F81069">
            <w:pPr>
              <w:spacing w:line="380" w:lineRule="exact"/>
              <w:ind w:left="6" w:hanging="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เงินตราต่างประเทศและตราสารอนุพันธ์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C1BC76E" w14:textId="77777777" w:rsidR="00BC0CD9" w:rsidRPr="00785F0F" w:rsidRDefault="00BC0CD9" w:rsidP="0015475F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  <w:vAlign w:val="center"/>
          </w:tcPr>
          <w:p w14:paraId="40BE7F88" w14:textId="77777777" w:rsidR="00BC0CD9" w:rsidRPr="00785F0F" w:rsidRDefault="00BC0CD9" w:rsidP="0015475F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72F6390" w14:textId="77777777" w:rsidR="00BC0CD9" w:rsidRPr="00785F0F" w:rsidRDefault="00BC0CD9" w:rsidP="0015475F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14:paraId="200B7F61" w14:textId="77777777" w:rsidR="00BC0CD9" w:rsidRPr="00785F0F" w:rsidRDefault="00BC0CD9" w:rsidP="0015475F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74226D93" w14:textId="77777777" w:rsidR="00BC0CD9" w:rsidRPr="00785F0F" w:rsidRDefault="00BC0CD9" w:rsidP="0015475F">
            <w:pPr>
              <w:pStyle w:val="PlainText"/>
              <w:tabs>
                <w:tab w:val="decimal" w:pos="792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  <w:vAlign w:val="center"/>
          </w:tcPr>
          <w:p w14:paraId="67D2893A" w14:textId="77777777" w:rsidR="00BC0CD9" w:rsidRPr="00785F0F" w:rsidRDefault="00BC0CD9" w:rsidP="0015475F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12E75468" w14:textId="77777777" w:rsidR="00BC0CD9" w:rsidRPr="00785F0F" w:rsidRDefault="00BC0CD9" w:rsidP="0015475F">
            <w:pPr>
              <w:pStyle w:val="PlainText"/>
              <w:tabs>
                <w:tab w:val="decimal" w:pos="900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C0CD9" w:rsidRPr="00785F0F" w14:paraId="0B5206D5" w14:textId="77777777" w:rsidTr="00572CA9">
        <w:trPr>
          <w:trHeight w:val="173"/>
        </w:trPr>
        <w:tc>
          <w:tcPr>
            <w:tcW w:w="3827" w:type="dxa"/>
            <w:shd w:val="clear" w:color="auto" w:fill="auto"/>
            <w:vAlign w:val="bottom"/>
          </w:tcPr>
          <w:p w14:paraId="77C92140" w14:textId="77777777" w:rsidR="00BC0CD9" w:rsidRPr="00785F0F" w:rsidRDefault="0042401A" w:rsidP="00F81069">
            <w:pPr>
              <w:spacing w:line="380" w:lineRule="exact"/>
              <w:ind w:left="6" w:hanging="6"/>
              <w:rPr>
                <w:rFonts w:eastAsia="Angsana New"/>
                <w:sz w:val="28"/>
                <w:szCs w:val="28"/>
                <w:cs/>
              </w:rPr>
            </w:pPr>
            <w:r w:rsidRPr="00785F0F">
              <w:rPr>
                <w:rFonts w:hint="cs"/>
                <w:sz w:val="28"/>
                <w:szCs w:val="28"/>
                <w:cs/>
              </w:rPr>
              <w:t xml:space="preserve">   </w:t>
            </w:r>
            <w:r w:rsidR="00BC0CD9" w:rsidRPr="00785F0F">
              <w:rPr>
                <w:sz w:val="28"/>
                <w:szCs w:val="28"/>
                <w:cs/>
              </w:rPr>
              <w:t>ด้านอัตราแลกเปลี่ยน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A0D9F50" w14:textId="2E742F4C" w:rsidR="00BC0CD9" w:rsidRPr="00785F0F" w:rsidRDefault="003109AF" w:rsidP="00BC0CD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8D4EB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439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77A5C50F" w14:textId="77777777" w:rsidR="00BC0CD9" w:rsidRPr="00785F0F" w:rsidRDefault="00BC0CD9" w:rsidP="00BC0CD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85BA2D" w14:textId="77777777" w:rsidR="00BC0CD9" w:rsidRPr="00785F0F" w:rsidRDefault="00BC0CD9" w:rsidP="00BC0CD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</w:rPr>
              <w:t>5,253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7E440F36" w14:textId="77777777" w:rsidR="00BC0CD9" w:rsidRPr="00785F0F" w:rsidRDefault="00BC0CD9" w:rsidP="00BC0CD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140873AB" w14:textId="62E42266" w:rsidR="00BC0CD9" w:rsidRPr="00785F0F" w:rsidRDefault="008D4EB2" w:rsidP="00BC0CD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6,036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234A3413" w14:textId="77777777" w:rsidR="00BC0CD9" w:rsidRPr="00785F0F" w:rsidRDefault="00BC0CD9" w:rsidP="00BC0CD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70BC8548" w14:textId="77777777" w:rsidR="00BC0CD9" w:rsidRPr="00785F0F" w:rsidRDefault="00BC0CD9" w:rsidP="00BC0CD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</w:rPr>
              <w:t>4,983</w:t>
            </w:r>
          </w:p>
        </w:tc>
      </w:tr>
      <w:tr w:rsidR="00BC0CD9" w:rsidRPr="00785F0F" w14:paraId="67C60ADE" w14:textId="77777777" w:rsidTr="00572CA9">
        <w:trPr>
          <w:trHeight w:val="173"/>
        </w:trPr>
        <w:tc>
          <w:tcPr>
            <w:tcW w:w="3827" w:type="dxa"/>
            <w:shd w:val="clear" w:color="auto" w:fill="auto"/>
            <w:vAlign w:val="bottom"/>
          </w:tcPr>
          <w:p w14:paraId="64DCCD9A" w14:textId="77777777" w:rsidR="00BC0CD9" w:rsidRPr="00785F0F" w:rsidRDefault="00BC0CD9" w:rsidP="00F81069">
            <w:pPr>
              <w:spacing w:line="380" w:lineRule="exact"/>
              <w:ind w:left="6" w:hanging="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5C87DF1" w14:textId="58D2EA52" w:rsidR="00BC0CD9" w:rsidRPr="00785F0F" w:rsidRDefault="003109AF" w:rsidP="00BC0CD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8D4EB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776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779436BA" w14:textId="77777777" w:rsidR="00BC0CD9" w:rsidRPr="00785F0F" w:rsidRDefault="00BC0CD9" w:rsidP="00BC0CD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0475E9" w14:textId="77777777" w:rsidR="00BC0CD9" w:rsidRPr="00785F0F" w:rsidRDefault="00BC0CD9" w:rsidP="00BC0CD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</w:rPr>
              <w:t>1,507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222C1455" w14:textId="77777777" w:rsidR="00BC0CD9" w:rsidRPr="00785F0F" w:rsidRDefault="00BC0CD9" w:rsidP="00BC0CD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1014CC8F" w14:textId="650881B0" w:rsidR="00BC0CD9" w:rsidRPr="00785F0F" w:rsidRDefault="008D4EB2" w:rsidP="00BC0CD9">
            <w:pPr>
              <w:pStyle w:val="PlainText"/>
              <w:tabs>
                <w:tab w:val="decimal" w:pos="909"/>
              </w:tabs>
              <w:spacing w:line="380" w:lineRule="exact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1,776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08F84EF6" w14:textId="77777777" w:rsidR="00BC0CD9" w:rsidRPr="00785F0F" w:rsidRDefault="00BC0CD9" w:rsidP="00BC0CD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38F9F202" w14:textId="77777777" w:rsidR="00BC0CD9" w:rsidRPr="00785F0F" w:rsidRDefault="00BC0CD9" w:rsidP="00BC0CD9">
            <w:pPr>
              <w:pStyle w:val="PlainText"/>
              <w:tabs>
                <w:tab w:val="decimal" w:pos="909"/>
              </w:tabs>
              <w:spacing w:line="380" w:lineRule="exact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</w:rPr>
              <w:t>1,507</w:t>
            </w:r>
          </w:p>
        </w:tc>
      </w:tr>
      <w:tr w:rsidR="00BC0CD9" w:rsidRPr="00785F0F" w14:paraId="28AB393D" w14:textId="77777777" w:rsidTr="00572CA9">
        <w:trPr>
          <w:trHeight w:val="245"/>
        </w:trPr>
        <w:tc>
          <w:tcPr>
            <w:tcW w:w="3827" w:type="dxa"/>
            <w:shd w:val="clear" w:color="auto" w:fill="auto"/>
            <w:vAlign w:val="bottom"/>
          </w:tcPr>
          <w:p w14:paraId="339BE62D" w14:textId="77777777" w:rsidR="00BC0CD9" w:rsidRPr="00785F0F" w:rsidRDefault="00BC0CD9" w:rsidP="00F81069">
            <w:pPr>
              <w:spacing w:line="380" w:lineRule="exact"/>
              <w:ind w:left="6" w:hanging="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EDA2C07" w14:textId="2F33F20B" w:rsidR="00BC0CD9" w:rsidRPr="00785F0F" w:rsidRDefault="003109AF" w:rsidP="00BC0CD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(75)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12D80706" w14:textId="77777777" w:rsidR="00BC0CD9" w:rsidRPr="00785F0F" w:rsidRDefault="00BC0CD9" w:rsidP="00BC0CD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4923C09" w14:textId="77777777" w:rsidR="00BC0CD9" w:rsidRPr="00785F0F" w:rsidRDefault="00BC0CD9" w:rsidP="00BC0CD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</w:rPr>
              <w:t>440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7915EA5A" w14:textId="77777777" w:rsidR="00BC0CD9" w:rsidRPr="00785F0F" w:rsidRDefault="00BC0CD9" w:rsidP="00BC0CD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58CC6AAA" w14:textId="74356F49" w:rsidR="00BC0CD9" w:rsidRPr="00785F0F" w:rsidRDefault="008D4EB2" w:rsidP="00BC0CD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(80)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3524F238" w14:textId="77777777" w:rsidR="00BC0CD9" w:rsidRPr="00785F0F" w:rsidRDefault="00BC0CD9" w:rsidP="00BC0CD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656D2ED9" w14:textId="77777777" w:rsidR="00BC0CD9" w:rsidRPr="00785F0F" w:rsidRDefault="00BC0CD9" w:rsidP="00BC0CD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</w:rPr>
              <w:t>353</w:t>
            </w:r>
          </w:p>
        </w:tc>
      </w:tr>
      <w:tr w:rsidR="00BC0CD9" w:rsidRPr="00785F0F" w14:paraId="294F54BD" w14:textId="77777777" w:rsidTr="00572CA9">
        <w:trPr>
          <w:trHeight w:val="227"/>
        </w:trPr>
        <w:tc>
          <w:tcPr>
            <w:tcW w:w="3827" w:type="dxa"/>
            <w:shd w:val="clear" w:color="auto" w:fill="auto"/>
            <w:vAlign w:val="bottom"/>
          </w:tcPr>
          <w:p w14:paraId="4BBF9D0B" w14:textId="77777777" w:rsidR="00BC0CD9" w:rsidRPr="00785F0F" w:rsidRDefault="00BC0CD9" w:rsidP="00F81069">
            <w:pPr>
              <w:spacing w:line="380" w:lineRule="exact"/>
              <w:ind w:left="6" w:hanging="6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0F89E91" w14:textId="76D95B39" w:rsidR="00BC0CD9" w:rsidRPr="00785F0F" w:rsidRDefault="003109AF" w:rsidP="00BC0CD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796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2CE7E5E9" w14:textId="77777777" w:rsidR="00BC0CD9" w:rsidRPr="00785F0F" w:rsidRDefault="00BC0CD9" w:rsidP="00BC0CD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6BEF30" w14:textId="77777777" w:rsidR="00BC0CD9" w:rsidRPr="00785F0F" w:rsidRDefault="00BC0CD9" w:rsidP="00BC0CD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</w:rPr>
              <w:t>110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62C3F295" w14:textId="77777777" w:rsidR="00BC0CD9" w:rsidRPr="00785F0F" w:rsidRDefault="00BC0CD9" w:rsidP="00BC0CD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123E186C" w14:textId="5E36B7C8" w:rsidR="00BC0CD9" w:rsidRPr="00785F0F" w:rsidRDefault="008D4EB2" w:rsidP="00BC0CD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733B95FD" w14:textId="77777777" w:rsidR="00BC0CD9" w:rsidRPr="00785F0F" w:rsidRDefault="00BC0CD9" w:rsidP="00BC0CD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4FF5F1F0" w14:textId="77777777" w:rsidR="00BC0CD9" w:rsidRPr="00785F0F" w:rsidRDefault="00BC0CD9" w:rsidP="00BC0CD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46</w:t>
            </w:r>
          </w:p>
        </w:tc>
      </w:tr>
      <w:tr w:rsidR="008D4EB2" w:rsidRPr="00785F0F" w14:paraId="0548B970" w14:textId="77777777" w:rsidTr="00572CA9">
        <w:trPr>
          <w:trHeight w:val="227"/>
        </w:trPr>
        <w:tc>
          <w:tcPr>
            <w:tcW w:w="3827" w:type="dxa"/>
            <w:shd w:val="clear" w:color="auto" w:fill="auto"/>
            <w:vAlign w:val="bottom"/>
          </w:tcPr>
          <w:p w14:paraId="694D26C7" w14:textId="51FE9F1B" w:rsidR="008D4EB2" w:rsidRPr="00785F0F" w:rsidRDefault="008D4EB2" w:rsidP="00F81069">
            <w:pPr>
              <w:spacing w:line="380" w:lineRule="exact"/>
              <w:ind w:left="6" w:hanging="6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FD58B71" w14:textId="1F0BCBE2" w:rsidR="008D4EB2" w:rsidRPr="008D4EB2" w:rsidRDefault="008D4EB2" w:rsidP="00BC0CD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4E533E26" w14:textId="77777777" w:rsidR="008D4EB2" w:rsidRPr="00785F0F" w:rsidRDefault="008D4EB2" w:rsidP="00BC0CD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84184F" w14:textId="73DF53F2" w:rsidR="008D4EB2" w:rsidRPr="00785F0F" w:rsidRDefault="008D4EB2" w:rsidP="00AB0272">
            <w:pPr>
              <w:pStyle w:val="PlainText"/>
              <w:tabs>
                <w:tab w:val="decimal" w:pos="912"/>
              </w:tabs>
              <w:spacing w:line="380" w:lineRule="exact"/>
              <w:ind w:left="-108" w:right="28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68A58D1A" w14:textId="77777777" w:rsidR="008D4EB2" w:rsidRPr="00785F0F" w:rsidRDefault="008D4EB2" w:rsidP="00BC0CD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322308B2" w14:textId="0B3A7F6A" w:rsidR="008D4EB2" w:rsidRPr="00785F0F" w:rsidRDefault="008D4EB2" w:rsidP="00BC0CD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05115DDF" w14:textId="77777777" w:rsidR="008D4EB2" w:rsidRPr="00785F0F" w:rsidRDefault="008D4EB2" w:rsidP="00BC0CD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064AF940" w14:textId="113B8BD7" w:rsidR="008D4EB2" w:rsidRPr="00785F0F" w:rsidRDefault="008D4EB2" w:rsidP="00AB0272">
            <w:pPr>
              <w:pStyle w:val="PlainText"/>
              <w:tabs>
                <w:tab w:val="decimal" w:pos="909"/>
              </w:tabs>
              <w:spacing w:line="380" w:lineRule="exact"/>
              <w:ind w:left="-108" w:right="28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BC0CD9" w:rsidRPr="00785F0F" w14:paraId="43D43A5C" w14:textId="77777777" w:rsidTr="00572CA9">
        <w:trPr>
          <w:trHeight w:val="145"/>
        </w:trPr>
        <w:tc>
          <w:tcPr>
            <w:tcW w:w="3827" w:type="dxa"/>
            <w:shd w:val="clear" w:color="auto" w:fill="auto"/>
            <w:vAlign w:val="bottom"/>
          </w:tcPr>
          <w:p w14:paraId="63729440" w14:textId="77777777" w:rsidR="00BC0CD9" w:rsidRPr="00785F0F" w:rsidRDefault="00BC0CD9" w:rsidP="00BC0CD9">
            <w:pPr>
              <w:spacing w:line="380" w:lineRule="exact"/>
              <w:ind w:hanging="1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DAE40EE" w14:textId="28E0F2E4" w:rsidR="00BC0CD9" w:rsidRPr="00785F0F" w:rsidRDefault="008D4EB2" w:rsidP="00BC0CD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7,945</w:t>
            </w:r>
          </w:p>
        </w:tc>
        <w:tc>
          <w:tcPr>
            <w:tcW w:w="279" w:type="dxa"/>
            <w:shd w:val="clear" w:color="auto" w:fill="auto"/>
            <w:vAlign w:val="center"/>
          </w:tcPr>
          <w:p w14:paraId="60FDB098" w14:textId="77777777" w:rsidR="00BC0CD9" w:rsidRPr="00785F0F" w:rsidRDefault="00BC0CD9" w:rsidP="00BC0CD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F6C91A7" w14:textId="77777777" w:rsidR="00BC0CD9" w:rsidRPr="00785F0F" w:rsidRDefault="00BC0CD9" w:rsidP="00BC0CD9">
            <w:pPr>
              <w:pStyle w:val="PlainText"/>
              <w:tabs>
                <w:tab w:val="decimal" w:pos="912"/>
              </w:tabs>
              <w:spacing w:line="380" w:lineRule="exact"/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7,090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031CBD17" w14:textId="77777777" w:rsidR="00BC0CD9" w:rsidRPr="00785F0F" w:rsidRDefault="00BC0CD9" w:rsidP="00BC0CD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08ED3EE" w14:textId="1264320E" w:rsidR="00BC0CD9" w:rsidRPr="00785F0F" w:rsidRDefault="008D4EB2" w:rsidP="00BC0CD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7,765</w:t>
            </w:r>
          </w:p>
        </w:tc>
        <w:tc>
          <w:tcPr>
            <w:tcW w:w="280" w:type="dxa"/>
            <w:shd w:val="clear" w:color="auto" w:fill="auto"/>
            <w:vAlign w:val="center"/>
          </w:tcPr>
          <w:p w14:paraId="02650A43" w14:textId="77777777" w:rsidR="00BC0CD9" w:rsidRPr="00785F0F" w:rsidRDefault="00BC0CD9" w:rsidP="00BC0CD9">
            <w:pPr>
              <w:tabs>
                <w:tab w:val="decimal" w:pos="792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9476AAC" w14:textId="77777777" w:rsidR="00BC0CD9" w:rsidRPr="00785F0F" w:rsidRDefault="00BC0CD9" w:rsidP="00BC0CD9">
            <w:pPr>
              <w:pStyle w:val="PlainText"/>
              <w:tabs>
                <w:tab w:val="decimal" w:pos="909"/>
              </w:tabs>
              <w:spacing w:line="380" w:lineRule="exact"/>
              <w:ind w:left="-108" w:right="-2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6,889</w:t>
            </w:r>
          </w:p>
        </w:tc>
      </w:tr>
    </w:tbl>
    <w:p w14:paraId="209C76E7" w14:textId="77777777" w:rsidR="00C300A4" w:rsidRDefault="00C300A4" w:rsidP="00A627A1">
      <w:pPr>
        <w:tabs>
          <w:tab w:val="left" w:pos="540"/>
        </w:tabs>
        <w:ind w:left="540" w:hanging="540"/>
        <w:rPr>
          <w:b/>
          <w:bCs/>
          <w:sz w:val="30"/>
          <w:szCs w:val="30"/>
        </w:rPr>
      </w:pPr>
    </w:p>
    <w:p w14:paraId="2B7C6E04" w14:textId="77777777" w:rsidR="00C300A4" w:rsidRDefault="00C300A4">
      <w:pPr>
        <w:suppressAutoHyphens w:val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3990D35E" w14:textId="2D8A3E15" w:rsidR="00A72CF0" w:rsidRPr="00785F0F" w:rsidRDefault="00A72CF0" w:rsidP="00A627A1">
      <w:pPr>
        <w:tabs>
          <w:tab w:val="left" w:pos="540"/>
        </w:tabs>
        <w:ind w:left="540" w:hanging="540"/>
        <w:rPr>
          <w:b/>
          <w:bCs/>
          <w:sz w:val="30"/>
          <w:szCs w:val="30"/>
          <w:cs/>
          <w:lang w:val="th-TH"/>
        </w:rPr>
      </w:pPr>
      <w:r w:rsidRPr="00785F0F">
        <w:rPr>
          <w:b/>
          <w:bCs/>
          <w:sz w:val="30"/>
          <w:szCs w:val="30"/>
        </w:rPr>
        <w:lastRenderedPageBreak/>
        <w:t>4</w:t>
      </w:r>
      <w:r w:rsidR="006E4127" w:rsidRPr="00785F0F">
        <w:rPr>
          <w:b/>
          <w:bCs/>
          <w:sz w:val="30"/>
          <w:szCs w:val="30"/>
        </w:rPr>
        <w:t>1</w:t>
      </w:r>
      <w:r w:rsidRPr="00785F0F">
        <w:rPr>
          <w:b/>
          <w:bCs/>
          <w:sz w:val="30"/>
          <w:szCs w:val="30"/>
        </w:rPr>
        <w:tab/>
      </w:r>
      <w:r w:rsidRPr="00785F0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กำไรสุทธิจากเงินลงทุน</w:t>
      </w:r>
    </w:p>
    <w:p w14:paraId="04098037" w14:textId="77777777" w:rsidR="00A72CF0" w:rsidRPr="009D798E" w:rsidRDefault="00A72CF0" w:rsidP="00A72CF0">
      <w:pPr>
        <w:ind w:left="540"/>
        <w:rPr>
          <w:sz w:val="30"/>
          <w:szCs w:val="30"/>
          <w:cs/>
          <w:lang w:val="th-TH"/>
        </w:rPr>
      </w:pPr>
    </w:p>
    <w:p w14:paraId="7B8860E5" w14:textId="4B093B2C" w:rsidR="00BC0CD9" w:rsidRPr="00785F0F" w:rsidRDefault="00BC0CD9" w:rsidP="00BC0CD9">
      <w:pPr>
        <w:ind w:left="540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กำไร</w:t>
      </w:r>
      <w:r w:rsidR="00C300A4">
        <w:rPr>
          <w:rFonts w:hint="cs"/>
          <w:sz w:val="30"/>
          <w:szCs w:val="30"/>
          <w:cs/>
          <w:lang w:val="th-TH"/>
        </w:rPr>
        <w:t xml:space="preserve"> (ขาดทุน) </w:t>
      </w:r>
      <w:r w:rsidRPr="00785F0F">
        <w:rPr>
          <w:sz w:val="30"/>
          <w:szCs w:val="30"/>
          <w:cs/>
          <w:lang w:val="th-TH"/>
        </w:rPr>
        <w:t>สุทธิจากเงินลงทุนที่รวมอยู่ในกำไรหรือขาดทุนสำหรับ</w:t>
      </w:r>
      <w:r w:rsidRPr="00785F0F">
        <w:rPr>
          <w:sz w:val="30"/>
          <w:szCs w:val="30"/>
          <w:cs/>
        </w:rPr>
        <w:t xml:space="preserve">ปีสิ้นสุดวันที่ </w:t>
      </w:r>
      <w:r w:rsidRPr="00785F0F">
        <w:rPr>
          <w:sz w:val="30"/>
          <w:szCs w:val="30"/>
        </w:rPr>
        <w:t>31</w:t>
      </w:r>
      <w:r w:rsidRPr="00785F0F">
        <w:rPr>
          <w:sz w:val="30"/>
          <w:szCs w:val="30"/>
          <w:cs/>
        </w:rPr>
        <w:t xml:space="preserve"> ธันวาคม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2560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  <w:lang w:val="th-TH"/>
        </w:rPr>
        <w:t>มีดังนี้</w:t>
      </w:r>
    </w:p>
    <w:p w14:paraId="39FA23C2" w14:textId="77777777" w:rsidR="00BC0CD9" w:rsidRPr="009D798E" w:rsidRDefault="00BC0CD9" w:rsidP="00BC0CD9">
      <w:pPr>
        <w:ind w:left="540"/>
        <w:rPr>
          <w:sz w:val="30"/>
          <w:szCs w:val="30"/>
          <w:cs/>
          <w:lang w:val="th-TH"/>
        </w:rPr>
      </w:pPr>
    </w:p>
    <w:tbl>
      <w:tblPr>
        <w:tblW w:w="929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84"/>
        <w:gridCol w:w="1152"/>
        <w:gridCol w:w="270"/>
        <w:gridCol w:w="1125"/>
        <w:gridCol w:w="315"/>
        <w:gridCol w:w="1080"/>
        <w:gridCol w:w="270"/>
        <w:gridCol w:w="1197"/>
      </w:tblGrid>
      <w:tr w:rsidR="00BC0CD9" w:rsidRPr="00785F0F" w14:paraId="0BD801DB" w14:textId="77777777" w:rsidTr="00572CA9">
        <w:trPr>
          <w:trHeight w:val="66"/>
          <w:tblHeader/>
        </w:trPr>
        <w:tc>
          <w:tcPr>
            <w:tcW w:w="3884" w:type="dxa"/>
            <w:shd w:val="clear" w:color="auto" w:fill="auto"/>
            <w:vAlign w:val="bottom"/>
          </w:tcPr>
          <w:p w14:paraId="4C3A98FA" w14:textId="77777777" w:rsidR="00BC0CD9" w:rsidRPr="00785F0F" w:rsidRDefault="00BC0CD9" w:rsidP="0015475F">
            <w:pPr>
              <w:tabs>
                <w:tab w:val="left" w:pos="252"/>
                <w:tab w:val="left" w:pos="432"/>
              </w:tabs>
              <w:snapToGrid w:val="0"/>
              <w:spacing w:line="360" w:lineRule="exact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547" w:type="dxa"/>
            <w:gridSpan w:val="3"/>
            <w:shd w:val="clear" w:color="auto" w:fill="auto"/>
            <w:vAlign w:val="bottom"/>
          </w:tcPr>
          <w:p w14:paraId="7F0B7DF1" w14:textId="77777777" w:rsidR="00BC0CD9" w:rsidRPr="00785F0F" w:rsidRDefault="00BC0CD9" w:rsidP="0015475F">
            <w:pPr>
              <w:pStyle w:val="PlainText"/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76EB7F8F" w14:textId="77777777" w:rsidR="00BC0CD9" w:rsidRPr="00785F0F" w:rsidRDefault="00BC0CD9" w:rsidP="0015475F">
            <w:pPr>
              <w:snapToGrid w:val="0"/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47" w:type="dxa"/>
            <w:gridSpan w:val="3"/>
            <w:shd w:val="clear" w:color="auto" w:fill="auto"/>
            <w:vAlign w:val="bottom"/>
          </w:tcPr>
          <w:p w14:paraId="43897847" w14:textId="77777777" w:rsidR="00BC0CD9" w:rsidRPr="00785F0F" w:rsidRDefault="00BC0CD9" w:rsidP="0015475F">
            <w:pPr>
              <w:pStyle w:val="PlainText"/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BC0CD9" w:rsidRPr="00785F0F" w14:paraId="7D58F76C" w14:textId="77777777" w:rsidTr="00572CA9">
        <w:trPr>
          <w:trHeight w:val="66"/>
          <w:tblHeader/>
        </w:trPr>
        <w:tc>
          <w:tcPr>
            <w:tcW w:w="3884" w:type="dxa"/>
            <w:shd w:val="clear" w:color="auto" w:fill="auto"/>
            <w:vAlign w:val="bottom"/>
          </w:tcPr>
          <w:p w14:paraId="78CBDBAA" w14:textId="77777777" w:rsidR="00BC0CD9" w:rsidRPr="00785F0F" w:rsidRDefault="00BC0CD9" w:rsidP="0015475F">
            <w:pPr>
              <w:tabs>
                <w:tab w:val="left" w:pos="252"/>
                <w:tab w:val="left" w:pos="432"/>
              </w:tabs>
              <w:snapToGrid w:val="0"/>
              <w:spacing w:line="360" w:lineRule="exact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B6EFEF" w14:textId="77777777" w:rsidR="00BC0CD9" w:rsidRPr="00785F0F" w:rsidRDefault="00BC0CD9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1F824F" w14:textId="77777777" w:rsidR="00BC0CD9" w:rsidRPr="00785F0F" w:rsidRDefault="00BC0CD9" w:rsidP="0015475F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BD6EC6A" w14:textId="77777777" w:rsidR="00BC0CD9" w:rsidRPr="00785F0F" w:rsidRDefault="00BC0CD9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315" w:type="dxa"/>
            <w:shd w:val="clear" w:color="auto" w:fill="auto"/>
            <w:vAlign w:val="bottom"/>
          </w:tcPr>
          <w:p w14:paraId="1F385E93" w14:textId="77777777" w:rsidR="00BC0CD9" w:rsidRPr="00785F0F" w:rsidRDefault="00BC0CD9" w:rsidP="0015475F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90EC7E" w14:textId="77777777" w:rsidR="00BC0CD9" w:rsidRPr="00785F0F" w:rsidRDefault="00BC0CD9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CD755D" w14:textId="77777777" w:rsidR="00BC0CD9" w:rsidRPr="00785F0F" w:rsidRDefault="00BC0CD9" w:rsidP="0015475F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F1C5795" w14:textId="77777777" w:rsidR="00BC0CD9" w:rsidRPr="00785F0F" w:rsidRDefault="00BC0CD9" w:rsidP="00BC0CD9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</w:tr>
      <w:tr w:rsidR="00BC0CD9" w:rsidRPr="00785F0F" w14:paraId="556E6FEB" w14:textId="77777777" w:rsidTr="00572CA9">
        <w:trPr>
          <w:trHeight w:val="74"/>
          <w:tblHeader/>
        </w:trPr>
        <w:tc>
          <w:tcPr>
            <w:tcW w:w="3884" w:type="dxa"/>
            <w:shd w:val="clear" w:color="auto" w:fill="auto"/>
            <w:vAlign w:val="bottom"/>
          </w:tcPr>
          <w:p w14:paraId="5918D3A8" w14:textId="77777777" w:rsidR="00BC0CD9" w:rsidRPr="00785F0F" w:rsidRDefault="00BC0CD9" w:rsidP="0015475F">
            <w:pPr>
              <w:tabs>
                <w:tab w:val="left" w:pos="252"/>
              </w:tabs>
              <w:snapToGrid w:val="0"/>
              <w:spacing w:line="360" w:lineRule="exact"/>
              <w:ind w:right="-108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409" w:type="dxa"/>
            <w:gridSpan w:val="7"/>
            <w:shd w:val="clear" w:color="auto" w:fill="auto"/>
            <w:vAlign w:val="bottom"/>
          </w:tcPr>
          <w:p w14:paraId="287CC3C0" w14:textId="77777777" w:rsidR="00BC0CD9" w:rsidRPr="00785F0F" w:rsidRDefault="00BC0CD9" w:rsidP="0015475F">
            <w:pPr>
              <w:spacing w:line="360" w:lineRule="exact"/>
              <w:ind w:right="-29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C0CD9" w:rsidRPr="00785F0F" w14:paraId="3A0C7CD5" w14:textId="77777777" w:rsidTr="00572CA9">
        <w:trPr>
          <w:trHeight w:val="66"/>
        </w:trPr>
        <w:tc>
          <w:tcPr>
            <w:tcW w:w="3884" w:type="dxa"/>
            <w:shd w:val="clear" w:color="auto" w:fill="auto"/>
            <w:vAlign w:val="bottom"/>
          </w:tcPr>
          <w:p w14:paraId="08C87C0A" w14:textId="77777777" w:rsidR="00BC0CD9" w:rsidRPr="00785F0F" w:rsidRDefault="00BC0CD9" w:rsidP="00BC0CD9">
            <w:pPr>
              <w:spacing w:line="360" w:lineRule="exact"/>
              <w:ind w:left="7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4B542B" w14:textId="6D7A15B1" w:rsidR="00BC0CD9" w:rsidRPr="00785F0F" w:rsidRDefault="008D4EB2" w:rsidP="00BC0CD9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2,343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E8A280" w14:textId="77777777" w:rsidR="00BC0CD9" w:rsidRPr="00785F0F" w:rsidRDefault="00BC0CD9" w:rsidP="00BC0CD9">
            <w:pPr>
              <w:tabs>
                <w:tab w:val="decimal" w:pos="862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9AF0122" w14:textId="77777777" w:rsidR="00BC0CD9" w:rsidRPr="00785F0F" w:rsidRDefault="00BC0CD9" w:rsidP="00BC0CD9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1,634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59CB6046" w14:textId="77777777" w:rsidR="00BC0CD9" w:rsidRPr="00785F0F" w:rsidRDefault="00BC0CD9" w:rsidP="00BC0CD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393EFC" w14:textId="149C3591" w:rsidR="00BC0CD9" w:rsidRPr="00785F0F" w:rsidRDefault="008D4EB2" w:rsidP="00BC0CD9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1,928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32366B" w14:textId="77777777" w:rsidR="00BC0CD9" w:rsidRPr="00785F0F" w:rsidRDefault="00BC0CD9" w:rsidP="00BC0CD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E5E7DC9" w14:textId="77777777" w:rsidR="00BC0CD9" w:rsidRPr="00785F0F" w:rsidRDefault="00BC0CD9" w:rsidP="00BC0CD9">
            <w:pPr>
              <w:tabs>
                <w:tab w:val="decimal" w:pos="97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536</w:t>
            </w:r>
          </w:p>
        </w:tc>
      </w:tr>
      <w:tr w:rsidR="00BC0CD9" w:rsidRPr="00785F0F" w14:paraId="439370F3" w14:textId="77777777" w:rsidTr="00572CA9">
        <w:trPr>
          <w:trHeight w:val="110"/>
        </w:trPr>
        <w:tc>
          <w:tcPr>
            <w:tcW w:w="3884" w:type="dxa"/>
            <w:shd w:val="clear" w:color="auto" w:fill="auto"/>
            <w:vAlign w:val="bottom"/>
          </w:tcPr>
          <w:p w14:paraId="0C1DD81D" w14:textId="77777777" w:rsidR="00BC0CD9" w:rsidRPr="00785F0F" w:rsidRDefault="00BC0CD9" w:rsidP="00BC0CD9">
            <w:pPr>
              <w:spacing w:line="360" w:lineRule="exact"/>
              <w:ind w:left="7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F8971D" w14:textId="34FF29E7" w:rsidR="00BC0CD9" w:rsidRPr="00785F0F" w:rsidRDefault="008D4EB2" w:rsidP="00BC0CD9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(191)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CA37C9" w14:textId="77777777" w:rsidR="00BC0CD9" w:rsidRPr="00785F0F" w:rsidRDefault="00BC0CD9" w:rsidP="00BC0CD9">
            <w:pPr>
              <w:tabs>
                <w:tab w:val="decimal" w:pos="0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1ECAE46D" w14:textId="77777777" w:rsidR="00BC0CD9" w:rsidRPr="00785F0F" w:rsidRDefault="00BC0CD9" w:rsidP="00BC0CD9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  <w:cs/>
              </w:rPr>
              <w:t>(</w:t>
            </w:r>
            <w:r w:rsidRPr="00785F0F">
              <w:rPr>
                <w:color w:val="000000"/>
                <w:sz w:val="28"/>
                <w:szCs w:val="28"/>
              </w:rPr>
              <w:t>191</w:t>
            </w:r>
            <w:r w:rsidRPr="00785F0F">
              <w:rPr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68A9EB3C" w14:textId="77777777" w:rsidR="00BC0CD9" w:rsidRPr="00785F0F" w:rsidRDefault="00BC0CD9" w:rsidP="00BC0CD9">
            <w:pPr>
              <w:tabs>
                <w:tab w:val="decimal" w:pos="0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B23B21" w14:textId="47BFB080" w:rsidR="00BC0CD9" w:rsidRPr="00785F0F" w:rsidRDefault="008D4EB2" w:rsidP="00BC0CD9">
            <w:pPr>
              <w:tabs>
                <w:tab w:val="decimal" w:pos="61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935521" w14:textId="77777777" w:rsidR="00BC0CD9" w:rsidRPr="00785F0F" w:rsidRDefault="00BC0CD9" w:rsidP="00BC0CD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0359B4C" w14:textId="77777777" w:rsidR="00BC0CD9" w:rsidRPr="00785F0F" w:rsidRDefault="00BC0CD9" w:rsidP="00BC0CD9">
            <w:pPr>
              <w:tabs>
                <w:tab w:val="decimal" w:pos="79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C0CD9" w:rsidRPr="00785F0F" w14:paraId="5AA50E5A" w14:textId="77777777" w:rsidTr="00572CA9">
        <w:trPr>
          <w:trHeight w:val="66"/>
        </w:trPr>
        <w:tc>
          <w:tcPr>
            <w:tcW w:w="3884" w:type="dxa"/>
            <w:shd w:val="clear" w:color="auto" w:fill="auto"/>
            <w:vAlign w:val="bottom"/>
          </w:tcPr>
          <w:p w14:paraId="0A60F8EA" w14:textId="77777777" w:rsidR="00BC0CD9" w:rsidRPr="00785F0F" w:rsidRDefault="00BC0CD9" w:rsidP="00BC0CD9">
            <w:pPr>
              <w:spacing w:line="360" w:lineRule="exact"/>
              <w:ind w:left="7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152" w:type="dxa"/>
            <w:shd w:val="clear" w:color="auto" w:fill="auto"/>
          </w:tcPr>
          <w:p w14:paraId="4539EC4B" w14:textId="3BF754BE" w:rsidR="00BC0CD9" w:rsidRPr="00785F0F" w:rsidRDefault="008D4EB2" w:rsidP="00BC0CD9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2AD76E" w14:textId="77777777" w:rsidR="00BC0CD9" w:rsidRPr="00785F0F" w:rsidRDefault="00BC0CD9" w:rsidP="00BC0CD9">
            <w:pPr>
              <w:tabs>
                <w:tab w:val="decimal" w:pos="862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38977D2A" w14:textId="77777777" w:rsidR="00BC0CD9" w:rsidRPr="00785F0F" w:rsidRDefault="00BC0CD9" w:rsidP="00BC0CD9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26A984CF" w14:textId="77777777" w:rsidR="00BC0CD9" w:rsidRPr="00785F0F" w:rsidRDefault="00BC0CD9" w:rsidP="00BC0CD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58B6CA" w14:textId="5F4B48D0" w:rsidR="00BC0CD9" w:rsidRPr="00785F0F" w:rsidRDefault="008D4EB2" w:rsidP="00BC0CD9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69490F" w14:textId="77777777" w:rsidR="00BC0CD9" w:rsidRPr="00785F0F" w:rsidRDefault="00BC0CD9" w:rsidP="00BC0CD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024B0F2" w14:textId="77777777" w:rsidR="00BC0CD9" w:rsidRPr="00785F0F" w:rsidRDefault="00BC0CD9" w:rsidP="00BC0CD9">
            <w:pPr>
              <w:tabs>
                <w:tab w:val="decimal" w:pos="97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51</w:t>
            </w:r>
          </w:p>
        </w:tc>
      </w:tr>
      <w:tr w:rsidR="00BC0CD9" w:rsidRPr="00785F0F" w14:paraId="776867DC" w14:textId="77777777" w:rsidTr="00572CA9">
        <w:trPr>
          <w:trHeight w:val="66"/>
        </w:trPr>
        <w:tc>
          <w:tcPr>
            <w:tcW w:w="3884" w:type="dxa"/>
            <w:shd w:val="clear" w:color="auto" w:fill="auto"/>
            <w:vAlign w:val="bottom"/>
          </w:tcPr>
          <w:p w14:paraId="092475C1" w14:textId="77777777" w:rsidR="00BC0CD9" w:rsidRPr="00785F0F" w:rsidRDefault="00BC0CD9" w:rsidP="00BC0CD9">
            <w:pPr>
              <w:spacing w:line="360" w:lineRule="exact"/>
              <w:ind w:left="7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152" w:type="dxa"/>
            <w:shd w:val="clear" w:color="auto" w:fill="auto"/>
          </w:tcPr>
          <w:p w14:paraId="56C62589" w14:textId="58AFBF2B" w:rsidR="00BC0CD9" w:rsidRPr="00785F0F" w:rsidRDefault="00CB2674" w:rsidP="00BC0CD9">
            <w:pPr>
              <w:tabs>
                <w:tab w:val="decimal" w:pos="936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9AC9FF" w14:textId="77777777" w:rsidR="00BC0CD9" w:rsidRPr="00785F0F" w:rsidRDefault="00BC0CD9" w:rsidP="00BC0CD9">
            <w:pPr>
              <w:tabs>
                <w:tab w:val="decimal" w:pos="862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6F43EB37" w14:textId="77777777" w:rsidR="00BC0CD9" w:rsidRPr="00785F0F" w:rsidRDefault="00BC0CD9" w:rsidP="00BC0CD9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117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1BA383EF" w14:textId="77777777" w:rsidR="00BC0CD9" w:rsidRPr="00785F0F" w:rsidRDefault="00BC0CD9" w:rsidP="00BC0CD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09317A" w14:textId="617971FB" w:rsidR="00BC0CD9" w:rsidRPr="00785F0F" w:rsidRDefault="00CB2674" w:rsidP="00BC0CD9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BC045D" w14:textId="77777777" w:rsidR="00BC0CD9" w:rsidRPr="00785F0F" w:rsidRDefault="00BC0CD9" w:rsidP="00BC0CD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7A00451D" w14:textId="77777777" w:rsidR="00BC0CD9" w:rsidRPr="00785F0F" w:rsidRDefault="00BC0CD9" w:rsidP="00BC0CD9">
            <w:pPr>
              <w:tabs>
                <w:tab w:val="decimal" w:pos="97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117</w:t>
            </w:r>
          </w:p>
        </w:tc>
      </w:tr>
      <w:tr w:rsidR="00BC0CD9" w:rsidRPr="00785F0F" w14:paraId="278EB1BB" w14:textId="77777777" w:rsidTr="00572CA9">
        <w:trPr>
          <w:trHeight w:val="56"/>
        </w:trPr>
        <w:tc>
          <w:tcPr>
            <w:tcW w:w="3884" w:type="dxa"/>
            <w:shd w:val="clear" w:color="auto" w:fill="auto"/>
            <w:vAlign w:val="bottom"/>
          </w:tcPr>
          <w:p w14:paraId="7B656CB6" w14:textId="77777777" w:rsidR="00BC0CD9" w:rsidRPr="00785F0F" w:rsidRDefault="00BC0CD9" w:rsidP="00BC0CD9">
            <w:pPr>
              <w:spacing w:line="360" w:lineRule="exact"/>
              <w:ind w:left="72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D0883D1" w14:textId="7F9F12AB" w:rsidR="00BC0CD9" w:rsidRPr="00785F0F" w:rsidRDefault="008D4EB2" w:rsidP="00BC0CD9">
            <w:pPr>
              <w:tabs>
                <w:tab w:val="decimal" w:pos="936"/>
              </w:tabs>
              <w:spacing w:line="360" w:lineRule="exact"/>
              <w:ind w:right="-27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2,930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B5D2F3" w14:textId="77777777" w:rsidR="00BC0CD9" w:rsidRPr="00785F0F" w:rsidRDefault="00BC0CD9" w:rsidP="00BC0CD9">
            <w:pPr>
              <w:tabs>
                <w:tab w:val="decimal" w:pos="862"/>
              </w:tabs>
              <w:snapToGrid w:val="0"/>
              <w:spacing w:line="360" w:lineRule="exact"/>
              <w:ind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C6A8F04" w14:textId="77777777" w:rsidR="00BC0CD9" w:rsidRPr="00785F0F" w:rsidRDefault="00BC0CD9" w:rsidP="00BC0CD9">
            <w:pPr>
              <w:tabs>
                <w:tab w:val="decimal" w:pos="882"/>
              </w:tabs>
              <w:spacing w:line="360" w:lineRule="exact"/>
              <w:ind w:right="-270"/>
              <w:rPr>
                <w:b/>
                <w:bCs/>
                <w:color w:val="000000"/>
                <w:sz w:val="28"/>
                <w:szCs w:val="28"/>
              </w:rPr>
            </w:pPr>
            <w:r w:rsidRPr="00785F0F">
              <w:rPr>
                <w:b/>
                <w:bCs/>
                <w:color w:val="000000"/>
                <w:sz w:val="28"/>
                <w:szCs w:val="28"/>
              </w:rPr>
              <w:t>1,611</w:t>
            </w:r>
          </w:p>
        </w:tc>
        <w:tc>
          <w:tcPr>
            <w:tcW w:w="315" w:type="dxa"/>
            <w:shd w:val="clear" w:color="auto" w:fill="auto"/>
            <w:vAlign w:val="center"/>
          </w:tcPr>
          <w:p w14:paraId="5EFD6504" w14:textId="77777777" w:rsidR="00BC0CD9" w:rsidRPr="00785F0F" w:rsidRDefault="00BC0CD9" w:rsidP="00BC0CD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A193F1E" w14:textId="650BBA4C" w:rsidR="00BC0CD9" w:rsidRPr="00785F0F" w:rsidRDefault="008D4EB2" w:rsidP="00BC0CD9">
            <w:pPr>
              <w:tabs>
                <w:tab w:val="decimal" w:pos="898"/>
              </w:tabs>
              <w:spacing w:line="360" w:lineRule="exact"/>
              <w:ind w:right="-27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2,706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97349E" w14:textId="77777777" w:rsidR="00BC0CD9" w:rsidRPr="00785F0F" w:rsidRDefault="00BC0CD9" w:rsidP="00BC0CD9">
            <w:pPr>
              <w:tabs>
                <w:tab w:val="decimal" w:pos="733"/>
              </w:tabs>
              <w:snapToGrid w:val="0"/>
              <w:spacing w:line="36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4CA7F9E" w14:textId="77777777" w:rsidR="00BC0CD9" w:rsidRPr="00785F0F" w:rsidRDefault="00BC0CD9" w:rsidP="00BC0CD9">
            <w:pPr>
              <w:tabs>
                <w:tab w:val="decimal" w:pos="972"/>
              </w:tabs>
              <w:spacing w:line="360" w:lineRule="exact"/>
              <w:ind w:right="-270"/>
              <w:rPr>
                <w:b/>
                <w:bCs/>
                <w:color w:val="000000"/>
                <w:sz w:val="28"/>
                <w:szCs w:val="28"/>
              </w:rPr>
            </w:pPr>
            <w:r w:rsidRPr="00785F0F">
              <w:rPr>
                <w:b/>
                <w:bCs/>
                <w:color w:val="000000"/>
                <w:sz w:val="28"/>
                <w:szCs w:val="28"/>
              </w:rPr>
              <w:t>704</w:t>
            </w:r>
          </w:p>
        </w:tc>
      </w:tr>
    </w:tbl>
    <w:p w14:paraId="28452AE7" w14:textId="77777777" w:rsidR="00F81069" w:rsidRPr="009D798E" w:rsidRDefault="00F81069" w:rsidP="009D798E">
      <w:pPr>
        <w:ind w:left="540"/>
        <w:rPr>
          <w:sz w:val="30"/>
          <w:szCs w:val="30"/>
          <w:cs/>
          <w:lang w:val="th-TH"/>
        </w:rPr>
      </w:pPr>
    </w:p>
    <w:p w14:paraId="008B9CD7" w14:textId="77777777" w:rsidR="00F81069" w:rsidRPr="00785F0F" w:rsidRDefault="00F81069" w:rsidP="00F81069">
      <w:pPr>
        <w:tabs>
          <w:tab w:val="left" w:pos="540"/>
        </w:tabs>
        <w:rPr>
          <w:b/>
          <w:bCs/>
          <w:sz w:val="30"/>
          <w:szCs w:val="30"/>
          <w:cs/>
          <w:lang w:val="th-TH"/>
        </w:rPr>
      </w:pPr>
      <w:r w:rsidRPr="00785F0F">
        <w:rPr>
          <w:b/>
          <w:bCs/>
          <w:sz w:val="30"/>
          <w:szCs w:val="30"/>
          <w:cs/>
          <w:lang w:val="th-TH"/>
        </w:rPr>
        <w:t>4</w:t>
      </w:r>
      <w:r w:rsidRPr="00785F0F">
        <w:rPr>
          <w:rFonts w:hint="cs"/>
          <w:b/>
          <w:bCs/>
          <w:sz w:val="30"/>
          <w:szCs w:val="30"/>
          <w:cs/>
          <w:lang w:val="th-TH"/>
        </w:rPr>
        <w:t>2</w:t>
      </w:r>
      <w:r w:rsidRPr="00785F0F">
        <w:rPr>
          <w:b/>
          <w:bCs/>
          <w:sz w:val="30"/>
          <w:szCs w:val="30"/>
          <w:cs/>
          <w:lang w:val="th-TH"/>
        </w:rPr>
        <w:tab/>
      </w:r>
      <w:r w:rsidRPr="00785F0F">
        <w:rPr>
          <w:rFonts w:hint="cs"/>
          <w:b/>
          <w:bCs/>
          <w:sz w:val="30"/>
          <w:szCs w:val="30"/>
          <w:cs/>
          <w:lang w:val="th-TH"/>
        </w:rPr>
        <w:t>ค่าใช้จ่ายอื่น ๆ</w:t>
      </w:r>
    </w:p>
    <w:p w14:paraId="070C8B12" w14:textId="77777777" w:rsidR="00F81069" w:rsidRPr="009D798E" w:rsidRDefault="00F81069" w:rsidP="009D798E">
      <w:pPr>
        <w:ind w:left="540"/>
        <w:rPr>
          <w:sz w:val="30"/>
          <w:szCs w:val="30"/>
          <w:cs/>
          <w:lang w:val="th-TH"/>
        </w:rPr>
      </w:pPr>
    </w:p>
    <w:p w14:paraId="073FF667" w14:textId="77777777" w:rsidR="00F81069" w:rsidRPr="00785F0F" w:rsidRDefault="00F81069" w:rsidP="00F81069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  <w:cs/>
          <w:lang w:val="th-TH"/>
        </w:rPr>
      </w:pPr>
      <w:r w:rsidRPr="00785F0F">
        <w:rPr>
          <w:rFonts w:hint="cs"/>
          <w:sz w:val="30"/>
          <w:szCs w:val="30"/>
          <w:cs/>
          <w:lang w:val="th-TH"/>
        </w:rPr>
        <w:t>ค่าใช้จ่ายอื่น ๆ ที่รวมอยู่ในกำไรหรือขาดทุน</w:t>
      </w:r>
      <w:r w:rsidRPr="00785F0F">
        <w:rPr>
          <w:sz w:val="30"/>
          <w:szCs w:val="30"/>
          <w:cs/>
          <w:lang w:val="th-TH"/>
        </w:rPr>
        <w:t xml:space="preserve">สำหรับปีสิ้นสุดวันที่ </w:t>
      </w:r>
      <w:r w:rsidRPr="00785F0F">
        <w:rPr>
          <w:sz w:val="30"/>
          <w:szCs w:val="30"/>
        </w:rPr>
        <w:t>31</w:t>
      </w:r>
      <w:r w:rsidRPr="00785F0F">
        <w:rPr>
          <w:sz w:val="30"/>
          <w:szCs w:val="30"/>
          <w:cs/>
        </w:rPr>
        <w:t xml:space="preserve"> ธันวาคม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2560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  <w:lang w:val="th-TH"/>
        </w:rPr>
        <w:t>มีดังนี้</w:t>
      </w:r>
    </w:p>
    <w:p w14:paraId="3BDC89A0" w14:textId="77777777" w:rsidR="00F81069" w:rsidRPr="009D798E" w:rsidRDefault="00F81069" w:rsidP="009D798E">
      <w:pPr>
        <w:ind w:left="540"/>
        <w:rPr>
          <w:sz w:val="30"/>
          <w:szCs w:val="30"/>
          <w:cs/>
          <w:lang w:val="th-TH"/>
        </w:rPr>
      </w:pPr>
    </w:p>
    <w:tbl>
      <w:tblPr>
        <w:tblW w:w="9297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3852"/>
        <w:gridCol w:w="1170"/>
        <w:gridCol w:w="270"/>
        <w:gridCol w:w="1170"/>
        <w:gridCol w:w="270"/>
        <w:gridCol w:w="1080"/>
        <w:gridCol w:w="270"/>
        <w:gridCol w:w="1215"/>
      </w:tblGrid>
      <w:tr w:rsidR="00F81069" w:rsidRPr="00785F0F" w14:paraId="2BFFEFA8" w14:textId="77777777" w:rsidTr="00505689">
        <w:tc>
          <w:tcPr>
            <w:tcW w:w="3852" w:type="dxa"/>
            <w:shd w:val="clear" w:color="auto" w:fill="auto"/>
            <w:vAlign w:val="bottom"/>
          </w:tcPr>
          <w:p w14:paraId="169883CD" w14:textId="77777777" w:rsidR="00F81069" w:rsidRPr="00785F0F" w:rsidRDefault="00F81069" w:rsidP="0015475F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740501F9" w14:textId="77777777" w:rsidR="00F81069" w:rsidRPr="00785F0F" w:rsidRDefault="00F81069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997A0" w14:textId="77777777" w:rsidR="00F81069" w:rsidRPr="00785F0F" w:rsidRDefault="00F81069" w:rsidP="0015475F">
            <w:pPr>
              <w:snapToGrid w:val="0"/>
              <w:spacing w:line="38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shd w:val="clear" w:color="auto" w:fill="auto"/>
            <w:vAlign w:val="bottom"/>
          </w:tcPr>
          <w:p w14:paraId="79AAE429" w14:textId="77777777" w:rsidR="00F81069" w:rsidRPr="00785F0F" w:rsidRDefault="00F81069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F81069" w:rsidRPr="00785F0F" w14:paraId="7F0A2A0D" w14:textId="77777777" w:rsidTr="00505689">
        <w:tc>
          <w:tcPr>
            <w:tcW w:w="3852" w:type="dxa"/>
            <w:shd w:val="clear" w:color="auto" w:fill="auto"/>
            <w:vAlign w:val="bottom"/>
          </w:tcPr>
          <w:p w14:paraId="1499D620" w14:textId="77777777" w:rsidR="00F81069" w:rsidRPr="00785F0F" w:rsidRDefault="00F81069" w:rsidP="0015475F">
            <w:pPr>
              <w:tabs>
                <w:tab w:val="left" w:pos="252"/>
                <w:tab w:val="left" w:pos="432"/>
              </w:tabs>
              <w:snapToGrid w:val="0"/>
              <w:spacing w:line="380" w:lineRule="exact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B85826" w14:textId="77777777" w:rsidR="00F81069" w:rsidRPr="00785F0F" w:rsidRDefault="00F81069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1A916D" w14:textId="77777777" w:rsidR="00F81069" w:rsidRPr="00785F0F" w:rsidRDefault="00F81069" w:rsidP="0015475F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4A0AE4" w14:textId="77777777" w:rsidR="00F81069" w:rsidRPr="00785F0F" w:rsidRDefault="00F81069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90B641" w14:textId="77777777" w:rsidR="00F81069" w:rsidRPr="00785F0F" w:rsidRDefault="00F81069" w:rsidP="0015475F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ACA4E4" w14:textId="77777777" w:rsidR="00F81069" w:rsidRPr="00785F0F" w:rsidRDefault="00F81069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3EB164" w14:textId="77777777" w:rsidR="00F81069" w:rsidRPr="00785F0F" w:rsidRDefault="00F81069" w:rsidP="0015475F">
            <w:pPr>
              <w:snapToGrid w:val="0"/>
              <w:spacing w:line="380" w:lineRule="exact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C283F1E" w14:textId="77777777" w:rsidR="00F81069" w:rsidRPr="00785F0F" w:rsidRDefault="00F81069" w:rsidP="0015475F">
            <w:pPr>
              <w:pStyle w:val="PlainText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</w:tr>
      <w:tr w:rsidR="00F81069" w:rsidRPr="00785F0F" w14:paraId="5E7EDE2E" w14:textId="77777777" w:rsidTr="00505689">
        <w:tc>
          <w:tcPr>
            <w:tcW w:w="3852" w:type="dxa"/>
            <w:shd w:val="clear" w:color="auto" w:fill="auto"/>
            <w:vAlign w:val="bottom"/>
          </w:tcPr>
          <w:p w14:paraId="43FC31DA" w14:textId="77777777" w:rsidR="00F81069" w:rsidRPr="00785F0F" w:rsidRDefault="00F81069" w:rsidP="0015475F">
            <w:pPr>
              <w:tabs>
                <w:tab w:val="left" w:pos="252"/>
              </w:tabs>
              <w:snapToGrid w:val="0"/>
              <w:spacing w:line="380" w:lineRule="exact"/>
              <w:ind w:right="-108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445" w:type="dxa"/>
            <w:gridSpan w:val="7"/>
            <w:shd w:val="clear" w:color="auto" w:fill="auto"/>
            <w:vAlign w:val="bottom"/>
          </w:tcPr>
          <w:p w14:paraId="3D115F39" w14:textId="77777777" w:rsidR="00F81069" w:rsidRPr="00785F0F" w:rsidRDefault="00F81069" w:rsidP="0015475F">
            <w:pPr>
              <w:spacing w:line="380" w:lineRule="exact"/>
              <w:ind w:right="-29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81069" w:rsidRPr="00785F0F" w14:paraId="748DFCCF" w14:textId="77777777" w:rsidTr="00505689">
        <w:tc>
          <w:tcPr>
            <w:tcW w:w="3852" w:type="dxa"/>
            <w:shd w:val="clear" w:color="auto" w:fill="auto"/>
            <w:vAlign w:val="bottom"/>
          </w:tcPr>
          <w:p w14:paraId="441E67B2" w14:textId="77777777" w:rsidR="00F81069" w:rsidRPr="00785F0F" w:rsidRDefault="004F1FB3" w:rsidP="004F1FB3">
            <w:pPr>
              <w:spacing w:line="380" w:lineRule="exact"/>
              <w:ind w:left="72"/>
              <w:rPr>
                <w:sz w:val="28"/>
                <w:szCs w:val="28"/>
                <w:cs/>
              </w:rPr>
            </w:pPr>
            <w:r w:rsidRPr="00785F0F">
              <w:rPr>
                <w:rFonts w:hint="cs"/>
                <w:sz w:val="28"/>
                <w:szCs w:val="28"/>
                <w:cs/>
              </w:rPr>
              <w:t>ค่าใช้จ่ายด้านการตลาด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D7D0176" w14:textId="7E79988F" w:rsidR="00F81069" w:rsidRPr="00785F0F" w:rsidRDefault="00A247F1" w:rsidP="0015475F">
            <w:pPr>
              <w:pStyle w:val="PlainText"/>
              <w:tabs>
                <w:tab w:val="decimal" w:pos="954"/>
              </w:tabs>
              <w:spacing w:line="380" w:lineRule="exact"/>
              <w:ind w:right="-1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182CE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FADF7FE" w14:textId="77777777" w:rsidR="00F81069" w:rsidRPr="00785F0F" w:rsidRDefault="00F81069" w:rsidP="0015475F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00F82DE" w14:textId="19DEAB40" w:rsidR="00F81069" w:rsidRPr="00785F0F" w:rsidRDefault="00A247F1" w:rsidP="0015475F">
            <w:pPr>
              <w:pStyle w:val="PlainText"/>
              <w:tabs>
                <w:tab w:val="decimal" w:pos="954"/>
              </w:tabs>
              <w:spacing w:line="380" w:lineRule="exact"/>
              <w:ind w:right="-1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182CE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701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1C7650" w14:textId="77777777" w:rsidR="00F81069" w:rsidRPr="00785F0F" w:rsidRDefault="00F81069" w:rsidP="0015475F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F391AF" w14:textId="0E5C6F20" w:rsidR="00F81069" w:rsidRPr="00785F0F" w:rsidRDefault="00A247F1" w:rsidP="0015475F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="00182CE9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475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F28D05F" w14:textId="77777777" w:rsidR="00F81069" w:rsidRPr="00785F0F" w:rsidRDefault="00F81069" w:rsidP="0015475F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BCEB8A2" w14:textId="5C101B23" w:rsidR="00F81069" w:rsidRPr="00785F0F" w:rsidRDefault="00487A1E" w:rsidP="0015475F">
            <w:pPr>
              <w:tabs>
                <w:tab w:val="decimal" w:pos="999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6,390</w:t>
            </w:r>
          </w:p>
        </w:tc>
      </w:tr>
      <w:tr w:rsidR="009C47F4" w:rsidRPr="00785F0F" w14:paraId="20D7797A" w14:textId="77777777" w:rsidTr="00505689">
        <w:tc>
          <w:tcPr>
            <w:tcW w:w="3852" w:type="dxa"/>
            <w:shd w:val="clear" w:color="auto" w:fill="auto"/>
            <w:vAlign w:val="bottom"/>
          </w:tcPr>
          <w:p w14:paraId="76FC6DF6" w14:textId="06526B7F" w:rsidR="009C47F4" w:rsidRPr="00785F0F" w:rsidRDefault="00B02BFA" w:rsidP="00B02BFA">
            <w:pPr>
              <w:spacing w:line="380" w:lineRule="exact"/>
              <w:ind w:left="7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ค่า</w:t>
            </w:r>
            <w:r w:rsidR="009C47F4">
              <w:rPr>
                <w:rFonts w:hint="cs"/>
                <w:sz w:val="28"/>
                <w:szCs w:val="28"/>
                <w:cs/>
              </w:rPr>
              <w:t>บริการ</w:t>
            </w:r>
            <w:r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D1371C6" w14:textId="79D00C91" w:rsidR="009C47F4" w:rsidRDefault="009C47F4" w:rsidP="0015475F">
            <w:pPr>
              <w:pStyle w:val="PlainText"/>
              <w:tabs>
                <w:tab w:val="decimal" w:pos="954"/>
              </w:tabs>
              <w:spacing w:line="380" w:lineRule="exact"/>
              <w:ind w:right="-1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2,115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00990F" w14:textId="77777777" w:rsidR="009C47F4" w:rsidRPr="00785F0F" w:rsidRDefault="009C47F4" w:rsidP="0015475F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7FCD65F" w14:textId="7BB94DB0" w:rsidR="009C47F4" w:rsidRDefault="009C47F4" w:rsidP="0015475F">
            <w:pPr>
              <w:pStyle w:val="PlainText"/>
              <w:tabs>
                <w:tab w:val="decimal" w:pos="954"/>
              </w:tabs>
              <w:spacing w:line="380" w:lineRule="exact"/>
              <w:ind w:right="-1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2,260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9B8F984" w14:textId="77777777" w:rsidR="009C47F4" w:rsidRPr="00785F0F" w:rsidRDefault="009C47F4" w:rsidP="0015475F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49124D" w14:textId="761E2AF1" w:rsidR="009C47F4" w:rsidRDefault="009C47F4" w:rsidP="0015475F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5,086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4FC32D" w14:textId="77777777" w:rsidR="009C47F4" w:rsidRPr="00785F0F" w:rsidRDefault="009C47F4" w:rsidP="0015475F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6CFF7FD1" w14:textId="447E283A" w:rsidR="009C47F4" w:rsidRDefault="009C47F4" w:rsidP="0015475F">
            <w:pPr>
              <w:tabs>
                <w:tab w:val="decimal" w:pos="999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5,108</w:t>
            </w:r>
          </w:p>
        </w:tc>
      </w:tr>
      <w:tr w:rsidR="009C47F4" w:rsidRPr="00785F0F" w14:paraId="7C81AE87" w14:textId="77777777" w:rsidTr="00505689">
        <w:tc>
          <w:tcPr>
            <w:tcW w:w="3852" w:type="dxa"/>
            <w:shd w:val="clear" w:color="auto" w:fill="auto"/>
            <w:vAlign w:val="bottom"/>
          </w:tcPr>
          <w:p w14:paraId="1A7EA75E" w14:textId="3D2B06E1" w:rsidR="009C47F4" w:rsidRPr="00785F0F" w:rsidRDefault="009C47F4" w:rsidP="004F1FB3">
            <w:pPr>
              <w:spacing w:line="380" w:lineRule="exact"/>
              <w:ind w:left="72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ค่าตัดจำหน่ายซอฟต์แวร์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E77693" w14:textId="3D7F1E12" w:rsidR="009C47F4" w:rsidRDefault="009C47F4" w:rsidP="0015475F">
            <w:pPr>
              <w:pStyle w:val="PlainText"/>
              <w:tabs>
                <w:tab w:val="decimal" w:pos="954"/>
              </w:tabs>
              <w:spacing w:line="380" w:lineRule="exact"/>
              <w:ind w:right="-1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1,640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5BCAC6F" w14:textId="77777777" w:rsidR="009C47F4" w:rsidRPr="00785F0F" w:rsidRDefault="009C47F4" w:rsidP="0015475F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22FFFA8" w14:textId="0EE665F5" w:rsidR="009C47F4" w:rsidRDefault="009C47F4" w:rsidP="0015475F">
            <w:pPr>
              <w:pStyle w:val="PlainText"/>
              <w:tabs>
                <w:tab w:val="decimal" w:pos="954"/>
              </w:tabs>
              <w:spacing w:line="380" w:lineRule="exact"/>
              <w:ind w:right="-1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6FA7FF" w14:textId="77777777" w:rsidR="009C47F4" w:rsidRPr="00785F0F" w:rsidRDefault="009C47F4" w:rsidP="0015475F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48CC4EB" w14:textId="664B1D50" w:rsidR="009C47F4" w:rsidRDefault="009C47F4" w:rsidP="00B85252">
            <w:pPr>
              <w:tabs>
                <w:tab w:val="decimal" w:pos="882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1,54</w:t>
            </w:r>
            <w:r w:rsidR="00B8525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6B38B2" w14:textId="77777777" w:rsidR="009C47F4" w:rsidRPr="00785F0F" w:rsidRDefault="009C47F4" w:rsidP="0015475F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76AEFE4" w14:textId="36DA1276" w:rsidR="009C47F4" w:rsidRDefault="009C47F4" w:rsidP="0015475F">
            <w:pPr>
              <w:tabs>
                <w:tab w:val="decimal" w:pos="999"/>
              </w:tabs>
              <w:spacing w:line="360" w:lineRule="exact"/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703</w:t>
            </w:r>
          </w:p>
        </w:tc>
      </w:tr>
      <w:tr w:rsidR="0083613D" w:rsidRPr="00785F0F" w14:paraId="6E26AE03" w14:textId="77777777" w:rsidTr="00505689">
        <w:tc>
          <w:tcPr>
            <w:tcW w:w="3852" w:type="dxa"/>
            <w:shd w:val="clear" w:color="auto" w:fill="auto"/>
            <w:vAlign w:val="bottom"/>
          </w:tcPr>
          <w:p w14:paraId="58EFD3A9" w14:textId="77777777" w:rsidR="0083613D" w:rsidRPr="00785F0F" w:rsidRDefault="0083613D" w:rsidP="004F1FB3">
            <w:pPr>
              <w:spacing w:line="380" w:lineRule="exact"/>
              <w:ind w:left="72"/>
              <w:rPr>
                <w:sz w:val="28"/>
                <w:szCs w:val="28"/>
                <w:cs/>
              </w:rPr>
            </w:pPr>
            <w:r w:rsidRPr="00785F0F">
              <w:rPr>
                <w:rFonts w:hint="cs"/>
                <w:sz w:val="28"/>
                <w:szCs w:val="28"/>
                <w:cs/>
              </w:rPr>
              <w:t>อื่น</w:t>
            </w:r>
            <w:r w:rsidR="00D004B0" w:rsidRPr="00785F0F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85F0F">
              <w:rPr>
                <w:rFonts w:hint="cs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397F129" w14:textId="5B879704" w:rsidR="0083613D" w:rsidRPr="00785F0F" w:rsidRDefault="009C47F4" w:rsidP="0015475F">
            <w:pPr>
              <w:pStyle w:val="PlainText"/>
              <w:tabs>
                <w:tab w:val="decimal" w:pos="954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182CE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927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0B618C" w14:textId="77777777" w:rsidR="0083613D" w:rsidRPr="00785F0F" w:rsidRDefault="0083613D" w:rsidP="0015475F">
            <w:pPr>
              <w:tabs>
                <w:tab w:val="decimal" w:pos="738"/>
              </w:tabs>
              <w:snapToGrid w:val="0"/>
              <w:spacing w:line="380" w:lineRule="exact"/>
              <w:ind w:left="-108" w:right="-9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AAA25C8" w14:textId="02C90DAC" w:rsidR="0083613D" w:rsidRPr="00785F0F" w:rsidRDefault="009C47F4" w:rsidP="0015475F">
            <w:pPr>
              <w:pStyle w:val="PlainText"/>
              <w:tabs>
                <w:tab w:val="decimal" w:pos="954"/>
              </w:tabs>
              <w:spacing w:line="380" w:lineRule="exact"/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182CE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782F1E" w14:textId="77777777" w:rsidR="0083613D" w:rsidRPr="00785F0F" w:rsidRDefault="0083613D" w:rsidP="0015475F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9B453FC" w14:textId="6F75244B" w:rsidR="0083613D" w:rsidRPr="00785F0F" w:rsidRDefault="009C47F4" w:rsidP="00B85252">
            <w:pPr>
              <w:tabs>
                <w:tab w:val="decimal" w:pos="882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182CE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70</w:t>
            </w:r>
            <w:r w:rsidR="00B85252">
              <w:rPr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06CC54" w14:textId="77777777" w:rsidR="0083613D" w:rsidRPr="00785F0F" w:rsidRDefault="0083613D" w:rsidP="0015475F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DD98DEE" w14:textId="27D471DC" w:rsidR="0083613D" w:rsidRPr="00785F0F" w:rsidRDefault="009C47F4" w:rsidP="0015475F">
            <w:pPr>
              <w:tabs>
                <w:tab w:val="decimal" w:pos="999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4,148</w:t>
            </w:r>
          </w:p>
        </w:tc>
      </w:tr>
      <w:tr w:rsidR="00F81069" w:rsidRPr="00785F0F" w14:paraId="3B75E423" w14:textId="77777777" w:rsidTr="00505689">
        <w:tc>
          <w:tcPr>
            <w:tcW w:w="3852" w:type="dxa"/>
            <w:shd w:val="clear" w:color="auto" w:fill="auto"/>
            <w:vAlign w:val="bottom"/>
          </w:tcPr>
          <w:p w14:paraId="5CEE9F07" w14:textId="77777777" w:rsidR="00F81069" w:rsidRPr="00785F0F" w:rsidRDefault="00F81069" w:rsidP="0015475F">
            <w:pPr>
              <w:spacing w:line="380" w:lineRule="exact"/>
              <w:ind w:left="72"/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957A5C9" w14:textId="112BB3CB" w:rsidR="00F81069" w:rsidRPr="00785F0F" w:rsidRDefault="00A247F1" w:rsidP="0015475F">
            <w:pPr>
              <w:pStyle w:val="PlainText"/>
              <w:tabs>
                <w:tab w:val="decimal" w:pos="954"/>
              </w:tabs>
              <w:spacing w:line="380" w:lineRule="exact"/>
              <w:ind w:right="-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</w:t>
            </w:r>
            <w:r w:rsidR="00182C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439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7FEC7B" w14:textId="09B79E27" w:rsidR="00F81069" w:rsidRPr="00785F0F" w:rsidRDefault="00A247F1" w:rsidP="0015475F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0A00A11" w14:textId="2D59F8AA" w:rsidR="00F81069" w:rsidRPr="00785F0F" w:rsidRDefault="00A247F1" w:rsidP="0015475F">
            <w:pPr>
              <w:pStyle w:val="PlainText"/>
              <w:tabs>
                <w:tab w:val="decimal" w:pos="954"/>
              </w:tabs>
              <w:spacing w:line="380" w:lineRule="exact"/>
              <w:ind w:right="-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14</w:t>
            </w:r>
            <w:r w:rsidR="00182CE9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092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AF10C8" w14:textId="77777777" w:rsidR="00F81069" w:rsidRPr="00785F0F" w:rsidRDefault="00F81069" w:rsidP="0015475F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523A3FF" w14:textId="33ED6E7E" w:rsidR="00F81069" w:rsidRPr="00785F0F" w:rsidRDefault="00A247F1" w:rsidP="0015475F">
            <w:pPr>
              <w:tabs>
                <w:tab w:val="decimal" w:pos="882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</w:t>
            </w:r>
            <w:r w:rsidR="00182CE9">
              <w:rPr>
                <w:b/>
                <w:bCs/>
                <w:sz w:val="28"/>
                <w:szCs w:val="28"/>
              </w:rPr>
              <w:t>,</w:t>
            </w:r>
            <w:r>
              <w:rPr>
                <w:b/>
                <w:bCs/>
                <w:sz w:val="28"/>
                <w:szCs w:val="28"/>
              </w:rPr>
              <w:t>813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357313A" w14:textId="77777777" w:rsidR="00F81069" w:rsidRPr="00785F0F" w:rsidRDefault="00F81069" w:rsidP="0015475F">
            <w:pPr>
              <w:tabs>
                <w:tab w:val="decimal" w:pos="738"/>
              </w:tabs>
              <w:snapToGrid w:val="0"/>
              <w:spacing w:line="380" w:lineRule="exact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3082B68" w14:textId="77777777" w:rsidR="00F81069" w:rsidRPr="00785F0F" w:rsidRDefault="0083613D" w:rsidP="0015475F">
            <w:pPr>
              <w:tabs>
                <w:tab w:val="decimal" w:pos="999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16,349</w:t>
            </w:r>
          </w:p>
        </w:tc>
      </w:tr>
    </w:tbl>
    <w:p w14:paraId="73FDE2B4" w14:textId="77777777" w:rsidR="00F81069" w:rsidRPr="00785F0F" w:rsidRDefault="00F81069">
      <w:pPr>
        <w:suppressAutoHyphens w:val="0"/>
        <w:rPr>
          <w:b/>
          <w:bCs/>
          <w:sz w:val="30"/>
          <w:szCs w:val="30"/>
          <w:cs/>
          <w:lang w:val="th-TH"/>
        </w:rPr>
      </w:pPr>
      <w:r w:rsidRPr="00785F0F">
        <w:rPr>
          <w:b/>
          <w:bCs/>
          <w:sz w:val="30"/>
          <w:szCs w:val="30"/>
          <w:cs/>
          <w:lang w:val="th-TH"/>
        </w:rPr>
        <w:br w:type="page"/>
      </w:r>
    </w:p>
    <w:p w14:paraId="6DEF19BC" w14:textId="77777777" w:rsidR="00A72CF0" w:rsidRPr="00785F0F" w:rsidRDefault="00A72CF0" w:rsidP="00A72CF0">
      <w:pPr>
        <w:tabs>
          <w:tab w:val="left" w:pos="540"/>
        </w:tabs>
        <w:rPr>
          <w:b/>
          <w:bCs/>
          <w:sz w:val="30"/>
          <w:szCs w:val="30"/>
          <w:cs/>
          <w:lang w:val="th-TH"/>
        </w:rPr>
      </w:pPr>
      <w:r w:rsidRPr="00785F0F">
        <w:rPr>
          <w:b/>
          <w:bCs/>
          <w:sz w:val="30"/>
          <w:szCs w:val="30"/>
          <w:cs/>
          <w:lang w:val="th-TH"/>
        </w:rPr>
        <w:lastRenderedPageBreak/>
        <w:t>4</w:t>
      </w:r>
      <w:r w:rsidR="00F81069" w:rsidRPr="00785F0F">
        <w:rPr>
          <w:rFonts w:hint="cs"/>
          <w:b/>
          <w:bCs/>
          <w:sz w:val="30"/>
          <w:szCs w:val="30"/>
          <w:cs/>
          <w:lang w:val="th-TH"/>
        </w:rPr>
        <w:t>3</w:t>
      </w:r>
      <w:r w:rsidRPr="00785F0F">
        <w:rPr>
          <w:b/>
          <w:bCs/>
          <w:sz w:val="30"/>
          <w:szCs w:val="30"/>
          <w:cs/>
          <w:lang w:val="th-TH"/>
        </w:rPr>
        <w:tab/>
        <w:t>หนี้สูญ หนี้สงสัยจะสูญและขาดทุนจากการด้อยค่า</w:t>
      </w:r>
    </w:p>
    <w:p w14:paraId="08BB355D" w14:textId="77777777" w:rsidR="00A72CF0" w:rsidRPr="009D798E" w:rsidRDefault="00A72CF0" w:rsidP="00A72CF0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  <w:cs/>
          <w:lang w:val="th-TH"/>
        </w:rPr>
      </w:pPr>
    </w:p>
    <w:p w14:paraId="10FAF233" w14:textId="77777777" w:rsidR="007B4593" w:rsidRPr="00785F0F" w:rsidRDefault="007B4593" w:rsidP="007B4593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 xml:space="preserve">หนี้สูญ หนี้สงสัยจะสูญและขาดทุนจากการด้อยค่า รวมทั้งขาดทุนจากการปรับโครงสร้างหนี้ที่รวมอยู่ในกำไรหรือขาดทุนสำหรับปีสิ้นสุดวันที่ </w:t>
      </w:r>
      <w:r w:rsidRPr="00785F0F">
        <w:rPr>
          <w:sz w:val="30"/>
          <w:szCs w:val="30"/>
        </w:rPr>
        <w:t>31</w:t>
      </w:r>
      <w:r w:rsidRPr="00785F0F">
        <w:rPr>
          <w:sz w:val="30"/>
          <w:szCs w:val="30"/>
          <w:cs/>
        </w:rPr>
        <w:t xml:space="preserve"> ธันวาคม </w:t>
      </w:r>
      <w:r w:rsidRPr="00785F0F">
        <w:rPr>
          <w:sz w:val="30"/>
          <w:szCs w:val="30"/>
        </w:rPr>
        <w:t>2561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2560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  <w:lang w:val="th-TH"/>
        </w:rPr>
        <w:t>มีดังนี้</w:t>
      </w:r>
    </w:p>
    <w:p w14:paraId="062A57F6" w14:textId="77777777" w:rsidR="007B4593" w:rsidRPr="009D798E" w:rsidRDefault="007B4593" w:rsidP="007B4593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  <w:cs/>
          <w:lang w:val="th-TH"/>
        </w:rPr>
      </w:pPr>
    </w:p>
    <w:tbl>
      <w:tblPr>
        <w:tblW w:w="929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52"/>
        <w:gridCol w:w="1170"/>
        <w:gridCol w:w="270"/>
        <w:gridCol w:w="1170"/>
        <w:gridCol w:w="270"/>
        <w:gridCol w:w="1080"/>
        <w:gridCol w:w="270"/>
        <w:gridCol w:w="1215"/>
      </w:tblGrid>
      <w:tr w:rsidR="007B4593" w:rsidRPr="00785F0F" w14:paraId="15AC5F85" w14:textId="77777777" w:rsidTr="00572CA9">
        <w:tc>
          <w:tcPr>
            <w:tcW w:w="3852" w:type="dxa"/>
            <w:shd w:val="clear" w:color="auto" w:fill="auto"/>
            <w:vAlign w:val="bottom"/>
          </w:tcPr>
          <w:p w14:paraId="217D2C25" w14:textId="77777777" w:rsidR="007B4593" w:rsidRPr="00785F0F" w:rsidRDefault="007B4593" w:rsidP="00F81069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5A134E9F" w14:textId="77777777" w:rsidR="007B4593" w:rsidRPr="00785F0F" w:rsidRDefault="007B4593" w:rsidP="00F8106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BC1908" w14:textId="77777777" w:rsidR="007B4593" w:rsidRPr="00785F0F" w:rsidRDefault="007B4593" w:rsidP="00F81069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shd w:val="clear" w:color="auto" w:fill="auto"/>
            <w:vAlign w:val="bottom"/>
          </w:tcPr>
          <w:p w14:paraId="181917A2" w14:textId="77777777" w:rsidR="007B4593" w:rsidRPr="00785F0F" w:rsidRDefault="007B4593" w:rsidP="00F8106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7B4593" w:rsidRPr="00785F0F" w14:paraId="004E7F5A" w14:textId="77777777" w:rsidTr="00572CA9">
        <w:tc>
          <w:tcPr>
            <w:tcW w:w="3852" w:type="dxa"/>
            <w:shd w:val="clear" w:color="auto" w:fill="auto"/>
            <w:vAlign w:val="bottom"/>
          </w:tcPr>
          <w:p w14:paraId="10D9379A" w14:textId="77777777" w:rsidR="007B4593" w:rsidRPr="00785F0F" w:rsidRDefault="007B4593" w:rsidP="00F81069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36D0F4" w14:textId="77777777" w:rsidR="007B4593" w:rsidRPr="00785F0F" w:rsidRDefault="007B4593" w:rsidP="00F8106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FB21D1" w14:textId="77777777" w:rsidR="007B4593" w:rsidRPr="00785F0F" w:rsidRDefault="007B4593" w:rsidP="00F8106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4D2E75" w14:textId="77777777" w:rsidR="007B4593" w:rsidRPr="00785F0F" w:rsidRDefault="007B4593" w:rsidP="00F8106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FC2F0C" w14:textId="77777777" w:rsidR="007B4593" w:rsidRPr="00785F0F" w:rsidRDefault="007B4593" w:rsidP="00F8106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A5B274" w14:textId="77777777" w:rsidR="007B4593" w:rsidRPr="00785F0F" w:rsidRDefault="007B4593" w:rsidP="00F8106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BBF6D7" w14:textId="77777777" w:rsidR="007B4593" w:rsidRPr="00785F0F" w:rsidRDefault="007B4593" w:rsidP="00F8106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EF962C2" w14:textId="77777777" w:rsidR="007B4593" w:rsidRPr="00785F0F" w:rsidRDefault="007B4593" w:rsidP="00F8106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</w:tr>
      <w:tr w:rsidR="007B4593" w:rsidRPr="00785F0F" w14:paraId="7EAF0EB5" w14:textId="77777777" w:rsidTr="00572CA9">
        <w:tc>
          <w:tcPr>
            <w:tcW w:w="3852" w:type="dxa"/>
            <w:shd w:val="clear" w:color="auto" w:fill="auto"/>
            <w:vAlign w:val="bottom"/>
          </w:tcPr>
          <w:p w14:paraId="5E784F20" w14:textId="77777777" w:rsidR="007B4593" w:rsidRPr="00785F0F" w:rsidRDefault="007B4593" w:rsidP="00F81069">
            <w:pPr>
              <w:tabs>
                <w:tab w:val="left" w:pos="252"/>
              </w:tabs>
              <w:snapToGrid w:val="0"/>
              <w:ind w:right="-108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5445" w:type="dxa"/>
            <w:gridSpan w:val="7"/>
            <w:shd w:val="clear" w:color="auto" w:fill="auto"/>
            <w:vAlign w:val="bottom"/>
          </w:tcPr>
          <w:p w14:paraId="488057A4" w14:textId="77777777" w:rsidR="007B4593" w:rsidRPr="00785F0F" w:rsidRDefault="007B4593" w:rsidP="00F81069">
            <w:pPr>
              <w:ind w:right="-29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B4593" w:rsidRPr="00785F0F" w14:paraId="50AC6AB4" w14:textId="77777777" w:rsidTr="00572CA9">
        <w:tc>
          <w:tcPr>
            <w:tcW w:w="3852" w:type="dxa"/>
            <w:shd w:val="clear" w:color="auto" w:fill="auto"/>
            <w:vAlign w:val="bottom"/>
          </w:tcPr>
          <w:p w14:paraId="1CD437AF" w14:textId="77777777" w:rsidR="007B4593" w:rsidRPr="00785F0F" w:rsidRDefault="007B4593" w:rsidP="00F81069">
            <w:pPr>
              <w:ind w:left="72"/>
              <w:rPr>
                <w:i/>
                <w:iCs/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468E6DB" w14:textId="57F31E14" w:rsidR="007B4593" w:rsidRPr="00785F0F" w:rsidRDefault="00960E0B" w:rsidP="00F81069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6D0E77" w14:textId="77777777" w:rsidR="007B4593" w:rsidRPr="00785F0F" w:rsidRDefault="007B4593" w:rsidP="00F81069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  <w:lang w:val="en-AU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DD0B9D4" w14:textId="77777777" w:rsidR="007B4593" w:rsidRPr="00785F0F" w:rsidRDefault="007B4593" w:rsidP="00F81069">
            <w:pPr>
              <w:pStyle w:val="PlainText"/>
              <w:tabs>
                <w:tab w:val="decimal" w:pos="954"/>
              </w:tabs>
              <w:ind w:right="-19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75E89C" w14:textId="77777777" w:rsidR="007B4593" w:rsidRPr="00785F0F" w:rsidRDefault="007B4593" w:rsidP="00F81069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698668" w14:textId="14C50FD8" w:rsidR="007B4593" w:rsidRPr="00785F0F" w:rsidRDefault="00960E0B" w:rsidP="00F81069">
            <w:pPr>
              <w:tabs>
                <w:tab w:val="decimal" w:pos="882"/>
              </w:tabs>
              <w:ind w:right="-27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C562689" w14:textId="77777777" w:rsidR="007B4593" w:rsidRPr="00785F0F" w:rsidRDefault="007B4593" w:rsidP="00F81069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0113F0C" w14:textId="77777777" w:rsidR="007B4593" w:rsidRPr="00785F0F" w:rsidRDefault="007B4593" w:rsidP="00F81069">
            <w:pPr>
              <w:tabs>
                <w:tab w:val="decimal" w:pos="999"/>
              </w:tabs>
              <w:ind w:right="-270"/>
              <w:rPr>
                <w:color w:val="000000"/>
                <w:sz w:val="28"/>
                <w:szCs w:val="28"/>
              </w:rPr>
            </w:pPr>
            <w:r w:rsidRPr="00785F0F">
              <w:rPr>
                <w:color w:val="000000"/>
                <w:sz w:val="28"/>
                <w:szCs w:val="28"/>
              </w:rPr>
              <w:t>43</w:t>
            </w:r>
          </w:p>
        </w:tc>
      </w:tr>
      <w:tr w:rsidR="007B4593" w:rsidRPr="00785F0F" w14:paraId="14740EEA" w14:textId="77777777" w:rsidTr="00572CA9">
        <w:tc>
          <w:tcPr>
            <w:tcW w:w="3852" w:type="dxa"/>
            <w:shd w:val="clear" w:color="auto" w:fill="auto"/>
            <w:vAlign w:val="bottom"/>
          </w:tcPr>
          <w:p w14:paraId="01864FD7" w14:textId="77777777" w:rsidR="007B4593" w:rsidRPr="00785F0F" w:rsidRDefault="007B4593" w:rsidP="00F81069">
            <w:pPr>
              <w:ind w:left="72"/>
              <w:rPr>
                <w:i/>
                <w:iCs/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เงินให้สินเชื่อแก่ลูกหนี้ </w:t>
            </w:r>
            <w:r w:rsidRPr="00785F0F">
              <w:rPr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8B1936B" w14:textId="35F1CD6A" w:rsidR="007B4593" w:rsidRPr="00785F0F" w:rsidRDefault="00960E0B" w:rsidP="00F81069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23,988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F713F12" w14:textId="77777777" w:rsidR="007B4593" w:rsidRPr="00785F0F" w:rsidRDefault="007B4593" w:rsidP="00F81069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68D7AA7" w14:textId="77777777" w:rsidR="007B4593" w:rsidRPr="00785F0F" w:rsidRDefault="007B4593" w:rsidP="00F81069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</w:rPr>
              <w:t>25,006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A74A7C" w14:textId="77777777" w:rsidR="007B4593" w:rsidRPr="00785F0F" w:rsidRDefault="007B4593" w:rsidP="00F81069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E14D84" w14:textId="28E49270" w:rsidR="007B4593" w:rsidRPr="00785F0F" w:rsidRDefault="00960E0B" w:rsidP="00F81069">
            <w:pPr>
              <w:tabs>
                <w:tab w:val="decimal" w:pos="882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23,967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678BF6" w14:textId="77777777" w:rsidR="007B4593" w:rsidRPr="00785F0F" w:rsidRDefault="007B4593" w:rsidP="00F81069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1D710907" w14:textId="77777777" w:rsidR="007B4593" w:rsidRPr="00785F0F" w:rsidRDefault="007B4593" w:rsidP="00F81069">
            <w:pPr>
              <w:tabs>
                <w:tab w:val="decimal" w:pos="999"/>
              </w:tabs>
              <w:ind w:right="-27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24,969</w:t>
            </w:r>
          </w:p>
        </w:tc>
      </w:tr>
      <w:tr w:rsidR="007B4593" w:rsidRPr="00785F0F" w14:paraId="29AFE61D" w14:textId="77777777" w:rsidTr="00572CA9">
        <w:tc>
          <w:tcPr>
            <w:tcW w:w="3852" w:type="dxa"/>
            <w:shd w:val="clear" w:color="auto" w:fill="auto"/>
            <w:vAlign w:val="bottom"/>
          </w:tcPr>
          <w:p w14:paraId="436CD16B" w14:textId="77777777" w:rsidR="007B4593" w:rsidRPr="00785F0F" w:rsidRDefault="007B4593" w:rsidP="00F81069">
            <w:pPr>
              <w:ind w:left="72"/>
              <w:rPr>
                <w:i/>
                <w:iCs/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ขาดทุนจากการปรับโครงสร้างหนี้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0AAC85E" w14:textId="24AF427E" w:rsidR="007B4593" w:rsidRPr="00785F0F" w:rsidRDefault="008D4EB2" w:rsidP="00F81069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D59776" w14:textId="77777777" w:rsidR="007B4593" w:rsidRPr="00785F0F" w:rsidRDefault="007B4593" w:rsidP="00F81069">
            <w:pPr>
              <w:tabs>
                <w:tab w:val="decimal" w:pos="738"/>
              </w:tabs>
              <w:snapToGrid w:val="0"/>
              <w:ind w:left="-108" w:right="-9"/>
              <w:rPr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720777E" w14:textId="77777777" w:rsidR="007B4593" w:rsidRPr="00785F0F" w:rsidRDefault="007B4593" w:rsidP="00F81069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94C65D" w14:textId="77777777" w:rsidR="007B4593" w:rsidRPr="00785F0F" w:rsidRDefault="007B4593" w:rsidP="00F81069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D8A89FD" w14:textId="4C03C009" w:rsidR="007B4593" w:rsidRPr="00785F0F" w:rsidRDefault="008D4EB2" w:rsidP="00F81069">
            <w:pPr>
              <w:tabs>
                <w:tab w:val="decimal" w:pos="882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DCB58E" w14:textId="77777777" w:rsidR="007B4593" w:rsidRPr="00785F0F" w:rsidRDefault="007B4593" w:rsidP="00F81069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C2DF22A" w14:textId="77777777" w:rsidR="007B4593" w:rsidRPr="00785F0F" w:rsidRDefault="007B4593" w:rsidP="00F81069">
            <w:pPr>
              <w:tabs>
                <w:tab w:val="decimal" w:pos="999"/>
              </w:tabs>
              <w:ind w:right="-27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18</w:t>
            </w:r>
          </w:p>
        </w:tc>
      </w:tr>
      <w:tr w:rsidR="007B4593" w:rsidRPr="00785F0F" w14:paraId="7D39A3D4" w14:textId="77777777" w:rsidTr="00572CA9">
        <w:tc>
          <w:tcPr>
            <w:tcW w:w="3852" w:type="dxa"/>
            <w:shd w:val="clear" w:color="auto" w:fill="auto"/>
            <w:vAlign w:val="bottom"/>
          </w:tcPr>
          <w:p w14:paraId="5C1BAA7E" w14:textId="77777777" w:rsidR="007B4593" w:rsidRPr="00785F0F" w:rsidRDefault="007B4593" w:rsidP="00F81069">
            <w:pPr>
              <w:ind w:left="72"/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C689A50" w14:textId="76CE6989" w:rsidR="007B4593" w:rsidRPr="00785F0F" w:rsidRDefault="008D4EB2" w:rsidP="00F81069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24,023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3F4B02D" w14:textId="77777777" w:rsidR="007B4593" w:rsidRPr="00785F0F" w:rsidRDefault="007B4593" w:rsidP="00F81069">
            <w:pPr>
              <w:tabs>
                <w:tab w:val="decimal" w:pos="738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1D178245" w14:textId="77777777" w:rsidR="007B4593" w:rsidRPr="00785F0F" w:rsidRDefault="007B4593" w:rsidP="00F81069">
            <w:pPr>
              <w:pStyle w:val="PlainText"/>
              <w:tabs>
                <w:tab w:val="decimal" w:pos="954"/>
              </w:tabs>
              <w:ind w:right="-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25,067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ED5554" w14:textId="77777777" w:rsidR="007B4593" w:rsidRPr="00785F0F" w:rsidRDefault="007B4593" w:rsidP="00F81069">
            <w:pPr>
              <w:tabs>
                <w:tab w:val="decimal" w:pos="738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10EF3D34" w14:textId="3D1E9A9F" w:rsidR="007B4593" w:rsidRPr="00785F0F" w:rsidRDefault="008D4EB2" w:rsidP="00F81069">
            <w:pPr>
              <w:tabs>
                <w:tab w:val="decimal" w:pos="882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24,002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50BA485" w14:textId="77777777" w:rsidR="007B4593" w:rsidRPr="00785F0F" w:rsidRDefault="007B4593" w:rsidP="00F81069">
            <w:pPr>
              <w:tabs>
                <w:tab w:val="decimal" w:pos="738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6AB357BB" w14:textId="77777777" w:rsidR="007B4593" w:rsidRPr="00785F0F" w:rsidRDefault="007B4593" w:rsidP="00F81069">
            <w:pPr>
              <w:tabs>
                <w:tab w:val="decimal" w:pos="999"/>
              </w:tabs>
              <w:ind w:right="-27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25,030</w:t>
            </w:r>
          </w:p>
        </w:tc>
      </w:tr>
    </w:tbl>
    <w:p w14:paraId="274F08BC" w14:textId="77777777" w:rsidR="007B4593" w:rsidRPr="00785F0F" w:rsidRDefault="007B4593" w:rsidP="007B4593">
      <w:pPr>
        <w:tabs>
          <w:tab w:val="left" w:pos="900"/>
        </w:tabs>
        <w:ind w:left="1080" w:right="-25" w:hanging="540"/>
        <w:jc w:val="both"/>
        <w:rPr>
          <w:sz w:val="16"/>
          <w:szCs w:val="16"/>
          <w:vertAlign w:val="superscript"/>
        </w:rPr>
      </w:pPr>
    </w:p>
    <w:p w14:paraId="1E0ECC92" w14:textId="77777777" w:rsidR="007B4593" w:rsidRPr="00785F0F" w:rsidRDefault="007B4593" w:rsidP="007B4593">
      <w:pPr>
        <w:tabs>
          <w:tab w:val="left" w:pos="900"/>
        </w:tabs>
        <w:ind w:left="1080" w:right="-25" w:hanging="540"/>
        <w:jc w:val="both"/>
        <w:rPr>
          <w:sz w:val="20"/>
          <w:szCs w:val="20"/>
          <w:cs/>
        </w:rPr>
      </w:pPr>
      <w:r w:rsidRPr="00785F0F">
        <w:rPr>
          <w:sz w:val="30"/>
          <w:szCs w:val="30"/>
          <w:vertAlign w:val="superscript"/>
          <w:cs/>
        </w:rPr>
        <w:t>*</w:t>
      </w:r>
      <w:r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</w:rPr>
        <w:tab/>
      </w:r>
      <w:r w:rsidRPr="00785F0F">
        <w:rPr>
          <w:sz w:val="20"/>
          <w:szCs w:val="20"/>
          <w:cs/>
        </w:rPr>
        <w:t>สุทธิจากหนี้สูญได้รับคืน</w:t>
      </w:r>
    </w:p>
    <w:p w14:paraId="38CAC053" w14:textId="77777777" w:rsidR="00F81069" w:rsidRPr="009D798E" w:rsidRDefault="00F81069" w:rsidP="009D798E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  <w:cs/>
          <w:lang w:val="th-TH"/>
        </w:rPr>
      </w:pPr>
    </w:p>
    <w:p w14:paraId="55410E56" w14:textId="77777777" w:rsidR="00A72CF0" w:rsidRPr="00785F0F" w:rsidRDefault="006E4127" w:rsidP="00A72CF0">
      <w:pPr>
        <w:tabs>
          <w:tab w:val="left" w:pos="540"/>
        </w:tabs>
        <w:rPr>
          <w:b/>
          <w:bCs/>
          <w:sz w:val="30"/>
          <w:szCs w:val="30"/>
          <w:cs/>
          <w:lang w:val="th-TH"/>
        </w:rPr>
      </w:pPr>
      <w:r w:rsidRPr="00785F0F">
        <w:rPr>
          <w:b/>
          <w:bCs/>
          <w:sz w:val="30"/>
          <w:szCs w:val="30"/>
          <w:cs/>
          <w:lang w:val="th-TH"/>
        </w:rPr>
        <w:t>4</w:t>
      </w:r>
      <w:r w:rsidR="00F81069" w:rsidRPr="00785F0F">
        <w:rPr>
          <w:rFonts w:hint="cs"/>
          <w:b/>
          <w:bCs/>
          <w:sz w:val="30"/>
          <w:szCs w:val="30"/>
          <w:cs/>
          <w:lang w:val="th-TH"/>
        </w:rPr>
        <w:t>4</w:t>
      </w:r>
      <w:r w:rsidR="00A72CF0" w:rsidRPr="00785F0F">
        <w:rPr>
          <w:b/>
          <w:bCs/>
          <w:sz w:val="30"/>
          <w:szCs w:val="30"/>
          <w:cs/>
          <w:lang w:val="th-TH"/>
        </w:rPr>
        <w:tab/>
        <w:t>ภาษีเงินได้</w:t>
      </w:r>
    </w:p>
    <w:p w14:paraId="3BCFDF72" w14:textId="77777777" w:rsidR="00A72CF0" w:rsidRPr="009D798E" w:rsidRDefault="00A72CF0" w:rsidP="009D798E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  <w:cs/>
          <w:lang w:val="th-TH"/>
        </w:rPr>
      </w:pPr>
    </w:p>
    <w:p w14:paraId="30BBE8F7" w14:textId="77777777" w:rsidR="00A72CF0" w:rsidRPr="00785F0F" w:rsidRDefault="00A72CF0" w:rsidP="00A72CF0">
      <w:pPr>
        <w:ind w:left="540"/>
        <w:rPr>
          <w:sz w:val="30"/>
          <w:szCs w:val="30"/>
        </w:rPr>
      </w:pPr>
      <w:r w:rsidRPr="00785F0F">
        <w:rPr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33E50953" w14:textId="77777777" w:rsidR="009B34AC" w:rsidRPr="009D798E" w:rsidRDefault="009B34AC" w:rsidP="009D798E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  <w:cs/>
          <w:lang w:val="th-TH"/>
        </w:rPr>
      </w:pPr>
    </w:p>
    <w:tbl>
      <w:tblPr>
        <w:tblW w:w="9162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270"/>
        <w:gridCol w:w="1170"/>
        <w:gridCol w:w="270"/>
        <w:gridCol w:w="1080"/>
        <w:gridCol w:w="270"/>
        <w:gridCol w:w="1260"/>
      </w:tblGrid>
      <w:tr w:rsidR="009B34AC" w:rsidRPr="00785F0F" w14:paraId="2CBA6D71" w14:textId="77777777" w:rsidTr="009D798E">
        <w:tc>
          <w:tcPr>
            <w:tcW w:w="3672" w:type="dxa"/>
            <w:shd w:val="clear" w:color="auto" w:fill="auto"/>
          </w:tcPr>
          <w:p w14:paraId="74A37477" w14:textId="77777777" w:rsidR="009B34AC" w:rsidRPr="00785F0F" w:rsidRDefault="009B34AC" w:rsidP="00F81069">
            <w:pPr>
              <w:pStyle w:val="BodyText"/>
              <w:snapToGrid w:val="0"/>
              <w:rPr>
                <w:rFonts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DB7E5BA" w14:textId="77777777" w:rsidR="009B34AC" w:rsidRPr="00785F0F" w:rsidRDefault="009B34AC" w:rsidP="00F81069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2F4EB02" w14:textId="77777777" w:rsidR="009B34AC" w:rsidRPr="00785F0F" w:rsidRDefault="009B34AC" w:rsidP="00F81069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8E88EC9" w14:textId="77777777" w:rsidR="009B34AC" w:rsidRPr="00785F0F" w:rsidRDefault="009B34AC" w:rsidP="00F81069">
            <w:pPr>
              <w:ind w:left="-108" w:right="-108"/>
              <w:jc w:val="center"/>
              <w:rPr>
                <w:bCs/>
                <w:i/>
                <w:iCs/>
                <w:sz w:val="28"/>
                <w:szCs w:val="28"/>
                <w:cs/>
              </w:rPr>
            </w:pPr>
            <w:r w:rsidRPr="00785F0F">
              <w:rPr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9B34AC" w:rsidRPr="00785F0F" w14:paraId="265AFFE2" w14:textId="77777777" w:rsidTr="009D798E">
        <w:tc>
          <w:tcPr>
            <w:tcW w:w="3672" w:type="dxa"/>
            <w:shd w:val="clear" w:color="auto" w:fill="auto"/>
          </w:tcPr>
          <w:p w14:paraId="07055947" w14:textId="77777777" w:rsidR="009B34AC" w:rsidRPr="00785F0F" w:rsidRDefault="009B34AC" w:rsidP="00F81069">
            <w:pPr>
              <w:rPr>
                <w:bCs/>
                <w:i/>
                <w:iCs/>
                <w:sz w:val="28"/>
                <w:szCs w:val="28"/>
              </w:rPr>
            </w:pPr>
            <w:r w:rsidRPr="00785F0F">
              <w:rPr>
                <w:bCs/>
                <w:i/>
                <w:iCs/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3EA85F" w14:textId="77777777" w:rsidR="009B34AC" w:rsidRPr="00785F0F" w:rsidRDefault="009B34AC" w:rsidP="00F8106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CE2B77" w14:textId="77777777" w:rsidR="009B34AC" w:rsidRPr="00785F0F" w:rsidRDefault="009B34AC" w:rsidP="00F8106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663DE3" w14:textId="77777777" w:rsidR="009B34AC" w:rsidRPr="00785F0F" w:rsidRDefault="009B34AC" w:rsidP="00F8106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60F626" w14:textId="77777777" w:rsidR="009B34AC" w:rsidRPr="00785F0F" w:rsidRDefault="009B34AC" w:rsidP="00F8106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CFCAA0" w14:textId="77777777" w:rsidR="009B34AC" w:rsidRPr="00785F0F" w:rsidRDefault="009B34AC" w:rsidP="00F8106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9D2629" w14:textId="77777777" w:rsidR="009B34AC" w:rsidRPr="00785F0F" w:rsidRDefault="009B34AC" w:rsidP="00F81069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CD91B0" w14:textId="77777777" w:rsidR="009B34AC" w:rsidRPr="00785F0F" w:rsidRDefault="009B34AC" w:rsidP="00F81069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</w:tr>
      <w:tr w:rsidR="009B34AC" w:rsidRPr="00785F0F" w14:paraId="339225D9" w14:textId="77777777" w:rsidTr="009D798E">
        <w:tc>
          <w:tcPr>
            <w:tcW w:w="3672" w:type="dxa"/>
            <w:shd w:val="clear" w:color="auto" w:fill="auto"/>
          </w:tcPr>
          <w:p w14:paraId="0C173DA6" w14:textId="77777777" w:rsidR="009B34AC" w:rsidRPr="00785F0F" w:rsidRDefault="009B34AC" w:rsidP="00F81069">
            <w:pPr>
              <w:pStyle w:val="BodyText"/>
              <w:snapToGrid w:val="0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72A4B3C9" w14:textId="77777777" w:rsidR="009B34AC" w:rsidRPr="00785F0F" w:rsidRDefault="009B34AC" w:rsidP="00F81069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B34AC" w:rsidRPr="00785F0F" w14:paraId="20CEA3BB" w14:textId="77777777" w:rsidTr="009D798E">
        <w:tc>
          <w:tcPr>
            <w:tcW w:w="3672" w:type="dxa"/>
            <w:shd w:val="clear" w:color="auto" w:fill="auto"/>
          </w:tcPr>
          <w:p w14:paraId="08C2CB2E" w14:textId="77777777" w:rsidR="009B34AC" w:rsidRPr="00785F0F" w:rsidRDefault="009B34AC" w:rsidP="00F81069">
            <w:pPr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ภาษีเงินได้ของปีปัจจุบัน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3F952EB" w14:textId="77777777" w:rsidR="009B34AC" w:rsidRPr="00785F0F" w:rsidRDefault="009B34AC" w:rsidP="00F81069">
            <w:pPr>
              <w:pStyle w:val="acctfourfigures"/>
              <w:snapToGrid w:val="0"/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EEEC57A" w14:textId="77777777" w:rsidR="009B34AC" w:rsidRPr="00785F0F" w:rsidRDefault="009B34AC" w:rsidP="00F8106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91ADDCC" w14:textId="77777777" w:rsidR="009B34AC" w:rsidRPr="00785F0F" w:rsidRDefault="009B34AC" w:rsidP="00F81069">
            <w:pPr>
              <w:pStyle w:val="acctfourfigures"/>
              <w:tabs>
                <w:tab w:val="decimal" w:pos="1050"/>
              </w:tabs>
              <w:snapToGrid w:val="0"/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6BB93FC" w14:textId="77777777" w:rsidR="009B34AC" w:rsidRPr="00785F0F" w:rsidRDefault="009B34AC" w:rsidP="00F8106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28D8DA" w14:textId="77777777" w:rsidR="009B34AC" w:rsidRPr="00785F0F" w:rsidRDefault="009B34AC" w:rsidP="00F81069">
            <w:pPr>
              <w:pStyle w:val="acctfourfigures"/>
              <w:snapToGrid w:val="0"/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B1406C6" w14:textId="77777777" w:rsidR="009B34AC" w:rsidRPr="00785F0F" w:rsidRDefault="009B34AC" w:rsidP="00F8106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54C320" w14:textId="77777777" w:rsidR="009B34AC" w:rsidRPr="00785F0F" w:rsidRDefault="009B34AC" w:rsidP="00F81069">
            <w:pPr>
              <w:pStyle w:val="acctfourfigures"/>
              <w:tabs>
                <w:tab w:val="decimal" w:pos="1054"/>
              </w:tabs>
              <w:snapToGrid w:val="0"/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B34AC" w:rsidRPr="00785F0F" w14:paraId="44DE749A" w14:textId="77777777" w:rsidTr="009D798E">
        <w:tc>
          <w:tcPr>
            <w:tcW w:w="3672" w:type="dxa"/>
            <w:shd w:val="clear" w:color="auto" w:fill="auto"/>
          </w:tcPr>
          <w:p w14:paraId="326BEF36" w14:textId="77777777" w:rsidR="009B34AC" w:rsidRPr="00785F0F" w:rsidRDefault="009B34AC" w:rsidP="00F81069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1C4BFE2" w14:textId="6AA624D7" w:rsidR="009B34AC" w:rsidRPr="00785F0F" w:rsidRDefault="00F864E1" w:rsidP="00F81069">
            <w:pPr>
              <w:pStyle w:val="PlainText"/>
              <w:tabs>
                <w:tab w:val="decimal" w:pos="967"/>
              </w:tabs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77282D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519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023611" w14:textId="77777777" w:rsidR="009B34AC" w:rsidRPr="00785F0F" w:rsidRDefault="009B34AC" w:rsidP="00F81069">
            <w:pPr>
              <w:pStyle w:val="PlainText"/>
              <w:tabs>
                <w:tab w:val="decimal" w:pos="792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3E0F27C" w14:textId="77777777" w:rsidR="009B34AC" w:rsidRPr="00785F0F" w:rsidRDefault="009B34AC" w:rsidP="00F81069">
            <w:pPr>
              <w:pStyle w:val="PlainText"/>
              <w:tabs>
                <w:tab w:val="decimal" w:pos="967"/>
              </w:tabs>
              <w:ind w:righ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10,020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C33D63" w14:textId="77777777" w:rsidR="009B34AC" w:rsidRPr="00785F0F" w:rsidRDefault="009B34AC" w:rsidP="00F81069">
            <w:pPr>
              <w:pStyle w:val="PlainText"/>
              <w:tabs>
                <w:tab w:val="decimal" w:pos="792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16DD99" w14:textId="02E03D7A" w:rsidR="009B34AC" w:rsidRPr="00785F0F" w:rsidRDefault="00F864E1" w:rsidP="00F81069">
            <w:pPr>
              <w:tabs>
                <w:tab w:val="decimal" w:pos="882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7282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40203B" w14:textId="77777777" w:rsidR="009B34AC" w:rsidRPr="00785F0F" w:rsidRDefault="009B34AC" w:rsidP="00F81069">
            <w:pPr>
              <w:pStyle w:val="PlainText"/>
              <w:tabs>
                <w:tab w:val="decimal" w:pos="792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721559F" w14:textId="77777777" w:rsidR="009B34AC" w:rsidRPr="00785F0F" w:rsidRDefault="009B34AC" w:rsidP="00F81069">
            <w:pPr>
              <w:tabs>
                <w:tab w:val="decimal" w:pos="972"/>
              </w:tabs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8,046</w:t>
            </w:r>
          </w:p>
        </w:tc>
      </w:tr>
      <w:tr w:rsidR="009B34AC" w:rsidRPr="00785F0F" w14:paraId="2837F700" w14:textId="77777777" w:rsidTr="009D798E">
        <w:tc>
          <w:tcPr>
            <w:tcW w:w="3672" w:type="dxa"/>
            <w:shd w:val="clear" w:color="auto" w:fill="auto"/>
          </w:tcPr>
          <w:p w14:paraId="252C087F" w14:textId="77777777" w:rsidR="009B34AC" w:rsidRPr="00785F0F" w:rsidRDefault="009B34AC" w:rsidP="00F81069">
            <w:pPr>
              <w:ind w:left="-9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54EADBB" w14:textId="77777777" w:rsidR="009B34AC" w:rsidRPr="00785F0F" w:rsidRDefault="009B34AC" w:rsidP="00F81069">
            <w:pPr>
              <w:pStyle w:val="PlainText"/>
              <w:tabs>
                <w:tab w:val="decimal" w:pos="1044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66B9E3F" w14:textId="77777777" w:rsidR="009B34AC" w:rsidRPr="00785F0F" w:rsidRDefault="009B34AC" w:rsidP="00F8106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9A2C361" w14:textId="77777777" w:rsidR="009B34AC" w:rsidRPr="00785F0F" w:rsidRDefault="009B34AC" w:rsidP="00F81069">
            <w:pPr>
              <w:pStyle w:val="PlainText"/>
              <w:tabs>
                <w:tab w:val="decimal" w:pos="1044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42E610A" w14:textId="77777777" w:rsidR="009B34AC" w:rsidRPr="00785F0F" w:rsidRDefault="009B34AC" w:rsidP="00F8106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4D9FC4" w14:textId="77777777" w:rsidR="009B34AC" w:rsidRPr="00785F0F" w:rsidRDefault="009B34AC" w:rsidP="00F81069">
            <w:pPr>
              <w:pStyle w:val="PlainText"/>
              <w:tabs>
                <w:tab w:val="decimal" w:pos="967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6F6E1AA" w14:textId="77777777" w:rsidR="009B34AC" w:rsidRPr="00785F0F" w:rsidRDefault="009B34AC" w:rsidP="00F81069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83C3131" w14:textId="77777777" w:rsidR="009B34AC" w:rsidRPr="00785F0F" w:rsidRDefault="009B34AC" w:rsidP="00F81069">
            <w:pPr>
              <w:pStyle w:val="PlainText"/>
              <w:tabs>
                <w:tab w:val="decimal" w:pos="972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9B34AC" w:rsidRPr="00785F0F" w14:paraId="6EEA8D4D" w14:textId="77777777" w:rsidTr="009D798E">
        <w:tc>
          <w:tcPr>
            <w:tcW w:w="3672" w:type="dxa"/>
            <w:shd w:val="clear" w:color="auto" w:fill="auto"/>
          </w:tcPr>
          <w:p w14:paraId="060B7872" w14:textId="77777777" w:rsidR="009B34AC" w:rsidRPr="00785F0F" w:rsidRDefault="009B34AC" w:rsidP="00F81069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185ECC" w14:textId="7171D35F" w:rsidR="009B34AC" w:rsidRPr="00785F0F" w:rsidRDefault="00F864E1" w:rsidP="00F81069">
            <w:pPr>
              <w:pStyle w:val="PlainText"/>
              <w:tabs>
                <w:tab w:val="decimal" w:pos="967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(2,051)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EF96020" w14:textId="77777777" w:rsidR="009B34AC" w:rsidRPr="00785F0F" w:rsidRDefault="009B34AC" w:rsidP="00F81069">
            <w:pPr>
              <w:pStyle w:val="PlainText"/>
              <w:tabs>
                <w:tab w:val="decimal" w:pos="792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FE95EF3" w14:textId="77777777" w:rsidR="009B34AC" w:rsidRPr="00785F0F" w:rsidRDefault="009B34AC" w:rsidP="00F81069">
            <w:pPr>
              <w:pStyle w:val="PlainText"/>
              <w:tabs>
                <w:tab w:val="decimal" w:pos="967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271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EC85E1" w14:textId="77777777" w:rsidR="009B34AC" w:rsidRPr="00785F0F" w:rsidRDefault="009B34AC" w:rsidP="00F81069">
            <w:pPr>
              <w:pStyle w:val="PlainText"/>
              <w:tabs>
                <w:tab w:val="decimal" w:pos="792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8D29F" w14:textId="0568A8AF" w:rsidR="009B34AC" w:rsidRPr="00785F0F" w:rsidRDefault="00F864E1" w:rsidP="00F81069">
            <w:pPr>
              <w:tabs>
                <w:tab w:val="decimal" w:pos="882"/>
              </w:tabs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(2,001)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14D4FC" w14:textId="77777777" w:rsidR="009B34AC" w:rsidRPr="00785F0F" w:rsidRDefault="009B34AC" w:rsidP="00F81069">
            <w:pPr>
              <w:pStyle w:val="PlainText"/>
              <w:tabs>
                <w:tab w:val="decimal" w:pos="1054"/>
              </w:tabs>
              <w:ind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3B9C5E" w14:textId="77777777" w:rsidR="009B34AC" w:rsidRPr="00785F0F" w:rsidRDefault="009B34AC" w:rsidP="00F81069">
            <w:pPr>
              <w:tabs>
                <w:tab w:val="decimal" w:pos="972"/>
              </w:tabs>
              <w:ind w:right="-10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202</w:t>
            </w:r>
          </w:p>
        </w:tc>
      </w:tr>
      <w:tr w:rsidR="009B34AC" w:rsidRPr="00785F0F" w14:paraId="4BC083F4" w14:textId="77777777" w:rsidTr="009D798E">
        <w:trPr>
          <w:trHeight w:val="100"/>
        </w:trPr>
        <w:tc>
          <w:tcPr>
            <w:tcW w:w="3672" w:type="dxa"/>
            <w:shd w:val="clear" w:color="auto" w:fill="auto"/>
          </w:tcPr>
          <w:p w14:paraId="373BA3EE" w14:textId="77777777" w:rsidR="009B34AC" w:rsidRPr="00785F0F" w:rsidRDefault="009B34AC" w:rsidP="00F81069">
            <w:pPr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60CBD1A" w14:textId="4D848F14" w:rsidR="009B34AC" w:rsidRPr="00785F0F" w:rsidRDefault="00F864E1" w:rsidP="00F81069">
            <w:pPr>
              <w:pStyle w:val="PlainText"/>
              <w:tabs>
                <w:tab w:val="decimal" w:pos="96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9,468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BF478B" w14:textId="77777777" w:rsidR="009B34AC" w:rsidRPr="00785F0F" w:rsidRDefault="009B34AC" w:rsidP="00F81069">
            <w:pPr>
              <w:pStyle w:val="acctfourfigures"/>
              <w:snapToGrid w:val="0"/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22862B6" w14:textId="77777777" w:rsidR="009B34AC" w:rsidRPr="00785F0F" w:rsidRDefault="009B34AC" w:rsidP="00F81069">
            <w:pPr>
              <w:pStyle w:val="PlainText"/>
              <w:tabs>
                <w:tab w:val="decimal" w:pos="967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0,291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5F90F9" w14:textId="77777777" w:rsidR="009B34AC" w:rsidRPr="00785F0F" w:rsidRDefault="009B34AC" w:rsidP="00F8106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1749646B" w14:textId="1BC8578F" w:rsidR="009B34AC" w:rsidRPr="00785F0F" w:rsidRDefault="00F864E1" w:rsidP="00F81069">
            <w:pPr>
              <w:tabs>
                <w:tab w:val="decimal" w:pos="882"/>
              </w:tabs>
              <w:ind w:right="-10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7,553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9E2D0B" w14:textId="77777777" w:rsidR="009B34AC" w:rsidRPr="00785F0F" w:rsidRDefault="009B34AC" w:rsidP="00F81069">
            <w:pPr>
              <w:pStyle w:val="acctfourfigures"/>
              <w:tabs>
                <w:tab w:val="decimal" w:pos="731"/>
              </w:tabs>
              <w:snapToGrid w:val="0"/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5032E679" w14:textId="77777777" w:rsidR="009B34AC" w:rsidRPr="00785F0F" w:rsidRDefault="009B34AC" w:rsidP="00F81069">
            <w:pPr>
              <w:tabs>
                <w:tab w:val="decimal" w:pos="972"/>
              </w:tabs>
              <w:ind w:right="-10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8,248</w:t>
            </w:r>
          </w:p>
        </w:tc>
      </w:tr>
    </w:tbl>
    <w:p w14:paraId="3392F2DF" w14:textId="77777777" w:rsidR="009B34AC" w:rsidRPr="00785F0F" w:rsidRDefault="009B34AC" w:rsidP="00A72CF0">
      <w:pPr>
        <w:ind w:left="532" w:right="-18"/>
        <w:rPr>
          <w:bCs/>
          <w:i/>
          <w:iCs/>
          <w:sz w:val="24"/>
          <w:szCs w:val="24"/>
        </w:rPr>
      </w:pPr>
    </w:p>
    <w:p w14:paraId="277C1693" w14:textId="77777777" w:rsidR="00F81069" w:rsidRPr="00785F0F" w:rsidRDefault="00F81069">
      <w:pPr>
        <w:suppressAutoHyphens w:val="0"/>
        <w:rPr>
          <w:bCs/>
          <w:i/>
          <w:iCs/>
          <w:sz w:val="30"/>
          <w:szCs w:val="30"/>
          <w:cs/>
        </w:rPr>
      </w:pPr>
      <w:r w:rsidRPr="00785F0F">
        <w:rPr>
          <w:bCs/>
          <w:i/>
          <w:iCs/>
          <w:sz w:val="30"/>
          <w:szCs w:val="30"/>
          <w:cs/>
        </w:rPr>
        <w:br w:type="page"/>
      </w:r>
    </w:p>
    <w:p w14:paraId="5E7ADCC4" w14:textId="77777777" w:rsidR="00A72CF0" w:rsidRPr="00785F0F" w:rsidRDefault="00A72CF0" w:rsidP="00D004B0">
      <w:pPr>
        <w:ind w:left="532" w:right="-18"/>
        <w:rPr>
          <w:bCs/>
          <w:sz w:val="30"/>
          <w:szCs w:val="30"/>
        </w:rPr>
      </w:pPr>
      <w:r w:rsidRPr="00785F0F">
        <w:rPr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14:paraId="2A744377" w14:textId="77777777" w:rsidR="009B34AC" w:rsidRPr="009D798E" w:rsidRDefault="009B34AC" w:rsidP="00D004B0">
      <w:pPr>
        <w:ind w:left="540" w:right="-18"/>
        <w:rPr>
          <w:sz w:val="30"/>
          <w:szCs w:val="30"/>
        </w:rPr>
      </w:pPr>
    </w:p>
    <w:tbl>
      <w:tblPr>
        <w:tblW w:w="9502" w:type="dxa"/>
        <w:tblInd w:w="5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2"/>
        <w:gridCol w:w="1010"/>
        <w:gridCol w:w="183"/>
        <w:gridCol w:w="1010"/>
        <w:gridCol w:w="183"/>
        <w:gridCol w:w="1103"/>
        <w:gridCol w:w="183"/>
        <w:gridCol w:w="1010"/>
        <w:gridCol w:w="183"/>
        <w:gridCol w:w="1010"/>
        <w:gridCol w:w="183"/>
        <w:gridCol w:w="1012"/>
      </w:tblGrid>
      <w:tr w:rsidR="009B34AC" w:rsidRPr="00785F0F" w14:paraId="2E7ABF24" w14:textId="77777777" w:rsidTr="00572CA9">
        <w:trPr>
          <w:cantSplit/>
          <w:trHeight w:val="173"/>
        </w:trPr>
        <w:tc>
          <w:tcPr>
            <w:tcW w:w="2432" w:type="dxa"/>
            <w:shd w:val="clear" w:color="auto" w:fill="auto"/>
          </w:tcPr>
          <w:p w14:paraId="494CF429" w14:textId="77777777" w:rsidR="009B34AC" w:rsidRPr="00785F0F" w:rsidRDefault="009B34AC" w:rsidP="00572CA9">
            <w:pPr>
              <w:snapToGrid w:val="0"/>
              <w:rPr>
                <w:b/>
                <w:bCs/>
                <w:sz w:val="28"/>
                <w:szCs w:val="28"/>
              </w:rPr>
            </w:pPr>
            <w:r w:rsidRPr="00785F0F">
              <w:rPr>
                <w:bCs/>
                <w:i/>
                <w:iCs/>
                <w:sz w:val="28"/>
                <w:szCs w:val="28"/>
                <w:cs/>
              </w:rPr>
              <w:t xml:space="preserve">สำหรับปีสิ้นสุด </w:t>
            </w:r>
          </w:p>
        </w:tc>
        <w:tc>
          <w:tcPr>
            <w:tcW w:w="7070" w:type="dxa"/>
            <w:gridSpan w:val="11"/>
            <w:shd w:val="clear" w:color="auto" w:fill="auto"/>
          </w:tcPr>
          <w:p w14:paraId="283FB11F" w14:textId="77777777" w:rsidR="009B34AC" w:rsidRPr="00785F0F" w:rsidRDefault="009B34AC" w:rsidP="00D004B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rtl/>
                <w:cs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B34AC" w:rsidRPr="00785F0F" w14:paraId="797ECA42" w14:textId="77777777" w:rsidTr="00572CA9">
        <w:trPr>
          <w:cantSplit/>
          <w:trHeight w:val="390"/>
        </w:trPr>
        <w:tc>
          <w:tcPr>
            <w:tcW w:w="2432" w:type="dxa"/>
            <w:shd w:val="clear" w:color="auto" w:fill="auto"/>
          </w:tcPr>
          <w:p w14:paraId="3603897E" w14:textId="43A25D3F" w:rsidR="009B34AC" w:rsidRPr="00785F0F" w:rsidRDefault="00572CA9" w:rsidP="00D004B0">
            <w:pPr>
              <w:ind w:left="55"/>
              <w:rPr>
                <w:b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   </w:t>
            </w:r>
            <w:r w:rsidR="009B34AC" w:rsidRPr="00785F0F">
              <w:rPr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9B34AC" w:rsidRPr="00785F0F">
              <w:rPr>
                <w:b/>
                <w:bCs/>
                <w:i/>
                <w:iCs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3489" w:type="dxa"/>
            <w:gridSpan w:val="5"/>
            <w:shd w:val="clear" w:color="auto" w:fill="auto"/>
            <w:vAlign w:val="bottom"/>
          </w:tcPr>
          <w:p w14:paraId="40BE7034" w14:textId="77777777" w:rsidR="009B34AC" w:rsidRPr="00785F0F" w:rsidRDefault="00192574" w:rsidP="00D004B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4E35507" w14:textId="77777777" w:rsidR="009B34AC" w:rsidRPr="00785F0F" w:rsidRDefault="009B34AC" w:rsidP="00D004B0">
            <w:pPr>
              <w:pStyle w:val="acctfourfigures"/>
              <w:snapToGrid w:val="0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397" w:type="dxa"/>
            <w:gridSpan w:val="5"/>
            <w:shd w:val="clear" w:color="auto" w:fill="auto"/>
            <w:vAlign w:val="bottom"/>
          </w:tcPr>
          <w:p w14:paraId="0041DB18" w14:textId="77777777" w:rsidR="009B34AC" w:rsidRPr="00785F0F" w:rsidRDefault="00192574" w:rsidP="00D004B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</w:tr>
      <w:tr w:rsidR="009B34AC" w:rsidRPr="00785F0F" w14:paraId="0959624D" w14:textId="77777777" w:rsidTr="00572CA9">
        <w:trPr>
          <w:cantSplit/>
          <w:trHeight w:val="1133"/>
        </w:trPr>
        <w:tc>
          <w:tcPr>
            <w:tcW w:w="2432" w:type="dxa"/>
            <w:shd w:val="clear" w:color="auto" w:fill="auto"/>
          </w:tcPr>
          <w:p w14:paraId="10223C11" w14:textId="77777777" w:rsidR="009B34AC" w:rsidRPr="00785F0F" w:rsidRDefault="009B34AC" w:rsidP="00D004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C67243B" w14:textId="77777777" w:rsidR="009B34AC" w:rsidRPr="00785F0F" w:rsidRDefault="009B34AC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14:paraId="6BE5ACEB" w14:textId="77777777" w:rsidR="009B34AC" w:rsidRPr="00785F0F" w:rsidRDefault="009B34AC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527AA21" w14:textId="77777777" w:rsidR="009B34AC" w:rsidRPr="00785F0F" w:rsidRDefault="009B34AC" w:rsidP="00D004B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DB6B072" w14:textId="50BB2B03" w:rsidR="009B34AC" w:rsidRPr="00785F0F" w:rsidRDefault="0021228F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รายได้(</w:t>
            </w:r>
            <w:r w:rsidR="009B34AC" w:rsidRPr="00785F0F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ค่าใช้จ่าย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  <w:r w:rsidR="009B34AC"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 ภาษีเงินได้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49BD3F1" w14:textId="77777777" w:rsidR="009B34AC" w:rsidRPr="00785F0F" w:rsidRDefault="009B34AC" w:rsidP="00D004B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91E85D1" w14:textId="77777777" w:rsidR="009B34AC" w:rsidRPr="00785F0F" w:rsidRDefault="009B34AC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3005E6B" w14:textId="77777777" w:rsidR="009B34AC" w:rsidRPr="00785F0F" w:rsidRDefault="009B34AC" w:rsidP="00D004B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0331140" w14:textId="77777777" w:rsidR="009B34AC" w:rsidRPr="00785F0F" w:rsidRDefault="009B34AC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14:paraId="7229B11E" w14:textId="77777777" w:rsidR="009B34AC" w:rsidRPr="00785F0F" w:rsidRDefault="009B34AC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47CC941" w14:textId="77777777" w:rsidR="009B34AC" w:rsidRPr="00785F0F" w:rsidRDefault="009B34AC" w:rsidP="00D004B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241981C" w14:textId="3EE0E433" w:rsidR="009B34AC" w:rsidRPr="00785F0F" w:rsidRDefault="00484CA6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D004B0" w:rsidRPr="00785F0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  <w:r w:rsidR="00D004B0"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="00D004B0" w:rsidRPr="00785F0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9752751" w14:textId="77777777" w:rsidR="009B34AC" w:rsidRPr="00785F0F" w:rsidRDefault="009B34AC" w:rsidP="00D004B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E720A4D" w14:textId="77777777" w:rsidR="009B34AC" w:rsidRPr="00785F0F" w:rsidRDefault="009B34AC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</w:t>
            </w:r>
          </w:p>
          <w:p w14:paraId="4801D51C" w14:textId="77777777" w:rsidR="009B34AC" w:rsidRPr="00785F0F" w:rsidRDefault="009B34AC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</w:tr>
      <w:tr w:rsidR="009B34AC" w:rsidRPr="00785F0F" w14:paraId="07EEE7AB" w14:textId="77777777" w:rsidTr="00572CA9">
        <w:trPr>
          <w:cantSplit/>
          <w:trHeight w:val="378"/>
        </w:trPr>
        <w:tc>
          <w:tcPr>
            <w:tcW w:w="2432" w:type="dxa"/>
            <w:shd w:val="clear" w:color="auto" w:fill="auto"/>
          </w:tcPr>
          <w:p w14:paraId="451CD041" w14:textId="77777777" w:rsidR="009B34AC" w:rsidRPr="00785F0F" w:rsidRDefault="009B34AC" w:rsidP="00D004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070" w:type="dxa"/>
            <w:gridSpan w:val="11"/>
            <w:shd w:val="clear" w:color="auto" w:fill="auto"/>
          </w:tcPr>
          <w:p w14:paraId="7D6E34DC" w14:textId="77777777" w:rsidR="009B34AC" w:rsidRPr="00785F0F" w:rsidRDefault="009B34AC" w:rsidP="00D004B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92574" w:rsidRPr="00785F0F" w14:paraId="51055760" w14:textId="77777777" w:rsidTr="00572CA9">
        <w:trPr>
          <w:cantSplit/>
          <w:trHeight w:val="378"/>
        </w:trPr>
        <w:tc>
          <w:tcPr>
            <w:tcW w:w="2432" w:type="dxa"/>
            <w:shd w:val="clear" w:color="auto" w:fill="auto"/>
          </w:tcPr>
          <w:p w14:paraId="733A3574" w14:textId="77777777" w:rsidR="00192574" w:rsidRPr="00785F0F" w:rsidRDefault="00192574" w:rsidP="00D004B0">
            <w:pPr>
              <w:ind w:left="55" w:hanging="55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1B219509" w14:textId="6DFF1CCE" w:rsidR="00192574" w:rsidRPr="00785F0F" w:rsidRDefault="00F864E1" w:rsidP="00D004B0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(5,375)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25F3157" w14:textId="77777777" w:rsidR="00192574" w:rsidRPr="00785F0F" w:rsidRDefault="00192574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8F4C3DA" w14:textId="62D133F8" w:rsidR="00192574" w:rsidRPr="00785F0F" w:rsidRDefault="00F864E1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1,075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10A55BD" w14:textId="77777777" w:rsidR="00192574" w:rsidRPr="00785F0F" w:rsidRDefault="00192574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48821CE" w14:textId="1CA9E10D" w:rsidR="00192574" w:rsidRPr="00785F0F" w:rsidRDefault="00F864E1" w:rsidP="00D004B0">
            <w:pPr>
              <w:tabs>
                <w:tab w:val="decimal" w:pos="91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(4,300)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585B646" w14:textId="77777777" w:rsidR="00192574" w:rsidRPr="00785F0F" w:rsidRDefault="00192574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5AE7E7C" w14:textId="77777777" w:rsidR="00192574" w:rsidRPr="00785F0F" w:rsidRDefault="00192574" w:rsidP="00D004B0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6,080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223739D5" w14:textId="77777777" w:rsidR="00192574" w:rsidRPr="00785F0F" w:rsidRDefault="00192574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3BB2719A" w14:textId="77777777" w:rsidR="00192574" w:rsidRPr="00785F0F" w:rsidRDefault="00192574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GB"/>
              </w:rPr>
              <w:t>1,216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7BCF6E3" w14:textId="77777777" w:rsidR="00192574" w:rsidRPr="00785F0F" w:rsidRDefault="00192574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3758496B" w14:textId="77777777" w:rsidR="00192574" w:rsidRPr="00785F0F" w:rsidRDefault="00192574" w:rsidP="00D004B0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4,864</w:t>
            </w:r>
          </w:p>
        </w:tc>
      </w:tr>
      <w:tr w:rsidR="00192574" w:rsidRPr="00785F0F" w14:paraId="7A17C228" w14:textId="77777777" w:rsidTr="00572CA9">
        <w:trPr>
          <w:cantSplit/>
          <w:trHeight w:val="378"/>
        </w:trPr>
        <w:tc>
          <w:tcPr>
            <w:tcW w:w="2432" w:type="dxa"/>
            <w:shd w:val="clear" w:color="auto" w:fill="auto"/>
          </w:tcPr>
          <w:p w14:paraId="54F5DEFB" w14:textId="77777777" w:rsidR="00192574" w:rsidRPr="00785F0F" w:rsidRDefault="00192574" w:rsidP="00D004B0">
            <w:pPr>
              <w:ind w:left="55" w:hanging="55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77782C9B" w14:textId="6F0108DD" w:rsidR="00192574" w:rsidRPr="00785F0F" w:rsidRDefault="00F864E1" w:rsidP="00D004B0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585425F3" w14:textId="77777777" w:rsidR="00192574" w:rsidRPr="00785F0F" w:rsidRDefault="00192574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2F40CDFE" w14:textId="3FF1412E" w:rsidR="00192574" w:rsidRPr="00785F0F" w:rsidRDefault="00F864E1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(64)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42B66A2" w14:textId="77777777" w:rsidR="00192574" w:rsidRPr="00785F0F" w:rsidRDefault="00192574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700D3B20" w14:textId="36462BB2" w:rsidR="00192574" w:rsidRPr="00785F0F" w:rsidRDefault="00F864E1" w:rsidP="00D004B0">
            <w:pPr>
              <w:tabs>
                <w:tab w:val="decimal" w:pos="91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6A23881" w14:textId="77777777" w:rsidR="00192574" w:rsidRPr="00785F0F" w:rsidRDefault="00192574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85E8CB2" w14:textId="77777777" w:rsidR="00192574" w:rsidRPr="00785F0F" w:rsidRDefault="00192574" w:rsidP="00D004B0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371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E486EB8" w14:textId="77777777" w:rsidR="00192574" w:rsidRPr="00785F0F" w:rsidRDefault="00192574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BCC4B74" w14:textId="77777777" w:rsidR="00192574" w:rsidRPr="00785F0F" w:rsidRDefault="00192574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GB"/>
              </w:rPr>
              <w:t>74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7778D56" w14:textId="77777777" w:rsidR="00192574" w:rsidRPr="00785F0F" w:rsidRDefault="00192574" w:rsidP="00D004B0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076012B" w14:textId="77777777" w:rsidR="00192574" w:rsidRPr="00785F0F" w:rsidRDefault="00192574" w:rsidP="00D004B0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297</w:t>
            </w:r>
          </w:p>
        </w:tc>
      </w:tr>
      <w:tr w:rsidR="0077282D" w:rsidRPr="00785F0F" w14:paraId="6BFF6CE4" w14:textId="77777777" w:rsidTr="00572CA9">
        <w:trPr>
          <w:cantSplit/>
          <w:trHeight w:val="1216"/>
        </w:trPr>
        <w:tc>
          <w:tcPr>
            <w:tcW w:w="2432" w:type="dxa"/>
            <w:shd w:val="clear" w:color="auto" w:fill="auto"/>
          </w:tcPr>
          <w:p w14:paraId="5BF31738" w14:textId="01983E46" w:rsidR="0077282D" w:rsidRPr="00785F0F" w:rsidRDefault="0077282D" w:rsidP="00572CA9">
            <w:pPr>
              <w:ind w:left="134" w:hanging="134"/>
              <w:rPr>
                <w:sz w:val="28"/>
                <w:szCs w:val="28"/>
                <w:cs/>
              </w:rPr>
            </w:pPr>
            <w:r w:rsidRPr="00785F0F">
              <w:rPr>
                <w:sz w:val="30"/>
                <w:szCs w:val="30"/>
                <w:cs/>
              </w:rPr>
              <w:t>ขาดทุนจากการประมาณ</w:t>
            </w:r>
            <w:r w:rsidR="00572CA9">
              <w:rPr>
                <w:rFonts w:hint="cs"/>
                <w:sz w:val="30"/>
                <w:szCs w:val="30"/>
                <w:cs/>
              </w:rPr>
              <w:t>การ</w:t>
            </w:r>
            <w:r w:rsidRPr="00785F0F">
              <w:rPr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7276E8CB" w14:textId="77777777" w:rsidR="0077282D" w:rsidRDefault="0077282D" w:rsidP="0077282D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</w:p>
          <w:p w14:paraId="56CD9B25" w14:textId="77777777" w:rsidR="0077282D" w:rsidRDefault="0077282D" w:rsidP="0077282D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</w:p>
          <w:p w14:paraId="17CEA194" w14:textId="33489AF9" w:rsidR="0077282D" w:rsidRPr="00785F0F" w:rsidRDefault="0077282D" w:rsidP="0077282D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(960)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6D196342" w14:textId="77777777" w:rsidR="0077282D" w:rsidRPr="00785F0F" w:rsidRDefault="0077282D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28C5CDC2" w14:textId="77777777" w:rsidR="0077282D" w:rsidRDefault="0077282D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477353DB" w14:textId="77777777" w:rsidR="0077282D" w:rsidRDefault="0077282D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0201D989" w14:textId="255E4F1D" w:rsidR="0077282D" w:rsidRPr="00785F0F" w:rsidRDefault="0077282D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1C03084E" w14:textId="77777777" w:rsidR="0077282D" w:rsidRPr="00785F0F" w:rsidRDefault="0077282D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2E64E43B" w14:textId="77777777" w:rsidR="0077282D" w:rsidRDefault="0077282D" w:rsidP="0077282D">
            <w:pPr>
              <w:tabs>
                <w:tab w:val="decimal" w:pos="911"/>
              </w:tabs>
              <w:ind w:right="-270"/>
              <w:rPr>
                <w:sz w:val="28"/>
                <w:szCs w:val="28"/>
              </w:rPr>
            </w:pPr>
          </w:p>
          <w:p w14:paraId="6F9485F2" w14:textId="77777777" w:rsidR="0077282D" w:rsidRDefault="0077282D" w:rsidP="0077282D">
            <w:pPr>
              <w:tabs>
                <w:tab w:val="decimal" w:pos="911"/>
              </w:tabs>
              <w:ind w:right="-270"/>
              <w:rPr>
                <w:sz w:val="28"/>
                <w:szCs w:val="28"/>
              </w:rPr>
            </w:pPr>
          </w:p>
          <w:p w14:paraId="3B626045" w14:textId="5578E012" w:rsidR="0077282D" w:rsidRPr="00785F0F" w:rsidRDefault="0077282D" w:rsidP="0077282D">
            <w:pPr>
              <w:tabs>
                <w:tab w:val="decimal" w:pos="91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(768)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8140FEE" w14:textId="77777777" w:rsidR="0077282D" w:rsidRPr="00785F0F" w:rsidRDefault="0077282D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B330D5D" w14:textId="77777777" w:rsidR="0077282D" w:rsidRDefault="0077282D" w:rsidP="0077282D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</w:p>
          <w:p w14:paraId="109479C9" w14:textId="77777777" w:rsidR="0077282D" w:rsidRDefault="0077282D" w:rsidP="0077282D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</w:p>
          <w:p w14:paraId="44B407A2" w14:textId="2B10D50F" w:rsidR="0077282D" w:rsidRPr="00785F0F" w:rsidRDefault="0077282D" w:rsidP="0077282D">
            <w:pPr>
              <w:tabs>
                <w:tab w:val="decimal" w:pos="630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4995BA74" w14:textId="77777777" w:rsidR="0077282D" w:rsidRPr="00785F0F" w:rsidRDefault="0077282D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392AF6E4" w14:textId="77777777" w:rsidR="0077282D" w:rsidRDefault="0077282D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404E52B5" w14:textId="77777777" w:rsidR="0077282D" w:rsidRDefault="0077282D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  <w:p w14:paraId="101EBD80" w14:textId="17C7C758" w:rsidR="0077282D" w:rsidRPr="00785F0F" w:rsidRDefault="0077282D" w:rsidP="0077282D">
            <w:pPr>
              <w:pStyle w:val="PlainText"/>
              <w:tabs>
                <w:tab w:val="decimal" w:pos="630"/>
              </w:tabs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50638C2B" w14:textId="77777777" w:rsidR="0077282D" w:rsidRDefault="0077282D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6588450" w14:textId="77777777" w:rsidR="0077282D" w:rsidRPr="00785F0F" w:rsidRDefault="0077282D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60537A6" w14:textId="77777777" w:rsidR="0077282D" w:rsidRDefault="0077282D" w:rsidP="0077282D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</w:p>
          <w:p w14:paraId="61348F9A" w14:textId="77777777" w:rsidR="0077282D" w:rsidRDefault="0077282D" w:rsidP="0077282D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</w:p>
          <w:p w14:paraId="0CD89601" w14:textId="3875FEE8" w:rsidR="0077282D" w:rsidRPr="00785F0F" w:rsidRDefault="0077282D" w:rsidP="0077282D">
            <w:pPr>
              <w:tabs>
                <w:tab w:val="decimal" w:pos="630"/>
              </w:tabs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77282D" w:rsidRPr="00785F0F" w14:paraId="5351A675" w14:textId="77777777" w:rsidTr="00572CA9">
        <w:trPr>
          <w:cantSplit/>
          <w:trHeight w:val="401"/>
        </w:trPr>
        <w:tc>
          <w:tcPr>
            <w:tcW w:w="2432" w:type="dxa"/>
            <w:shd w:val="clear" w:color="auto" w:fill="auto"/>
          </w:tcPr>
          <w:p w14:paraId="7C807C54" w14:textId="77777777" w:rsidR="0077282D" w:rsidRPr="00785F0F" w:rsidRDefault="0077282D" w:rsidP="0077282D">
            <w:pPr>
              <w:ind w:left="55" w:hanging="55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82E8FD5" w14:textId="0EC39307" w:rsidR="0077282D" w:rsidRPr="00785F0F" w:rsidRDefault="0077282D" w:rsidP="0077282D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(6,016)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5D50DF2E" w14:textId="77777777" w:rsidR="0077282D" w:rsidRPr="00785F0F" w:rsidRDefault="0077282D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28ECAC5" w14:textId="6946F927" w:rsidR="0077282D" w:rsidRPr="00785F0F" w:rsidRDefault="0077282D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(1,203)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3B059FFD" w14:textId="77777777" w:rsidR="0077282D" w:rsidRPr="00785F0F" w:rsidRDefault="0077282D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1D77E22" w14:textId="3C2B6ED0" w:rsidR="0077282D" w:rsidRPr="00785F0F" w:rsidRDefault="0077282D" w:rsidP="0077282D">
            <w:pPr>
              <w:tabs>
                <w:tab w:val="decimal" w:pos="911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(4,813)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230ECB4D" w14:textId="77777777" w:rsidR="0077282D" w:rsidRPr="00785F0F" w:rsidRDefault="0077282D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99A0080" w14:textId="77777777" w:rsidR="0077282D" w:rsidRPr="00785F0F" w:rsidRDefault="0077282D" w:rsidP="0077282D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6,451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411D276" w14:textId="77777777" w:rsidR="0077282D" w:rsidRPr="00785F0F" w:rsidRDefault="0077282D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AC40043" w14:textId="77777777" w:rsidR="0077282D" w:rsidRPr="00785F0F" w:rsidRDefault="0077282D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(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1,290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C4AECDE" w14:textId="77777777" w:rsidR="0077282D" w:rsidRPr="00785F0F" w:rsidRDefault="0077282D" w:rsidP="0077282D">
            <w:pPr>
              <w:pStyle w:val="PlainText"/>
              <w:tabs>
                <w:tab w:val="decimal" w:pos="58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16DFB61" w14:textId="77777777" w:rsidR="0077282D" w:rsidRPr="00785F0F" w:rsidRDefault="0077282D" w:rsidP="0077282D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5,161</w:t>
            </w:r>
          </w:p>
        </w:tc>
      </w:tr>
    </w:tbl>
    <w:p w14:paraId="7E6BB7C2" w14:textId="77777777" w:rsidR="009B34AC" w:rsidRPr="00785F0F" w:rsidRDefault="009B34AC" w:rsidP="00D004B0">
      <w:pPr>
        <w:ind w:right="-18"/>
        <w:rPr>
          <w:sz w:val="2"/>
          <w:szCs w:val="2"/>
        </w:rPr>
      </w:pPr>
    </w:p>
    <w:p w14:paraId="057584D7" w14:textId="77777777" w:rsidR="009B34AC" w:rsidRPr="00785F0F" w:rsidRDefault="009B34AC" w:rsidP="00D004B0">
      <w:pPr>
        <w:ind w:right="-18"/>
        <w:rPr>
          <w:sz w:val="2"/>
          <w:szCs w:val="2"/>
        </w:rPr>
      </w:pPr>
    </w:p>
    <w:p w14:paraId="0875ED39" w14:textId="77777777" w:rsidR="009B34AC" w:rsidRPr="00785F0F" w:rsidRDefault="009B34AC" w:rsidP="00D004B0">
      <w:pPr>
        <w:ind w:right="-18"/>
        <w:rPr>
          <w:sz w:val="2"/>
          <w:szCs w:val="2"/>
        </w:rPr>
      </w:pPr>
    </w:p>
    <w:p w14:paraId="2F1A5144" w14:textId="77777777" w:rsidR="009B34AC" w:rsidRPr="00785F0F" w:rsidRDefault="009B34AC" w:rsidP="00D004B0">
      <w:pPr>
        <w:ind w:left="540" w:right="-18"/>
        <w:rPr>
          <w:sz w:val="2"/>
          <w:szCs w:val="2"/>
        </w:rPr>
      </w:pPr>
    </w:p>
    <w:p w14:paraId="1FAC61F7" w14:textId="77777777" w:rsidR="009B34AC" w:rsidRPr="00785F0F" w:rsidRDefault="009B34AC" w:rsidP="00D004B0">
      <w:pPr>
        <w:ind w:left="540" w:right="-18"/>
        <w:rPr>
          <w:sz w:val="2"/>
          <w:szCs w:val="2"/>
        </w:rPr>
      </w:pPr>
    </w:p>
    <w:p w14:paraId="3337066A" w14:textId="77777777" w:rsidR="009B34AC" w:rsidRPr="009D798E" w:rsidRDefault="009B34AC" w:rsidP="009D798E">
      <w:pPr>
        <w:ind w:left="540" w:right="-18"/>
        <w:rPr>
          <w:sz w:val="30"/>
          <w:szCs w:val="30"/>
        </w:rPr>
      </w:pPr>
    </w:p>
    <w:p w14:paraId="60FDE77F" w14:textId="77777777" w:rsidR="009B34AC" w:rsidRPr="00785F0F" w:rsidRDefault="009B34AC" w:rsidP="00D004B0">
      <w:pPr>
        <w:rPr>
          <w:sz w:val="2"/>
          <w:szCs w:val="2"/>
        </w:rPr>
      </w:pPr>
    </w:p>
    <w:p w14:paraId="07A6EEEC" w14:textId="77777777" w:rsidR="009B34AC" w:rsidRPr="00785F0F" w:rsidRDefault="009B34AC" w:rsidP="00D004B0">
      <w:pPr>
        <w:rPr>
          <w:sz w:val="2"/>
          <w:szCs w:val="2"/>
        </w:rPr>
      </w:pPr>
    </w:p>
    <w:p w14:paraId="2A2889E9" w14:textId="77777777" w:rsidR="009B34AC" w:rsidRPr="00785F0F" w:rsidRDefault="009B34AC" w:rsidP="00D004B0">
      <w:pPr>
        <w:ind w:left="540" w:right="-18"/>
        <w:rPr>
          <w:sz w:val="2"/>
          <w:szCs w:val="2"/>
        </w:rPr>
      </w:pPr>
    </w:p>
    <w:tbl>
      <w:tblPr>
        <w:tblW w:w="9834" w:type="dxa"/>
        <w:tblInd w:w="5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86"/>
        <w:gridCol w:w="1048"/>
        <w:gridCol w:w="190"/>
        <w:gridCol w:w="1048"/>
        <w:gridCol w:w="190"/>
        <w:gridCol w:w="1148"/>
        <w:gridCol w:w="190"/>
        <w:gridCol w:w="1048"/>
        <w:gridCol w:w="190"/>
        <w:gridCol w:w="1048"/>
        <w:gridCol w:w="190"/>
        <w:gridCol w:w="1048"/>
        <w:gridCol w:w="10"/>
      </w:tblGrid>
      <w:tr w:rsidR="009B34AC" w:rsidRPr="00785F0F" w14:paraId="42D75708" w14:textId="77777777" w:rsidTr="00572CA9">
        <w:trPr>
          <w:cantSplit/>
          <w:trHeight w:val="396"/>
        </w:trPr>
        <w:tc>
          <w:tcPr>
            <w:tcW w:w="2488" w:type="dxa"/>
            <w:shd w:val="clear" w:color="auto" w:fill="auto"/>
          </w:tcPr>
          <w:p w14:paraId="703F6FA1" w14:textId="77777777" w:rsidR="009B34AC" w:rsidRPr="00785F0F" w:rsidRDefault="009B34AC" w:rsidP="00D004B0">
            <w:pPr>
              <w:ind w:left="72"/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Cs/>
                <w:i/>
                <w:iCs/>
                <w:sz w:val="28"/>
                <w:szCs w:val="28"/>
                <w:cs/>
              </w:rPr>
              <w:t xml:space="preserve">สำหรับปีสิ้นสุด </w:t>
            </w:r>
          </w:p>
        </w:tc>
        <w:tc>
          <w:tcPr>
            <w:tcW w:w="7346" w:type="dxa"/>
            <w:gridSpan w:val="12"/>
            <w:shd w:val="clear" w:color="auto" w:fill="auto"/>
          </w:tcPr>
          <w:p w14:paraId="4CAA7856" w14:textId="77777777" w:rsidR="009B34AC" w:rsidRPr="00785F0F" w:rsidRDefault="009B34AC" w:rsidP="00D004B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Cs/>
                <w:i/>
                <w:iCs/>
                <w:sz w:val="28"/>
                <w:szCs w:val="28"/>
                <w:rtl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  <w:t>เฉพาะธนาคาร</w:t>
            </w:r>
          </w:p>
        </w:tc>
      </w:tr>
      <w:tr w:rsidR="009B34AC" w:rsidRPr="00785F0F" w14:paraId="64D9F103" w14:textId="77777777" w:rsidTr="00572CA9">
        <w:trPr>
          <w:cantSplit/>
          <w:trHeight w:val="396"/>
        </w:trPr>
        <w:tc>
          <w:tcPr>
            <w:tcW w:w="2488" w:type="dxa"/>
            <w:shd w:val="clear" w:color="auto" w:fill="auto"/>
          </w:tcPr>
          <w:p w14:paraId="5A3294F0" w14:textId="77777777" w:rsidR="009B34AC" w:rsidRPr="00785F0F" w:rsidRDefault="009B34AC" w:rsidP="00D004B0">
            <w:pPr>
              <w:tabs>
                <w:tab w:val="left" w:pos="350"/>
              </w:tabs>
              <w:ind w:left="72"/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/>
                <w:bCs/>
                <w:i/>
                <w:iCs/>
                <w:sz w:val="28"/>
                <w:szCs w:val="28"/>
                <w:cs/>
              </w:rPr>
              <w:t xml:space="preserve">     </w:t>
            </w:r>
            <w:r w:rsidRPr="00785F0F">
              <w:rPr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785F0F">
              <w:rPr>
                <w:b/>
                <w:bCs/>
                <w:i/>
                <w:iCs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3624" w:type="dxa"/>
            <w:gridSpan w:val="5"/>
            <w:shd w:val="clear" w:color="auto" w:fill="auto"/>
            <w:vAlign w:val="bottom"/>
          </w:tcPr>
          <w:p w14:paraId="61889C85" w14:textId="77777777" w:rsidR="009B34AC" w:rsidRPr="00785F0F" w:rsidRDefault="00192574" w:rsidP="00D004B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50E97248" w14:textId="77777777" w:rsidR="009B34AC" w:rsidRPr="00785F0F" w:rsidRDefault="009B34AC" w:rsidP="00D004B0">
            <w:pPr>
              <w:pStyle w:val="acctfourfigures"/>
              <w:snapToGrid w:val="0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32" w:type="dxa"/>
            <w:gridSpan w:val="6"/>
            <w:shd w:val="clear" w:color="auto" w:fill="auto"/>
            <w:vAlign w:val="bottom"/>
          </w:tcPr>
          <w:p w14:paraId="26D21770" w14:textId="77777777" w:rsidR="009B34AC" w:rsidRPr="00785F0F" w:rsidRDefault="00192574" w:rsidP="00D004B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</w:tr>
      <w:tr w:rsidR="00D004B0" w:rsidRPr="00785F0F" w14:paraId="496B20AA" w14:textId="77777777" w:rsidTr="00572CA9">
        <w:trPr>
          <w:gridAfter w:val="1"/>
          <w:wAfter w:w="10" w:type="dxa"/>
          <w:cantSplit/>
          <w:trHeight w:val="746"/>
        </w:trPr>
        <w:tc>
          <w:tcPr>
            <w:tcW w:w="2488" w:type="dxa"/>
            <w:shd w:val="clear" w:color="auto" w:fill="auto"/>
          </w:tcPr>
          <w:p w14:paraId="17FFEB51" w14:textId="77777777" w:rsidR="00D004B0" w:rsidRPr="00785F0F" w:rsidRDefault="00D004B0" w:rsidP="00D004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4FF33321" w14:textId="77777777" w:rsidR="00D004B0" w:rsidRPr="00785F0F" w:rsidRDefault="00D004B0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14:paraId="3FFD5560" w14:textId="77777777" w:rsidR="00D004B0" w:rsidRPr="00785F0F" w:rsidRDefault="00D004B0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74C11C4A" w14:textId="77777777" w:rsidR="00D004B0" w:rsidRPr="00785F0F" w:rsidRDefault="00D004B0" w:rsidP="00D004B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2F67299C" w14:textId="599F2155" w:rsidR="00D004B0" w:rsidRPr="00785F0F" w:rsidRDefault="00484CA6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รายได้</w:t>
            </w:r>
            <w:r w:rsidR="00D004B0"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 ภาษีเงินได้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3B420B6" w14:textId="77777777" w:rsidR="00D004B0" w:rsidRPr="00785F0F" w:rsidRDefault="00D004B0" w:rsidP="00D004B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5057B431" w14:textId="77777777" w:rsidR="00D004B0" w:rsidRPr="00785F0F" w:rsidRDefault="00D004B0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4FA89FFB" w14:textId="77777777" w:rsidR="00D004B0" w:rsidRPr="00785F0F" w:rsidRDefault="00D004B0" w:rsidP="00D004B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30E3468" w14:textId="77777777" w:rsidR="00D004B0" w:rsidRPr="00785F0F" w:rsidRDefault="00D004B0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ก่อนภาษี</w:t>
            </w:r>
          </w:p>
          <w:p w14:paraId="22FD338E" w14:textId="77777777" w:rsidR="00D004B0" w:rsidRPr="00785F0F" w:rsidRDefault="00D004B0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66AF83C8" w14:textId="77777777" w:rsidR="00D004B0" w:rsidRPr="00785F0F" w:rsidRDefault="00D004B0" w:rsidP="00D004B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65F8E82" w14:textId="7DEE5FEA" w:rsidR="00D004B0" w:rsidRPr="00785F0F" w:rsidRDefault="00484CA6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D004B0" w:rsidRPr="00785F0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  <w:r w:rsidR="00D004B0"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="00D004B0" w:rsidRPr="00785F0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4AEAFEEC" w14:textId="77777777" w:rsidR="00D004B0" w:rsidRPr="00785F0F" w:rsidRDefault="00D004B0" w:rsidP="00D004B0">
            <w:pPr>
              <w:pStyle w:val="acctfourfigures"/>
              <w:snapToGrid w:val="0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4427A94" w14:textId="77777777" w:rsidR="00D004B0" w:rsidRPr="00785F0F" w:rsidRDefault="00D004B0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สุทธิจากภาษี</w:t>
            </w:r>
          </w:p>
          <w:p w14:paraId="7565473F" w14:textId="77777777" w:rsidR="00D004B0" w:rsidRPr="00785F0F" w:rsidRDefault="00D004B0" w:rsidP="00D004B0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เงินได้</w:t>
            </w:r>
          </w:p>
        </w:tc>
      </w:tr>
      <w:tr w:rsidR="009B34AC" w:rsidRPr="00785F0F" w14:paraId="5E581FBA" w14:textId="77777777" w:rsidTr="00572CA9">
        <w:trPr>
          <w:cantSplit/>
          <w:trHeight w:val="65"/>
        </w:trPr>
        <w:tc>
          <w:tcPr>
            <w:tcW w:w="2488" w:type="dxa"/>
            <w:shd w:val="clear" w:color="auto" w:fill="auto"/>
          </w:tcPr>
          <w:p w14:paraId="2DD0FF70" w14:textId="77777777" w:rsidR="009B34AC" w:rsidRPr="00785F0F" w:rsidRDefault="009B34AC" w:rsidP="00D004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346" w:type="dxa"/>
            <w:gridSpan w:val="12"/>
            <w:shd w:val="clear" w:color="auto" w:fill="auto"/>
          </w:tcPr>
          <w:p w14:paraId="45E431D2" w14:textId="77777777" w:rsidR="009B34AC" w:rsidRPr="00785F0F" w:rsidRDefault="009B34AC" w:rsidP="00D004B0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92574" w:rsidRPr="00785F0F" w14:paraId="3320EF80" w14:textId="77777777" w:rsidTr="00572CA9">
        <w:trPr>
          <w:gridAfter w:val="1"/>
          <w:wAfter w:w="10" w:type="dxa"/>
          <w:cantSplit/>
          <w:trHeight w:val="373"/>
        </w:trPr>
        <w:tc>
          <w:tcPr>
            <w:tcW w:w="2488" w:type="dxa"/>
            <w:shd w:val="clear" w:color="auto" w:fill="auto"/>
          </w:tcPr>
          <w:p w14:paraId="75C6059F" w14:textId="77777777" w:rsidR="00192574" w:rsidRPr="00785F0F" w:rsidRDefault="00192574" w:rsidP="00D004B0">
            <w:pPr>
              <w:ind w:left="7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8D2A9E9" w14:textId="6D72A5F8" w:rsidR="00192574" w:rsidRPr="00785F0F" w:rsidRDefault="00F864E1" w:rsidP="00D004B0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(2,309)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54CD20F1" w14:textId="77777777" w:rsidR="00192574" w:rsidRPr="00785F0F" w:rsidRDefault="00192574" w:rsidP="00D004B0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5C759A76" w14:textId="33C4A90D" w:rsidR="00192574" w:rsidRPr="00785F0F" w:rsidRDefault="00AB0272" w:rsidP="0077282D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  <w:r w:rsidR="0077282D">
              <w:rPr>
                <w:sz w:val="28"/>
                <w:szCs w:val="28"/>
              </w:rPr>
              <w:t>1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26B383B3" w14:textId="77777777" w:rsidR="00192574" w:rsidRPr="00785F0F" w:rsidRDefault="00192574" w:rsidP="00D004B0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4FD033E8" w14:textId="147BD3A2" w:rsidR="00192574" w:rsidRPr="00785F0F" w:rsidRDefault="00F864E1" w:rsidP="00D004B0">
            <w:pPr>
              <w:pStyle w:val="PlainText"/>
              <w:tabs>
                <w:tab w:val="decimal" w:pos="922"/>
              </w:tabs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(1,848)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016428DF" w14:textId="77777777" w:rsidR="00192574" w:rsidRPr="00785F0F" w:rsidRDefault="00192574" w:rsidP="00D004B0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7A80A177" w14:textId="77777777" w:rsidR="00192574" w:rsidRPr="00785F0F" w:rsidRDefault="00192574" w:rsidP="00D004B0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717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33BF43C0" w14:textId="77777777" w:rsidR="00192574" w:rsidRPr="00785F0F" w:rsidRDefault="00192574" w:rsidP="00D004B0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B96E2F5" w14:textId="77777777" w:rsidR="00192574" w:rsidRPr="00785F0F" w:rsidRDefault="00192574" w:rsidP="00D004B0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144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768DB268" w14:textId="77777777" w:rsidR="00192574" w:rsidRPr="00785F0F" w:rsidRDefault="00192574" w:rsidP="00D004B0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35024514" w14:textId="77777777" w:rsidR="00192574" w:rsidRPr="00785F0F" w:rsidRDefault="00192574" w:rsidP="00D004B0">
            <w:pPr>
              <w:pStyle w:val="PlainText"/>
              <w:tabs>
                <w:tab w:val="decimal" w:pos="821"/>
              </w:tabs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573</w:t>
            </w:r>
          </w:p>
        </w:tc>
      </w:tr>
      <w:tr w:rsidR="00192574" w:rsidRPr="00785F0F" w14:paraId="0A57C88B" w14:textId="77777777" w:rsidTr="00572CA9">
        <w:trPr>
          <w:gridAfter w:val="1"/>
          <w:wAfter w:w="10" w:type="dxa"/>
          <w:cantSplit/>
          <w:trHeight w:val="373"/>
        </w:trPr>
        <w:tc>
          <w:tcPr>
            <w:tcW w:w="2488" w:type="dxa"/>
            <w:shd w:val="clear" w:color="auto" w:fill="auto"/>
          </w:tcPr>
          <w:p w14:paraId="1190D62C" w14:textId="77777777" w:rsidR="00192574" w:rsidRPr="00785F0F" w:rsidRDefault="00192574" w:rsidP="00D004B0">
            <w:pPr>
              <w:ind w:left="7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C751333" w14:textId="2BD1D621" w:rsidR="00192574" w:rsidRPr="00785F0F" w:rsidRDefault="00F864E1" w:rsidP="0077282D">
            <w:pPr>
              <w:tabs>
                <w:tab w:val="decimal" w:pos="630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326E74BA" w14:textId="77777777" w:rsidR="00192574" w:rsidRPr="00785F0F" w:rsidRDefault="00192574" w:rsidP="00D004B0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5280DE4F" w14:textId="45183BDD" w:rsidR="00192574" w:rsidRPr="00785F0F" w:rsidRDefault="00F864E1" w:rsidP="0077282D">
            <w:pPr>
              <w:tabs>
                <w:tab w:val="decimal" w:pos="630"/>
              </w:tabs>
              <w:ind w:right="-27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34DD5544" w14:textId="77777777" w:rsidR="00192574" w:rsidRPr="00785F0F" w:rsidRDefault="00192574" w:rsidP="00D004B0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2A1CE001" w14:textId="295CD512" w:rsidR="00192574" w:rsidRPr="00785F0F" w:rsidRDefault="00F864E1" w:rsidP="0077282D">
            <w:pPr>
              <w:pStyle w:val="PlainText"/>
              <w:tabs>
                <w:tab w:val="decimal" w:pos="720"/>
              </w:tabs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30CA5916" w14:textId="77777777" w:rsidR="00192574" w:rsidRPr="00785F0F" w:rsidRDefault="00192574" w:rsidP="00D004B0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5DC868D9" w14:textId="77777777" w:rsidR="00192574" w:rsidRPr="00785F0F" w:rsidRDefault="00192574" w:rsidP="00D004B0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51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6C6B2E16" w14:textId="77777777" w:rsidR="00192574" w:rsidRPr="00785F0F" w:rsidRDefault="00192574" w:rsidP="00D004B0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66D3F95A" w14:textId="77777777" w:rsidR="00192574" w:rsidRPr="00785F0F" w:rsidRDefault="00192574" w:rsidP="00D004B0">
            <w:pPr>
              <w:tabs>
                <w:tab w:val="decimal" w:pos="821"/>
              </w:tabs>
              <w:ind w:right="-270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10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6D11D92B" w14:textId="77777777" w:rsidR="00192574" w:rsidRPr="00785F0F" w:rsidRDefault="00192574" w:rsidP="00D004B0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60C540E7" w14:textId="77777777" w:rsidR="00192574" w:rsidRPr="00785F0F" w:rsidRDefault="00192574" w:rsidP="00D004B0">
            <w:pPr>
              <w:pStyle w:val="PlainText"/>
              <w:tabs>
                <w:tab w:val="decimal" w:pos="821"/>
              </w:tabs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41</w:t>
            </w:r>
          </w:p>
        </w:tc>
      </w:tr>
      <w:tr w:rsidR="0077282D" w:rsidRPr="00785F0F" w14:paraId="0DDEDDAA" w14:textId="77777777" w:rsidTr="00572CA9">
        <w:trPr>
          <w:gridAfter w:val="1"/>
          <w:wAfter w:w="10" w:type="dxa"/>
          <w:cantSplit/>
          <w:trHeight w:val="1202"/>
        </w:trPr>
        <w:tc>
          <w:tcPr>
            <w:tcW w:w="2488" w:type="dxa"/>
            <w:shd w:val="clear" w:color="auto" w:fill="auto"/>
          </w:tcPr>
          <w:p w14:paraId="7F611E02" w14:textId="7B01C752" w:rsidR="0077282D" w:rsidRPr="00785F0F" w:rsidRDefault="0077282D" w:rsidP="0021228F">
            <w:pPr>
              <w:ind w:left="281" w:hanging="209"/>
              <w:rPr>
                <w:sz w:val="28"/>
                <w:szCs w:val="28"/>
                <w:cs/>
              </w:rPr>
            </w:pPr>
            <w:r w:rsidRPr="00785F0F">
              <w:rPr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7886427" w14:textId="77777777" w:rsidR="0077282D" w:rsidRDefault="0077282D" w:rsidP="0077282D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</w:p>
          <w:p w14:paraId="3676FA9E" w14:textId="77777777" w:rsidR="0077282D" w:rsidRDefault="0077282D" w:rsidP="0077282D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</w:p>
          <w:p w14:paraId="4BC93793" w14:textId="0FC10FFF" w:rsidR="0077282D" w:rsidRPr="00785F0F" w:rsidRDefault="0077282D" w:rsidP="0077282D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(893)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0165DE32" w14:textId="77777777" w:rsidR="0077282D" w:rsidRPr="00785F0F" w:rsidRDefault="0077282D" w:rsidP="0077282D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0D79600F" w14:textId="77777777" w:rsidR="0077282D" w:rsidRDefault="0077282D" w:rsidP="0077282D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</w:p>
          <w:p w14:paraId="0466DF11" w14:textId="77777777" w:rsidR="0077282D" w:rsidRDefault="0077282D" w:rsidP="0077282D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</w:p>
          <w:p w14:paraId="3C09C4D5" w14:textId="0E967762" w:rsidR="0077282D" w:rsidRPr="00785F0F" w:rsidRDefault="0077282D" w:rsidP="0077282D">
            <w:pPr>
              <w:tabs>
                <w:tab w:val="decimal" w:pos="821"/>
              </w:tabs>
              <w:ind w:right="-27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179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5DD100B6" w14:textId="77777777" w:rsidR="0077282D" w:rsidRPr="00785F0F" w:rsidRDefault="0077282D" w:rsidP="0077282D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79884AD1" w14:textId="77777777" w:rsidR="0077282D" w:rsidRDefault="0077282D" w:rsidP="0077282D">
            <w:pPr>
              <w:pStyle w:val="PlainText"/>
              <w:tabs>
                <w:tab w:val="decimal" w:pos="922"/>
              </w:tabs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7CAB243D" w14:textId="77777777" w:rsidR="0077282D" w:rsidRDefault="0077282D" w:rsidP="0077282D">
            <w:pPr>
              <w:pStyle w:val="PlainText"/>
              <w:tabs>
                <w:tab w:val="decimal" w:pos="922"/>
              </w:tabs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615298C" w14:textId="6966D938" w:rsidR="0077282D" w:rsidRPr="00785F0F" w:rsidRDefault="0077282D" w:rsidP="0077282D">
            <w:pPr>
              <w:pStyle w:val="PlainText"/>
              <w:tabs>
                <w:tab w:val="decimal" w:pos="922"/>
              </w:tabs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(714)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64E7BB1F" w14:textId="77777777" w:rsidR="0077282D" w:rsidRPr="00785F0F" w:rsidRDefault="0077282D" w:rsidP="0077282D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2D347364" w14:textId="77777777" w:rsidR="0077282D" w:rsidRDefault="0077282D" w:rsidP="0077282D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</w:p>
          <w:p w14:paraId="6B138481" w14:textId="503B8544" w:rsidR="0077282D" w:rsidRDefault="0077282D" w:rsidP="0077282D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</w:p>
          <w:p w14:paraId="2902773E" w14:textId="1674558D" w:rsidR="0077282D" w:rsidRPr="00785F0F" w:rsidRDefault="0077282D" w:rsidP="0077282D">
            <w:pPr>
              <w:tabs>
                <w:tab w:val="decimal" w:pos="720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5EA55D56" w14:textId="77777777" w:rsidR="0077282D" w:rsidRPr="00785F0F" w:rsidRDefault="0077282D" w:rsidP="0077282D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14A515BA" w14:textId="77777777" w:rsidR="0077282D" w:rsidRDefault="0077282D" w:rsidP="0077282D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</w:p>
          <w:p w14:paraId="1C3F4AAD" w14:textId="77777777" w:rsidR="0077282D" w:rsidRDefault="0077282D" w:rsidP="0077282D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</w:p>
          <w:p w14:paraId="08FAA7F4" w14:textId="43209AFA" w:rsidR="0077282D" w:rsidRPr="00785F0F" w:rsidRDefault="0077282D" w:rsidP="0077282D">
            <w:pPr>
              <w:tabs>
                <w:tab w:val="decimal" w:pos="630"/>
              </w:tabs>
              <w:ind w:right="-270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1309EAD9" w14:textId="77777777" w:rsidR="0077282D" w:rsidRPr="00785F0F" w:rsidRDefault="0077282D" w:rsidP="0077282D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2AAD252B" w14:textId="77777777" w:rsidR="0077282D" w:rsidRDefault="0077282D" w:rsidP="0077282D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</w:p>
          <w:p w14:paraId="4F77B6EA" w14:textId="77777777" w:rsidR="0077282D" w:rsidRDefault="0077282D" w:rsidP="0077282D">
            <w:pPr>
              <w:tabs>
                <w:tab w:val="decimal" w:pos="821"/>
              </w:tabs>
              <w:ind w:right="-270"/>
              <w:rPr>
                <w:sz w:val="28"/>
                <w:szCs w:val="28"/>
              </w:rPr>
            </w:pPr>
          </w:p>
          <w:p w14:paraId="7E834AF0" w14:textId="57F2EAE6" w:rsidR="0077282D" w:rsidRPr="00785F0F" w:rsidRDefault="0077282D" w:rsidP="0077282D">
            <w:pPr>
              <w:pStyle w:val="PlainText"/>
              <w:tabs>
                <w:tab w:val="decimal" w:pos="630"/>
              </w:tabs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77282D" w:rsidRPr="00785F0F" w14:paraId="72EE2472" w14:textId="77777777" w:rsidTr="00572CA9">
        <w:trPr>
          <w:gridAfter w:val="1"/>
          <w:wAfter w:w="10" w:type="dxa"/>
          <w:cantSplit/>
          <w:trHeight w:val="385"/>
        </w:trPr>
        <w:tc>
          <w:tcPr>
            <w:tcW w:w="2488" w:type="dxa"/>
            <w:shd w:val="clear" w:color="auto" w:fill="auto"/>
          </w:tcPr>
          <w:p w14:paraId="64B5422D" w14:textId="77777777" w:rsidR="0077282D" w:rsidRPr="00785F0F" w:rsidRDefault="0077282D" w:rsidP="0077282D">
            <w:pPr>
              <w:ind w:left="72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B8B5B5" w14:textId="62561D2B" w:rsidR="0077282D" w:rsidRPr="00785F0F" w:rsidRDefault="0077282D" w:rsidP="0077282D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(3,202)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011F8FD0" w14:textId="77777777" w:rsidR="0077282D" w:rsidRPr="00785F0F" w:rsidRDefault="0077282D" w:rsidP="0077282D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CD4BD" w14:textId="74B738FA" w:rsidR="0077282D" w:rsidRPr="00785F0F" w:rsidRDefault="0077282D" w:rsidP="0077282D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640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5CDA16A6" w14:textId="77777777" w:rsidR="0077282D" w:rsidRPr="00785F0F" w:rsidRDefault="0077282D" w:rsidP="0077282D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A3C84B" w14:textId="0A665FF4" w:rsidR="0077282D" w:rsidRPr="00785F0F" w:rsidRDefault="0077282D" w:rsidP="0077282D">
            <w:pPr>
              <w:pStyle w:val="PlainText"/>
              <w:tabs>
                <w:tab w:val="decimal" w:pos="922"/>
              </w:tabs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(2,562)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6747A947" w14:textId="77777777" w:rsidR="0077282D" w:rsidRPr="00785F0F" w:rsidRDefault="0077282D" w:rsidP="0077282D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6064C" w14:textId="77777777" w:rsidR="0077282D" w:rsidRPr="00785F0F" w:rsidRDefault="0077282D" w:rsidP="0077282D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768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0A9C74F8" w14:textId="77777777" w:rsidR="0077282D" w:rsidRPr="00785F0F" w:rsidRDefault="0077282D" w:rsidP="0077282D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3FFC07" w14:textId="77777777" w:rsidR="0077282D" w:rsidRPr="00785F0F" w:rsidRDefault="0077282D" w:rsidP="0077282D">
            <w:pPr>
              <w:tabs>
                <w:tab w:val="decimal" w:pos="821"/>
              </w:tabs>
              <w:ind w:right="-27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(</w:t>
            </w:r>
            <w:r w:rsidRPr="00785F0F">
              <w:rPr>
                <w:b/>
                <w:bCs/>
                <w:sz w:val="28"/>
                <w:szCs w:val="28"/>
              </w:rPr>
              <w:t>154</w:t>
            </w:r>
            <w:r w:rsidRPr="00785F0F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44B45948" w14:textId="77777777" w:rsidR="0077282D" w:rsidRPr="00785F0F" w:rsidRDefault="0077282D" w:rsidP="0077282D">
            <w:pPr>
              <w:pStyle w:val="PlainText"/>
              <w:tabs>
                <w:tab w:val="decimal" w:pos="724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D1F699" w14:textId="77777777" w:rsidR="0077282D" w:rsidRPr="00785F0F" w:rsidRDefault="0077282D" w:rsidP="0077282D">
            <w:pPr>
              <w:pStyle w:val="PlainText"/>
              <w:tabs>
                <w:tab w:val="decimal" w:pos="821"/>
              </w:tabs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614</w:t>
            </w:r>
          </w:p>
        </w:tc>
      </w:tr>
    </w:tbl>
    <w:p w14:paraId="34F91397" w14:textId="77777777" w:rsidR="009B34AC" w:rsidRPr="00785F0F" w:rsidRDefault="009B34AC" w:rsidP="00D004B0">
      <w:pPr>
        <w:rPr>
          <w:sz w:val="2"/>
          <w:szCs w:val="2"/>
        </w:rPr>
      </w:pPr>
    </w:p>
    <w:p w14:paraId="52714A2B" w14:textId="77777777" w:rsidR="009B34AC" w:rsidRPr="00785F0F" w:rsidRDefault="009B34AC" w:rsidP="00D004B0">
      <w:pPr>
        <w:rPr>
          <w:sz w:val="2"/>
          <w:szCs w:val="2"/>
        </w:rPr>
      </w:pPr>
    </w:p>
    <w:p w14:paraId="5F3723F1" w14:textId="77777777" w:rsidR="0020180B" w:rsidRPr="00785F0F" w:rsidRDefault="0020180B" w:rsidP="00D004B0">
      <w:pPr>
        <w:rPr>
          <w:sz w:val="2"/>
          <w:szCs w:val="2"/>
        </w:rPr>
      </w:pPr>
    </w:p>
    <w:p w14:paraId="616AC9F6" w14:textId="77777777" w:rsidR="0020180B" w:rsidRPr="00785F0F" w:rsidRDefault="0020180B" w:rsidP="00D004B0">
      <w:pPr>
        <w:rPr>
          <w:sz w:val="2"/>
          <w:szCs w:val="2"/>
        </w:rPr>
      </w:pPr>
    </w:p>
    <w:p w14:paraId="58D2D468" w14:textId="77777777" w:rsidR="00A72CF0" w:rsidRPr="00785F0F" w:rsidRDefault="00A72CF0" w:rsidP="00D004B0">
      <w:pPr>
        <w:rPr>
          <w:sz w:val="2"/>
          <w:szCs w:val="2"/>
        </w:rPr>
      </w:pPr>
    </w:p>
    <w:p w14:paraId="2B2B8528" w14:textId="77777777" w:rsidR="00A72CF0" w:rsidRPr="00785F0F" w:rsidRDefault="00A72CF0" w:rsidP="00D004B0">
      <w:pPr>
        <w:rPr>
          <w:sz w:val="2"/>
          <w:szCs w:val="2"/>
        </w:rPr>
      </w:pPr>
    </w:p>
    <w:p w14:paraId="48EFD328" w14:textId="77777777" w:rsidR="00C06451" w:rsidRPr="009D798E" w:rsidRDefault="00C06451" w:rsidP="00D004B0">
      <w:pPr>
        <w:ind w:left="540" w:right="-18"/>
        <w:rPr>
          <w:sz w:val="30"/>
          <w:szCs w:val="30"/>
        </w:rPr>
      </w:pPr>
    </w:p>
    <w:p w14:paraId="117BAF05" w14:textId="4C367174" w:rsidR="009D798E" w:rsidRDefault="009D798E">
      <w:pPr>
        <w:suppressAutoHyphens w:val="0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3FA00E2C" w14:textId="77777777" w:rsidR="00D004B0" w:rsidRPr="00785F0F" w:rsidRDefault="00D004B0" w:rsidP="00D004B0">
      <w:pPr>
        <w:ind w:left="540" w:right="-18"/>
        <w:rPr>
          <w:sz w:val="30"/>
          <w:szCs w:val="30"/>
        </w:rPr>
      </w:pPr>
      <w:r w:rsidRPr="00785F0F">
        <w:rPr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7A4C8220" w14:textId="77777777" w:rsidR="00D004B0" w:rsidRPr="009D798E" w:rsidRDefault="00D004B0" w:rsidP="00D004B0">
      <w:pPr>
        <w:ind w:left="540" w:right="-18"/>
        <w:rPr>
          <w:sz w:val="24"/>
          <w:szCs w:val="24"/>
        </w:rPr>
      </w:pPr>
    </w:p>
    <w:tbl>
      <w:tblPr>
        <w:tblW w:w="9165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3838"/>
        <w:gridCol w:w="1148"/>
        <w:gridCol w:w="250"/>
        <w:gridCol w:w="1154"/>
        <w:gridCol w:w="238"/>
        <w:gridCol w:w="1148"/>
        <w:gridCol w:w="236"/>
        <w:gridCol w:w="1153"/>
      </w:tblGrid>
      <w:tr w:rsidR="00192574" w:rsidRPr="00785F0F" w14:paraId="600FAB0D" w14:textId="77777777" w:rsidTr="00572CA9">
        <w:tc>
          <w:tcPr>
            <w:tcW w:w="3838" w:type="dxa"/>
            <w:shd w:val="clear" w:color="auto" w:fill="auto"/>
          </w:tcPr>
          <w:p w14:paraId="64290527" w14:textId="77777777" w:rsidR="00192574" w:rsidRPr="00785F0F" w:rsidRDefault="00192574" w:rsidP="00D004B0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327" w:type="dxa"/>
            <w:gridSpan w:val="7"/>
            <w:shd w:val="clear" w:color="auto" w:fill="auto"/>
          </w:tcPr>
          <w:p w14:paraId="14B78901" w14:textId="77777777" w:rsidR="00192574" w:rsidRPr="00785F0F" w:rsidRDefault="00192574" w:rsidP="00D004B0">
            <w:pPr>
              <w:jc w:val="center"/>
              <w:rPr>
                <w:bCs/>
                <w:i/>
                <w:iCs/>
                <w:sz w:val="28"/>
                <w:szCs w:val="28"/>
                <w:cs/>
              </w:rPr>
            </w:pPr>
            <w:r w:rsidRPr="00785F0F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92574" w:rsidRPr="00785F0F" w14:paraId="6AB67FCC" w14:textId="77777777" w:rsidTr="00572CA9">
        <w:tc>
          <w:tcPr>
            <w:tcW w:w="3838" w:type="dxa"/>
            <w:shd w:val="clear" w:color="auto" w:fill="auto"/>
          </w:tcPr>
          <w:p w14:paraId="5421FAB2" w14:textId="77777777" w:rsidR="00192574" w:rsidRPr="00785F0F" w:rsidRDefault="00192574" w:rsidP="00D004B0">
            <w:pPr>
              <w:ind w:right="-108"/>
              <w:rPr>
                <w:b/>
                <w:sz w:val="28"/>
                <w:szCs w:val="28"/>
              </w:rPr>
            </w:pPr>
            <w:r w:rsidRPr="00785F0F">
              <w:rPr>
                <w:bCs/>
                <w:i/>
                <w:iCs/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14:paraId="369B6ADD" w14:textId="77777777" w:rsidR="00192574" w:rsidRPr="00785F0F" w:rsidRDefault="00192574" w:rsidP="00D004B0">
            <w:pPr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5F5EDB" w14:textId="77777777" w:rsidR="00192574" w:rsidRPr="00785F0F" w:rsidRDefault="00192574" w:rsidP="00D004B0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shd w:val="clear" w:color="auto" w:fill="auto"/>
            <w:vAlign w:val="bottom"/>
          </w:tcPr>
          <w:p w14:paraId="7CC69E5E" w14:textId="77777777" w:rsidR="00192574" w:rsidRPr="00785F0F" w:rsidRDefault="00192574" w:rsidP="00D004B0">
            <w:pPr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2560</w:t>
            </w:r>
          </w:p>
        </w:tc>
      </w:tr>
      <w:tr w:rsidR="00192574" w:rsidRPr="00785F0F" w14:paraId="52482070" w14:textId="77777777" w:rsidTr="00572CA9">
        <w:tc>
          <w:tcPr>
            <w:tcW w:w="3838" w:type="dxa"/>
            <w:shd w:val="clear" w:color="auto" w:fill="auto"/>
          </w:tcPr>
          <w:p w14:paraId="7651947D" w14:textId="77777777" w:rsidR="00192574" w:rsidRPr="00785F0F" w:rsidRDefault="00192574" w:rsidP="00D004B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32BA8861" w14:textId="77777777" w:rsidR="00192574" w:rsidRPr="00785F0F" w:rsidRDefault="00192574" w:rsidP="00D004B0">
            <w:pPr>
              <w:pStyle w:val="acctfourfigures"/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50" w:type="dxa"/>
            <w:shd w:val="clear" w:color="auto" w:fill="auto"/>
          </w:tcPr>
          <w:p w14:paraId="390ECC94" w14:textId="77777777" w:rsidR="00192574" w:rsidRPr="00785F0F" w:rsidRDefault="00192574" w:rsidP="00D004B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07CB0D5B" w14:textId="77777777" w:rsidR="00192574" w:rsidRPr="00785F0F" w:rsidRDefault="00192574" w:rsidP="00D004B0">
            <w:pPr>
              <w:pStyle w:val="acctfourfigures"/>
              <w:snapToGrid w:val="0"/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3CC0965" w14:textId="77777777" w:rsidR="00192574" w:rsidRPr="00785F0F" w:rsidRDefault="00192574" w:rsidP="00D004B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1591170D" w14:textId="77777777" w:rsidR="00192574" w:rsidRPr="00785F0F" w:rsidRDefault="00192574" w:rsidP="00D004B0">
            <w:pPr>
              <w:pStyle w:val="acctfourfigures"/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7A2DF967" w14:textId="77777777" w:rsidR="00192574" w:rsidRPr="00785F0F" w:rsidRDefault="00192574" w:rsidP="00D004B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50C5E0A6" w14:textId="77777777" w:rsidR="00192574" w:rsidRPr="00785F0F" w:rsidRDefault="00192574" w:rsidP="00D004B0">
            <w:pPr>
              <w:pStyle w:val="acctfourfigures"/>
              <w:snapToGrid w:val="0"/>
              <w:spacing w:line="240" w:lineRule="auto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192574" w:rsidRPr="00785F0F" w14:paraId="674F28C0" w14:textId="77777777" w:rsidTr="00572CA9">
        <w:tc>
          <w:tcPr>
            <w:tcW w:w="3838" w:type="dxa"/>
            <w:shd w:val="clear" w:color="auto" w:fill="auto"/>
          </w:tcPr>
          <w:p w14:paraId="34114440" w14:textId="77777777" w:rsidR="00192574" w:rsidRPr="00785F0F" w:rsidRDefault="00192574" w:rsidP="00D004B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157423BE" w14:textId="77777777" w:rsidR="00192574" w:rsidRPr="00785F0F" w:rsidRDefault="00192574" w:rsidP="00D004B0">
            <w:pPr>
              <w:pStyle w:val="acctfourfigures"/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0" w:type="dxa"/>
            <w:shd w:val="clear" w:color="auto" w:fill="auto"/>
          </w:tcPr>
          <w:p w14:paraId="238BF75B" w14:textId="77777777" w:rsidR="00192574" w:rsidRPr="00785F0F" w:rsidRDefault="00192574" w:rsidP="00D004B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4B9D34E6" w14:textId="77777777" w:rsidR="00192574" w:rsidRPr="00785F0F" w:rsidRDefault="00192574" w:rsidP="00D004B0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14:paraId="69034966" w14:textId="77777777" w:rsidR="00192574" w:rsidRPr="00785F0F" w:rsidRDefault="00192574" w:rsidP="00D004B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3E23B2D5" w14:textId="77777777" w:rsidR="00192574" w:rsidRPr="00785F0F" w:rsidRDefault="00192574" w:rsidP="00D004B0">
            <w:pPr>
              <w:pStyle w:val="acctfourfigures"/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A907AFA" w14:textId="77777777" w:rsidR="00192574" w:rsidRPr="00785F0F" w:rsidRDefault="00192574" w:rsidP="00D004B0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13CAD4B7" w14:textId="77777777" w:rsidR="00192574" w:rsidRPr="00785F0F" w:rsidRDefault="00192574" w:rsidP="00D004B0">
            <w:pPr>
              <w:pStyle w:val="acctfourfigures"/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92574" w:rsidRPr="00785F0F" w14:paraId="245679BC" w14:textId="77777777" w:rsidTr="00572CA9">
        <w:trPr>
          <w:trHeight w:val="241"/>
        </w:trPr>
        <w:tc>
          <w:tcPr>
            <w:tcW w:w="3838" w:type="dxa"/>
            <w:shd w:val="clear" w:color="auto" w:fill="auto"/>
          </w:tcPr>
          <w:p w14:paraId="62DB3766" w14:textId="77777777" w:rsidR="00192574" w:rsidRPr="00785F0F" w:rsidRDefault="00192574" w:rsidP="00D004B0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148" w:type="dxa"/>
            <w:shd w:val="clear" w:color="auto" w:fill="auto"/>
          </w:tcPr>
          <w:p w14:paraId="0EE9223E" w14:textId="77777777" w:rsidR="00192574" w:rsidRPr="00785F0F" w:rsidRDefault="00192574" w:rsidP="00D004B0">
            <w:pPr>
              <w:tabs>
                <w:tab w:val="decimal" w:pos="486"/>
              </w:tabs>
              <w:ind w:right="-270"/>
              <w:rPr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20D3645D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bottom w:val="double" w:sz="4" w:space="0" w:color="000000"/>
            </w:tcBorders>
            <w:shd w:val="clear" w:color="auto" w:fill="auto"/>
          </w:tcPr>
          <w:p w14:paraId="68BE1455" w14:textId="33595D74" w:rsidR="00192574" w:rsidRPr="00785F0F" w:rsidRDefault="00F864E1" w:rsidP="00D004B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49,563</w:t>
            </w:r>
          </w:p>
        </w:tc>
        <w:tc>
          <w:tcPr>
            <w:tcW w:w="238" w:type="dxa"/>
            <w:shd w:val="clear" w:color="auto" w:fill="auto"/>
          </w:tcPr>
          <w:p w14:paraId="5F1EE4D5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3F3DA50F" w14:textId="77777777" w:rsidR="00192574" w:rsidRPr="00785F0F" w:rsidRDefault="00192574" w:rsidP="00D004B0">
            <w:pPr>
              <w:tabs>
                <w:tab w:val="decimal" w:pos="486"/>
              </w:tabs>
              <w:ind w:right="-270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F1F695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bottom w:val="double" w:sz="4" w:space="0" w:color="000000"/>
            </w:tcBorders>
            <w:shd w:val="clear" w:color="auto" w:fill="auto"/>
          </w:tcPr>
          <w:p w14:paraId="6F8D8C91" w14:textId="77777777" w:rsidR="00192574" w:rsidRPr="00785F0F" w:rsidRDefault="00192574" w:rsidP="00D004B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53,496</w:t>
            </w:r>
          </w:p>
        </w:tc>
      </w:tr>
      <w:tr w:rsidR="00192574" w:rsidRPr="00785F0F" w14:paraId="4A6EFF7A" w14:textId="77777777" w:rsidTr="00572CA9">
        <w:tc>
          <w:tcPr>
            <w:tcW w:w="3838" w:type="dxa"/>
            <w:shd w:val="clear" w:color="auto" w:fill="auto"/>
          </w:tcPr>
          <w:p w14:paraId="2488D9DF" w14:textId="77777777" w:rsidR="00192574" w:rsidRPr="00785F0F" w:rsidRDefault="00192574" w:rsidP="00D004B0">
            <w:pPr>
              <w:snapToGrid w:val="0"/>
              <w:rPr>
                <w:sz w:val="20"/>
                <w:szCs w:val="20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311AF8CF" w14:textId="77777777" w:rsidR="00192574" w:rsidRPr="00785F0F" w:rsidRDefault="00192574" w:rsidP="00D004B0">
            <w:pPr>
              <w:pStyle w:val="PlainText"/>
              <w:tabs>
                <w:tab w:val="decimal" w:pos="34"/>
              </w:tabs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72C7EAE6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4" w:type="dxa"/>
            <w:tcBorders>
              <w:top w:val="double" w:sz="4" w:space="0" w:color="000000"/>
            </w:tcBorders>
            <w:shd w:val="clear" w:color="auto" w:fill="auto"/>
          </w:tcPr>
          <w:p w14:paraId="7A8B6141" w14:textId="77777777" w:rsidR="00192574" w:rsidRPr="00785F0F" w:rsidRDefault="00192574" w:rsidP="00D004B0">
            <w:pPr>
              <w:tabs>
                <w:tab w:val="decimal" w:pos="868"/>
              </w:tabs>
              <w:ind w:right="-270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</w:tcPr>
          <w:p w14:paraId="501EE370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4C081E06" w14:textId="77777777" w:rsidR="00192574" w:rsidRPr="00785F0F" w:rsidRDefault="00192574" w:rsidP="00D004B0">
            <w:pPr>
              <w:pStyle w:val="PlainText"/>
              <w:tabs>
                <w:tab w:val="decimal" w:pos="34"/>
              </w:tabs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E7499F4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3" w:type="dxa"/>
            <w:tcBorders>
              <w:top w:val="double" w:sz="4" w:space="0" w:color="000000"/>
            </w:tcBorders>
            <w:shd w:val="clear" w:color="auto" w:fill="auto"/>
          </w:tcPr>
          <w:p w14:paraId="0A431450" w14:textId="77777777" w:rsidR="00192574" w:rsidRPr="00785F0F" w:rsidRDefault="00192574" w:rsidP="00D004B0">
            <w:pPr>
              <w:tabs>
                <w:tab w:val="decimal" w:pos="868"/>
              </w:tabs>
              <w:ind w:right="-270"/>
              <w:rPr>
                <w:sz w:val="20"/>
                <w:szCs w:val="20"/>
              </w:rPr>
            </w:pPr>
          </w:p>
        </w:tc>
      </w:tr>
      <w:tr w:rsidR="00192574" w:rsidRPr="00785F0F" w14:paraId="7E464977" w14:textId="77777777" w:rsidTr="00572CA9">
        <w:tc>
          <w:tcPr>
            <w:tcW w:w="3838" w:type="dxa"/>
            <w:shd w:val="clear" w:color="auto" w:fill="auto"/>
          </w:tcPr>
          <w:p w14:paraId="1F4BD0ED" w14:textId="77777777" w:rsidR="00192574" w:rsidRPr="00785F0F" w:rsidRDefault="00192574" w:rsidP="00D004B0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48" w:type="dxa"/>
            <w:shd w:val="clear" w:color="auto" w:fill="auto"/>
          </w:tcPr>
          <w:p w14:paraId="3A9AD343" w14:textId="7FEC3686" w:rsidR="00192574" w:rsidRPr="00785F0F" w:rsidRDefault="00F864E1" w:rsidP="00D004B0">
            <w:pPr>
              <w:tabs>
                <w:tab w:val="decimal" w:pos="486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</w:t>
            </w:r>
          </w:p>
        </w:tc>
        <w:tc>
          <w:tcPr>
            <w:tcW w:w="250" w:type="dxa"/>
            <w:shd w:val="clear" w:color="auto" w:fill="auto"/>
          </w:tcPr>
          <w:p w14:paraId="60A78FE6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17484D3D" w14:textId="7C6B16DF" w:rsidR="00192574" w:rsidRPr="00785F0F" w:rsidRDefault="00F864E1" w:rsidP="00D004B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9,913</w:t>
            </w:r>
          </w:p>
        </w:tc>
        <w:tc>
          <w:tcPr>
            <w:tcW w:w="238" w:type="dxa"/>
            <w:shd w:val="clear" w:color="auto" w:fill="auto"/>
          </w:tcPr>
          <w:p w14:paraId="4BC7D91A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4CE0A046" w14:textId="77777777" w:rsidR="00192574" w:rsidRPr="00785F0F" w:rsidRDefault="00192574" w:rsidP="00D004B0">
            <w:pPr>
              <w:tabs>
                <w:tab w:val="decimal" w:pos="486"/>
              </w:tabs>
              <w:ind w:right="-27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20</w:t>
            </w:r>
            <w:r w:rsidRPr="00785F0F">
              <w:rPr>
                <w:sz w:val="28"/>
                <w:szCs w:val="28"/>
                <w:cs/>
              </w:rPr>
              <w:t>.</w:t>
            </w:r>
            <w:r w:rsidRPr="00785F0F">
              <w:rPr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6071717F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7B1C0DB1" w14:textId="77777777" w:rsidR="00192574" w:rsidRPr="00785F0F" w:rsidRDefault="00192574" w:rsidP="00D004B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10,699</w:t>
            </w:r>
          </w:p>
        </w:tc>
      </w:tr>
      <w:tr w:rsidR="00192574" w:rsidRPr="00785F0F" w14:paraId="0CABD6D2" w14:textId="77777777" w:rsidTr="00572CA9">
        <w:tc>
          <w:tcPr>
            <w:tcW w:w="3838" w:type="dxa"/>
            <w:shd w:val="clear" w:color="auto" w:fill="auto"/>
          </w:tcPr>
          <w:p w14:paraId="697D5855" w14:textId="77777777" w:rsidR="00192574" w:rsidRPr="00785F0F" w:rsidRDefault="00192574" w:rsidP="00D004B0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148" w:type="dxa"/>
            <w:shd w:val="clear" w:color="auto" w:fill="auto"/>
          </w:tcPr>
          <w:p w14:paraId="08B2A9B2" w14:textId="77777777" w:rsidR="00192574" w:rsidRPr="00785F0F" w:rsidRDefault="00192574" w:rsidP="00D004B0">
            <w:pPr>
              <w:pStyle w:val="PlainText"/>
              <w:tabs>
                <w:tab w:val="decimal" w:pos="34"/>
              </w:tabs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4924CBF5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23B15BFC" w14:textId="77777777" w:rsidR="00192574" w:rsidRPr="00785F0F" w:rsidRDefault="00192574" w:rsidP="00D004B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6228E30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56B5B7C1" w14:textId="77777777" w:rsidR="00192574" w:rsidRPr="00785F0F" w:rsidRDefault="00192574" w:rsidP="00D004B0">
            <w:pPr>
              <w:pStyle w:val="PlainText"/>
              <w:tabs>
                <w:tab w:val="decimal" w:pos="34"/>
              </w:tabs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4574BAC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73FEAFD1" w14:textId="77777777" w:rsidR="00192574" w:rsidRPr="00785F0F" w:rsidRDefault="00192574" w:rsidP="00D004B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</w:p>
        </w:tc>
      </w:tr>
      <w:tr w:rsidR="00192574" w:rsidRPr="00785F0F" w14:paraId="1F078F91" w14:textId="77777777" w:rsidTr="00572CA9">
        <w:tc>
          <w:tcPr>
            <w:tcW w:w="3838" w:type="dxa"/>
            <w:shd w:val="clear" w:color="auto" w:fill="auto"/>
          </w:tcPr>
          <w:p w14:paraId="375CED5D" w14:textId="77777777" w:rsidR="00192574" w:rsidRPr="00785F0F" w:rsidRDefault="00192574" w:rsidP="00D004B0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ที่ไม่ถือเป็นรายได้หรือค่าใช้จ่ายทางภาษีสุทธิ</w:t>
            </w:r>
          </w:p>
        </w:tc>
        <w:tc>
          <w:tcPr>
            <w:tcW w:w="1148" w:type="dxa"/>
            <w:shd w:val="clear" w:color="auto" w:fill="auto"/>
          </w:tcPr>
          <w:p w14:paraId="030ACFAC" w14:textId="77777777" w:rsidR="00192574" w:rsidRPr="00785F0F" w:rsidRDefault="00192574" w:rsidP="00D004B0">
            <w:pPr>
              <w:pStyle w:val="PlainText"/>
              <w:tabs>
                <w:tab w:val="decimal" w:pos="34"/>
              </w:tabs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50CDA684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7C79F629" w14:textId="3947BC0E" w:rsidR="00192574" w:rsidRPr="00785F0F" w:rsidRDefault="00F864E1" w:rsidP="00D004B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(445)</w:t>
            </w:r>
          </w:p>
        </w:tc>
        <w:tc>
          <w:tcPr>
            <w:tcW w:w="238" w:type="dxa"/>
            <w:shd w:val="clear" w:color="auto" w:fill="auto"/>
          </w:tcPr>
          <w:p w14:paraId="6DE57C6D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17E3536B" w14:textId="77777777" w:rsidR="00192574" w:rsidRPr="00785F0F" w:rsidRDefault="00192574" w:rsidP="00D004B0">
            <w:pPr>
              <w:pStyle w:val="PlainText"/>
              <w:tabs>
                <w:tab w:val="decimal" w:pos="34"/>
              </w:tabs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703E00E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AB724B2" w14:textId="77777777" w:rsidR="00192574" w:rsidRPr="00785F0F" w:rsidRDefault="00192574" w:rsidP="00D004B0">
            <w:pPr>
              <w:tabs>
                <w:tab w:val="decimal" w:pos="868"/>
              </w:tabs>
              <w:ind w:right="-27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408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</w:tr>
      <w:tr w:rsidR="00192574" w:rsidRPr="00785F0F" w14:paraId="6F39AE08" w14:textId="77777777" w:rsidTr="00572CA9">
        <w:trPr>
          <w:trHeight w:val="289"/>
        </w:trPr>
        <w:tc>
          <w:tcPr>
            <w:tcW w:w="3838" w:type="dxa"/>
            <w:shd w:val="clear" w:color="auto" w:fill="auto"/>
          </w:tcPr>
          <w:p w14:paraId="001B6B6C" w14:textId="77777777" w:rsidR="00192574" w:rsidRPr="00785F0F" w:rsidRDefault="00192574" w:rsidP="00D004B0">
            <w:pPr>
              <w:ind w:left="162" w:hanging="18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6F4B51F" w14:textId="7FB8803D" w:rsidR="00192574" w:rsidRPr="00785F0F" w:rsidRDefault="00F864E1" w:rsidP="00D004B0">
            <w:pPr>
              <w:tabs>
                <w:tab w:val="decimal" w:pos="486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19.1</w:t>
            </w:r>
          </w:p>
        </w:tc>
        <w:tc>
          <w:tcPr>
            <w:tcW w:w="250" w:type="dxa"/>
            <w:shd w:val="clear" w:color="auto" w:fill="auto"/>
          </w:tcPr>
          <w:p w14:paraId="64D54A84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5989386" w14:textId="01ED01CF" w:rsidR="00192574" w:rsidRPr="00785F0F" w:rsidRDefault="00F864E1" w:rsidP="00D004B0">
            <w:pPr>
              <w:tabs>
                <w:tab w:val="decimal" w:pos="868"/>
              </w:tabs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9,468</w:t>
            </w:r>
          </w:p>
        </w:tc>
        <w:tc>
          <w:tcPr>
            <w:tcW w:w="238" w:type="dxa"/>
            <w:shd w:val="clear" w:color="auto" w:fill="auto"/>
          </w:tcPr>
          <w:p w14:paraId="29607943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518C34C" w14:textId="77777777" w:rsidR="00192574" w:rsidRPr="00785F0F" w:rsidRDefault="00192574" w:rsidP="00D004B0">
            <w:pPr>
              <w:tabs>
                <w:tab w:val="decimal" w:pos="486"/>
              </w:tabs>
              <w:ind w:right="-27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19</w:t>
            </w:r>
            <w:r w:rsidRPr="00785F0F">
              <w:rPr>
                <w:b/>
                <w:bCs/>
                <w:sz w:val="28"/>
                <w:szCs w:val="28"/>
                <w:cs/>
              </w:rPr>
              <w:t>.</w:t>
            </w:r>
            <w:r w:rsidRPr="00785F0F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52093125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5AF4011" w14:textId="77777777" w:rsidR="00192574" w:rsidRPr="00785F0F" w:rsidRDefault="00192574" w:rsidP="00D004B0">
            <w:pPr>
              <w:tabs>
                <w:tab w:val="decimal" w:pos="868"/>
              </w:tabs>
              <w:ind w:right="-27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10,291</w:t>
            </w:r>
          </w:p>
        </w:tc>
      </w:tr>
      <w:tr w:rsidR="00192574" w:rsidRPr="00785F0F" w14:paraId="12DE0FFF" w14:textId="77777777" w:rsidTr="00572CA9">
        <w:trPr>
          <w:trHeight w:val="359"/>
        </w:trPr>
        <w:tc>
          <w:tcPr>
            <w:tcW w:w="3838" w:type="dxa"/>
            <w:shd w:val="clear" w:color="auto" w:fill="auto"/>
          </w:tcPr>
          <w:p w14:paraId="12D64B4A" w14:textId="77777777" w:rsidR="00192574" w:rsidRPr="00785F0F" w:rsidRDefault="00192574" w:rsidP="00D004B0">
            <w:pPr>
              <w:ind w:left="162" w:hanging="180"/>
              <w:rPr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42131C64" w14:textId="77777777" w:rsidR="00192574" w:rsidRPr="00785F0F" w:rsidRDefault="00192574" w:rsidP="00D004B0">
            <w:pPr>
              <w:tabs>
                <w:tab w:val="decimal" w:pos="486"/>
              </w:tabs>
              <w:ind w:right="-2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50" w:type="dxa"/>
            <w:shd w:val="clear" w:color="auto" w:fill="auto"/>
          </w:tcPr>
          <w:p w14:paraId="7234FF3E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7630E255" w14:textId="77777777" w:rsidR="00192574" w:rsidRPr="00785F0F" w:rsidRDefault="00192574" w:rsidP="00D004B0">
            <w:pPr>
              <w:tabs>
                <w:tab w:val="decimal" w:pos="868"/>
              </w:tabs>
              <w:ind w:right="-2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  <w:shd w:val="clear" w:color="auto" w:fill="auto"/>
          </w:tcPr>
          <w:p w14:paraId="4C67DDF9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47BB867A" w14:textId="77777777" w:rsidR="00192574" w:rsidRPr="00785F0F" w:rsidRDefault="00192574" w:rsidP="00D004B0">
            <w:pPr>
              <w:tabs>
                <w:tab w:val="decimal" w:pos="486"/>
              </w:tabs>
              <w:ind w:right="-2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022DB2E" w14:textId="77777777" w:rsidR="00192574" w:rsidRPr="00785F0F" w:rsidRDefault="00192574" w:rsidP="00D004B0">
            <w:pPr>
              <w:pStyle w:val="PlainText"/>
              <w:tabs>
                <w:tab w:val="decimal" w:pos="792"/>
              </w:tabs>
              <w:ind w:right="-83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543F138E" w14:textId="77777777" w:rsidR="00192574" w:rsidRPr="00785F0F" w:rsidRDefault="00192574" w:rsidP="00D004B0">
            <w:pPr>
              <w:tabs>
                <w:tab w:val="decimal" w:pos="868"/>
              </w:tabs>
              <w:ind w:right="-270"/>
              <w:rPr>
                <w:b/>
                <w:bCs/>
                <w:sz w:val="16"/>
                <w:szCs w:val="16"/>
              </w:rPr>
            </w:pPr>
          </w:p>
        </w:tc>
      </w:tr>
      <w:tr w:rsidR="00192574" w:rsidRPr="00785F0F" w14:paraId="0B3F0759" w14:textId="77777777" w:rsidTr="00572CA9">
        <w:tc>
          <w:tcPr>
            <w:tcW w:w="3838" w:type="dxa"/>
            <w:shd w:val="clear" w:color="auto" w:fill="auto"/>
          </w:tcPr>
          <w:p w14:paraId="785C8FFC" w14:textId="77777777" w:rsidR="00192574" w:rsidRPr="00785F0F" w:rsidRDefault="00192574" w:rsidP="00192574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327" w:type="dxa"/>
            <w:gridSpan w:val="7"/>
            <w:shd w:val="clear" w:color="auto" w:fill="auto"/>
          </w:tcPr>
          <w:p w14:paraId="120CAC6A" w14:textId="77777777" w:rsidR="00192574" w:rsidRPr="00785F0F" w:rsidRDefault="00192574" w:rsidP="00192574">
            <w:pPr>
              <w:jc w:val="center"/>
              <w:rPr>
                <w:bCs/>
                <w:i/>
                <w:iCs/>
                <w:sz w:val="28"/>
                <w:szCs w:val="28"/>
                <w:cs/>
              </w:rPr>
            </w:pPr>
            <w:r w:rsidRPr="00785F0F">
              <w:rPr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192574" w:rsidRPr="00785F0F" w14:paraId="24838E97" w14:textId="77777777" w:rsidTr="00572CA9">
        <w:tc>
          <w:tcPr>
            <w:tcW w:w="3838" w:type="dxa"/>
            <w:shd w:val="clear" w:color="auto" w:fill="auto"/>
          </w:tcPr>
          <w:p w14:paraId="0C099496" w14:textId="77777777" w:rsidR="00192574" w:rsidRPr="00785F0F" w:rsidRDefault="00192574" w:rsidP="00192574">
            <w:pPr>
              <w:ind w:right="-108"/>
              <w:rPr>
                <w:bCs/>
                <w:i/>
                <w:iCs/>
                <w:sz w:val="28"/>
                <w:szCs w:val="28"/>
              </w:rPr>
            </w:pPr>
            <w:r w:rsidRPr="00785F0F">
              <w:rPr>
                <w:bCs/>
                <w:i/>
                <w:iCs/>
                <w:sz w:val="28"/>
                <w:szCs w:val="28"/>
                <w:cs/>
              </w:rPr>
              <w:t>สำหรับปีสิ้นสุดวันที่ 31 ธันวาคม</w:t>
            </w:r>
          </w:p>
        </w:tc>
        <w:tc>
          <w:tcPr>
            <w:tcW w:w="2552" w:type="dxa"/>
            <w:gridSpan w:val="3"/>
            <w:shd w:val="clear" w:color="auto" w:fill="auto"/>
            <w:vAlign w:val="bottom"/>
          </w:tcPr>
          <w:p w14:paraId="6695FB42" w14:textId="77777777" w:rsidR="00192574" w:rsidRPr="00785F0F" w:rsidRDefault="00192574" w:rsidP="00192574">
            <w:pPr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2D4F8BB" w14:textId="77777777" w:rsidR="00192574" w:rsidRPr="00785F0F" w:rsidRDefault="00192574" w:rsidP="00192574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37" w:type="dxa"/>
            <w:gridSpan w:val="3"/>
            <w:shd w:val="clear" w:color="auto" w:fill="auto"/>
            <w:vAlign w:val="bottom"/>
          </w:tcPr>
          <w:p w14:paraId="5F56EB09" w14:textId="77777777" w:rsidR="00192574" w:rsidRPr="00785F0F" w:rsidRDefault="00192574" w:rsidP="00192574">
            <w:pPr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2560</w:t>
            </w:r>
          </w:p>
        </w:tc>
      </w:tr>
      <w:tr w:rsidR="00192574" w:rsidRPr="00785F0F" w14:paraId="72FDDC47" w14:textId="77777777" w:rsidTr="00572CA9">
        <w:tc>
          <w:tcPr>
            <w:tcW w:w="3838" w:type="dxa"/>
            <w:shd w:val="clear" w:color="auto" w:fill="auto"/>
          </w:tcPr>
          <w:p w14:paraId="6601F3EC" w14:textId="77777777" w:rsidR="00192574" w:rsidRPr="00785F0F" w:rsidRDefault="00192574" w:rsidP="00192574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73F77FFF" w14:textId="77777777" w:rsidR="00192574" w:rsidRPr="00785F0F" w:rsidRDefault="00192574" w:rsidP="00192574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50" w:type="dxa"/>
            <w:shd w:val="clear" w:color="auto" w:fill="auto"/>
          </w:tcPr>
          <w:p w14:paraId="78F63C9D" w14:textId="77777777" w:rsidR="00192574" w:rsidRPr="00785F0F" w:rsidRDefault="00192574" w:rsidP="00192574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1980514B" w14:textId="77777777" w:rsidR="00192574" w:rsidRPr="00785F0F" w:rsidRDefault="00192574" w:rsidP="00192574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6ABB6044" w14:textId="77777777" w:rsidR="00192574" w:rsidRPr="00785F0F" w:rsidRDefault="00192574" w:rsidP="00192574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31690F7C" w14:textId="77777777" w:rsidR="00192574" w:rsidRPr="00785F0F" w:rsidRDefault="00192574" w:rsidP="00192574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2683C86A" w14:textId="77777777" w:rsidR="00192574" w:rsidRPr="00785F0F" w:rsidRDefault="00192574" w:rsidP="00192574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28AC3F1C" w14:textId="77777777" w:rsidR="00192574" w:rsidRPr="00785F0F" w:rsidRDefault="00192574" w:rsidP="00192574">
            <w:pPr>
              <w:pStyle w:val="acctfourfigures"/>
              <w:snapToGrid w:val="0"/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192574" w:rsidRPr="00785F0F" w14:paraId="47C1224A" w14:textId="77777777" w:rsidTr="00572CA9">
        <w:tc>
          <w:tcPr>
            <w:tcW w:w="3838" w:type="dxa"/>
            <w:shd w:val="clear" w:color="auto" w:fill="auto"/>
          </w:tcPr>
          <w:p w14:paraId="0FF87819" w14:textId="77777777" w:rsidR="00192574" w:rsidRPr="00785F0F" w:rsidRDefault="00192574" w:rsidP="00192574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4A240490" w14:textId="77777777" w:rsidR="00192574" w:rsidRPr="00785F0F" w:rsidRDefault="00192574" w:rsidP="00192574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50" w:type="dxa"/>
            <w:shd w:val="clear" w:color="auto" w:fill="auto"/>
          </w:tcPr>
          <w:p w14:paraId="62CFEBF7" w14:textId="77777777" w:rsidR="00192574" w:rsidRPr="00785F0F" w:rsidRDefault="00192574" w:rsidP="00192574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5D9C52E6" w14:textId="77777777" w:rsidR="00192574" w:rsidRPr="00785F0F" w:rsidRDefault="00192574" w:rsidP="00192574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38" w:type="dxa"/>
            <w:shd w:val="clear" w:color="auto" w:fill="auto"/>
          </w:tcPr>
          <w:p w14:paraId="5125182C" w14:textId="77777777" w:rsidR="00192574" w:rsidRPr="00785F0F" w:rsidRDefault="00192574" w:rsidP="00192574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171D28ED" w14:textId="77777777" w:rsidR="00192574" w:rsidRPr="00785F0F" w:rsidRDefault="00192574" w:rsidP="00192574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4B7D6E0" w14:textId="77777777" w:rsidR="00192574" w:rsidRPr="00785F0F" w:rsidRDefault="00192574" w:rsidP="00192574">
            <w:pPr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2BBB33DB" w14:textId="77777777" w:rsidR="00192574" w:rsidRPr="00785F0F" w:rsidRDefault="00192574" w:rsidP="00192574">
            <w:pPr>
              <w:pStyle w:val="acctfourfigures"/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92574" w:rsidRPr="00785F0F" w14:paraId="7FF61677" w14:textId="77777777" w:rsidTr="00572CA9">
        <w:tc>
          <w:tcPr>
            <w:tcW w:w="3838" w:type="dxa"/>
            <w:shd w:val="clear" w:color="auto" w:fill="auto"/>
          </w:tcPr>
          <w:p w14:paraId="574D4088" w14:textId="77777777" w:rsidR="00192574" w:rsidRPr="00785F0F" w:rsidRDefault="00192574" w:rsidP="00192574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148" w:type="dxa"/>
            <w:shd w:val="clear" w:color="auto" w:fill="auto"/>
          </w:tcPr>
          <w:p w14:paraId="49B17E78" w14:textId="77777777" w:rsidR="00192574" w:rsidRPr="00785F0F" w:rsidRDefault="00192574" w:rsidP="00192574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auto"/>
          </w:tcPr>
          <w:p w14:paraId="394D8C00" w14:textId="77777777" w:rsidR="00192574" w:rsidRPr="00785F0F" w:rsidRDefault="00192574" w:rsidP="00192574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bottom w:val="double" w:sz="4" w:space="0" w:color="000000"/>
            </w:tcBorders>
            <w:shd w:val="clear" w:color="auto" w:fill="auto"/>
          </w:tcPr>
          <w:p w14:paraId="6F009DA2" w14:textId="67137AE8" w:rsidR="00192574" w:rsidRPr="00785F0F" w:rsidRDefault="00F864E1" w:rsidP="00192574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41,029</w:t>
            </w:r>
          </w:p>
        </w:tc>
        <w:tc>
          <w:tcPr>
            <w:tcW w:w="238" w:type="dxa"/>
            <w:shd w:val="clear" w:color="auto" w:fill="auto"/>
          </w:tcPr>
          <w:p w14:paraId="05AC548E" w14:textId="77777777" w:rsidR="00192574" w:rsidRPr="00785F0F" w:rsidRDefault="00192574" w:rsidP="00192574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3F347313" w14:textId="77777777" w:rsidR="00192574" w:rsidRPr="00785F0F" w:rsidRDefault="00192574" w:rsidP="00192574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2F6F2D" w14:textId="77777777" w:rsidR="00192574" w:rsidRPr="00785F0F" w:rsidRDefault="00192574" w:rsidP="00192574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bottom w:val="double" w:sz="4" w:space="0" w:color="000000"/>
            </w:tcBorders>
            <w:shd w:val="clear" w:color="auto" w:fill="auto"/>
          </w:tcPr>
          <w:p w14:paraId="68C8F1EE" w14:textId="77777777" w:rsidR="00192574" w:rsidRPr="00785F0F" w:rsidRDefault="00192574" w:rsidP="00192574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46,102</w:t>
            </w:r>
          </w:p>
        </w:tc>
      </w:tr>
      <w:tr w:rsidR="00192574" w:rsidRPr="00785F0F" w14:paraId="15E74901" w14:textId="77777777" w:rsidTr="00572CA9">
        <w:tc>
          <w:tcPr>
            <w:tcW w:w="3838" w:type="dxa"/>
            <w:shd w:val="clear" w:color="auto" w:fill="auto"/>
          </w:tcPr>
          <w:p w14:paraId="1EC8DFB9" w14:textId="77777777" w:rsidR="00192574" w:rsidRPr="00785F0F" w:rsidRDefault="00192574" w:rsidP="00192574">
            <w:pPr>
              <w:snapToGrid w:val="0"/>
              <w:spacing w:line="200" w:lineRule="atLeast"/>
              <w:rPr>
                <w:sz w:val="20"/>
                <w:szCs w:val="20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1B3B85DD" w14:textId="77777777" w:rsidR="00192574" w:rsidRPr="00785F0F" w:rsidRDefault="00192574" w:rsidP="00192574">
            <w:pPr>
              <w:pStyle w:val="PlainText"/>
              <w:tabs>
                <w:tab w:val="decimal" w:pos="176"/>
              </w:tabs>
              <w:spacing w:line="200" w:lineRule="atLeast"/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558B37F7" w14:textId="77777777" w:rsidR="00192574" w:rsidRPr="00785F0F" w:rsidRDefault="00192574" w:rsidP="00192574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4" w:type="dxa"/>
            <w:tcBorders>
              <w:top w:val="double" w:sz="4" w:space="0" w:color="000000"/>
            </w:tcBorders>
            <w:shd w:val="clear" w:color="auto" w:fill="auto"/>
          </w:tcPr>
          <w:p w14:paraId="58EEDFE9" w14:textId="77777777" w:rsidR="00192574" w:rsidRPr="00785F0F" w:rsidRDefault="00192574" w:rsidP="00192574">
            <w:pPr>
              <w:tabs>
                <w:tab w:val="decimal" w:pos="868"/>
              </w:tabs>
              <w:spacing w:line="200" w:lineRule="atLeast"/>
              <w:ind w:right="-270"/>
              <w:rPr>
                <w:sz w:val="20"/>
                <w:szCs w:val="20"/>
              </w:rPr>
            </w:pPr>
          </w:p>
        </w:tc>
        <w:tc>
          <w:tcPr>
            <w:tcW w:w="238" w:type="dxa"/>
            <w:shd w:val="clear" w:color="auto" w:fill="auto"/>
          </w:tcPr>
          <w:p w14:paraId="5F10DE09" w14:textId="77777777" w:rsidR="00192574" w:rsidRPr="00785F0F" w:rsidRDefault="00192574" w:rsidP="00192574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2522EACB" w14:textId="77777777" w:rsidR="00192574" w:rsidRPr="00785F0F" w:rsidRDefault="00192574" w:rsidP="00192574">
            <w:pPr>
              <w:pStyle w:val="PlainText"/>
              <w:tabs>
                <w:tab w:val="decimal" w:pos="176"/>
              </w:tabs>
              <w:spacing w:line="200" w:lineRule="atLeast"/>
              <w:ind w:right="-8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7963A53" w14:textId="77777777" w:rsidR="00192574" w:rsidRPr="00785F0F" w:rsidRDefault="00192574" w:rsidP="00192574">
            <w:pPr>
              <w:pStyle w:val="PlainText"/>
              <w:tabs>
                <w:tab w:val="decimal" w:pos="792"/>
              </w:tabs>
              <w:spacing w:line="200" w:lineRule="atLeast"/>
              <w:ind w:right="-8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53" w:type="dxa"/>
            <w:tcBorders>
              <w:top w:val="double" w:sz="4" w:space="0" w:color="000000"/>
            </w:tcBorders>
            <w:shd w:val="clear" w:color="auto" w:fill="auto"/>
          </w:tcPr>
          <w:p w14:paraId="69484E0D" w14:textId="77777777" w:rsidR="00192574" w:rsidRPr="00785F0F" w:rsidRDefault="00192574" w:rsidP="00192574">
            <w:pPr>
              <w:tabs>
                <w:tab w:val="decimal" w:pos="868"/>
              </w:tabs>
              <w:spacing w:line="200" w:lineRule="atLeast"/>
              <w:ind w:right="-270"/>
              <w:rPr>
                <w:sz w:val="20"/>
                <w:szCs w:val="20"/>
              </w:rPr>
            </w:pPr>
          </w:p>
        </w:tc>
      </w:tr>
      <w:tr w:rsidR="00192574" w:rsidRPr="00785F0F" w14:paraId="702754BE" w14:textId="77777777" w:rsidTr="00572CA9">
        <w:tc>
          <w:tcPr>
            <w:tcW w:w="3838" w:type="dxa"/>
            <w:shd w:val="clear" w:color="auto" w:fill="auto"/>
          </w:tcPr>
          <w:p w14:paraId="64E85DA3" w14:textId="77777777" w:rsidR="00192574" w:rsidRPr="00785F0F" w:rsidRDefault="00192574" w:rsidP="00192574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48" w:type="dxa"/>
            <w:shd w:val="clear" w:color="auto" w:fill="auto"/>
          </w:tcPr>
          <w:p w14:paraId="415D31D9" w14:textId="0662FFE3" w:rsidR="00192574" w:rsidRPr="00785F0F" w:rsidRDefault="00F864E1" w:rsidP="00192574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</w:t>
            </w:r>
          </w:p>
        </w:tc>
        <w:tc>
          <w:tcPr>
            <w:tcW w:w="250" w:type="dxa"/>
            <w:shd w:val="clear" w:color="auto" w:fill="auto"/>
          </w:tcPr>
          <w:p w14:paraId="2F4E206F" w14:textId="77777777" w:rsidR="00192574" w:rsidRPr="00785F0F" w:rsidRDefault="00192574" w:rsidP="00192574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633F0A8E" w14:textId="261AA408" w:rsidR="00192574" w:rsidRPr="00785F0F" w:rsidRDefault="00F864E1" w:rsidP="00192574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8,206</w:t>
            </w:r>
          </w:p>
        </w:tc>
        <w:tc>
          <w:tcPr>
            <w:tcW w:w="238" w:type="dxa"/>
            <w:shd w:val="clear" w:color="auto" w:fill="auto"/>
          </w:tcPr>
          <w:p w14:paraId="0484C753" w14:textId="77777777" w:rsidR="00192574" w:rsidRPr="00785F0F" w:rsidRDefault="00192574" w:rsidP="00192574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74DF778B" w14:textId="77777777" w:rsidR="00192574" w:rsidRPr="00785F0F" w:rsidRDefault="00192574" w:rsidP="00192574">
            <w:pPr>
              <w:tabs>
                <w:tab w:val="decimal" w:pos="486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20</w:t>
            </w:r>
            <w:r w:rsidRPr="00785F0F">
              <w:rPr>
                <w:sz w:val="28"/>
                <w:szCs w:val="28"/>
                <w:cs/>
              </w:rPr>
              <w:t>.</w:t>
            </w:r>
            <w:r w:rsidRPr="00785F0F">
              <w:rPr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3BF9F8C5" w14:textId="77777777" w:rsidR="00192574" w:rsidRPr="00785F0F" w:rsidRDefault="00192574" w:rsidP="00192574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7FC97F58" w14:textId="77777777" w:rsidR="00192574" w:rsidRPr="00785F0F" w:rsidRDefault="00192574" w:rsidP="00192574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9,220</w:t>
            </w:r>
          </w:p>
        </w:tc>
      </w:tr>
      <w:tr w:rsidR="00192574" w:rsidRPr="00785F0F" w14:paraId="46B543CF" w14:textId="77777777" w:rsidTr="00572CA9">
        <w:tc>
          <w:tcPr>
            <w:tcW w:w="3838" w:type="dxa"/>
            <w:shd w:val="clear" w:color="auto" w:fill="auto"/>
          </w:tcPr>
          <w:p w14:paraId="2FEAEDF1" w14:textId="77777777" w:rsidR="00192574" w:rsidRPr="00785F0F" w:rsidRDefault="00192574" w:rsidP="00192574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148" w:type="dxa"/>
            <w:shd w:val="clear" w:color="auto" w:fill="auto"/>
          </w:tcPr>
          <w:p w14:paraId="62B70633" w14:textId="77777777" w:rsidR="00192574" w:rsidRPr="00785F0F" w:rsidRDefault="00192574" w:rsidP="00192574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2275AF97" w14:textId="77777777" w:rsidR="00192574" w:rsidRPr="00785F0F" w:rsidRDefault="00192574" w:rsidP="00192574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17DDFE43" w14:textId="77777777" w:rsidR="00192574" w:rsidRPr="00785F0F" w:rsidRDefault="00192574" w:rsidP="00192574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A7011FA" w14:textId="77777777" w:rsidR="00192574" w:rsidRPr="00785F0F" w:rsidRDefault="00192574" w:rsidP="00192574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786E8227" w14:textId="77777777" w:rsidR="00192574" w:rsidRPr="00785F0F" w:rsidRDefault="00192574" w:rsidP="00192574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284064F" w14:textId="77777777" w:rsidR="00192574" w:rsidRPr="00785F0F" w:rsidRDefault="00192574" w:rsidP="00192574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5DF2CD27" w14:textId="77777777" w:rsidR="00192574" w:rsidRPr="00785F0F" w:rsidRDefault="00192574" w:rsidP="00192574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</w:p>
        </w:tc>
      </w:tr>
      <w:tr w:rsidR="00192574" w:rsidRPr="00785F0F" w14:paraId="2FE4E62A" w14:textId="77777777" w:rsidTr="00572CA9">
        <w:tc>
          <w:tcPr>
            <w:tcW w:w="3838" w:type="dxa"/>
            <w:shd w:val="clear" w:color="auto" w:fill="auto"/>
          </w:tcPr>
          <w:p w14:paraId="32F73298" w14:textId="77777777" w:rsidR="00192574" w:rsidRPr="00785F0F" w:rsidRDefault="00192574" w:rsidP="00192574">
            <w:pPr>
              <w:tabs>
                <w:tab w:val="left" w:pos="2350"/>
              </w:tabs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   ที่ไม่ถือเป็นรายได้หรือค่าใช้จ่ายทางภาษีสุทธิ</w:t>
            </w:r>
          </w:p>
        </w:tc>
        <w:tc>
          <w:tcPr>
            <w:tcW w:w="1148" w:type="dxa"/>
            <w:shd w:val="clear" w:color="auto" w:fill="auto"/>
          </w:tcPr>
          <w:p w14:paraId="505CB541" w14:textId="77777777" w:rsidR="00192574" w:rsidRPr="00785F0F" w:rsidRDefault="00192574" w:rsidP="00192574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0FA255C2" w14:textId="77777777" w:rsidR="00192574" w:rsidRPr="00785F0F" w:rsidRDefault="00192574" w:rsidP="00192574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shd w:val="clear" w:color="auto" w:fill="auto"/>
          </w:tcPr>
          <w:p w14:paraId="61C0B077" w14:textId="10532787" w:rsidR="00192574" w:rsidRPr="00785F0F" w:rsidRDefault="00F864E1" w:rsidP="00192574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(653)</w:t>
            </w:r>
          </w:p>
        </w:tc>
        <w:tc>
          <w:tcPr>
            <w:tcW w:w="238" w:type="dxa"/>
            <w:shd w:val="clear" w:color="auto" w:fill="auto"/>
          </w:tcPr>
          <w:p w14:paraId="383EBFE4" w14:textId="77777777" w:rsidR="00192574" w:rsidRPr="00785F0F" w:rsidRDefault="00192574" w:rsidP="00192574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5A544E91" w14:textId="77777777" w:rsidR="00192574" w:rsidRPr="00785F0F" w:rsidRDefault="00192574" w:rsidP="00192574">
            <w:pPr>
              <w:pStyle w:val="PlainText"/>
              <w:tabs>
                <w:tab w:val="decimal" w:pos="176"/>
              </w:tabs>
              <w:spacing w:line="380" w:lineRule="exact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F56E81D" w14:textId="77777777" w:rsidR="00192574" w:rsidRPr="00785F0F" w:rsidRDefault="00192574" w:rsidP="00192574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74139FC3" w14:textId="77777777" w:rsidR="00192574" w:rsidRPr="00785F0F" w:rsidRDefault="00192574" w:rsidP="00192574">
            <w:pPr>
              <w:tabs>
                <w:tab w:val="decimal" w:pos="868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972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</w:tr>
      <w:tr w:rsidR="00192574" w:rsidRPr="00785F0F" w14:paraId="46845C3D" w14:textId="77777777" w:rsidTr="00572CA9">
        <w:tc>
          <w:tcPr>
            <w:tcW w:w="3838" w:type="dxa"/>
            <w:shd w:val="clear" w:color="auto" w:fill="auto"/>
          </w:tcPr>
          <w:p w14:paraId="7B5EA981" w14:textId="77777777" w:rsidR="00192574" w:rsidRPr="00785F0F" w:rsidRDefault="00192574" w:rsidP="00192574">
            <w:pPr>
              <w:ind w:left="162" w:hanging="18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999A84E" w14:textId="61201FBC" w:rsidR="00192574" w:rsidRPr="00785F0F" w:rsidRDefault="00F864E1" w:rsidP="00192574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18.4</w:t>
            </w:r>
          </w:p>
        </w:tc>
        <w:tc>
          <w:tcPr>
            <w:tcW w:w="250" w:type="dxa"/>
            <w:shd w:val="clear" w:color="auto" w:fill="auto"/>
          </w:tcPr>
          <w:p w14:paraId="16DAAEA7" w14:textId="77777777" w:rsidR="00192574" w:rsidRPr="00785F0F" w:rsidRDefault="00192574" w:rsidP="00192574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E6AE8F3" w14:textId="2EEF1C3A" w:rsidR="00192574" w:rsidRPr="00785F0F" w:rsidRDefault="00F864E1" w:rsidP="00192574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7,553</w:t>
            </w:r>
          </w:p>
        </w:tc>
        <w:tc>
          <w:tcPr>
            <w:tcW w:w="238" w:type="dxa"/>
            <w:shd w:val="clear" w:color="auto" w:fill="auto"/>
          </w:tcPr>
          <w:p w14:paraId="46779987" w14:textId="77777777" w:rsidR="00192574" w:rsidRPr="00785F0F" w:rsidRDefault="00192574" w:rsidP="00192574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549B56B" w14:textId="77777777" w:rsidR="00192574" w:rsidRPr="00785F0F" w:rsidRDefault="00192574" w:rsidP="00192574">
            <w:pPr>
              <w:tabs>
                <w:tab w:val="decimal" w:pos="486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17</w:t>
            </w:r>
            <w:r w:rsidRPr="00785F0F">
              <w:rPr>
                <w:b/>
                <w:bCs/>
                <w:sz w:val="28"/>
                <w:szCs w:val="28"/>
                <w:cs/>
              </w:rPr>
              <w:t>.</w:t>
            </w:r>
            <w:r w:rsidRPr="00785F0F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14:paraId="27C1C0DC" w14:textId="77777777" w:rsidR="00192574" w:rsidRPr="00785F0F" w:rsidRDefault="00192574" w:rsidP="00192574">
            <w:pPr>
              <w:pStyle w:val="PlainText"/>
              <w:tabs>
                <w:tab w:val="decimal" w:pos="792"/>
              </w:tabs>
              <w:spacing w:line="380" w:lineRule="exac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F107C7B" w14:textId="77777777" w:rsidR="00192574" w:rsidRPr="00785F0F" w:rsidRDefault="00192574" w:rsidP="00192574">
            <w:pPr>
              <w:tabs>
                <w:tab w:val="decimal" w:pos="868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</w:rPr>
              <w:t>8,248</w:t>
            </w:r>
          </w:p>
        </w:tc>
      </w:tr>
    </w:tbl>
    <w:p w14:paraId="5ED37D08" w14:textId="77777777" w:rsidR="00A72CF0" w:rsidRPr="009D798E" w:rsidRDefault="00A72CF0" w:rsidP="009D798E">
      <w:pPr>
        <w:ind w:left="540" w:right="-18"/>
        <w:rPr>
          <w:sz w:val="24"/>
          <w:szCs w:val="24"/>
        </w:rPr>
      </w:pPr>
    </w:p>
    <w:p w14:paraId="727072D2" w14:textId="77777777" w:rsidR="00A72CF0" w:rsidRPr="00785F0F" w:rsidRDefault="00A72CF0" w:rsidP="00A72CF0">
      <w:pPr>
        <w:tabs>
          <w:tab w:val="left" w:pos="540"/>
        </w:tabs>
        <w:ind w:left="540" w:right="95"/>
        <w:jc w:val="thaiDistribute"/>
        <w:rPr>
          <w:sz w:val="24"/>
          <w:szCs w:val="24"/>
        </w:rPr>
      </w:pPr>
      <w:r w:rsidRPr="00785F0F">
        <w:rPr>
          <w:b/>
          <w:bCs/>
          <w:sz w:val="30"/>
          <w:szCs w:val="30"/>
          <w:cs/>
        </w:rPr>
        <w:t>ภาษีเงินได้รอตัดบัญชี</w:t>
      </w:r>
    </w:p>
    <w:p w14:paraId="5EF1D71A" w14:textId="77777777" w:rsidR="00A72CF0" w:rsidRPr="009D798E" w:rsidRDefault="00A72CF0" w:rsidP="009D798E">
      <w:pPr>
        <w:ind w:left="540" w:right="-18"/>
        <w:rPr>
          <w:sz w:val="24"/>
          <w:szCs w:val="24"/>
        </w:rPr>
      </w:pPr>
    </w:p>
    <w:p w14:paraId="7ED5E12D" w14:textId="77777777" w:rsidR="00A72CF0" w:rsidRPr="00785F0F" w:rsidRDefault="00A72CF0" w:rsidP="00A72CF0">
      <w:pPr>
        <w:ind w:left="540" w:right="-72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t xml:space="preserve">สินทรัพย์และหนี้สินภาษีเงินได้รอตัดบัญชี ณ วันที่ </w:t>
      </w:r>
      <w:r w:rsidR="006D31FC" w:rsidRPr="00785F0F">
        <w:rPr>
          <w:sz w:val="30"/>
          <w:szCs w:val="30"/>
        </w:rPr>
        <w:t xml:space="preserve">31 </w:t>
      </w:r>
      <w:r w:rsidR="006D31FC" w:rsidRPr="00785F0F">
        <w:rPr>
          <w:sz w:val="30"/>
          <w:szCs w:val="30"/>
          <w:cs/>
        </w:rPr>
        <w:t xml:space="preserve">ธันวาคม </w:t>
      </w:r>
      <w:r w:rsidR="009F6A5A" w:rsidRPr="00785F0F">
        <w:rPr>
          <w:sz w:val="30"/>
          <w:szCs w:val="30"/>
        </w:rPr>
        <w:t>2561</w:t>
      </w:r>
      <w:r w:rsidR="00676712" w:rsidRPr="00785F0F">
        <w:rPr>
          <w:rFonts w:hint="cs"/>
          <w:sz w:val="30"/>
          <w:szCs w:val="30"/>
          <w:cs/>
        </w:rPr>
        <w:t xml:space="preserve"> และ </w:t>
      </w:r>
      <w:r w:rsidR="003346C4" w:rsidRPr="00785F0F">
        <w:rPr>
          <w:sz w:val="30"/>
          <w:szCs w:val="30"/>
        </w:rPr>
        <w:t>2560</w:t>
      </w:r>
      <w:r w:rsidR="00DE3D7E" w:rsidRPr="00785F0F">
        <w:rPr>
          <w:sz w:val="30"/>
          <w:szCs w:val="30"/>
          <w:cs/>
        </w:rPr>
        <w:t xml:space="preserve"> </w:t>
      </w:r>
      <w:r w:rsidRPr="00785F0F">
        <w:rPr>
          <w:sz w:val="30"/>
          <w:szCs w:val="30"/>
          <w:cs/>
        </w:rPr>
        <w:t>มีดังนี้</w:t>
      </w:r>
    </w:p>
    <w:p w14:paraId="6E2C684A" w14:textId="77777777" w:rsidR="00A72CF0" w:rsidRPr="009D798E" w:rsidRDefault="00A72CF0" w:rsidP="009D798E">
      <w:pPr>
        <w:ind w:left="540" w:right="-18"/>
        <w:rPr>
          <w:sz w:val="24"/>
          <w:szCs w:val="24"/>
        </w:rPr>
      </w:pPr>
    </w:p>
    <w:tbl>
      <w:tblPr>
        <w:tblW w:w="9073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52"/>
        <w:gridCol w:w="1278"/>
        <w:gridCol w:w="252"/>
        <w:gridCol w:w="1278"/>
        <w:gridCol w:w="270"/>
        <w:gridCol w:w="1153"/>
      </w:tblGrid>
      <w:tr w:rsidR="00A72CF0" w:rsidRPr="00785F0F" w14:paraId="3000B687" w14:textId="77777777" w:rsidTr="00572CA9">
        <w:tc>
          <w:tcPr>
            <w:tcW w:w="3330" w:type="dxa"/>
            <w:shd w:val="clear" w:color="auto" w:fill="auto"/>
          </w:tcPr>
          <w:p w14:paraId="38A9E348" w14:textId="77777777" w:rsidR="00A72CF0" w:rsidRPr="00785F0F" w:rsidRDefault="00A72CF0" w:rsidP="006127F9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881197F" w14:textId="77777777" w:rsidR="00A72CF0" w:rsidRPr="00785F0F" w:rsidRDefault="00A72CF0" w:rsidP="006127F9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shd w:val="clear" w:color="auto" w:fill="auto"/>
          </w:tcPr>
          <w:p w14:paraId="3BBBFCE5" w14:textId="77777777" w:rsidR="00A72CF0" w:rsidRPr="00785F0F" w:rsidRDefault="00A72CF0" w:rsidP="006127F9">
            <w:pPr>
              <w:snapToGrid w:val="0"/>
              <w:ind w:left="-108" w:right="-108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shd w:val="clear" w:color="auto" w:fill="auto"/>
          </w:tcPr>
          <w:p w14:paraId="35E1BC47" w14:textId="77777777" w:rsidR="00A72CF0" w:rsidRPr="00785F0F" w:rsidRDefault="00A72CF0" w:rsidP="006127F9">
            <w:pPr>
              <w:ind w:left="-108" w:right="-108"/>
              <w:jc w:val="center"/>
              <w:rPr>
                <w:b/>
                <w:sz w:val="28"/>
                <w:szCs w:val="28"/>
              </w:rPr>
            </w:pPr>
            <w:r w:rsidRPr="00785F0F">
              <w:rPr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</w:tr>
      <w:tr w:rsidR="00676712" w:rsidRPr="00785F0F" w14:paraId="304B1F55" w14:textId="77777777" w:rsidTr="00572CA9">
        <w:tc>
          <w:tcPr>
            <w:tcW w:w="3330" w:type="dxa"/>
            <w:shd w:val="clear" w:color="auto" w:fill="auto"/>
          </w:tcPr>
          <w:p w14:paraId="26671E81" w14:textId="77777777" w:rsidR="00676712" w:rsidRPr="00785F0F" w:rsidRDefault="00676712" w:rsidP="00676712">
            <w:pPr>
              <w:snapToGrid w:val="0"/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09FCF3" w14:textId="77777777" w:rsidR="00676712" w:rsidRPr="00785F0F" w:rsidRDefault="00676712" w:rsidP="00676712">
            <w:pPr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 w:rsidRPr="00785F0F"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339D80F" w14:textId="77777777" w:rsidR="00676712" w:rsidRPr="00785F0F" w:rsidRDefault="00676712" w:rsidP="00676712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D2292DD" w14:textId="77777777" w:rsidR="00676712" w:rsidRPr="00785F0F" w:rsidRDefault="00676712" w:rsidP="00676712">
            <w:pPr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</w:t>
            </w:r>
            <w:r w:rsidRPr="00785F0F">
              <w:rPr>
                <w:rFonts w:hint="cs"/>
                <w:sz w:val="28"/>
                <w:szCs w:val="28"/>
                <w:cs/>
              </w:rPr>
              <w:t>60</w:t>
            </w:r>
          </w:p>
        </w:tc>
        <w:tc>
          <w:tcPr>
            <w:tcW w:w="252" w:type="dxa"/>
            <w:shd w:val="clear" w:color="auto" w:fill="auto"/>
          </w:tcPr>
          <w:p w14:paraId="7268F2D6" w14:textId="77777777" w:rsidR="00676712" w:rsidRPr="00785F0F" w:rsidRDefault="00676712" w:rsidP="00676712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F38F1AE" w14:textId="77777777" w:rsidR="00676712" w:rsidRPr="00785F0F" w:rsidRDefault="00676712" w:rsidP="00676712">
            <w:pPr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256</w:t>
            </w:r>
            <w:r w:rsidRPr="00785F0F">
              <w:rPr>
                <w:rFonts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9C7675" w14:textId="77777777" w:rsidR="00676712" w:rsidRPr="00785F0F" w:rsidRDefault="00676712" w:rsidP="00676712">
            <w:pPr>
              <w:snapToGri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B791C9A" w14:textId="77777777" w:rsidR="00676712" w:rsidRPr="00785F0F" w:rsidRDefault="00676712" w:rsidP="00676712">
            <w:pPr>
              <w:jc w:val="center"/>
              <w:rPr>
                <w:bCs/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25</w:t>
            </w:r>
            <w:r w:rsidRPr="00785F0F">
              <w:rPr>
                <w:rFonts w:hint="cs"/>
                <w:sz w:val="28"/>
                <w:szCs w:val="28"/>
                <w:cs/>
              </w:rPr>
              <w:t>60</w:t>
            </w:r>
          </w:p>
        </w:tc>
      </w:tr>
      <w:tr w:rsidR="00676712" w:rsidRPr="00785F0F" w14:paraId="1483F389" w14:textId="77777777" w:rsidTr="00572CA9">
        <w:trPr>
          <w:trHeight w:val="344"/>
        </w:trPr>
        <w:tc>
          <w:tcPr>
            <w:tcW w:w="3330" w:type="dxa"/>
            <w:shd w:val="clear" w:color="auto" w:fill="auto"/>
          </w:tcPr>
          <w:p w14:paraId="4CFDBC1F" w14:textId="77777777" w:rsidR="00676712" w:rsidRPr="00785F0F" w:rsidRDefault="00676712" w:rsidP="00676712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5743" w:type="dxa"/>
            <w:gridSpan w:val="7"/>
            <w:shd w:val="clear" w:color="auto" w:fill="auto"/>
          </w:tcPr>
          <w:p w14:paraId="3D26CC9A" w14:textId="77777777" w:rsidR="00676712" w:rsidRPr="00785F0F" w:rsidRDefault="00676712" w:rsidP="00676712">
            <w:pPr>
              <w:pStyle w:val="acctfourfigures"/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785F0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676712" w:rsidRPr="00785F0F" w14:paraId="01CC1A80" w14:textId="77777777" w:rsidTr="00572CA9">
        <w:tc>
          <w:tcPr>
            <w:tcW w:w="3330" w:type="dxa"/>
            <w:shd w:val="clear" w:color="auto" w:fill="auto"/>
          </w:tcPr>
          <w:p w14:paraId="25227C1A" w14:textId="77777777" w:rsidR="00676712" w:rsidRPr="00785F0F" w:rsidRDefault="00676712" w:rsidP="00676712">
            <w:pPr>
              <w:ind w:hanging="1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6FFC72A" w14:textId="158B19BE" w:rsidR="00676712" w:rsidRPr="00785F0F" w:rsidRDefault="000771AF" w:rsidP="002E1234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D88684F" w14:textId="77777777" w:rsidR="00676712" w:rsidRPr="00785F0F" w:rsidRDefault="00676712" w:rsidP="00676712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45164E34" w14:textId="77777777" w:rsidR="00676712" w:rsidRPr="00785F0F" w:rsidRDefault="00676712" w:rsidP="00676712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111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3C300E1" w14:textId="77777777" w:rsidR="00676712" w:rsidRPr="00785F0F" w:rsidRDefault="00676712" w:rsidP="00676712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B055F00" w14:textId="03983551" w:rsidR="00676712" w:rsidRPr="00785F0F" w:rsidRDefault="000771AF" w:rsidP="00676712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107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1A63BB" w14:textId="77777777" w:rsidR="00676712" w:rsidRPr="00785F0F" w:rsidRDefault="00676712" w:rsidP="00676712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14:paraId="3770E9F5" w14:textId="77777777" w:rsidR="00676712" w:rsidRPr="00785F0F" w:rsidRDefault="00676712" w:rsidP="009F6A5A">
            <w:pPr>
              <w:tabs>
                <w:tab w:val="decimal" w:pos="882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26</w:t>
            </w:r>
          </w:p>
        </w:tc>
      </w:tr>
      <w:tr w:rsidR="00676712" w:rsidRPr="00785F0F" w14:paraId="00DB2F15" w14:textId="77777777" w:rsidTr="00572CA9">
        <w:tc>
          <w:tcPr>
            <w:tcW w:w="3330" w:type="dxa"/>
            <w:shd w:val="clear" w:color="auto" w:fill="auto"/>
          </w:tcPr>
          <w:p w14:paraId="0E214059" w14:textId="77777777" w:rsidR="00676712" w:rsidRPr="00785F0F" w:rsidRDefault="00676712" w:rsidP="00676712">
            <w:pPr>
              <w:ind w:hanging="18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CAE5161" w14:textId="14673C68" w:rsidR="00676712" w:rsidRPr="00785F0F" w:rsidRDefault="000771AF" w:rsidP="002E1234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(423)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3674C5D0" w14:textId="77777777" w:rsidR="00676712" w:rsidRPr="00785F0F" w:rsidRDefault="00676712" w:rsidP="00676712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D592A8" w14:textId="77777777" w:rsidR="00676712" w:rsidRPr="00785F0F" w:rsidRDefault="00676712" w:rsidP="00676712">
            <w:pPr>
              <w:tabs>
                <w:tab w:val="decimal" w:pos="987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3,590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7468058E" w14:textId="77777777" w:rsidR="00676712" w:rsidRPr="00785F0F" w:rsidRDefault="00676712" w:rsidP="00676712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5AA0036" w14:textId="651D633E" w:rsidR="00676712" w:rsidRPr="00785F0F" w:rsidRDefault="000771AF" w:rsidP="00AB0272">
            <w:pPr>
              <w:tabs>
                <w:tab w:val="decimal" w:pos="987"/>
              </w:tabs>
              <w:spacing w:line="360" w:lineRule="exact"/>
              <w:ind w:right="43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D6F98C" w14:textId="77777777" w:rsidR="00676712" w:rsidRPr="00785F0F" w:rsidRDefault="00676712" w:rsidP="00676712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5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3305935" w14:textId="77777777" w:rsidR="00676712" w:rsidRPr="00785F0F" w:rsidRDefault="00676712" w:rsidP="009F6A5A">
            <w:pPr>
              <w:tabs>
                <w:tab w:val="decimal" w:pos="882"/>
              </w:tabs>
              <w:spacing w:line="360" w:lineRule="exact"/>
              <w:ind w:right="-270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(</w:t>
            </w:r>
            <w:r w:rsidRPr="00785F0F">
              <w:rPr>
                <w:sz w:val="28"/>
                <w:szCs w:val="28"/>
              </w:rPr>
              <w:t>2,560</w:t>
            </w:r>
            <w:r w:rsidRPr="00785F0F">
              <w:rPr>
                <w:sz w:val="28"/>
                <w:szCs w:val="28"/>
                <w:cs/>
              </w:rPr>
              <w:t>)</w:t>
            </w:r>
          </w:p>
        </w:tc>
      </w:tr>
      <w:tr w:rsidR="00676712" w:rsidRPr="00785F0F" w14:paraId="0BC7A7A0" w14:textId="77777777" w:rsidTr="00572CA9">
        <w:tc>
          <w:tcPr>
            <w:tcW w:w="3330" w:type="dxa"/>
            <w:shd w:val="clear" w:color="auto" w:fill="auto"/>
          </w:tcPr>
          <w:p w14:paraId="73A9F086" w14:textId="77777777" w:rsidR="00676712" w:rsidRPr="00785F0F" w:rsidRDefault="00676712" w:rsidP="00676712">
            <w:pPr>
              <w:ind w:hanging="18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97D31DA" w14:textId="2A0E59CF" w:rsidR="00676712" w:rsidRPr="00785F0F" w:rsidRDefault="000771AF" w:rsidP="00676712">
            <w:pPr>
              <w:tabs>
                <w:tab w:val="decimal" w:pos="987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(225)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32EE503D" w14:textId="77777777" w:rsidR="00676712" w:rsidRPr="00785F0F" w:rsidRDefault="00676712" w:rsidP="00676712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B88F80B" w14:textId="77777777" w:rsidR="00676712" w:rsidRPr="00785F0F" w:rsidRDefault="00676712" w:rsidP="00676712">
            <w:pPr>
              <w:tabs>
                <w:tab w:val="decimal" w:pos="987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(</w:t>
            </w:r>
            <w:r w:rsidRPr="00785F0F">
              <w:rPr>
                <w:b/>
                <w:bCs/>
                <w:sz w:val="28"/>
                <w:szCs w:val="28"/>
              </w:rPr>
              <w:t>3,479</w:t>
            </w:r>
            <w:r w:rsidRPr="00785F0F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0A0AD90" w14:textId="77777777" w:rsidR="00676712" w:rsidRPr="00785F0F" w:rsidRDefault="00676712" w:rsidP="00676712">
            <w:pPr>
              <w:pStyle w:val="PlainText"/>
              <w:tabs>
                <w:tab w:val="left" w:pos="743"/>
                <w:tab w:val="decimal" w:pos="792"/>
              </w:tabs>
              <w:spacing w:line="380" w:lineRule="exac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F2F58FC" w14:textId="30C9B7E3" w:rsidR="00676712" w:rsidRPr="00785F0F" w:rsidRDefault="000771AF" w:rsidP="00676712">
            <w:pPr>
              <w:tabs>
                <w:tab w:val="decimal" w:pos="987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107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759610" w14:textId="77777777" w:rsidR="00676712" w:rsidRPr="00785F0F" w:rsidRDefault="00676712" w:rsidP="00676712">
            <w:pPr>
              <w:tabs>
                <w:tab w:val="decimal" w:pos="1044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80AA779" w14:textId="77777777" w:rsidR="00676712" w:rsidRPr="00785F0F" w:rsidRDefault="00676712" w:rsidP="009F6A5A">
            <w:pPr>
              <w:tabs>
                <w:tab w:val="decimal" w:pos="882"/>
              </w:tabs>
              <w:spacing w:line="360" w:lineRule="exact"/>
              <w:ind w:right="-270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(</w:t>
            </w:r>
            <w:r w:rsidRPr="00785F0F">
              <w:rPr>
                <w:b/>
                <w:bCs/>
                <w:sz w:val="28"/>
                <w:szCs w:val="28"/>
              </w:rPr>
              <w:t>2,534</w:t>
            </w:r>
            <w:r w:rsidRPr="00785F0F"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39CE4FD1" w14:textId="77777777" w:rsidR="006D31FC" w:rsidRPr="00785F0F" w:rsidRDefault="006D31FC" w:rsidP="006D31FC">
      <w:pPr>
        <w:ind w:left="540" w:right="-72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</w:rPr>
        <w:lastRenderedPageBreak/>
        <w:t xml:space="preserve">รายการเคลื่อนไหวของสินทรัพย์และหนี้สินภาษีเงินได้รอตัดบัญชีที่เกิดขึ้นในระหว่างปีสิ้นสุดวันที่ </w:t>
      </w:r>
      <w:r w:rsidRPr="00785F0F">
        <w:rPr>
          <w:sz w:val="30"/>
          <w:szCs w:val="30"/>
        </w:rPr>
        <w:t>31</w:t>
      </w:r>
      <w:r w:rsidRPr="00785F0F">
        <w:rPr>
          <w:sz w:val="30"/>
          <w:szCs w:val="30"/>
          <w:cs/>
        </w:rPr>
        <w:t xml:space="preserve"> ธันวาคม 25</w:t>
      </w:r>
      <w:r w:rsidRPr="00785F0F">
        <w:rPr>
          <w:sz w:val="30"/>
          <w:szCs w:val="30"/>
        </w:rPr>
        <w:t>61</w:t>
      </w:r>
      <w:r w:rsidRPr="00785F0F">
        <w:rPr>
          <w:sz w:val="30"/>
          <w:szCs w:val="30"/>
          <w:cs/>
        </w:rPr>
        <w:t xml:space="preserve"> และ </w:t>
      </w:r>
      <w:r w:rsidRPr="00785F0F">
        <w:rPr>
          <w:sz w:val="30"/>
          <w:szCs w:val="30"/>
        </w:rPr>
        <w:t>2560</w:t>
      </w:r>
      <w:r w:rsidRPr="00785F0F">
        <w:rPr>
          <w:sz w:val="30"/>
          <w:szCs w:val="30"/>
          <w:cs/>
        </w:rPr>
        <w:t xml:space="preserve"> มีดังนี้</w:t>
      </w:r>
    </w:p>
    <w:p w14:paraId="3AD8D04E" w14:textId="77777777" w:rsidR="006D31FC" w:rsidRPr="009D798E" w:rsidRDefault="006D31FC" w:rsidP="006D31FC">
      <w:pPr>
        <w:ind w:left="540" w:right="-72"/>
        <w:jc w:val="thaiDistribute"/>
        <w:rPr>
          <w:sz w:val="30"/>
          <w:szCs w:val="30"/>
        </w:rPr>
      </w:pPr>
    </w:p>
    <w:p w14:paraId="2ABC0FD6" w14:textId="77777777" w:rsidR="006D31FC" w:rsidRPr="00785F0F" w:rsidRDefault="006D31FC" w:rsidP="006D31FC">
      <w:pPr>
        <w:ind w:left="540" w:right="-72"/>
        <w:jc w:val="thaiDistribute"/>
        <w:rPr>
          <w:sz w:val="4"/>
          <w:szCs w:val="4"/>
        </w:rPr>
      </w:pPr>
    </w:p>
    <w:tbl>
      <w:tblPr>
        <w:tblW w:w="9216" w:type="dxa"/>
        <w:tblInd w:w="576" w:type="dxa"/>
        <w:tblLayout w:type="fixed"/>
        <w:tblLook w:val="01E0" w:firstRow="1" w:lastRow="1" w:firstColumn="1" w:lastColumn="1" w:noHBand="0" w:noVBand="0"/>
      </w:tblPr>
      <w:tblGrid>
        <w:gridCol w:w="4050"/>
        <w:gridCol w:w="1045"/>
        <w:gridCol w:w="305"/>
        <w:gridCol w:w="990"/>
        <w:gridCol w:w="270"/>
        <w:gridCol w:w="1260"/>
        <w:gridCol w:w="237"/>
        <w:gridCol w:w="9"/>
        <w:gridCol w:w="1050"/>
      </w:tblGrid>
      <w:tr w:rsidR="006D31FC" w:rsidRPr="00785F0F" w14:paraId="3C7EFEB6" w14:textId="77777777" w:rsidTr="00505689">
        <w:trPr>
          <w:trHeight w:val="272"/>
          <w:tblHeader/>
        </w:trPr>
        <w:tc>
          <w:tcPr>
            <w:tcW w:w="4050" w:type="dxa"/>
            <w:shd w:val="clear" w:color="auto" w:fill="auto"/>
          </w:tcPr>
          <w:p w14:paraId="0BB853DF" w14:textId="77777777" w:rsidR="006D31FC" w:rsidRPr="00785F0F" w:rsidRDefault="006D31FC" w:rsidP="0015475F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39763E4C" w14:textId="77777777" w:rsidR="006D31FC" w:rsidRPr="00785F0F" w:rsidRDefault="006D31FC" w:rsidP="0015475F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  <w:cs/>
              </w:rPr>
            </w:pPr>
          </w:p>
        </w:tc>
        <w:tc>
          <w:tcPr>
            <w:tcW w:w="305" w:type="dxa"/>
            <w:vAlign w:val="bottom"/>
          </w:tcPr>
          <w:p w14:paraId="0840AA80" w14:textId="77777777" w:rsidR="006D31FC" w:rsidRPr="00785F0F" w:rsidRDefault="006D31FC" w:rsidP="0015475F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3D9AF84" w14:textId="77777777" w:rsidR="006D31FC" w:rsidRPr="00785F0F" w:rsidRDefault="006D31FC" w:rsidP="0015475F">
            <w:pPr>
              <w:tabs>
                <w:tab w:val="left" w:pos="540"/>
              </w:tabs>
              <w:spacing w:line="192" w:lineRule="auto"/>
              <w:jc w:val="center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vAlign w:val="bottom"/>
          </w:tcPr>
          <w:p w14:paraId="412F2B94" w14:textId="77777777" w:rsidR="006D31FC" w:rsidRPr="00785F0F" w:rsidRDefault="006D31FC" w:rsidP="0015475F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bottom"/>
          </w:tcPr>
          <w:p w14:paraId="49A79153" w14:textId="77777777" w:rsidR="006D31FC" w:rsidRPr="00785F0F" w:rsidRDefault="006D31FC" w:rsidP="0015475F">
            <w:pPr>
              <w:spacing w:line="192" w:lineRule="auto"/>
              <w:ind w:right="-92"/>
              <w:rPr>
                <w:sz w:val="28"/>
                <w:szCs w:val="28"/>
                <w:cs/>
              </w:rPr>
            </w:pPr>
          </w:p>
        </w:tc>
      </w:tr>
      <w:tr w:rsidR="006D31FC" w:rsidRPr="00785F0F" w14:paraId="5EE44531" w14:textId="77777777" w:rsidTr="00505689">
        <w:trPr>
          <w:trHeight w:val="254"/>
          <w:tblHeader/>
        </w:trPr>
        <w:tc>
          <w:tcPr>
            <w:tcW w:w="4050" w:type="dxa"/>
            <w:shd w:val="clear" w:color="auto" w:fill="auto"/>
          </w:tcPr>
          <w:p w14:paraId="6EFE529F" w14:textId="77777777" w:rsidR="006D31FC" w:rsidRPr="00785F0F" w:rsidRDefault="006D31FC" w:rsidP="0015475F">
            <w:pPr>
              <w:tabs>
                <w:tab w:val="left" w:pos="540"/>
              </w:tabs>
              <w:spacing w:line="1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2DB49B0B" w14:textId="77777777" w:rsidR="006D31FC" w:rsidRPr="00785F0F" w:rsidRDefault="006D31FC" w:rsidP="0015475F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05" w:type="dxa"/>
            <w:vAlign w:val="bottom"/>
          </w:tcPr>
          <w:p w14:paraId="04ACC373" w14:textId="77777777" w:rsidR="006D31FC" w:rsidRPr="00785F0F" w:rsidRDefault="006D31FC" w:rsidP="0015475F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72D2CD12" w14:textId="77777777" w:rsidR="006D31FC" w:rsidRPr="00785F0F" w:rsidRDefault="006D31FC" w:rsidP="0015475F">
            <w:pPr>
              <w:tabs>
                <w:tab w:val="left" w:pos="540"/>
              </w:tabs>
              <w:spacing w:line="140" w:lineRule="atLeast"/>
              <w:ind w:left="-108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37" w:type="dxa"/>
            <w:vAlign w:val="bottom"/>
          </w:tcPr>
          <w:p w14:paraId="1C121185" w14:textId="77777777" w:rsidR="006D31FC" w:rsidRPr="00785F0F" w:rsidRDefault="006D31FC" w:rsidP="0015475F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bottom"/>
          </w:tcPr>
          <w:p w14:paraId="7C36D708" w14:textId="77777777" w:rsidR="006D31FC" w:rsidRPr="00785F0F" w:rsidRDefault="006D31FC" w:rsidP="0015475F">
            <w:pPr>
              <w:spacing w:line="1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</w:p>
        </w:tc>
      </w:tr>
      <w:tr w:rsidR="006D31FC" w:rsidRPr="00785F0F" w14:paraId="2BA75D2A" w14:textId="77777777" w:rsidTr="00505689">
        <w:trPr>
          <w:trHeight w:val="910"/>
          <w:tblHeader/>
        </w:trPr>
        <w:tc>
          <w:tcPr>
            <w:tcW w:w="4050" w:type="dxa"/>
            <w:shd w:val="clear" w:color="auto" w:fill="auto"/>
          </w:tcPr>
          <w:p w14:paraId="763F493B" w14:textId="77777777" w:rsidR="006D31FC" w:rsidRPr="00785F0F" w:rsidRDefault="006D31FC" w:rsidP="0015475F">
            <w:pPr>
              <w:tabs>
                <w:tab w:val="left" w:pos="540"/>
              </w:tabs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74E953DE" w14:textId="77777777" w:rsidR="006D31FC" w:rsidRPr="00785F0F" w:rsidRDefault="006D31FC" w:rsidP="0015475F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ณ วันที่ </w:t>
            </w:r>
          </w:p>
          <w:p w14:paraId="36435A2B" w14:textId="77777777" w:rsidR="006D31FC" w:rsidRPr="00785F0F" w:rsidRDefault="006D31FC" w:rsidP="0015475F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</w:t>
            </w:r>
            <w:r w:rsidRPr="00785F0F">
              <w:rPr>
                <w:sz w:val="28"/>
                <w:szCs w:val="28"/>
                <w:cs/>
              </w:rPr>
              <w:t xml:space="preserve"> มกราคม </w:t>
            </w:r>
            <w:r w:rsidRPr="00785F0F">
              <w:rPr>
                <w:sz w:val="28"/>
                <w:szCs w:val="28"/>
              </w:rPr>
              <w:t>2561</w:t>
            </w:r>
          </w:p>
        </w:tc>
        <w:tc>
          <w:tcPr>
            <w:tcW w:w="305" w:type="dxa"/>
            <w:vAlign w:val="bottom"/>
          </w:tcPr>
          <w:p w14:paraId="50E6FA76" w14:textId="77777777" w:rsidR="006D31FC" w:rsidRPr="00785F0F" w:rsidRDefault="006D31FC" w:rsidP="0015475F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236EB6" w14:textId="77777777" w:rsidR="006D31FC" w:rsidRPr="00785F0F" w:rsidRDefault="006D31FC" w:rsidP="0015475F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25B20E6" w14:textId="77777777" w:rsidR="006D31FC" w:rsidRPr="00785F0F" w:rsidRDefault="006D31FC" w:rsidP="0015475F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09D6CB" w14:textId="77777777" w:rsidR="006D31FC" w:rsidRPr="00785F0F" w:rsidRDefault="006D31FC" w:rsidP="0015475F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46" w:type="dxa"/>
            <w:gridSpan w:val="2"/>
            <w:vAlign w:val="bottom"/>
          </w:tcPr>
          <w:p w14:paraId="0D820F47" w14:textId="77777777" w:rsidR="006D31FC" w:rsidRPr="00785F0F" w:rsidRDefault="006D31FC" w:rsidP="0015475F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5190CEFD" w14:textId="77777777" w:rsidR="006D31FC" w:rsidRPr="00785F0F" w:rsidRDefault="006D31FC" w:rsidP="0015475F">
            <w:pPr>
              <w:spacing w:line="280" w:lineRule="exact"/>
              <w:ind w:left="-124" w:right="-92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ณ วันที่ </w:t>
            </w:r>
          </w:p>
          <w:p w14:paraId="3B61A297" w14:textId="77777777" w:rsidR="006D31FC" w:rsidRPr="00785F0F" w:rsidRDefault="006D31FC" w:rsidP="0015475F">
            <w:pPr>
              <w:spacing w:line="280" w:lineRule="exact"/>
              <w:ind w:left="-124" w:right="-92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31 ธันวาคม 25</w:t>
            </w:r>
            <w:r w:rsidRPr="00785F0F">
              <w:rPr>
                <w:sz w:val="28"/>
                <w:szCs w:val="28"/>
              </w:rPr>
              <w:t>61</w:t>
            </w:r>
          </w:p>
        </w:tc>
      </w:tr>
      <w:tr w:rsidR="006D31FC" w:rsidRPr="00785F0F" w14:paraId="060259FE" w14:textId="77777777" w:rsidTr="00505689">
        <w:trPr>
          <w:tblHeader/>
        </w:trPr>
        <w:tc>
          <w:tcPr>
            <w:tcW w:w="4050" w:type="dxa"/>
          </w:tcPr>
          <w:p w14:paraId="4EADD3B9" w14:textId="77777777" w:rsidR="006D31FC" w:rsidRPr="00785F0F" w:rsidRDefault="006D31FC" w:rsidP="0015475F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66" w:type="dxa"/>
            <w:gridSpan w:val="8"/>
          </w:tcPr>
          <w:p w14:paraId="7DA03446" w14:textId="77777777" w:rsidR="006D31FC" w:rsidRPr="00785F0F" w:rsidRDefault="006D31FC" w:rsidP="0015475F">
            <w:pPr>
              <w:pStyle w:val="PlainText"/>
              <w:tabs>
                <w:tab w:val="decimal" w:pos="864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(ล้านบาท)</w:t>
            </w:r>
          </w:p>
        </w:tc>
      </w:tr>
      <w:tr w:rsidR="006D31FC" w:rsidRPr="00785F0F" w14:paraId="60C14CD2" w14:textId="77777777" w:rsidTr="00505689">
        <w:trPr>
          <w:trHeight w:val="70"/>
        </w:trPr>
        <w:tc>
          <w:tcPr>
            <w:tcW w:w="4050" w:type="dxa"/>
          </w:tcPr>
          <w:p w14:paraId="234322CB" w14:textId="77777777" w:rsidR="006D31FC" w:rsidRPr="00785F0F" w:rsidRDefault="006D31FC" w:rsidP="0015475F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045" w:type="dxa"/>
          </w:tcPr>
          <w:p w14:paraId="619A7E17" w14:textId="77777777" w:rsidR="006D31FC" w:rsidRPr="00785F0F" w:rsidRDefault="006D31FC" w:rsidP="0015475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05" w:type="dxa"/>
          </w:tcPr>
          <w:p w14:paraId="7EE428F8" w14:textId="77777777" w:rsidR="006D31FC" w:rsidRPr="00785F0F" w:rsidRDefault="006D31FC" w:rsidP="0015475F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204B286" w14:textId="77777777" w:rsidR="006D31FC" w:rsidRPr="00785F0F" w:rsidRDefault="006D31FC" w:rsidP="0015475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9417F0B" w14:textId="77777777" w:rsidR="006D31FC" w:rsidRPr="00785F0F" w:rsidRDefault="006D31FC" w:rsidP="0015475F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0B3A3F6" w14:textId="77777777" w:rsidR="006D31FC" w:rsidRPr="00785F0F" w:rsidRDefault="006D31FC" w:rsidP="0015475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46A5DB79" w14:textId="77777777" w:rsidR="006D31FC" w:rsidRPr="00785F0F" w:rsidRDefault="006D31FC" w:rsidP="0015475F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50" w:type="dxa"/>
          </w:tcPr>
          <w:p w14:paraId="63E19941" w14:textId="77777777" w:rsidR="006D31FC" w:rsidRPr="00785F0F" w:rsidRDefault="006D31FC" w:rsidP="0015475F">
            <w:pPr>
              <w:pStyle w:val="PlainText"/>
              <w:tabs>
                <w:tab w:val="decimal" w:pos="86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D31FC" w:rsidRPr="00785F0F" w14:paraId="7935F9C0" w14:textId="77777777" w:rsidTr="00505689">
        <w:tc>
          <w:tcPr>
            <w:tcW w:w="4050" w:type="dxa"/>
          </w:tcPr>
          <w:p w14:paraId="72ACF7F1" w14:textId="77777777" w:rsidR="006D31FC" w:rsidRPr="00785F0F" w:rsidRDefault="006D31FC" w:rsidP="006D31FC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45" w:type="dxa"/>
          </w:tcPr>
          <w:p w14:paraId="70B0C8B7" w14:textId="77777777" w:rsidR="006D31FC" w:rsidRPr="00785F0F" w:rsidRDefault="006D31FC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305" w:type="dxa"/>
          </w:tcPr>
          <w:p w14:paraId="49111189" w14:textId="77777777" w:rsidR="006D31FC" w:rsidRPr="00785F0F" w:rsidRDefault="006D31FC" w:rsidP="006D31FC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2EDA94C1" w14:textId="2DFCE9C0" w:rsidR="006D31FC" w:rsidRPr="00785F0F" w:rsidRDefault="009F3121" w:rsidP="006D31FC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270" w:type="dxa"/>
          </w:tcPr>
          <w:p w14:paraId="12897DBE" w14:textId="77777777" w:rsidR="006D31FC" w:rsidRPr="00785F0F" w:rsidRDefault="006D31FC" w:rsidP="006D31FC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FA99C65" w14:textId="6DF7635F" w:rsidR="006D31FC" w:rsidRPr="00785F0F" w:rsidRDefault="009F3121" w:rsidP="00AB0272">
            <w:pPr>
              <w:pStyle w:val="PlainText"/>
              <w:tabs>
                <w:tab w:val="decimal" w:pos="972"/>
              </w:tabs>
              <w:spacing w:line="228" w:lineRule="auto"/>
              <w:ind w:right="4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68E19546" w14:textId="77777777" w:rsidR="006D31FC" w:rsidRPr="00785F0F" w:rsidRDefault="006D31FC" w:rsidP="006D31FC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50" w:type="dxa"/>
          </w:tcPr>
          <w:p w14:paraId="31287C51" w14:textId="33EBE15B" w:rsidR="006D31FC" w:rsidRPr="00785F0F" w:rsidRDefault="009F3121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</w:p>
        </w:tc>
      </w:tr>
      <w:tr w:rsidR="006D31FC" w:rsidRPr="00785F0F" w14:paraId="4D0F1734" w14:textId="77777777" w:rsidTr="00505689">
        <w:tc>
          <w:tcPr>
            <w:tcW w:w="4050" w:type="dxa"/>
          </w:tcPr>
          <w:p w14:paraId="26BB4226" w14:textId="77777777" w:rsidR="006D31FC" w:rsidRPr="00785F0F" w:rsidRDefault="006D31FC" w:rsidP="006D31FC">
            <w:pPr>
              <w:spacing w:line="228" w:lineRule="auto"/>
              <w:ind w:right="-79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45" w:type="dxa"/>
          </w:tcPr>
          <w:p w14:paraId="78E567F8" w14:textId="77777777" w:rsidR="006D31FC" w:rsidRPr="00785F0F" w:rsidRDefault="006D31FC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305" w:type="dxa"/>
          </w:tcPr>
          <w:p w14:paraId="13D28FD4" w14:textId="77777777" w:rsidR="006D31FC" w:rsidRPr="00785F0F" w:rsidRDefault="006D31FC" w:rsidP="006D31FC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E47FE0" w14:textId="5AA024E5" w:rsidR="006D31FC" w:rsidRPr="00785F0F" w:rsidRDefault="009F3121" w:rsidP="006D31FC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41</w:t>
            </w:r>
          </w:p>
        </w:tc>
        <w:tc>
          <w:tcPr>
            <w:tcW w:w="270" w:type="dxa"/>
          </w:tcPr>
          <w:p w14:paraId="4C0A6F45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75B7B10" w14:textId="0A05E68D" w:rsidR="006D31FC" w:rsidRPr="00785F0F" w:rsidRDefault="009F3121" w:rsidP="006D31FC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130</w:t>
            </w:r>
          </w:p>
        </w:tc>
        <w:tc>
          <w:tcPr>
            <w:tcW w:w="246" w:type="dxa"/>
            <w:gridSpan w:val="2"/>
          </w:tcPr>
          <w:p w14:paraId="1B8CFC37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0AB496EF" w14:textId="7B31218B" w:rsidR="006D31FC" w:rsidRPr="00785F0F" w:rsidRDefault="009F3121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194</w:t>
            </w:r>
          </w:p>
        </w:tc>
      </w:tr>
      <w:tr w:rsidR="006D31FC" w:rsidRPr="00785F0F" w14:paraId="47B7551E" w14:textId="77777777" w:rsidTr="00505689">
        <w:tc>
          <w:tcPr>
            <w:tcW w:w="4050" w:type="dxa"/>
          </w:tcPr>
          <w:p w14:paraId="56FA1190" w14:textId="77777777" w:rsidR="006D31FC" w:rsidRPr="00785F0F" w:rsidRDefault="006D31FC" w:rsidP="006D31FC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045" w:type="dxa"/>
          </w:tcPr>
          <w:p w14:paraId="52809BD3" w14:textId="77777777" w:rsidR="006D31FC" w:rsidRPr="00785F0F" w:rsidRDefault="006D31FC" w:rsidP="006D31FC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409</w:t>
            </w:r>
          </w:p>
        </w:tc>
        <w:tc>
          <w:tcPr>
            <w:tcW w:w="305" w:type="dxa"/>
          </w:tcPr>
          <w:p w14:paraId="2AE6D7AD" w14:textId="77777777" w:rsidR="006D31FC" w:rsidRPr="00785F0F" w:rsidRDefault="006D31FC" w:rsidP="006D31FC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ECE282" w14:textId="62FF96E2" w:rsidR="006D31FC" w:rsidRPr="00785F0F" w:rsidRDefault="009F3121" w:rsidP="009D798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</w:t>
            </w:r>
          </w:p>
        </w:tc>
        <w:tc>
          <w:tcPr>
            <w:tcW w:w="270" w:type="dxa"/>
          </w:tcPr>
          <w:p w14:paraId="3EBA8D30" w14:textId="77777777" w:rsidR="006D31FC" w:rsidRPr="00785F0F" w:rsidRDefault="006D31FC" w:rsidP="006D31FC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15C73CF0" w14:textId="1F6A6B3E" w:rsidR="006D31FC" w:rsidRPr="00785F0F" w:rsidRDefault="009F3121" w:rsidP="006D31FC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17797624" w14:textId="77777777" w:rsidR="006D31FC" w:rsidRPr="00785F0F" w:rsidRDefault="006D31FC" w:rsidP="006D31FC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29B60A56" w14:textId="26E0C842" w:rsidR="006D31FC" w:rsidRPr="00785F0F" w:rsidRDefault="009F3121" w:rsidP="006D31FC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454</w:t>
            </w:r>
          </w:p>
        </w:tc>
      </w:tr>
      <w:tr w:rsidR="006D31FC" w:rsidRPr="00785F0F" w14:paraId="0491FEB4" w14:textId="77777777" w:rsidTr="00505689">
        <w:tc>
          <w:tcPr>
            <w:tcW w:w="4050" w:type="dxa"/>
          </w:tcPr>
          <w:p w14:paraId="5F492B80" w14:textId="77777777" w:rsidR="006D31FC" w:rsidRPr="00785F0F" w:rsidRDefault="006D31FC" w:rsidP="006D31FC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45" w:type="dxa"/>
          </w:tcPr>
          <w:p w14:paraId="1516B1E8" w14:textId="77777777" w:rsidR="006D31FC" w:rsidRPr="00785F0F" w:rsidRDefault="006D31FC" w:rsidP="006D31FC">
            <w:pPr>
              <w:pStyle w:val="PlainText"/>
              <w:tabs>
                <w:tab w:val="decimal" w:pos="707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830</w:t>
            </w:r>
          </w:p>
        </w:tc>
        <w:tc>
          <w:tcPr>
            <w:tcW w:w="305" w:type="dxa"/>
          </w:tcPr>
          <w:p w14:paraId="22B3D40B" w14:textId="77777777" w:rsidR="006D31FC" w:rsidRPr="00785F0F" w:rsidRDefault="006D31FC" w:rsidP="006D31FC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DA7DC4" w14:textId="7B4F27C3" w:rsidR="006D31FC" w:rsidRPr="00785F0F" w:rsidRDefault="009F3121" w:rsidP="006D31FC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1,678</w:t>
            </w:r>
          </w:p>
        </w:tc>
        <w:tc>
          <w:tcPr>
            <w:tcW w:w="270" w:type="dxa"/>
          </w:tcPr>
          <w:p w14:paraId="4417A4E4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A1D8CC1" w14:textId="50A0EFF5" w:rsidR="006D31FC" w:rsidRPr="00785F0F" w:rsidRDefault="009F3121" w:rsidP="006D31FC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3AAD9E5B" w14:textId="77777777" w:rsidR="006D31FC" w:rsidRPr="00785F0F" w:rsidRDefault="006D31FC" w:rsidP="006D31FC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31A0E585" w14:textId="42FC334B" w:rsidR="006D31FC" w:rsidRPr="00785F0F" w:rsidRDefault="009F3121" w:rsidP="006D31FC">
            <w:pPr>
              <w:pStyle w:val="PlainText"/>
              <w:tabs>
                <w:tab w:val="decimal" w:pos="707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2,508</w:t>
            </w:r>
          </w:p>
        </w:tc>
      </w:tr>
      <w:tr w:rsidR="006D31FC" w:rsidRPr="00785F0F" w14:paraId="6BF6E8D1" w14:textId="77777777" w:rsidTr="00505689">
        <w:tc>
          <w:tcPr>
            <w:tcW w:w="4050" w:type="dxa"/>
          </w:tcPr>
          <w:p w14:paraId="6FE4FBA1" w14:textId="77777777" w:rsidR="006D31FC" w:rsidRPr="00785F0F" w:rsidRDefault="006D31FC" w:rsidP="006D31FC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045" w:type="dxa"/>
          </w:tcPr>
          <w:p w14:paraId="3E965131" w14:textId="77777777" w:rsidR="006D31FC" w:rsidRPr="00785F0F" w:rsidRDefault="006D31FC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89</w:t>
            </w:r>
          </w:p>
        </w:tc>
        <w:tc>
          <w:tcPr>
            <w:tcW w:w="305" w:type="dxa"/>
          </w:tcPr>
          <w:p w14:paraId="27B58876" w14:textId="77777777" w:rsidR="006D31FC" w:rsidRPr="00785F0F" w:rsidRDefault="006D31FC" w:rsidP="006D31FC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40F187" w14:textId="35C0D59C" w:rsidR="006D31FC" w:rsidRPr="00785F0F" w:rsidRDefault="009F3121" w:rsidP="006D31FC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270" w:type="dxa"/>
          </w:tcPr>
          <w:p w14:paraId="287EC001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198B8DD" w14:textId="492259F4" w:rsidR="006D31FC" w:rsidRPr="00785F0F" w:rsidRDefault="009F3121" w:rsidP="006D31FC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7AF8A93C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3081506B" w14:textId="04121B11" w:rsidR="006D31FC" w:rsidRPr="00785F0F" w:rsidRDefault="009F3121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112</w:t>
            </w:r>
          </w:p>
        </w:tc>
      </w:tr>
      <w:tr w:rsidR="006D31FC" w:rsidRPr="00785F0F" w14:paraId="15FF92CB" w14:textId="77777777" w:rsidTr="00505689">
        <w:tc>
          <w:tcPr>
            <w:tcW w:w="4050" w:type="dxa"/>
          </w:tcPr>
          <w:p w14:paraId="7A4E92DB" w14:textId="77777777" w:rsidR="006D31FC" w:rsidRPr="00785F0F" w:rsidRDefault="006D31FC" w:rsidP="006D31FC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45" w:type="dxa"/>
          </w:tcPr>
          <w:p w14:paraId="3364E25B" w14:textId="77777777" w:rsidR="006D31FC" w:rsidRPr="00785F0F" w:rsidRDefault="006D31FC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305" w:type="dxa"/>
          </w:tcPr>
          <w:p w14:paraId="404C8E35" w14:textId="77777777" w:rsidR="006D31FC" w:rsidRPr="00785F0F" w:rsidRDefault="006D31FC" w:rsidP="006D31FC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3F8563A" w14:textId="41CF9E82" w:rsidR="006D31FC" w:rsidRPr="00785F0F" w:rsidRDefault="009F3121" w:rsidP="006D31FC">
            <w:pPr>
              <w:pStyle w:val="PlainText"/>
              <w:tabs>
                <w:tab w:val="decimal" w:pos="52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910DA24" w14:textId="77777777" w:rsidR="006D31FC" w:rsidRPr="00785F0F" w:rsidRDefault="006D31FC" w:rsidP="006D31FC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68D8693" w14:textId="45E1B836" w:rsidR="006D31FC" w:rsidRPr="00785F0F" w:rsidRDefault="009F3121" w:rsidP="006D31FC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4E7073AB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4B123EC9" w14:textId="45A51C70" w:rsidR="006D31FC" w:rsidRPr="00785F0F" w:rsidRDefault="009F3121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</w:tr>
      <w:tr w:rsidR="006D31FC" w:rsidRPr="00785F0F" w14:paraId="76085C8E" w14:textId="77777777" w:rsidTr="00505689">
        <w:tc>
          <w:tcPr>
            <w:tcW w:w="4050" w:type="dxa"/>
          </w:tcPr>
          <w:p w14:paraId="08AF2D32" w14:textId="77777777" w:rsidR="006D31FC" w:rsidRPr="00785F0F" w:rsidRDefault="006D31FC" w:rsidP="006D31FC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45" w:type="dxa"/>
            <w:vAlign w:val="bottom"/>
          </w:tcPr>
          <w:p w14:paraId="43659A86" w14:textId="77777777" w:rsidR="006D31FC" w:rsidRPr="00785F0F" w:rsidRDefault="006D31FC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</w:p>
        </w:tc>
        <w:tc>
          <w:tcPr>
            <w:tcW w:w="305" w:type="dxa"/>
            <w:vAlign w:val="bottom"/>
          </w:tcPr>
          <w:p w14:paraId="2BE5EBD6" w14:textId="77777777" w:rsidR="006D31FC" w:rsidRPr="00785F0F" w:rsidRDefault="006D31FC" w:rsidP="006D31FC">
            <w:pPr>
              <w:pStyle w:val="acctfourfigures"/>
              <w:spacing w:line="228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E952C76" w14:textId="1862E95C" w:rsidR="006D31FC" w:rsidRPr="00785F0F" w:rsidRDefault="009F3121" w:rsidP="006D31FC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(15)</w:t>
            </w:r>
          </w:p>
        </w:tc>
        <w:tc>
          <w:tcPr>
            <w:tcW w:w="270" w:type="dxa"/>
            <w:vAlign w:val="bottom"/>
          </w:tcPr>
          <w:p w14:paraId="2BD77BCB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4B4D4D2" w14:textId="7F64CFE6" w:rsidR="006D31FC" w:rsidRPr="00785F0F" w:rsidRDefault="009F3121" w:rsidP="006D31FC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28552700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65C5F301" w14:textId="6A40D68B" w:rsidR="006D31FC" w:rsidRPr="00785F0F" w:rsidRDefault="009F3121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</w:p>
        </w:tc>
      </w:tr>
      <w:tr w:rsidR="006D31FC" w:rsidRPr="00785F0F" w14:paraId="40106689" w14:textId="77777777" w:rsidTr="00505689">
        <w:tc>
          <w:tcPr>
            <w:tcW w:w="4050" w:type="dxa"/>
          </w:tcPr>
          <w:p w14:paraId="39D3A2B5" w14:textId="77777777" w:rsidR="006D31FC" w:rsidRPr="00785F0F" w:rsidRDefault="006D31FC" w:rsidP="006D31FC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45" w:type="dxa"/>
          </w:tcPr>
          <w:p w14:paraId="0715BB9F" w14:textId="77777777" w:rsidR="006D31FC" w:rsidRPr="00785F0F" w:rsidRDefault="006D31FC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103</w:t>
            </w:r>
          </w:p>
        </w:tc>
        <w:tc>
          <w:tcPr>
            <w:tcW w:w="305" w:type="dxa"/>
          </w:tcPr>
          <w:p w14:paraId="67CB6946" w14:textId="77777777" w:rsidR="006D31FC" w:rsidRPr="00785F0F" w:rsidRDefault="006D31FC" w:rsidP="006D31FC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928A36" w14:textId="6565A068" w:rsidR="006D31FC" w:rsidRPr="00785F0F" w:rsidRDefault="009F3121" w:rsidP="006D31FC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(26)</w:t>
            </w:r>
          </w:p>
        </w:tc>
        <w:tc>
          <w:tcPr>
            <w:tcW w:w="270" w:type="dxa"/>
          </w:tcPr>
          <w:p w14:paraId="6DCCDCAE" w14:textId="77777777" w:rsidR="006D31FC" w:rsidRPr="00785F0F" w:rsidRDefault="006D31FC" w:rsidP="006D31FC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73AFFB6" w14:textId="5988940D" w:rsidR="006D31FC" w:rsidRPr="00785F0F" w:rsidRDefault="009F3121" w:rsidP="006D31FC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5D70E246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4EA58C9E" w14:textId="547374E0" w:rsidR="006D31FC" w:rsidRPr="00785F0F" w:rsidRDefault="009F3121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77</w:t>
            </w:r>
          </w:p>
        </w:tc>
      </w:tr>
      <w:tr w:rsidR="006D31FC" w:rsidRPr="00785F0F" w14:paraId="21312675" w14:textId="77777777" w:rsidTr="00505689">
        <w:tc>
          <w:tcPr>
            <w:tcW w:w="4050" w:type="dxa"/>
          </w:tcPr>
          <w:p w14:paraId="503A6724" w14:textId="77777777" w:rsidR="006D31FC" w:rsidRPr="00785F0F" w:rsidRDefault="006D31FC" w:rsidP="006D31FC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45" w:type="dxa"/>
          </w:tcPr>
          <w:p w14:paraId="6B93B3F5" w14:textId="77777777" w:rsidR="006D31FC" w:rsidRPr="00785F0F" w:rsidRDefault="006D31FC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305" w:type="dxa"/>
          </w:tcPr>
          <w:p w14:paraId="1C6B9CB7" w14:textId="77777777" w:rsidR="006D31FC" w:rsidRPr="00785F0F" w:rsidRDefault="006D31FC" w:rsidP="006D31FC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67E2BB" w14:textId="06C7958B" w:rsidR="006D31FC" w:rsidRPr="00785F0F" w:rsidRDefault="009F3121" w:rsidP="006D31FC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(10)</w:t>
            </w:r>
          </w:p>
        </w:tc>
        <w:tc>
          <w:tcPr>
            <w:tcW w:w="270" w:type="dxa"/>
          </w:tcPr>
          <w:p w14:paraId="1772205D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0505000" w14:textId="67A4AD55" w:rsidR="006D31FC" w:rsidRPr="00785F0F" w:rsidRDefault="009F3121" w:rsidP="006D31FC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7419DD06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1F4124E5" w14:textId="6C57A22B" w:rsidR="006D31FC" w:rsidRPr="00785F0F" w:rsidRDefault="009F3121" w:rsidP="0077282D">
            <w:pPr>
              <w:pStyle w:val="PlainText"/>
              <w:tabs>
                <w:tab w:val="decimal" w:pos="6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6D31FC" w:rsidRPr="00785F0F" w14:paraId="6D659FCD" w14:textId="77777777" w:rsidTr="00505689">
        <w:tc>
          <w:tcPr>
            <w:tcW w:w="4050" w:type="dxa"/>
          </w:tcPr>
          <w:p w14:paraId="759D11FE" w14:textId="77777777" w:rsidR="006D31FC" w:rsidRPr="00785F0F" w:rsidRDefault="006D31FC" w:rsidP="006D31FC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045" w:type="dxa"/>
          </w:tcPr>
          <w:p w14:paraId="25C84605" w14:textId="77777777" w:rsidR="006D31FC" w:rsidRPr="00785F0F" w:rsidRDefault="006D31FC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305" w:type="dxa"/>
          </w:tcPr>
          <w:p w14:paraId="0F32F454" w14:textId="77777777" w:rsidR="006D31FC" w:rsidRPr="00785F0F" w:rsidRDefault="006D31FC" w:rsidP="006D31FC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D3EB12" w14:textId="31C0AE38" w:rsidR="006D31FC" w:rsidRPr="00785F0F" w:rsidRDefault="009F3121" w:rsidP="0077282D">
            <w:pPr>
              <w:pStyle w:val="PlainText"/>
              <w:tabs>
                <w:tab w:val="decimal" w:pos="5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CEDDFFD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CB6CD91" w14:textId="339A8453" w:rsidR="006D31FC" w:rsidRPr="00785F0F" w:rsidRDefault="009F3121" w:rsidP="006D31FC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54</w:t>
            </w:r>
          </w:p>
        </w:tc>
        <w:tc>
          <w:tcPr>
            <w:tcW w:w="246" w:type="dxa"/>
            <w:gridSpan w:val="2"/>
          </w:tcPr>
          <w:p w14:paraId="6BF919A7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4E59FDAC" w14:textId="78F541EE" w:rsidR="006D31FC" w:rsidRPr="00785F0F" w:rsidRDefault="009F3121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</w:t>
            </w:r>
          </w:p>
        </w:tc>
      </w:tr>
      <w:tr w:rsidR="006D31FC" w:rsidRPr="00785F0F" w14:paraId="0F810FA1" w14:textId="77777777" w:rsidTr="00505689">
        <w:tc>
          <w:tcPr>
            <w:tcW w:w="4050" w:type="dxa"/>
          </w:tcPr>
          <w:p w14:paraId="6EB06006" w14:textId="77777777" w:rsidR="006D31FC" w:rsidRPr="00785F0F" w:rsidRDefault="006D31FC" w:rsidP="006D31FC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45" w:type="dxa"/>
          </w:tcPr>
          <w:p w14:paraId="7F60BD63" w14:textId="77777777" w:rsidR="006D31FC" w:rsidRPr="00785F0F" w:rsidRDefault="006D31FC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1,547</w:t>
            </w:r>
          </w:p>
        </w:tc>
        <w:tc>
          <w:tcPr>
            <w:tcW w:w="305" w:type="dxa"/>
          </w:tcPr>
          <w:p w14:paraId="3D4E7EDE" w14:textId="77777777" w:rsidR="006D31FC" w:rsidRPr="00785F0F" w:rsidRDefault="006D31FC" w:rsidP="006D31FC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65E6E4" w14:textId="47E86113" w:rsidR="006D31FC" w:rsidRPr="00785F0F" w:rsidRDefault="009F3121" w:rsidP="006D31FC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151</w:t>
            </w:r>
          </w:p>
        </w:tc>
        <w:tc>
          <w:tcPr>
            <w:tcW w:w="270" w:type="dxa"/>
          </w:tcPr>
          <w:p w14:paraId="6B575CF1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1957886" w14:textId="71B5DD6B" w:rsidR="006D31FC" w:rsidRPr="00785F0F" w:rsidRDefault="009F3121" w:rsidP="009D798E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192</w:t>
            </w:r>
          </w:p>
        </w:tc>
        <w:tc>
          <w:tcPr>
            <w:tcW w:w="246" w:type="dxa"/>
            <w:gridSpan w:val="2"/>
          </w:tcPr>
          <w:p w14:paraId="2E3D609B" w14:textId="77777777" w:rsidR="006D31FC" w:rsidRPr="00785F0F" w:rsidRDefault="006D31FC" w:rsidP="006D31FC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03AFEF6E" w14:textId="2DA235F1" w:rsidR="006D31FC" w:rsidRPr="00785F0F" w:rsidRDefault="009F3121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1,890</w:t>
            </w:r>
          </w:p>
        </w:tc>
      </w:tr>
      <w:tr w:rsidR="006D31FC" w:rsidRPr="00785F0F" w14:paraId="661C7067" w14:textId="77777777" w:rsidTr="00505689">
        <w:tc>
          <w:tcPr>
            <w:tcW w:w="4050" w:type="dxa"/>
          </w:tcPr>
          <w:p w14:paraId="65413D99" w14:textId="77777777" w:rsidR="006D31FC" w:rsidRPr="00785F0F" w:rsidRDefault="006D31FC" w:rsidP="006D31FC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045" w:type="dxa"/>
          </w:tcPr>
          <w:p w14:paraId="12E4F392" w14:textId="77777777" w:rsidR="006D31FC" w:rsidRPr="00785F0F" w:rsidRDefault="006D31FC" w:rsidP="006D31FC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46</w:t>
            </w:r>
          </w:p>
        </w:tc>
        <w:tc>
          <w:tcPr>
            <w:tcW w:w="305" w:type="dxa"/>
          </w:tcPr>
          <w:p w14:paraId="7460EB79" w14:textId="77777777" w:rsidR="006D31FC" w:rsidRPr="00785F0F" w:rsidRDefault="006D31FC" w:rsidP="006D31FC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366D14" w14:textId="2B0BFEA9" w:rsidR="006D31FC" w:rsidRPr="00785F0F" w:rsidRDefault="009F3121" w:rsidP="006D31FC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(4)</w:t>
            </w:r>
          </w:p>
        </w:tc>
        <w:tc>
          <w:tcPr>
            <w:tcW w:w="270" w:type="dxa"/>
          </w:tcPr>
          <w:p w14:paraId="5403764D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3DE403D" w14:textId="467CDC46" w:rsidR="006D31FC" w:rsidRPr="00785F0F" w:rsidRDefault="009F3121" w:rsidP="006D31FC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20533CF4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3456197C" w14:textId="3C8922EC" w:rsidR="006D31FC" w:rsidRPr="00785F0F" w:rsidRDefault="009F3121" w:rsidP="006D31FC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42</w:t>
            </w:r>
          </w:p>
        </w:tc>
      </w:tr>
      <w:tr w:rsidR="006D31FC" w:rsidRPr="00785F0F" w14:paraId="2B7FE745" w14:textId="77777777" w:rsidTr="00505689">
        <w:tc>
          <w:tcPr>
            <w:tcW w:w="4050" w:type="dxa"/>
          </w:tcPr>
          <w:p w14:paraId="6C110EC2" w14:textId="77777777" w:rsidR="006D31FC" w:rsidRPr="00785F0F" w:rsidRDefault="006D31FC" w:rsidP="006D31FC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65702588" w14:textId="77777777" w:rsidR="006D31FC" w:rsidRPr="00785F0F" w:rsidRDefault="006D31FC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765</w:t>
            </w:r>
          </w:p>
        </w:tc>
        <w:tc>
          <w:tcPr>
            <w:tcW w:w="305" w:type="dxa"/>
          </w:tcPr>
          <w:p w14:paraId="1A5CB264" w14:textId="77777777" w:rsidR="006D31FC" w:rsidRPr="00785F0F" w:rsidRDefault="006D31FC" w:rsidP="006D31FC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3473F3" w14:textId="063554D1" w:rsidR="006D31FC" w:rsidRPr="00785F0F" w:rsidRDefault="009F3121" w:rsidP="006D31FC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47</w:t>
            </w:r>
          </w:p>
        </w:tc>
        <w:tc>
          <w:tcPr>
            <w:tcW w:w="270" w:type="dxa"/>
          </w:tcPr>
          <w:p w14:paraId="04513861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EC8188" w14:textId="3F1B51F4" w:rsidR="006D31FC" w:rsidRPr="00785F0F" w:rsidRDefault="009F3121" w:rsidP="006D31FC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1E322343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47F878D" w14:textId="740D7DCA" w:rsidR="006D31FC" w:rsidRPr="00785F0F" w:rsidRDefault="009F3121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812</w:t>
            </w:r>
          </w:p>
        </w:tc>
      </w:tr>
      <w:tr w:rsidR="006D31FC" w:rsidRPr="00785F0F" w14:paraId="3C098319" w14:textId="77777777" w:rsidTr="00505689">
        <w:tc>
          <w:tcPr>
            <w:tcW w:w="4050" w:type="dxa"/>
          </w:tcPr>
          <w:p w14:paraId="64D7FAA3" w14:textId="77777777" w:rsidR="006D31FC" w:rsidRPr="00785F0F" w:rsidRDefault="006D31FC" w:rsidP="006D31FC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14:paraId="4CB71E60" w14:textId="77777777" w:rsidR="006D31FC" w:rsidRPr="00785F0F" w:rsidRDefault="006D31FC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3,8</w:t>
            </w:r>
            <w:r w:rsidRPr="00785F0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9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305" w:type="dxa"/>
          </w:tcPr>
          <w:p w14:paraId="28151694" w14:textId="77777777" w:rsidR="006D31FC" w:rsidRPr="00785F0F" w:rsidRDefault="006D31FC" w:rsidP="006D31FC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C0FED1A" w14:textId="26B55F40" w:rsidR="006D31FC" w:rsidRPr="00785F0F" w:rsidRDefault="009F3121" w:rsidP="006D31FC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1,941</w:t>
            </w:r>
          </w:p>
        </w:tc>
        <w:tc>
          <w:tcPr>
            <w:tcW w:w="270" w:type="dxa"/>
          </w:tcPr>
          <w:p w14:paraId="1A07E746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C402054" w14:textId="128FDBB1" w:rsidR="006D31FC" w:rsidRPr="00785F0F" w:rsidRDefault="009F3121" w:rsidP="006D31FC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376</w:t>
            </w:r>
          </w:p>
        </w:tc>
        <w:tc>
          <w:tcPr>
            <w:tcW w:w="246" w:type="dxa"/>
            <w:gridSpan w:val="2"/>
          </w:tcPr>
          <w:p w14:paraId="0324FD54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3D172594" w14:textId="3C052D28" w:rsidR="006D31FC" w:rsidRPr="00785F0F" w:rsidRDefault="009F3121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6,213</w:t>
            </w:r>
          </w:p>
        </w:tc>
      </w:tr>
      <w:tr w:rsidR="006D31FC" w:rsidRPr="00785F0F" w14:paraId="1B2AF721" w14:textId="77777777" w:rsidTr="00505689">
        <w:trPr>
          <w:trHeight w:val="64"/>
        </w:trPr>
        <w:tc>
          <w:tcPr>
            <w:tcW w:w="4050" w:type="dxa"/>
          </w:tcPr>
          <w:p w14:paraId="53F728E0" w14:textId="77777777" w:rsidR="006D31FC" w:rsidRPr="00785F0F" w:rsidRDefault="006D31FC" w:rsidP="006D31FC">
            <w:pPr>
              <w:spacing w:line="240" w:lineRule="atLeast"/>
              <w:ind w:right="-87"/>
              <w:rPr>
                <w:sz w:val="22"/>
                <w:szCs w:val="22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14:paraId="4BE80E90" w14:textId="77777777" w:rsidR="006D31FC" w:rsidRPr="00785F0F" w:rsidRDefault="006D31FC" w:rsidP="006D31FC">
            <w:pPr>
              <w:pStyle w:val="PlainText"/>
              <w:tabs>
                <w:tab w:val="decimal" w:pos="808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305" w:type="dxa"/>
          </w:tcPr>
          <w:p w14:paraId="20838773" w14:textId="77777777" w:rsidR="006D31FC" w:rsidRPr="00785F0F" w:rsidRDefault="006D31FC" w:rsidP="006D31FC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F01826" w14:textId="77777777" w:rsidR="006D31FC" w:rsidRPr="00785F0F" w:rsidRDefault="006D31FC" w:rsidP="006D31FC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5DB4DAF" w14:textId="77777777" w:rsidR="006D31FC" w:rsidRPr="00785F0F" w:rsidRDefault="006D31FC" w:rsidP="006D31FC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40115D" w14:textId="77777777" w:rsidR="006D31FC" w:rsidRPr="00785F0F" w:rsidRDefault="006D31FC" w:rsidP="006D31FC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79E6C7A4" w14:textId="77777777" w:rsidR="006D31FC" w:rsidRPr="00785F0F" w:rsidRDefault="006D31FC" w:rsidP="006D31FC">
            <w:pPr>
              <w:tabs>
                <w:tab w:val="left" w:pos="540"/>
              </w:tabs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585DAE3" w14:textId="77777777" w:rsidR="006D31FC" w:rsidRPr="00785F0F" w:rsidRDefault="006D31FC" w:rsidP="006D31FC">
            <w:pPr>
              <w:pStyle w:val="PlainText"/>
              <w:tabs>
                <w:tab w:val="decimal" w:pos="808"/>
              </w:tabs>
              <w:spacing w:line="240" w:lineRule="atLeast"/>
              <w:ind w:right="-8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6D31FC" w:rsidRPr="00785F0F" w14:paraId="4781A7CB" w14:textId="77777777" w:rsidTr="00505689">
        <w:tc>
          <w:tcPr>
            <w:tcW w:w="4050" w:type="dxa"/>
          </w:tcPr>
          <w:p w14:paraId="5A577D76" w14:textId="77777777" w:rsidR="006D31FC" w:rsidRPr="00785F0F" w:rsidRDefault="006D31FC" w:rsidP="006D31FC">
            <w:pPr>
              <w:spacing w:line="228" w:lineRule="auto"/>
              <w:ind w:right="-87"/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045" w:type="dxa"/>
          </w:tcPr>
          <w:p w14:paraId="6974F4DA" w14:textId="77777777" w:rsidR="006D31FC" w:rsidRPr="00785F0F" w:rsidRDefault="006D31FC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05" w:type="dxa"/>
          </w:tcPr>
          <w:p w14:paraId="46E238FE" w14:textId="77777777" w:rsidR="006D31FC" w:rsidRPr="00785F0F" w:rsidRDefault="006D31FC" w:rsidP="006D31FC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FB15464" w14:textId="77777777" w:rsidR="006D31FC" w:rsidRPr="00785F0F" w:rsidRDefault="006D31FC" w:rsidP="006D31FC">
            <w:pPr>
              <w:pStyle w:val="PlainText"/>
              <w:tabs>
                <w:tab w:val="decimal" w:pos="70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0FF84A8" w14:textId="77777777" w:rsidR="006D31FC" w:rsidRPr="00785F0F" w:rsidRDefault="006D31FC" w:rsidP="006D31FC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6590CC1D" w14:textId="77777777" w:rsidR="006D31FC" w:rsidRPr="00785F0F" w:rsidRDefault="006D31FC" w:rsidP="006D31FC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7EF35F61" w14:textId="77777777" w:rsidR="006D31FC" w:rsidRPr="00785F0F" w:rsidRDefault="006D31FC" w:rsidP="006D31FC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599F18A7" w14:textId="77777777" w:rsidR="006D31FC" w:rsidRPr="00785F0F" w:rsidRDefault="006D31FC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D31FC" w:rsidRPr="00785F0F" w14:paraId="05C88D8C" w14:textId="77777777" w:rsidTr="00505689">
        <w:tc>
          <w:tcPr>
            <w:tcW w:w="4050" w:type="dxa"/>
          </w:tcPr>
          <w:p w14:paraId="540EEA84" w14:textId="77777777" w:rsidR="006D31FC" w:rsidRPr="00785F0F" w:rsidRDefault="006D31FC" w:rsidP="006D31FC">
            <w:pPr>
              <w:spacing w:line="228" w:lineRule="auto"/>
              <w:ind w:left="162" w:right="-79" w:hanging="162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45" w:type="dxa"/>
          </w:tcPr>
          <w:p w14:paraId="5B47A6A3" w14:textId="77777777" w:rsidR="006D31FC" w:rsidRPr="00785F0F" w:rsidRDefault="006D31FC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110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14:paraId="66D0AF80" w14:textId="77777777" w:rsidR="006D31FC" w:rsidRPr="00785F0F" w:rsidRDefault="006D31FC" w:rsidP="006D31FC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6EE9BE1A" w14:textId="7B45E214" w:rsidR="006D31FC" w:rsidRPr="00785F0F" w:rsidRDefault="00136EB8" w:rsidP="006D31FC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270" w:type="dxa"/>
          </w:tcPr>
          <w:p w14:paraId="182EEE46" w14:textId="77777777" w:rsidR="006D31FC" w:rsidRPr="00785F0F" w:rsidRDefault="006D31FC" w:rsidP="006D31FC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5B77AC99" w14:textId="40CFF5A9" w:rsidR="006D31FC" w:rsidRPr="00785F0F" w:rsidRDefault="00136EB8" w:rsidP="006D31FC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(118)</w:t>
            </w:r>
          </w:p>
        </w:tc>
        <w:tc>
          <w:tcPr>
            <w:tcW w:w="246" w:type="dxa"/>
            <w:gridSpan w:val="2"/>
          </w:tcPr>
          <w:p w14:paraId="19255A21" w14:textId="77777777" w:rsidR="006D31FC" w:rsidRPr="00785F0F" w:rsidRDefault="006D31FC" w:rsidP="006D31FC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48FF50B8" w14:textId="37EB3CF0" w:rsidR="006D31FC" w:rsidRPr="00785F0F" w:rsidRDefault="00136EB8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(229)</w:t>
            </w:r>
          </w:p>
        </w:tc>
      </w:tr>
      <w:tr w:rsidR="006D31FC" w:rsidRPr="00785F0F" w14:paraId="686A0423" w14:textId="77777777" w:rsidTr="00505689">
        <w:tc>
          <w:tcPr>
            <w:tcW w:w="4050" w:type="dxa"/>
          </w:tcPr>
          <w:p w14:paraId="79EADA25" w14:textId="77777777" w:rsidR="006D31FC" w:rsidRPr="00785F0F" w:rsidRDefault="006D31FC" w:rsidP="006D31FC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45" w:type="dxa"/>
          </w:tcPr>
          <w:p w14:paraId="41BFB6AD" w14:textId="77777777" w:rsidR="006D31FC" w:rsidRPr="00785F0F" w:rsidRDefault="006D31FC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1,6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8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14:paraId="72CFE0CA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BEF8C56" w14:textId="42FF01F1" w:rsidR="006D31FC" w:rsidRPr="00785F0F" w:rsidRDefault="00136EB8" w:rsidP="006D31FC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56</w:t>
            </w:r>
          </w:p>
        </w:tc>
        <w:tc>
          <w:tcPr>
            <w:tcW w:w="270" w:type="dxa"/>
          </w:tcPr>
          <w:p w14:paraId="1FE788E6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07BA83D" w14:textId="05101B21" w:rsidR="006D31FC" w:rsidRPr="00785F0F" w:rsidRDefault="00136EB8" w:rsidP="006D31FC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945</w:t>
            </w:r>
          </w:p>
        </w:tc>
        <w:tc>
          <w:tcPr>
            <w:tcW w:w="246" w:type="dxa"/>
            <w:gridSpan w:val="2"/>
          </w:tcPr>
          <w:p w14:paraId="72F1E6FA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4536F536" w14:textId="568D91B6" w:rsidR="006D31FC" w:rsidRPr="00785F0F" w:rsidRDefault="00136EB8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(685)</w:t>
            </w:r>
          </w:p>
        </w:tc>
      </w:tr>
      <w:tr w:rsidR="006D31FC" w:rsidRPr="00785F0F" w14:paraId="64BADE40" w14:textId="77777777" w:rsidTr="00505689">
        <w:tc>
          <w:tcPr>
            <w:tcW w:w="4050" w:type="dxa"/>
          </w:tcPr>
          <w:p w14:paraId="462DA5A8" w14:textId="77777777" w:rsidR="006D31FC" w:rsidRPr="00785F0F" w:rsidRDefault="006D31FC" w:rsidP="006D31FC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45" w:type="dxa"/>
            <w:vAlign w:val="bottom"/>
          </w:tcPr>
          <w:p w14:paraId="6038E9EF" w14:textId="77777777" w:rsidR="006D31FC" w:rsidRPr="00785F0F" w:rsidRDefault="006D31FC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573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  <w:vAlign w:val="bottom"/>
          </w:tcPr>
          <w:p w14:paraId="02734FBE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CC6DE4E" w14:textId="4BFA61E0" w:rsidR="006D31FC" w:rsidRPr="00785F0F" w:rsidRDefault="00136EB8" w:rsidP="006D31FC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70</w:t>
            </w:r>
          </w:p>
        </w:tc>
        <w:tc>
          <w:tcPr>
            <w:tcW w:w="270" w:type="dxa"/>
            <w:vAlign w:val="bottom"/>
          </w:tcPr>
          <w:p w14:paraId="144B053F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D150121" w14:textId="55ED8672" w:rsidR="006D31FC" w:rsidRPr="00785F0F" w:rsidRDefault="00136EB8" w:rsidP="006D31FC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49D90E27" w14:textId="77777777" w:rsidR="006D31FC" w:rsidRPr="00785F0F" w:rsidRDefault="006D31FC" w:rsidP="006D31FC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2700CCBB" w14:textId="101BDABF" w:rsidR="006D31FC" w:rsidRPr="00785F0F" w:rsidRDefault="00136EB8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(503)</w:t>
            </w:r>
          </w:p>
        </w:tc>
      </w:tr>
      <w:tr w:rsidR="006D31FC" w:rsidRPr="00785F0F" w14:paraId="321D242E" w14:textId="77777777" w:rsidTr="00505689">
        <w:tc>
          <w:tcPr>
            <w:tcW w:w="4050" w:type="dxa"/>
          </w:tcPr>
          <w:p w14:paraId="6FED1F8E" w14:textId="77777777" w:rsidR="006D31FC" w:rsidRPr="00785F0F" w:rsidRDefault="006D31FC" w:rsidP="006D31FC">
            <w:pPr>
              <w:spacing w:line="228" w:lineRule="auto"/>
              <w:ind w:right="-79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45" w:type="dxa"/>
          </w:tcPr>
          <w:p w14:paraId="76E07069" w14:textId="77777777" w:rsidR="006D31FC" w:rsidRPr="00785F0F" w:rsidRDefault="006D31FC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4,989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14:paraId="1B4566A8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507FEDE8" w14:textId="5F89BAB8" w:rsidR="006D31FC" w:rsidRPr="00785F0F" w:rsidRDefault="00136EB8" w:rsidP="006D31FC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56D6C3EF" w14:textId="77777777" w:rsidR="006D31FC" w:rsidRPr="00785F0F" w:rsidRDefault="006D31FC" w:rsidP="006D31FC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8277BD3" w14:textId="144BABDE" w:rsidR="006D31FC" w:rsidRPr="00785F0F" w:rsidRDefault="00136EB8" w:rsidP="006D31FC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6DC5F284" w14:textId="77777777" w:rsidR="006D31FC" w:rsidRPr="00785F0F" w:rsidRDefault="006D31FC" w:rsidP="006D31FC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5DF599E1" w14:textId="17A38CE2" w:rsidR="006D31FC" w:rsidRPr="00785F0F" w:rsidRDefault="00136EB8" w:rsidP="006D31FC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(4,983)</w:t>
            </w:r>
          </w:p>
        </w:tc>
      </w:tr>
      <w:tr w:rsidR="0021228F" w:rsidRPr="00785F0F" w14:paraId="14C09D2D" w14:textId="77777777" w:rsidTr="00505689">
        <w:tc>
          <w:tcPr>
            <w:tcW w:w="4050" w:type="dxa"/>
          </w:tcPr>
          <w:p w14:paraId="295E85CD" w14:textId="3BEBBDD3" w:rsidR="0021228F" w:rsidRPr="00785F0F" w:rsidRDefault="0021228F" w:rsidP="0021228F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45" w:type="dxa"/>
          </w:tcPr>
          <w:p w14:paraId="2A3FBF6C" w14:textId="5DDE1C3F" w:rsidR="0021228F" w:rsidRPr="00785F0F" w:rsidRDefault="0021228F" w:rsidP="0021228F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14:paraId="6A9F63AE" w14:textId="77777777" w:rsidR="0021228F" w:rsidRPr="00785F0F" w:rsidRDefault="0021228F" w:rsidP="0021228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FBFF50E" w14:textId="2CEE7980" w:rsidR="0021228F" w:rsidRDefault="0021228F" w:rsidP="0021228F">
            <w:pPr>
              <w:pStyle w:val="PlainText"/>
              <w:tabs>
                <w:tab w:val="decimal" w:pos="5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2291B0B" w14:textId="77777777" w:rsidR="0021228F" w:rsidRPr="00785F0F" w:rsidRDefault="0021228F" w:rsidP="0021228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DFF1955" w14:textId="53B7EA75" w:rsidR="0021228F" w:rsidRDefault="0021228F" w:rsidP="0021228F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3E7BD5C1" w14:textId="77777777" w:rsidR="0021228F" w:rsidRPr="00785F0F" w:rsidRDefault="0021228F" w:rsidP="0021228F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2FC4320B" w14:textId="51AA64DE" w:rsidR="0021228F" w:rsidRDefault="0021228F" w:rsidP="0021228F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(17)</w:t>
            </w:r>
          </w:p>
        </w:tc>
      </w:tr>
      <w:tr w:rsidR="005C3D51" w:rsidRPr="00785F0F" w14:paraId="0BBD1C23" w14:textId="77777777" w:rsidTr="00505689">
        <w:tc>
          <w:tcPr>
            <w:tcW w:w="4050" w:type="dxa"/>
          </w:tcPr>
          <w:p w14:paraId="2301D194" w14:textId="2D4EA297" w:rsidR="005C3D51" w:rsidRPr="00785F0F" w:rsidRDefault="005C3D51" w:rsidP="005C3D51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</w:t>
            </w:r>
            <w:r w:rsidR="00484CA6">
              <w:rPr>
                <w:rFonts w:hint="cs"/>
                <w:sz w:val="28"/>
                <w:szCs w:val="28"/>
                <w:cs/>
              </w:rPr>
              <w:t>รับ</w:t>
            </w:r>
            <w:r>
              <w:rPr>
                <w:rFonts w:hint="cs"/>
                <w:sz w:val="28"/>
                <w:szCs w:val="28"/>
                <w:cs/>
              </w:rPr>
              <w:t>ฝาก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17D1DE94" w14:textId="0ED484EE" w:rsidR="005C3D51" w:rsidRPr="00785F0F" w:rsidRDefault="005C3D51" w:rsidP="00A75117">
            <w:pPr>
              <w:pStyle w:val="PlainText"/>
              <w:tabs>
                <w:tab w:val="decimal" w:pos="5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05" w:type="dxa"/>
          </w:tcPr>
          <w:p w14:paraId="69549600" w14:textId="77777777" w:rsidR="005C3D51" w:rsidRPr="00785F0F" w:rsidRDefault="005C3D51" w:rsidP="00A75117">
            <w:pPr>
              <w:pStyle w:val="PlainText"/>
              <w:tabs>
                <w:tab w:val="decimal" w:pos="5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0B6DB7" w14:textId="336319E2" w:rsidR="005C3D51" w:rsidRPr="00785F0F" w:rsidRDefault="005C3D51" w:rsidP="005C3D51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(21)</w:t>
            </w:r>
          </w:p>
        </w:tc>
        <w:tc>
          <w:tcPr>
            <w:tcW w:w="270" w:type="dxa"/>
          </w:tcPr>
          <w:p w14:paraId="6A7CFF03" w14:textId="77777777" w:rsidR="005C3D51" w:rsidRPr="00785F0F" w:rsidRDefault="005C3D51" w:rsidP="005C3D51">
            <w:pPr>
              <w:pStyle w:val="PlainText"/>
              <w:tabs>
                <w:tab w:val="decimal" w:pos="760"/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5007E8" w14:textId="2EF48077" w:rsidR="005C3D51" w:rsidRPr="00785F0F" w:rsidRDefault="005C3D51" w:rsidP="005C3D51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114C25C0" w14:textId="77777777" w:rsidR="005C3D51" w:rsidRPr="00785F0F" w:rsidRDefault="005C3D51" w:rsidP="005C3D51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315101C1" w14:textId="74F12746" w:rsidR="005C3D51" w:rsidRPr="00785F0F" w:rsidRDefault="005C3D51" w:rsidP="005C3D5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(21)</w:t>
            </w:r>
          </w:p>
        </w:tc>
      </w:tr>
      <w:tr w:rsidR="005C3D51" w:rsidRPr="00785F0F" w14:paraId="78BD16DC" w14:textId="77777777" w:rsidTr="00505689">
        <w:tc>
          <w:tcPr>
            <w:tcW w:w="4050" w:type="dxa"/>
          </w:tcPr>
          <w:p w14:paraId="70ED2814" w14:textId="77777777" w:rsidR="005C3D51" w:rsidRPr="00785F0F" w:rsidRDefault="005C3D51" w:rsidP="005C3D51">
            <w:pPr>
              <w:spacing w:line="228" w:lineRule="auto"/>
              <w:ind w:right="-79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14:paraId="55277E67" w14:textId="77777777" w:rsidR="005C3D51" w:rsidRPr="00785F0F" w:rsidRDefault="005C3D51" w:rsidP="005C3D5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7,3</w:t>
            </w:r>
            <w:r w:rsidRPr="00785F0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7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14:paraId="67290810" w14:textId="77777777" w:rsidR="005C3D51" w:rsidRPr="00785F0F" w:rsidRDefault="005C3D51" w:rsidP="005C3D51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C273511" w14:textId="7413660C" w:rsidR="005C3D51" w:rsidRPr="00785F0F" w:rsidRDefault="005C3D51" w:rsidP="005C3D51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110</w:t>
            </w:r>
          </w:p>
        </w:tc>
        <w:tc>
          <w:tcPr>
            <w:tcW w:w="270" w:type="dxa"/>
          </w:tcPr>
          <w:p w14:paraId="772B8C30" w14:textId="77777777" w:rsidR="005C3D51" w:rsidRPr="00785F0F" w:rsidRDefault="005C3D51" w:rsidP="005C3D51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AE046C" w14:textId="306DAA97" w:rsidR="005C3D51" w:rsidRPr="00785F0F" w:rsidRDefault="005C3D51" w:rsidP="005C3D51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827</w:t>
            </w:r>
          </w:p>
        </w:tc>
        <w:tc>
          <w:tcPr>
            <w:tcW w:w="246" w:type="dxa"/>
            <w:gridSpan w:val="2"/>
          </w:tcPr>
          <w:p w14:paraId="1AEC8E29" w14:textId="77777777" w:rsidR="005C3D51" w:rsidRPr="00785F0F" w:rsidRDefault="005C3D51" w:rsidP="005C3D51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00167618" w14:textId="3EA2B69B" w:rsidR="005C3D51" w:rsidRPr="00785F0F" w:rsidRDefault="005C3D51" w:rsidP="005C3D5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(6,438)</w:t>
            </w:r>
          </w:p>
        </w:tc>
      </w:tr>
      <w:tr w:rsidR="005C3D51" w:rsidRPr="00785F0F" w14:paraId="5AEFD649" w14:textId="77777777" w:rsidTr="00505689">
        <w:trPr>
          <w:trHeight w:val="179"/>
        </w:trPr>
        <w:tc>
          <w:tcPr>
            <w:tcW w:w="4050" w:type="dxa"/>
          </w:tcPr>
          <w:p w14:paraId="0922F335" w14:textId="77777777" w:rsidR="005C3D51" w:rsidRPr="00785F0F" w:rsidRDefault="005C3D51" w:rsidP="005C3D51">
            <w:pPr>
              <w:spacing w:line="228" w:lineRule="auto"/>
              <w:ind w:left="162" w:right="-79" w:hanging="162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14:paraId="1CD8EE21" w14:textId="77777777" w:rsidR="005C3D51" w:rsidRPr="00785F0F" w:rsidRDefault="005C3D51" w:rsidP="005C3D5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05" w:type="dxa"/>
          </w:tcPr>
          <w:p w14:paraId="49343277" w14:textId="77777777" w:rsidR="005C3D51" w:rsidRPr="00785F0F" w:rsidRDefault="005C3D51" w:rsidP="005C3D51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80EE32" w14:textId="77777777" w:rsidR="005C3D51" w:rsidRPr="00785F0F" w:rsidRDefault="005C3D51" w:rsidP="005C3D51">
            <w:pPr>
              <w:pStyle w:val="PlainText"/>
              <w:tabs>
                <w:tab w:val="decimal" w:pos="707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73EF4BD" w14:textId="77777777" w:rsidR="005C3D51" w:rsidRPr="00785F0F" w:rsidRDefault="005C3D51" w:rsidP="005C3D51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3FEB2D" w14:textId="77777777" w:rsidR="005C3D51" w:rsidRPr="00785F0F" w:rsidRDefault="005C3D51" w:rsidP="005C3D51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202DE222" w14:textId="77777777" w:rsidR="005C3D51" w:rsidRPr="00785F0F" w:rsidRDefault="005C3D51" w:rsidP="005C3D51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1B490274" w14:textId="77777777" w:rsidR="005C3D51" w:rsidRPr="00785F0F" w:rsidRDefault="005C3D51" w:rsidP="005C3D5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5C3D51" w:rsidRPr="00785F0F" w14:paraId="40337B02" w14:textId="77777777" w:rsidTr="00505689">
        <w:trPr>
          <w:trHeight w:val="179"/>
        </w:trPr>
        <w:tc>
          <w:tcPr>
            <w:tcW w:w="4050" w:type="dxa"/>
          </w:tcPr>
          <w:p w14:paraId="3DFC8690" w14:textId="77777777" w:rsidR="005C3D51" w:rsidRPr="00785F0F" w:rsidRDefault="005C3D51" w:rsidP="005C3D51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45" w:type="dxa"/>
            <w:tcBorders>
              <w:bottom w:val="double" w:sz="4" w:space="0" w:color="auto"/>
            </w:tcBorders>
          </w:tcPr>
          <w:p w14:paraId="1BC30633" w14:textId="77777777" w:rsidR="005C3D51" w:rsidRPr="00785F0F" w:rsidRDefault="005C3D51" w:rsidP="005C3D5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3,479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14:paraId="23D19BBC" w14:textId="77777777" w:rsidR="005C3D51" w:rsidRPr="00785F0F" w:rsidRDefault="005C3D51" w:rsidP="005C3D51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B504088" w14:textId="40408C01" w:rsidR="005C3D51" w:rsidRPr="00785F0F" w:rsidRDefault="005C3D51" w:rsidP="005C3D51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2,051</w:t>
            </w:r>
          </w:p>
        </w:tc>
        <w:tc>
          <w:tcPr>
            <w:tcW w:w="270" w:type="dxa"/>
          </w:tcPr>
          <w:p w14:paraId="10C874F4" w14:textId="77777777" w:rsidR="005C3D51" w:rsidRPr="00785F0F" w:rsidRDefault="005C3D51" w:rsidP="005C3D51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3B7C6B" w14:textId="7A362D68" w:rsidR="005C3D51" w:rsidRPr="00785F0F" w:rsidRDefault="005C3D51" w:rsidP="005C3D51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1,203</w:t>
            </w:r>
          </w:p>
        </w:tc>
        <w:tc>
          <w:tcPr>
            <w:tcW w:w="246" w:type="dxa"/>
            <w:gridSpan w:val="2"/>
          </w:tcPr>
          <w:p w14:paraId="06211587" w14:textId="77777777" w:rsidR="005C3D51" w:rsidRPr="00785F0F" w:rsidRDefault="005C3D51" w:rsidP="005C3D51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</w:tcPr>
          <w:p w14:paraId="3E438AE0" w14:textId="03443898" w:rsidR="005C3D51" w:rsidRPr="00785F0F" w:rsidRDefault="005C3D51" w:rsidP="005C3D51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(225)</w:t>
            </w:r>
          </w:p>
        </w:tc>
      </w:tr>
    </w:tbl>
    <w:p w14:paraId="1202C815" w14:textId="77777777" w:rsidR="006D31FC" w:rsidRDefault="006D31FC" w:rsidP="006D31FC">
      <w:pPr>
        <w:ind w:left="540" w:right="-72"/>
        <w:jc w:val="thaiDistribute"/>
        <w:rPr>
          <w:sz w:val="20"/>
          <w:szCs w:val="20"/>
        </w:rPr>
      </w:pPr>
    </w:p>
    <w:p w14:paraId="3B992D54" w14:textId="77777777" w:rsidR="005B64F1" w:rsidRDefault="005B64F1" w:rsidP="006D31FC">
      <w:pPr>
        <w:ind w:left="540" w:right="-72"/>
        <w:jc w:val="thaiDistribute"/>
        <w:rPr>
          <w:sz w:val="20"/>
          <w:szCs w:val="20"/>
        </w:rPr>
      </w:pPr>
    </w:p>
    <w:p w14:paraId="0FC284A1" w14:textId="77777777" w:rsidR="006D31FC" w:rsidRPr="00785F0F" w:rsidRDefault="006D31FC" w:rsidP="006D31FC">
      <w:pPr>
        <w:ind w:left="540" w:right="-72"/>
        <w:jc w:val="thaiDistribute"/>
        <w:rPr>
          <w:sz w:val="4"/>
          <w:szCs w:val="4"/>
        </w:rPr>
      </w:pPr>
    </w:p>
    <w:tbl>
      <w:tblPr>
        <w:tblW w:w="9216" w:type="dxa"/>
        <w:tblInd w:w="576" w:type="dxa"/>
        <w:tblLayout w:type="fixed"/>
        <w:tblLook w:val="01E0" w:firstRow="1" w:lastRow="1" w:firstColumn="1" w:lastColumn="1" w:noHBand="0" w:noVBand="0"/>
      </w:tblPr>
      <w:tblGrid>
        <w:gridCol w:w="4050"/>
        <w:gridCol w:w="1045"/>
        <w:gridCol w:w="305"/>
        <w:gridCol w:w="990"/>
        <w:gridCol w:w="270"/>
        <w:gridCol w:w="1260"/>
        <w:gridCol w:w="237"/>
        <w:gridCol w:w="9"/>
        <w:gridCol w:w="1050"/>
      </w:tblGrid>
      <w:tr w:rsidR="006D31FC" w:rsidRPr="00785F0F" w14:paraId="531CD901" w14:textId="77777777" w:rsidTr="00505689">
        <w:trPr>
          <w:trHeight w:val="272"/>
          <w:tblHeader/>
        </w:trPr>
        <w:tc>
          <w:tcPr>
            <w:tcW w:w="4050" w:type="dxa"/>
            <w:shd w:val="clear" w:color="auto" w:fill="auto"/>
          </w:tcPr>
          <w:p w14:paraId="3466D467" w14:textId="77777777" w:rsidR="006D31FC" w:rsidRPr="00785F0F" w:rsidRDefault="006D31FC" w:rsidP="0015475F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67EF4AEF" w14:textId="77777777" w:rsidR="006D31FC" w:rsidRPr="00785F0F" w:rsidRDefault="006D31FC" w:rsidP="0015475F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  <w:cs/>
              </w:rPr>
            </w:pPr>
          </w:p>
        </w:tc>
        <w:tc>
          <w:tcPr>
            <w:tcW w:w="305" w:type="dxa"/>
            <w:vAlign w:val="bottom"/>
          </w:tcPr>
          <w:p w14:paraId="621A92A8" w14:textId="77777777" w:rsidR="006D31FC" w:rsidRPr="00785F0F" w:rsidRDefault="006D31FC" w:rsidP="0015475F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0791D16" w14:textId="36A85926" w:rsidR="006D31FC" w:rsidRPr="00785F0F" w:rsidRDefault="006D31FC" w:rsidP="0015475F">
            <w:pPr>
              <w:tabs>
                <w:tab w:val="left" w:pos="540"/>
              </w:tabs>
              <w:spacing w:line="192" w:lineRule="auto"/>
              <w:jc w:val="center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vAlign w:val="bottom"/>
          </w:tcPr>
          <w:p w14:paraId="315D979B" w14:textId="77777777" w:rsidR="006D31FC" w:rsidRPr="00785F0F" w:rsidRDefault="006D31FC" w:rsidP="0015475F">
            <w:pPr>
              <w:tabs>
                <w:tab w:val="left" w:pos="540"/>
              </w:tabs>
              <w:spacing w:line="192" w:lineRule="auto"/>
              <w:rPr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bottom"/>
          </w:tcPr>
          <w:p w14:paraId="6E8DDB24" w14:textId="77777777" w:rsidR="006D31FC" w:rsidRPr="00785F0F" w:rsidRDefault="006D31FC" w:rsidP="0015475F">
            <w:pPr>
              <w:spacing w:line="192" w:lineRule="auto"/>
              <w:ind w:right="-92"/>
              <w:rPr>
                <w:sz w:val="28"/>
                <w:szCs w:val="28"/>
                <w:cs/>
              </w:rPr>
            </w:pPr>
          </w:p>
        </w:tc>
      </w:tr>
      <w:tr w:rsidR="006D31FC" w:rsidRPr="00785F0F" w14:paraId="077D4F9C" w14:textId="77777777" w:rsidTr="00505689">
        <w:trPr>
          <w:trHeight w:val="254"/>
          <w:tblHeader/>
        </w:trPr>
        <w:tc>
          <w:tcPr>
            <w:tcW w:w="4050" w:type="dxa"/>
            <w:shd w:val="clear" w:color="auto" w:fill="auto"/>
          </w:tcPr>
          <w:p w14:paraId="14BDEEFB" w14:textId="77777777" w:rsidR="006D31FC" w:rsidRPr="00785F0F" w:rsidRDefault="006D31FC" w:rsidP="0015475F">
            <w:pPr>
              <w:tabs>
                <w:tab w:val="left" w:pos="540"/>
              </w:tabs>
              <w:spacing w:line="1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5585D113" w14:textId="77777777" w:rsidR="006D31FC" w:rsidRPr="00785F0F" w:rsidRDefault="006D31FC" w:rsidP="0015475F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05" w:type="dxa"/>
            <w:vAlign w:val="bottom"/>
          </w:tcPr>
          <w:p w14:paraId="09B2A118" w14:textId="77777777" w:rsidR="006D31FC" w:rsidRPr="00785F0F" w:rsidRDefault="006D31FC" w:rsidP="0015475F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bottom"/>
          </w:tcPr>
          <w:p w14:paraId="24DACB5F" w14:textId="77777777" w:rsidR="006D31FC" w:rsidRPr="00785F0F" w:rsidRDefault="006D31FC" w:rsidP="0015475F">
            <w:pPr>
              <w:tabs>
                <w:tab w:val="left" w:pos="540"/>
              </w:tabs>
              <w:spacing w:line="140" w:lineRule="atLeast"/>
              <w:ind w:left="-108" w:right="-108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37" w:type="dxa"/>
            <w:vAlign w:val="bottom"/>
          </w:tcPr>
          <w:p w14:paraId="78B8B115" w14:textId="77777777" w:rsidR="006D31FC" w:rsidRPr="00785F0F" w:rsidRDefault="006D31FC" w:rsidP="0015475F">
            <w:pPr>
              <w:tabs>
                <w:tab w:val="left" w:pos="540"/>
              </w:tabs>
              <w:spacing w:line="1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gridSpan w:val="2"/>
            <w:vAlign w:val="bottom"/>
          </w:tcPr>
          <w:p w14:paraId="606E6DF6" w14:textId="77777777" w:rsidR="006D31FC" w:rsidRPr="00785F0F" w:rsidRDefault="006D31FC" w:rsidP="0015475F">
            <w:pPr>
              <w:spacing w:line="1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</w:p>
        </w:tc>
      </w:tr>
      <w:tr w:rsidR="006D31FC" w:rsidRPr="00785F0F" w14:paraId="2E141403" w14:textId="77777777" w:rsidTr="00505689">
        <w:trPr>
          <w:trHeight w:val="910"/>
          <w:tblHeader/>
        </w:trPr>
        <w:tc>
          <w:tcPr>
            <w:tcW w:w="4050" w:type="dxa"/>
            <w:shd w:val="clear" w:color="auto" w:fill="auto"/>
          </w:tcPr>
          <w:p w14:paraId="6D63D3F5" w14:textId="77777777" w:rsidR="006D31FC" w:rsidRPr="00785F0F" w:rsidRDefault="006D31FC" w:rsidP="0015475F">
            <w:pPr>
              <w:tabs>
                <w:tab w:val="left" w:pos="540"/>
              </w:tabs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45" w:type="dxa"/>
            <w:vAlign w:val="bottom"/>
          </w:tcPr>
          <w:p w14:paraId="29C7585D" w14:textId="77777777" w:rsidR="006D31FC" w:rsidRPr="00785F0F" w:rsidRDefault="006D31FC" w:rsidP="0015475F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ณ วันที่ </w:t>
            </w:r>
          </w:p>
          <w:p w14:paraId="5F95B316" w14:textId="77777777" w:rsidR="006D31FC" w:rsidRPr="00785F0F" w:rsidRDefault="006D31FC" w:rsidP="0015475F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</w:t>
            </w:r>
            <w:r w:rsidRPr="00785F0F">
              <w:rPr>
                <w:sz w:val="28"/>
                <w:szCs w:val="28"/>
                <w:cs/>
              </w:rPr>
              <w:t xml:space="preserve"> มกราคม </w:t>
            </w:r>
            <w:r w:rsidRPr="00785F0F">
              <w:rPr>
                <w:sz w:val="28"/>
                <w:szCs w:val="28"/>
              </w:rPr>
              <w:t>2560</w:t>
            </w:r>
          </w:p>
        </w:tc>
        <w:tc>
          <w:tcPr>
            <w:tcW w:w="305" w:type="dxa"/>
            <w:vAlign w:val="bottom"/>
          </w:tcPr>
          <w:p w14:paraId="0D0441E4" w14:textId="77777777" w:rsidR="006D31FC" w:rsidRPr="00785F0F" w:rsidRDefault="006D31FC" w:rsidP="0015475F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76074B5" w14:textId="77777777" w:rsidR="006D31FC" w:rsidRPr="00785F0F" w:rsidRDefault="006D31FC" w:rsidP="0015475F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A6A3C63" w14:textId="77777777" w:rsidR="006D31FC" w:rsidRPr="00785F0F" w:rsidRDefault="006D31FC" w:rsidP="0015475F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9B8CE3" w14:textId="77777777" w:rsidR="006D31FC" w:rsidRPr="00785F0F" w:rsidRDefault="006D31FC" w:rsidP="0015475F">
            <w:pPr>
              <w:spacing w:line="280" w:lineRule="exact"/>
              <w:ind w:left="-108" w:right="-110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46" w:type="dxa"/>
            <w:gridSpan w:val="2"/>
            <w:vAlign w:val="bottom"/>
          </w:tcPr>
          <w:p w14:paraId="3278C206" w14:textId="77777777" w:rsidR="006D31FC" w:rsidRPr="00785F0F" w:rsidRDefault="006D31FC" w:rsidP="0015475F">
            <w:pPr>
              <w:tabs>
                <w:tab w:val="left" w:pos="540"/>
              </w:tabs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5DB826B0" w14:textId="77777777" w:rsidR="006D31FC" w:rsidRPr="00785F0F" w:rsidRDefault="006D31FC" w:rsidP="0015475F">
            <w:pPr>
              <w:spacing w:line="280" w:lineRule="exact"/>
              <w:ind w:left="-124" w:right="-92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ณ วันที่ </w:t>
            </w:r>
          </w:p>
          <w:p w14:paraId="7CB104DA" w14:textId="77777777" w:rsidR="006D31FC" w:rsidRPr="00785F0F" w:rsidRDefault="006D31FC" w:rsidP="0015475F">
            <w:pPr>
              <w:spacing w:line="280" w:lineRule="exact"/>
              <w:ind w:left="-124" w:right="-92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31 ธันวาคม 25</w:t>
            </w:r>
            <w:r w:rsidRPr="00785F0F">
              <w:rPr>
                <w:sz w:val="28"/>
                <w:szCs w:val="28"/>
              </w:rPr>
              <w:t>60</w:t>
            </w:r>
          </w:p>
        </w:tc>
      </w:tr>
      <w:tr w:rsidR="006D31FC" w:rsidRPr="00785F0F" w14:paraId="172253AA" w14:textId="77777777" w:rsidTr="00505689">
        <w:trPr>
          <w:tblHeader/>
        </w:trPr>
        <w:tc>
          <w:tcPr>
            <w:tcW w:w="4050" w:type="dxa"/>
          </w:tcPr>
          <w:p w14:paraId="53507175" w14:textId="77777777" w:rsidR="006D31FC" w:rsidRPr="00785F0F" w:rsidRDefault="006D31FC" w:rsidP="0015475F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66" w:type="dxa"/>
            <w:gridSpan w:val="8"/>
          </w:tcPr>
          <w:p w14:paraId="501D8273" w14:textId="77777777" w:rsidR="006D31FC" w:rsidRPr="00785F0F" w:rsidRDefault="006D31FC" w:rsidP="0015475F">
            <w:pPr>
              <w:pStyle w:val="PlainText"/>
              <w:tabs>
                <w:tab w:val="decimal" w:pos="864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/>
              </w:rPr>
              <w:t>(ล้านบาท)</w:t>
            </w:r>
          </w:p>
        </w:tc>
      </w:tr>
      <w:tr w:rsidR="006D31FC" w:rsidRPr="00785F0F" w14:paraId="28129064" w14:textId="77777777" w:rsidTr="00505689">
        <w:trPr>
          <w:trHeight w:val="70"/>
        </w:trPr>
        <w:tc>
          <w:tcPr>
            <w:tcW w:w="4050" w:type="dxa"/>
          </w:tcPr>
          <w:p w14:paraId="1AF06B17" w14:textId="77777777" w:rsidR="006D31FC" w:rsidRPr="00785F0F" w:rsidRDefault="006D31FC" w:rsidP="0015475F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045" w:type="dxa"/>
          </w:tcPr>
          <w:p w14:paraId="14490C07" w14:textId="77777777" w:rsidR="006D31FC" w:rsidRPr="00785F0F" w:rsidRDefault="006D31FC" w:rsidP="0015475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05" w:type="dxa"/>
          </w:tcPr>
          <w:p w14:paraId="515F24A2" w14:textId="77777777" w:rsidR="006D31FC" w:rsidRPr="00785F0F" w:rsidRDefault="006D31FC" w:rsidP="0015475F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A0D4E9E" w14:textId="77777777" w:rsidR="006D31FC" w:rsidRPr="00785F0F" w:rsidRDefault="006D31FC" w:rsidP="0015475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B8DCF39" w14:textId="77777777" w:rsidR="006D31FC" w:rsidRPr="00785F0F" w:rsidRDefault="006D31FC" w:rsidP="0015475F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A53B705" w14:textId="77777777" w:rsidR="006D31FC" w:rsidRPr="00785F0F" w:rsidRDefault="006D31FC" w:rsidP="0015475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48A0F14A" w14:textId="77777777" w:rsidR="006D31FC" w:rsidRPr="00785F0F" w:rsidRDefault="006D31FC" w:rsidP="0015475F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50" w:type="dxa"/>
          </w:tcPr>
          <w:p w14:paraId="61557FBE" w14:textId="77777777" w:rsidR="006D31FC" w:rsidRPr="00785F0F" w:rsidRDefault="006D31FC" w:rsidP="0015475F">
            <w:pPr>
              <w:pStyle w:val="PlainText"/>
              <w:tabs>
                <w:tab w:val="decimal" w:pos="86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D31FC" w:rsidRPr="00785F0F" w14:paraId="71619A2F" w14:textId="77777777" w:rsidTr="00505689">
        <w:tc>
          <w:tcPr>
            <w:tcW w:w="4050" w:type="dxa"/>
          </w:tcPr>
          <w:p w14:paraId="6B3A032C" w14:textId="77777777" w:rsidR="006D31FC" w:rsidRPr="00785F0F" w:rsidRDefault="006D31FC" w:rsidP="0015475F">
            <w:pPr>
              <w:spacing w:line="228" w:lineRule="auto"/>
              <w:ind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45" w:type="dxa"/>
          </w:tcPr>
          <w:p w14:paraId="2B98ADB1" w14:textId="77777777" w:rsidR="006D31FC" w:rsidRPr="00785F0F" w:rsidRDefault="006D31FC" w:rsidP="0015475F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71 </w:t>
            </w:r>
          </w:p>
        </w:tc>
        <w:tc>
          <w:tcPr>
            <w:tcW w:w="305" w:type="dxa"/>
          </w:tcPr>
          <w:p w14:paraId="1B4C18C6" w14:textId="77777777" w:rsidR="006D31FC" w:rsidRPr="00785F0F" w:rsidRDefault="006D31FC" w:rsidP="0015475F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15F239E" w14:textId="77777777" w:rsidR="006D31FC" w:rsidRPr="00785F0F" w:rsidRDefault="006D31FC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9E64D5F" w14:textId="77777777" w:rsidR="006D31FC" w:rsidRPr="00785F0F" w:rsidRDefault="006D31FC" w:rsidP="0015475F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33321B6" w14:textId="77777777" w:rsidR="006D31FC" w:rsidRPr="00785F0F" w:rsidRDefault="006D31FC" w:rsidP="0015475F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14:paraId="7BA101AE" w14:textId="77777777" w:rsidR="006D31FC" w:rsidRPr="00785F0F" w:rsidRDefault="006D31FC" w:rsidP="0015475F">
            <w:pPr>
              <w:pStyle w:val="acctfourfigures"/>
              <w:tabs>
                <w:tab w:val="decimal" w:pos="951"/>
              </w:tabs>
              <w:spacing w:line="228" w:lineRule="auto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50" w:type="dxa"/>
          </w:tcPr>
          <w:p w14:paraId="6ACA63C0" w14:textId="77777777" w:rsidR="006D31FC" w:rsidRPr="00785F0F" w:rsidRDefault="006D31FC" w:rsidP="0015475F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32</w:t>
            </w:r>
          </w:p>
        </w:tc>
      </w:tr>
      <w:tr w:rsidR="006D31FC" w:rsidRPr="00785F0F" w14:paraId="21942DB1" w14:textId="77777777" w:rsidTr="00505689">
        <w:tc>
          <w:tcPr>
            <w:tcW w:w="4050" w:type="dxa"/>
          </w:tcPr>
          <w:p w14:paraId="4864EA65" w14:textId="77777777" w:rsidR="006D31FC" w:rsidRPr="00785F0F" w:rsidRDefault="006D31FC" w:rsidP="0015475F">
            <w:pPr>
              <w:spacing w:line="228" w:lineRule="auto"/>
              <w:ind w:right="-79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45" w:type="dxa"/>
          </w:tcPr>
          <w:p w14:paraId="6280FF21" w14:textId="77777777" w:rsidR="006D31FC" w:rsidRPr="00785F0F" w:rsidRDefault="006D31FC" w:rsidP="0015475F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451 </w:t>
            </w:r>
          </w:p>
        </w:tc>
        <w:tc>
          <w:tcPr>
            <w:tcW w:w="305" w:type="dxa"/>
          </w:tcPr>
          <w:p w14:paraId="09C8780C" w14:textId="77777777" w:rsidR="006D31FC" w:rsidRPr="00785F0F" w:rsidRDefault="006D31FC" w:rsidP="0015475F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B21CC7" w14:textId="77777777" w:rsidR="006D31FC" w:rsidRPr="00785F0F" w:rsidRDefault="006D31FC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E06F5E1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C138EAD" w14:textId="77777777" w:rsidR="006D31FC" w:rsidRPr="00785F0F" w:rsidRDefault="006D31FC" w:rsidP="0015475F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426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14:paraId="1555902A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0E8864EA" w14:textId="77777777" w:rsidR="006D31FC" w:rsidRPr="00785F0F" w:rsidRDefault="006D31FC" w:rsidP="0015475F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</w:p>
        </w:tc>
      </w:tr>
      <w:tr w:rsidR="006D31FC" w:rsidRPr="00785F0F" w14:paraId="2C46F3C4" w14:textId="77777777" w:rsidTr="00505689">
        <w:tc>
          <w:tcPr>
            <w:tcW w:w="4050" w:type="dxa"/>
          </w:tcPr>
          <w:p w14:paraId="4CA99A1E" w14:textId="77777777" w:rsidR="006D31FC" w:rsidRPr="00785F0F" w:rsidRDefault="006D31FC" w:rsidP="0015475F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045" w:type="dxa"/>
          </w:tcPr>
          <w:p w14:paraId="218A614B" w14:textId="77777777" w:rsidR="006D31FC" w:rsidRPr="00785F0F" w:rsidRDefault="006D31FC" w:rsidP="0015475F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409 </w:t>
            </w:r>
          </w:p>
        </w:tc>
        <w:tc>
          <w:tcPr>
            <w:tcW w:w="305" w:type="dxa"/>
          </w:tcPr>
          <w:p w14:paraId="54C33F67" w14:textId="77777777" w:rsidR="006D31FC" w:rsidRPr="00785F0F" w:rsidRDefault="006D31FC" w:rsidP="0015475F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64455B" w14:textId="77777777" w:rsidR="006D31FC" w:rsidRPr="00785F0F" w:rsidRDefault="006D31FC" w:rsidP="0015475F">
            <w:pPr>
              <w:pStyle w:val="PlainText"/>
              <w:tabs>
                <w:tab w:val="decimal" w:pos="52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EC5A653" w14:textId="77777777" w:rsidR="006D31FC" w:rsidRPr="00785F0F" w:rsidRDefault="006D31FC" w:rsidP="0015475F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5F8A9811" w14:textId="77777777" w:rsidR="006D31FC" w:rsidRPr="00785F0F" w:rsidRDefault="006D31FC" w:rsidP="0015475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62F89CD0" w14:textId="77777777" w:rsidR="006D31FC" w:rsidRPr="00785F0F" w:rsidRDefault="006D31FC" w:rsidP="0015475F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76A4D331" w14:textId="77777777" w:rsidR="006D31FC" w:rsidRPr="00785F0F" w:rsidRDefault="006D31FC" w:rsidP="0015475F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409</w:t>
            </w:r>
          </w:p>
        </w:tc>
      </w:tr>
      <w:tr w:rsidR="006D31FC" w:rsidRPr="00785F0F" w14:paraId="7BDBD6DA" w14:textId="77777777" w:rsidTr="00505689">
        <w:tc>
          <w:tcPr>
            <w:tcW w:w="4050" w:type="dxa"/>
          </w:tcPr>
          <w:p w14:paraId="39026E82" w14:textId="77777777" w:rsidR="006D31FC" w:rsidRPr="00785F0F" w:rsidRDefault="006D31FC" w:rsidP="0015475F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45" w:type="dxa"/>
          </w:tcPr>
          <w:p w14:paraId="2D5655EF" w14:textId="77777777" w:rsidR="006D31FC" w:rsidRPr="00785F0F" w:rsidRDefault="006D31FC" w:rsidP="0015475F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624 </w:t>
            </w:r>
          </w:p>
        </w:tc>
        <w:tc>
          <w:tcPr>
            <w:tcW w:w="305" w:type="dxa"/>
          </w:tcPr>
          <w:p w14:paraId="642B6A18" w14:textId="77777777" w:rsidR="006D31FC" w:rsidRPr="00785F0F" w:rsidRDefault="006D31FC" w:rsidP="0015475F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92045D" w14:textId="77777777" w:rsidR="006D31FC" w:rsidRPr="00785F0F" w:rsidRDefault="006D31FC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206</w:t>
            </w:r>
          </w:p>
        </w:tc>
        <w:tc>
          <w:tcPr>
            <w:tcW w:w="270" w:type="dxa"/>
          </w:tcPr>
          <w:p w14:paraId="2CBE6856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FB56B29" w14:textId="77777777" w:rsidR="006D31FC" w:rsidRPr="00785F0F" w:rsidRDefault="006D31FC" w:rsidP="0015475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0DDCB50D" w14:textId="77777777" w:rsidR="006D31FC" w:rsidRPr="00785F0F" w:rsidRDefault="006D31FC" w:rsidP="0015475F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671A6D31" w14:textId="77777777" w:rsidR="006D31FC" w:rsidRPr="00785F0F" w:rsidRDefault="006D31FC" w:rsidP="0015475F">
            <w:pPr>
              <w:pStyle w:val="PlainText"/>
              <w:tabs>
                <w:tab w:val="decimal" w:pos="707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830</w:t>
            </w:r>
          </w:p>
        </w:tc>
      </w:tr>
      <w:tr w:rsidR="006D31FC" w:rsidRPr="00785F0F" w14:paraId="6B16EF0F" w14:textId="77777777" w:rsidTr="00505689">
        <w:tc>
          <w:tcPr>
            <w:tcW w:w="4050" w:type="dxa"/>
          </w:tcPr>
          <w:p w14:paraId="3BCE522C" w14:textId="77777777" w:rsidR="006D31FC" w:rsidRPr="00785F0F" w:rsidRDefault="006D31FC" w:rsidP="0015475F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045" w:type="dxa"/>
          </w:tcPr>
          <w:p w14:paraId="753327E4" w14:textId="77777777" w:rsidR="006D31FC" w:rsidRPr="00785F0F" w:rsidRDefault="006D31FC" w:rsidP="0015475F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127 </w:t>
            </w:r>
          </w:p>
        </w:tc>
        <w:tc>
          <w:tcPr>
            <w:tcW w:w="305" w:type="dxa"/>
          </w:tcPr>
          <w:p w14:paraId="468E41BA" w14:textId="77777777" w:rsidR="006D31FC" w:rsidRPr="00785F0F" w:rsidRDefault="006D31FC" w:rsidP="0015475F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7C45A0" w14:textId="77777777" w:rsidR="006D31FC" w:rsidRPr="00785F0F" w:rsidRDefault="006D31FC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6C87E8C8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4FA42CF" w14:textId="77777777" w:rsidR="006D31FC" w:rsidRPr="00785F0F" w:rsidRDefault="006D31FC" w:rsidP="0015475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7FE1C64D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138186A4" w14:textId="77777777" w:rsidR="006D31FC" w:rsidRPr="00785F0F" w:rsidRDefault="006D31FC" w:rsidP="0015475F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89</w:t>
            </w:r>
          </w:p>
        </w:tc>
      </w:tr>
      <w:tr w:rsidR="006D31FC" w:rsidRPr="00785F0F" w14:paraId="5E40069B" w14:textId="77777777" w:rsidTr="00505689">
        <w:tc>
          <w:tcPr>
            <w:tcW w:w="4050" w:type="dxa"/>
          </w:tcPr>
          <w:p w14:paraId="69DDF61A" w14:textId="77777777" w:rsidR="006D31FC" w:rsidRPr="00785F0F" w:rsidRDefault="006D31FC" w:rsidP="0015475F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45" w:type="dxa"/>
          </w:tcPr>
          <w:p w14:paraId="033733C4" w14:textId="77777777" w:rsidR="006D31FC" w:rsidRPr="00785F0F" w:rsidRDefault="006D31FC" w:rsidP="0015475F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 </w:t>
            </w:r>
          </w:p>
        </w:tc>
        <w:tc>
          <w:tcPr>
            <w:tcW w:w="305" w:type="dxa"/>
          </w:tcPr>
          <w:p w14:paraId="77C9A464" w14:textId="77777777" w:rsidR="006D31FC" w:rsidRPr="00785F0F" w:rsidRDefault="006D31FC" w:rsidP="0015475F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B48765" w14:textId="77777777" w:rsidR="006D31FC" w:rsidRPr="00785F0F" w:rsidRDefault="006D31FC" w:rsidP="0015475F">
            <w:pPr>
              <w:pStyle w:val="PlainText"/>
              <w:tabs>
                <w:tab w:val="decimal" w:pos="52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1BAE9DB" w14:textId="77777777" w:rsidR="006D31FC" w:rsidRPr="00785F0F" w:rsidRDefault="006D31FC" w:rsidP="0015475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AAA714A" w14:textId="77777777" w:rsidR="006D31FC" w:rsidRPr="00785F0F" w:rsidRDefault="006D31FC" w:rsidP="0015475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57C911F4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57C290F6" w14:textId="77777777" w:rsidR="006D31FC" w:rsidRPr="00785F0F" w:rsidRDefault="006D31FC" w:rsidP="0015475F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</w:tr>
      <w:tr w:rsidR="006D31FC" w:rsidRPr="00785F0F" w14:paraId="1CD1EDC1" w14:textId="77777777" w:rsidTr="00505689">
        <w:tc>
          <w:tcPr>
            <w:tcW w:w="4050" w:type="dxa"/>
          </w:tcPr>
          <w:p w14:paraId="594A4EF6" w14:textId="77777777" w:rsidR="006D31FC" w:rsidRPr="00785F0F" w:rsidRDefault="006D31FC" w:rsidP="0015475F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45" w:type="dxa"/>
          </w:tcPr>
          <w:p w14:paraId="12C4075D" w14:textId="77777777" w:rsidR="006D31FC" w:rsidRPr="00785F0F" w:rsidRDefault="006D31FC" w:rsidP="0015475F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58 </w:t>
            </w:r>
          </w:p>
        </w:tc>
        <w:tc>
          <w:tcPr>
            <w:tcW w:w="305" w:type="dxa"/>
            <w:vAlign w:val="bottom"/>
          </w:tcPr>
          <w:p w14:paraId="055B4604" w14:textId="77777777" w:rsidR="006D31FC" w:rsidRPr="00785F0F" w:rsidRDefault="006D31FC" w:rsidP="0015475F">
            <w:pPr>
              <w:pStyle w:val="acctfourfigures"/>
              <w:spacing w:line="228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999C905" w14:textId="77777777" w:rsidR="006D31FC" w:rsidRPr="00785F0F" w:rsidRDefault="006D31FC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32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BC175D2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7D1CB30" w14:textId="77777777" w:rsidR="006D31FC" w:rsidRPr="00785F0F" w:rsidRDefault="006D31FC" w:rsidP="0015475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166CB85F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63E9D65F" w14:textId="77777777" w:rsidR="006D31FC" w:rsidRPr="00785F0F" w:rsidRDefault="006D31FC" w:rsidP="0015475F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</w:p>
        </w:tc>
      </w:tr>
      <w:tr w:rsidR="006D31FC" w:rsidRPr="00785F0F" w14:paraId="0BC8F359" w14:textId="77777777" w:rsidTr="00505689">
        <w:tc>
          <w:tcPr>
            <w:tcW w:w="4050" w:type="dxa"/>
          </w:tcPr>
          <w:p w14:paraId="3C9AC687" w14:textId="77777777" w:rsidR="006D31FC" w:rsidRPr="00785F0F" w:rsidRDefault="006D31FC" w:rsidP="0015475F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45" w:type="dxa"/>
          </w:tcPr>
          <w:p w14:paraId="18BEF27A" w14:textId="77777777" w:rsidR="006D31FC" w:rsidRPr="00785F0F" w:rsidRDefault="006D31FC" w:rsidP="0015475F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421 </w:t>
            </w:r>
          </w:p>
        </w:tc>
        <w:tc>
          <w:tcPr>
            <w:tcW w:w="305" w:type="dxa"/>
          </w:tcPr>
          <w:p w14:paraId="7068E618" w14:textId="77777777" w:rsidR="006D31FC" w:rsidRPr="00785F0F" w:rsidRDefault="006D31FC" w:rsidP="0015475F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501445" w14:textId="77777777" w:rsidR="006D31FC" w:rsidRPr="00785F0F" w:rsidRDefault="006D31FC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318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32263DC2" w14:textId="77777777" w:rsidR="006D31FC" w:rsidRPr="00785F0F" w:rsidRDefault="006D31FC" w:rsidP="0015475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01C1925" w14:textId="77777777" w:rsidR="006D31FC" w:rsidRPr="00785F0F" w:rsidRDefault="006D31FC" w:rsidP="0015475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50FD4681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1F86A732" w14:textId="77777777" w:rsidR="006D31FC" w:rsidRPr="00785F0F" w:rsidRDefault="006D31FC" w:rsidP="0015475F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103</w:t>
            </w:r>
          </w:p>
        </w:tc>
      </w:tr>
      <w:tr w:rsidR="006D31FC" w:rsidRPr="00785F0F" w14:paraId="2AA8238B" w14:textId="77777777" w:rsidTr="00505689">
        <w:tc>
          <w:tcPr>
            <w:tcW w:w="4050" w:type="dxa"/>
          </w:tcPr>
          <w:p w14:paraId="372C4A11" w14:textId="77777777" w:rsidR="006D31FC" w:rsidRPr="00785F0F" w:rsidRDefault="006D31FC" w:rsidP="0015475F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45" w:type="dxa"/>
          </w:tcPr>
          <w:p w14:paraId="39223283" w14:textId="77777777" w:rsidR="006D31FC" w:rsidRPr="00785F0F" w:rsidRDefault="006D31FC" w:rsidP="0015475F">
            <w:pPr>
              <w:pStyle w:val="PlainText"/>
              <w:tabs>
                <w:tab w:val="decimal" w:pos="52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05" w:type="dxa"/>
          </w:tcPr>
          <w:p w14:paraId="6FF8983D" w14:textId="77777777" w:rsidR="006D31FC" w:rsidRPr="00785F0F" w:rsidRDefault="006D31FC" w:rsidP="0015475F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EF55565" w14:textId="77777777" w:rsidR="006D31FC" w:rsidRPr="00785F0F" w:rsidRDefault="006D31FC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270" w:type="dxa"/>
          </w:tcPr>
          <w:p w14:paraId="14D9D9A3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47F02CF" w14:textId="77777777" w:rsidR="006D31FC" w:rsidRPr="00785F0F" w:rsidRDefault="006D31FC" w:rsidP="0015475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179B6258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3F1884B7" w14:textId="77777777" w:rsidR="006D31FC" w:rsidRPr="00785F0F" w:rsidRDefault="006D31FC" w:rsidP="0015475F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</w:tr>
      <w:tr w:rsidR="006D31FC" w:rsidRPr="00785F0F" w14:paraId="50E6B9CE" w14:textId="77777777" w:rsidTr="00505689">
        <w:tc>
          <w:tcPr>
            <w:tcW w:w="4050" w:type="dxa"/>
          </w:tcPr>
          <w:p w14:paraId="0F6854C7" w14:textId="77777777" w:rsidR="006D31FC" w:rsidRPr="00785F0F" w:rsidRDefault="006D31FC" w:rsidP="0015475F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045" w:type="dxa"/>
          </w:tcPr>
          <w:p w14:paraId="3089227F" w14:textId="77777777" w:rsidR="006D31FC" w:rsidRPr="00785F0F" w:rsidRDefault="006D31FC" w:rsidP="0015475F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159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305" w:type="dxa"/>
          </w:tcPr>
          <w:p w14:paraId="17FD3190" w14:textId="77777777" w:rsidR="006D31FC" w:rsidRPr="00785F0F" w:rsidRDefault="006D31FC" w:rsidP="0015475F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632977" w14:textId="77777777" w:rsidR="006D31FC" w:rsidRPr="00785F0F" w:rsidRDefault="006D31FC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8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623AB75C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1992B4D" w14:textId="77777777" w:rsidR="006D31FC" w:rsidRPr="00785F0F" w:rsidRDefault="006D31FC" w:rsidP="0015475F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136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14:paraId="6C1EEB82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793DBF74" w14:textId="77777777" w:rsidR="006D31FC" w:rsidRPr="00785F0F" w:rsidRDefault="006D31FC" w:rsidP="0015475F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6D31FC" w:rsidRPr="00785F0F" w14:paraId="5C2963D6" w14:textId="77777777" w:rsidTr="00505689">
        <w:tc>
          <w:tcPr>
            <w:tcW w:w="4050" w:type="dxa"/>
          </w:tcPr>
          <w:p w14:paraId="3E72E6A2" w14:textId="77777777" w:rsidR="006D31FC" w:rsidRPr="00785F0F" w:rsidRDefault="006D31FC" w:rsidP="0015475F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45" w:type="dxa"/>
          </w:tcPr>
          <w:p w14:paraId="5906A3AD" w14:textId="77777777" w:rsidR="006D31FC" w:rsidRPr="00785F0F" w:rsidRDefault="006D31FC" w:rsidP="0015475F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1,497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305" w:type="dxa"/>
          </w:tcPr>
          <w:p w14:paraId="6EC200FB" w14:textId="77777777" w:rsidR="006D31FC" w:rsidRPr="00785F0F" w:rsidRDefault="006D31FC" w:rsidP="0015475F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AC94EC" w14:textId="77777777" w:rsidR="006D31FC" w:rsidRPr="00785F0F" w:rsidRDefault="006D31FC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2ED9DF67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75C38B3" w14:textId="77777777" w:rsidR="006D31FC" w:rsidRPr="00785F0F" w:rsidRDefault="006D31FC" w:rsidP="0015475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27F81367" w14:textId="77777777" w:rsidR="006D31FC" w:rsidRPr="00785F0F" w:rsidRDefault="006D31FC" w:rsidP="0015475F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730D314E" w14:textId="77777777" w:rsidR="006D31FC" w:rsidRPr="00785F0F" w:rsidRDefault="006D31FC" w:rsidP="0015475F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1,547</w:t>
            </w:r>
          </w:p>
        </w:tc>
      </w:tr>
      <w:tr w:rsidR="006D31FC" w:rsidRPr="00785F0F" w14:paraId="543FDCE6" w14:textId="77777777" w:rsidTr="00505689">
        <w:tc>
          <w:tcPr>
            <w:tcW w:w="4050" w:type="dxa"/>
          </w:tcPr>
          <w:p w14:paraId="3AE7F52A" w14:textId="77777777" w:rsidR="006D31FC" w:rsidRPr="00785F0F" w:rsidRDefault="006D31FC" w:rsidP="0015475F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045" w:type="dxa"/>
          </w:tcPr>
          <w:p w14:paraId="6FB51FBA" w14:textId="77777777" w:rsidR="006D31FC" w:rsidRPr="00785F0F" w:rsidRDefault="006D31FC" w:rsidP="0015475F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44 </w:t>
            </w:r>
          </w:p>
        </w:tc>
        <w:tc>
          <w:tcPr>
            <w:tcW w:w="305" w:type="dxa"/>
          </w:tcPr>
          <w:p w14:paraId="128F09C0" w14:textId="77777777" w:rsidR="006D31FC" w:rsidRPr="00785F0F" w:rsidRDefault="006D31FC" w:rsidP="0015475F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475C2E0" w14:textId="77777777" w:rsidR="006D31FC" w:rsidRPr="00785F0F" w:rsidRDefault="006D31FC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04C1C0BA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80B5FA3" w14:textId="77777777" w:rsidR="006D31FC" w:rsidRPr="00785F0F" w:rsidRDefault="006D31FC" w:rsidP="0015475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0760AF4F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23321AEE" w14:textId="77777777" w:rsidR="006D31FC" w:rsidRPr="00785F0F" w:rsidRDefault="006D31FC" w:rsidP="0015475F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46</w:t>
            </w:r>
          </w:p>
        </w:tc>
      </w:tr>
      <w:tr w:rsidR="006D31FC" w:rsidRPr="00785F0F" w14:paraId="7A4337E7" w14:textId="77777777" w:rsidTr="00505689">
        <w:tc>
          <w:tcPr>
            <w:tcW w:w="4050" w:type="dxa"/>
          </w:tcPr>
          <w:p w14:paraId="310A457D" w14:textId="77777777" w:rsidR="006D31FC" w:rsidRPr="00785F0F" w:rsidRDefault="006D31FC" w:rsidP="0015475F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72188F65" w14:textId="77777777" w:rsidR="006D31FC" w:rsidRPr="00785F0F" w:rsidRDefault="006D31FC" w:rsidP="0015475F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722 </w:t>
            </w:r>
          </w:p>
        </w:tc>
        <w:tc>
          <w:tcPr>
            <w:tcW w:w="305" w:type="dxa"/>
          </w:tcPr>
          <w:p w14:paraId="3341FE5E" w14:textId="77777777" w:rsidR="006D31FC" w:rsidRPr="00785F0F" w:rsidRDefault="006D31FC" w:rsidP="0015475F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C82C8D" w14:textId="77777777" w:rsidR="006D31FC" w:rsidRPr="00785F0F" w:rsidRDefault="006D31FC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</w:p>
        </w:tc>
        <w:tc>
          <w:tcPr>
            <w:tcW w:w="270" w:type="dxa"/>
          </w:tcPr>
          <w:p w14:paraId="6B61CCE0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FD9B4C" w14:textId="77777777" w:rsidR="006D31FC" w:rsidRPr="00785F0F" w:rsidRDefault="006D31FC" w:rsidP="0015475F">
            <w:pPr>
              <w:pStyle w:val="PlainText"/>
              <w:tabs>
                <w:tab w:val="decimal" w:pos="70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193B7812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197A0CA1" w14:textId="77777777" w:rsidR="006D31FC" w:rsidRPr="00785F0F" w:rsidRDefault="006D31FC" w:rsidP="0015475F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765</w:t>
            </w:r>
          </w:p>
        </w:tc>
      </w:tr>
      <w:tr w:rsidR="006D31FC" w:rsidRPr="00785F0F" w14:paraId="215EB2B4" w14:textId="77777777" w:rsidTr="00505689">
        <w:tc>
          <w:tcPr>
            <w:tcW w:w="4050" w:type="dxa"/>
          </w:tcPr>
          <w:p w14:paraId="7FC49AB1" w14:textId="77777777" w:rsidR="006D31FC" w:rsidRPr="00785F0F" w:rsidRDefault="006D31FC" w:rsidP="0015475F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14:paraId="346F6938" w14:textId="77777777" w:rsidR="006D31FC" w:rsidRPr="00785F0F" w:rsidRDefault="006D31FC" w:rsidP="0015475F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4,584</w:t>
            </w:r>
          </w:p>
        </w:tc>
        <w:tc>
          <w:tcPr>
            <w:tcW w:w="305" w:type="dxa"/>
          </w:tcPr>
          <w:p w14:paraId="312458FE" w14:textId="77777777" w:rsidR="006D31FC" w:rsidRPr="00785F0F" w:rsidRDefault="006D31FC" w:rsidP="0015475F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76E555" w14:textId="77777777" w:rsidR="006D31FC" w:rsidRPr="00785F0F" w:rsidRDefault="006D31FC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785F0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1E48DEA6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9247F1" w14:textId="77777777" w:rsidR="006D31FC" w:rsidRPr="00785F0F" w:rsidRDefault="006D31FC" w:rsidP="0015475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572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14:paraId="42DEC6E3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7780C050" w14:textId="77777777" w:rsidR="006D31FC" w:rsidRPr="00785F0F" w:rsidRDefault="006D31FC" w:rsidP="0015475F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3,8</w:t>
            </w:r>
            <w:r w:rsidRPr="00785F0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9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D004B0" w:rsidRPr="00785F0F" w14:paraId="63574B71" w14:textId="77777777" w:rsidTr="00505689">
        <w:tc>
          <w:tcPr>
            <w:tcW w:w="4050" w:type="dxa"/>
          </w:tcPr>
          <w:p w14:paraId="48FA5DC2" w14:textId="77777777" w:rsidR="00D004B0" w:rsidRPr="00785F0F" w:rsidRDefault="00D004B0" w:rsidP="0015475F">
            <w:pPr>
              <w:spacing w:line="228" w:lineRule="auto"/>
              <w:ind w:right="-87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5" w:type="dxa"/>
          </w:tcPr>
          <w:p w14:paraId="47EBC86C" w14:textId="77777777" w:rsidR="00D004B0" w:rsidRPr="00785F0F" w:rsidRDefault="00D004B0" w:rsidP="0015475F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05" w:type="dxa"/>
          </w:tcPr>
          <w:p w14:paraId="3B74B51F" w14:textId="77777777" w:rsidR="00D004B0" w:rsidRPr="00785F0F" w:rsidRDefault="00D004B0" w:rsidP="0015475F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7553098" w14:textId="77777777" w:rsidR="00D004B0" w:rsidRPr="00785F0F" w:rsidRDefault="00D004B0" w:rsidP="0015475F">
            <w:pPr>
              <w:pStyle w:val="PlainText"/>
              <w:tabs>
                <w:tab w:val="decimal" w:pos="70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A35F1E3" w14:textId="77777777" w:rsidR="00D004B0" w:rsidRPr="00785F0F" w:rsidRDefault="00D004B0" w:rsidP="0015475F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328D73EC" w14:textId="77777777" w:rsidR="00D004B0" w:rsidRPr="00785F0F" w:rsidRDefault="00D004B0" w:rsidP="0015475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77A4F222" w14:textId="77777777" w:rsidR="00D004B0" w:rsidRPr="00785F0F" w:rsidRDefault="00D004B0" w:rsidP="0015475F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0DE9F48C" w14:textId="77777777" w:rsidR="00D004B0" w:rsidRPr="00785F0F" w:rsidRDefault="00D004B0" w:rsidP="0015475F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D31FC" w:rsidRPr="00785F0F" w14:paraId="7DEE6633" w14:textId="77777777" w:rsidTr="00505689">
        <w:tc>
          <w:tcPr>
            <w:tcW w:w="4050" w:type="dxa"/>
          </w:tcPr>
          <w:p w14:paraId="26F60AD0" w14:textId="77777777" w:rsidR="006D31FC" w:rsidRPr="00785F0F" w:rsidRDefault="006D31FC" w:rsidP="0015475F">
            <w:pPr>
              <w:spacing w:line="228" w:lineRule="auto"/>
              <w:ind w:right="-87"/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045" w:type="dxa"/>
          </w:tcPr>
          <w:p w14:paraId="4809A275" w14:textId="77777777" w:rsidR="006D31FC" w:rsidRPr="00785F0F" w:rsidRDefault="006D31FC" w:rsidP="0015475F">
            <w:pPr>
              <w:pStyle w:val="PlainText"/>
              <w:tabs>
                <w:tab w:val="decimal" w:pos="82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305" w:type="dxa"/>
          </w:tcPr>
          <w:p w14:paraId="34AA34A0" w14:textId="77777777" w:rsidR="006D31FC" w:rsidRPr="00785F0F" w:rsidRDefault="006D31FC" w:rsidP="0015475F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0B1BAF7" w14:textId="77777777" w:rsidR="006D31FC" w:rsidRPr="00785F0F" w:rsidRDefault="006D31FC" w:rsidP="0015475F">
            <w:pPr>
              <w:pStyle w:val="PlainText"/>
              <w:tabs>
                <w:tab w:val="decimal" w:pos="70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D5E4B3B" w14:textId="77777777" w:rsidR="006D31FC" w:rsidRPr="00785F0F" w:rsidRDefault="006D31FC" w:rsidP="0015475F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6578E46F" w14:textId="77777777" w:rsidR="006D31FC" w:rsidRPr="00785F0F" w:rsidRDefault="006D31FC" w:rsidP="0015475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69E05EFF" w14:textId="77777777" w:rsidR="006D31FC" w:rsidRPr="00785F0F" w:rsidRDefault="006D31FC" w:rsidP="0015475F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5FA95352" w14:textId="77777777" w:rsidR="006D31FC" w:rsidRPr="00785F0F" w:rsidRDefault="006D31FC" w:rsidP="0015475F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6D31FC" w:rsidRPr="00785F0F" w14:paraId="67F38C0B" w14:textId="77777777" w:rsidTr="00505689">
        <w:tc>
          <w:tcPr>
            <w:tcW w:w="4050" w:type="dxa"/>
          </w:tcPr>
          <w:p w14:paraId="3DD3A492" w14:textId="77777777" w:rsidR="006D31FC" w:rsidRPr="00785F0F" w:rsidRDefault="006D31FC" w:rsidP="0015475F">
            <w:pPr>
              <w:spacing w:line="228" w:lineRule="auto"/>
              <w:ind w:left="162" w:right="-79" w:hanging="162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45" w:type="dxa"/>
          </w:tcPr>
          <w:p w14:paraId="7B5D3A32" w14:textId="77777777" w:rsidR="006D31FC" w:rsidRPr="00785F0F" w:rsidRDefault="006D31FC" w:rsidP="0015475F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177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305" w:type="dxa"/>
          </w:tcPr>
          <w:p w14:paraId="428E831B" w14:textId="77777777" w:rsidR="006D31FC" w:rsidRPr="00785F0F" w:rsidRDefault="006D31FC" w:rsidP="0015475F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70486EDC" w14:textId="77777777" w:rsidR="006D31FC" w:rsidRPr="00785F0F" w:rsidRDefault="006D31FC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25D1D5C6" w14:textId="77777777" w:rsidR="006D31FC" w:rsidRPr="00785F0F" w:rsidRDefault="006D31FC" w:rsidP="0015475F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7E02DD79" w14:textId="77777777" w:rsidR="006D31FC" w:rsidRPr="00785F0F" w:rsidRDefault="006D31FC" w:rsidP="0015475F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72</w:t>
            </w:r>
          </w:p>
        </w:tc>
        <w:tc>
          <w:tcPr>
            <w:tcW w:w="246" w:type="dxa"/>
            <w:gridSpan w:val="2"/>
          </w:tcPr>
          <w:p w14:paraId="4EF77546" w14:textId="77777777" w:rsidR="006D31FC" w:rsidRPr="00785F0F" w:rsidRDefault="006D31FC" w:rsidP="0015475F">
            <w:pPr>
              <w:tabs>
                <w:tab w:val="left" w:pos="540"/>
              </w:tabs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065AE443" w14:textId="77777777" w:rsidR="006D31FC" w:rsidRPr="00785F0F" w:rsidRDefault="006D31FC" w:rsidP="0015475F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110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D31FC" w:rsidRPr="00785F0F" w14:paraId="37A56207" w14:textId="77777777" w:rsidTr="00505689">
        <w:tc>
          <w:tcPr>
            <w:tcW w:w="4050" w:type="dxa"/>
          </w:tcPr>
          <w:p w14:paraId="05507A8F" w14:textId="77777777" w:rsidR="006D31FC" w:rsidRPr="00785F0F" w:rsidRDefault="006D31FC" w:rsidP="0015475F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45" w:type="dxa"/>
          </w:tcPr>
          <w:p w14:paraId="7B7A7D63" w14:textId="77777777" w:rsidR="006D31FC" w:rsidRPr="00785F0F" w:rsidRDefault="006D31FC" w:rsidP="0015475F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803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305" w:type="dxa"/>
          </w:tcPr>
          <w:p w14:paraId="25293D12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A18A9FD" w14:textId="77777777" w:rsidR="006D31FC" w:rsidRPr="00785F0F" w:rsidRDefault="006D31FC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5F3E2F91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FB3B3A7" w14:textId="77777777" w:rsidR="006D31FC" w:rsidRPr="00785F0F" w:rsidRDefault="006D31FC" w:rsidP="0015475F">
            <w:pPr>
              <w:pStyle w:val="PlainText"/>
              <w:tabs>
                <w:tab w:val="decimal" w:pos="9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790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14:paraId="5BFFEFAC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</w:tcPr>
          <w:p w14:paraId="049A89CE" w14:textId="77777777" w:rsidR="006D31FC" w:rsidRPr="00785F0F" w:rsidRDefault="006D31FC" w:rsidP="0015475F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1,6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8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D31FC" w:rsidRPr="00785F0F" w14:paraId="19E8AEBA" w14:textId="77777777" w:rsidTr="00505689">
        <w:tc>
          <w:tcPr>
            <w:tcW w:w="4050" w:type="dxa"/>
          </w:tcPr>
          <w:p w14:paraId="5EAE773D" w14:textId="77777777" w:rsidR="006D31FC" w:rsidRPr="00785F0F" w:rsidRDefault="006D31FC" w:rsidP="0015475F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45" w:type="dxa"/>
          </w:tcPr>
          <w:p w14:paraId="6621510D" w14:textId="77777777" w:rsidR="006D31FC" w:rsidRPr="00785F0F" w:rsidRDefault="006D31FC" w:rsidP="0015475F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501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305" w:type="dxa"/>
            <w:vAlign w:val="bottom"/>
          </w:tcPr>
          <w:p w14:paraId="272F3D29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A4A14C7" w14:textId="77777777" w:rsidR="006D31FC" w:rsidRPr="00785F0F" w:rsidRDefault="006D31FC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72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70BE9B0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F10E525" w14:textId="77777777" w:rsidR="006D31FC" w:rsidRPr="00785F0F" w:rsidRDefault="006D31FC" w:rsidP="0015475F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  <w:vAlign w:val="bottom"/>
          </w:tcPr>
          <w:p w14:paraId="56339EF9" w14:textId="77777777" w:rsidR="006D31FC" w:rsidRPr="00785F0F" w:rsidRDefault="006D31FC" w:rsidP="0015475F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15668AD4" w14:textId="77777777" w:rsidR="006D31FC" w:rsidRPr="00785F0F" w:rsidRDefault="006D31FC" w:rsidP="0015475F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573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D31FC" w:rsidRPr="00785F0F" w14:paraId="62F4C25F" w14:textId="77777777" w:rsidTr="00505689">
        <w:tc>
          <w:tcPr>
            <w:tcW w:w="4050" w:type="dxa"/>
          </w:tcPr>
          <w:p w14:paraId="0E83C288" w14:textId="77777777" w:rsidR="006D31FC" w:rsidRPr="00785F0F" w:rsidRDefault="006D31FC" w:rsidP="0015475F">
            <w:pPr>
              <w:spacing w:line="228" w:lineRule="auto"/>
              <w:ind w:right="-79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45" w:type="dxa"/>
          </w:tcPr>
          <w:p w14:paraId="6FCA8E48" w14:textId="77777777" w:rsidR="006D31FC" w:rsidRPr="00785F0F" w:rsidRDefault="006D31FC" w:rsidP="0015475F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5,001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305" w:type="dxa"/>
          </w:tcPr>
          <w:p w14:paraId="48C146CF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9C64758" w14:textId="77777777" w:rsidR="006D31FC" w:rsidRPr="00785F0F" w:rsidRDefault="006D31FC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</w:p>
        </w:tc>
        <w:tc>
          <w:tcPr>
            <w:tcW w:w="270" w:type="dxa"/>
          </w:tcPr>
          <w:p w14:paraId="06ABD423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8F5FC0A" w14:textId="77777777" w:rsidR="006D31FC" w:rsidRPr="00785F0F" w:rsidRDefault="006D31FC" w:rsidP="0015475F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5FD2BD62" w14:textId="77777777" w:rsidR="006D31FC" w:rsidRPr="00785F0F" w:rsidRDefault="006D31FC" w:rsidP="0015475F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</w:tcPr>
          <w:p w14:paraId="32B849D2" w14:textId="77777777" w:rsidR="006D31FC" w:rsidRPr="00785F0F" w:rsidRDefault="006D31FC" w:rsidP="0015475F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4,989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D31FC" w:rsidRPr="00785F0F" w14:paraId="02BDB81B" w14:textId="77777777" w:rsidTr="00505689">
        <w:tc>
          <w:tcPr>
            <w:tcW w:w="4050" w:type="dxa"/>
          </w:tcPr>
          <w:p w14:paraId="62D1A27B" w14:textId="77777777" w:rsidR="006D31FC" w:rsidRPr="00785F0F" w:rsidRDefault="006D31FC" w:rsidP="0015475F">
            <w:pPr>
              <w:spacing w:line="228" w:lineRule="auto"/>
              <w:ind w:left="162" w:right="-79" w:hanging="16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14:paraId="1F533F13" w14:textId="77777777" w:rsidR="006D31FC" w:rsidRPr="00785F0F" w:rsidRDefault="006D31FC" w:rsidP="0015475F">
            <w:pPr>
              <w:pStyle w:val="PlainText"/>
              <w:tabs>
                <w:tab w:val="decimal" w:pos="767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305" w:type="dxa"/>
          </w:tcPr>
          <w:p w14:paraId="57A76F14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5D2E6D" w14:textId="77777777" w:rsidR="006D31FC" w:rsidRPr="00785F0F" w:rsidRDefault="006D31FC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0ACAF57A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37EFAF" w14:textId="77777777" w:rsidR="006D31FC" w:rsidRPr="00785F0F" w:rsidRDefault="006D31FC" w:rsidP="0015475F">
            <w:pPr>
              <w:pStyle w:val="PlainText"/>
              <w:tabs>
                <w:tab w:val="decimal" w:pos="781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27F2E66A" w14:textId="77777777" w:rsidR="006D31FC" w:rsidRPr="00785F0F" w:rsidRDefault="006D31FC" w:rsidP="0015475F">
            <w:pPr>
              <w:tabs>
                <w:tab w:val="center" w:pos="571"/>
              </w:tabs>
              <w:spacing w:line="228" w:lineRule="auto"/>
              <w:ind w:left="-108" w:right="-288"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2C7E422E" w14:textId="77777777" w:rsidR="006D31FC" w:rsidRPr="00785F0F" w:rsidRDefault="006D31FC" w:rsidP="0015475F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D31FC" w:rsidRPr="00785F0F" w14:paraId="29DFCE17" w14:textId="77777777" w:rsidTr="00505689">
        <w:tc>
          <w:tcPr>
            <w:tcW w:w="4050" w:type="dxa"/>
          </w:tcPr>
          <w:p w14:paraId="434C8BAC" w14:textId="77777777" w:rsidR="006D31FC" w:rsidRPr="00785F0F" w:rsidRDefault="006D31FC" w:rsidP="0015475F">
            <w:pPr>
              <w:spacing w:line="228" w:lineRule="auto"/>
              <w:ind w:right="-79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</w:tcPr>
          <w:p w14:paraId="6A97113D" w14:textId="77777777" w:rsidR="006D31FC" w:rsidRPr="00785F0F" w:rsidRDefault="006D31FC" w:rsidP="0015475F">
            <w:pPr>
              <w:pStyle w:val="PlainText"/>
              <w:tabs>
                <w:tab w:val="decimal" w:pos="767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6,502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14:paraId="407D3424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4620E5" w14:textId="77777777" w:rsidR="006D31FC" w:rsidRPr="00785F0F" w:rsidRDefault="006D31FC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Pr="00785F0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5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0368C68A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954B56" w14:textId="77777777" w:rsidR="006D31FC" w:rsidRPr="00785F0F" w:rsidRDefault="006D31FC" w:rsidP="0015475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718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14:paraId="2B780CB8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378CA697" w14:textId="77777777" w:rsidR="006D31FC" w:rsidRPr="00785F0F" w:rsidRDefault="006D31FC" w:rsidP="0015475F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7,3</w:t>
            </w:r>
            <w:r w:rsidRPr="00785F0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7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6D31FC" w:rsidRPr="00785F0F" w14:paraId="4ACAEFB6" w14:textId="77777777" w:rsidTr="00505689">
        <w:trPr>
          <w:trHeight w:val="179"/>
        </w:trPr>
        <w:tc>
          <w:tcPr>
            <w:tcW w:w="4050" w:type="dxa"/>
          </w:tcPr>
          <w:p w14:paraId="09F21D07" w14:textId="77777777" w:rsidR="006D31FC" w:rsidRPr="00785F0F" w:rsidRDefault="006D31FC" w:rsidP="0015475F">
            <w:pPr>
              <w:spacing w:line="228" w:lineRule="auto"/>
              <w:ind w:left="162" w:right="-79" w:hanging="162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</w:tcPr>
          <w:p w14:paraId="285052C3" w14:textId="77777777" w:rsidR="006D31FC" w:rsidRPr="00785F0F" w:rsidRDefault="006D31FC" w:rsidP="0015475F">
            <w:pPr>
              <w:pStyle w:val="PlainText"/>
              <w:tabs>
                <w:tab w:val="decimal" w:pos="767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05" w:type="dxa"/>
          </w:tcPr>
          <w:p w14:paraId="2C83C5AD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435896" w14:textId="77777777" w:rsidR="006D31FC" w:rsidRPr="00785F0F" w:rsidRDefault="006D31FC" w:rsidP="0015475F">
            <w:pPr>
              <w:pStyle w:val="PlainText"/>
              <w:tabs>
                <w:tab w:val="decimal" w:pos="707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0AA4B0E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0E4CC0" w14:textId="77777777" w:rsidR="006D31FC" w:rsidRPr="00785F0F" w:rsidRDefault="006D31FC" w:rsidP="0015475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4FA3348C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4323ADAF" w14:textId="77777777" w:rsidR="006D31FC" w:rsidRPr="00785F0F" w:rsidRDefault="006D31FC" w:rsidP="0015475F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6D31FC" w:rsidRPr="00785F0F" w14:paraId="6B67D959" w14:textId="77777777" w:rsidTr="00505689">
        <w:trPr>
          <w:trHeight w:val="179"/>
        </w:trPr>
        <w:tc>
          <w:tcPr>
            <w:tcW w:w="4050" w:type="dxa"/>
          </w:tcPr>
          <w:p w14:paraId="665AEA7D" w14:textId="77777777" w:rsidR="006D31FC" w:rsidRPr="00785F0F" w:rsidRDefault="006D31FC" w:rsidP="0015475F">
            <w:pPr>
              <w:spacing w:line="228" w:lineRule="auto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45" w:type="dxa"/>
            <w:tcBorders>
              <w:bottom w:val="double" w:sz="4" w:space="0" w:color="auto"/>
            </w:tcBorders>
          </w:tcPr>
          <w:p w14:paraId="48E2A14A" w14:textId="77777777" w:rsidR="006D31FC" w:rsidRPr="00785F0F" w:rsidRDefault="006D31FC" w:rsidP="0015475F">
            <w:pPr>
              <w:pStyle w:val="PlainText"/>
              <w:tabs>
                <w:tab w:val="decimal" w:pos="767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1,918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05" w:type="dxa"/>
          </w:tcPr>
          <w:p w14:paraId="39527298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B02FB79" w14:textId="77777777" w:rsidR="006D31FC" w:rsidRPr="00785F0F" w:rsidRDefault="006D31FC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271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2C762B06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C5D4565" w14:textId="77777777" w:rsidR="006D31FC" w:rsidRPr="00785F0F" w:rsidRDefault="006D31FC" w:rsidP="0015475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1,290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6" w:type="dxa"/>
            <w:gridSpan w:val="2"/>
          </w:tcPr>
          <w:p w14:paraId="313C00B8" w14:textId="77777777" w:rsidR="006D31FC" w:rsidRPr="00785F0F" w:rsidRDefault="006D31FC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</w:tcPr>
          <w:p w14:paraId="65F46231" w14:textId="77777777" w:rsidR="006D31FC" w:rsidRPr="00785F0F" w:rsidRDefault="006D31FC" w:rsidP="0015475F">
            <w:pPr>
              <w:pStyle w:val="PlainText"/>
              <w:tabs>
                <w:tab w:val="decimal" w:pos="808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3,479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0A0A2C96" w14:textId="77777777" w:rsidR="00676712" w:rsidRDefault="00676712" w:rsidP="00A72CF0">
      <w:pPr>
        <w:tabs>
          <w:tab w:val="left" w:pos="540"/>
        </w:tabs>
        <w:rPr>
          <w:b/>
          <w:bCs/>
          <w:sz w:val="30"/>
          <w:szCs w:val="30"/>
          <w:cs/>
          <w:lang w:val="th-TH"/>
        </w:rPr>
      </w:pPr>
    </w:p>
    <w:p w14:paraId="416D623A" w14:textId="77777777" w:rsidR="00AF146E" w:rsidRDefault="00AF146E" w:rsidP="00A72CF0">
      <w:pPr>
        <w:tabs>
          <w:tab w:val="left" w:pos="540"/>
        </w:tabs>
        <w:rPr>
          <w:b/>
          <w:bCs/>
          <w:sz w:val="30"/>
          <w:szCs w:val="30"/>
          <w:cs/>
          <w:lang w:val="th-TH"/>
        </w:rPr>
      </w:pPr>
    </w:p>
    <w:p w14:paraId="5E661A40" w14:textId="77777777" w:rsidR="00C06451" w:rsidRDefault="00C06451" w:rsidP="00A72CF0">
      <w:pPr>
        <w:tabs>
          <w:tab w:val="left" w:pos="540"/>
        </w:tabs>
        <w:rPr>
          <w:b/>
          <w:bCs/>
          <w:sz w:val="30"/>
          <w:szCs w:val="30"/>
          <w:cs/>
          <w:lang w:val="th-TH"/>
        </w:rPr>
      </w:pPr>
    </w:p>
    <w:p w14:paraId="1C5E3300" w14:textId="77777777" w:rsidR="00AF146E" w:rsidRDefault="00AF146E" w:rsidP="00A72CF0">
      <w:pPr>
        <w:tabs>
          <w:tab w:val="left" w:pos="540"/>
        </w:tabs>
        <w:rPr>
          <w:b/>
          <w:bCs/>
          <w:sz w:val="30"/>
          <w:szCs w:val="30"/>
          <w:cs/>
          <w:lang w:val="th-TH"/>
        </w:rPr>
      </w:pPr>
    </w:p>
    <w:p w14:paraId="64D73800" w14:textId="77777777" w:rsidR="00AF146E" w:rsidRPr="00785F0F" w:rsidRDefault="00AF146E" w:rsidP="00A72CF0">
      <w:pPr>
        <w:tabs>
          <w:tab w:val="left" w:pos="540"/>
        </w:tabs>
        <w:rPr>
          <w:b/>
          <w:bCs/>
          <w:sz w:val="30"/>
          <w:szCs w:val="30"/>
          <w:cs/>
          <w:lang w:val="th-TH"/>
        </w:rPr>
      </w:pPr>
    </w:p>
    <w:tbl>
      <w:tblPr>
        <w:tblW w:w="9216" w:type="dxa"/>
        <w:tblInd w:w="576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1"/>
        <w:gridCol w:w="1008"/>
        <w:gridCol w:w="270"/>
        <w:gridCol w:w="1269"/>
        <w:gridCol w:w="252"/>
        <w:gridCol w:w="1026"/>
      </w:tblGrid>
      <w:tr w:rsidR="00AF7EC4" w:rsidRPr="00785F0F" w14:paraId="1BA53BB9" w14:textId="77777777" w:rsidTr="00505689">
        <w:trPr>
          <w:trHeight w:val="146"/>
          <w:tblHeader/>
        </w:trPr>
        <w:tc>
          <w:tcPr>
            <w:tcW w:w="4050" w:type="dxa"/>
            <w:shd w:val="clear" w:color="auto" w:fill="auto"/>
          </w:tcPr>
          <w:p w14:paraId="435D36B5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088AC7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  <w:cs/>
              </w:rPr>
            </w:pPr>
          </w:p>
        </w:tc>
        <w:tc>
          <w:tcPr>
            <w:tcW w:w="261" w:type="dxa"/>
            <w:vAlign w:val="bottom"/>
          </w:tcPr>
          <w:p w14:paraId="64C0EA01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2547" w:type="dxa"/>
            <w:gridSpan w:val="3"/>
            <w:vAlign w:val="bottom"/>
          </w:tcPr>
          <w:p w14:paraId="57DE0FEA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  <w:tc>
          <w:tcPr>
            <w:tcW w:w="252" w:type="dxa"/>
            <w:vAlign w:val="bottom"/>
          </w:tcPr>
          <w:p w14:paraId="7D155EE4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37E65DB2" w14:textId="77777777" w:rsidR="00AF7EC4" w:rsidRPr="00785F0F" w:rsidRDefault="00AF7EC4" w:rsidP="0015475F">
            <w:pPr>
              <w:spacing w:line="240" w:lineRule="atLeast"/>
              <w:ind w:left="-124" w:right="-92"/>
              <w:rPr>
                <w:sz w:val="28"/>
                <w:szCs w:val="28"/>
                <w:cs/>
              </w:rPr>
            </w:pPr>
          </w:p>
        </w:tc>
      </w:tr>
      <w:tr w:rsidR="00AF7EC4" w:rsidRPr="00785F0F" w14:paraId="235E2E5E" w14:textId="77777777" w:rsidTr="00505689">
        <w:trPr>
          <w:trHeight w:val="63"/>
          <w:tblHeader/>
        </w:trPr>
        <w:tc>
          <w:tcPr>
            <w:tcW w:w="4050" w:type="dxa"/>
            <w:shd w:val="clear" w:color="auto" w:fill="auto"/>
          </w:tcPr>
          <w:p w14:paraId="2CF0FBAE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F40306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1" w:type="dxa"/>
            <w:vAlign w:val="bottom"/>
          </w:tcPr>
          <w:p w14:paraId="3324DB97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  <w:vAlign w:val="bottom"/>
          </w:tcPr>
          <w:p w14:paraId="2809049A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ind w:left="-99" w:right="-90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52" w:type="dxa"/>
            <w:vAlign w:val="bottom"/>
          </w:tcPr>
          <w:p w14:paraId="7D024C20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5C2F7311" w14:textId="77777777" w:rsidR="00AF7EC4" w:rsidRPr="00785F0F" w:rsidRDefault="00AF7EC4" w:rsidP="0015475F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</w:p>
        </w:tc>
      </w:tr>
      <w:tr w:rsidR="00AF7EC4" w:rsidRPr="00785F0F" w14:paraId="3B577E70" w14:textId="77777777" w:rsidTr="00505689">
        <w:trPr>
          <w:trHeight w:val="910"/>
          <w:tblHeader/>
        </w:trPr>
        <w:tc>
          <w:tcPr>
            <w:tcW w:w="4050" w:type="dxa"/>
            <w:shd w:val="clear" w:color="auto" w:fill="auto"/>
          </w:tcPr>
          <w:p w14:paraId="6F2581CB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F14B0D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ณ วันที่ </w:t>
            </w:r>
          </w:p>
          <w:p w14:paraId="1FD8E068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</w:t>
            </w:r>
            <w:r w:rsidRPr="00785F0F">
              <w:rPr>
                <w:sz w:val="28"/>
                <w:szCs w:val="28"/>
                <w:cs/>
              </w:rPr>
              <w:t xml:space="preserve"> มกราคม </w:t>
            </w:r>
            <w:r w:rsidRPr="00785F0F">
              <w:rPr>
                <w:sz w:val="28"/>
                <w:szCs w:val="28"/>
              </w:rPr>
              <w:t>2561</w:t>
            </w:r>
          </w:p>
        </w:tc>
        <w:tc>
          <w:tcPr>
            <w:tcW w:w="261" w:type="dxa"/>
            <w:vAlign w:val="bottom"/>
          </w:tcPr>
          <w:p w14:paraId="5E25AF79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6C9AFEA" w14:textId="77777777" w:rsidR="00AF7EC4" w:rsidRPr="00785F0F" w:rsidRDefault="00AF7EC4" w:rsidP="0015475F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26E809E" w14:textId="77777777" w:rsidR="00AF7EC4" w:rsidRPr="00785F0F" w:rsidRDefault="00AF7EC4" w:rsidP="0015475F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44491AB8" w14:textId="77777777" w:rsidR="00AF7EC4" w:rsidRPr="00785F0F" w:rsidRDefault="00AF7EC4" w:rsidP="0015475F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  <w:vAlign w:val="bottom"/>
          </w:tcPr>
          <w:p w14:paraId="4392DF35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489D057" w14:textId="77777777" w:rsidR="00AF7EC4" w:rsidRPr="00785F0F" w:rsidRDefault="00AF7EC4" w:rsidP="0015475F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ณ วันที่ </w:t>
            </w:r>
          </w:p>
          <w:p w14:paraId="660A7C82" w14:textId="77777777" w:rsidR="00AF7EC4" w:rsidRPr="00785F0F" w:rsidRDefault="00AF7EC4" w:rsidP="0015475F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31 ธันวาคม 25</w:t>
            </w:r>
            <w:r w:rsidRPr="00785F0F">
              <w:rPr>
                <w:sz w:val="28"/>
                <w:szCs w:val="28"/>
              </w:rPr>
              <w:t>61</w:t>
            </w:r>
          </w:p>
        </w:tc>
      </w:tr>
      <w:tr w:rsidR="00AF7EC4" w:rsidRPr="00785F0F" w14:paraId="1C95386B" w14:textId="77777777" w:rsidTr="00505689">
        <w:trPr>
          <w:trHeight w:val="191"/>
          <w:tblHeader/>
        </w:trPr>
        <w:tc>
          <w:tcPr>
            <w:tcW w:w="4050" w:type="dxa"/>
            <w:shd w:val="clear" w:color="auto" w:fill="auto"/>
          </w:tcPr>
          <w:p w14:paraId="269A6827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166" w:type="dxa"/>
            <w:gridSpan w:val="7"/>
            <w:vAlign w:val="center"/>
          </w:tcPr>
          <w:p w14:paraId="0C9A755D" w14:textId="77777777" w:rsidR="00AF7EC4" w:rsidRPr="00785F0F" w:rsidRDefault="00AF7EC4" w:rsidP="0015475F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F7EC4" w:rsidRPr="00785F0F" w14:paraId="0A8FAD48" w14:textId="77777777" w:rsidTr="00505689">
        <w:tc>
          <w:tcPr>
            <w:tcW w:w="4050" w:type="dxa"/>
          </w:tcPr>
          <w:p w14:paraId="23A22D3A" w14:textId="77777777" w:rsidR="00AF7EC4" w:rsidRPr="00785F0F" w:rsidRDefault="00AF7EC4" w:rsidP="0015475F">
            <w:pPr>
              <w:spacing w:line="240" w:lineRule="atLeast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080" w:type="dxa"/>
          </w:tcPr>
          <w:p w14:paraId="1FADC112" w14:textId="77777777" w:rsidR="00AF7EC4" w:rsidRPr="00785F0F" w:rsidRDefault="00AF7EC4" w:rsidP="0015475F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1" w:type="dxa"/>
          </w:tcPr>
          <w:p w14:paraId="67D48F73" w14:textId="77777777" w:rsidR="00AF7EC4" w:rsidRPr="00785F0F" w:rsidRDefault="00AF7EC4" w:rsidP="0015475F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</w:tcPr>
          <w:p w14:paraId="60902CA8" w14:textId="77777777" w:rsidR="00AF7EC4" w:rsidRPr="00785F0F" w:rsidRDefault="00AF7EC4" w:rsidP="0015475F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60E08DE" w14:textId="77777777" w:rsidR="00AF7EC4" w:rsidRPr="00785F0F" w:rsidRDefault="00AF7EC4" w:rsidP="0015475F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3376EC57" w14:textId="77777777" w:rsidR="00AF7EC4" w:rsidRPr="00785F0F" w:rsidRDefault="00AF7EC4" w:rsidP="0015475F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74558837" w14:textId="77777777" w:rsidR="00AF7EC4" w:rsidRPr="00785F0F" w:rsidRDefault="00AF7EC4" w:rsidP="0015475F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1057922E" w14:textId="77777777" w:rsidR="00AF7EC4" w:rsidRPr="00785F0F" w:rsidRDefault="00AF7EC4" w:rsidP="0015475F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F7EC4" w:rsidRPr="00785F0F" w14:paraId="25AF3C7A" w14:textId="77777777" w:rsidTr="00505689">
        <w:tc>
          <w:tcPr>
            <w:tcW w:w="4050" w:type="dxa"/>
          </w:tcPr>
          <w:p w14:paraId="44F749F8" w14:textId="77777777" w:rsidR="00AF7EC4" w:rsidRPr="00785F0F" w:rsidRDefault="00AF7EC4" w:rsidP="00AF7EC4">
            <w:pPr>
              <w:spacing w:line="240" w:lineRule="atLeast"/>
              <w:ind w:left="-18"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14:paraId="5DDD8C61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261" w:type="dxa"/>
          </w:tcPr>
          <w:p w14:paraId="175F448D" w14:textId="77777777" w:rsidR="00AF7EC4" w:rsidRPr="00785F0F" w:rsidRDefault="00AF7EC4" w:rsidP="00AF7EC4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</w:tcPr>
          <w:p w14:paraId="3CD58A7F" w14:textId="4A69ED01" w:rsidR="00AF7EC4" w:rsidRPr="00785F0F" w:rsidRDefault="00136EB8" w:rsidP="00AF7EC4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270" w:type="dxa"/>
          </w:tcPr>
          <w:p w14:paraId="672F0998" w14:textId="77777777" w:rsidR="00AF7EC4" w:rsidRPr="00785F0F" w:rsidRDefault="00AF7EC4" w:rsidP="00AF7EC4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128FF5CC" w14:textId="1B842215" w:rsidR="00AF7EC4" w:rsidRPr="00785F0F" w:rsidRDefault="00136EB8" w:rsidP="0077282D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14:paraId="37D543F7" w14:textId="77777777" w:rsidR="00AF7EC4" w:rsidRPr="00785F0F" w:rsidRDefault="00AF7EC4" w:rsidP="00AF7EC4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0B9D1EB2" w14:textId="4E6B7AFF" w:rsidR="00AF7EC4" w:rsidRPr="00785F0F" w:rsidRDefault="00136EB8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</w:p>
        </w:tc>
      </w:tr>
      <w:tr w:rsidR="00AF7EC4" w:rsidRPr="00785F0F" w14:paraId="3722EAED" w14:textId="77777777" w:rsidTr="00505689">
        <w:tc>
          <w:tcPr>
            <w:tcW w:w="4050" w:type="dxa"/>
          </w:tcPr>
          <w:p w14:paraId="4EAFD56F" w14:textId="77777777" w:rsidR="00AF7EC4" w:rsidRPr="00785F0F" w:rsidRDefault="00AF7EC4" w:rsidP="00AF7EC4">
            <w:pPr>
              <w:spacing w:line="240" w:lineRule="atLeast"/>
              <w:ind w:right="-79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</w:tcPr>
          <w:p w14:paraId="4A9BD73E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</w:t>
            </w:r>
          </w:p>
        </w:tc>
        <w:tc>
          <w:tcPr>
            <w:tcW w:w="261" w:type="dxa"/>
          </w:tcPr>
          <w:p w14:paraId="579D5025" w14:textId="77777777" w:rsidR="00AF7EC4" w:rsidRPr="00785F0F" w:rsidRDefault="00AF7EC4" w:rsidP="00AF7EC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918877D" w14:textId="7B1D59F6" w:rsidR="00AF7EC4" w:rsidRPr="00785F0F" w:rsidRDefault="009D4E16" w:rsidP="009D798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CB22C4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4D129D67" w14:textId="77777777" w:rsidR="00AF7EC4" w:rsidRPr="00785F0F" w:rsidRDefault="00AF7EC4" w:rsidP="00AF7EC4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</w:tcPr>
          <w:p w14:paraId="5E2D4DD6" w14:textId="371C3188" w:rsidR="00AF7EC4" w:rsidRPr="00785F0F" w:rsidRDefault="00136EB8" w:rsidP="00AF7EC4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130</w:t>
            </w:r>
          </w:p>
        </w:tc>
        <w:tc>
          <w:tcPr>
            <w:tcW w:w="252" w:type="dxa"/>
          </w:tcPr>
          <w:p w14:paraId="0B0FE748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7C287524" w14:textId="1D2B9F91" w:rsidR="00AF7EC4" w:rsidRPr="00785F0F" w:rsidRDefault="00CB22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172</w:t>
            </w:r>
          </w:p>
        </w:tc>
      </w:tr>
      <w:tr w:rsidR="00AF7EC4" w:rsidRPr="00785F0F" w14:paraId="40E04162" w14:textId="77777777" w:rsidTr="00505689">
        <w:tc>
          <w:tcPr>
            <w:tcW w:w="4050" w:type="dxa"/>
          </w:tcPr>
          <w:p w14:paraId="519B61E2" w14:textId="77777777" w:rsidR="00AF7EC4" w:rsidRPr="00785F0F" w:rsidRDefault="00AF7EC4" w:rsidP="00AF7EC4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080" w:type="dxa"/>
          </w:tcPr>
          <w:p w14:paraId="5107087F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409</w:t>
            </w:r>
          </w:p>
        </w:tc>
        <w:tc>
          <w:tcPr>
            <w:tcW w:w="261" w:type="dxa"/>
          </w:tcPr>
          <w:p w14:paraId="15DDD179" w14:textId="77777777" w:rsidR="00AF7EC4" w:rsidRPr="00785F0F" w:rsidRDefault="00AF7EC4" w:rsidP="00AF7EC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9B9C08E" w14:textId="10B7DF78" w:rsidR="00AF7EC4" w:rsidRPr="00785F0F" w:rsidRDefault="00136EB8" w:rsidP="009D798E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</w:t>
            </w:r>
          </w:p>
        </w:tc>
        <w:tc>
          <w:tcPr>
            <w:tcW w:w="270" w:type="dxa"/>
          </w:tcPr>
          <w:p w14:paraId="661D113A" w14:textId="77777777" w:rsidR="00AF7EC4" w:rsidRPr="00785F0F" w:rsidRDefault="00AF7EC4" w:rsidP="00AF7EC4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042AD1D7" w14:textId="4B3C843C" w:rsidR="00AF7EC4" w:rsidRPr="00785F0F" w:rsidRDefault="00136EB8" w:rsidP="00AF7EC4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79C0CA91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742815FB" w14:textId="0263F54A" w:rsidR="00AF7EC4" w:rsidRPr="00785F0F" w:rsidRDefault="00136EB8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454</w:t>
            </w:r>
          </w:p>
        </w:tc>
      </w:tr>
      <w:tr w:rsidR="00AF7EC4" w:rsidRPr="00785F0F" w14:paraId="2D06EC24" w14:textId="77777777" w:rsidTr="00505689">
        <w:tc>
          <w:tcPr>
            <w:tcW w:w="4050" w:type="dxa"/>
          </w:tcPr>
          <w:p w14:paraId="76392889" w14:textId="77777777" w:rsidR="00AF7EC4" w:rsidRPr="00785F0F" w:rsidRDefault="00AF7EC4" w:rsidP="00AF7EC4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80" w:type="dxa"/>
          </w:tcPr>
          <w:p w14:paraId="09D50B1B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830</w:t>
            </w:r>
          </w:p>
        </w:tc>
        <w:tc>
          <w:tcPr>
            <w:tcW w:w="261" w:type="dxa"/>
          </w:tcPr>
          <w:p w14:paraId="4D17BDAF" w14:textId="77777777" w:rsidR="00AF7EC4" w:rsidRPr="00785F0F" w:rsidRDefault="00AF7EC4" w:rsidP="00AF7EC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2D4C93A" w14:textId="200A977E" w:rsidR="00AF7EC4" w:rsidRPr="00785F0F" w:rsidRDefault="00136EB8" w:rsidP="00AF7EC4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1,673</w:t>
            </w:r>
          </w:p>
        </w:tc>
        <w:tc>
          <w:tcPr>
            <w:tcW w:w="270" w:type="dxa"/>
          </w:tcPr>
          <w:p w14:paraId="58388A10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0C157968" w14:textId="6BA9D6B9" w:rsidR="00AF7EC4" w:rsidRPr="00785F0F" w:rsidRDefault="00136EB8" w:rsidP="00AF7EC4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2EDF4C58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4780A356" w14:textId="63852597" w:rsidR="00AF7EC4" w:rsidRPr="00785F0F" w:rsidRDefault="00136EB8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2,503</w:t>
            </w:r>
          </w:p>
        </w:tc>
      </w:tr>
      <w:tr w:rsidR="00AF7EC4" w:rsidRPr="00785F0F" w14:paraId="37B70FA2" w14:textId="77777777" w:rsidTr="00505689">
        <w:tc>
          <w:tcPr>
            <w:tcW w:w="4050" w:type="dxa"/>
          </w:tcPr>
          <w:p w14:paraId="7D9DE901" w14:textId="77777777" w:rsidR="00AF7EC4" w:rsidRPr="00785F0F" w:rsidRDefault="00AF7EC4" w:rsidP="00AF7EC4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080" w:type="dxa"/>
          </w:tcPr>
          <w:p w14:paraId="2E00D9F4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88</w:t>
            </w:r>
          </w:p>
        </w:tc>
        <w:tc>
          <w:tcPr>
            <w:tcW w:w="261" w:type="dxa"/>
          </w:tcPr>
          <w:p w14:paraId="71B63297" w14:textId="77777777" w:rsidR="00AF7EC4" w:rsidRPr="00785F0F" w:rsidRDefault="00AF7EC4" w:rsidP="00AF7EC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5BFB999" w14:textId="3E27139E" w:rsidR="00AF7EC4" w:rsidRPr="00785F0F" w:rsidRDefault="00136EB8" w:rsidP="00AF7EC4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270" w:type="dxa"/>
          </w:tcPr>
          <w:p w14:paraId="57400E67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4F756DF1" w14:textId="6D9F6ABE" w:rsidR="00AF7EC4" w:rsidRPr="00785F0F" w:rsidRDefault="00136EB8" w:rsidP="00AF7EC4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67079F4C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2A772444" w14:textId="727355F4" w:rsidR="00AF7EC4" w:rsidRPr="00785F0F" w:rsidRDefault="00136EB8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111</w:t>
            </w:r>
          </w:p>
        </w:tc>
      </w:tr>
      <w:tr w:rsidR="00AF7EC4" w:rsidRPr="00785F0F" w14:paraId="6807D3F0" w14:textId="77777777" w:rsidTr="00505689">
        <w:tc>
          <w:tcPr>
            <w:tcW w:w="4050" w:type="dxa"/>
          </w:tcPr>
          <w:p w14:paraId="04DF85E8" w14:textId="77777777" w:rsidR="00AF7EC4" w:rsidRPr="00785F0F" w:rsidRDefault="00AF7EC4" w:rsidP="00AF7EC4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vAlign w:val="bottom"/>
          </w:tcPr>
          <w:p w14:paraId="0E20D6C6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</w:p>
        </w:tc>
        <w:tc>
          <w:tcPr>
            <w:tcW w:w="261" w:type="dxa"/>
            <w:vAlign w:val="bottom"/>
          </w:tcPr>
          <w:p w14:paraId="1CDC13F8" w14:textId="77777777" w:rsidR="00AF7EC4" w:rsidRPr="00785F0F" w:rsidRDefault="00AF7EC4" w:rsidP="00AF7EC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</w:tcPr>
          <w:p w14:paraId="41F6C0C0" w14:textId="62944FEA" w:rsidR="00AF7EC4" w:rsidRPr="00785F0F" w:rsidRDefault="00136EB8" w:rsidP="00AF7EC4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(17)</w:t>
            </w:r>
          </w:p>
        </w:tc>
        <w:tc>
          <w:tcPr>
            <w:tcW w:w="270" w:type="dxa"/>
            <w:vAlign w:val="bottom"/>
          </w:tcPr>
          <w:p w14:paraId="324D4D4F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5A9B9515" w14:textId="17CEFEAD" w:rsidR="00AF7EC4" w:rsidRPr="00785F0F" w:rsidRDefault="00136EB8" w:rsidP="00AF7EC4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DB3281D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7D16A012" w14:textId="4DB5779D" w:rsidR="00AF7EC4" w:rsidRPr="00785F0F" w:rsidRDefault="00136EB8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</w:tr>
      <w:tr w:rsidR="00AF7EC4" w:rsidRPr="00785F0F" w14:paraId="3C618CA3" w14:textId="77777777" w:rsidTr="00505689">
        <w:tc>
          <w:tcPr>
            <w:tcW w:w="4050" w:type="dxa"/>
          </w:tcPr>
          <w:p w14:paraId="0F5A92B4" w14:textId="77777777" w:rsidR="00AF7EC4" w:rsidRPr="00785F0F" w:rsidRDefault="00AF7EC4" w:rsidP="00AF7EC4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  <w:vAlign w:val="bottom"/>
          </w:tcPr>
          <w:p w14:paraId="20BAC82D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82</w:t>
            </w:r>
          </w:p>
        </w:tc>
        <w:tc>
          <w:tcPr>
            <w:tcW w:w="261" w:type="dxa"/>
            <w:vAlign w:val="bottom"/>
          </w:tcPr>
          <w:p w14:paraId="389E3672" w14:textId="77777777" w:rsidR="00AF7EC4" w:rsidRPr="00785F0F" w:rsidRDefault="00AF7EC4" w:rsidP="00AF7EC4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289B93EC" w14:textId="4CD862F7" w:rsidR="00AF7EC4" w:rsidRPr="00785F0F" w:rsidRDefault="00CB22C4" w:rsidP="00AF7EC4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(26</w:t>
            </w:r>
            <w:r w:rsidR="00136EB8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3869CC6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0E39422E" w14:textId="7B0CEBDD" w:rsidR="00AF7EC4" w:rsidRPr="00785F0F" w:rsidRDefault="00136EB8" w:rsidP="00AF7EC4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45ACA811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0BB8675A" w14:textId="539EE7E5" w:rsidR="00AF7EC4" w:rsidRPr="00785F0F" w:rsidRDefault="00CB22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56</w:t>
            </w:r>
          </w:p>
        </w:tc>
      </w:tr>
      <w:tr w:rsidR="00AF7EC4" w:rsidRPr="00785F0F" w14:paraId="493C44EE" w14:textId="77777777" w:rsidTr="00505689">
        <w:tc>
          <w:tcPr>
            <w:tcW w:w="4050" w:type="dxa"/>
          </w:tcPr>
          <w:p w14:paraId="055D11C0" w14:textId="77777777" w:rsidR="00AF7EC4" w:rsidRPr="00785F0F" w:rsidRDefault="00AF7EC4" w:rsidP="00AF7EC4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80" w:type="dxa"/>
          </w:tcPr>
          <w:p w14:paraId="5E7E9FA1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261" w:type="dxa"/>
          </w:tcPr>
          <w:p w14:paraId="3ABEDC20" w14:textId="77777777" w:rsidR="00AF7EC4" w:rsidRPr="00785F0F" w:rsidRDefault="00AF7EC4" w:rsidP="00AF7EC4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70F7C09" w14:textId="705545A3" w:rsidR="00AF7EC4" w:rsidRPr="00785F0F" w:rsidRDefault="00136EB8" w:rsidP="00AF7EC4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(10)</w:t>
            </w:r>
          </w:p>
        </w:tc>
        <w:tc>
          <w:tcPr>
            <w:tcW w:w="270" w:type="dxa"/>
          </w:tcPr>
          <w:p w14:paraId="381638E4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47915194" w14:textId="39C18641" w:rsidR="00AF7EC4" w:rsidRPr="00785F0F" w:rsidRDefault="00136EB8" w:rsidP="00AF7EC4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2CF370EF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12405652" w14:textId="21AD410D" w:rsidR="00AF7EC4" w:rsidRPr="00785F0F" w:rsidRDefault="00136EB8" w:rsidP="0077282D">
            <w:pPr>
              <w:pStyle w:val="PlainText"/>
              <w:tabs>
                <w:tab w:val="decimal" w:pos="54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AF7EC4" w:rsidRPr="00785F0F" w14:paraId="1F125B02" w14:textId="77777777" w:rsidTr="00505689">
        <w:tc>
          <w:tcPr>
            <w:tcW w:w="4050" w:type="dxa"/>
          </w:tcPr>
          <w:p w14:paraId="282D40B2" w14:textId="77777777" w:rsidR="00AF7EC4" w:rsidRPr="00785F0F" w:rsidRDefault="00AF7EC4" w:rsidP="00AF7EC4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6B17A528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1,468</w:t>
            </w:r>
          </w:p>
        </w:tc>
        <w:tc>
          <w:tcPr>
            <w:tcW w:w="261" w:type="dxa"/>
          </w:tcPr>
          <w:p w14:paraId="0527EE17" w14:textId="77777777" w:rsidR="00AF7EC4" w:rsidRPr="00785F0F" w:rsidRDefault="00AF7EC4" w:rsidP="00AF7EC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7E593E3" w14:textId="125D6B63" w:rsidR="00AF7EC4" w:rsidRPr="00785F0F" w:rsidRDefault="00136EB8" w:rsidP="00AF7EC4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138</w:t>
            </w:r>
          </w:p>
        </w:tc>
        <w:tc>
          <w:tcPr>
            <w:tcW w:w="270" w:type="dxa"/>
          </w:tcPr>
          <w:p w14:paraId="6D6759C2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30EB4FB4" w14:textId="69E96157" w:rsidR="00AF7EC4" w:rsidRPr="00785F0F" w:rsidRDefault="00136EB8" w:rsidP="009D798E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179</w:t>
            </w:r>
          </w:p>
        </w:tc>
        <w:tc>
          <w:tcPr>
            <w:tcW w:w="252" w:type="dxa"/>
            <w:vAlign w:val="bottom"/>
          </w:tcPr>
          <w:p w14:paraId="4E5D7957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7304ED59" w14:textId="4FAE0F13" w:rsidR="00AF7EC4" w:rsidRPr="00785F0F" w:rsidRDefault="00136EB8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1,785</w:t>
            </w:r>
          </w:p>
        </w:tc>
      </w:tr>
      <w:tr w:rsidR="00AF7EC4" w:rsidRPr="00785F0F" w14:paraId="76172E41" w14:textId="77777777" w:rsidTr="00505689">
        <w:tc>
          <w:tcPr>
            <w:tcW w:w="4050" w:type="dxa"/>
          </w:tcPr>
          <w:p w14:paraId="1E3A0FF4" w14:textId="77777777" w:rsidR="00AF7EC4" w:rsidRPr="00785F0F" w:rsidRDefault="00AF7EC4" w:rsidP="00AF7EC4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82CE45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703</w:t>
            </w:r>
          </w:p>
        </w:tc>
        <w:tc>
          <w:tcPr>
            <w:tcW w:w="261" w:type="dxa"/>
          </w:tcPr>
          <w:p w14:paraId="1930039C" w14:textId="77777777" w:rsidR="00AF7EC4" w:rsidRPr="00785F0F" w:rsidRDefault="00AF7EC4" w:rsidP="00AF7EC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20749A4" w14:textId="24ED8178" w:rsidR="00AF7EC4" w:rsidRPr="00785F0F" w:rsidRDefault="00136EB8" w:rsidP="00AF7EC4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56</w:t>
            </w:r>
          </w:p>
        </w:tc>
        <w:tc>
          <w:tcPr>
            <w:tcW w:w="270" w:type="dxa"/>
          </w:tcPr>
          <w:p w14:paraId="4CA10DD7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99CD535" w14:textId="7FD6C239" w:rsidR="00AF7EC4" w:rsidRPr="00785F0F" w:rsidRDefault="00136EB8" w:rsidP="00AF7EC4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70AC45DE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1C0139E8" w14:textId="77A4EF73" w:rsidR="00AF7EC4" w:rsidRPr="00785F0F" w:rsidRDefault="00136EB8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759</w:t>
            </w:r>
          </w:p>
        </w:tc>
      </w:tr>
      <w:tr w:rsidR="00AF7EC4" w:rsidRPr="00785F0F" w14:paraId="796A5439" w14:textId="77777777" w:rsidTr="00505689">
        <w:tc>
          <w:tcPr>
            <w:tcW w:w="4050" w:type="dxa"/>
          </w:tcPr>
          <w:p w14:paraId="72565D8F" w14:textId="77777777" w:rsidR="00AF7EC4" w:rsidRPr="00785F0F" w:rsidRDefault="00AF7EC4" w:rsidP="00AF7EC4">
            <w:pPr>
              <w:spacing w:line="240" w:lineRule="atLeast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503127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3,6</w:t>
            </w:r>
            <w:r w:rsidRPr="00785F0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5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61" w:type="dxa"/>
          </w:tcPr>
          <w:p w14:paraId="7D7AAF42" w14:textId="77777777" w:rsidR="00AF7EC4" w:rsidRPr="00785F0F" w:rsidRDefault="00AF7EC4" w:rsidP="00AF7EC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6A26E2F" w14:textId="6B6A76EF" w:rsidR="00AF7EC4" w:rsidRPr="00785F0F" w:rsidRDefault="009D4E16" w:rsidP="00AF7EC4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1,926</w:t>
            </w:r>
          </w:p>
        </w:tc>
        <w:tc>
          <w:tcPr>
            <w:tcW w:w="270" w:type="dxa"/>
          </w:tcPr>
          <w:p w14:paraId="006A00FB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7DB452FB" w14:textId="6CE5FEC3" w:rsidR="00AF7EC4" w:rsidRPr="00785F0F" w:rsidRDefault="00136EB8" w:rsidP="00AF7EC4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309</w:t>
            </w:r>
          </w:p>
        </w:tc>
        <w:tc>
          <w:tcPr>
            <w:tcW w:w="252" w:type="dxa"/>
          </w:tcPr>
          <w:p w14:paraId="09E05110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7D9287A2" w14:textId="30CCFC06" w:rsidR="00AF7EC4" w:rsidRPr="00785F0F" w:rsidRDefault="009D4E16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5,892</w:t>
            </w:r>
          </w:p>
        </w:tc>
      </w:tr>
      <w:tr w:rsidR="00AF7EC4" w:rsidRPr="00785F0F" w14:paraId="2A26FB1E" w14:textId="77777777" w:rsidTr="00505689">
        <w:tc>
          <w:tcPr>
            <w:tcW w:w="4050" w:type="dxa"/>
          </w:tcPr>
          <w:p w14:paraId="7F2E1101" w14:textId="77777777" w:rsidR="00AF7EC4" w:rsidRPr="00785F0F" w:rsidRDefault="00AF7EC4" w:rsidP="00AF7EC4">
            <w:pPr>
              <w:spacing w:line="240" w:lineRule="atLeast"/>
              <w:ind w:right="-87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4F4EC6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14:paraId="6E8DBBB2" w14:textId="77777777" w:rsidR="00AF7EC4" w:rsidRPr="00785F0F" w:rsidRDefault="00AF7EC4" w:rsidP="00AF7EC4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E669D97" w14:textId="77777777" w:rsidR="00AF7EC4" w:rsidRPr="00785F0F" w:rsidRDefault="00AF7EC4" w:rsidP="00AF7EC4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B8827F" w14:textId="77777777" w:rsidR="00AF7EC4" w:rsidRPr="00785F0F" w:rsidRDefault="00AF7EC4" w:rsidP="00AF7EC4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2E731768" w14:textId="77777777" w:rsidR="00AF7EC4" w:rsidRPr="00785F0F" w:rsidRDefault="00AF7EC4" w:rsidP="00AF7EC4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1055BF62" w14:textId="77777777" w:rsidR="00AF7EC4" w:rsidRPr="00785F0F" w:rsidRDefault="00AF7EC4" w:rsidP="00AF7EC4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449BDAD5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F7EC4" w:rsidRPr="00785F0F" w14:paraId="1E4254A3" w14:textId="77777777" w:rsidTr="00505689">
        <w:tc>
          <w:tcPr>
            <w:tcW w:w="4050" w:type="dxa"/>
          </w:tcPr>
          <w:p w14:paraId="347C6A4B" w14:textId="77777777" w:rsidR="00AF7EC4" w:rsidRPr="00785F0F" w:rsidRDefault="00AF7EC4" w:rsidP="00AF7EC4">
            <w:pPr>
              <w:spacing w:line="240" w:lineRule="atLeast"/>
              <w:ind w:right="-87"/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080" w:type="dxa"/>
          </w:tcPr>
          <w:p w14:paraId="24068229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14:paraId="28BC1A3D" w14:textId="77777777" w:rsidR="00AF7EC4" w:rsidRPr="00785F0F" w:rsidRDefault="00AF7EC4" w:rsidP="00AF7EC4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08" w:type="dxa"/>
          </w:tcPr>
          <w:p w14:paraId="53476A9A" w14:textId="77777777" w:rsidR="00AF7EC4" w:rsidRPr="00785F0F" w:rsidRDefault="00AF7EC4" w:rsidP="00AF7EC4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5D18AFB" w14:textId="77777777" w:rsidR="00AF7EC4" w:rsidRPr="00785F0F" w:rsidRDefault="00AF7EC4" w:rsidP="00AF7EC4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14:paraId="02CDB4C0" w14:textId="77777777" w:rsidR="00AF7EC4" w:rsidRPr="00785F0F" w:rsidRDefault="00AF7EC4" w:rsidP="00AF7EC4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289BDD14" w14:textId="77777777" w:rsidR="00AF7EC4" w:rsidRPr="00785F0F" w:rsidRDefault="00AF7EC4" w:rsidP="00AF7EC4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26" w:type="dxa"/>
          </w:tcPr>
          <w:p w14:paraId="7E7D0C00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F7EC4" w:rsidRPr="00785F0F" w14:paraId="10F82A29" w14:textId="77777777" w:rsidTr="00505689">
        <w:tc>
          <w:tcPr>
            <w:tcW w:w="4050" w:type="dxa"/>
          </w:tcPr>
          <w:p w14:paraId="71B5B5C6" w14:textId="77777777" w:rsidR="00AF7EC4" w:rsidRPr="00785F0F" w:rsidRDefault="00AF7EC4" w:rsidP="00AF7EC4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</w:tcPr>
          <w:p w14:paraId="630B4E7C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754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14:paraId="43CED811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7143E907" w14:textId="0B64EBA4" w:rsidR="00AF7EC4" w:rsidRPr="00785F0F" w:rsidRDefault="00136EB8" w:rsidP="00AF7EC4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270" w:type="dxa"/>
          </w:tcPr>
          <w:p w14:paraId="554F9E1D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</w:tcPr>
          <w:p w14:paraId="6A71A004" w14:textId="21EF4B7E" w:rsidR="00AF7EC4" w:rsidRPr="00785F0F" w:rsidRDefault="00136EB8" w:rsidP="00960E0B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  <w:r w:rsidR="009D4E1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52" w:type="dxa"/>
          </w:tcPr>
          <w:p w14:paraId="24149F5C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46324119" w14:textId="6F29F0A7" w:rsidR="00AF7EC4" w:rsidRPr="00785F0F" w:rsidRDefault="00136EB8" w:rsidP="00960E0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(40</w:t>
            </w:r>
            <w:r w:rsidR="009D4E16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AF7EC4" w:rsidRPr="00785F0F" w14:paraId="27AC6246" w14:textId="77777777" w:rsidTr="00505689">
        <w:tc>
          <w:tcPr>
            <w:tcW w:w="4050" w:type="dxa"/>
          </w:tcPr>
          <w:p w14:paraId="1B7624B7" w14:textId="77777777" w:rsidR="00AF7EC4" w:rsidRPr="00785F0F" w:rsidRDefault="00AF7EC4" w:rsidP="00AF7EC4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80" w:type="dxa"/>
            <w:vAlign w:val="bottom"/>
          </w:tcPr>
          <w:p w14:paraId="1E6B2E57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573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  <w:vAlign w:val="bottom"/>
          </w:tcPr>
          <w:p w14:paraId="10DD7961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1B863371" w14:textId="3FB8AC7E" w:rsidR="00AF7EC4" w:rsidRPr="00785F0F" w:rsidRDefault="00136EB8" w:rsidP="00960E0B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960E0B">
              <w:rPr>
                <w:rFonts w:ascii="Angsana New" w:hAnsi="Angsana New" w:cs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14:paraId="0670282F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17C2340C" w14:textId="49F51B7A" w:rsidR="00AF7EC4" w:rsidRPr="00785F0F" w:rsidRDefault="00136EB8" w:rsidP="00AF7EC4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05360D7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69B6DF96" w14:textId="5F6DE7F0" w:rsidR="00AF7EC4" w:rsidRPr="00785F0F" w:rsidRDefault="00136EB8" w:rsidP="00960E0B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(50</w:t>
            </w:r>
            <w:r w:rsidR="00960E0B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AF7EC4" w:rsidRPr="00785F0F" w14:paraId="12AD9468" w14:textId="77777777" w:rsidTr="00505689">
        <w:tc>
          <w:tcPr>
            <w:tcW w:w="4050" w:type="dxa"/>
          </w:tcPr>
          <w:p w14:paraId="1B42D6AC" w14:textId="77777777" w:rsidR="00AF7EC4" w:rsidRPr="00785F0F" w:rsidRDefault="00AF7EC4" w:rsidP="00AF7EC4">
            <w:pPr>
              <w:spacing w:line="240" w:lineRule="atLeast"/>
              <w:ind w:right="-79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6E3243A5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4,847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14:paraId="195A15DE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3005A21E" w14:textId="4801E2B7" w:rsidR="00AF7EC4" w:rsidRPr="00785F0F" w:rsidRDefault="00136EB8" w:rsidP="00AF7EC4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270" w:type="dxa"/>
          </w:tcPr>
          <w:p w14:paraId="632922C7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3C2809E1" w14:textId="5B2BE4CB" w:rsidR="00AF7EC4" w:rsidRPr="00785F0F" w:rsidRDefault="00136EB8" w:rsidP="00AF7EC4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670FD18E" w14:textId="77777777" w:rsidR="00AF7EC4" w:rsidRPr="00785F0F" w:rsidRDefault="00AF7EC4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64E7261A" w14:textId="7A249A18" w:rsidR="00AF7EC4" w:rsidRPr="00785F0F" w:rsidRDefault="00136EB8" w:rsidP="00AF7EC4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(4,836)</w:t>
            </w:r>
          </w:p>
        </w:tc>
      </w:tr>
      <w:tr w:rsidR="0021228F" w:rsidRPr="00785F0F" w14:paraId="709E41AB" w14:textId="77777777" w:rsidTr="00505689">
        <w:tc>
          <w:tcPr>
            <w:tcW w:w="4050" w:type="dxa"/>
          </w:tcPr>
          <w:p w14:paraId="4435B2C2" w14:textId="7B6C28B3" w:rsidR="0021228F" w:rsidRPr="00785F0F" w:rsidRDefault="0021228F" w:rsidP="0021228F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5B17A261" w14:textId="7F625023" w:rsidR="0021228F" w:rsidRPr="00785F0F" w:rsidRDefault="0021228F" w:rsidP="0021228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14:paraId="34BD3E47" w14:textId="77777777" w:rsidR="0021228F" w:rsidRPr="00785F0F" w:rsidRDefault="0021228F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5B0AF7DE" w14:textId="79A94B51" w:rsidR="0021228F" w:rsidRDefault="0021228F" w:rsidP="0021228F">
            <w:pPr>
              <w:pStyle w:val="PlainText"/>
              <w:tabs>
                <w:tab w:val="decimal" w:pos="54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ED3E3D4" w14:textId="77777777" w:rsidR="0021228F" w:rsidRPr="00785F0F" w:rsidRDefault="0021228F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31D8103C" w14:textId="6EBB6553" w:rsidR="0021228F" w:rsidRDefault="0021228F" w:rsidP="0021228F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48F3ADEE" w14:textId="77777777" w:rsidR="0021228F" w:rsidRPr="00785F0F" w:rsidRDefault="0021228F" w:rsidP="0021228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47645F06" w14:textId="262B0795" w:rsidR="0021228F" w:rsidRDefault="0021228F" w:rsidP="0021228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(17)</w:t>
            </w:r>
          </w:p>
        </w:tc>
      </w:tr>
      <w:tr w:rsidR="0021228F" w:rsidRPr="00785F0F" w14:paraId="71338A7B" w14:textId="77777777" w:rsidTr="00505689">
        <w:tc>
          <w:tcPr>
            <w:tcW w:w="4050" w:type="dxa"/>
          </w:tcPr>
          <w:p w14:paraId="28230EE8" w14:textId="3CC05080" w:rsidR="0021228F" w:rsidRPr="00785F0F" w:rsidRDefault="0021228F" w:rsidP="0021228F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</w:t>
            </w:r>
            <w:r w:rsidR="00484CA6">
              <w:rPr>
                <w:rFonts w:hint="cs"/>
                <w:sz w:val="28"/>
                <w:szCs w:val="28"/>
                <w:cs/>
              </w:rPr>
              <w:t>รับ</w:t>
            </w:r>
            <w:r>
              <w:rPr>
                <w:rFonts w:hint="cs"/>
                <w:sz w:val="28"/>
                <w:szCs w:val="28"/>
                <w:cs/>
              </w:rPr>
              <w:t>ฝาก</w:t>
            </w:r>
          </w:p>
        </w:tc>
        <w:tc>
          <w:tcPr>
            <w:tcW w:w="1080" w:type="dxa"/>
          </w:tcPr>
          <w:p w14:paraId="63FFABCD" w14:textId="3B3979B1" w:rsidR="0021228F" w:rsidRPr="00785F0F" w:rsidRDefault="0021228F" w:rsidP="00572CA9">
            <w:pPr>
              <w:pStyle w:val="PlainText"/>
              <w:tabs>
                <w:tab w:val="decimal" w:pos="549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14:paraId="626EC949" w14:textId="77777777" w:rsidR="0021228F" w:rsidRPr="00785F0F" w:rsidRDefault="0021228F" w:rsidP="00572CA9">
            <w:pPr>
              <w:pStyle w:val="PlainText"/>
              <w:tabs>
                <w:tab w:val="decimal" w:pos="54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4F2CF259" w14:textId="26FE5DD5" w:rsidR="0021228F" w:rsidRPr="00785F0F" w:rsidRDefault="0021228F" w:rsidP="005C3D51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(21)</w:t>
            </w:r>
          </w:p>
        </w:tc>
        <w:tc>
          <w:tcPr>
            <w:tcW w:w="270" w:type="dxa"/>
          </w:tcPr>
          <w:p w14:paraId="0A5A31B4" w14:textId="77777777" w:rsidR="0021228F" w:rsidRPr="00785F0F" w:rsidRDefault="0021228F" w:rsidP="005C3D51">
            <w:pPr>
              <w:pStyle w:val="PlainText"/>
              <w:tabs>
                <w:tab w:val="decimal" w:pos="760"/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</w:tcPr>
          <w:p w14:paraId="4131730C" w14:textId="076288C0" w:rsidR="0021228F" w:rsidRPr="00785F0F" w:rsidRDefault="0021228F" w:rsidP="0021228F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14:paraId="21177717" w14:textId="77777777" w:rsidR="0021228F" w:rsidRPr="00785F0F" w:rsidRDefault="0021228F" w:rsidP="0021228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1C407E21" w14:textId="6A24F574" w:rsidR="0021228F" w:rsidRPr="00785F0F" w:rsidRDefault="0021228F" w:rsidP="0021228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(21)</w:t>
            </w:r>
          </w:p>
        </w:tc>
      </w:tr>
      <w:tr w:rsidR="0021228F" w:rsidRPr="00785F0F" w14:paraId="2FDA229A" w14:textId="77777777" w:rsidTr="00505689">
        <w:tc>
          <w:tcPr>
            <w:tcW w:w="4050" w:type="dxa"/>
          </w:tcPr>
          <w:p w14:paraId="6154905C" w14:textId="77777777" w:rsidR="0021228F" w:rsidRPr="00785F0F" w:rsidRDefault="0021228F" w:rsidP="0021228F">
            <w:pPr>
              <w:spacing w:line="240" w:lineRule="atLeast"/>
              <w:ind w:right="-79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433070C" w14:textId="77777777" w:rsidR="0021228F" w:rsidRPr="00785F0F" w:rsidRDefault="0021228F" w:rsidP="0021228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6,191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14:paraId="34A200DF" w14:textId="77777777" w:rsidR="0021228F" w:rsidRPr="00785F0F" w:rsidRDefault="0021228F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608369D" w14:textId="6A985F69" w:rsidR="0021228F" w:rsidRPr="00785F0F" w:rsidRDefault="009D4E16" w:rsidP="0021228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75</w:t>
            </w:r>
          </w:p>
        </w:tc>
        <w:tc>
          <w:tcPr>
            <w:tcW w:w="270" w:type="dxa"/>
          </w:tcPr>
          <w:p w14:paraId="44240970" w14:textId="77777777" w:rsidR="0021228F" w:rsidRPr="00785F0F" w:rsidRDefault="0021228F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358AF6D0" w14:textId="0394EB1C" w:rsidR="0021228F" w:rsidRPr="00785F0F" w:rsidRDefault="0021228F" w:rsidP="0021228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331</w:t>
            </w:r>
          </w:p>
        </w:tc>
        <w:tc>
          <w:tcPr>
            <w:tcW w:w="252" w:type="dxa"/>
          </w:tcPr>
          <w:p w14:paraId="2F2B5D55" w14:textId="77777777" w:rsidR="0021228F" w:rsidRPr="00785F0F" w:rsidRDefault="0021228F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2DA86291" w14:textId="496EA88C" w:rsidR="0021228F" w:rsidRPr="00785F0F" w:rsidRDefault="009D4E16" w:rsidP="0021228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(5,785</w:t>
            </w:r>
            <w:r w:rsidR="0021228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21228F" w:rsidRPr="00785F0F" w14:paraId="186D6B8B" w14:textId="77777777" w:rsidTr="00505689">
        <w:trPr>
          <w:trHeight w:val="179"/>
        </w:trPr>
        <w:tc>
          <w:tcPr>
            <w:tcW w:w="4050" w:type="dxa"/>
          </w:tcPr>
          <w:p w14:paraId="5E6E4430" w14:textId="77777777" w:rsidR="0021228F" w:rsidRPr="00785F0F" w:rsidRDefault="0021228F" w:rsidP="0021228F">
            <w:pPr>
              <w:spacing w:line="240" w:lineRule="atLeast"/>
              <w:ind w:right="-79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3AC1E6" w14:textId="77777777" w:rsidR="0021228F" w:rsidRPr="00785F0F" w:rsidRDefault="0021228F" w:rsidP="0021228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14:paraId="342D73F0" w14:textId="77777777" w:rsidR="0021228F" w:rsidRPr="00785F0F" w:rsidRDefault="0021228F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EC5A0CB" w14:textId="77777777" w:rsidR="0021228F" w:rsidRPr="00785F0F" w:rsidRDefault="0021228F" w:rsidP="0021228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EB66716" w14:textId="77777777" w:rsidR="0021228F" w:rsidRPr="00785F0F" w:rsidRDefault="0021228F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069D7A95" w14:textId="77777777" w:rsidR="0021228F" w:rsidRPr="00785F0F" w:rsidRDefault="0021228F" w:rsidP="0021228F">
            <w:pPr>
              <w:pStyle w:val="PlainText"/>
              <w:tabs>
                <w:tab w:val="decimal" w:pos="864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62745375" w14:textId="77777777" w:rsidR="0021228F" w:rsidRPr="00785F0F" w:rsidRDefault="0021228F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23B2AB96" w14:textId="77777777" w:rsidR="0021228F" w:rsidRPr="00785F0F" w:rsidRDefault="0021228F" w:rsidP="0021228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1228F" w:rsidRPr="00785F0F" w14:paraId="6EBEAC24" w14:textId="77777777" w:rsidTr="00505689">
        <w:tc>
          <w:tcPr>
            <w:tcW w:w="4050" w:type="dxa"/>
          </w:tcPr>
          <w:p w14:paraId="38C36300" w14:textId="77777777" w:rsidR="0021228F" w:rsidRPr="00785F0F" w:rsidRDefault="0021228F" w:rsidP="0021228F">
            <w:pPr>
              <w:spacing w:line="240" w:lineRule="atLeast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AB9D6FC" w14:textId="77777777" w:rsidR="0021228F" w:rsidRPr="00785F0F" w:rsidRDefault="0021228F" w:rsidP="0021228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2,534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14:paraId="06794F2D" w14:textId="77777777" w:rsidR="0021228F" w:rsidRPr="00785F0F" w:rsidRDefault="0021228F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76DF2BB7" w14:textId="66BABAB6" w:rsidR="0021228F" w:rsidRPr="00785F0F" w:rsidRDefault="0021228F" w:rsidP="0021228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2,001</w:t>
            </w:r>
          </w:p>
        </w:tc>
        <w:tc>
          <w:tcPr>
            <w:tcW w:w="270" w:type="dxa"/>
          </w:tcPr>
          <w:p w14:paraId="6A9CF86D" w14:textId="77777777" w:rsidR="0021228F" w:rsidRPr="00785F0F" w:rsidRDefault="0021228F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22F34BA2" w14:textId="030C47F3" w:rsidR="0021228F" w:rsidRPr="00785F0F" w:rsidRDefault="0021228F" w:rsidP="0021228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640</w:t>
            </w:r>
          </w:p>
        </w:tc>
        <w:tc>
          <w:tcPr>
            <w:tcW w:w="252" w:type="dxa"/>
          </w:tcPr>
          <w:p w14:paraId="6AA95E1D" w14:textId="77777777" w:rsidR="0021228F" w:rsidRPr="00785F0F" w:rsidRDefault="0021228F" w:rsidP="0021228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7E8C7DAF" w14:textId="69387471" w:rsidR="0021228F" w:rsidRPr="00785F0F" w:rsidRDefault="0021228F" w:rsidP="0021228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107</w:t>
            </w:r>
          </w:p>
        </w:tc>
      </w:tr>
    </w:tbl>
    <w:p w14:paraId="23DECDCD" w14:textId="77777777" w:rsidR="00AF7EC4" w:rsidRPr="00785F0F" w:rsidRDefault="00AF7EC4" w:rsidP="00AF7EC4">
      <w:pPr>
        <w:rPr>
          <w:sz w:val="2"/>
          <w:szCs w:val="2"/>
        </w:rPr>
      </w:pPr>
    </w:p>
    <w:p w14:paraId="3589FA87" w14:textId="77777777" w:rsidR="00AF7EC4" w:rsidRPr="00785F0F" w:rsidRDefault="00AF7EC4" w:rsidP="00AF7EC4">
      <w:pPr>
        <w:jc w:val="both"/>
        <w:rPr>
          <w:sz w:val="2"/>
          <w:szCs w:val="2"/>
        </w:rPr>
      </w:pPr>
    </w:p>
    <w:p w14:paraId="095CEAB5" w14:textId="77777777" w:rsidR="00AF7EC4" w:rsidRDefault="00AF7EC4" w:rsidP="00AF7EC4">
      <w:pPr>
        <w:tabs>
          <w:tab w:val="left" w:pos="540"/>
        </w:tabs>
        <w:rPr>
          <w:b/>
          <w:bCs/>
          <w:sz w:val="24"/>
          <w:szCs w:val="24"/>
          <w:cs/>
          <w:lang w:val="th-TH"/>
        </w:rPr>
      </w:pPr>
    </w:p>
    <w:p w14:paraId="2F8C5043" w14:textId="77777777" w:rsidR="00AF146E" w:rsidRDefault="00AF146E" w:rsidP="00AF7EC4">
      <w:pPr>
        <w:tabs>
          <w:tab w:val="left" w:pos="540"/>
        </w:tabs>
        <w:rPr>
          <w:b/>
          <w:bCs/>
          <w:sz w:val="24"/>
          <w:szCs w:val="24"/>
          <w:cs/>
          <w:lang w:val="th-TH"/>
        </w:rPr>
      </w:pPr>
    </w:p>
    <w:p w14:paraId="34EFE246" w14:textId="77777777" w:rsidR="00AF146E" w:rsidRDefault="00AF146E" w:rsidP="00AF7EC4">
      <w:pPr>
        <w:tabs>
          <w:tab w:val="left" w:pos="540"/>
        </w:tabs>
        <w:rPr>
          <w:b/>
          <w:bCs/>
          <w:sz w:val="24"/>
          <w:szCs w:val="24"/>
          <w:cs/>
          <w:lang w:val="th-TH"/>
        </w:rPr>
      </w:pPr>
    </w:p>
    <w:p w14:paraId="7E6CBB90" w14:textId="77777777" w:rsidR="005B64F1" w:rsidRDefault="005B64F1" w:rsidP="00AF7EC4">
      <w:pPr>
        <w:tabs>
          <w:tab w:val="left" w:pos="540"/>
        </w:tabs>
        <w:rPr>
          <w:b/>
          <w:bCs/>
          <w:sz w:val="24"/>
          <w:szCs w:val="24"/>
          <w:cs/>
          <w:lang w:val="th-TH"/>
        </w:rPr>
      </w:pPr>
    </w:p>
    <w:p w14:paraId="71C8594A" w14:textId="77777777" w:rsidR="00AF146E" w:rsidRDefault="00AF146E" w:rsidP="00AF7EC4">
      <w:pPr>
        <w:tabs>
          <w:tab w:val="left" w:pos="540"/>
        </w:tabs>
        <w:rPr>
          <w:b/>
          <w:bCs/>
          <w:sz w:val="24"/>
          <w:szCs w:val="24"/>
          <w:cs/>
          <w:lang w:val="th-TH"/>
        </w:rPr>
      </w:pPr>
    </w:p>
    <w:p w14:paraId="2E165F20" w14:textId="77777777" w:rsidR="00AF146E" w:rsidRDefault="00AF146E" w:rsidP="00AF7EC4">
      <w:pPr>
        <w:tabs>
          <w:tab w:val="left" w:pos="540"/>
        </w:tabs>
        <w:rPr>
          <w:b/>
          <w:bCs/>
          <w:sz w:val="24"/>
          <w:szCs w:val="24"/>
          <w:cs/>
          <w:lang w:val="th-TH"/>
        </w:rPr>
      </w:pPr>
    </w:p>
    <w:tbl>
      <w:tblPr>
        <w:tblW w:w="9216" w:type="dxa"/>
        <w:tblInd w:w="576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1"/>
        <w:gridCol w:w="1008"/>
        <w:gridCol w:w="270"/>
        <w:gridCol w:w="1269"/>
        <w:gridCol w:w="252"/>
        <w:gridCol w:w="1026"/>
      </w:tblGrid>
      <w:tr w:rsidR="00AF7EC4" w:rsidRPr="00785F0F" w14:paraId="64405F0A" w14:textId="77777777" w:rsidTr="00505689">
        <w:trPr>
          <w:trHeight w:val="146"/>
          <w:tblHeader/>
        </w:trPr>
        <w:tc>
          <w:tcPr>
            <w:tcW w:w="4050" w:type="dxa"/>
            <w:shd w:val="clear" w:color="auto" w:fill="auto"/>
          </w:tcPr>
          <w:p w14:paraId="4CA4D72D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DFC6BE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  <w:cs/>
              </w:rPr>
            </w:pPr>
          </w:p>
        </w:tc>
        <w:tc>
          <w:tcPr>
            <w:tcW w:w="261" w:type="dxa"/>
            <w:vAlign w:val="bottom"/>
          </w:tcPr>
          <w:p w14:paraId="25D8485B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2547" w:type="dxa"/>
            <w:gridSpan w:val="3"/>
            <w:vAlign w:val="bottom"/>
          </w:tcPr>
          <w:p w14:paraId="755CA319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งบการเงินเฉพาะธนาคาร</w:t>
            </w:r>
          </w:p>
        </w:tc>
        <w:tc>
          <w:tcPr>
            <w:tcW w:w="252" w:type="dxa"/>
            <w:vAlign w:val="bottom"/>
          </w:tcPr>
          <w:p w14:paraId="7DE9E054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104FE63D" w14:textId="77777777" w:rsidR="00AF7EC4" w:rsidRPr="00785F0F" w:rsidRDefault="00AF7EC4" w:rsidP="0015475F">
            <w:pPr>
              <w:spacing w:line="240" w:lineRule="atLeast"/>
              <w:ind w:left="-124" w:right="-92"/>
              <w:rPr>
                <w:sz w:val="28"/>
                <w:szCs w:val="28"/>
                <w:cs/>
              </w:rPr>
            </w:pPr>
          </w:p>
        </w:tc>
      </w:tr>
      <w:tr w:rsidR="00AF7EC4" w:rsidRPr="00785F0F" w14:paraId="11B25F8C" w14:textId="77777777" w:rsidTr="00505689">
        <w:trPr>
          <w:trHeight w:val="63"/>
          <w:tblHeader/>
        </w:trPr>
        <w:tc>
          <w:tcPr>
            <w:tcW w:w="4050" w:type="dxa"/>
            <w:shd w:val="clear" w:color="auto" w:fill="auto"/>
          </w:tcPr>
          <w:p w14:paraId="148AFB45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D64A7A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61" w:type="dxa"/>
            <w:vAlign w:val="bottom"/>
          </w:tcPr>
          <w:p w14:paraId="61F3FDF0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  <w:vAlign w:val="bottom"/>
          </w:tcPr>
          <w:p w14:paraId="6861D54C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ind w:left="-99" w:right="-90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252" w:type="dxa"/>
            <w:vAlign w:val="bottom"/>
          </w:tcPr>
          <w:p w14:paraId="0C40C125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2B3E5793" w14:textId="77777777" w:rsidR="00AF7EC4" w:rsidRPr="00785F0F" w:rsidRDefault="00AF7EC4" w:rsidP="0015475F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</w:p>
        </w:tc>
      </w:tr>
      <w:tr w:rsidR="00AF7EC4" w:rsidRPr="00785F0F" w14:paraId="1B3B1CA9" w14:textId="77777777" w:rsidTr="00505689">
        <w:trPr>
          <w:trHeight w:val="910"/>
          <w:tblHeader/>
        </w:trPr>
        <w:tc>
          <w:tcPr>
            <w:tcW w:w="4050" w:type="dxa"/>
            <w:shd w:val="clear" w:color="auto" w:fill="auto"/>
          </w:tcPr>
          <w:p w14:paraId="030839BB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9B736D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ณ วันที่ </w:t>
            </w:r>
          </w:p>
          <w:p w14:paraId="7FA81B26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</w:rPr>
              <w:t>1</w:t>
            </w:r>
            <w:r w:rsidRPr="00785F0F">
              <w:rPr>
                <w:sz w:val="28"/>
                <w:szCs w:val="28"/>
                <w:cs/>
              </w:rPr>
              <w:t xml:space="preserve"> มกราคม </w:t>
            </w:r>
            <w:r w:rsidRPr="00785F0F">
              <w:rPr>
                <w:sz w:val="28"/>
                <w:szCs w:val="28"/>
              </w:rPr>
              <w:t>2560</w:t>
            </w:r>
          </w:p>
        </w:tc>
        <w:tc>
          <w:tcPr>
            <w:tcW w:w="261" w:type="dxa"/>
            <w:vAlign w:val="bottom"/>
          </w:tcPr>
          <w:p w14:paraId="6F268FFD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56EE19C" w14:textId="77777777" w:rsidR="00AF7EC4" w:rsidRPr="00785F0F" w:rsidRDefault="00AF7EC4" w:rsidP="0015475F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D1EB85" w14:textId="77777777" w:rsidR="00AF7EC4" w:rsidRPr="00785F0F" w:rsidRDefault="00AF7EC4" w:rsidP="0015475F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054542F5" w14:textId="77777777" w:rsidR="00AF7EC4" w:rsidRPr="00785F0F" w:rsidRDefault="00AF7EC4" w:rsidP="0015475F">
            <w:pPr>
              <w:spacing w:line="240" w:lineRule="atLeast"/>
              <w:ind w:left="-108" w:right="-110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52" w:type="dxa"/>
            <w:vAlign w:val="bottom"/>
          </w:tcPr>
          <w:p w14:paraId="4D266B5F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55F20875" w14:textId="77777777" w:rsidR="00AF7EC4" w:rsidRPr="00785F0F" w:rsidRDefault="00AF7EC4" w:rsidP="0015475F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ณ วันที่ </w:t>
            </w:r>
          </w:p>
          <w:p w14:paraId="413B4E64" w14:textId="77777777" w:rsidR="00AF7EC4" w:rsidRPr="00785F0F" w:rsidRDefault="00AF7EC4" w:rsidP="0015475F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31 ธันวาคม 25</w:t>
            </w:r>
            <w:r w:rsidRPr="00785F0F">
              <w:rPr>
                <w:sz w:val="28"/>
                <w:szCs w:val="28"/>
              </w:rPr>
              <w:t>60</w:t>
            </w:r>
          </w:p>
        </w:tc>
      </w:tr>
      <w:tr w:rsidR="00AF7EC4" w:rsidRPr="00785F0F" w14:paraId="5992D677" w14:textId="77777777" w:rsidTr="00505689">
        <w:trPr>
          <w:trHeight w:val="191"/>
          <w:tblHeader/>
        </w:trPr>
        <w:tc>
          <w:tcPr>
            <w:tcW w:w="4050" w:type="dxa"/>
            <w:shd w:val="clear" w:color="auto" w:fill="auto"/>
          </w:tcPr>
          <w:p w14:paraId="45C73A10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166" w:type="dxa"/>
            <w:gridSpan w:val="7"/>
            <w:vAlign w:val="center"/>
          </w:tcPr>
          <w:p w14:paraId="070B5A46" w14:textId="77777777" w:rsidR="00AF7EC4" w:rsidRPr="00785F0F" w:rsidRDefault="00AF7EC4" w:rsidP="0015475F">
            <w:pPr>
              <w:spacing w:line="240" w:lineRule="atLeast"/>
              <w:ind w:left="-124" w:right="-92"/>
              <w:jc w:val="center"/>
              <w:rPr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F7EC4" w:rsidRPr="00785F0F" w14:paraId="3A7D4C1A" w14:textId="77777777" w:rsidTr="00505689">
        <w:tc>
          <w:tcPr>
            <w:tcW w:w="4050" w:type="dxa"/>
          </w:tcPr>
          <w:p w14:paraId="713A856B" w14:textId="77777777" w:rsidR="00AF7EC4" w:rsidRPr="00785F0F" w:rsidRDefault="00AF7EC4" w:rsidP="0015475F">
            <w:pPr>
              <w:spacing w:line="240" w:lineRule="atLeast"/>
              <w:ind w:right="-79"/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080" w:type="dxa"/>
          </w:tcPr>
          <w:p w14:paraId="6D1D532D" w14:textId="77777777" w:rsidR="00AF7EC4" w:rsidRPr="00785F0F" w:rsidRDefault="00AF7EC4" w:rsidP="0015475F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61" w:type="dxa"/>
          </w:tcPr>
          <w:p w14:paraId="190CE88D" w14:textId="77777777" w:rsidR="00AF7EC4" w:rsidRPr="00785F0F" w:rsidRDefault="00AF7EC4" w:rsidP="0015475F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</w:tcPr>
          <w:p w14:paraId="1F421ECC" w14:textId="77777777" w:rsidR="00AF7EC4" w:rsidRPr="00785F0F" w:rsidRDefault="00AF7EC4" w:rsidP="0015475F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6A44D14" w14:textId="77777777" w:rsidR="00AF7EC4" w:rsidRPr="00785F0F" w:rsidRDefault="00AF7EC4" w:rsidP="0015475F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282DD15B" w14:textId="77777777" w:rsidR="00AF7EC4" w:rsidRPr="00785F0F" w:rsidRDefault="00AF7EC4" w:rsidP="0015475F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00C568C7" w14:textId="77777777" w:rsidR="00AF7EC4" w:rsidRPr="00785F0F" w:rsidRDefault="00AF7EC4" w:rsidP="0015475F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3051502B" w14:textId="77777777" w:rsidR="00AF7EC4" w:rsidRPr="00785F0F" w:rsidRDefault="00AF7EC4" w:rsidP="0015475F">
            <w:pPr>
              <w:pStyle w:val="PlainText"/>
              <w:tabs>
                <w:tab w:val="decimal" w:pos="789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F7EC4" w:rsidRPr="00785F0F" w14:paraId="426CF043" w14:textId="77777777" w:rsidTr="00505689">
        <w:tc>
          <w:tcPr>
            <w:tcW w:w="4050" w:type="dxa"/>
          </w:tcPr>
          <w:p w14:paraId="73DD558D" w14:textId="77777777" w:rsidR="00AF7EC4" w:rsidRPr="00785F0F" w:rsidRDefault="00AF7EC4" w:rsidP="0015475F">
            <w:pPr>
              <w:spacing w:line="240" w:lineRule="atLeast"/>
              <w:ind w:left="-18" w:right="-79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</w:tcPr>
          <w:p w14:paraId="0D27EB20" w14:textId="77777777" w:rsidR="00AF7EC4" w:rsidRPr="00785F0F" w:rsidRDefault="00AF7EC4" w:rsidP="0015475F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71 </w:t>
            </w:r>
          </w:p>
        </w:tc>
        <w:tc>
          <w:tcPr>
            <w:tcW w:w="261" w:type="dxa"/>
          </w:tcPr>
          <w:p w14:paraId="4F73E97D" w14:textId="77777777" w:rsidR="00AF7EC4" w:rsidRPr="00785F0F" w:rsidRDefault="00AF7EC4" w:rsidP="0015475F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</w:tcPr>
          <w:p w14:paraId="2CD14976" w14:textId="77777777" w:rsidR="00AF7EC4" w:rsidRPr="00785F0F" w:rsidRDefault="00AF7EC4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73FC00AA" w14:textId="77777777" w:rsidR="00AF7EC4" w:rsidRPr="00785F0F" w:rsidRDefault="00AF7EC4" w:rsidP="0015475F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25B280EE" w14:textId="77777777" w:rsidR="00AF7EC4" w:rsidRPr="00785F0F" w:rsidRDefault="00AF7EC4" w:rsidP="0015475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14:paraId="4C08F803" w14:textId="77777777" w:rsidR="00AF7EC4" w:rsidRPr="00785F0F" w:rsidRDefault="00AF7EC4" w:rsidP="0015475F">
            <w:pPr>
              <w:pStyle w:val="acctfourfigures"/>
              <w:tabs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26" w:type="dxa"/>
          </w:tcPr>
          <w:p w14:paraId="0F1F64DB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32</w:t>
            </w:r>
          </w:p>
        </w:tc>
      </w:tr>
      <w:tr w:rsidR="00AF7EC4" w:rsidRPr="00785F0F" w14:paraId="5CDE7E80" w14:textId="77777777" w:rsidTr="00505689">
        <w:tc>
          <w:tcPr>
            <w:tcW w:w="4050" w:type="dxa"/>
          </w:tcPr>
          <w:p w14:paraId="684A17D9" w14:textId="77777777" w:rsidR="00AF7EC4" w:rsidRPr="00785F0F" w:rsidRDefault="00AF7EC4" w:rsidP="0015475F">
            <w:pPr>
              <w:spacing w:line="240" w:lineRule="atLeast"/>
              <w:ind w:right="-79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</w:tcPr>
          <w:p w14:paraId="7D81D40B" w14:textId="77777777" w:rsidR="00AF7EC4" w:rsidRPr="00785F0F" w:rsidRDefault="00AF7EC4" w:rsidP="0015475F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113 </w:t>
            </w:r>
          </w:p>
        </w:tc>
        <w:tc>
          <w:tcPr>
            <w:tcW w:w="261" w:type="dxa"/>
          </w:tcPr>
          <w:p w14:paraId="78B09FA1" w14:textId="77777777" w:rsidR="00AF7EC4" w:rsidRPr="00785F0F" w:rsidRDefault="00AF7EC4" w:rsidP="0015475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AE8EA96" w14:textId="77777777" w:rsidR="00AF7EC4" w:rsidRPr="00785F0F" w:rsidRDefault="00AF7EC4" w:rsidP="0015475F">
            <w:pPr>
              <w:pStyle w:val="PlainText"/>
              <w:tabs>
                <w:tab w:val="decimal" w:pos="4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47C4326" w14:textId="77777777" w:rsidR="00AF7EC4" w:rsidRPr="00785F0F" w:rsidRDefault="00AF7EC4" w:rsidP="0015475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</w:tcPr>
          <w:p w14:paraId="6E28EDA8" w14:textId="77777777" w:rsidR="00AF7EC4" w:rsidRPr="00785F0F" w:rsidRDefault="00AF7EC4" w:rsidP="0015475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14:paraId="3332329A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27CC1F6E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9</w:t>
            </w:r>
          </w:p>
        </w:tc>
      </w:tr>
      <w:tr w:rsidR="00AF7EC4" w:rsidRPr="00785F0F" w14:paraId="334721D6" w14:textId="77777777" w:rsidTr="00505689">
        <w:tc>
          <w:tcPr>
            <w:tcW w:w="4050" w:type="dxa"/>
          </w:tcPr>
          <w:p w14:paraId="5EA7CF89" w14:textId="77777777" w:rsidR="00AF7EC4" w:rsidRPr="00785F0F" w:rsidRDefault="00AF7EC4" w:rsidP="0015475F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เงินลงทุนในบริษัทย่อยและบริษัทร่วม</w:t>
            </w:r>
          </w:p>
        </w:tc>
        <w:tc>
          <w:tcPr>
            <w:tcW w:w="1080" w:type="dxa"/>
          </w:tcPr>
          <w:p w14:paraId="66D1AF35" w14:textId="77777777" w:rsidR="00AF7EC4" w:rsidRPr="00785F0F" w:rsidRDefault="00AF7EC4" w:rsidP="0015475F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409 </w:t>
            </w:r>
          </w:p>
        </w:tc>
        <w:tc>
          <w:tcPr>
            <w:tcW w:w="261" w:type="dxa"/>
          </w:tcPr>
          <w:p w14:paraId="153B6870" w14:textId="77777777" w:rsidR="00AF7EC4" w:rsidRPr="00785F0F" w:rsidRDefault="00AF7EC4" w:rsidP="0015475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3223E8C" w14:textId="77777777" w:rsidR="00AF7EC4" w:rsidRPr="00785F0F" w:rsidRDefault="00AF7EC4" w:rsidP="0015475F">
            <w:pPr>
              <w:pStyle w:val="PlainText"/>
              <w:tabs>
                <w:tab w:val="decimal" w:pos="47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3C63AA0" w14:textId="77777777" w:rsidR="00AF7EC4" w:rsidRPr="00785F0F" w:rsidRDefault="00AF7EC4" w:rsidP="0015475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16C40E0E" w14:textId="77777777" w:rsidR="00AF7EC4" w:rsidRPr="00785F0F" w:rsidRDefault="00AF7EC4" w:rsidP="0015475F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7A5BE15C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31E1820E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409</w:t>
            </w:r>
          </w:p>
        </w:tc>
      </w:tr>
      <w:tr w:rsidR="00AF7EC4" w:rsidRPr="00785F0F" w14:paraId="12AF2FEE" w14:textId="77777777" w:rsidTr="00505689">
        <w:tc>
          <w:tcPr>
            <w:tcW w:w="4050" w:type="dxa"/>
          </w:tcPr>
          <w:p w14:paraId="4AE9E4E9" w14:textId="77777777" w:rsidR="00AF7EC4" w:rsidRPr="00785F0F" w:rsidRDefault="00AF7EC4" w:rsidP="0015475F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080" w:type="dxa"/>
          </w:tcPr>
          <w:p w14:paraId="09FF9424" w14:textId="77777777" w:rsidR="00AF7EC4" w:rsidRPr="00785F0F" w:rsidRDefault="00AF7EC4" w:rsidP="0015475F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624 </w:t>
            </w:r>
          </w:p>
        </w:tc>
        <w:tc>
          <w:tcPr>
            <w:tcW w:w="261" w:type="dxa"/>
          </w:tcPr>
          <w:p w14:paraId="2CE2E639" w14:textId="77777777" w:rsidR="00AF7EC4" w:rsidRPr="00785F0F" w:rsidRDefault="00AF7EC4" w:rsidP="0015475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7A6D494" w14:textId="77777777" w:rsidR="00AF7EC4" w:rsidRPr="00785F0F" w:rsidRDefault="00AF7EC4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206</w:t>
            </w:r>
          </w:p>
        </w:tc>
        <w:tc>
          <w:tcPr>
            <w:tcW w:w="270" w:type="dxa"/>
          </w:tcPr>
          <w:p w14:paraId="7635EA42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0D68E489" w14:textId="77777777" w:rsidR="00AF7EC4" w:rsidRPr="00785F0F" w:rsidRDefault="00AF7EC4" w:rsidP="0015475F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0C14074E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77690344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830</w:t>
            </w:r>
          </w:p>
        </w:tc>
      </w:tr>
      <w:tr w:rsidR="00AF7EC4" w:rsidRPr="00785F0F" w14:paraId="52FB7E9F" w14:textId="77777777" w:rsidTr="00505689">
        <w:tc>
          <w:tcPr>
            <w:tcW w:w="4050" w:type="dxa"/>
          </w:tcPr>
          <w:p w14:paraId="65CE8A69" w14:textId="77777777" w:rsidR="00AF7EC4" w:rsidRPr="00785F0F" w:rsidRDefault="00AF7EC4" w:rsidP="0015475F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080" w:type="dxa"/>
          </w:tcPr>
          <w:p w14:paraId="3FA0CCE4" w14:textId="77777777" w:rsidR="00AF7EC4" w:rsidRPr="00785F0F" w:rsidRDefault="00AF7EC4" w:rsidP="0015475F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126 </w:t>
            </w:r>
          </w:p>
        </w:tc>
        <w:tc>
          <w:tcPr>
            <w:tcW w:w="261" w:type="dxa"/>
          </w:tcPr>
          <w:p w14:paraId="16E10C24" w14:textId="77777777" w:rsidR="00AF7EC4" w:rsidRPr="00785F0F" w:rsidRDefault="00AF7EC4" w:rsidP="0015475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29B753A" w14:textId="77777777" w:rsidR="00AF7EC4" w:rsidRPr="00785F0F" w:rsidRDefault="00AF7EC4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30ED1C18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135B9F63" w14:textId="77777777" w:rsidR="00AF7EC4" w:rsidRPr="00785F0F" w:rsidRDefault="00AF7EC4" w:rsidP="0015475F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3CFE4433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018B2AF4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88</w:t>
            </w:r>
          </w:p>
        </w:tc>
      </w:tr>
      <w:tr w:rsidR="00AF7EC4" w:rsidRPr="00785F0F" w14:paraId="6CDD1B04" w14:textId="77777777" w:rsidTr="00505689">
        <w:tc>
          <w:tcPr>
            <w:tcW w:w="4050" w:type="dxa"/>
          </w:tcPr>
          <w:p w14:paraId="15358B82" w14:textId="77777777" w:rsidR="00AF7EC4" w:rsidRPr="00785F0F" w:rsidRDefault="00AF7EC4" w:rsidP="0015475F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</w:tcPr>
          <w:p w14:paraId="4235AED4" w14:textId="77777777" w:rsidR="00AF7EC4" w:rsidRPr="00785F0F" w:rsidRDefault="00AF7EC4" w:rsidP="0015475F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50 </w:t>
            </w:r>
          </w:p>
        </w:tc>
        <w:tc>
          <w:tcPr>
            <w:tcW w:w="261" w:type="dxa"/>
            <w:vAlign w:val="bottom"/>
          </w:tcPr>
          <w:p w14:paraId="2080C220" w14:textId="77777777" w:rsidR="00AF7EC4" w:rsidRPr="00785F0F" w:rsidRDefault="00AF7EC4" w:rsidP="0015475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</w:tcPr>
          <w:p w14:paraId="06A40791" w14:textId="77777777" w:rsidR="00AF7EC4" w:rsidRPr="00785F0F" w:rsidRDefault="00AF7EC4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DC2F328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1AF72930" w14:textId="77777777" w:rsidR="00AF7EC4" w:rsidRPr="00785F0F" w:rsidRDefault="00AF7EC4" w:rsidP="0015475F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6F3E03F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24EE8124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26</w:t>
            </w:r>
          </w:p>
        </w:tc>
      </w:tr>
      <w:tr w:rsidR="00AF7EC4" w:rsidRPr="00785F0F" w14:paraId="7B3452EB" w14:textId="77777777" w:rsidTr="00505689">
        <w:tc>
          <w:tcPr>
            <w:tcW w:w="4050" w:type="dxa"/>
          </w:tcPr>
          <w:p w14:paraId="79625997" w14:textId="77777777" w:rsidR="00AF7EC4" w:rsidRPr="00785F0F" w:rsidRDefault="00AF7EC4" w:rsidP="0015475F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4D1400D9" w14:textId="77777777" w:rsidR="00AF7EC4" w:rsidRPr="00785F0F" w:rsidRDefault="00AF7EC4" w:rsidP="0015475F">
            <w:pPr>
              <w:pStyle w:val="PlainText"/>
              <w:tabs>
                <w:tab w:val="decimal" w:pos="786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403 </w:t>
            </w:r>
          </w:p>
        </w:tc>
        <w:tc>
          <w:tcPr>
            <w:tcW w:w="261" w:type="dxa"/>
            <w:vAlign w:val="bottom"/>
          </w:tcPr>
          <w:p w14:paraId="13715C93" w14:textId="77777777" w:rsidR="00AF7EC4" w:rsidRPr="00785F0F" w:rsidRDefault="00AF7EC4" w:rsidP="0015475F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7EF941C6" w14:textId="77777777" w:rsidR="00AF7EC4" w:rsidRPr="00785F0F" w:rsidRDefault="00AF7EC4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321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B5D48FC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04C5AF5C" w14:textId="77777777" w:rsidR="00AF7EC4" w:rsidRPr="00785F0F" w:rsidRDefault="00AF7EC4" w:rsidP="0015475F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2EE51EA9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26D602C0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82</w:t>
            </w:r>
          </w:p>
        </w:tc>
      </w:tr>
      <w:tr w:rsidR="00AF7EC4" w:rsidRPr="00785F0F" w14:paraId="5788BBE8" w14:textId="77777777" w:rsidTr="00505689">
        <w:tc>
          <w:tcPr>
            <w:tcW w:w="4050" w:type="dxa"/>
          </w:tcPr>
          <w:p w14:paraId="215DF30A" w14:textId="77777777" w:rsidR="00AF7EC4" w:rsidRPr="00785F0F" w:rsidRDefault="00AF7EC4" w:rsidP="0015475F">
            <w:pPr>
              <w:spacing w:line="228" w:lineRule="auto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080" w:type="dxa"/>
          </w:tcPr>
          <w:p w14:paraId="2C418F3D" w14:textId="77777777" w:rsidR="00AF7EC4" w:rsidRPr="00785F0F" w:rsidRDefault="00AF7EC4" w:rsidP="0015475F">
            <w:pPr>
              <w:pStyle w:val="PlainText"/>
              <w:tabs>
                <w:tab w:val="decimal" w:pos="59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85F0F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14:paraId="6A20F15F" w14:textId="77777777" w:rsidR="00AF7EC4" w:rsidRPr="00785F0F" w:rsidRDefault="00AF7EC4" w:rsidP="0015475F">
            <w:pPr>
              <w:pStyle w:val="acctfourfigures"/>
              <w:spacing w:line="228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CD8BE07" w14:textId="77777777" w:rsidR="00AF7EC4" w:rsidRPr="00785F0F" w:rsidRDefault="00AF7EC4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270" w:type="dxa"/>
          </w:tcPr>
          <w:p w14:paraId="71FED753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5897819D" w14:textId="77777777" w:rsidR="00AF7EC4" w:rsidRPr="00785F0F" w:rsidRDefault="00AF7EC4" w:rsidP="0015475F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4754449E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06D94069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</w:tr>
      <w:tr w:rsidR="00AF7EC4" w:rsidRPr="00785F0F" w14:paraId="3D9F1BB0" w14:textId="77777777" w:rsidTr="00505689">
        <w:tc>
          <w:tcPr>
            <w:tcW w:w="4050" w:type="dxa"/>
          </w:tcPr>
          <w:p w14:paraId="339DA33A" w14:textId="77777777" w:rsidR="00AF7EC4" w:rsidRPr="00785F0F" w:rsidRDefault="00AF7EC4" w:rsidP="0015475F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418BA9C8" w14:textId="77777777" w:rsidR="00AF7EC4" w:rsidRPr="00785F0F" w:rsidRDefault="00AF7EC4" w:rsidP="0015475F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1,424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 </w:t>
            </w:r>
          </w:p>
        </w:tc>
        <w:tc>
          <w:tcPr>
            <w:tcW w:w="261" w:type="dxa"/>
          </w:tcPr>
          <w:p w14:paraId="25FD42F6" w14:textId="77777777" w:rsidR="00AF7EC4" w:rsidRPr="00785F0F" w:rsidRDefault="00AF7EC4" w:rsidP="0015475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FFEA105" w14:textId="77777777" w:rsidR="00AF7EC4" w:rsidRPr="00785F0F" w:rsidRDefault="00AF7EC4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44</w:t>
            </w:r>
          </w:p>
        </w:tc>
        <w:tc>
          <w:tcPr>
            <w:tcW w:w="270" w:type="dxa"/>
          </w:tcPr>
          <w:p w14:paraId="66742BDC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11C37842" w14:textId="77777777" w:rsidR="00AF7EC4" w:rsidRPr="00785F0F" w:rsidRDefault="00AF7EC4" w:rsidP="0015475F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12E92D95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16866A0C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1,468</w:t>
            </w:r>
          </w:p>
        </w:tc>
      </w:tr>
      <w:tr w:rsidR="00AF7EC4" w:rsidRPr="00785F0F" w14:paraId="1BC1DA30" w14:textId="77777777" w:rsidTr="00505689">
        <w:tc>
          <w:tcPr>
            <w:tcW w:w="4050" w:type="dxa"/>
          </w:tcPr>
          <w:p w14:paraId="1BF5F3CD" w14:textId="77777777" w:rsidR="00AF7EC4" w:rsidRPr="00785F0F" w:rsidRDefault="00AF7EC4" w:rsidP="0015475F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96B02D" w14:textId="77777777" w:rsidR="00AF7EC4" w:rsidRPr="00785F0F" w:rsidRDefault="00AF7EC4" w:rsidP="0015475F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676</w:t>
            </w:r>
          </w:p>
        </w:tc>
        <w:tc>
          <w:tcPr>
            <w:tcW w:w="261" w:type="dxa"/>
          </w:tcPr>
          <w:p w14:paraId="40F18ABC" w14:textId="77777777" w:rsidR="00AF7EC4" w:rsidRPr="00785F0F" w:rsidRDefault="00AF7EC4" w:rsidP="0015475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D6426B7" w14:textId="77777777" w:rsidR="00AF7EC4" w:rsidRPr="00785F0F" w:rsidRDefault="00AF7EC4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</w:p>
        </w:tc>
        <w:tc>
          <w:tcPr>
            <w:tcW w:w="270" w:type="dxa"/>
          </w:tcPr>
          <w:p w14:paraId="562DFAD8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3CFD0B6F" w14:textId="77777777" w:rsidR="00AF7EC4" w:rsidRPr="00785F0F" w:rsidRDefault="00AF7EC4" w:rsidP="0015475F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52AC686E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B2F2C43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703</w:t>
            </w:r>
          </w:p>
        </w:tc>
      </w:tr>
      <w:tr w:rsidR="00AF7EC4" w:rsidRPr="00785F0F" w14:paraId="6A294F2A" w14:textId="77777777" w:rsidTr="00505689">
        <w:tc>
          <w:tcPr>
            <w:tcW w:w="4050" w:type="dxa"/>
          </w:tcPr>
          <w:p w14:paraId="76DC20BA" w14:textId="77777777" w:rsidR="00AF7EC4" w:rsidRPr="00785F0F" w:rsidRDefault="00AF7EC4" w:rsidP="0015475F">
            <w:pPr>
              <w:spacing w:line="240" w:lineRule="atLeast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E06FBC" w14:textId="77777777" w:rsidR="00AF7EC4" w:rsidRPr="00785F0F" w:rsidRDefault="00AF7EC4" w:rsidP="0015475F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3,896 </w:t>
            </w:r>
          </w:p>
        </w:tc>
        <w:tc>
          <w:tcPr>
            <w:tcW w:w="261" w:type="dxa"/>
          </w:tcPr>
          <w:p w14:paraId="3E2B7C5A" w14:textId="77777777" w:rsidR="00AF7EC4" w:rsidRPr="00785F0F" w:rsidRDefault="00AF7EC4" w:rsidP="0015475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54E68AE" w14:textId="77777777" w:rsidR="00AF7EC4" w:rsidRPr="00785F0F" w:rsidRDefault="00AF7EC4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125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C12A8D6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02E3FA7B" w14:textId="77777777" w:rsidR="00AF7EC4" w:rsidRPr="00785F0F" w:rsidRDefault="00AF7EC4" w:rsidP="0015475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114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14:paraId="7F0CE0E6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2C1CDBCF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3,6</w:t>
            </w:r>
            <w:r w:rsidRPr="00785F0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5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AF7EC4" w:rsidRPr="00785F0F" w14:paraId="2250E820" w14:textId="77777777" w:rsidTr="00505689">
        <w:tc>
          <w:tcPr>
            <w:tcW w:w="4050" w:type="dxa"/>
          </w:tcPr>
          <w:p w14:paraId="4DCEFC96" w14:textId="77777777" w:rsidR="00AF7EC4" w:rsidRPr="00785F0F" w:rsidRDefault="00AF7EC4" w:rsidP="0015475F">
            <w:pPr>
              <w:spacing w:line="240" w:lineRule="atLeast"/>
              <w:ind w:right="-87"/>
              <w:rPr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BCE9C6" w14:textId="77777777" w:rsidR="00AF7EC4" w:rsidRPr="00785F0F" w:rsidRDefault="00AF7EC4" w:rsidP="0015475F">
            <w:pPr>
              <w:pStyle w:val="PlainText"/>
              <w:tabs>
                <w:tab w:val="decimal" w:pos="86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22611E42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2D28ED7" w14:textId="77777777" w:rsidR="00AF7EC4" w:rsidRPr="00785F0F" w:rsidRDefault="00AF7EC4" w:rsidP="0015475F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BE7ECF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4113A797" w14:textId="77777777" w:rsidR="00AF7EC4" w:rsidRPr="00785F0F" w:rsidRDefault="00AF7EC4" w:rsidP="0015475F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A1114EA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6C5C0C4D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F7EC4" w:rsidRPr="00785F0F" w14:paraId="42F46B03" w14:textId="77777777" w:rsidTr="00505689">
        <w:tc>
          <w:tcPr>
            <w:tcW w:w="4050" w:type="dxa"/>
          </w:tcPr>
          <w:p w14:paraId="14E5DABC" w14:textId="77777777" w:rsidR="00AF7EC4" w:rsidRPr="00785F0F" w:rsidRDefault="00AF7EC4" w:rsidP="0015475F">
            <w:pPr>
              <w:spacing w:line="240" w:lineRule="atLeast"/>
              <w:ind w:right="-87"/>
              <w:rPr>
                <w:b/>
                <w:bCs/>
                <w:i/>
                <w:iCs/>
                <w:sz w:val="28"/>
                <w:szCs w:val="28"/>
              </w:rPr>
            </w:pPr>
            <w:r w:rsidRPr="00785F0F">
              <w:rPr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080" w:type="dxa"/>
          </w:tcPr>
          <w:p w14:paraId="5105203C" w14:textId="77777777" w:rsidR="00AF7EC4" w:rsidRPr="00785F0F" w:rsidRDefault="00AF7EC4" w:rsidP="0015475F">
            <w:pPr>
              <w:pStyle w:val="PlainText"/>
              <w:tabs>
                <w:tab w:val="decimal" w:pos="86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14:paraId="4CB271A4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08" w:type="dxa"/>
          </w:tcPr>
          <w:p w14:paraId="74BE843B" w14:textId="77777777" w:rsidR="00AF7EC4" w:rsidRPr="00785F0F" w:rsidRDefault="00AF7EC4" w:rsidP="0015475F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BE3BB9A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14:paraId="7AA0D9A2" w14:textId="77777777" w:rsidR="00AF7EC4" w:rsidRPr="00785F0F" w:rsidRDefault="00AF7EC4" w:rsidP="0015475F">
            <w:pPr>
              <w:pStyle w:val="PlainText"/>
              <w:tabs>
                <w:tab w:val="decimal" w:pos="954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07CA2220" w14:textId="77777777" w:rsidR="00AF7EC4" w:rsidRPr="00785F0F" w:rsidRDefault="00AF7EC4" w:rsidP="0015475F">
            <w:pPr>
              <w:tabs>
                <w:tab w:val="left" w:pos="540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026" w:type="dxa"/>
          </w:tcPr>
          <w:p w14:paraId="708BEC48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F7EC4" w:rsidRPr="00785F0F" w14:paraId="0322A574" w14:textId="77777777" w:rsidTr="00505689">
        <w:tc>
          <w:tcPr>
            <w:tcW w:w="4050" w:type="dxa"/>
          </w:tcPr>
          <w:p w14:paraId="35BA1873" w14:textId="77777777" w:rsidR="00AF7EC4" w:rsidRPr="00785F0F" w:rsidRDefault="00AF7EC4" w:rsidP="0015475F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</w:tcPr>
          <w:p w14:paraId="3F48BCC2" w14:textId="77777777" w:rsidR="00AF7EC4" w:rsidRPr="00785F0F" w:rsidRDefault="00AF7EC4" w:rsidP="0015475F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695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261" w:type="dxa"/>
          </w:tcPr>
          <w:p w14:paraId="647E352B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58CA9287" w14:textId="4DBE9197" w:rsidR="00AF7EC4" w:rsidRPr="00785F0F" w:rsidRDefault="008519C3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AF7EC4"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</w:tcPr>
          <w:p w14:paraId="6E643210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</w:tcPr>
          <w:p w14:paraId="14E174AB" w14:textId="77777777" w:rsidR="00AF7EC4" w:rsidRPr="00785F0F" w:rsidRDefault="00AF7EC4" w:rsidP="0015475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14:paraId="28458A7B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0EDE59AB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754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F7EC4" w:rsidRPr="00785F0F" w14:paraId="444B62D6" w14:textId="77777777" w:rsidTr="00505689">
        <w:tc>
          <w:tcPr>
            <w:tcW w:w="4050" w:type="dxa"/>
          </w:tcPr>
          <w:p w14:paraId="63320CAF" w14:textId="77777777" w:rsidR="00AF7EC4" w:rsidRPr="00785F0F" w:rsidRDefault="00AF7EC4" w:rsidP="0015475F">
            <w:pPr>
              <w:spacing w:line="240" w:lineRule="atLeast"/>
              <w:ind w:left="162" w:right="-79" w:hanging="162"/>
              <w:rPr>
                <w:sz w:val="28"/>
                <w:szCs w:val="28"/>
                <w:cs/>
              </w:rPr>
            </w:pPr>
            <w:r w:rsidRPr="00785F0F">
              <w:rPr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80" w:type="dxa"/>
          </w:tcPr>
          <w:p w14:paraId="121D829A" w14:textId="77777777" w:rsidR="00AF7EC4" w:rsidRPr="00785F0F" w:rsidRDefault="00AF7EC4" w:rsidP="0015475F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501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261" w:type="dxa"/>
            <w:vAlign w:val="bottom"/>
          </w:tcPr>
          <w:p w14:paraId="1127FD14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624A568" w14:textId="77777777" w:rsidR="00AF7EC4" w:rsidRPr="00785F0F" w:rsidRDefault="00AF7EC4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72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6EA6904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69CB76F2" w14:textId="77777777" w:rsidR="00AF7EC4" w:rsidRPr="00785F0F" w:rsidRDefault="00AF7EC4" w:rsidP="0015475F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3D9F2078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1CAD6D6B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573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F7EC4" w:rsidRPr="00785F0F" w14:paraId="64F90898" w14:textId="77777777" w:rsidTr="00505689">
        <w:tc>
          <w:tcPr>
            <w:tcW w:w="4050" w:type="dxa"/>
          </w:tcPr>
          <w:p w14:paraId="1B1B71BA" w14:textId="77777777" w:rsidR="00AF7EC4" w:rsidRPr="00785F0F" w:rsidRDefault="00AF7EC4" w:rsidP="0015475F">
            <w:pPr>
              <w:spacing w:line="240" w:lineRule="atLeast"/>
              <w:ind w:right="-79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06E6B913" w14:textId="77777777" w:rsidR="00AF7EC4" w:rsidRPr="00785F0F" w:rsidRDefault="00AF7EC4" w:rsidP="0015475F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4,858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261" w:type="dxa"/>
          </w:tcPr>
          <w:p w14:paraId="5C56D2D6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09E339C8" w14:textId="77777777" w:rsidR="00AF7EC4" w:rsidRPr="00785F0F" w:rsidRDefault="00AF7EC4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270" w:type="dxa"/>
          </w:tcPr>
          <w:p w14:paraId="6D2C5F8E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5A5AC9BD" w14:textId="77777777" w:rsidR="00AF7EC4" w:rsidRPr="00785F0F" w:rsidRDefault="00AF7EC4" w:rsidP="0015475F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67FA3AF0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05B3FCE1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4,847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F7EC4" w:rsidRPr="00785F0F" w14:paraId="154600D4" w14:textId="77777777" w:rsidTr="00505689">
        <w:tc>
          <w:tcPr>
            <w:tcW w:w="4050" w:type="dxa"/>
          </w:tcPr>
          <w:p w14:paraId="40CBACA6" w14:textId="77777777" w:rsidR="00AF7EC4" w:rsidRPr="00785F0F" w:rsidRDefault="00AF7EC4" w:rsidP="0015475F">
            <w:pPr>
              <w:spacing w:line="240" w:lineRule="atLeast"/>
              <w:ind w:left="162" w:right="-79" w:hanging="162"/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60AB38B1" w14:textId="77777777" w:rsidR="00AF7EC4" w:rsidRPr="00785F0F" w:rsidRDefault="00AF7EC4" w:rsidP="0015475F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261" w:type="dxa"/>
          </w:tcPr>
          <w:p w14:paraId="23AAB6B8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67307135" w14:textId="77777777" w:rsidR="00AF7EC4" w:rsidRPr="00785F0F" w:rsidRDefault="00AF7EC4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4873D937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1F610074" w14:textId="77777777" w:rsidR="00AF7EC4" w:rsidRPr="00785F0F" w:rsidRDefault="00AF7EC4" w:rsidP="0015475F">
            <w:pPr>
              <w:pStyle w:val="PlainText"/>
              <w:tabs>
                <w:tab w:val="decimal" w:pos="684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52" w:type="dxa"/>
            <w:vAlign w:val="bottom"/>
          </w:tcPr>
          <w:p w14:paraId="675B2413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14:paraId="2E83E71D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Pr="00785F0F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F7EC4" w:rsidRPr="00785F0F" w14:paraId="48329E53" w14:textId="77777777" w:rsidTr="00505689">
        <w:tc>
          <w:tcPr>
            <w:tcW w:w="4050" w:type="dxa"/>
          </w:tcPr>
          <w:p w14:paraId="399A8ED2" w14:textId="77777777" w:rsidR="00AF7EC4" w:rsidRPr="00785F0F" w:rsidRDefault="00AF7EC4" w:rsidP="0015475F">
            <w:pPr>
              <w:spacing w:line="240" w:lineRule="atLeast"/>
              <w:ind w:right="-79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65E4E7" w14:textId="77777777" w:rsidR="00AF7EC4" w:rsidRPr="00785F0F" w:rsidRDefault="00AF7EC4" w:rsidP="0015475F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6,074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14:paraId="550B7138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3036290" w14:textId="77777777" w:rsidR="00AF7EC4" w:rsidRPr="00785F0F" w:rsidRDefault="00AF7EC4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77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23E8F366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3ACE55AA" w14:textId="77777777" w:rsidR="00AF7EC4" w:rsidRPr="00785F0F" w:rsidRDefault="00AF7EC4" w:rsidP="0015475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40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14:paraId="18B92AC9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12AB1433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6,191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  <w:tr w:rsidR="00AF7EC4" w:rsidRPr="00785F0F" w14:paraId="40DDDBE7" w14:textId="77777777" w:rsidTr="00505689">
        <w:trPr>
          <w:trHeight w:val="179"/>
        </w:trPr>
        <w:tc>
          <w:tcPr>
            <w:tcW w:w="4050" w:type="dxa"/>
          </w:tcPr>
          <w:p w14:paraId="58F0C006" w14:textId="77777777" w:rsidR="00AF7EC4" w:rsidRPr="00785F0F" w:rsidRDefault="00AF7EC4" w:rsidP="0015475F">
            <w:pPr>
              <w:spacing w:line="240" w:lineRule="atLeast"/>
              <w:ind w:right="-79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039945" w14:textId="77777777" w:rsidR="00AF7EC4" w:rsidRPr="00785F0F" w:rsidRDefault="00AF7EC4" w:rsidP="0015475F">
            <w:pPr>
              <w:pStyle w:val="PlainText"/>
              <w:tabs>
                <w:tab w:val="decimal" w:pos="786"/>
              </w:tabs>
              <w:spacing w:line="380" w:lineRule="exact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14:paraId="501BC5E8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48426F4" w14:textId="77777777" w:rsidR="00AF7EC4" w:rsidRPr="00785F0F" w:rsidRDefault="00AF7EC4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CD73807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78D5922" w14:textId="77777777" w:rsidR="00AF7EC4" w:rsidRPr="00785F0F" w:rsidRDefault="00AF7EC4" w:rsidP="0015475F">
            <w:pPr>
              <w:pStyle w:val="PlainText"/>
              <w:tabs>
                <w:tab w:val="decimal" w:pos="864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24A1391B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58188CC9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F7EC4" w:rsidRPr="00785F0F" w14:paraId="704162AD" w14:textId="77777777" w:rsidTr="00505689">
        <w:tc>
          <w:tcPr>
            <w:tcW w:w="4050" w:type="dxa"/>
          </w:tcPr>
          <w:p w14:paraId="1A4A0171" w14:textId="77777777" w:rsidR="00AF7EC4" w:rsidRPr="00785F0F" w:rsidRDefault="00AF7EC4" w:rsidP="0015475F">
            <w:pPr>
              <w:spacing w:line="240" w:lineRule="atLeast"/>
              <w:ind w:left="162" w:right="-79" w:hanging="162"/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25FB55" w14:textId="77777777" w:rsidR="00AF7EC4" w:rsidRPr="00785F0F" w:rsidRDefault="00AF7EC4" w:rsidP="0015475F">
            <w:pPr>
              <w:pStyle w:val="PlainText"/>
              <w:tabs>
                <w:tab w:val="decimal" w:pos="786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2,178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14:paraId="6027B6F5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6EA2AEFE" w14:textId="77777777" w:rsidR="00AF7EC4" w:rsidRPr="00785F0F" w:rsidRDefault="00AF7EC4" w:rsidP="0015475F">
            <w:pPr>
              <w:pStyle w:val="PlainText"/>
              <w:tabs>
                <w:tab w:val="decimal" w:pos="760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202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722025E1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565A203F" w14:textId="77777777" w:rsidR="00AF7EC4" w:rsidRPr="00785F0F" w:rsidRDefault="00AF7EC4" w:rsidP="0015475F">
            <w:pPr>
              <w:pStyle w:val="PlainText"/>
              <w:tabs>
                <w:tab w:val="decimal" w:pos="954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154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14:paraId="5A94064C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40" w:lineRule="atLeast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7BC283A6" w14:textId="77777777" w:rsidR="00AF7EC4" w:rsidRPr="00785F0F" w:rsidRDefault="00AF7EC4" w:rsidP="0015475F">
            <w:pPr>
              <w:pStyle w:val="PlainText"/>
              <w:tabs>
                <w:tab w:val="decimal" w:pos="792"/>
              </w:tabs>
              <w:spacing w:line="228" w:lineRule="auto"/>
              <w:ind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2,534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17736BEE" w14:textId="77777777" w:rsidR="00AF7EC4" w:rsidRPr="00785F0F" w:rsidRDefault="00AF7EC4" w:rsidP="00AF7EC4">
      <w:pPr>
        <w:rPr>
          <w:sz w:val="2"/>
          <w:szCs w:val="2"/>
        </w:rPr>
      </w:pPr>
    </w:p>
    <w:p w14:paraId="42003E49" w14:textId="77777777" w:rsidR="00AF7EC4" w:rsidRPr="00785F0F" w:rsidRDefault="00AF7EC4" w:rsidP="00AF7EC4">
      <w:pPr>
        <w:jc w:val="both"/>
        <w:rPr>
          <w:sz w:val="2"/>
          <w:szCs w:val="2"/>
        </w:rPr>
      </w:pPr>
    </w:p>
    <w:p w14:paraId="1E625289" w14:textId="77777777" w:rsidR="00160D51" w:rsidRPr="00785F0F" w:rsidRDefault="00160D51">
      <w:pPr>
        <w:suppressAutoHyphens w:val="0"/>
        <w:rPr>
          <w:b/>
          <w:bCs/>
          <w:sz w:val="30"/>
          <w:szCs w:val="30"/>
          <w:cs/>
          <w:lang w:val="th-TH"/>
        </w:rPr>
      </w:pPr>
      <w:r w:rsidRPr="00785F0F">
        <w:rPr>
          <w:b/>
          <w:bCs/>
          <w:sz w:val="30"/>
          <w:szCs w:val="30"/>
          <w:cs/>
          <w:lang w:val="th-TH"/>
        </w:rPr>
        <w:br w:type="page"/>
      </w:r>
    </w:p>
    <w:p w14:paraId="3D050758" w14:textId="77777777" w:rsidR="00A72CF0" w:rsidRPr="00785F0F" w:rsidRDefault="00A72CF0" w:rsidP="00A72CF0">
      <w:pPr>
        <w:tabs>
          <w:tab w:val="left" w:pos="540"/>
        </w:tabs>
        <w:rPr>
          <w:spacing w:val="-6"/>
          <w:sz w:val="30"/>
          <w:szCs w:val="30"/>
        </w:rPr>
      </w:pPr>
      <w:r w:rsidRPr="00785F0F">
        <w:rPr>
          <w:b/>
          <w:bCs/>
          <w:sz w:val="30"/>
          <w:szCs w:val="30"/>
          <w:cs/>
          <w:lang w:val="th-TH"/>
        </w:rPr>
        <w:lastRenderedPageBreak/>
        <w:t>4</w:t>
      </w:r>
      <w:r w:rsidR="00160D51" w:rsidRPr="00785F0F">
        <w:rPr>
          <w:rFonts w:hint="cs"/>
          <w:b/>
          <w:bCs/>
          <w:sz w:val="30"/>
          <w:szCs w:val="30"/>
          <w:cs/>
          <w:lang w:val="th-TH"/>
        </w:rPr>
        <w:t>5</w:t>
      </w:r>
      <w:r w:rsidRPr="00785F0F">
        <w:rPr>
          <w:b/>
          <w:bCs/>
          <w:sz w:val="30"/>
          <w:szCs w:val="30"/>
          <w:cs/>
          <w:lang w:val="th-TH"/>
        </w:rPr>
        <w:tab/>
        <w:t>กำไรต่อหุ้น</w:t>
      </w:r>
      <w:r w:rsidRPr="00785F0F">
        <w:rPr>
          <w:b/>
          <w:bCs/>
          <w:sz w:val="30"/>
          <w:szCs w:val="30"/>
          <w:cs/>
        </w:rPr>
        <w:t>ขั้นพื้นฐาน</w:t>
      </w:r>
    </w:p>
    <w:p w14:paraId="04F78FF1" w14:textId="77777777" w:rsidR="00676712" w:rsidRPr="00785F0F" w:rsidRDefault="00676712" w:rsidP="00676712">
      <w:pPr>
        <w:tabs>
          <w:tab w:val="left" w:pos="540"/>
        </w:tabs>
        <w:ind w:left="540"/>
        <w:rPr>
          <w:spacing w:val="-6"/>
          <w:sz w:val="30"/>
          <w:szCs w:val="30"/>
        </w:rPr>
      </w:pPr>
    </w:p>
    <w:p w14:paraId="394841A3" w14:textId="369D30B8" w:rsidR="009D798E" w:rsidRPr="00484CA6" w:rsidRDefault="006B267B" w:rsidP="00484CA6">
      <w:pPr>
        <w:ind w:left="540" w:right="-23"/>
        <w:jc w:val="thaiDistribute"/>
        <w:rPr>
          <w:sz w:val="30"/>
          <w:szCs w:val="30"/>
        </w:rPr>
      </w:pPr>
      <w:r w:rsidRPr="00785F0F">
        <w:rPr>
          <w:sz w:val="30"/>
          <w:szCs w:val="30"/>
          <w:cs/>
          <w:lang w:val="th-TH"/>
        </w:rPr>
        <w:t>กำไร</w:t>
      </w:r>
      <w:r w:rsidRPr="00785F0F">
        <w:rPr>
          <w:sz w:val="30"/>
          <w:szCs w:val="30"/>
          <w:cs/>
        </w:rPr>
        <w:t>ต่อหุ้นขั้นพื้นฐานในงบการเงินรวมและงบการเงินเฉพาะธนาคารสำหรับปี</w:t>
      </w:r>
      <w:r w:rsidRPr="00785F0F">
        <w:rPr>
          <w:sz w:val="30"/>
          <w:szCs w:val="30"/>
          <w:cs/>
          <w:lang w:val="th-TH"/>
        </w:rPr>
        <w:t xml:space="preserve">สิ้นสุดวันที่ </w:t>
      </w:r>
      <w:r w:rsidRPr="00785F0F">
        <w:rPr>
          <w:sz w:val="30"/>
          <w:szCs w:val="30"/>
          <w:cs/>
        </w:rPr>
        <w:t>31 ธันวาคม 25</w:t>
      </w:r>
      <w:r w:rsidRPr="00785F0F">
        <w:rPr>
          <w:sz w:val="30"/>
          <w:szCs w:val="30"/>
        </w:rPr>
        <w:t xml:space="preserve">61 </w:t>
      </w:r>
      <w:r w:rsidRPr="00785F0F">
        <w:rPr>
          <w:sz w:val="30"/>
          <w:szCs w:val="30"/>
          <w:cs/>
        </w:rPr>
        <w:t>และ 25</w:t>
      </w:r>
      <w:r w:rsidRPr="00785F0F">
        <w:rPr>
          <w:sz w:val="30"/>
          <w:szCs w:val="30"/>
        </w:rPr>
        <w:t>60</w:t>
      </w:r>
      <w:r w:rsidRPr="00785F0F">
        <w:rPr>
          <w:sz w:val="30"/>
          <w:szCs w:val="30"/>
          <w:cs/>
          <w:lang w:val="th-TH"/>
        </w:rPr>
        <w:t xml:space="preserve"> </w:t>
      </w:r>
      <w:r w:rsidRPr="00785F0F">
        <w:rPr>
          <w:sz w:val="30"/>
          <w:szCs w:val="30"/>
          <w:cs/>
        </w:rPr>
        <w:t>คำนวณได้ดังนี้</w:t>
      </w:r>
    </w:p>
    <w:tbl>
      <w:tblPr>
        <w:tblW w:w="9252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4752"/>
        <w:gridCol w:w="990"/>
        <w:gridCol w:w="239"/>
        <w:gridCol w:w="931"/>
        <w:gridCol w:w="239"/>
        <w:gridCol w:w="931"/>
        <w:gridCol w:w="239"/>
        <w:gridCol w:w="931"/>
      </w:tblGrid>
      <w:tr w:rsidR="006B267B" w:rsidRPr="00785F0F" w14:paraId="28B05B63" w14:textId="77777777" w:rsidTr="00505689">
        <w:tc>
          <w:tcPr>
            <w:tcW w:w="4752" w:type="dxa"/>
            <w:shd w:val="clear" w:color="auto" w:fill="auto"/>
            <w:vAlign w:val="bottom"/>
          </w:tcPr>
          <w:p w14:paraId="5F817E76" w14:textId="77777777" w:rsidR="006B267B" w:rsidRPr="00785F0F" w:rsidRDefault="006B267B" w:rsidP="0015475F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05DD65B7" w14:textId="77777777" w:rsidR="006B267B" w:rsidRPr="00785F0F" w:rsidRDefault="006B267B" w:rsidP="0015475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993BFBA" w14:textId="77777777" w:rsidR="006B267B" w:rsidRPr="00785F0F" w:rsidRDefault="006B267B" w:rsidP="0015475F">
            <w:pPr>
              <w:snapToGrid w:val="0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01" w:type="dxa"/>
            <w:gridSpan w:val="3"/>
            <w:shd w:val="clear" w:color="auto" w:fill="auto"/>
            <w:vAlign w:val="bottom"/>
          </w:tcPr>
          <w:p w14:paraId="542EF66B" w14:textId="77777777" w:rsidR="006B267B" w:rsidRPr="00785F0F" w:rsidRDefault="006B267B" w:rsidP="0015475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4"/>
                <w:sz w:val="28"/>
                <w:szCs w:val="28"/>
                <w:cs/>
                <w:lang w:val="th-TH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งบการเงินเฉพาะธนาคาร</w:t>
            </w:r>
          </w:p>
        </w:tc>
      </w:tr>
      <w:tr w:rsidR="006B267B" w:rsidRPr="00785F0F" w14:paraId="6D2CF744" w14:textId="77777777" w:rsidTr="00505689">
        <w:tc>
          <w:tcPr>
            <w:tcW w:w="4752" w:type="dxa"/>
            <w:shd w:val="clear" w:color="auto" w:fill="auto"/>
            <w:vAlign w:val="bottom"/>
          </w:tcPr>
          <w:p w14:paraId="10AEA9C1" w14:textId="77777777" w:rsidR="006B267B" w:rsidRPr="00785F0F" w:rsidRDefault="006B267B" w:rsidP="0015475F">
            <w:pPr>
              <w:tabs>
                <w:tab w:val="left" w:pos="252"/>
                <w:tab w:val="left" w:pos="432"/>
              </w:tabs>
              <w:snapToGrid w:val="0"/>
              <w:ind w:right="-108"/>
              <w:rPr>
                <w:b/>
                <w:bCs/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B2FADA" w14:textId="77777777" w:rsidR="006B267B" w:rsidRPr="00785F0F" w:rsidRDefault="006B267B" w:rsidP="0015475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84E3757" w14:textId="77777777" w:rsidR="006B267B" w:rsidRPr="00785F0F" w:rsidRDefault="006B267B" w:rsidP="0015475F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BADDCA5" w14:textId="77777777" w:rsidR="006B267B" w:rsidRPr="00785F0F" w:rsidRDefault="006B267B" w:rsidP="0015475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F69030" w14:textId="77777777" w:rsidR="006B267B" w:rsidRPr="00785F0F" w:rsidRDefault="006B267B" w:rsidP="0015475F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9067128" w14:textId="77777777" w:rsidR="006B267B" w:rsidRPr="00785F0F" w:rsidRDefault="006B267B" w:rsidP="0015475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72FDEB3" w14:textId="77777777" w:rsidR="006B267B" w:rsidRPr="00785F0F" w:rsidRDefault="006B267B" w:rsidP="0015475F">
            <w:pPr>
              <w:snapToGrid w:val="0"/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27F6AB3" w14:textId="77777777" w:rsidR="006B267B" w:rsidRPr="00785F0F" w:rsidRDefault="006B267B" w:rsidP="0015475F">
            <w:pPr>
              <w:pStyle w:val="PlainTex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2560</w:t>
            </w:r>
          </w:p>
        </w:tc>
      </w:tr>
      <w:tr w:rsidR="006B267B" w:rsidRPr="00785F0F" w14:paraId="41EB77BA" w14:textId="77777777" w:rsidTr="00505689">
        <w:tc>
          <w:tcPr>
            <w:tcW w:w="4752" w:type="dxa"/>
            <w:shd w:val="clear" w:color="auto" w:fill="auto"/>
            <w:vAlign w:val="bottom"/>
          </w:tcPr>
          <w:p w14:paraId="7116EC48" w14:textId="77777777" w:rsidR="006B267B" w:rsidRPr="00785F0F" w:rsidRDefault="006B267B" w:rsidP="0015475F">
            <w:pPr>
              <w:tabs>
                <w:tab w:val="left" w:pos="252"/>
              </w:tabs>
              <w:snapToGrid w:val="0"/>
              <w:ind w:right="-108"/>
              <w:rPr>
                <w:spacing w:val="4"/>
                <w:sz w:val="28"/>
                <w:szCs w:val="28"/>
                <w:cs/>
                <w:lang w:val="th-TH"/>
              </w:rPr>
            </w:pPr>
          </w:p>
        </w:tc>
        <w:tc>
          <w:tcPr>
            <w:tcW w:w="4500" w:type="dxa"/>
            <w:gridSpan w:val="7"/>
            <w:shd w:val="clear" w:color="auto" w:fill="auto"/>
            <w:vAlign w:val="bottom"/>
          </w:tcPr>
          <w:p w14:paraId="17736B63" w14:textId="77777777" w:rsidR="006B267B" w:rsidRPr="00785F0F" w:rsidRDefault="006B267B" w:rsidP="0015475F">
            <w:pPr>
              <w:ind w:right="-29"/>
              <w:jc w:val="center"/>
              <w:rPr>
                <w:spacing w:val="-4"/>
                <w:sz w:val="28"/>
                <w:szCs w:val="28"/>
                <w:cs/>
              </w:rPr>
            </w:pPr>
            <w:r w:rsidRPr="00785F0F">
              <w:rPr>
                <w:i/>
                <w:iCs/>
                <w:sz w:val="28"/>
                <w:szCs w:val="28"/>
                <w:cs/>
              </w:rPr>
              <w:t>(ล้านบาท / ล้านหุ้น)</w:t>
            </w:r>
          </w:p>
        </w:tc>
      </w:tr>
      <w:tr w:rsidR="006B267B" w:rsidRPr="00785F0F" w14:paraId="76F35985" w14:textId="77777777" w:rsidTr="00505689">
        <w:tc>
          <w:tcPr>
            <w:tcW w:w="4752" w:type="dxa"/>
            <w:shd w:val="clear" w:color="auto" w:fill="auto"/>
            <w:vAlign w:val="bottom"/>
          </w:tcPr>
          <w:p w14:paraId="015CEE58" w14:textId="77777777" w:rsidR="006B267B" w:rsidRPr="00785F0F" w:rsidRDefault="006B267B" w:rsidP="006B267B">
            <w:pPr>
              <w:ind w:right="-117"/>
              <w:rPr>
                <w:sz w:val="28"/>
                <w:szCs w:val="28"/>
              </w:rPr>
            </w:pPr>
            <w:r w:rsidRPr="00785F0F">
              <w:rPr>
                <w:spacing w:val="-4"/>
                <w:sz w:val="28"/>
                <w:szCs w:val="28"/>
                <w:cs/>
              </w:rPr>
              <w:t>กำไรที่เป็นส่วนของผู้ถือหุ้นสามัญของธนาคาร (ขั้นพื้นฐาน)</w:t>
            </w:r>
          </w:p>
        </w:tc>
        <w:tc>
          <w:tcPr>
            <w:tcW w:w="990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65305C4A" w14:textId="2BE28D33" w:rsidR="006B267B" w:rsidRPr="00785F0F" w:rsidRDefault="00C104A8" w:rsidP="006B267B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40,068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B51772D" w14:textId="77777777" w:rsidR="006B267B" w:rsidRPr="00785F0F" w:rsidRDefault="006B267B" w:rsidP="006B267B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4F55B4B1" w14:textId="77777777" w:rsidR="006B267B" w:rsidRPr="00785F0F" w:rsidRDefault="006B267B" w:rsidP="006B267B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43,152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01BEBF" w14:textId="77777777" w:rsidR="006B267B" w:rsidRPr="00785F0F" w:rsidRDefault="006B267B" w:rsidP="006B267B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2BFF7410" w14:textId="2D4FA0E4" w:rsidR="006B267B" w:rsidRPr="00785F0F" w:rsidRDefault="00C104A8" w:rsidP="006B267B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33,475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145904" w14:textId="77777777" w:rsidR="006B267B" w:rsidRPr="00785F0F" w:rsidRDefault="006B267B" w:rsidP="006B267B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61A7A1B4" w14:textId="77777777" w:rsidR="006B267B" w:rsidRPr="00785F0F" w:rsidRDefault="006B267B" w:rsidP="006B267B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GB"/>
              </w:rPr>
              <w:t>37,854</w:t>
            </w:r>
          </w:p>
        </w:tc>
      </w:tr>
      <w:tr w:rsidR="006B267B" w:rsidRPr="00785F0F" w14:paraId="585B9572" w14:textId="77777777" w:rsidTr="00505689">
        <w:tc>
          <w:tcPr>
            <w:tcW w:w="4752" w:type="dxa"/>
            <w:shd w:val="clear" w:color="auto" w:fill="auto"/>
            <w:vAlign w:val="bottom"/>
          </w:tcPr>
          <w:p w14:paraId="70BE4012" w14:textId="77777777" w:rsidR="006B267B" w:rsidRPr="00785F0F" w:rsidRDefault="006B267B" w:rsidP="00D004B0">
            <w:pPr>
              <w:rPr>
                <w:sz w:val="28"/>
                <w:szCs w:val="28"/>
              </w:rPr>
            </w:pPr>
            <w:r w:rsidRPr="00785F0F">
              <w:rPr>
                <w:sz w:val="28"/>
                <w:szCs w:val="28"/>
                <w:cs/>
              </w:rPr>
              <w:t>จำนวนหุ้นสามัญและหุ้นบุริมสิทธิที่ออกจำหน่ายแล้ว</w:t>
            </w:r>
          </w:p>
        </w:tc>
        <w:tc>
          <w:tcPr>
            <w:tcW w:w="9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14:paraId="4DACDD03" w14:textId="54090CB1" w:rsidR="006B267B" w:rsidRPr="00785F0F" w:rsidRDefault="00C104A8" w:rsidP="006B267B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A79A45" w14:textId="77777777" w:rsidR="006B267B" w:rsidRPr="00785F0F" w:rsidRDefault="006B267B" w:rsidP="006B267B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14:paraId="67D655A1" w14:textId="77777777" w:rsidR="006B267B" w:rsidRPr="00785F0F" w:rsidRDefault="006B267B" w:rsidP="006B267B">
            <w:pPr>
              <w:pStyle w:val="PlainText"/>
              <w:ind w:left="-10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US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9FF867" w14:textId="77777777" w:rsidR="006B267B" w:rsidRPr="00785F0F" w:rsidRDefault="006B267B" w:rsidP="006B267B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14:paraId="28094503" w14:textId="7A38B95D" w:rsidR="006B267B" w:rsidRPr="00785F0F" w:rsidRDefault="00C104A8" w:rsidP="006B267B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3,399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6A94368" w14:textId="77777777" w:rsidR="006B267B" w:rsidRPr="00785F0F" w:rsidRDefault="006B267B" w:rsidP="006B267B">
            <w:pPr>
              <w:tabs>
                <w:tab w:val="decimal" w:pos="738"/>
              </w:tabs>
              <w:snapToGrid w:val="0"/>
              <w:ind w:left="-108" w:right="-83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</w:tcPr>
          <w:p w14:paraId="268BB2EA" w14:textId="77777777" w:rsidR="006B267B" w:rsidRPr="00785F0F" w:rsidRDefault="006B267B" w:rsidP="006B267B">
            <w:pPr>
              <w:pStyle w:val="PlainText"/>
              <w:tabs>
                <w:tab w:val="decimal" w:pos="706"/>
              </w:tabs>
              <w:ind w:left="-108" w:right="-83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sz w:val="28"/>
                <w:szCs w:val="28"/>
                <w:lang w:val="en-GB"/>
              </w:rPr>
              <w:t>3,399</w:t>
            </w:r>
          </w:p>
        </w:tc>
      </w:tr>
      <w:tr w:rsidR="006B267B" w:rsidRPr="00785F0F" w14:paraId="196EA854" w14:textId="77777777" w:rsidTr="00505689">
        <w:trPr>
          <w:trHeight w:val="33"/>
        </w:trPr>
        <w:tc>
          <w:tcPr>
            <w:tcW w:w="4752" w:type="dxa"/>
            <w:shd w:val="clear" w:color="auto" w:fill="auto"/>
            <w:vAlign w:val="bottom"/>
          </w:tcPr>
          <w:p w14:paraId="4C811978" w14:textId="77777777" w:rsidR="006B267B" w:rsidRPr="00785F0F" w:rsidRDefault="006B267B" w:rsidP="006B267B">
            <w:pPr>
              <w:rPr>
                <w:b/>
                <w:bCs/>
                <w:sz w:val="28"/>
                <w:szCs w:val="28"/>
              </w:rPr>
            </w:pPr>
            <w:r w:rsidRPr="00785F0F">
              <w:rPr>
                <w:b/>
                <w:bCs/>
                <w:sz w:val="28"/>
                <w:szCs w:val="28"/>
                <w:cs/>
              </w:rPr>
              <w:t xml:space="preserve">กำไรต่อหุ้น </w:t>
            </w:r>
            <w:r w:rsidRPr="00785F0F">
              <w:rPr>
                <w:b/>
                <w:bCs/>
                <w:spacing w:val="-4"/>
                <w:sz w:val="28"/>
                <w:szCs w:val="28"/>
                <w:cs/>
              </w:rPr>
              <w:t>(ขั้นพื้นฐาน)</w:t>
            </w:r>
            <w:r w:rsidRPr="00785F0F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785F0F">
              <w:rPr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FBAEF62" w14:textId="6D2C2788" w:rsidR="006B267B" w:rsidRPr="00785F0F" w:rsidRDefault="00C104A8" w:rsidP="006B267B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11.79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7E2D77" w14:textId="77777777" w:rsidR="006B267B" w:rsidRPr="00785F0F" w:rsidRDefault="006B267B" w:rsidP="006B267B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0A2DDD0" w14:textId="77777777" w:rsidR="006B267B" w:rsidRPr="00785F0F" w:rsidRDefault="006B267B" w:rsidP="006B267B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12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243526" w14:textId="77777777" w:rsidR="006B267B" w:rsidRPr="00785F0F" w:rsidRDefault="006B267B" w:rsidP="006B267B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F17E2AC" w14:textId="62DC099E" w:rsidR="006B267B" w:rsidRPr="000E1519" w:rsidRDefault="00C104A8" w:rsidP="006B267B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9.85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5FC1AA" w14:textId="77777777" w:rsidR="006B267B" w:rsidRPr="00785F0F" w:rsidRDefault="006B267B" w:rsidP="006B267B">
            <w:pPr>
              <w:tabs>
                <w:tab w:val="decimal" w:pos="738"/>
              </w:tabs>
              <w:snapToGrid w:val="0"/>
              <w:ind w:left="-108" w:right="-8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E958727" w14:textId="77777777" w:rsidR="006B267B" w:rsidRPr="00785F0F" w:rsidRDefault="006B267B" w:rsidP="006B267B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11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.</w:t>
            </w:r>
            <w:r w:rsidRPr="00785F0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14</w:t>
            </w:r>
          </w:p>
        </w:tc>
      </w:tr>
      <w:tr w:rsidR="006B267B" w:rsidRPr="00785F0F" w14:paraId="03075B72" w14:textId="77777777" w:rsidTr="00505689">
        <w:trPr>
          <w:trHeight w:val="33"/>
        </w:trPr>
        <w:tc>
          <w:tcPr>
            <w:tcW w:w="4752" w:type="dxa"/>
            <w:shd w:val="clear" w:color="auto" w:fill="auto"/>
            <w:vAlign w:val="bottom"/>
          </w:tcPr>
          <w:p w14:paraId="453C6B18" w14:textId="77777777" w:rsidR="006B267B" w:rsidRPr="00785F0F" w:rsidRDefault="006B267B" w:rsidP="006B267B">
            <w:pPr>
              <w:ind w:left="72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39E5439F" w14:textId="77777777" w:rsidR="006B267B" w:rsidRPr="00785F0F" w:rsidRDefault="006B267B" w:rsidP="006B267B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B6004AD" w14:textId="77777777" w:rsidR="006B267B" w:rsidRPr="00785F0F" w:rsidRDefault="006B267B" w:rsidP="006B267B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1DA0397E" w14:textId="77777777" w:rsidR="006B267B" w:rsidRPr="00785F0F" w:rsidRDefault="006B267B" w:rsidP="006B267B">
            <w:pPr>
              <w:pStyle w:val="PlainText"/>
              <w:ind w:left="-10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6CA45AE" w14:textId="77777777" w:rsidR="006B267B" w:rsidRPr="00785F0F" w:rsidRDefault="006B267B" w:rsidP="006B267B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1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38DFF2D0" w14:textId="77777777" w:rsidR="006B267B" w:rsidRPr="00785F0F" w:rsidRDefault="006B267B" w:rsidP="006B267B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272DDCC" w14:textId="77777777" w:rsidR="006B267B" w:rsidRPr="00785F0F" w:rsidRDefault="006B267B" w:rsidP="006B267B">
            <w:pPr>
              <w:tabs>
                <w:tab w:val="decimal" w:pos="738"/>
              </w:tabs>
              <w:snapToGrid w:val="0"/>
              <w:ind w:left="-108" w:right="-8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000000"/>
            </w:tcBorders>
            <w:shd w:val="clear" w:color="auto" w:fill="auto"/>
            <w:vAlign w:val="bottom"/>
          </w:tcPr>
          <w:p w14:paraId="0BB3927C" w14:textId="77777777" w:rsidR="006B267B" w:rsidRPr="00785F0F" w:rsidRDefault="006B267B" w:rsidP="006B267B">
            <w:pPr>
              <w:pStyle w:val="PlainText"/>
              <w:tabs>
                <w:tab w:val="decimal" w:pos="544"/>
              </w:tabs>
              <w:ind w:left="-108" w:right="-83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4C4BD7F4" w14:textId="213DAE42" w:rsidR="00A72CF0" w:rsidRPr="00785F0F" w:rsidRDefault="00160D51" w:rsidP="00A72CF0">
      <w:pPr>
        <w:tabs>
          <w:tab w:val="left" w:pos="567"/>
        </w:tabs>
        <w:suppressAutoHyphens w:val="0"/>
        <w:rPr>
          <w:b/>
          <w:bCs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t>4</w:t>
      </w:r>
      <w:r w:rsidRPr="00785F0F">
        <w:rPr>
          <w:rFonts w:hint="cs"/>
          <w:b/>
          <w:bCs/>
          <w:spacing w:val="-4"/>
          <w:sz w:val="30"/>
          <w:szCs w:val="30"/>
          <w:cs/>
        </w:rPr>
        <w:t>6</w:t>
      </w:r>
      <w:r w:rsidR="00A72CF0" w:rsidRPr="00785F0F">
        <w:rPr>
          <w:b/>
          <w:bCs/>
          <w:spacing w:val="-4"/>
          <w:sz w:val="30"/>
          <w:szCs w:val="30"/>
        </w:rPr>
        <w:tab/>
      </w:r>
      <w:r w:rsidR="00A72CF0" w:rsidRPr="00785F0F">
        <w:rPr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4A89B64" w14:textId="77777777" w:rsidR="00A72CF0" w:rsidRPr="00785F0F" w:rsidRDefault="00A72CF0" w:rsidP="00A72CF0">
      <w:pPr>
        <w:tabs>
          <w:tab w:val="left" w:pos="540"/>
        </w:tabs>
        <w:ind w:left="540"/>
        <w:rPr>
          <w:sz w:val="30"/>
          <w:szCs w:val="30"/>
        </w:rPr>
      </w:pPr>
    </w:p>
    <w:p w14:paraId="3EBDF30E" w14:textId="4D54EA12" w:rsidR="00645CAD" w:rsidRDefault="00965A7D" w:rsidP="00572CA9">
      <w:pPr>
        <w:tabs>
          <w:tab w:val="left" w:pos="540"/>
        </w:tabs>
        <w:ind w:left="1123" w:hanging="576"/>
        <w:jc w:val="thaiDistribute"/>
        <w:rPr>
          <w:sz w:val="30"/>
          <w:szCs w:val="30"/>
        </w:rPr>
      </w:pPr>
      <w:r>
        <w:rPr>
          <w:sz w:val="30"/>
          <w:szCs w:val="30"/>
        </w:rPr>
        <w:t xml:space="preserve">46.1 </w:t>
      </w:r>
      <w:r>
        <w:rPr>
          <w:sz w:val="30"/>
          <w:szCs w:val="30"/>
        </w:rPr>
        <w:tab/>
      </w:r>
      <w:r w:rsidR="00D004B0" w:rsidRPr="00785F0F">
        <w:rPr>
          <w:rFonts w:hint="cs"/>
          <w:sz w:val="30"/>
          <w:szCs w:val="30"/>
          <w:cs/>
        </w:rPr>
        <w:t>เมื่อวันที่</w:t>
      </w:r>
      <w:r w:rsidR="00A84A7E">
        <w:rPr>
          <w:rFonts w:hint="cs"/>
          <w:sz w:val="30"/>
          <w:szCs w:val="30"/>
          <w:cs/>
        </w:rPr>
        <w:t xml:space="preserve"> </w:t>
      </w:r>
      <w:r w:rsidR="00A84A7E">
        <w:rPr>
          <w:sz w:val="30"/>
          <w:szCs w:val="30"/>
          <w:lang w:val="en-GB"/>
        </w:rPr>
        <w:t xml:space="preserve">10 </w:t>
      </w:r>
      <w:r w:rsidR="00A84A7E">
        <w:rPr>
          <w:rFonts w:hint="cs"/>
          <w:sz w:val="30"/>
          <w:szCs w:val="30"/>
          <w:cs/>
        </w:rPr>
        <w:t xml:space="preserve">มกราคม </w:t>
      </w:r>
      <w:r w:rsidR="00A84A7E">
        <w:rPr>
          <w:sz w:val="30"/>
          <w:szCs w:val="30"/>
        </w:rPr>
        <w:t>2562</w:t>
      </w:r>
      <w:r w:rsidR="00D004B0" w:rsidRPr="00785F0F">
        <w:rPr>
          <w:rFonts w:hint="cs"/>
          <w:sz w:val="30"/>
          <w:szCs w:val="30"/>
          <w:cs/>
        </w:rPr>
        <w:t xml:space="preserve"> ธนาคารได้ดำเนิน</w:t>
      </w:r>
      <w:r w:rsidR="005928D6" w:rsidRPr="00785F0F">
        <w:rPr>
          <w:rFonts w:hint="cs"/>
          <w:sz w:val="30"/>
          <w:szCs w:val="30"/>
          <w:cs/>
        </w:rPr>
        <w:t xml:space="preserve">การจดทะเบียนการแปลงสภาพหุ้นบุริมสิทธิจำนวน </w:t>
      </w:r>
      <w:r w:rsidR="00A84A7E">
        <w:rPr>
          <w:sz w:val="30"/>
          <w:szCs w:val="30"/>
          <w:lang w:val="en-GB"/>
        </w:rPr>
        <w:t>33,601</w:t>
      </w:r>
      <w:r w:rsidR="005928D6" w:rsidRPr="00785F0F">
        <w:rPr>
          <w:rFonts w:hint="cs"/>
          <w:sz w:val="30"/>
          <w:szCs w:val="30"/>
          <w:cs/>
        </w:rPr>
        <w:t xml:space="preserve"> หุ้น เป็นหุ้นสามัญจำนวน </w:t>
      </w:r>
      <w:r w:rsidR="00A84A7E">
        <w:rPr>
          <w:sz w:val="30"/>
          <w:szCs w:val="30"/>
        </w:rPr>
        <w:t>33,601</w:t>
      </w:r>
      <w:r w:rsidR="005928D6" w:rsidRPr="00785F0F">
        <w:rPr>
          <w:rFonts w:hint="cs"/>
          <w:sz w:val="30"/>
          <w:szCs w:val="30"/>
          <w:cs/>
        </w:rPr>
        <w:t xml:space="preserve"> หุ้น ต่อกระทรวงพาณิชย์</w:t>
      </w:r>
    </w:p>
    <w:p w14:paraId="497D3108" w14:textId="77777777" w:rsidR="00813E23" w:rsidRDefault="00813E23" w:rsidP="00572CA9">
      <w:pPr>
        <w:tabs>
          <w:tab w:val="left" w:pos="540"/>
        </w:tabs>
        <w:ind w:left="1440" w:hanging="900"/>
        <w:jc w:val="thaiDistribute"/>
        <w:rPr>
          <w:sz w:val="30"/>
          <w:szCs w:val="30"/>
        </w:rPr>
      </w:pPr>
    </w:p>
    <w:p w14:paraId="7194079B" w14:textId="56D88A5D" w:rsidR="00645CAD" w:rsidRDefault="00813E23" w:rsidP="00572CA9">
      <w:pPr>
        <w:tabs>
          <w:tab w:val="left" w:pos="540"/>
        </w:tabs>
        <w:ind w:left="1123" w:hanging="576"/>
        <w:jc w:val="thaiDistribute"/>
        <w:rPr>
          <w:sz w:val="30"/>
          <w:szCs w:val="30"/>
        </w:rPr>
      </w:pPr>
      <w:r>
        <w:rPr>
          <w:sz w:val="30"/>
          <w:szCs w:val="30"/>
        </w:rPr>
        <w:t>46.2</w:t>
      </w:r>
      <w:r>
        <w:rPr>
          <w:sz w:val="30"/>
          <w:szCs w:val="30"/>
        </w:rPr>
        <w:tab/>
      </w:r>
      <w:r w:rsidRPr="00813E23">
        <w:rPr>
          <w:sz w:val="30"/>
          <w:szCs w:val="30"/>
          <w:cs/>
        </w:rPr>
        <w:t xml:space="preserve">เมื่อวันที่ </w:t>
      </w:r>
      <w:r w:rsidRPr="00813E23">
        <w:rPr>
          <w:sz w:val="30"/>
          <w:szCs w:val="30"/>
        </w:rPr>
        <w:t xml:space="preserve">16 </w:t>
      </w:r>
      <w:r w:rsidRPr="00813E23">
        <w:rPr>
          <w:sz w:val="30"/>
          <w:szCs w:val="30"/>
          <w:cs/>
        </w:rPr>
        <w:t xml:space="preserve">มกราคม </w:t>
      </w:r>
      <w:r w:rsidRPr="00813E23">
        <w:rPr>
          <w:sz w:val="30"/>
          <w:szCs w:val="30"/>
        </w:rPr>
        <w:t xml:space="preserve">2562 </w:t>
      </w:r>
      <w:r w:rsidRPr="00813E23">
        <w:rPr>
          <w:sz w:val="30"/>
          <w:szCs w:val="30"/>
          <w:cs/>
        </w:rPr>
        <w:t>บริษัทหลักทรัพย์ ไทยพาณิชย์ จู</w:t>
      </w:r>
      <w:proofErr w:type="spellStart"/>
      <w:r w:rsidRPr="00813E23">
        <w:rPr>
          <w:sz w:val="30"/>
          <w:szCs w:val="30"/>
          <w:cs/>
        </w:rPr>
        <w:t>เลียส</w:t>
      </w:r>
      <w:proofErr w:type="spellEnd"/>
      <w:r w:rsidRPr="00813E23">
        <w:rPr>
          <w:sz w:val="30"/>
          <w:szCs w:val="30"/>
          <w:cs/>
        </w:rPr>
        <w:t xml:space="preserve"> </w:t>
      </w:r>
      <w:proofErr w:type="spellStart"/>
      <w:r w:rsidRPr="00813E23">
        <w:rPr>
          <w:sz w:val="30"/>
          <w:szCs w:val="30"/>
          <w:cs/>
        </w:rPr>
        <w:t>แบร์</w:t>
      </w:r>
      <w:proofErr w:type="spellEnd"/>
      <w:r w:rsidRPr="00813E23">
        <w:rPr>
          <w:sz w:val="30"/>
          <w:szCs w:val="30"/>
          <w:cs/>
        </w:rPr>
        <w:t xml:space="preserve"> จำกัด (บริษัทย่อยของธนาคาร) ได้จ่ายชำระค่าทุน</w:t>
      </w:r>
      <w:r w:rsidR="0010161F">
        <w:rPr>
          <w:rFonts w:hint="cs"/>
          <w:sz w:val="30"/>
          <w:szCs w:val="30"/>
          <w:cs/>
        </w:rPr>
        <w:t>เต็มจำนวนแล้ว</w:t>
      </w:r>
      <w:r w:rsidRPr="00813E23">
        <w:rPr>
          <w:sz w:val="30"/>
          <w:szCs w:val="30"/>
          <w:cs/>
        </w:rPr>
        <w:t xml:space="preserve">ให้แก่ </w:t>
      </w:r>
      <w:r w:rsidRPr="00813E23">
        <w:rPr>
          <w:sz w:val="30"/>
          <w:szCs w:val="30"/>
        </w:rPr>
        <w:t>SCB-Julius Baer (Singapore) Pte., Ltd. (</w:t>
      </w:r>
      <w:r w:rsidRPr="00813E23">
        <w:rPr>
          <w:sz w:val="30"/>
          <w:szCs w:val="30"/>
          <w:cs/>
        </w:rPr>
        <w:t xml:space="preserve">ถือหุ้นร้อยละ </w:t>
      </w:r>
      <w:r w:rsidRPr="00813E23">
        <w:rPr>
          <w:sz w:val="30"/>
          <w:szCs w:val="30"/>
        </w:rPr>
        <w:t xml:space="preserve">100) </w:t>
      </w:r>
      <w:r w:rsidRPr="00813E23">
        <w:rPr>
          <w:sz w:val="30"/>
          <w:szCs w:val="30"/>
          <w:cs/>
        </w:rPr>
        <w:t xml:space="preserve">จำนวน </w:t>
      </w:r>
      <w:r w:rsidRPr="00813E23">
        <w:rPr>
          <w:sz w:val="30"/>
          <w:szCs w:val="30"/>
        </w:rPr>
        <w:t xml:space="preserve">8,000,000 </w:t>
      </w:r>
      <w:r w:rsidRPr="00813E23">
        <w:rPr>
          <w:sz w:val="30"/>
          <w:szCs w:val="30"/>
          <w:cs/>
        </w:rPr>
        <w:t>ดอลลาร์สิงคโปร์</w:t>
      </w:r>
    </w:p>
    <w:p w14:paraId="00889801" w14:textId="77777777" w:rsidR="00813E23" w:rsidRDefault="00813E23" w:rsidP="00572CA9">
      <w:pPr>
        <w:tabs>
          <w:tab w:val="left" w:pos="540"/>
        </w:tabs>
        <w:ind w:left="1440" w:hanging="900"/>
        <w:jc w:val="thaiDistribute"/>
        <w:rPr>
          <w:sz w:val="30"/>
          <w:szCs w:val="30"/>
        </w:rPr>
      </w:pPr>
    </w:p>
    <w:p w14:paraId="06F6A82A" w14:textId="04E4A034" w:rsidR="00645CAD" w:rsidRDefault="00965A7D" w:rsidP="00572CA9">
      <w:pPr>
        <w:tabs>
          <w:tab w:val="left" w:pos="540"/>
        </w:tabs>
        <w:ind w:left="1123" w:hanging="576"/>
        <w:jc w:val="thaiDistribute"/>
        <w:rPr>
          <w:sz w:val="30"/>
          <w:szCs w:val="30"/>
        </w:rPr>
      </w:pPr>
      <w:r>
        <w:rPr>
          <w:sz w:val="30"/>
          <w:szCs w:val="30"/>
        </w:rPr>
        <w:t>46.3</w:t>
      </w:r>
      <w:r>
        <w:rPr>
          <w:sz w:val="30"/>
          <w:szCs w:val="30"/>
        </w:rPr>
        <w:tab/>
      </w:r>
      <w:r w:rsidR="00645CAD" w:rsidRPr="00645CAD">
        <w:rPr>
          <w:sz w:val="30"/>
          <w:szCs w:val="30"/>
          <w:cs/>
        </w:rPr>
        <w:t>เมื่อวันที่</w:t>
      </w:r>
      <w:r w:rsidR="00645CAD" w:rsidRPr="00645CAD">
        <w:rPr>
          <w:sz w:val="30"/>
          <w:szCs w:val="30"/>
        </w:rPr>
        <w:t xml:space="preserve"> </w:t>
      </w:r>
      <w:r w:rsidR="00484CA6">
        <w:rPr>
          <w:sz w:val="30"/>
          <w:szCs w:val="30"/>
        </w:rPr>
        <w:t>11</w:t>
      </w:r>
      <w:r w:rsidR="007760BC">
        <w:rPr>
          <w:sz w:val="30"/>
          <w:szCs w:val="30"/>
        </w:rPr>
        <w:t xml:space="preserve"> </w:t>
      </w:r>
      <w:r w:rsidR="00484CA6">
        <w:rPr>
          <w:rFonts w:hint="cs"/>
          <w:sz w:val="30"/>
          <w:szCs w:val="30"/>
          <w:cs/>
        </w:rPr>
        <w:t>กุมภาพันธ์</w:t>
      </w:r>
      <w:r w:rsidR="00645CAD" w:rsidRPr="00645CAD">
        <w:rPr>
          <w:sz w:val="30"/>
          <w:szCs w:val="30"/>
        </w:rPr>
        <w:t xml:space="preserve"> 25</w:t>
      </w:r>
      <w:r w:rsidR="00645CAD">
        <w:rPr>
          <w:sz w:val="30"/>
          <w:szCs w:val="30"/>
        </w:rPr>
        <w:t>62</w:t>
      </w:r>
      <w:r w:rsidR="00645CAD" w:rsidRPr="00645CAD">
        <w:rPr>
          <w:sz w:val="30"/>
          <w:szCs w:val="30"/>
        </w:rPr>
        <w:t xml:space="preserve"> </w:t>
      </w:r>
      <w:r w:rsidR="00645CAD" w:rsidRPr="00645CAD">
        <w:rPr>
          <w:sz w:val="30"/>
          <w:szCs w:val="30"/>
          <w:cs/>
        </w:rPr>
        <w:t>ธนาคารได้ออกและเสนอขายหุ้นกู้</w:t>
      </w:r>
      <w:r w:rsidR="0016528C">
        <w:rPr>
          <w:rFonts w:hint="cs"/>
          <w:sz w:val="30"/>
          <w:szCs w:val="30"/>
          <w:cs/>
        </w:rPr>
        <w:t xml:space="preserve">ประเภทไม่ด้อยสิทธิ </w:t>
      </w:r>
      <w:r w:rsidR="00645CAD" w:rsidRPr="00645CAD">
        <w:rPr>
          <w:sz w:val="30"/>
          <w:szCs w:val="30"/>
          <w:cs/>
        </w:rPr>
        <w:t>ไม่มีหลักประกัน</w:t>
      </w:r>
      <w:r w:rsidR="0016528C">
        <w:rPr>
          <w:rFonts w:hint="cs"/>
          <w:sz w:val="30"/>
          <w:szCs w:val="30"/>
          <w:cs/>
        </w:rPr>
        <w:t>มูลค่า</w:t>
      </w:r>
      <w:r w:rsidR="00484CA6">
        <w:rPr>
          <w:rFonts w:hint="cs"/>
          <w:sz w:val="30"/>
          <w:szCs w:val="30"/>
          <w:cs/>
        </w:rPr>
        <w:t xml:space="preserve"> </w:t>
      </w:r>
      <w:r w:rsidR="00484CA6">
        <w:rPr>
          <w:sz w:val="30"/>
          <w:szCs w:val="30"/>
        </w:rPr>
        <w:t xml:space="preserve">500 </w:t>
      </w:r>
      <w:r w:rsidR="00484CA6">
        <w:rPr>
          <w:rFonts w:hint="cs"/>
          <w:sz w:val="30"/>
          <w:szCs w:val="30"/>
          <w:cs/>
        </w:rPr>
        <w:t xml:space="preserve">ล้านเหรียญสหรัฐฯ อายุ </w:t>
      </w:r>
      <w:r w:rsidR="00484CA6">
        <w:rPr>
          <w:sz w:val="30"/>
          <w:szCs w:val="30"/>
        </w:rPr>
        <w:t xml:space="preserve">5 </w:t>
      </w:r>
      <w:r w:rsidR="00484CA6">
        <w:rPr>
          <w:rFonts w:hint="cs"/>
          <w:sz w:val="30"/>
          <w:szCs w:val="30"/>
          <w:cs/>
        </w:rPr>
        <w:t>ปี</w:t>
      </w:r>
      <w:r w:rsidR="00484CA6">
        <w:rPr>
          <w:sz w:val="30"/>
          <w:szCs w:val="30"/>
        </w:rPr>
        <w:t xml:space="preserve"> </w:t>
      </w:r>
      <w:r w:rsidR="00484CA6">
        <w:rPr>
          <w:rFonts w:hint="cs"/>
          <w:sz w:val="30"/>
          <w:szCs w:val="30"/>
          <w:cs/>
        </w:rPr>
        <w:t xml:space="preserve">อัตราดอกเบี้ยคงที่ร้อยละ </w:t>
      </w:r>
      <w:r w:rsidR="00484CA6">
        <w:rPr>
          <w:sz w:val="30"/>
          <w:szCs w:val="30"/>
        </w:rPr>
        <w:t xml:space="preserve">3.9 </w:t>
      </w:r>
      <w:r w:rsidR="00484CA6">
        <w:rPr>
          <w:rFonts w:hint="cs"/>
          <w:sz w:val="30"/>
          <w:szCs w:val="30"/>
          <w:cs/>
        </w:rPr>
        <w:t>ต่อปี และ</w:t>
      </w:r>
      <w:r w:rsidR="0016528C" w:rsidRPr="00645CAD">
        <w:rPr>
          <w:sz w:val="30"/>
          <w:szCs w:val="30"/>
          <w:cs/>
        </w:rPr>
        <w:t>หุ้นกู้</w:t>
      </w:r>
      <w:r w:rsidR="0016528C">
        <w:rPr>
          <w:rFonts w:hint="cs"/>
          <w:sz w:val="30"/>
          <w:szCs w:val="30"/>
          <w:cs/>
        </w:rPr>
        <w:t xml:space="preserve">ประเภทไม่ด้อยสิทธิ </w:t>
      </w:r>
      <w:r w:rsidR="0016528C" w:rsidRPr="00645CAD">
        <w:rPr>
          <w:sz w:val="30"/>
          <w:szCs w:val="30"/>
          <w:cs/>
        </w:rPr>
        <w:t>ไม่มีหลักประกัน</w:t>
      </w:r>
      <w:r w:rsidR="0016528C">
        <w:rPr>
          <w:rFonts w:hint="cs"/>
          <w:sz w:val="30"/>
          <w:szCs w:val="30"/>
          <w:cs/>
        </w:rPr>
        <w:t>มูลค่า</w:t>
      </w:r>
      <w:r w:rsidR="00484CA6">
        <w:rPr>
          <w:rFonts w:hint="cs"/>
          <w:sz w:val="30"/>
          <w:szCs w:val="30"/>
          <w:cs/>
        </w:rPr>
        <w:t xml:space="preserve"> </w:t>
      </w:r>
      <w:r w:rsidR="00484CA6">
        <w:rPr>
          <w:sz w:val="30"/>
          <w:szCs w:val="30"/>
        </w:rPr>
        <w:t xml:space="preserve">500 </w:t>
      </w:r>
      <w:r w:rsidR="00484CA6">
        <w:rPr>
          <w:rFonts w:hint="cs"/>
          <w:sz w:val="30"/>
          <w:szCs w:val="30"/>
          <w:cs/>
        </w:rPr>
        <w:t xml:space="preserve">ล้านเหรียญสหรัฐฯ อายุ </w:t>
      </w:r>
      <w:r w:rsidR="00484CA6">
        <w:rPr>
          <w:sz w:val="30"/>
          <w:szCs w:val="30"/>
        </w:rPr>
        <w:t xml:space="preserve">10 </w:t>
      </w:r>
      <w:r w:rsidR="00484CA6">
        <w:rPr>
          <w:rFonts w:hint="cs"/>
          <w:sz w:val="30"/>
          <w:szCs w:val="30"/>
          <w:cs/>
        </w:rPr>
        <w:t>ปี</w:t>
      </w:r>
      <w:r w:rsidR="00484CA6">
        <w:rPr>
          <w:sz w:val="30"/>
          <w:szCs w:val="30"/>
        </w:rPr>
        <w:t xml:space="preserve"> </w:t>
      </w:r>
      <w:r w:rsidR="00484CA6">
        <w:rPr>
          <w:rFonts w:hint="cs"/>
          <w:sz w:val="30"/>
          <w:szCs w:val="30"/>
          <w:cs/>
        </w:rPr>
        <w:t xml:space="preserve">อัตราดอกเบี้ยคงที่ร้อยละ </w:t>
      </w:r>
      <w:r w:rsidR="00484CA6">
        <w:rPr>
          <w:sz w:val="30"/>
          <w:szCs w:val="30"/>
        </w:rPr>
        <w:t xml:space="preserve">4.4 </w:t>
      </w:r>
      <w:r w:rsidR="00484CA6">
        <w:rPr>
          <w:rFonts w:hint="cs"/>
          <w:sz w:val="30"/>
          <w:szCs w:val="30"/>
          <w:cs/>
        </w:rPr>
        <w:t>ต่อปี</w:t>
      </w:r>
      <w:r w:rsidR="00484CA6">
        <w:rPr>
          <w:sz w:val="30"/>
          <w:szCs w:val="30"/>
        </w:rPr>
        <w:t xml:space="preserve"> </w:t>
      </w:r>
      <w:r w:rsidR="00484CA6" w:rsidRPr="00484CA6">
        <w:rPr>
          <w:sz w:val="30"/>
          <w:szCs w:val="30"/>
          <w:cs/>
        </w:rPr>
        <w:t>ชำระดอกเบี้ยปีละ</w:t>
      </w:r>
      <w:r w:rsidR="00484CA6" w:rsidRPr="00484CA6">
        <w:rPr>
          <w:sz w:val="30"/>
          <w:szCs w:val="30"/>
        </w:rPr>
        <w:t xml:space="preserve"> </w:t>
      </w:r>
      <w:r w:rsidR="00BA3C99">
        <w:rPr>
          <w:rFonts w:hint="cs"/>
          <w:sz w:val="30"/>
          <w:szCs w:val="30"/>
          <w:cs/>
        </w:rPr>
        <w:t xml:space="preserve"> </w:t>
      </w:r>
      <w:r w:rsidR="00484CA6" w:rsidRPr="00484CA6">
        <w:rPr>
          <w:sz w:val="30"/>
          <w:szCs w:val="30"/>
        </w:rPr>
        <w:t xml:space="preserve">2 </w:t>
      </w:r>
      <w:r w:rsidR="00484CA6" w:rsidRPr="00484CA6">
        <w:rPr>
          <w:sz w:val="30"/>
          <w:szCs w:val="30"/>
          <w:cs/>
        </w:rPr>
        <w:t>ครั้ง</w:t>
      </w:r>
      <w:r w:rsidR="00484CA6">
        <w:rPr>
          <w:sz w:val="30"/>
          <w:szCs w:val="30"/>
        </w:rPr>
        <w:t xml:space="preserve"> </w:t>
      </w:r>
      <w:r w:rsidR="0016528C">
        <w:rPr>
          <w:rFonts w:hint="cs"/>
          <w:sz w:val="30"/>
          <w:szCs w:val="30"/>
          <w:cs/>
        </w:rPr>
        <w:t>โดยมีวัน</w:t>
      </w:r>
      <w:r w:rsidR="00645CAD" w:rsidRPr="00645CAD">
        <w:rPr>
          <w:sz w:val="30"/>
          <w:szCs w:val="30"/>
          <w:cs/>
        </w:rPr>
        <w:t>ครบกำหนดไถ่ถอน</w:t>
      </w:r>
      <w:r w:rsidR="00484CA6">
        <w:rPr>
          <w:rFonts w:hint="cs"/>
          <w:sz w:val="30"/>
          <w:szCs w:val="30"/>
          <w:cs/>
        </w:rPr>
        <w:t xml:space="preserve">วันที่ </w:t>
      </w:r>
      <w:r w:rsidR="00484CA6">
        <w:rPr>
          <w:sz w:val="30"/>
          <w:szCs w:val="30"/>
        </w:rPr>
        <w:t xml:space="preserve">11 </w:t>
      </w:r>
      <w:r w:rsidR="00484CA6">
        <w:rPr>
          <w:rFonts w:hint="cs"/>
          <w:sz w:val="30"/>
          <w:szCs w:val="30"/>
          <w:cs/>
        </w:rPr>
        <w:t>กุมภาพันธ์</w:t>
      </w:r>
      <w:r w:rsidR="00645CAD" w:rsidRPr="00645CAD">
        <w:rPr>
          <w:sz w:val="30"/>
          <w:szCs w:val="30"/>
        </w:rPr>
        <w:t xml:space="preserve"> 256</w:t>
      </w:r>
      <w:r w:rsidR="00645CAD">
        <w:rPr>
          <w:sz w:val="30"/>
          <w:szCs w:val="30"/>
        </w:rPr>
        <w:t xml:space="preserve">7 </w:t>
      </w:r>
      <w:r w:rsidR="00645CAD">
        <w:rPr>
          <w:rFonts w:hint="cs"/>
          <w:sz w:val="30"/>
          <w:szCs w:val="30"/>
          <w:cs/>
        </w:rPr>
        <w:t xml:space="preserve">และ </w:t>
      </w:r>
      <w:r w:rsidR="00645CAD">
        <w:rPr>
          <w:sz w:val="30"/>
          <w:szCs w:val="30"/>
        </w:rPr>
        <w:t>2572</w:t>
      </w:r>
      <w:r w:rsidR="00645CAD">
        <w:rPr>
          <w:rFonts w:hint="cs"/>
          <w:sz w:val="30"/>
          <w:szCs w:val="30"/>
          <w:cs/>
        </w:rPr>
        <w:t xml:space="preserve"> ตามลำดับ</w:t>
      </w:r>
    </w:p>
    <w:p w14:paraId="564D5698" w14:textId="3C12D49F" w:rsidR="009218AE" w:rsidRPr="009218AE" w:rsidRDefault="009218AE" w:rsidP="009218AE">
      <w:pPr>
        <w:tabs>
          <w:tab w:val="left" w:pos="540"/>
        </w:tabs>
        <w:jc w:val="thaiDistribute"/>
        <w:rPr>
          <w:sz w:val="30"/>
          <w:szCs w:val="30"/>
        </w:rPr>
      </w:pPr>
    </w:p>
    <w:p w14:paraId="2EA2D1F5" w14:textId="77777777" w:rsidR="0060779B" w:rsidRPr="00785F0F" w:rsidRDefault="003F7DC6" w:rsidP="0060779B">
      <w:pPr>
        <w:tabs>
          <w:tab w:val="left" w:pos="567"/>
        </w:tabs>
        <w:suppressAutoHyphens w:val="0"/>
        <w:rPr>
          <w:b/>
          <w:bCs/>
          <w:spacing w:val="-4"/>
          <w:sz w:val="30"/>
          <w:szCs w:val="30"/>
        </w:rPr>
      </w:pPr>
      <w:r w:rsidRPr="00785F0F">
        <w:rPr>
          <w:b/>
          <w:bCs/>
          <w:spacing w:val="-4"/>
          <w:sz w:val="30"/>
          <w:szCs w:val="30"/>
        </w:rPr>
        <w:t>47</w:t>
      </w:r>
      <w:r w:rsidR="0060779B" w:rsidRPr="00785F0F">
        <w:rPr>
          <w:b/>
          <w:bCs/>
          <w:spacing w:val="-4"/>
          <w:sz w:val="30"/>
          <w:szCs w:val="30"/>
        </w:rPr>
        <w:tab/>
      </w:r>
      <w:r w:rsidR="0060779B" w:rsidRPr="00785F0F">
        <w:rPr>
          <w:rFonts w:hint="cs"/>
          <w:b/>
          <w:bCs/>
          <w:spacing w:val="-4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375D760D" w14:textId="77777777" w:rsidR="00C75F5C" w:rsidRPr="004638CA" w:rsidRDefault="00C75F5C" w:rsidP="004638CA">
      <w:pPr>
        <w:ind w:left="540" w:right="-23"/>
        <w:jc w:val="thaiDistribute"/>
        <w:rPr>
          <w:sz w:val="26"/>
          <w:szCs w:val="26"/>
          <w:cs/>
          <w:lang w:val="th-TH"/>
        </w:rPr>
      </w:pPr>
    </w:p>
    <w:p w14:paraId="1786A698" w14:textId="77777777" w:rsidR="003F7DC6" w:rsidRDefault="003A6ADF" w:rsidP="003A6ADF">
      <w:pPr>
        <w:ind w:left="540" w:right="-23"/>
        <w:jc w:val="thaiDistribute"/>
        <w:rPr>
          <w:sz w:val="30"/>
          <w:szCs w:val="30"/>
          <w:cs/>
          <w:lang w:val="th-TH"/>
        </w:rPr>
      </w:pPr>
      <w:r w:rsidRPr="00785F0F">
        <w:rPr>
          <w:sz w:val="30"/>
          <w:szCs w:val="30"/>
          <w:cs/>
          <w:lang w:val="th-TH"/>
        </w:rPr>
        <w:t>มาตรฐานการรายงานทางการเงิน</w:t>
      </w:r>
      <w:r w:rsidRPr="00785F0F">
        <w:rPr>
          <w:rFonts w:hint="cs"/>
          <w:sz w:val="30"/>
          <w:szCs w:val="30"/>
          <w:cs/>
          <w:lang w:val="th-TH"/>
        </w:rPr>
        <w:t>ที่ออกและปรับปรุงใหม่ที่เกี่ยวกับการดำเนินงานของ</w:t>
      </w:r>
      <w:r w:rsidR="00FF44A6" w:rsidRPr="00785F0F">
        <w:rPr>
          <w:sz w:val="30"/>
          <w:szCs w:val="30"/>
          <w:cs/>
        </w:rPr>
        <w:t>ธนาคารและบริษัทย่อย</w:t>
      </w:r>
      <w:r w:rsidR="00FF44A6" w:rsidRPr="00785F0F">
        <w:rPr>
          <w:sz w:val="30"/>
          <w:szCs w:val="30"/>
        </w:rPr>
        <w:t xml:space="preserve"> </w:t>
      </w:r>
      <w:r w:rsidRPr="00785F0F">
        <w:rPr>
          <w:rFonts w:hint="cs"/>
          <w:sz w:val="30"/>
          <w:szCs w:val="30"/>
          <w:cs/>
          <w:lang w:val="th-TH"/>
        </w:rPr>
        <w:t>ซึ่งคาดว่าจะมีผลกระทบที่มีสาระสำคัญต่อ</w:t>
      </w:r>
      <w:r w:rsidR="00F61E3E" w:rsidRPr="00785F0F">
        <w:rPr>
          <w:sz w:val="30"/>
          <w:szCs w:val="30"/>
          <w:cs/>
        </w:rPr>
        <w:t>งบการเงิน</w:t>
      </w:r>
      <w:r w:rsidR="00F61E3E" w:rsidRPr="00785F0F">
        <w:rPr>
          <w:rFonts w:hint="cs"/>
          <w:sz w:val="30"/>
          <w:szCs w:val="30"/>
          <w:cs/>
        </w:rPr>
        <w:t>รวมและงบการเงินเฉพาะธนาคาร</w:t>
      </w:r>
      <w:r w:rsidR="00F61E3E" w:rsidRPr="00785F0F">
        <w:rPr>
          <w:rFonts w:hint="cs"/>
          <w:color w:val="000000"/>
          <w:sz w:val="30"/>
          <w:szCs w:val="30"/>
          <w:cs/>
        </w:rPr>
        <w:t xml:space="preserve"> </w:t>
      </w:r>
      <w:r w:rsidRPr="00785F0F">
        <w:rPr>
          <w:rFonts w:hint="cs"/>
          <w:sz w:val="30"/>
          <w:szCs w:val="30"/>
          <w:cs/>
          <w:lang w:val="th-TH"/>
        </w:rPr>
        <w:t>เมื่อนำมาถือปฏิบัติเป็นครั้งแรก</w:t>
      </w:r>
      <w:r w:rsidRPr="00785F0F">
        <w:rPr>
          <w:sz w:val="30"/>
          <w:szCs w:val="30"/>
          <w:cs/>
          <w:lang w:val="th-TH"/>
        </w:rPr>
        <w:t xml:space="preserve"> มาตรฐานการรายงานทางการเงิน</w:t>
      </w:r>
      <w:r w:rsidRPr="00785F0F">
        <w:rPr>
          <w:rFonts w:hint="cs"/>
          <w:sz w:val="30"/>
          <w:szCs w:val="30"/>
          <w:cs/>
          <w:lang w:val="th-TH"/>
        </w:rPr>
        <w:t>ดังกล่าวกำหนดให้ถือปฏิบัติกับงบการเงิน</w:t>
      </w:r>
      <w:r w:rsidRPr="00785F0F">
        <w:rPr>
          <w:sz w:val="30"/>
          <w:szCs w:val="30"/>
          <w:cs/>
          <w:lang w:val="th-TH"/>
        </w:rPr>
        <w:t xml:space="preserve">สำหรับรอบระยะเวลาบัญชีที่เริ่มในหรือหลังวันที่ 1 มกราคม </w:t>
      </w:r>
      <w:r w:rsidRPr="00785F0F">
        <w:rPr>
          <w:rFonts w:hint="cs"/>
          <w:sz w:val="30"/>
          <w:szCs w:val="30"/>
          <w:cs/>
          <w:lang w:val="th-TH"/>
        </w:rPr>
        <w:t>ในปีดังต่อไปนี้</w:t>
      </w:r>
    </w:p>
    <w:p w14:paraId="240AEDCC" w14:textId="77777777" w:rsidR="009D798E" w:rsidRPr="004638CA" w:rsidRDefault="009D798E" w:rsidP="003A6ADF">
      <w:pPr>
        <w:ind w:left="540" w:right="-23"/>
        <w:jc w:val="thaiDistribute"/>
        <w:rPr>
          <w:sz w:val="26"/>
          <w:szCs w:val="26"/>
          <w:cs/>
          <w:lang w:val="th-TH"/>
        </w:rPr>
      </w:pPr>
    </w:p>
    <w:tbl>
      <w:tblPr>
        <w:tblStyle w:val="TableGrid"/>
        <w:tblW w:w="9252" w:type="dxa"/>
        <w:tblInd w:w="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2"/>
        <w:gridCol w:w="4680"/>
        <w:gridCol w:w="900"/>
      </w:tblGrid>
      <w:tr w:rsidR="00540EC5" w:rsidRPr="00785F0F" w14:paraId="3E98E7C7" w14:textId="77777777" w:rsidTr="009D798E">
        <w:trPr>
          <w:tblHeader/>
        </w:trPr>
        <w:tc>
          <w:tcPr>
            <w:tcW w:w="3672" w:type="dxa"/>
            <w:vAlign w:val="bottom"/>
          </w:tcPr>
          <w:p w14:paraId="23B1CED7" w14:textId="77777777" w:rsidR="00540EC5" w:rsidRPr="00785F0F" w:rsidRDefault="00540EC5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85F0F">
              <w:rPr>
                <w:rFonts w:eastAsia="Calibri" w:hint="cs"/>
                <w:b/>
                <w:bCs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4680" w:type="dxa"/>
            <w:vAlign w:val="bottom"/>
          </w:tcPr>
          <w:p w14:paraId="7758DBBA" w14:textId="77777777" w:rsidR="00540EC5" w:rsidRPr="00785F0F" w:rsidRDefault="00540EC5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</w:rPr>
            </w:pPr>
            <w:r w:rsidRPr="00785F0F">
              <w:rPr>
                <w:rFonts w:eastAsia="Calibri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900" w:type="dxa"/>
          </w:tcPr>
          <w:p w14:paraId="26F275AB" w14:textId="77777777" w:rsidR="00540EC5" w:rsidRPr="00785F0F" w:rsidRDefault="00540EC5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  <w:b/>
                <w:bCs/>
                <w:sz w:val="30"/>
                <w:szCs w:val="30"/>
              </w:rPr>
            </w:pPr>
            <w:r w:rsidRPr="00785F0F">
              <w:rPr>
                <w:rFonts w:eastAsia="Calibr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482EC6" w:rsidRPr="00785F0F" w14:paraId="43BD0CB3" w14:textId="77777777" w:rsidTr="009D798E">
        <w:tc>
          <w:tcPr>
            <w:tcW w:w="3672" w:type="dxa"/>
          </w:tcPr>
          <w:p w14:paraId="5A6389C1" w14:textId="3F293D47" w:rsidR="00482EC6" w:rsidRPr="00482EC6" w:rsidRDefault="00482EC6" w:rsidP="002B467B">
            <w:pPr>
              <w:ind w:left="162" w:hanging="162"/>
              <w:rPr>
                <w:rFonts w:eastAsia="Calibri"/>
                <w:sz w:val="30"/>
                <w:szCs w:val="30"/>
                <w:lang w:val="en-US"/>
              </w:rPr>
            </w:pPr>
            <w:r w:rsidRPr="00785F0F">
              <w:rPr>
                <w:rFonts w:eastAsia="Calibri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eastAsia="Calibri"/>
                <w:sz w:val="30"/>
                <w:szCs w:val="30"/>
              </w:rPr>
              <w:t xml:space="preserve">4 </w:t>
            </w:r>
            <w:r>
              <w:rPr>
                <w:rFonts w:eastAsia="Calibri" w:hint="cs"/>
                <w:sz w:val="30"/>
                <w:szCs w:val="30"/>
                <w:cs/>
              </w:rPr>
              <w:t xml:space="preserve">(ปรับปรุง </w:t>
            </w:r>
            <w:r>
              <w:rPr>
                <w:rFonts w:eastAsia="Calibri"/>
                <w:sz w:val="30"/>
                <w:szCs w:val="30"/>
                <w:lang w:val="en-US"/>
              </w:rPr>
              <w:t>2561)</w:t>
            </w:r>
          </w:p>
        </w:tc>
        <w:tc>
          <w:tcPr>
            <w:tcW w:w="4680" w:type="dxa"/>
          </w:tcPr>
          <w:p w14:paraId="37A8A374" w14:textId="2C2095ED" w:rsidR="00482EC6" w:rsidRPr="00785F0F" w:rsidRDefault="00482EC6" w:rsidP="005928D6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สัญญาประกันภัย</w:t>
            </w:r>
          </w:p>
        </w:tc>
        <w:tc>
          <w:tcPr>
            <w:tcW w:w="900" w:type="dxa"/>
          </w:tcPr>
          <w:p w14:paraId="5B937A06" w14:textId="450B2FB2" w:rsidR="00482EC6" w:rsidRPr="00785F0F" w:rsidRDefault="00482EC6" w:rsidP="002B467B">
            <w:pPr>
              <w:jc w:val="center"/>
              <w:rPr>
                <w:rFonts w:eastAsia="Calibri"/>
                <w:sz w:val="30"/>
                <w:szCs w:val="30"/>
              </w:rPr>
            </w:pPr>
            <w:r w:rsidRPr="00785F0F">
              <w:rPr>
                <w:rFonts w:eastAsia="Calibri"/>
                <w:sz w:val="30"/>
                <w:szCs w:val="30"/>
              </w:rPr>
              <w:t>2562</w:t>
            </w:r>
          </w:p>
        </w:tc>
      </w:tr>
      <w:tr w:rsidR="00540EC5" w:rsidRPr="00785F0F" w14:paraId="111ACD13" w14:textId="77777777" w:rsidTr="009D798E">
        <w:tc>
          <w:tcPr>
            <w:tcW w:w="3672" w:type="dxa"/>
          </w:tcPr>
          <w:p w14:paraId="0B00A226" w14:textId="77777777" w:rsidR="00540EC5" w:rsidRPr="00785F0F" w:rsidRDefault="00540EC5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eastAsia="Calibri"/>
                <w:sz w:val="30"/>
                <w:szCs w:val="30"/>
              </w:rPr>
            </w:pPr>
            <w:r w:rsidRPr="00785F0F">
              <w:rPr>
                <w:rFonts w:eastAsia="Calibri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85F0F">
              <w:rPr>
                <w:rFonts w:eastAsia="Calibri"/>
                <w:sz w:val="30"/>
                <w:szCs w:val="30"/>
              </w:rPr>
              <w:t>7</w:t>
            </w:r>
            <w:r w:rsidRPr="00785F0F">
              <w:rPr>
                <w:rFonts w:eastAsia="Calibr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4680" w:type="dxa"/>
          </w:tcPr>
          <w:p w14:paraId="32595203" w14:textId="77777777" w:rsidR="00540EC5" w:rsidRPr="00785F0F" w:rsidRDefault="00540EC5" w:rsidP="0059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900" w:type="dxa"/>
          </w:tcPr>
          <w:p w14:paraId="27AC1E80" w14:textId="77777777" w:rsidR="00540EC5" w:rsidRPr="00785F0F" w:rsidRDefault="00540EC5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  <w:sz w:val="30"/>
                <w:szCs w:val="30"/>
              </w:rPr>
            </w:pPr>
            <w:r w:rsidRPr="00785F0F">
              <w:rPr>
                <w:rFonts w:eastAsia="Calibri"/>
                <w:sz w:val="30"/>
                <w:szCs w:val="30"/>
              </w:rPr>
              <w:t>2563</w:t>
            </w:r>
          </w:p>
        </w:tc>
      </w:tr>
      <w:tr w:rsidR="00540EC5" w:rsidRPr="00785F0F" w14:paraId="0CA05CE5" w14:textId="77777777" w:rsidTr="009D798E">
        <w:tc>
          <w:tcPr>
            <w:tcW w:w="3672" w:type="dxa"/>
          </w:tcPr>
          <w:p w14:paraId="4C3A0AB3" w14:textId="77777777" w:rsidR="00540EC5" w:rsidRPr="00785F0F" w:rsidRDefault="00540EC5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eastAsia="Calibri"/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85F0F">
              <w:rPr>
                <w:sz w:val="30"/>
                <w:szCs w:val="30"/>
              </w:rPr>
              <w:t>9</w:t>
            </w:r>
            <w:r w:rsidRPr="00785F0F">
              <w:rPr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4680" w:type="dxa"/>
          </w:tcPr>
          <w:p w14:paraId="69B942BA" w14:textId="77777777" w:rsidR="00540EC5" w:rsidRPr="00785F0F" w:rsidRDefault="00540EC5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900" w:type="dxa"/>
          </w:tcPr>
          <w:p w14:paraId="0341C146" w14:textId="77777777" w:rsidR="00540EC5" w:rsidRPr="00785F0F" w:rsidRDefault="00540EC5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  <w:sz w:val="30"/>
                <w:szCs w:val="30"/>
              </w:rPr>
            </w:pPr>
            <w:r w:rsidRPr="00785F0F">
              <w:rPr>
                <w:rFonts w:eastAsia="Calibri"/>
                <w:sz w:val="30"/>
                <w:szCs w:val="30"/>
              </w:rPr>
              <w:t>2563</w:t>
            </w:r>
          </w:p>
        </w:tc>
      </w:tr>
      <w:tr w:rsidR="00540EC5" w:rsidRPr="00785F0F" w14:paraId="3DE15DE4" w14:textId="77777777" w:rsidTr="009D798E">
        <w:tc>
          <w:tcPr>
            <w:tcW w:w="3672" w:type="dxa"/>
          </w:tcPr>
          <w:p w14:paraId="7F187516" w14:textId="77777777" w:rsidR="00540EC5" w:rsidRPr="00785F0F" w:rsidRDefault="00540EC5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eastAsia="Calibri"/>
                <w:sz w:val="30"/>
                <w:szCs w:val="30"/>
                <w:cs/>
              </w:rPr>
            </w:pPr>
            <w:r w:rsidRPr="00785F0F">
              <w:rPr>
                <w:rFonts w:eastAsia="Calibri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85F0F">
              <w:rPr>
                <w:rFonts w:eastAsia="Calibri"/>
                <w:sz w:val="30"/>
                <w:szCs w:val="30"/>
              </w:rPr>
              <w:t>15</w:t>
            </w:r>
          </w:p>
        </w:tc>
        <w:tc>
          <w:tcPr>
            <w:tcW w:w="4680" w:type="dxa"/>
          </w:tcPr>
          <w:p w14:paraId="6850D127" w14:textId="77777777" w:rsidR="00540EC5" w:rsidRPr="00785F0F" w:rsidRDefault="00540EC5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sz w:val="30"/>
                <w:szCs w:val="30"/>
              </w:rPr>
            </w:pPr>
            <w:r w:rsidRPr="00785F0F">
              <w:rPr>
                <w:rFonts w:eastAsia="Calibri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900" w:type="dxa"/>
          </w:tcPr>
          <w:p w14:paraId="7F74C61E" w14:textId="77777777" w:rsidR="00540EC5" w:rsidRPr="00785F0F" w:rsidRDefault="00540EC5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785F0F">
              <w:rPr>
                <w:rFonts w:eastAsia="Calibri"/>
                <w:sz w:val="30"/>
                <w:szCs w:val="30"/>
              </w:rPr>
              <w:t>2562</w:t>
            </w:r>
          </w:p>
        </w:tc>
      </w:tr>
      <w:tr w:rsidR="00540EC5" w:rsidRPr="00785F0F" w14:paraId="4F3E18D1" w14:textId="77777777" w:rsidTr="009D798E">
        <w:tc>
          <w:tcPr>
            <w:tcW w:w="3672" w:type="dxa"/>
          </w:tcPr>
          <w:p w14:paraId="0BC20012" w14:textId="77777777" w:rsidR="00540EC5" w:rsidRPr="00785F0F" w:rsidRDefault="00540EC5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>มาตรฐานการบัญชี</w:t>
            </w:r>
            <w:r w:rsidRPr="00785F0F">
              <w:rPr>
                <w:rFonts w:cstheme="minorBidi" w:hint="cs"/>
                <w:sz w:val="30"/>
                <w:szCs w:val="30"/>
                <w:cs/>
              </w:rPr>
              <w:t xml:space="preserve"> </w:t>
            </w:r>
            <w:r w:rsidRPr="00785F0F">
              <w:rPr>
                <w:rFonts w:hint="cs"/>
                <w:sz w:val="30"/>
                <w:szCs w:val="30"/>
                <w:cs/>
              </w:rPr>
              <w:t xml:space="preserve">ฉบับที่ </w:t>
            </w:r>
            <w:r w:rsidRPr="00785F0F">
              <w:rPr>
                <w:sz w:val="30"/>
                <w:szCs w:val="30"/>
              </w:rPr>
              <w:t>32</w:t>
            </w:r>
            <w:r w:rsidR="005928D6" w:rsidRPr="00785F0F">
              <w:rPr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4680" w:type="dxa"/>
          </w:tcPr>
          <w:p w14:paraId="2C89706E" w14:textId="77777777" w:rsidR="00540EC5" w:rsidRPr="00785F0F" w:rsidRDefault="00540EC5" w:rsidP="0059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900" w:type="dxa"/>
          </w:tcPr>
          <w:p w14:paraId="2FAB0726" w14:textId="77777777" w:rsidR="00540EC5" w:rsidRPr="00785F0F" w:rsidRDefault="00540EC5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  <w:sz w:val="30"/>
                <w:szCs w:val="30"/>
              </w:rPr>
            </w:pPr>
            <w:r w:rsidRPr="00785F0F">
              <w:rPr>
                <w:rFonts w:eastAsia="Calibri"/>
                <w:sz w:val="30"/>
                <w:szCs w:val="30"/>
              </w:rPr>
              <w:t>2563</w:t>
            </w:r>
          </w:p>
        </w:tc>
      </w:tr>
      <w:tr w:rsidR="00540EC5" w:rsidRPr="00785F0F" w14:paraId="2C79941C" w14:textId="77777777" w:rsidTr="009D798E">
        <w:tc>
          <w:tcPr>
            <w:tcW w:w="3672" w:type="dxa"/>
          </w:tcPr>
          <w:p w14:paraId="1C4AE5DE" w14:textId="77777777" w:rsidR="00540EC5" w:rsidRPr="00785F0F" w:rsidRDefault="00540EC5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85F0F">
              <w:rPr>
                <w:sz w:val="30"/>
                <w:szCs w:val="30"/>
              </w:rPr>
              <w:t>16</w:t>
            </w:r>
            <w:r w:rsidR="005928D6" w:rsidRPr="00785F0F">
              <w:rPr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4680" w:type="dxa"/>
          </w:tcPr>
          <w:p w14:paraId="00612442" w14:textId="77777777" w:rsidR="00540EC5" w:rsidRPr="00785F0F" w:rsidRDefault="00540EC5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900" w:type="dxa"/>
          </w:tcPr>
          <w:p w14:paraId="29B8AAB4" w14:textId="77777777" w:rsidR="00540EC5" w:rsidRPr="00785F0F" w:rsidRDefault="00540EC5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  <w:sz w:val="30"/>
                <w:szCs w:val="30"/>
              </w:rPr>
            </w:pPr>
            <w:r w:rsidRPr="00785F0F">
              <w:rPr>
                <w:rFonts w:eastAsia="Calibri"/>
                <w:sz w:val="30"/>
                <w:szCs w:val="30"/>
              </w:rPr>
              <w:t>2563</w:t>
            </w:r>
          </w:p>
        </w:tc>
      </w:tr>
      <w:tr w:rsidR="00540EC5" w:rsidRPr="00785F0F" w14:paraId="3D516943" w14:textId="77777777" w:rsidTr="009D798E">
        <w:tc>
          <w:tcPr>
            <w:tcW w:w="3672" w:type="dxa"/>
          </w:tcPr>
          <w:p w14:paraId="4F33BA6E" w14:textId="77777777" w:rsidR="00540EC5" w:rsidRPr="00785F0F" w:rsidRDefault="00540EC5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85F0F">
              <w:rPr>
                <w:sz w:val="30"/>
                <w:szCs w:val="30"/>
              </w:rPr>
              <w:t>19</w:t>
            </w:r>
            <w:r w:rsidR="005928D6" w:rsidRPr="00785F0F">
              <w:rPr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4680" w:type="dxa"/>
          </w:tcPr>
          <w:p w14:paraId="0E83FA03" w14:textId="77777777" w:rsidR="00540EC5" w:rsidRPr="00785F0F" w:rsidRDefault="00540EC5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900" w:type="dxa"/>
          </w:tcPr>
          <w:p w14:paraId="781AF5B7" w14:textId="77777777" w:rsidR="00540EC5" w:rsidRPr="00785F0F" w:rsidRDefault="00540EC5" w:rsidP="002B4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eastAsia="Calibri"/>
                <w:sz w:val="30"/>
                <w:szCs w:val="30"/>
              </w:rPr>
            </w:pPr>
            <w:r w:rsidRPr="00785F0F">
              <w:rPr>
                <w:rFonts w:eastAsia="Calibri"/>
                <w:sz w:val="30"/>
                <w:szCs w:val="30"/>
              </w:rPr>
              <w:t>2563</w:t>
            </w:r>
          </w:p>
        </w:tc>
      </w:tr>
      <w:tr w:rsidR="00482EC6" w:rsidRPr="00785F0F" w14:paraId="11118486" w14:textId="77777777" w:rsidTr="009D798E">
        <w:tc>
          <w:tcPr>
            <w:tcW w:w="3672" w:type="dxa"/>
          </w:tcPr>
          <w:p w14:paraId="79A3E394" w14:textId="0CDDEC13" w:rsidR="00482EC6" w:rsidRPr="00482EC6" w:rsidRDefault="00482EC6" w:rsidP="002B467B">
            <w:pPr>
              <w:ind w:left="162" w:hanging="162"/>
              <w:jc w:val="thaiDistribute"/>
              <w:rPr>
                <w:sz w:val="30"/>
                <w:szCs w:val="30"/>
                <w:lang w:val="en-US"/>
              </w:rPr>
            </w:pPr>
            <w:r w:rsidRPr="00785F0F">
              <w:rPr>
                <w:rFonts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sz w:val="30"/>
                <w:szCs w:val="30"/>
                <w:lang w:val="en-US"/>
              </w:rPr>
              <w:t>22</w:t>
            </w:r>
          </w:p>
        </w:tc>
        <w:tc>
          <w:tcPr>
            <w:tcW w:w="4680" w:type="dxa"/>
          </w:tcPr>
          <w:p w14:paraId="1F5E9948" w14:textId="59B08FEF" w:rsidR="00482EC6" w:rsidRPr="00785F0F" w:rsidRDefault="004638CA" w:rsidP="00463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sz w:val="30"/>
                <w:szCs w:val="30"/>
                <w:cs/>
              </w:rPr>
            </w:pPr>
            <w:r w:rsidRPr="004638CA">
              <w:rPr>
                <w:rFonts w:hint="cs"/>
                <w:sz w:val="30"/>
                <w:szCs w:val="30"/>
                <w:cs/>
              </w:rPr>
              <w:t>รายการที่เป็นเงินตราต่างประเทศและสิ่งตอบแทนรับหรือจ่ายล่วงหน้า</w:t>
            </w:r>
          </w:p>
        </w:tc>
        <w:tc>
          <w:tcPr>
            <w:tcW w:w="900" w:type="dxa"/>
          </w:tcPr>
          <w:p w14:paraId="0B2B2405" w14:textId="1D258FB4" w:rsidR="00482EC6" w:rsidRPr="00785F0F" w:rsidRDefault="004638CA" w:rsidP="002B467B">
            <w:pPr>
              <w:jc w:val="center"/>
              <w:rPr>
                <w:rFonts w:eastAsia="Calibri"/>
                <w:sz w:val="30"/>
                <w:szCs w:val="30"/>
              </w:rPr>
            </w:pPr>
            <w:r w:rsidRPr="00785F0F">
              <w:rPr>
                <w:rFonts w:eastAsia="Calibri"/>
                <w:sz w:val="30"/>
                <w:szCs w:val="30"/>
              </w:rPr>
              <w:t>2562</w:t>
            </w:r>
          </w:p>
        </w:tc>
      </w:tr>
    </w:tbl>
    <w:p w14:paraId="77400BE0" w14:textId="77777777" w:rsidR="00540EC5" w:rsidRPr="00A41FAE" w:rsidRDefault="00540EC5" w:rsidP="00540EC5">
      <w:pPr>
        <w:ind w:left="540"/>
        <w:jc w:val="thaiDistribute"/>
        <w:rPr>
          <w:sz w:val="12"/>
          <w:szCs w:val="12"/>
          <w:shd w:val="clear" w:color="auto" w:fill="D9D9D9" w:themeFill="background1" w:themeFillShade="D9"/>
        </w:rPr>
      </w:pPr>
    </w:p>
    <w:p w14:paraId="6F1476B9" w14:textId="05763831" w:rsidR="00540EC5" w:rsidRPr="00785F0F" w:rsidRDefault="005928D6" w:rsidP="009D798E">
      <w:pPr>
        <w:tabs>
          <w:tab w:val="left" w:pos="720"/>
        </w:tabs>
        <w:ind w:left="540"/>
        <w:jc w:val="thaiDistribute"/>
        <w:rPr>
          <w:sz w:val="30"/>
          <w:szCs w:val="30"/>
        </w:rPr>
      </w:pPr>
      <w:r w:rsidRPr="00785F0F">
        <w:rPr>
          <w:sz w:val="30"/>
          <w:szCs w:val="30"/>
          <w:vertAlign w:val="superscript"/>
        </w:rPr>
        <w:t>*</w:t>
      </w:r>
      <w:r w:rsidR="00540EC5" w:rsidRPr="00785F0F">
        <w:rPr>
          <w:sz w:val="30"/>
          <w:szCs w:val="30"/>
        </w:rPr>
        <w:t xml:space="preserve"> </w:t>
      </w:r>
      <w:r w:rsidR="009D798E">
        <w:rPr>
          <w:sz w:val="30"/>
          <w:szCs w:val="30"/>
        </w:rPr>
        <w:tab/>
      </w:r>
      <w:r w:rsidR="00540EC5" w:rsidRPr="00785F0F">
        <w:rPr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7F1B9C34" w14:textId="77777777" w:rsidR="003F7DC6" w:rsidRPr="004638CA" w:rsidRDefault="003F7DC6" w:rsidP="009D798E">
      <w:pPr>
        <w:ind w:left="540" w:right="-23"/>
        <w:jc w:val="thaiDistribute"/>
        <w:rPr>
          <w:sz w:val="26"/>
          <w:szCs w:val="26"/>
          <w:cs/>
          <w:lang w:val="th-TH"/>
        </w:rPr>
      </w:pPr>
    </w:p>
    <w:p w14:paraId="6144609D" w14:textId="77777777" w:rsidR="003F7DC6" w:rsidRPr="00785F0F" w:rsidRDefault="003F7DC6" w:rsidP="00F319A5">
      <w:pPr>
        <w:pStyle w:val="ListParagraph"/>
        <w:numPr>
          <w:ilvl w:val="0"/>
          <w:numId w:val="18"/>
        </w:num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5F0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14:paraId="173B4C44" w14:textId="77777777" w:rsidR="003F7DC6" w:rsidRPr="00A41FAE" w:rsidRDefault="003F7DC6" w:rsidP="009D798E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="Angsana New"/>
          <w:sz w:val="12"/>
          <w:szCs w:val="12"/>
        </w:rPr>
      </w:pPr>
    </w:p>
    <w:p w14:paraId="58E98F63" w14:textId="77777777" w:rsidR="003F7DC6" w:rsidRPr="00785F0F" w:rsidRDefault="00A915BF" w:rsidP="00A915BF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785F0F">
        <w:rPr>
          <w:rFonts w:ascii="Angsana New" w:hAnsi="Angsana New" w:cs="Angsana New"/>
          <w:sz w:val="30"/>
          <w:szCs w:val="30"/>
        </w:rPr>
        <w:t>15</w:t>
      </w:r>
      <w:r w:rsidRPr="00785F0F">
        <w:rPr>
          <w:rFonts w:ascii="Angsana New" w:hAnsi="Angsana New" w:cs="Angsana New" w:hint="cs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ทั้งจำนวนเงินและช่วงเวลาที่รับรู้ โดยรายได้จะรับรู้เมื่อ </w:t>
      </w:r>
      <w:r w:rsidRPr="00785F0F">
        <w:rPr>
          <w:rFonts w:ascii="Angsana New" w:hAnsi="Angsana New" w:cs="Angsana New"/>
          <w:sz w:val="30"/>
          <w:szCs w:val="30"/>
        </w:rPr>
        <w:t>(</w:t>
      </w:r>
      <w:r w:rsidRPr="00785F0F">
        <w:rPr>
          <w:rFonts w:ascii="Angsana New" w:hAnsi="Angsana New" w:cs="Angsana New" w:hint="cs"/>
          <w:sz w:val="30"/>
          <w:szCs w:val="30"/>
          <w:cs/>
        </w:rPr>
        <w:t>หรือ ณ ขณะที่</w:t>
      </w:r>
      <w:r w:rsidRPr="00785F0F">
        <w:rPr>
          <w:rFonts w:ascii="Angsana New" w:hAnsi="Angsana New" w:cs="Angsana New"/>
          <w:sz w:val="30"/>
          <w:szCs w:val="30"/>
        </w:rPr>
        <w:t>)</w:t>
      </w:r>
      <w:r w:rsidRPr="00785F0F">
        <w:rPr>
          <w:rFonts w:ascii="Angsana New" w:hAnsi="Angsana New" w:cs="Angsana New" w:hint="cs"/>
          <w:sz w:val="30"/>
          <w:szCs w:val="30"/>
          <w:cs/>
        </w:rPr>
        <w:t xml:space="preserve">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  <w:r w:rsidR="003F7DC6" w:rsidRPr="00785F0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32EBC22" w14:textId="77777777" w:rsidR="00ED185B" w:rsidRPr="00A41FAE" w:rsidRDefault="00ED185B" w:rsidP="009D798E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="Angsana New"/>
          <w:sz w:val="12"/>
          <w:szCs w:val="12"/>
        </w:rPr>
      </w:pPr>
    </w:p>
    <w:p w14:paraId="02F41ECD" w14:textId="77777777" w:rsidR="003F7DC6" w:rsidRDefault="003F7DC6" w:rsidP="00345B06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 w:hint="cs"/>
          <w:sz w:val="30"/>
          <w:szCs w:val="30"/>
          <w:cs/>
        </w:rPr>
        <w:t>ธนาคารและบริษัทย่อยได้ประเมินผลกระทบเบื้องต้น</w:t>
      </w:r>
      <w:r w:rsidRPr="00785F0F">
        <w:rPr>
          <w:rFonts w:ascii="Angsana New" w:hAnsi="Angsana New" w:cs="Angsana New"/>
          <w:sz w:val="30"/>
          <w:szCs w:val="30"/>
          <w:cs/>
        </w:rPr>
        <w:t>ที่อาจเกิดขึ้นจากการถือปฏิบัติตาม</w:t>
      </w:r>
      <w:r w:rsidRPr="00785F0F">
        <w:rPr>
          <w:rFonts w:ascii="Angsana New" w:hAnsi="Angsana New" w:cs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785F0F">
        <w:rPr>
          <w:rFonts w:ascii="Angsana New" w:hAnsi="Angsana New" w:cs="Angsana New"/>
          <w:sz w:val="30"/>
          <w:szCs w:val="30"/>
        </w:rPr>
        <w:t xml:space="preserve">15 </w:t>
      </w:r>
      <w:r w:rsidRPr="00785F0F">
        <w:rPr>
          <w:rFonts w:ascii="Angsana New" w:hAnsi="Angsana New" w:cs="Angsana New"/>
          <w:sz w:val="30"/>
          <w:szCs w:val="30"/>
          <w:cs/>
        </w:rPr>
        <w:t>ต่องบการเงิน</w:t>
      </w:r>
      <w:r w:rsidRPr="00785F0F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รวมและงบการเงินเฉพาะธนาคาร ซึ่ง</w:t>
      </w:r>
      <w:r w:rsidRPr="00785F0F">
        <w:rPr>
          <w:rFonts w:ascii="Angsana New" w:hAnsi="Angsana New" w:cs="Angsana New"/>
          <w:sz w:val="30"/>
          <w:szCs w:val="30"/>
          <w:cs/>
        </w:rPr>
        <w:t>คาดว่า</w:t>
      </w:r>
      <w:r w:rsidRPr="00785F0F">
        <w:rPr>
          <w:rFonts w:ascii="Angsana New" w:hAnsi="Angsana New" w:cs="Angsana New" w:hint="cs"/>
          <w:sz w:val="30"/>
          <w:szCs w:val="30"/>
          <w:cs/>
        </w:rPr>
        <w:t>ไม่</w:t>
      </w:r>
      <w:r w:rsidRPr="00785F0F">
        <w:rPr>
          <w:rFonts w:ascii="Angsana New" w:hAnsi="Angsana New" w:cs="Angsana New"/>
          <w:sz w:val="30"/>
          <w:szCs w:val="30"/>
          <w:cs/>
        </w:rPr>
        <w:t>มีผลกระทบ</w:t>
      </w:r>
      <w:r w:rsidR="00345B06" w:rsidRPr="00785F0F">
        <w:rPr>
          <w:rFonts w:ascii="Angsana New" w:hAnsi="Angsana New" w:cs="Angsana New" w:hint="cs"/>
          <w:sz w:val="30"/>
          <w:szCs w:val="30"/>
          <w:cs/>
        </w:rPr>
        <w:t>ที่</w:t>
      </w:r>
      <w:r w:rsidRPr="00785F0F">
        <w:rPr>
          <w:rFonts w:ascii="Angsana New" w:hAnsi="Angsana New" w:cs="Angsana New" w:hint="cs"/>
          <w:sz w:val="30"/>
          <w:szCs w:val="30"/>
          <w:cs/>
        </w:rPr>
        <w:t>มี</w:t>
      </w:r>
      <w:r w:rsidRPr="00785F0F">
        <w:rPr>
          <w:rFonts w:ascii="Angsana New" w:hAnsi="Angsana New" w:cs="Angsana New"/>
          <w:sz w:val="30"/>
          <w:szCs w:val="30"/>
          <w:cs/>
        </w:rPr>
        <w:t>สาระสำคัญต่องบการเงิน</w:t>
      </w:r>
      <w:r w:rsidRPr="00785F0F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รวมและงบการเงินเฉพาะธนาคารในงวดแรกที่ถือปฏิบัติ</w:t>
      </w:r>
    </w:p>
    <w:p w14:paraId="7EB1D634" w14:textId="77777777" w:rsidR="003C369D" w:rsidRPr="00785F0F" w:rsidRDefault="003C369D" w:rsidP="00345B06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57D33E29" w14:textId="17060A09" w:rsidR="00AA3D0D" w:rsidRPr="00785F0F" w:rsidRDefault="00AA3D0D" w:rsidP="005928D6">
      <w:pPr>
        <w:ind w:left="900" w:hanging="360"/>
        <w:jc w:val="thaiDistribute"/>
        <w:rPr>
          <w:b/>
          <w:bCs/>
          <w:i/>
          <w:iCs/>
          <w:sz w:val="30"/>
          <w:szCs w:val="30"/>
        </w:rPr>
      </w:pPr>
      <w:r w:rsidRPr="00785F0F">
        <w:rPr>
          <w:b/>
          <w:bCs/>
          <w:i/>
          <w:iCs/>
          <w:sz w:val="30"/>
          <w:szCs w:val="30"/>
        </w:rPr>
        <w:t>(</w:t>
      </w:r>
      <w:r w:rsidRPr="00785F0F">
        <w:rPr>
          <w:rFonts w:hint="cs"/>
          <w:b/>
          <w:bCs/>
          <w:i/>
          <w:iCs/>
          <w:sz w:val="30"/>
          <w:szCs w:val="30"/>
          <w:cs/>
        </w:rPr>
        <w:t>ข</w:t>
      </w:r>
      <w:r w:rsidRPr="00785F0F">
        <w:rPr>
          <w:b/>
          <w:bCs/>
          <w:i/>
          <w:iCs/>
          <w:sz w:val="30"/>
          <w:szCs w:val="30"/>
        </w:rPr>
        <w:t>)</w:t>
      </w:r>
      <w:r w:rsidR="005928D6" w:rsidRPr="00785F0F">
        <w:rPr>
          <w:b/>
          <w:bCs/>
          <w:i/>
          <w:iCs/>
          <w:sz w:val="30"/>
          <w:szCs w:val="30"/>
          <w:cs/>
        </w:rPr>
        <w:tab/>
      </w:r>
      <w:r w:rsidRPr="00785F0F">
        <w:rPr>
          <w:rFonts w:hint="cs"/>
          <w:b/>
          <w:bCs/>
          <w:i/>
          <w:iCs/>
          <w:sz w:val="30"/>
          <w:szCs w:val="30"/>
          <w:cs/>
        </w:rPr>
        <w:t>มาตรฐานการรายงานทางการเงิน</w:t>
      </w:r>
      <w:r w:rsidR="005928D6" w:rsidRPr="00785F0F">
        <w:rPr>
          <w:rFonts w:hint="cs"/>
          <w:b/>
          <w:bCs/>
          <w:i/>
          <w:iCs/>
          <w:sz w:val="30"/>
          <w:szCs w:val="30"/>
          <w:cs/>
        </w:rPr>
        <w:t>กลุ่ม</w:t>
      </w:r>
      <w:r w:rsidRPr="00785F0F">
        <w:rPr>
          <w:rFonts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5E048C99" w14:textId="77777777" w:rsidR="00A915BF" w:rsidRPr="00A41FAE" w:rsidRDefault="00A915BF" w:rsidP="009D798E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="Angsana New"/>
          <w:sz w:val="12"/>
          <w:szCs w:val="12"/>
        </w:rPr>
      </w:pPr>
    </w:p>
    <w:p w14:paraId="6F92C463" w14:textId="77777777" w:rsidR="00A915BF" w:rsidRPr="00785F0F" w:rsidRDefault="00A915BF" w:rsidP="00A915BF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85F0F">
        <w:rPr>
          <w:rFonts w:ascii="Angsana New" w:hAnsi="Angsana New" w:cs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14:paraId="6C84FF00" w14:textId="77777777" w:rsidR="00A915BF" w:rsidRPr="00A41FAE" w:rsidRDefault="00A915BF" w:rsidP="00A915BF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="Angsana New"/>
          <w:sz w:val="12"/>
          <w:szCs w:val="12"/>
        </w:rPr>
      </w:pPr>
    </w:p>
    <w:p w14:paraId="3C2A991F" w14:textId="4D0B16CF" w:rsidR="00A915BF" w:rsidRPr="00A41FAE" w:rsidRDefault="00A915BF" w:rsidP="00A41FAE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85F0F">
        <w:rPr>
          <w:rFonts w:ascii="Angsana New" w:hAnsi="Angsana New" w:cs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กลุ่มเครื่องมือทางการเงินต่อ</w:t>
      </w:r>
      <w:r w:rsidRPr="00785F0F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785F0F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รวมและงบการเงินเฉพาะธนาคาร</w:t>
      </w:r>
    </w:p>
    <w:sectPr w:rsidR="00A915BF" w:rsidRPr="00A41FAE" w:rsidSect="009D798E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691" w:right="1106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855E13" w14:textId="77777777" w:rsidR="003D2685" w:rsidRDefault="003D2685">
      <w:r>
        <w:separator/>
      </w:r>
    </w:p>
  </w:endnote>
  <w:endnote w:type="continuationSeparator" w:id="0">
    <w:p w14:paraId="285AF141" w14:textId="77777777" w:rsidR="003D2685" w:rsidRDefault="003D2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charset w:val="80"/>
    <w:family w:val="decorative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182405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783A512" w14:textId="77777777" w:rsidR="00AA3EBC" w:rsidRPr="00013EB6" w:rsidRDefault="00AA3EBC" w:rsidP="00013EB6">
        <w:pPr>
          <w:pStyle w:val="Footer"/>
          <w:jc w:val="center"/>
          <w:rPr>
            <w:rFonts w:asciiTheme="majorBidi" w:hAnsiTheme="majorBidi" w:cs="Angsana New"/>
            <w:sz w:val="30"/>
            <w:szCs w:val="30"/>
            <w:cs/>
          </w:rPr>
        </w:pPr>
        <w:r w:rsidRPr="00013E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13EB6">
          <w:rPr>
            <w:rFonts w:asciiTheme="majorBidi" w:hAnsiTheme="majorBidi" w:cs="Angsana New"/>
            <w:sz w:val="30"/>
            <w:szCs w:val="30"/>
            <w:cs/>
          </w:rPr>
          <w:instrText xml:space="preserve"> PAGE   \* MERGEFORMAT </w:instrText>
        </w:r>
        <w:r w:rsidRPr="00013E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C3C28" w:rsidRPr="00CC3C28">
          <w:rPr>
            <w:rFonts w:asciiTheme="majorBidi" w:hAnsiTheme="majorBidi" w:cstheme="majorBidi"/>
            <w:noProof/>
            <w:sz w:val="30"/>
            <w:szCs w:val="30"/>
            <w:cs/>
          </w:rPr>
          <w:t>105</w:t>
        </w:r>
        <w:r w:rsidRPr="00013E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A16A5" w14:textId="77777777" w:rsidR="00AA3EBC" w:rsidRDefault="00AA3EBC"/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FD14D" w14:textId="77777777" w:rsidR="00AA3EBC" w:rsidRDefault="00AA3EBC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FEBF5" w14:textId="77777777" w:rsidR="00AA3EBC" w:rsidRDefault="00AA3EBC">
    <w:pPr>
      <w:pStyle w:val="Footer"/>
      <w:tabs>
        <w:tab w:val="left" w:pos="6345"/>
        <w:tab w:val="right" w:pos="9207"/>
      </w:tabs>
      <w:ind w:right="360"/>
      <w:jc w:val="center"/>
      <w:rPr>
        <w:rFonts w:ascii="Angsana New" w:hAnsi="Angsana New" w:cs="Angsana New"/>
        <w:i/>
        <w:iCs/>
        <w:sz w:val="30"/>
        <w:szCs w:val="30"/>
        <w:lang w:val="en-US"/>
      </w:rPr>
    </w:pPr>
    <w:r w:rsidRPr="009A2D7B"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6E4768E4" wp14:editId="448FE279">
              <wp:simplePos x="0" y="0"/>
              <wp:positionH relativeFrom="page">
                <wp:posOffset>3703955</wp:posOffset>
              </wp:positionH>
              <wp:positionV relativeFrom="paragraph">
                <wp:posOffset>-51435</wp:posOffset>
              </wp:positionV>
              <wp:extent cx="285115" cy="217805"/>
              <wp:effectExtent l="8255" t="5715" r="1905" b="5080"/>
              <wp:wrapSquare wrapText="largest"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" cy="2178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62AD3C" w14:textId="77777777" w:rsidR="00AA3EBC" w:rsidRPr="00C15159" w:rsidRDefault="00AA3EBC">
                          <w:pPr>
                            <w:pStyle w:val="Footer"/>
                            <w:rPr>
                              <w:rFonts w:ascii="Angsana New" w:hAnsi="Angsana New" w:cs="Angsana New"/>
                              <w:sz w:val="30"/>
                              <w:szCs w:val="30"/>
                              <w:cs/>
                            </w:rPr>
                          </w:pP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  <w:cs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CC3C28">
                            <w:rPr>
                              <w:rStyle w:val="PageNumber"/>
                              <w:rFonts w:cs="Angsana New"/>
                              <w:noProof/>
                              <w:sz w:val="30"/>
                              <w:szCs w:val="30"/>
                              <w:cs/>
                            </w:rPr>
                            <w:t>162</w: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4768E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291.65pt;margin-top:-4.05pt;width:22.45pt;height:17.15pt;z-index: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" stroked="f">
              <v:fill opacity="0"/>
              <v:textbox inset="0,0,0,0">
                <w:txbxContent>
                  <w:p w14:paraId="5B62AD3C" w14:textId="77777777" w:rsidR="00AA3EBC" w:rsidRPr="00C15159" w:rsidRDefault="00AA3EBC">
                    <w:pPr>
                      <w:pStyle w:val="Foo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PageNumber"/>
                        <w:sz w:val="30"/>
                        <w:szCs w:val="30"/>
                        <w:cs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separate"/>
                    </w:r>
                    <w:r w:rsidR="00CC3C28">
                      <w:rPr>
                        <w:rStyle w:val="PageNumber"/>
                        <w:rFonts w:cs="Angsana New"/>
                        <w:noProof/>
                        <w:sz w:val="30"/>
                        <w:szCs w:val="30"/>
                        <w:cs/>
                      </w:rPr>
                      <w:t>162</w: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BC419" w14:textId="77777777" w:rsidR="00AA3EBC" w:rsidRDefault="00AA3EB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089082" w14:textId="77777777" w:rsidR="00AA3EBC" w:rsidRDefault="00AA3EBC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DF2789" w14:textId="77777777" w:rsidR="00AA3EBC" w:rsidRDefault="00AA3EBC">
    <w:pPr>
      <w:pStyle w:val="Footer"/>
      <w:tabs>
        <w:tab w:val="left" w:pos="6345"/>
        <w:tab w:val="right" w:pos="9207"/>
      </w:tabs>
      <w:ind w:right="360"/>
      <w:jc w:val="center"/>
      <w:rPr>
        <w:rFonts w:ascii="Angsana New" w:hAnsi="Angsana New" w:cs="Angsana New"/>
        <w:i/>
        <w:iCs/>
        <w:sz w:val="30"/>
        <w:szCs w:val="30"/>
        <w:lang w:val="en-US"/>
      </w:rPr>
    </w:pPr>
    <w:r w:rsidRPr="009A2D7B"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7EB9DC96" wp14:editId="3B505EE7">
              <wp:simplePos x="0" y="0"/>
              <wp:positionH relativeFrom="page">
                <wp:posOffset>5391785</wp:posOffset>
              </wp:positionH>
              <wp:positionV relativeFrom="paragraph">
                <wp:posOffset>113665</wp:posOffset>
              </wp:positionV>
              <wp:extent cx="189865" cy="217805"/>
              <wp:effectExtent l="635" t="8890" r="0" b="1905"/>
              <wp:wrapSquare wrapText="largest"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" cy="2178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F0084F" w14:textId="77777777" w:rsidR="00AA3EBC" w:rsidRDefault="00AA3EBC">
                          <w:pPr>
                            <w:pStyle w:val="Footer"/>
                            <w:rPr>
                              <w:cs/>
                            </w:rPr>
                          </w:pP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  <w:cs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CC3C28">
                            <w:rPr>
                              <w:rStyle w:val="PageNumber"/>
                              <w:rFonts w:cs="Angsana New"/>
                              <w:noProof/>
                              <w:sz w:val="30"/>
                              <w:szCs w:val="30"/>
                              <w:cs/>
                            </w:rPr>
                            <w:t>109</w: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B9DC9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424.55pt;margin-top:8.95pt;width:14.95pt;height:17.15pt;z-index: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" stroked="f">
              <v:fill opacity="0"/>
              <v:textbox inset="0,0,0,0">
                <w:txbxContent>
                  <w:p w14:paraId="5EF0084F" w14:textId="77777777" w:rsidR="00AA3EBC" w:rsidRDefault="00AA3EBC">
                    <w:pPr>
                      <w:pStyle w:val="Footer"/>
                      <w:rPr>
                        <w:cs/>
                      </w:rPr>
                    </w:pP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PageNumber"/>
                        <w:sz w:val="30"/>
                        <w:szCs w:val="30"/>
                        <w:cs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separate"/>
                    </w:r>
                    <w:r w:rsidR="00CC3C28">
                      <w:rPr>
                        <w:rStyle w:val="PageNumber"/>
                        <w:rFonts w:cs="Angsana New"/>
                        <w:noProof/>
                        <w:sz w:val="30"/>
                        <w:szCs w:val="30"/>
                        <w:cs/>
                      </w:rPr>
                      <w:t>109</w: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6B560" w14:textId="77777777" w:rsidR="00AA3EBC" w:rsidRDefault="00AA3EBC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2CBF1" w14:textId="77777777" w:rsidR="00AA3EBC" w:rsidRDefault="00AA3EBC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E2D646" w14:textId="77777777" w:rsidR="00AA3EBC" w:rsidRDefault="00AA3EBC">
    <w:pPr>
      <w:pStyle w:val="Footer"/>
      <w:tabs>
        <w:tab w:val="left" w:pos="6345"/>
        <w:tab w:val="right" w:pos="9207"/>
      </w:tabs>
      <w:ind w:right="360"/>
      <w:jc w:val="center"/>
      <w:rPr>
        <w:rFonts w:ascii="Angsana New" w:hAnsi="Angsana New" w:cs="Angsana New"/>
        <w:i/>
        <w:iCs/>
        <w:sz w:val="30"/>
        <w:szCs w:val="30"/>
        <w:lang w:val="en-US"/>
      </w:rPr>
    </w:pPr>
    <w:r w:rsidRPr="009A2D7B"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155599DD" wp14:editId="0FFC73E0">
              <wp:simplePos x="0" y="0"/>
              <wp:positionH relativeFrom="page">
                <wp:posOffset>3703955</wp:posOffset>
              </wp:positionH>
              <wp:positionV relativeFrom="paragraph">
                <wp:posOffset>-51435</wp:posOffset>
              </wp:positionV>
              <wp:extent cx="285115" cy="217805"/>
              <wp:effectExtent l="8255" t="5715" r="1905" b="5080"/>
              <wp:wrapSquare wrapText="largest"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" cy="2178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1ED1BA" w14:textId="77777777" w:rsidR="00AA3EBC" w:rsidRPr="0070247B" w:rsidRDefault="00AA3EBC">
                          <w:pPr>
                            <w:pStyle w:val="Footer"/>
                            <w:rPr>
                              <w:rFonts w:ascii="Angsana New" w:hAnsi="Angsana New" w:cs="Angsana New"/>
                              <w:sz w:val="30"/>
                              <w:szCs w:val="30"/>
                              <w:cs/>
                            </w:rPr>
                          </w:pP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  <w:cs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CC3C28">
                            <w:rPr>
                              <w:rStyle w:val="PageNumber"/>
                              <w:rFonts w:cs="Angsana New"/>
                              <w:noProof/>
                              <w:sz w:val="30"/>
                              <w:szCs w:val="30"/>
                              <w:cs/>
                            </w:rPr>
                            <w:t>117</w: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5599DD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291.65pt;margin-top:-4.05pt;width:22.45pt;height:17.1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" stroked="f">
              <v:fill opacity="0"/>
              <v:textbox inset="0,0,0,0">
                <w:txbxContent>
                  <w:p w14:paraId="561ED1BA" w14:textId="77777777" w:rsidR="00AA3EBC" w:rsidRPr="0070247B" w:rsidRDefault="00AA3EBC">
                    <w:pPr>
                      <w:pStyle w:val="Footer"/>
                      <w:rPr>
                        <w:rFonts w:ascii="Angsana New" w:hAnsi="Angsana New" w:cs="Angsana New"/>
                        <w:sz w:val="30"/>
                        <w:szCs w:val="30"/>
                        <w:cs/>
                      </w:rPr>
                    </w:pP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PageNumber"/>
                        <w:sz w:val="30"/>
                        <w:szCs w:val="30"/>
                        <w:cs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separate"/>
                    </w:r>
                    <w:r w:rsidR="00CC3C28">
                      <w:rPr>
                        <w:rStyle w:val="PageNumber"/>
                        <w:rFonts w:cs="Angsana New"/>
                        <w:noProof/>
                        <w:sz w:val="30"/>
                        <w:szCs w:val="30"/>
                        <w:cs/>
                      </w:rPr>
                      <w:t>117</w: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827DE" w14:textId="77777777" w:rsidR="00AA3EBC" w:rsidRDefault="00AA3EBC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25631D" w14:textId="77777777" w:rsidR="00AA3EBC" w:rsidRDefault="00AA3EBC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49C31" w14:textId="77777777" w:rsidR="00AA3EBC" w:rsidRDefault="00AA3EBC">
    <w:pPr>
      <w:pStyle w:val="Footer"/>
      <w:tabs>
        <w:tab w:val="left" w:pos="6345"/>
        <w:tab w:val="right" w:pos="9207"/>
      </w:tabs>
      <w:ind w:right="360"/>
      <w:jc w:val="center"/>
      <w:rPr>
        <w:rFonts w:ascii="Angsana New" w:hAnsi="Angsana New" w:cs="Angsana New"/>
        <w:i/>
        <w:iCs/>
        <w:sz w:val="30"/>
        <w:szCs w:val="30"/>
        <w:lang w:val="en-US"/>
      </w:rPr>
    </w:pPr>
    <w:r w:rsidRPr="009A2D7B"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62F621E1" wp14:editId="177E95D9">
              <wp:simplePos x="0" y="0"/>
              <wp:positionH relativeFrom="page">
                <wp:posOffset>5304155</wp:posOffset>
              </wp:positionH>
              <wp:positionV relativeFrom="paragraph">
                <wp:posOffset>-57785</wp:posOffset>
              </wp:positionV>
              <wp:extent cx="285115" cy="217805"/>
              <wp:effectExtent l="8255" t="8890" r="1905" b="1905"/>
              <wp:wrapSquare wrapText="largest"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15" cy="2178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83BFD3" w14:textId="77777777" w:rsidR="00AA3EBC" w:rsidRDefault="00AA3EBC">
                          <w:pPr>
                            <w:pStyle w:val="Footer"/>
                            <w:rPr>
                              <w:cs/>
                            </w:rPr>
                          </w:pP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  <w:cs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CC3C28">
                            <w:rPr>
                              <w:rStyle w:val="PageNumber"/>
                              <w:rFonts w:cs="Angsana New"/>
                              <w:noProof/>
                              <w:sz w:val="30"/>
                              <w:szCs w:val="30"/>
                              <w:cs/>
                            </w:rPr>
                            <w:t>124</w:t>
                          </w:r>
                          <w:r>
                            <w:rPr>
                              <w:rStyle w:val="PageNumber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F621E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0;text-align:left;margin-left:417.65pt;margin-top:-4.55pt;width:22.45pt;height:17.15pt;z-index: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" stroked="f">
              <v:fill opacity="0"/>
              <v:textbox inset="0,0,0,0">
                <w:txbxContent>
                  <w:p w14:paraId="5183BFD3" w14:textId="77777777" w:rsidR="00AA3EBC" w:rsidRDefault="00AA3EBC">
                    <w:pPr>
                      <w:pStyle w:val="Footer"/>
                      <w:rPr>
                        <w:cs/>
                      </w:rPr>
                    </w:pP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Style w:val="PageNumber"/>
                        <w:sz w:val="30"/>
                        <w:szCs w:val="30"/>
                        <w:cs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separate"/>
                    </w:r>
                    <w:r w:rsidR="00CC3C28">
                      <w:rPr>
                        <w:rStyle w:val="PageNumber"/>
                        <w:rFonts w:cs="Angsana New"/>
                        <w:noProof/>
                        <w:sz w:val="30"/>
                        <w:szCs w:val="30"/>
                        <w:cs/>
                      </w:rPr>
                      <w:t>124</w:t>
                    </w:r>
                    <w:r>
                      <w:rPr>
                        <w:rStyle w:val="PageNumber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195012" w14:textId="77777777" w:rsidR="003D2685" w:rsidRDefault="003D2685">
      <w:r>
        <w:separator/>
      </w:r>
    </w:p>
  </w:footnote>
  <w:footnote w:type="continuationSeparator" w:id="0">
    <w:p w14:paraId="0280F8A3" w14:textId="77777777" w:rsidR="003D2685" w:rsidRDefault="003D26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9FA622" w14:textId="77777777" w:rsidR="00AA3EBC" w:rsidRDefault="00AA3EBC" w:rsidP="00223BF7">
    <w:pPr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14:paraId="1DB51F7D" w14:textId="77777777" w:rsidR="00AA3EBC" w:rsidRDefault="00AA3EBC" w:rsidP="00223BF7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หมายเหตุประกอบงบการเงิน</w:t>
    </w:r>
  </w:p>
  <w:p w14:paraId="4885B1EC" w14:textId="77777777" w:rsidR="00AA3EBC" w:rsidRDefault="00AA3EBC" w:rsidP="00223BF7">
    <w:pPr>
      <w:rPr>
        <w:b/>
        <w:bCs/>
        <w:sz w:val="32"/>
      </w:rPr>
    </w:pPr>
    <w:r>
      <w:rPr>
        <w:rFonts w:hint="cs"/>
        <w:b/>
        <w:bCs/>
        <w:sz w:val="32"/>
        <w:cs/>
        <w:lang w:val="th-TH"/>
      </w:rPr>
      <w:t xml:space="preserve">สำหรับปีสิ้นสุดวันที่ </w:t>
    </w:r>
    <w:r>
      <w:rPr>
        <w:b/>
        <w:bCs/>
        <w:sz w:val="32"/>
      </w:rPr>
      <w:t xml:space="preserve">31 </w:t>
    </w:r>
    <w:r>
      <w:rPr>
        <w:rFonts w:hint="cs"/>
        <w:b/>
        <w:bCs/>
        <w:sz w:val="32"/>
        <w:cs/>
      </w:rPr>
      <w:t xml:space="preserve">ธันวาคม </w:t>
    </w:r>
    <w:r>
      <w:rPr>
        <w:b/>
        <w:bCs/>
        <w:sz w:val="32"/>
      </w:rPr>
      <w:t>2561</w:t>
    </w:r>
  </w:p>
  <w:p w14:paraId="4C079312" w14:textId="77777777" w:rsidR="00AA3EBC" w:rsidRPr="004F509A" w:rsidRDefault="00AA3EBC">
    <w:pPr>
      <w:ind w:right="-29"/>
      <w:rPr>
        <w:sz w:val="30"/>
        <w:szCs w:val="30"/>
        <w:cs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42882" w14:textId="77777777" w:rsidR="00AA3EBC" w:rsidRDefault="00AA3EBC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687D4" w14:textId="77777777" w:rsidR="00AA3EBC" w:rsidRDefault="00AA3EBC"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C1EF78" w14:textId="77777777" w:rsidR="00AA3EBC" w:rsidRDefault="00AA3EBC" w:rsidP="002D2022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14:paraId="220CC7E8" w14:textId="77777777" w:rsidR="00AA3EBC" w:rsidRDefault="00AA3EBC" w:rsidP="006654A9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หมายเหตุประกอบงบการเงิน</w:t>
    </w:r>
  </w:p>
  <w:p w14:paraId="5F5DC5AD" w14:textId="77777777" w:rsidR="00AA3EBC" w:rsidRDefault="00AA3EBC" w:rsidP="006654A9">
    <w:pPr>
      <w:ind w:right="-29"/>
      <w:rPr>
        <w:b/>
        <w:bCs/>
        <w:sz w:val="32"/>
      </w:rPr>
    </w:pPr>
    <w:r>
      <w:rPr>
        <w:rFonts w:hint="cs"/>
        <w:b/>
        <w:bCs/>
        <w:sz w:val="32"/>
        <w:cs/>
        <w:lang w:val="th-TH"/>
      </w:rPr>
      <w:t xml:space="preserve">สำหรับปีสิ้นสุดวันที่ </w:t>
    </w:r>
    <w:r>
      <w:rPr>
        <w:b/>
        <w:bCs/>
        <w:sz w:val="32"/>
      </w:rPr>
      <w:t xml:space="preserve">31 </w:t>
    </w:r>
    <w:r>
      <w:rPr>
        <w:rFonts w:hint="cs"/>
        <w:b/>
        <w:bCs/>
        <w:sz w:val="32"/>
        <w:cs/>
      </w:rPr>
      <w:t xml:space="preserve">ธันวาคม </w:t>
    </w:r>
    <w:r>
      <w:rPr>
        <w:b/>
        <w:bCs/>
        <w:sz w:val="32"/>
      </w:rPr>
      <w:t>2561</w:t>
    </w:r>
  </w:p>
  <w:p w14:paraId="2B75791B" w14:textId="77777777" w:rsidR="00AA3EBC" w:rsidRPr="006654A9" w:rsidRDefault="00AA3EBC" w:rsidP="00270FB4">
    <w:pPr>
      <w:pStyle w:val="Header"/>
      <w:rPr>
        <w:rFonts w:ascii="Angsana New" w:hAnsi="Angsana New" w:cs="Angsana New"/>
        <w:sz w:val="32"/>
        <w:szCs w:val="32"/>
        <w:lang w:val="en-US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1E5D51" w14:textId="77777777" w:rsidR="00AA3EBC" w:rsidRDefault="00AA3EB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E7A1B7" w14:textId="77777777" w:rsidR="00AA3EBC" w:rsidRDefault="00AA3EB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07C9F1" w14:textId="77777777" w:rsidR="00AA3EBC" w:rsidRDefault="00AA3EBC" w:rsidP="00D13D98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14:paraId="76DAFF3C" w14:textId="77777777" w:rsidR="00AA3EBC" w:rsidRDefault="00AA3EBC" w:rsidP="004C46F2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หมายเหตุประกอบงบการเงิน</w:t>
    </w:r>
  </w:p>
  <w:p w14:paraId="4A7E9516" w14:textId="77777777" w:rsidR="00AA3EBC" w:rsidRDefault="00AA3EBC" w:rsidP="004C46F2">
    <w:pPr>
      <w:ind w:right="-29"/>
      <w:rPr>
        <w:b/>
        <w:bCs/>
        <w:sz w:val="32"/>
      </w:rPr>
    </w:pPr>
    <w:r>
      <w:rPr>
        <w:rFonts w:hint="cs"/>
        <w:b/>
        <w:bCs/>
        <w:sz w:val="32"/>
        <w:cs/>
        <w:lang w:val="th-TH"/>
      </w:rPr>
      <w:t xml:space="preserve">สำหรับปีสิ้นสุดวันที่ </w:t>
    </w:r>
    <w:r>
      <w:rPr>
        <w:b/>
        <w:bCs/>
        <w:sz w:val="32"/>
      </w:rPr>
      <w:t xml:space="preserve">31 </w:t>
    </w:r>
    <w:r>
      <w:rPr>
        <w:rFonts w:hint="cs"/>
        <w:b/>
        <w:bCs/>
        <w:sz w:val="32"/>
        <w:cs/>
      </w:rPr>
      <w:t xml:space="preserve">ธันวาคม </w:t>
    </w:r>
    <w:r>
      <w:rPr>
        <w:b/>
        <w:bCs/>
        <w:sz w:val="32"/>
      </w:rPr>
      <w:t>2561</w:t>
    </w:r>
  </w:p>
  <w:p w14:paraId="752A433B" w14:textId="77777777" w:rsidR="00AA3EBC" w:rsidRPr="00D13D98" w:rsidRDefault="00AA3EBC" w:rsidP="00D13D98">
    <w:pPr>
      <w:pStyle w:val="Header"/>
      <w:rPr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3FA92" w14:textId="77777777" w:rsidR="00AA3EBC" w:rsidRDefault="00AA3EBC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1DB950" w14:textId="77777777" w:rsidR="00AA3EBC" w:rsidRDefault="00AA3EBC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BE8DD2" w14:textId="77777777" w:rsidR="00AA3EBC" w:rsidRDefault="00AA3EBC" w:rsidP="00D13D98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14:paraId="10536059" w14:textId="77777777" w:rsidR="00AA3EBC" w:rsidRDefault="00AA3EBC" w:rsidP="006654A9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หมายเหตุประกอบงบการเงิน</w:t>
    </w:r>
  </w:p>
  <w:p w14:paraId="69A3EC81" w14:textId="77777777" w:rsidR="00AA3EBC" w:rsidRDefault="00AA3EBC" w:rsidP="006654A9">
    <w:pPr>
      <w:ind w:right="-29"/>
      <w:rPr>
        <w:b/>
        <w:bCs/>
        <w:sz w:val="32"/>
      </w:rPr>
    </w:pPr>
    <w:r>
      <w:rPr>
        <w:rFonts w:hint="cs"/>
        <w:b/>
        <w:bCs/>
        <w:sz w:val="32"/>
        <w:cs/>
        <w:lang w:val="th-TH"/>
      </w:rPr>
      <w:t xml:space="preserve">สำหรับปีสิ้นสุดวันที่ </w:t>
    </w:r>
    <w:r>
      <w:rPr>
        <w:b/>
        <w:bCs/>
        <w:sz w:val="32"/>
      </w:rPr>
      <w:t xml:space="preserve">31 </w:t>
    </w:r>
    <w:r>
      <w:rPr>
        <w:rFonts w:hint="cs"/>
        <w:b/>
        <w:bCs/>
        <w:sz w:val="32"/>
        <w:cs/>
      </w:rPr>
      <w:t xml:space="preserve">ธันวาคม </w:t>
    </w:r>
    <w:r>
      <w:rPr>
        <w:b/>
        <w:bCs/>
        <w:sz w:val="32"/>
      </w:rPr>
      <w:t>2561</w:t>
    </w:r>
  </w:p>
  <w:p w14:paraId="50B4F737" w14:textId="77777777" w:rsidR="00AA3EBC" w:rsidRPr="00D13D98" w:rsidRDefault="00AA3EBC" w:rsidP="00D13D98">
    <w:pPr>
      <w:pStyle w:val="Header"/>
      <w:rPr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D8D9E" w14:textId="77777777" w:rsidR="00AA3EBC" w:rsidRDefault="00AA3EBC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53A6E" w14:textId="77777777" w:rsidR="00AA3EBC" w:rsidRDefault="00AA3EBC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4393C7" w14:textId="77777777" w:rsidR="00AA3EBC" w:rsidRDefault="00AA3EBC" w:rsidP="008B1FE5">
    <w:pPr>
      <w:ind w:right="-29"/>
      <w:rPr>
        <w:b/>
        <w:bCs/>
        <w:sz w:val="32"/>
        <w:cs/>
        <w:lang w:val="th-TH"/>
      </w:rPr>
    </w:pPr>
    <w:r>
      <w:rPr>
        <w:b/>
        <w:bCs/>
        <w:sz w:val="32"/>
        <w:cs/>
        <w:lang w:val="th-TH"/>
      </w:rPr>
      <w:t>ธนาคารไทยพาณิชย์ จำกัด (มหาชน) และบริษัทย่อย</w:t>
    </w:r>
  </w:p>
  <w:p w14:paraId="4A891D9F" w14:textId="77777777" w:rsidR="00AA3EBC" w:rsidRPr="00941FAA" w:rsidRDefault="00AA3EBC" w:rsidP="008B1FE5">
    <w:pPr>
      <w:ind w:right="-29"/>
      <w:rPr>
        <w:b/>
        <w:bCs/>
        <w:sz w:val="32"/>
      </w:rPr>
    </w:pPr>
    <w:r>
      <w:rPr>
        <w:b/>
        <w:bCs/>
        <w:sz w:val="32"/>
        <w:cs/>
        <w:lang w:val="th-TH"/>
      </w:rPr>
      <w:t>หมายเหตุประกอบงบการเงิน</w:t>
    </w:r>
  </w:p>
  <w:p w14:paraId="09423EEC" w14:textId="77777777" w:rsidR="00AA3EBC" w:rsidRPr="00F571A8" w:rsidRDefault="00AA3EBC" w:rsidP="00270FB4">
    <w:pPr>
      <w:ind w:right="-29"/>
      <w:rPr>
        <w:b/>
        <w:bCs/>
        <w:sz w:val="32"/>
        <w:cs/>
      </w:rPr>
    </w:pPr>
    <w:r>
      <w:rPr>
        <w:b/>
        <w:bCs/>
        <w:sz w:val="32"/>
        <w:cs/>
        <w:lang w:val="th-TH"/>
      </w:rPr>
      <w:t>สำหรับ</w:t>
    </w:r>
    <w:r>
      <w:rPr>
        <w:rFonts w:hint="cs"/>
        <w:b/>
        <w:bCs/>
        <w:sz w:val="32"/>
        <w:cs/>
        <w:lang w:val="th-TH"/>
      </w:rPr>
      <w:t>ปีสิ้นสุด</w:t>
    </w:r>
    <w:r>
      <w:rPr>
        <w:b/>
        <w:bCs/>
        <w:sz w:val="32"/>
        <w:cs/>
        <w:lang w:val="th-TH"/>
      </w:rPr>
      <w:t xml:space="preserve">วันที่ </w:t>
    </w:r>
    <w:r>
      <w:rPr>
        <w:b/>
        <w:bCs/>
        <w:sz w:val="32"/>
      </w:rPr>
      <w:t xml:space="preserve">31 </w:t>
    </w:r>
    <w:r>
      <w:rPr>
        <w:rFonts w:hint="cs"/>
        <w:b/>
        <w:bCs/>
        <w:sz w:val="32"/>
        <w:cs/>
      </w:rPr>
      <w:t>ธันวาคม</w:t>
    </w:r>
    <w:r>
      <w:rPr>
        <w:rFonts w:hint="cs"/>
        <w:b/>
        <w:bCs/>
        <w:sz w:val="32"/>
        <w:cs/>
        <w:lang w:val="th-TH"/>
      </w:rPr>
      <w:t xml:space="preserve"> </w:t>
    </w:r>
    <w:r>
      <w:rPr>
        <w:b/>
        <w:bCs/>
        <w:sz w:val="32"/>
        <w:cs/>
        <w:lang w:val="th-TH"/>
      </w:rPr>
      <w:t>25</w:t>
    </w:r>
    <w:r>
      <w:rPr>
        <w:rFonts w:hint="cs"/>
        <w:b/>
        <w:bCs/>
        <w:sz w:val="32"/>
        <w:cs/>
        <w:lang w:val="th-TH"/>
      </w:rPr>
      <w:t>61</w:t>
    </w:r>
  </w:p>
  <w:p w14:paraId="4D749543" w14:textId="77777777" w:rsidR="00AA3EBC" w:rsidRPr="00D13D98" w:rsidRDefault="00AA3EBC" w:rsidP="00270FB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2"/>
      <w:numFmt w:val="decimal"/>
      <w:lvlText w:val="(%1)"/>
      <w:lvlJc w:val="left"/>
      <w:pPr>
        <w:tabs>
          <w:tab w:val="num" w:pos="0"/>
        </w:tabs>
        <w:ind w:left="900" w:hanging="360"/>
      </w:pPr>
      <w:rPr>
        <w:lang w:val="en-U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cs="Symbol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cs="Symbol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multilevel"/>
    <w:tmpl w:val="B18E06BA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7" w15:restartNumberingAfterBreak="0">
    <w:nsid w:val="00000008"/>
    <w:multiLevelType w:val="singleLevel"/>
    <w:tmpl w:val="AE8E10DE"/>
    <w:name w:val="WW8Num8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ascii="Angsana New" w:hAnsi="Angsana New" w:cs="Angsana New" w:hint="default"/>
        <w:b w:val="0"/>
        <w:bCs w:val="0"/>
      </w:rPr>
    </w:lvl>
  </w:abstractNum>
  <w:abstractNum w:abstractNumId="8" w15:restartNumberingAfterBreak="0">
    <w:nsid w:val="00000009"/>
    <w:multiLevelType w:val="singleLevel"/>
    <w:tmpl w:val="E1A8A642"/>
    <w:name w:val="WW8Num9"/>
    <w:lvl w:ilvl="0">
      <w:start w:val="25"/>
      <w:numFmt w:val="bullet"/>
      <w:lvlText w:val="*"/>
      <w:lvlJc w:val="left"/>
      <w:pPr>
        <w:tabs>
          <w:tab w:val="num" w:pos="0"/>
        </w:tabs>
        <w:ind w:left="1080" w:hanging="360"/>
      </w:pPr>
      <w:rPr>
        <w:rFonts w:ascii="Angsana New" w:hAnsi="Angsana New" w:cs="Angsana New"/>
        <w:sz w:val="26"/>
        <w:szCs w:val="24"/>
        <w:vertAlign w:val="superscript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2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1.%2"/>
      <w:lvlJc w:val="left"/>
      <w:pPr>
        <w:tabs>
          <w:tab w:val="num" w:pos="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7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2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760" w:hanging="144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13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14" w15:restartNumberingAfterBreak="0">
    <w:nsid w:val="13E97A09"/>
    <w:multiLevelType w:val="hybridMultilevel"/>
    <w:tmpl w:val="D6865C12"/>
    <w:lvl w:ilvl="0" w:tplc="93686EA2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40CA3"/>
    <w:multiLevelType w:val="hybridMultilevel"/>
    <w:tmpl w:val="140A15FC"/>
    <w:lvl w:ilvl="0" w:tplc="AE0A36BA">
      <w:start w:val="1"/>
      <w:numFmt w:val="decimal"/>
      <w:lvlText w:val="(%1)"/>
      <w:lvlJc w:val="left"/>
      <w:pPr>
        <w:ind w:left="1404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1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5481166"/>
    <w:multiLevelType w:val="hybridMultilevel"/>
    <w:tmpl w:val="08483756"/>
    <w:lvl w:ilvl="0" w:tplc="3E36E9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C438AC"/>
    <w:multiLevelType w:val="hybridMultilevel"/>
    <w:tmpl w:val="9426D97C"/>
    <w:lvl w:ilvl="0" w:tplc="53F09D48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  <w:rPr>
        <w:rFonts w:cs="Times New Roman" w:hint="cs"/>
        <w:sz w:val="28"/>
      </w:rPr>
    </w:lvl>
    <w:lvl w:ilvl="1" w:tplc="EDAA3536">
      <w:start w:val="36"/>
      <w:numFmt w:val="decimal"/>
      <w:lvlText w:val="%2"/>
      <w:lvlJc w:val="left"/>
      <w:pPr>
        <w:tabs>
          <w:tab w:val="num" w:pos="2432"/>
        </w:tabs>
        <w:ind w:left="2432" w:hanging="360"/>
      </w:pPr>
      <w:rPr>
        <w:rFonts w:cs="Times New Roman" w:hint="cs"/>
      </w:rPr>
    </w:lvl>
    <w:lvl w:ilvl="2" w:tplc="0409001B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20" w15:restartNumberingAfterBreak="0">
    <w:nsid w:val="71B50A33"/>
    <w:multiLevelType w:val="multilevel"/>
    <w:tmpl w:val="76B20588"/>
    <w:lvl w:ilvl="0">
      <w:start w:val="1"/>
      <w:numFmt w:val="decimal"/>
      <w:lvlText w:val="%1"/>
      <w:lvlJc w:val="center"/>
      <w:pPr>
        <w:tabs>
          <w:tab w:val="num" w:pos="340"/>
        </w:tabs>
        <w:ind w:left="340" w:hanging="340"/>
      </w:pPr>
      <w:rPr>
        <w:rFonts w:cs="Angsana New" w:hint="default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74FA6CD9"/>
    <w:multiLevelType w:val="hybridMultilevel"/>
    <w:tmpl w:val="C41A9618"/>
    <w:lvl w:ilvl="0" w:tplc="B63CBBA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7350865"/>
    <w:multiLevelType w:val="hybridMultilevel"/>
    <w:tmpl w:val="D348F9F2"/>
    <w:lvl w:ilvl="0" w:tplc="8F5EA642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9883A56"/>
    <w:multiLevelType w:val="hybridMultilevel"/>
    <w:tmpl w:val="085E6D3E"/>
    <w:lvl w:ilvl="0" w:tplc="3E48B6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10"/>
  </w:num>
  <w:num w:numId="7">
    <w:abstractNumId w:val="11"/>
  </w:num>
  <w:num w:numId="8">
    <w:abstractNumId w:val="12"/>
  </w:num>
  <w:num w:numId="9">
    <w:abstractNumId w:val="13"/>
  </w:num>
  <w:num w:numId="10">
    <w:abstractNumId w:val="18"/>
  </w:num>
  <w:num w:numId="11">
    <w:abstractNumId w:val="17"/>
  </w:num>
  <w:num w:numId="12">
    <w:abstractNumId w:val="19"/>
  </w:num>
  <w:num w:numId="13">
    <w:abstractNumId w:val="14"/>
  </w:num>
  <w:num w:numId="14">
    <w:abstractNumId w:val="16"/>
  </w:num>
  <w:num w:numId="15">
    <w:abstractNumId w:val="20"/>
  </w:num>
  <w:num w:numId="16">
    <w:abstractNumId w:val="15"/>
  </w:num>
  <w:num w:numId="17">
    <w:abstractNumId w:val="22"/>
  </w:num>
  <w:num w:numId="18">
    <w:abstractNumId w:val="21"/>
  </w:num>
  <w:num w:numId="19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hideSpellingErrors/>
  <w:hideGrammatical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AA7"/>
    <w:rsid w:val="000008D5"/>
    <w:rsid w:val="00000A51"/>
    <w:rsid w:val="00000F2D"/>
    <w:rsid w:val="00000F85"/>
    <w:rsid w:val="00001ACA"/>
    <w:rsid w:val="000022C6"/>
    <w:rsid w:val="000026C6"/>
    <w:rsid w:val="00002B3F"/>
    <w:rsid w:val="000036C1"/>
    <w:rsid w:val="00003C09"/>
    <w:rsid w:val="0000402B"/>
    <w:rsid w:val="000042F2"/>
    <w:rsid w:val="0000461F"/>
    <w:rsid w:val="00004666"/>
    <w:rsid w:val="00004FF5"/>
    <w:rsid w:val="00005688"/>
    <w:rsid w:val="000064B8"/>
    <w:rsid w:val="000070C2"/>
    <w:rsid w:val="0000726E"/>
    <w:rsid w:val="000079E1"/>
    <w:rsid w:val="000079F9"/>
    <w:rsid w:val="00007C5E"/>
    <w:rsid w:val="00007E6A"/>
    <w:rsid w:val="00010167"/>
    <w:rsid w:val="000106F1"/>
    <w:rsid w:val="00010D82"/>
    <w:rsid w:val="00011175"/>
    <w:rsid w:val="0001131A"/>
    <w:rsid w:val="00011807"/>
    <w:rsid w:val="00012649"/>
    <w:rsid w:val="00012A5C"/>
    <w:rsid w:val="00012AB9"/>
    <w:rsid w:val="00012EA3"/>
    <w:rsid w:val="000139AE"/>
    <w:rsid w:val="00013EB6"/>
    <w:rsid w:val="000143E3"/>
    <w:rsid w:val="0001444E"/>
    <w:rsid w:val="000148A2"/>
    <w:rsid w:val="00015F49"/>
    <w:rsid w:val="00016077"/>
    <w:rsid w:val="00016BDE"/>
    <w:rsid w:val="0001718D"/>
    <w:rsid w:val="00017273"/>
    <w:rsid w:val="00017506"/>
    <w:rsid w:val="000176B4"/>
    <w:rsid w:val="000178B6"/>
    <w:rsid w:val="000200A2"/>
    <w:rsid w:val="0002169E"/>
    <w:rsid w:val="000217CB"/>
    <w:rsid w:val="00021A69"/>
    <w:rsid w:val="00021CAF"/>
    <w:rsid w:val="00021F78"/>
    <w:rsid w:val="000223AA"/>
    <w:rsid w:val="000224D8"/>
    <w:rsid w:val="00022763"/>
    <w:rsid w:val="000228DE"/>
    <w:rsid w:val="00022A51"/>
    <w:rsid w:val="0002335C"/>
    <w:rsid w:val="00023634"/>
    <w:rsid w:val="00023CDF"/>
    <w:rsid w:val="00023D1F"/>
    <w:rsid w:val="00023DE1"/>
    <w:rsid w:val="00023E0B"/>
    <w:rsid w:val="00024380"/>
    <w:rsid w:val="00024FFF"/>
    <w:rsid w:val="00025298"/>
    <w:rsid w:val="00025C0A"/>
    <w:rsid w:val="0002607C"/>
    <w:rsid w:val="000261E0"/>
    <w:rsid w:val="00026311"/>
    <w:rsid w:val="000264AB"/>
    <w:rsid w:val="00026B0C"/>
    <w:rsid w:val="00027B22"/>
    <w:rsid w:val="00030360"/>
    <w:rsid w:val="00030C0F"/>
    <w:rsid w:val="000312A3"/>
    <w:rsid w:val="000321E7"/>
    <w:rsid w:val="0003238C"/>
    <w:rsid w:val="000328F6"/>
    <w:rsid w:val="00032F88"/>
    <w:rsid w:val="00033413"/>
    <w:rsid w:val="00033BC4"/>
    <w:rsid w:val="00033C56"/>
    <w:rsid w:val="00034057"/>
    <w:rsid w:val="00034F6F"/>
    <w:rsid w:val="00035467"/>
    <w:rsid w:val="00035C40"/>
    <w:rsid w:val="00035FA7"/>
    <w:rsid w:val="00035FBF"/>
    <w:rsid w:val="000369F3"/>
    <w:rsid w:val="00036C06"/>
    <w:rsid w:val="0003743C"/>
    <w:rsid w:val="0003776D"/>
    <w:rsid w:val="000377CF"/>
    <w:rsid w:val="00037C80"/>
    <w:rsid w:val="00037D55"/>
    <w:rsid w:val="00037DEA"/>
    <w:rsid w:val="00037F6A"/>
    <w:rsid w:val="00040A50"/>
    <w:rsid w:val="0004130A"/>
    <w:rsid w:val="0004169B"/>
    <w:rsid w:val="0004215F"/>
    <w:rsid w:val="000429B9"/>
    <w:rsid w:val="00042EB5"/>
    <w:rsid w:val="0004327F"/>
    <w:rsid w:val="0004330E"/>
    <w:rsid w:val="00043734"/>
    <w:rsid w:val="00044809"/>
    <w:rsid w:val="00044F6D"/>
    <w:rsid w:val="00045023"/>
    <w:rsid w:val="00045655"/>
    <w:rsid w:val="000456B9"/>
    <w:rsid w:val="00045751"/>
    <w:rsid w:val="00045E24"/>
    <w:rsid w:val="00045E95"/>
    <w:rsid w:val="00045F13"/>
    <w:rsid w:val="00045FA3"/>
    <w:rsid w:val="00046145"/>
    <w:rsid w:val="00046510"/>
    <w:rsid w:val="000467F6"/>
    <w:rsid w:val="00046B17"/>
    <w:rsid w:val="00046DF0"/>
    <w:rsid w:val="0004707C"/>
    <w:rsid w:val="00047112"/>
    <w:rsid w:val="00047937"/>
    <w:rsid w:val="00047A17"/>
    <w:rsid w:val="0005019F"/>
    <w:rsid w:val="000504A9"/>
    <w:rsid w:val="000507C9"/>
    <w:rsid w:val="00050CC3"/>
    <w:rsid w:val="00050F14"/>
    <w:rsid w:val="00051677"/>
    <w:rsid w:val="00051CA3"/>
    <w:rsid w:val="00051E34"/>
    <w:rsid w:val="00053713"/>
    <w:rsid w:val="000539F9"/>
    <w:rsid w:val="00054B79"/>
    <w:rsid w:val="000555FF"/>
    <w:rsid w:val="0005563A"/>
    <w:rsid w:val="00055734"/>
    <w:rsid w:val="0005631E"/>
    <w:rsid w:val="000564E0"/>
    <w:rsid w:val="00056C8C"/>
    <w:rsid w:val="00057157"/>
    <w:rsid w:val="000578E5"/>
    <w:rsid w:val="00057E2C"/>
    <w:rsid w:val="000600C6"/>
    <w:rsid w:val="00061776"/>
    <w:rsid w:val="00061A55"/>
    <w:rsid w:val="00061AD2"/>
    <w:rsid w:val="00061E67"/>
    <w:rsid w:val="00062428"/>
    <w:rsid w:val="00062A7D"/>
    <w:rsid w:val="000630CB"/>
    <w:rsid w:val="00063CA0"/>
    <w:rsid w:val="0006411B"/>
    <w:rsid w:val="00064158"/>
    <w:rsid w:val="0006456F"/>
    <w:rsid w:val="000646EB"/>
    <w:rsid w:val="00064A87"/>
    <w:rsid w:val="00064AB1"/>
    <w:rsid w:val="00064DFC"/>
    <w:rsid w:val="00065231"/>
    <w:rsid w:val="00065243"/>
    <w:rsid w:val="00065841"/>
    <w:rsid w:val="00067465"/>
    <w:rsid w:val="0006771A"/>
    <w:rsid w:val="000703EF"/>
    <w:rsid w:val="00070690"/>
    <w:rsid w:val="00070BD4"/>
    <w:rsid w:val="00070CF1"/>
    <w:rsid w:val="00070CF7"/>
    <w:rsid w:val="00070E8C"/>
    <w:rsid w:val="0007133E"/>
    <w:rsid w:val="0007156C"/>
    <w:rsid w:val="000715E0"/>
    <w:rsid w:val="000715FB"/>
    <w:rsid w:val="00071DBD"/>
    <w:rsid w:val="00072F72"/>
    <w:rsid w:val="000731EC"/>
    <w:rsid w:val="0007328C"/>
    <w:rsid w:val="00073428"/>
    <w:rsid w:val="00074284"/>
    <w:rsid w:val="0007434A"/>
    <w:rsid w:val="00074B16"/>
    <w:rsid w:val="00074BB7"/>
    <w:rsid w:val="00074C04"/>
    <w:rsid w:val="0007518A"/>
    <w:rsid w:val="0007569F"/>
    <w:rsid w:val="0007606B"/>
    <w:rsid w:val="000762F5"/>
    <w:rsid w:val="000771AF"/>
    <w:rsid w:val="000772BF"/>
    <w:rsid w:val="0007755C"/>
    <w:rsid w:val="000777CC"/>
    <w:rsid w:val="0007783D"/>
    <w:rsid w:val="00080980"/>
    <w:rsid w:val="00080B98"/>
    <w:rsid w:val="000812DB"/>
    <w:rsid w:val="0008196C"/>
    <w:rsid w:val="00081C5F"/>
    <w:rsid w:val="0008242C"/>
    <w:rsid w:val="00082E2A"/>
    <w:rsid w:val="00083262"/>
    <w:rsid w:val="00083C8B"/>
    <w:rsid w:val="00084133"/>
    <w:rsid w:val="000847B1"/>
    <w:rsid w:val="00084B36"/>
    <w:rsid w:val="00084C79"/>
    <w:rsid w:val="00084C9E"/>
    <w:rsid w:val="00085374"/>
    <w:rsid w:val="00085410"/>
    <w:rsid w:val="000858CB"/>
    <w:rsid w:val="00085A3A"/>
    <w:rsid w:val="00086085"/>
    <w:rsid w:val="0008745E"/>
    <w:rsid w:val="00087BFF"/>
    <w:rsid w:val="00090363"/>
    <w:rsid w:val="00091BE0"/>
    <w:rsid w:val="00091C2A"/>
    <w:rsid w:val="00092ECE"/>
    <w:rsid w:val="0009412A"/>
    <w:rsid w:val="000974F1"/>
    <w:rsid w:val="0009799D"/>
    <w:rsid w:val="00097CEA"/>
    <w:rsid w:val="000A034D"/>
    <w:rsid w:val="000A1581"/>
    <w:rsid w:val="000A15F8"/>
    <w:rsid w:val="000A1678"/>
    <w:rsid w:val="000A1A2D"/>
    <w:rsid w:val="000A1BC4"/>
    <w:rsid w:val="000A1BE4"/>
    <w:rsid w:val="000A1CCC"/>
    <w:rsid w:val="000A248D"/>
    <w:rsid w:val="000A2537"/>
    <w:rsid w:val="000A32E9"/>
    <w:rsid w:val="000A3D4B"/>
    <w:rsid w:val="000A4062"/>
    <w:rsid w:val="000A4147"/>
    <w:rsid w:val="000A4535"/>
    <w:rsid w:val="000A5224"/>
    <w:rsid w:val="000A595C"/>
    <w:rsid w:val="000A5F6E"/>
    <w:rsid w:val="000A6168"/>
    <w:rsid w:val="000A6317"/>
    <w:rsid w:val="000A6475"/>
    <w:rsid w:val="000A6D90"/>
    <w:rsid w:val="000A7074"/>
    <w:rsid w:val="000A75D0"/>
    <w:rsid w:val="000B04BE"/>
    <w:rsid w:val="000B0FA2"/>
    <w:rsid w:val="000B1176"/>
    <w:rsid w:val="000B17EB"/>
    <w:rsid w:val="000B18A6"/>
    <w:rsid w:val="000B1A38"/>
    <w:rsid w:val="000B1F7D"/>
    <w:rsid w:val="000B20A5"/>
    <w:rsid w:val="000B27E4"/>
    <w:rsid w:val="000B2941"/>
    <w:rsid w:val="000B2C34"/>
    <w:rsid w:val="000B2F43"/>
    <w:rsid w:val="000B2F7A"/>
    <w:rsid w:val="000B3395"/>
    <w:rsid w:val="000B3A94"/>
    <w:rsid w:val="000B3BFF"/>
    <w:rsid w:val="000B4659"/>
    <w:rsid w:val="000B4B9B"/>
    <w:rsid w:val="000B4BF2"/>
    <w:rsid w:val="000B4FDD"/>
    <w:rsid w:val="000B5382"/>
    <w:rsid w:val="000B5782"/>
    <w:rsid w:val="000B59A7"/>
    <w:rsid w:val="000B5FF9"/>
    <w:rsid w:val="000B6256"/>
    <w:rsid w:val="000B6403"/>
    <w:rsid w:val="000B64EA"/>
    <w:rsid w:val="000B6C42"/>
    <w:rsid w:val="000B6CAD"/>
    <w:rsid w:val="000B6D6E"/>
    <w:rsid w:val="000B6F0E"/>
    <w:rsid w:val="000B768D"/>
    <w:rsid w:val="000B7CF3"/>
    <w:rsid w:val="000B7D51"/>
    <w:rsid w:val="000C02F1"/>
    <w:rsid w:val="000C0869"/>
    <w:rsid w:val="000C1609"/>
    <w:rsid w:val="000C17C1"/>
    <w:rsid w:val="000C19D5"/>
    <w:rsid w:val="000C223A"/>
    <w:rsid w:val="000C2FEC"/>
    <w:rsid w:val="000C368D"/>
    <w:rsid w:val="000C398E"/>
    <w:rsid w:val="000C3D40"/>
    <w:rsid w:val="000C40F3"/>
    <w:rsid w:val="000C41AC"/>
    <w:rsid w:val="000C547E"/>
    <w:rsid w:val="000C5582"/>
    <w:rsid w:val="000C675D"/>
    <w:rsid w:val="000C6F4D"/>
    <w:rsid w:val="000D00A7"/>
    <w:rsid w:val="000D0361"/>
    <w:rsid w:val="000D0614"/>
    <w:rsid w:val="000D0F6E"/>
    <w:rsid w:val="000D161A"/>
    <w:rsid w:val="000D16F1"/>
    <w:rsid w:val="000D1B28"/>
    <w:rsid w:val="000D1B84"/>
    <w:rsid w:val="000D2771"/>
    <w:rsid w:val="000D2F01"/>
    <w:rsid w:val="000D3674"/>
    <w:rsid w:val="000D3A37"/>
    <w:rsid w:val="000D3C6D"/>
    <w:rsid w:val="000D4EEF"/>
    <w:rsid w:val="000D4F7D"/>
    <w:rsid w:val="000D54C5"/>
    <w:rsid w:val="000D5ECD"/>
    <w:rsid w:val="000D6543"/>
    <w:rsid w:val="000D7A84"/>
    <w:rsid w:val="000D7BAF"/>
    <w:rsid w:val="000E01FC"/>
    <w:rsid w:val="000E04E7"/>
    <w:rsid w:val="000E08DE"/>
    <w:rsid w:val="000E0C30"/>
    <w:rsid w:val="000E0E96"/>
    <w:rsid w:val="000E0F97"/>
    <w:rsid w:val="000E1450"/>
    <w:rsid w:val="000E14B0"/>
    <w:rsid w:val="000E1519"/>
    <w:rsid w:val="000E17DC"/>
    <w:rsid w:val="000E18FE"/>
    <w:rsid w:val="000E2C68"/>
    <w:rsid w:val="000E2CE0"/>
    <w:rsid w:val="000E2FA0"/>
    <w:rsid w:val="000E30A6"/>
    <w:rsid w:val="000E3236"/>
    <w:rsid w:val="000E3752"/>
    <w:rsid w:val="000E47D5"/>
    <w:rsid w:val="000E498A"/>
    <w:rsid w:val="000E4BAA"/>
    <w:rsid w:val="000E52E3"/>
    <w:rsid w:val="000E557D"/>
    <w:rsid w:val="000E5582"/>
    <w:rsid w:val="000E56E6"/>
    <w:rsid w:val="000E5C29"/>
    <w:rsid w:val="000E6ABB"/>
    <w:rsid w:val="000E7CA4"/>
    <w:rsid w:val="000E7E76"/>
    <w:rsid w:val="000E7F9A"/>
    <w:rsid w:val="000F0861"/>
    <w:rsid w:val="000F08C4"/>
    <w:rsid w:val="000F08E5"/>
    <w:rsid w:val="000F0B03"/>
    <w:rsid w:val="000F1281"/>
    <w:rsid w:val="000F164B"/>
    <w:rsid w:val="000F1837"/>
    <w:rsid w:val="000F2284"/>
    <w:rsid w:val="000F22E0"/>
    <w:rsid w:val="000F26C9"/>
    <w:rsid w:val="000F2765"/>
    <w:rsid w:val="000F27A8"/>
    <w:rsid w:val="000F2830"/>
    <w:rsid w:val="000F2B4A"/>
    <w:rsid w:val="000F2C85"/>
    <w:rsid w:val="000F337A"/>
    <w:rsid w:val="000F36BC"/>
    <w:rsid w:val="000F3710"/>
    <w:rsid w:val="000F4078"/>
    <w:rsid w:val="000F455C"/>
    <w:rsid w:val="000F4BC1"/>
    <w:rsid w:val="000F4D41"/>
    <w:rsid w:val="000F4E2A"/>
    <w:rsid w:val="000F4FCD"/>
    <w:rsid w:val="000F5254"/>
    <w:rsid w:val="000F526E"/>
    <w:rsid w:val="000F55AC"/>
    <w:rsid w:val="000F5D3C"/>
    <w:rsid w:val="000F5E88"/>
    <w:rsid w:val="000F5F10"/>
    <w:rsid w:val="000F6420"/>
    <w:rsid w:val="000F6616"/>
    <w:rsid w:val="000F666E"/>
    <w:rsid w:val="000F6D38"/>
    <w:rsid w:val="000F7177"/>
    <w:rsid w:val="000F77DD"/>
    <w:rsid w:val="000F7E7B"/>
    <w:rsid w:val="00100136"/>
    <w:rsid w:val="001001C0"/>
    <w:rsid w:val="00101434"/>
    <w:rsid w:val="0010161F"/>
    <w:rsid w:val="00101848"/>
    <w:rsid w:val="00101BAF"/>
    <w:rsid w:val="00101C87"/>
    <w:rsid w:val="00102CB6"/>
    <w:rsid w:val="00103382"/>
    <w:rsid w:val="0010367E"/>
    <w:rsid w:val="001036C7"/>
    <w:rsid w:val="00103793"/>
    <w:rsid w:val="00103D73"/>
    <w:rsid w:val="00103EBF"/>
    <w:rsid w:val="00104390"/>
    <w:rsid w:val="00104413"/>
    <w:rsid w:val="00104530"/>
    <w:rsid w:val="0010490A"/>
    <w:rsid w:val="0010491D"/>
    <w:rsid w:val="00104BA6"/>
    <w:rsid w:val="00104D41"/>
    <w:rsid w:val="00105B77"/>
    <w:rsid w:val="00106F79"/>
    <w:rsid w:val="001072E6"/>
    <w:rsid w:val="00107502"/>
    <w:rsid w:val="001078CC"/>
    <w:rsid w:val="00110066"/>
    <w:rsid w:val="001101E8"/>
    <w:rsid w:val="00110881"/>
    <w:rsid w:val="001115F5"/>
    <w:rsid w:val="00111C40"/>
    <w:rsid w:val="0011201B"/>
    <w:rsid w:val="0011231B"/>
    <w:rsid w:val="00112B67"/>
    <w:rsid w:val="00112C40"/>
    <w:rsid w:val="0011340E"/>
    <w:rsid w:val="001135B4"/>
    <w:rsid w:val="001135DA"/>
    <w:rsid w:val="00113640"/>
    <w:rsid w:val="001148E8"/>
    <w:rsid w:val="00114C44"/>
    <w:rsid w:val="001152CF"/>
    <w:rsid w:val="0011564D"/>
    <w:rsid w:val="00115B75"/>
    <w:rsid w:val="0011607C"/>
    <w:rsid w:val="0011637D"/>
    <w:rsid w:val="0011641D"/>
    <w:rsid w:val="00116B8B"/>
    <w:rsid w:val="00116D77"/>
    <w:rsid w:val="00116F01"/>
    <w:rsid w:val="00116F34"/>
    <w:rsid w:val="00117813"/>
    <w:rsid w:val="00117B29"/>
    <w:rsid w:val="00120AC0"/>
    <w:rsid w:val="00121D4F"/>
    <w:rsid w:val="00122415"/>
    <w:rsid w:val="0012280A"/>
    <w:rsid w:val="00122CF2"/>
    <w:rsid w:val="00122E03"/>
    <w:rsid w:val="00123135"/>
    <w:rsid w:val="00123178"/>
    <w:rsid w:val="00123BC5"/>
    <w:rsid w:val="00124362"/>
    <w:rsid w:val="0012481F"/>
    <w:rsid w:val="00124838"/>
    <w:rsid w:val="00124A90"/>
    <w:rsid w:val="00124C18"/>
    <w:rsid w:val="00125181"/>
    <w:rsid w:val="001255E5"/>
    <w:rsid w:val="0012590D"/>
    <w:rsid w:val="00125D5F"/>
    <w:rsid w:val="0012602B"/>
    <w:rsid w:val="00126042"/>
    <w:rsid w:val="00126222"/>
    <w:rsid w:val="00126ECB"/>
    <w:rsid w:val="00127092"/>
    <w:rsid w:val="00127E8D"/>
    <w:rsid w:val="001301A7"/>
    <w:rsid w:val="001302B1"/>
    <w:rsid w:val="00130512"/>
    <w:rsid w:val="00131630"/>
    <w:rsid w:val="00131A29"/>
    <w:rsid w:val="00131ADA"/>
    <w:rsid w:val="001321C7"/>
    <w:rsid w:val="001324D8"/>
    <w:rsid w:val="00132DFE"/>
    <w:rsid w:val="00132E34"/>
    <w:rsid w:val="001332EF"/>
    <w:rsid w:val="001337F9"/>
    <w:rsid w:val="00133C3F"/>
    <w:rsid w:val="00134B05"/>
    <w:rsid w:val="00134BA5"/>
    <w:rsid w:val="00135345"/>
    <w:rsid w:val="0013545E"/>
    <w:rsid w:val="00135558"/>
    <w:rsid w:val="001367A3"/>
    <w:rsid w:val="001369B7"/>
    <w:rsid w:val="001369D8"/>
    <w:rsid w:val="00136EB8"/>
    <w:rsid w:val="001370AF"/>
    <w:rsid w:val="001375CD"/>
    <w:rsid w:val="00137628"/>
    <w:rsid w:val="0013792B"/>
    <w:rsid w:val="00137A19"/>
    <w:rsid w:val="00137B13"/>
    <w:rsid w:val="00137C43"/>
    <w:rsid w:val="00140148"/>
    <w:rsid w:val="0014043A"/>
    <w:rsid w:val="00140594"/>
    <w:rsid w:val="00140626"/>
    <w:rsid w:val="00140B48"/>
    <w:rsid w:val="001412E8"/>
    <w:rsid w:val="00141C85"/>
    <w:rsid w:val="00141CF4"/>
    <w:rsid w:val="00141D7A"/>
    <w:rsid w:val="00141ED9"/>
    <w:rsid w:val="00142386"/>
    <w:rsid w:val="001425AD"/>
    <w:rsid w:val="00142813"/>
    <w:rsid w:val="001428E4"/>
    <w:rsid w:val="00142C99"/>
    <w:rsid w:val="00142CAE"/>
    <w:rsid w:val="00142D06"/>
    <w:rsid w:val="00143386"/>
    <w:rsid w:val="00143408"/>
    <w:rsid w:val="0014345A"/>
    <w:rsid w:val="00143819"/>
    <w:rsid w:val="00143A24"/>
    <w:rsid w:val="0014432E"/>
    <w:rsid w:val="001448ED"/>
    <w:rsid w:val="00144C95"/>
    <w:rsid w:val="00144CAF"/>
    <w:rsid w:val="00145277"/>
    <w:rsid w:val="001456CF"/>
    <w:rsid w:val="001459B7"/>
    <w:rsid w:val="00145A69"/>
    <w:rsid w:val="00145D82"/>
    <w:rsid w:val="001461F0"/>
    <w:rsid w:val="001467A4"/>
    <w:rsid w:val="001469F9"/>
    <w:rsid w:val="00146FA1"/>
    <w:rsid w:val="0014740D"/>
    <w:rsid w:val="001475BE"/>
    <w:rsid w:val="00147E9E"/>
    <w:rsid w:val="00150141"/>
    <w:rsid w:val="00150478"/>
    <w:rsid w:val="00150BD7"/>
    <w:rsid w:val="001510E0"/>
    <w:rsid w:val="0015135A"/>
    <w:rsid w:val="001515C0"/>
    <w:rsid w:val="00151A45"/>
    <w:rsid w:val="0015287E"/>
    <w:rsid w:val="00152AC2"/>
    <w:rsid w:val="00152EDA"/>
    <w:rsid w:val="00153407"/>
    <w:rsid w:val="00153417"/>
    <w:rsid w:val="001535F7"/>
    <w:rsid w:val="0015416B"/>
    <w:rsid w:val="0015475F"/>
    <w:rsid w:val="00154A41"/>
    <w:rsid w:val="00154DC0"/>
    <w:rsid w:val="001550C1"/>
    <w:rsid w:val="00155707"/>
    <w:rsid w:val="00155B1E"/>
    <w:rsid w:val="00155F50"/>
    <w:rsid w:val="00156176"/>
    <w:rsid w:val="00156EDB"/>
    <w:rsid w:val="001573A8"/>
    <w:rsid w:val="001574E5"/>
    <w:rsid w:val="0015791F"/>
    <w:rsid w:val="00157B4F"/>
    <w:rsid w:val="00160022"/>
    <w:rsid w:val="001601A1"/>
    <w:rsid w:val="00160633"/>
    <w:rsid w:val="0016075E"/>
    <w:rsid w:val="00160D51"/>
    <w:rsid w:val="0016167C"/>
    <w:rsid w:val="00162450"/>
    <w:rsid w:val="00162751"/>
    <w:rsid w:val="00162BF3"/>
    <w:rsid w:val="00162EA2"/>
    <w:rsid w:val="001635A1"/>
    <w:rsid w:val="001637E1"/>
    <w:rsid w:val="00163BD1"/>
    <w:rsid w:val="00163DEF"/>
    <w:rsid w:val="0016402E"/>
    <w:rsid w:val="00164177"/>
    <w:rsid w:val="001644DF"/>
    <w:rsid w:val="00164A2D"/>
    <w:rsid w:val="00164B6D"/>
    <w:rsid w:val="001651C6"/>
    <w:rsid w:val="0016528C"/>
    <w:rsid w:val="00165312"/>
    <w:rsid w:val="00165343"/>
    <w:rsid w:val="00166A4F"/>
    <w:rsid w:val="00166D1A"/>
    <w:rsid w:val="00166E42"/>
    <w:rsid w:val="0016755A"/>
    <w:rsid w:val="00167AC1"/>
    <w:rsid w:val="0017001A"/>
    <w:rsid w:val="00170536"/>
    <w:rsid w:val="00170897"/>
    <w:rsid w:val="001712A4"/>
    <w:rsid w:val="00172444"/>
    <w:rsid w:val="00172A47"/>
    <w:rsid w:val="00172CF4"/>
    <w:rsid w:val="00172D39"/>
    <w:rsid w:val="001733F6"/>
    <w:rsid w:val="00173E65"/>
    <w:rsid w:val="00174023"/>
    <w:rsid w:val="00174754"/>
    <w:rsid w:val="00174782"/>
    <w:rsid w:val="0017521C"/>
    <w:rsid w:val="001754AA"/>
    <w:rsid w:val="001755F2"/>
    <w:rsid w:val="0017566F"/>
    <w:rsid w:val="0017578E"/>
    <w:rsid w:val="00175C4F"/>
    <w:rsid w:val="00176C48"/>
    <w:rsid w:val="00177927"/>
    <w:rsid w:val="00177BEF"/>
    <w:rsid w:val="00177E0F"/>
    <w:rsid w:val="00180C06"/>
    <w:rsid w:val="00180D98"/>
    <w:rsid w:val="00181048"/>
    <w:rsid w:val="00181514"/>
    <w:rsid w:val="00182392"/>
    <w:rsid w:val="00182C08"/>
    <w:rsid w:val="00182CE9"/>
    <w:rsid w:val="00183077"/>
    <w:rsid w:val="00183450"/>
    <w:rsid w:val="00183BE7"/>
    <w:rsid w:val="001849B0"/>
    <w:rsid w:val="00184FA3"/>
    <w:rsid w:val="001855CF"/>
    <w:rsid w:val="0018576D"/>
    <w:rsid w:val="00185777"/>
    <w:rsid w:val="00185E5B"/>
    <w:rsid w:val="0018620C"/>
    <w:rsid w:val="00186475"/>
    <w:rsid w:val="001864EC"/>
    <w:rsid w:val="001866B6"/>
    <w:rsid w:val="00187AB9"/>
    <w:rsid w:val="00187E23"/>
    <w:rsid w:val="001901B6"/>
    <w:rsid w:val="0019053E"/>
    <w:rsid w:val="00190662"/>
    <w:rsid w:val="0019080B"/>
    <w:rsid w:val="00191025"/>
    <w:rsid w:val="00191186"/>
    <w:rsid w:val="001923BD"/>
    <w:rsid w:val="00192574"/>
    <w:rsid w:val="001926A7"/>
    <w:rsid w:val="00192869"/>
    <w:rsid w:val="00193184"/>
    <w:rsid w:val="00193400"/>
    <w:rsid w:val="00193486"/>
    <w:rsid w:val="001936F1"/>
    <w:rsid w:val="00194330"/>
    <w:rsid w:val="0019468F"/>
    <w:rsid w:val="001948C1"/>
    <w:rsid w:val="00195220"/>
    <w:rsid w:val="0019532C"/>
    <w:rsid w:val="001954E9"/>
    <w:rsid w:val="001954FE"/>
    <w:rsid w:val="001960A0"/>
    <w:rsid w:val="001963FE"/>
    <w:rsid w:val="00196854"/>
    <w:rsid w:val="001968D9"/>
    <w:rsid w:val="00197110"/>
    <w:rsid w:val="001974EF"/>
    <w:rsid w:val="00197735"/>
    <w:rsid w:val="00197B5F"/>
    <w:rsid w:val="00197BE6"/>
    <w:rsid w:val="00197D59"/>
    <w:rsid w:val="00197ECD"/>
    <w:rsid w:val="00197F6D"/>
    <w:rsid w:val="001A0257"/>
    <w:rsid w:val="001A0EC4"/>
    <w:rsid w:val="001A0F1D"/>
    <w:rsid w:val="001A1358"/>
    <w:rsid w:val="001A1906"/>
    <w:rsid w:val="001A1AED"/>
    <w:rsid w:val="001A254C"/>
    <w:rsid w:val="001A29E5"/>
    <w:rsid w:val="001A2BAF"/>
    <w:rsid w:val="001A2C98"/>
    <w:rsid w:val="001A2E29"/>
    <w:rsid w:val="001A34BC"/>
    <w:rsid w:val="001A3E4A"/>
    <w:rsid w:val="001A3F3A"/>
    <w:rsid w:val="001A4084"/>
    <w:rsid w:val="001A45E3"/>
    <w:rsid w:val="001A4797"/>
    <w:rsid w:val="001A49D5"/>
    <w:rsid w:val="001A5107"/>
    <w:rsid w:val="001A52D3"/>
    <w:rsid w:val="001A7F4F"/>
    <w:rsid w:val="001B002C"/>
    <w:rsid w:val="001B0063"/>
    <w:rsid w:val="001B01B1"/>
    <w:rsid w:val="001B069C"/>
    <w:rsid w:val="001B120F"/>
    <w:rsid w:val="001B1344"/>
    <w:rsid w:val="001B1DA4"/>
    <w:rsid w:val="001B2821"/>
    <w:rsid w:val="001B295E"/>
    <w:rsid w:val="001B316C"/>
    <w:rsid w:val="001B32EC"/>
    <w:rsid w:val="001B358D"/>
    <w:rsid w:val="001B36D7"/>
    <w:rsid w:val="001B3A0A"/>
    <w:rsid w:val="001B3CD4"/>
    <w:rsid w:val="001B4180"/>
    <w:rsid w:val="001B42D8"/>
    <w:rsid w:val="001B544A"/>
    <w:rsid w:val="001B552E"/>
    <w:rsid w:val="001B5601"/>
    <w:rsid w:val="001B6176"/>
    <w:rsid w:val="001B65D2"/>
    <w:rsid w:val="001B66BF"/>
    <w:rsid w:val="001B6A8C"/>
    <w:rsid w:val="001B6BBF"/>
    <w:rsid w:val="001B74AA"/>
    <w:rsid w:val="001B77AC"/>
    <w:rsid w:val="001B7CD5"/>
    <w:rsid w:val="001C0E92"/>
    <w:rsid w:val="001C12D9"/>
    <w:rsid w:val="001C20A2"/>
    <w:rsid w:val="001C2551"/>
    <w:rsid w:val="001C2836"/>
    <w:rsid w:val="001C2B1F"/>
    <w:rsid w:val="001C33AB"/>
    <w:rsid w:val="001C3CE0"/>
    <w:rsid w:val="001C3F37"/>
    <w:rsid w:val="001C406D"/>
    <w:rsid w:val="001C476F"/>
    <w:rsid w:val="001C4ADE"/>
    <w:rsid w:val="001C501B"/>
    <w:rsid w:val="001C5789"/>
    <w:rsid w:val="001C7737"/>
    <w:rsid w:val="001C7B52"/>
    <w:rsid w:val="001C7B5D"/>
    <w:rsid w:val="001C7F64"/>
    <w:rsid w:val="001D0226"/>
    <w:rsid w:val="001D09CC"/>
    <w:rsid w:val="001D0CC6"/>
    <w:rsid w:val="001D0FB1"/>
    <w:rsid w:val="001D1072"/>
    <w:rsid w:val="001D1347"/>
    <w:rsid w:val="001D15DE"/>
    <w:rsid w:val="001D1CBB"/>
    <w:rsid w:val="001D24D3"/>
    <w:rsid w:val="001D3A21"/>
    <w:rsid w:val="001D3A78"/>
    <w:rsid w:val="001D3D47"/>
    <w:rsid w:val="001D3E9D"/>
    <w:rsid w:val="001D3EB4"/>
    <w:rsid w:val="001D4010"/>
    <w:rsid w:val="001D4770"/>
    <w:rsid w:val="001D4AB7"/>
    <w:rsid w:val="001D4AC5"/>
    <w:rsid w:val="001D50BD"/>
    <w:rsid w:val="001D50DB"/>
    <w:rsid w:val="001D5963"/>
    <w:rsid w:val="001D5BC6"/>
    <w:rsid w:val="001D6C80"/>
    <w:rsid w:val="001D6D2B"/>
    <w:rsid w:val="001D6F53"/>
    <w:rsid w:val="001D766A"/>
    <w:rsid w:val="001D7A5B"/>
    <w:rsid w:val="001D7B1E"/>
    <w:rsid w:val="001D7D6E"/>
    <w:rsid w:val="001D7F28"/>
    <w:rsid w:val="001E0570"/>
    <w:rsid w:val="001E0B44"/>
    <w:rsid w:val="001E0D32"/>
    <w:rsid w:val="001E1101"/>
    <w:rsid w:val="001E113E"/>
    <w:rsid w:val="001E15E7"/>
    <w:rsid w:val="001E19FE"/>
    <w:rsid w:val="001E1C20"/>
    <w:rsid w:val="001E2B42"/>
    <w:rsid w:val="001E2C98"/>
    <w:rsid w:val="001E3694"/>
    <w:rsid w:val="001E3B3F"/>
    <w:rsid w:val="001E4449"/>
    <w:rsid w:val="001E49DD"/>
    <w:rsid w:val="001E4BED"/>
    <w:rsid w:val="001E5426"/>
    <w:rsid w:val="001E672D"/>
    <w:rsid w:val="001E6A4E"/>
    <w:rsid w:val="001E7F2C"/>
    <w:rsid w:val="001F034E"/>
    <w:rsid w:val="001F03AE"/>
    <w:rsid w:val="001F0C78"/>
    <w:rsid w:val="001F196E"/>
    <w:rsid w:val="001F1D30"/>
    <w:rsid w:val="001F2006"/>
    <w:rsid w:val="001F2103"/>
    <w:rsid w:val="001F2353"/>
    <w:rsid w:val="001F2432"/>
    <w:rsid w:val="001F2802"/>
    <w:rsid w:val="001F30C1"/>
    <w:rsid w:val="001F3A14"/>
    <w:rsid w:val="001F3B90"/>
    <w:rsid w:val="001F3DE8"/>
    <w:rsid w:val="001F3F7D"/>
    <w:rsid w:val="001F4634"/>
    <w:rsid w:val="001F47B1"/>
    <w:rsid w:val="001F5114"/>
    <w:rsid w:val="001F581D"/>
    <w:rsid w:val="001F5894"/>
    <w:rsid w:val="001F5A7D"/>
    <w:rsid w:val="001F658F"/>
    <w:rsid w:val="001F671F"/>
    <w:rsid w:val="001F684E"/>
    <w:rsid w:val="001F70D4"/>
    <w:rsid w:val="001F7338"/>
    <w:rsid w:val="001F7479"/>
    <w:rsid w:val="001F7749"/>
    <w:rsid w:val="001F7A03"/>
    <w:rsid w:val="001F7A1A"/>
    <w:rsid w:val="001F7AAA"/>
    <w:rsid w:val="002003CE"/>
    <w:rsid w:val="002005FD"/>
    <w:rsid w:val="00200627"/>
    <w:rsid w:val="002006BD"/>
    <w:rsid w:val="00200730"/>
    <w:rsid w:val="0020180B"/>
    <w:rsid w:val="0020183E"/>
    <w:rsid w:val="0020288A"/>
    <w:rsid w:val="002029DC"/>
    <w:rsid w:val="00202A0D"/>
    <w:rsid w:val="002032DA"/>
    <w:rsid w:val="002039B8"/>
    <w:rsid w:val="00203C94"/>
    <w:rsid w:val="0020428A"/>
    <w:rsid w:val="0020476B"/>
    <w:rsid w:val="00204DC6"/>
    <w:rsid w:val="00204ED0"/>
    <w:rsid w:val="00205033"/>
    <w:rsid w:val="00205681"/>
    <w:rsid w:val="00205CB9"/>
    <w:rsid w:val="00205D81"/>
    <w:rsid w:val="00205E0E"/>
    <w:rsid w:val="00205F54"/>
    <w:rsid w:val="00206078"/>
    <w:rsid w:val="002065CA"/>
    <w:rsid w:val="00206D1B"/>
    <w:rsid w:val="00207F6F"/>
    <w:rsid w:val="002103E0"/>
    <w:rsid w:val="0021066F"/>
    <w:rsid w:val="0021090E"/>
    <w:rsid w:val="00210B00"/>
    <w:rsid w:val="00210DE8"/>
    <w:rsid w:val="00211147"/>
    <w:rsid w:val="0021139C"/>
    <w:rsid w:val="002113A3"/>
    <w:rsid w:val="002116C0"/>
    <w:rsid w:val="002117BE"/>
    <w:rsid w:val="00212253"/>
    <w:rsid w:val="0021228F"/>
    <w:rsid w:val="002126D1"/>
    <w:rsid w:val="002138B9"/>
    <w:rsid w:val="00213B8E"/>
    <w:rsid w:val="00213C20"/>
    <w:rsid w:val="00214613"/>
    <w:rsid w:val="0021484D"/>
    <w:rsid w:val="002149F1"/>
    <w:rsid w:val="00214D9A"/>
    <w:rsid w:val="00215189"/>
    <w:rsid w:val="002153F0"/>
    <w:rsid w:val="00215AC4"/>
    <w:rsid w:val="00216001"/>
    <w:rsid w:val="00216973"/>
    <w:rsid w:val="0021789B"/>
    <w:rsid w:val="002201B5"/>
    <w:rsid w:val="002203C0"/>
    <w:rsid w:val="0022062E"/>
    <w:rsid w:val="002209B3"/>
    <w:rsid w:val="00220E3C"/>
    <w:rsid w:val="002223AC"/>
    <w:rsid w:val="00222451"/>
    <w:rsid w:val="00222644"/>
    <w:rsid w:val="0022273F"/>
    <w:rsid w:val="00222A81"/>
    <w:rsid w:val="00222DF7"/>
    <w:rsid w:val="00222EF8"/>
    <w:rsid w:val="00223525"/>
    <w:rsid w:val="002238D5"/>
    <w:rsid w:val="00223A0C"/>
    <w:rsid w:val="00223BF7"/>
    <w:rsid w:val="00223C1A"/>
    <w:rsid w:val="00223D3E"/>
    <w:rsid w:val="00224142"/>
    <w:rsid w:val="00224367"/>
    <w:rsid w:val="00224564"/>
    <w:rsid w:val="00224AE4"/>
    <w:rsid w:val="002251CC"/>
    <w:rsid w:val="00225649"/>
    <w:rsid w:val="002259A5"/>
    <w:rsid w:val="00225F01"/>
    <w:rsid w:val="00226680"/>
    <w:rsid w:val="00227803"/>
    <w:rsid w:val="002279C8"/>
    <w:rsid w:val="002300DF"/>
    <w:rsid w:val="00230793"/>
    <w:rsid w:val="00230CF9"/>
    <w:rsid w:val="00232199"/>
    <w:rsid w:val="00232331"/>
    <w:rsid w:val="00232568"/>
    <w:rsid w:val="00232B9E"/>
    <w:rsid w:val="00232C69"/>
    <w:rsid w:val="0023362E"/>
    <w:rsid w:val="002337B0"/>
    <w:rsid w:val="002337C6"/>
    <w:rsid w:val="00235203"/>
    <w:rsid w:val="00235517"/>
    <w:rsid w:val="00235E13"/>
    <w:rsid w:val="00236113"/>
    <w:rsid w:val="0023624E"/>
    <w:rsid w:val="0023629E"/>
    <w:rsid w:val="00236CAC"/>
    <w:rsid w:val="00237229"/>
    <w:rsid w:val="002372A5"/>
    <w:rsid w:val="00237B5B"/>
    <w:rsid w:val="0024036C"/>
    <w:rsid w:val="00240803"/>
    <w:rsid w:val="00240A0E"/>
    <w:rsid w:val="00241102"/>
    <w:rsid w:val="0024220A"/>
    <w:rsid w:val="00242232"/>
    <w:rsid w:val="00242237"/>
    <w:rsid w:val="0024333F"/>
    <w:rsid w:val="002434A5"/>
    <w:rsid w:val="00244C6A"/>
    <w:rsid w:val="00244D99"/>
    <w:rsid w:val="002455A6"/>
    <w:rsid w:val="00245D0C"/>
    <w:rsid w:val="00246481"/>
    <w:rsid w:val="00246A71"/>
    <w:rsid w:val="00246E7F"/>
    <w:rsid w:val="00246EB4"/>
    <w:rsid w:val="0024702C"/>
    <w:rsid w:val="002473E1"/>
    <w:rsid w:val="00247B43"/>
    <w:rsid w:val="00247D8B"/>
    <w:rsid w:val="00247DA0"/>
    <w:rsid w:val="0025043D"/>
    <w:rsid w:val="00250D4A"/>
    <w:rsid w:val="00250F50"/>
    <w:rsid w:val="00251160"/>
    <w:rsid w:val="00251889"/>
    <w:rsid w:val="002519BA"/>
    <w:rsid w:val="00251E18"/>
    <w:rsid w:val="00252215"/>
    <w:rsid w:val="00252856"/>
    <w:rsid w:val="002528DA"/>
    <w:rsid w:val="00252959"/>
    <w:rsid w:val="002537B8"/>
    <w:rsid w:val="00253A4C"/>
    <w:rsid w:val="00253B4A"/>
    <w:rsid w:val="00253C5F"/>
    <w:rsid w:val="0025450E"/>
    <w:rsid w:val="002547CE"/>
    <w:rsid w:val="00254A71"/>
    <w:rsid w:val="002567A6"/>
    <w:rsid w:val="00256E53"/>
    <w:rsid w:val="00257174"/>
    <w:rsid w:val="0025785F"/>
    <w:rsid w:val="0026039C"/>
    <w:rsid w:val="00260BE8"/>
    <w:rsid w:val="00260DAA"/>
    <w:rsid w:val="00260F4B"/>
    <w:rsid w:val="002613EA"/>
    <w:rsid w:val="0026161A"/>
    <w:rsid w:val="0026170D"/>
    <w:rsid w:val="00261B2C"/>
    <w:rsid w:val="00261C41"/>
    <w:rsid w:val="00261DB8"/>
    <w:rsid w:val="002625AA"/>
    <w:rsid w:val="0026273E"/>
    <w:rsid w:val="002628BF"/>
    <w:rsid w:val="002629CB"/>
    <w:rsid w:val="00262C90"/>
    <w:rsid w:val="002630D5"/>
    <w:rsid w:val="002631E9"/>
    <w:rsid w:val="00263244"/>
    <w:rsid w:val="00263648"/>
    <w:rsid w:val="00263C8B"/>
    <w:rsid w:val="002647E5"/>
    <w:rsid w:val="0026555F"/>
    <w:rsid w:val="00265C56"/>
    <w:rsid w:val="00265C9A"/>
    <w:rsid w:val="00266E12"/>
    <w:rsid w:val="00266E47"/>
    <w:rsid w:val="00267177"/>
    <w:rsid w:val="00267495"/>
    <w:rsid w:val="00270099"/>
    <w:rsid w:val="00270666"/>
    <w:rsid w:val="002708AE"/>
    <w:rsid w:val="00270D44"/>
    <w:rsid w:val="00270FB4"/>
    <w:rsid w:val="002710C0"/>
    <w:rsid w:val="002720C9"/>
    <w:rsid w:val="0027215E"/>
    <w:rsid w:val="0027236C"/>
    <w:rsid w:val="00272689"/>
    <w:rsid w:val="00273E60"/>
    <w:rsid w:val="002752B9"/>
    <w:rsid w:val="002753AD"/>
    <w:rsid w:val="002755BE"/>
    <w:rsid w:val="00275A8E"/>
    <w:rsid w:val="00275C75"/>
    <w:rsid w:val="002760E8"/>
    <w:rsid w:val="00276A64"/>
    <w:rsid w:val="00276E88"/>
    <w:rsid w:val="00277766"/>
    <w:rsid w:val="0028015D"/>
    <w:rsid w:val="00280A60"/>
    <w:rsid w:val="00280D21"/>
    <w:rsid w:val="00280FD1"/>
    <w:rsid w:val="00281536"/>
    <w:rsid w:val="002816AF"/>
    <w:rsid w:val="002816B4"/>
    <w:rsid w:val="0028184A"/>
    <w:rsid w:val="00281AAB"/>
    <w:rsid w:val="0028274B"/>
    <w:rsid w:val="00282C4F"/>
    <w:rsid w:val="0028357D"/>
    <w:rsid w:val="0028389A"/>
    <w:rsid w:val="0028390E"/>
    <w:rsid w:val="00283B8B"/>
    <w:rsid w:val="0028639C"/>
    <w:rsid w:val="00286C4D"/>
    <w:rsid w:val="00286C80"/>
    <w:rsid w:val="00286CFA"/>
    <w:rsid w:val="00286D43"/>
    <w:rsid w:val="0028784A"/>
    <w:rsid w:val="00287B49"/>
    <w:rsid w:val="00287DB9"/>
    <w:rsid w:val="0029018C"/>
    <w:rsid w:val="00290294"/>
    <w:rsid w:val="00290697"/>
    <w:rsid w:val="00290BE5"/>
    <w:rsid w:val="00291615"/>
    <w:rsid w:val="00291C4E"/>
    <w:rsid w:val="00291E65"/>
    <w:rsid w:val="00292514"/>
    <w:rsid w:val="002925CD"/>
    <w:rsid w:val="00292C97"/>
    <w:rsid w:val="0029384C"/>
    <w:rsid w:val="00294130"/>
    <w:rsid w:val="002941D1"/>
    <w:rsid w:val="002944D7"/>
    <w:rsid w:val="002945CA"/>
    <w:rsid w:val="00294AE0"/>
    <w:rsid w:val="00295DE8"/>
    <w:rsid w:val="00296E10"/>
    <w:rsid w:val="00297116"/>
    <w:rsid w:val="0029711F"/>
    <w:rsid w:val="002971DB"/>
    <w:rsid w:val="0029736C"/>
    <w:rsid w:val="002974C8"/>
    <w:rsid w:val="00297911"/>
    <w:rsid w:val="00297927"/>
    <w:rsid w:val="00297FCB"/>
    <w:rsid w:val="002A027F"/>
    <w:rsid w:val="002A0585"/>
    <w:rsid w:val="002A0767"/>
    <w:rsid w:val="002A0A41"/>
    <w:rsid w:val="002A223D"/>
    <w:rsid w:val="002A2302"/>
    <w:rsid w:val="002A2562"/>
    <w:rsid w:val="002A2757"/>
    <w:rsid w:val="002A27DE"/>
    <w:rsid w:val="002A28EE"/>
    <w:rsid w:val="002A3126"/>
    <w:rsid w:val="002A3193"/>
    <w:rsid w:val="002A3A7B"/>
    <w:rsid w:val="002A4682"/>
    <w:rsid w:val="002A468D"/>
    <w:rsid w:val="002A4890"/>
    <w:rsid w:val="002A4F78"/>
    <w:rsid w:val="002A4FE1"/>
    <w:rsid w:val="002A5057"/>
    <w:rsid w:val="002A558E"/>
    <w:rsid w:val="002A57CE"/>
    <w:rsid w:val="002A5857"/>
    <w:rsid w:val="002A65F8"/>
    <w:rsid w:val="002A6966"/>
    <w:rsid w:val="002A6A5A"/>
    <w:rsid w:val="002A6E24"/>
    <w:rsid w:val="002A71ED"/>
    <w:rsid w:val="002A7FE7"/>
    <w:rsid w:val="002B1249"/>
    <w:rsid w:val="002B13A6"/>
    <w:rsid w:val="002B14A2"/>
    <w:rsid w:val="002B24DA"/>
    <w:rsid w:val="002B2739"/>
    <w:rsid w:val="002B27F7"/>
    <w:rsid w:val="002B3C43"/>
    <w:rsid w:val="002B3E21"/>
    <w:rsid w:val="002B467B"/>
    <w:rsid w:val="002B4A0E"/>
    <w:rsid w:val="002B4CDD"/>
    <w:rsid w:val="002B5108"/>
    <w:rsid w:val="002B575D"/>
    <w:rsid w:val="002B57CE"/>
    <w:rsid w:val="002B5D14"/>
    <w:rsid w:val="002B621D"/>
    <w:rsid w:val="002B6489"/>
    <w:rsid w:val="002B64CF"/>
    <w:rsid w:val="002B7749"/>
    <w:rsid w:val="002B778C"/>
    <w:rsid w:val="002B7A89"/>
    <w:rsid w:val="002B7B11"/>
    <w:rsid w:val="002C0812"/>
    <w:rsid w:val="002C0B76"/>
    <w:rsid w:val="002C0FDD"/>
    <w:rsid w:val="002C1911"/>
    <w:rsid w:val="002C19E3"/>
    <w:rsid w:val="002C1A12"/>
    <w:rsid w:val="002C1D79"/>
    <w:rsid w:val="002C230A"/>
    <w:rsid w:val="002C2B04"/>
    <w:rsid w:val="002C4D7B"/>
    <w:rsid w:val="002C4F4F"/>
    <w:rsid w:val="002C5A39"/>
    <w:rsid w:val="002C6868"/>
    <w:rsid w:val="002C68D2"/>
    <w:rsid w:val="002C6E61"/>
    <w:rsid w:val="002C6F20"/>
    <w:rsid w:val="002C7000"/>
    <w:rsid w:val="002C736D"/>
    <w:rsid w:val="002C74B8"/>
    <w:rsid w:val="002C7BAA"/>
    <w:rsid w:val="002C7F92"/>
    <w:rsid w:val="002D0084"/>
    <w:rsid w:val="002D00A6"/>
    <w:rsid w:val="002D0178"/>
    <w:rsid w:val="002D087D"/>
    <w:rsid w:val="002D09F6"/>
    <w:rsid w:val="002D0CE5"/>
    <w:rsid w:val="002D149C"/>
    <w:rsid w:val="002D1EEB"/>
    <w:rsid w:val="002D2022"/>
    <w:rsid w:val="002D21C7"/>
    <w:rsid w:val="002D2D4F"/>
    <w:rsid w:val="002D2D9F"/>
    <w:rsid w:val="002D3301"/>
    <w:rsid w:val="002D3306"/>
    <w:rsid w:val="002D4263"/>
    <w:rsid w:val="002D447C"/>
    <w:rsid w:val="002D4649"/>
    <w:rsid w:val="002D4867"/>
    <w:rsid w:val="002D48F6"/>
    <w:rsid w:val="002D4D95"/>
    <w:rsid w:val="002D527C"/>
    <w:rsid w:val="002D5927"/>
    <w:rsid w:val="002D595B"/>
    <w:rsid w:val="002D64EB"/>
    <w:rsid w:val="002D6590"/>
    <w:rsid w:val="002D6F70"/>
    <w:rsid w:val="002D706B"/>
    <w:rsid w:val="002D726A"/>
    <w:rsid w:val="002D787B"/>
    <w:rsid w:val="002D7F52"/>
    <w:rsid w:val="002E0911"/>
    <w:rsid w:val="002E1234"/>
    <w:rsid w:val="002E150A"/>
    <w:rsid w:val="002E16FA"/>
    <w:rsid w:val="002E2A9B"/>
    <w:rsid w:val="002E2BAB"/>
    <w:rsid w:val="002E2E5D"/>
    <w:rsid w:val="002E32AB"/>
    <w:rsid w:val="002E361F"/>
    <w:rsid w:val="002E41FD"/>
    <w:rsid w:val="002E44AA"/>
    <w:rsid w:val="002E4509"/>
    <w:rsid w:val="002E450D"/>
    <w:rsid w:val="002E47F8"/>
    <w:rsid w:val="002E4930"/>
    <w:rsid w:val="002E4A61"/>
    <w:rsid w:val="002E4A78"/>
    <w:rsid w:val="002E52C3"/>
    <w:rsid w:val="002E5616"/>
    <w:rsid w:val="002E65C1"/>
    <w:rsid w:val="002E6634"/>
    <w:rsid w:val="002E6839"/>
    <w:rsid w:val="002E73C4"/>
    <w:rsid w:val="002F00C9"/>
    <w:rsid w:val="002F04C8"/>
    <w:rsid w:val="002F065D"/>
    <w:rsid w:val="002F09AF"/>
    <w:rsid w:val="002F0EBF"/>
    <w:rsid w:val="002F11AB"/>
    <w:rsid w:val="002F1BD4"/>
    <w:rsid w:val="002F25FE"/>
    <w:rsid w:val="002F2AA6"/>
    <w:rsid w:val="002F2ECE"/>
    <w:rsid w:val="002F3189"/>
    <w:rsid w:val="002F32FE"/>
    <w:rsid w:val="002F34A0"/>
    <w:rsid w:val="002F34E5"/>
    <w:rsid w:val="002F3526"/>
    <w:rsid w:val="002F362B"/>
    <w:rsid w:val="002F378F"/>
    <w:rsid w:val="002F38D8"/>
    <w:rsid w:val="002F3D9B"/>
    <w:rsid w:val="002F3E2D"/>
    <w:rsid w:val="002F3F76"/>
    <w:rsid w:val="002F436F"/>
    <w:rsid w:val="002F45DF"/>
    <w:rsid w:val="002F4A0E"/>
    <w:rsid w:val="002F5625"/>
    <w:rsid w:val="002F571A"/>
    <w:rsid w:val="002F5798"/>
    <w:rsid w:val="002F670B"/>
    <w:rsid w:val="002F68E4"/>
    <w:rsid w:val="002F6A1B"/>
    <w:rsid w:val="002F7161"/>
    <w:rsid w:val="002F71DF"/>
    <w:rsid w:val="002F73FC"/>
    <w:rsid w:val="002F7C30"/>
    <w:rsid w:val="002F7CCB"/>
    <w:rsid w:val="00300148"/>
    <w:rsid w:val="00300447"/>
    <w:rsid w:val="003005CF"/>
    <w:rsid w:val="003008E3"/>
    <w:rsid w:val="003012D3"/>
    <w:rsid w:val="0030186D"/>
    <w:rsid w:val="00302676"/>
    <w:rsid w:val="00302AE8"/>
    <w:rsid w:val="00302C84"/>
    <w:rsid w:val="00303146"/>
    <w:rsid w:val="003032D5"/>
    <w:rsid w:val="0030352C"/>
    <w:rsid w:val="003041A2"/>
    <w:rsid w:val="00304DFB"/>
    <w:rsid w:val="003057D5"/>
    <w:rsid w:val="003058A7"/>
    <w:rsid w:val="00305D02"/>
    <w:rsid w:val="003060EB"/>
    <w:rsid w:val="003065A8"/>
    <w:rsid w:val="00306971"/>
    <w:rsid w:val="00306C94"/>
    <w:rsid w:val="00306E09"/>
    <w:rsid w:val="00306F53"/>
    <w:rsid w:val="00306FFA"/>
    <w:rsid w:val="0030745C"/>
    <w:rsid w:val="003076DA"/>
    <w:rsid w:val="003109AF"/>
    <w:rsid w:val="00310AB9"/>
    <w:rsid w:val="00310B50"/>
    <w:rsid w:val="00310EA4"/>
    <w:rsid w:val="00311234"/>
    <w:rsid w:val="00311353"/>
    <w:rsid w:val="00311364"/>
    <w:rsid w:val="00312269"/>
    <w:rsid w:val="00312957"/>
    <w:rsid w:val="0031349B"/>
    <w:rsid w:val="003137E1"/>
    <w:rsid w:val="00313B6B"/>
    <w:rsid w:val="00313C89"/>
    <w:rsid w:val="0031429C"/>
    <w:rsid w:val="00314342"/>
    <w:rsid w:val="00314AB4"/>
    <w:rsid w:val="00314C71"/>
    <w:rsid w:val="00314D84"/>
    <w:rsid w:val="00314EF2"/>
    <w:rsid w:val="003154E4"/>
    <w:rsid w:val="00315DDE"/>
    <w:rsid w:val="00315F8B"/>
    <w:rsid w:val="00315FC3"/>
    <w:rsid w:val="00316AAE"/>
    <w:rsid w:val="00317352"/>
    <w:rsid w:val="00317CAF"/>
    <w:rsid w:val="003204CC"/>
    <w:rsid w:val="00320649"/>
    <w:rsid w:val="00320683"/>
    <w:rsid w:val="00321291"/>
    <w:rsid w:val="00321B50"/>
    <w:rsid w:val="00321CCB"/>
    <w:rsid w:val="00322307"/>
    <w:rsid w:val="003224C7"/>
    <w:rsid w:val="00322595"/>
    <w:rsid w:val="00322C8B"/>
    <w:rsid w:val="00323742"/>
    <w:rsid w:val="003239E6"/>
    <w:rsid w:val="00323A13"/>
    <w:rsid w:val="00323D01"/>
    <w:rsid w:val="00323D81"/>
    <w:rsid w:val="003244AA"/>
    <w:rsid w:val="00324AC8"/>
    <w:rsid w:val="00324D23"/>
    <w:rsid w:val="00324DE7"/>
    <w:rsid w:val="00324F0C"/>
    <w:rsid w:val="00325CBB"/>
    <w:rsid w:val="003261CE"/>
    <w:rsid w:val="00326307"/>
    <w:rsid w:val="00326565"/>
    <w:rsid w:val="003274A7"/>
    <w:rsid w:val="00327F76"/>
    <w:rsid w:val="00330768"/>
    <w:rsid w:val="00330F2D"/>
    <w:rsid w:val="00331671"/>
    <w:rsid w:val="0033169D"/>
    <w:rsid w:val="003317D3"/>
    <w:rsid w:val="00331B71"/>
    <w:rsid w:val="003322B8"/>
    <w:rsid w:val="00332B93"/>
    <w:rsid w:val="00332C87"/>
    <w:rsid w:val="003346C4"/>
    <w:rsid w:val="00334985"/>
    <w:rsid w:val="003351A0"/>
    <w:rsid w:val="00335F65"/>
    <w:rsid w:val="00336572"/>
    <w:rsid w:val="00336721"/>
    <w:rsid w:val="00336FBB"/>
    <w:rsid w:val="0033792E"/>
    <w:rsid w:val="00337ACD"/>
    <w:rsid w:val="00337E94"/>
    <w:rsid w:val="00340DC3"/>
    <w:rsid w:val="003415A0"/>
    <w:rsid w:val="00341C33"/>
    <w:rsid w:val="00341EF9"/>
    <w:rsid w:val="00342083"/>
    <w:rsid w:val="00342670"/>
    <w:rsid w:val="00342F3D"/>
    <w:rsid w:val="00342F65"/>
    <w:rsid w:val="00343357"/>
    <w:rsid w:val="00344B2F"/>
    <w:rsid w:val="00344D78"/>
    <w:rsid w:val="00345B06"/>
    <w:rsid w:val="00346167"/>
    <w:rsid w:val="00347029"/>
    <w:rsid w:val="00347197"/>
    <w:rsid w:val="003471CD"/>
    <w:rsid w:val="003479E0"/>
    <w:rsid w:val="003479EC"/>
    <w:rsid w:val="00347AB3"/>
    <w:rsid w:val="0035042E"/>
    <w:rsid w:val="0035058C"/>
    <w:rsid w:val="00350A26"/>
    <w:rsid w:val="00350C8B"/>
    <w:rsid w:val="00350F1C"/>
    <w:rsid w:val="0035165F"/>
    <w:rsid w:val="00351A74"/>
    <w:rsid w:val="00351C26"/>
    <w:rsid w:val="00352477"/>
    <w:rsid w:val="00352899"/>
    <w:rsid w:val="003528E1"/>
    <w:rsid w:val="00352B15"/>
    <w:rsid w:val="00352DF6"/>
    <w:rsid w:val="00353659"/>
    <w:rsid w:val="003537D2"/>
    <w:rsid w:val="003546D8"/>
    <w:rsid w:val="00354F91"/>
    <w:rsid w:val="0035582D"/>
    <w:rsid w:val="0035592C"/>
    <w:rsid w:val="0035599F"/>
    <w:rsid w:val="003561F1"/>
    <w:rsid w:val="00356313"/>
    <w:rsid w:val="0035643B"/>
    <w:rsid w:val="0035696D"/>
    <w:rsid w:val="00356A00"/>
    <w:rsid w:val="00356A6A"/>
    <w:rsid w:val="003600F0"/>
    <w:rsid w:val="00360261"/>
    <w:rsid w:val="00360C69"/>
    <w:rsid w:val="00360EDB"/>
    <w:rsid w:val="00361461"/>
    <w:rsid w:val="00361484"/>
    <w:rsid w:val="003614A4"/>
    <w:rsid w:val="00361819"/>
    <w:rsid w:val="00361EBF"/>
    <w:rsid w:val="00361F98"/>
    <w:rsid w:val="00362084"/>
    <w:rsid w:val="0036213E"/>
    <w:rsid w:val="00362177"/>
    <w:rsid w:val="00362672"/>
    <w:rsid w:val="003626B7"/>
    <w:rsid w:val="00362F5A"/>
    <w:rsid w:val="003634ED"/>
    <w:rsid w:val="00363517"/>
    <w:rsid w:val="003638CD"/>
    <w:rsid w:val="00364226"/>
    <w:rsid w:val="00364997"/>
    <w:rsid w:val="00364A60"/>
    <w:rsid w:val="003650F2"/>
    <w:rsid w:val="00365C3C"/>
    <w:rsid w:val="00366071"/>
    <w:rsid w:val="00367173"/>
    <w:rsid w:val="003673E6"/>
    <w:rsid w:val="00367536"/>
    <w:rsid w:val="00367560"/>
    <w:rsid w:val="0037000A"/>
    <w:rsid w:val="003704F7"/>
    <w:rsid w:val="00371FAE"/>
    <w:rsid w:val="00372094"/>
    <w:rsid w:val="0037289D"/>
    <w:rsid w:val="0037291F"/>
    <w:rsid w:val="00372A69"/>
    <w:rsid w:val="00372FAE"/>
    <w:rsid w:val="003730F8"/>
    <w:rsid w:val="00373A64"/>
    <w:rsid w:val="00373AD6"/>
    <w:rsid w:val="003740A2"/>
    <w:rsid w:val="00374585"/>
    <w:rsid w:val="00374BFE"/>
    <w:rsid w:val="00374CA0"/>
    <w:rsid w:val="003753A7"/>
    <w:rsid w:val="003756B8"/>
    <w:rsid w:val="00375B25"/>
    <w:rsid w:val="00376990"/>
    <w:rsid w:val="00376A3A"/>
    <w:rsid w:val="00376AEA"/>
    <w:rsid w:val="003771A3"/>
    <w:rsid w:val="003774B4"/>
    <w:rsid w:val="00377AC2"/>
    <w:rsid w:val="0038030F"/>
    <w:rsid w:val="00380619"/>
    <w:rsid w:val="00380DCA"/>
    <w:rsid w:val="003815EE"/>
    <w:rsid w:val="00381B4D"/>
    <w:rsid w:val="003820A9"/>
    <w:rsid w:val="00382A7D"/>
    <w:rsid w:val="00383445"/>
    <w:rsid w:val="00383C70"/>
    <w:rsid w:val="00383C7E"/>
    <w:rsid w:val="00384AC5"/>
    <w:rsid w:val="00385517"/>
    <w:rsid w:val="00385E79"/>
    <w:rsid w:val="003862CF"/>
    <w:rsid w:val="003868D1"/>
    <w:rsid w:val="00386EE2"/>
    <w:rsid w:val="00386FC9"/>
    <w:rsid w:val="00387701"/>
    <w:rsid w:val="00387BF3"/>
    <w:rsid w:val="0039111E"/>
    <w:rsid w:val="00391BBA"/>
    <w:rsid w:val="00391C5A"/>
    <w:rsid w:val="00392C2C"/>
    <w:rsid w:val="00393476"/>
    <w:rsid w:val="003937DE"/>
    <w:rsid w:val="00393ACB"/>
    <w:rsid w:val="00393C0A"/>
    <w:rsid w:val="00394937"/>
    <w:rsid w:val="00394A31"/>
    <w:rsid w:val="00395356"/>
    <w:rsid w:val="0039630F"/>
    <w:rsid w:val="00396BAF"/>
    <w:rsid w:val="0039750C"/>
    <w:rsid w:val="00397941"/>
    <w:rsid w:val="0039798D"/>
    <w:rsid w:val="00397F71"/>
    <w:rsid w:val="003A0222"/>
    <w:rsid w:val="003A04AF"/>
    <w:rsid w:val="003A1531"/>
    <w:rsid w:val="003A1985"/>
    <w:rsid w:val="003A1D67"/>
    <w:rsid w:val="003A1FAE"/>
    <w:rsid w:val="003A2206"/>
    <w:rsid w:val="003A23CC"/>
    <w:rsid w:val="003A3DA8"/>
    <w:rsid w:val="003A3DD8"/>
    <w:rsid w:val="003A402F"/>
    <w:rsid w:val="003A4446"/>
    <w:rsid w:val="003A491D"/>
    <w:rsid w:val="003A4CD0"/>
    <w:rsid w:val="003A50F5"/>
    <w:rsid w:val="003A5587"/>
    <w:rsid w:val="003A5C91"/>
    <w:rsid w:val="003A5FDA"/>
    <w:rsid w:val="003A648C"/>
    <w:rsid w:val="003A6ADF"/>
    <w:rsid w:val="003A72E8"/>
    <w:rsid w:val="003A7D57"/>
    <w:rsid w:val="003B0141"/>
    <w:rsid w:val="003B0304"/>
    <w:rsid w:val="003B0F74"/>
    <w:rsid w:val="003B1095"/>
    <w:rsid w:val="003B12D3"/>
    <w:rsid w:val="003B1794"/>
    <w:rsid w:val="003B1E25"/>
    <w:rsid w:val="003B224B"/>
    <w:rsid w:val="003B3895"/>
    <w:rsid w:val="003B3EC1"/>
    <w:rsid w:val="003B411D"/>
    <w:rsid w:val="003B41B5"/>
    <w:rsid w:val="003B4627"/>
    <w:rsid w:val="003B4949"/>
    <w:rsid w:val="003B5316"/>
    <w:rsid w:val="003B566F"/>
    <w:rsid w:val="003B5B09"/>
    <w:rsid w:val="003B61CE"/>
    <w:rsid w:val="003B621C"/>
    <w:rsid w:val="003B62DE"/>
    <w:rsid w:val="003B64B4"/>
    <w:rsid w:val="003B6593"/>
    <w:rsid w:val="003B67FC"/>
    <w:rsid w:val="003B6AF7"/>
    <w:rsid w:val="003B7378"/>
    <w:rsid w:val="003B779D"/>
    <w:rsid w:val="003B7AED"/>
    <w:rsid w:val="003B7B37"/>
    <w:rsid w:val="003C019E"/>
    <w:rsid w:val="003C0704"/>
    <w:rsid w:val="003C0881"/>
    <w:rsid w:val="003C0E05"/>
    <w:rsid w:val="003C123C"/>
    <w:rsid w:val="003C1908"/>
    <w:rsid w:val="003C1BD6"/>
    <w:rsid w:val="003C1CC8"/>
    <w:rsid w:val="003C1D8A"/>
    <w:rsid w:val="003C1E87"/>
    <w:rsid w:val="003C258B"/>
    <w:rsid w:val="003C2936"/>
    <w:rsid w:val="003C2E4D"/>
    <w:rsid w:val="003C369D"/>
    <w:rsid w:val="003C37AC"/>
    <w:rsid w:val="003C3C59"/>
    <w:rsid w:val="003C3C84"/>
    <w:rsid w:val="003C4511"/>
    <w:rsid w:val="003C480E"/>
    <w:rsid w:val="003C4942"/>
    <w:rsid w:val="003C4C1D"/>
    <w:rsid w:val="003C4DE0"/>
    <w:rsid w:val="003C5562"/>
    <w:rsid w:val="003C55DB"/>
    <w:rsid w:val="003C5CBB"/>
    <w:rsid w:val="003C5DC9"/>
    <w:rsid w:val="003C5E3F"/>
    <w:rsid w:val="003C652F"/>
    <w:rsid w:val="003C6D16"/>
    <w:rsid w:val="003C7510"/>
    <w:rsid w:val="003C7928"/>
    <w:rsid w:val="003C7C4A"/>
    <w:rsid w:val="003C7CD5"/>
    <w:rsid w:val="003D0E58"/>
    <w:rsid w:val="003D0EEF"/>
    <w:rsid w:val="003D1640"/>
    <w:rsid w:val="003D1B45"/>
    <w:rsid w:val="003D1B7C"/>
    <w:rsid w:val="003D24B0"/>
    <w:rsid w:val="003D2685"/>
    <w:rsid w:val="003D31E5"/>
    <w:rsid w:val="003D363C"/>
    <w:rsid w:val="003D36D5"/>
    <w:rsid w:val="003D3801"/>
    <w:rsid w:val="003D3E2F"/>
    <w:rsid w:val="003D401C"/>
    <w:rsid w:val="003D507B"/>
    <w:rsid w:val="003D5155"/>
    <w:rsid w:val="003D5FD5"/>
    <w:rsid w:val="003D65D5"/>
    <w:rsid w:val="003D696E"/>
    <w:rsid w:val="003D6E72"/>
    <w:rsid w:val="003D6FCE"/>
    <w:rsid w:val="003D7107"/>
    <w:rsid w:val="003E005C"/>
    <w:rsid w:val="003E033E"/>
    <w:rsid w:val="003E09F9"/>
    <w:rsid w:val="003E0C15"/>
    <w:rsid w:val="003E1C2B"/>
    <w:rsid w:val="003E1FDD"/>
    <w:rsid w:val="003E2022"/>
    <w:rsid w:val="003E21BE"/>
    <w:rsid w:val="003E223F"/>
    <w:rsid w:val="003E2366"/>
    <w:rsid w:val="003E26EE"/>
    <w:rsid w:val="003E2944"/>
    <w:rsid w:val="003E2F76"/>
    <w:rsid w:val="003E2FFA"/>
    <w:rsid w:val="003E32E4"/>
    <w:rsid w:val="003E3A2B"/>
    <w:rsid w:val="003E3A4D"/>
    <w:rsid w:val="003E3EA6"/>
    <w:rsid w:val="003E46E4"/>
    <w:rsid w:val="003E50AA"/>
    <w:rsid w:val="003E55F7"/>
    <w:rsid w:val="003E561D"/>
    <w:rsid w:val="003E5879"/>
    <w:rsid w:val="003E6067"/>
    <w:rsid w:val="003E649A"/>
    <w:rsid w:val="003E65F3"/>
    <w:rsid w:val="003E6783"/>
    <w:rsid w:val="003E6790"/>
    <w:rsid w:val="003E6CE2"/>
    <w:rsid w:val="003E6D99"/>
    <w:rsid w:val="003E750D"/>
    <w:rsid w:val="003E7605"/>
    <w:rsid w:val="003E7801"/>
    <w:rsid w:val="003E7E67"/>
    <w:rsid w:val="003F033F"/>
    <w:rsid w:val="003F0ACD"/>
    <w:rsid w:val="003F0DAE"/>
    <w:rsid w:val="003F0EAD"/>
    <w:rsid w:val="003F11C6"/>
    <w:rsid w:val="003F132C"/>
    <w:rsid w:val="003F1A0D"/>
    <w:rsid w:val="003F1D9A"/>
    <w:rsid w:val="003F1F3B"/>
    <w:rsid w:val="003F26DA"/>
    <w:rsid w:val="003F2951"/>
    <w:rsid w:val="003F316E"/>
    <w:rsid w:val="003F41E7"/>
    <w:rsid w:val="003F426F"/>
    <w:rsid w:val="003F42FC"/>
    <w:rsid w:val="003F4712"/>
    <w:rsid w:val="003F4845"/>
    <w:rsid w:val="003F4CA3"/>
    <w:rsid w:val="003F54FA"/>
    <w:rsid w:val="003F55D4"/>
    <w:rsid w:val="003F567A"/>
    <w:rsid w:val="003F5AE0"/>
    <w:rsid w:val="003F5C4E"/>
    <w:rsid w:val="003F5C6D"/>
    <w:rsid w:val="003F6291"/>
    <w:rsid w:val="003F6CD0"/>
    <w:rsid w:val="003F7019"/>
    <w:rsid w:val="003F76D5"/>
    <w:rsid w:val="003F7A27"/>
    <w:rsid w:val="003F7DC6"/>
    <w:rsid w:val="003F7F15"/>
    <w:rsid w:val="003F7F50"/>
    <w:rsid w:val="00400EF2"/>
    <w:rsid w:val="004014B0"/>
    <w:rsid w:val="00401A30"/>
    <w:rsid w:val="00401C9C"/>
    <w:rsid w:val="00402118"/>
    <w:rsid w:val="0040275C"/>
    <w:rsid w:val="004031FA"/>
    <w:rsid w:val="00403AE4"/>
    <w:rsid w:val="00403F74"/>
    <w:rsid w:val="004054DD"/>
    <w:rsid w:val="004057FC"/>
    <w:rsid w:val="00405A25"/>
    <w:rsid w:val="00405D32"/>
    <w:rsid w:val="00405D57"/>
    <w:rsid w:val="00405E69"/>
    <w:rsid w:val="0040607E"/>
    <w:rsid w:val="00406687"/>
    <w:rsid w:val="00406ADF"/>
    <w:rsid w:val="00406B9B"/>
    <w:rsid w:val="00407186"/>
    <w:rsid w:val="004072F4"/>
    <w:rsid w:val="004073D4"/>
    <w:rsid w:val="0040782C"/>
    <w:rsid w:val="00407D22"/>
    <w:rsid w:val="00410093"/>
    <w:rsid w:val="004100C5"/>
    <w:rsid w:val="00410393"/>
    <w:rsid w:val="004106A0"/>
    <w:rsid w:val="00410D7E"/>
    <w:rsid w:val="00410E00"/>
    <w:rsid w:val="00411938"/>
    <w:rsid w:val="00411D52"/>
    <w:rsid w:val="00412093"/>
    <w:rsid w:val="004122D8"/>
    <w:rsid w:val="00413C71"/>
    <w:rsid w:val="00413DEC"/>
    <w:rsid w:val="00414F40"/>
    <w:rsid w:val="00415A24"/>
    <w:rsid w:val="00415C0C"/>
    <w:rsid w:val="00415C13"/>
    <w:rsid w:val="00416107"/>
    <w:rsid w:val="0041613D"/>
    <w:rsid w:val="00416490"/>
    <w:rsid w:val="0041680E"/>
    <w:rsid w:val="00416A3E"/>
    <w:rsid w:val="0041786F"/>
    <w:rsid w:val="00417C1E"/>
    <w:rsid w:val="00420220"/>
    <w:rsid w:val="004203D1"/>
    <w:rsid w:val="00420506"/>
    <w:rsid w:val="00420692"/>
    <w:rsid w:val="00420F97"/>
    <w:rsid w:val="004213DD"/>
    <w:rsid w:val="004218A4"/>
    <w:rsid w:val="004226CB"/>
    <w:rsid w:val="0042284C"/>
    <w:rsid w:val="00422AE4"/>
    <w:rsid w:val="004234B1"/>
    <w:rsid w:val="00423EA8"/>
    <w:rsid w:val="0042401A"/>
    <w:rsid w:val="0042457C"/>
    <w:rsid w:val="00424A28"/>
    <w:rsid w:val="00425668"/>
    <w:rsid w:val="0042572E"/>
    <w:rsid w:val="004259E0"/>
    <w:rsid w:val="0042600E"/>
    <w:rsid w:val="0042681E"/>
    <w:rsid w:val="0042685F"/>
    <w:rsid w:val="00426E83"/>
    <w:rsid w:val="00427955"/>
    <w:rsid w:val="00427A1B"/>
    <w:rsid w:val="0043003D"/>
    <w:rsid w:val="00431273"/>
    <w:rsid w:val="00431595"/>
    <w:rsid w:val="004315BF"/>
    <w:rsid w:val="0043166B"/>
    <w:rsid w:val="00431B96"/>
    <w:rsid w:val="0043201D"/>
    <w:rsid w:val="004321AA"/>
    <w:rsid w:val="0043289F"/>
    <w:rsid w:val="00432C0C"/>
    <w:rsid w:val="00432CC1"/>
    <w:rsid w:val="0043362D"/>
    <w:rsid w:val="004337E7"/>
    <w:rsid w:val="0043385C"/>
    <w:rsid w:val="00433F59"/>
    <w:rsid w:val="004349E6"/>
    <w:rsid w:val="004356A9"/>
    <w:rsid w:val="0043617E"/>
    <w:rsid w:val="0043635D"/>
    <w:rsid w:val="004378F7"/>
    <w:rsid w:val="0043795A"/>
    <w:rsid w:val="004379C0"/>
    <w:rsid w:val="00437A87"/>
    <w:rsid w:val="00437B4C"/>
    <w:rsid w:val="00440133"/>
    <w:rsid w:val="004403C4"/>
    <w:rsid w:val="00440527"/>
    <w:rsid w:val="004408B8"/>
    <w:rsid w:val="00440A10"/>
    <w:rsid w:val="00440C7D"/>
    <w:rsid w:val="00440D95"/>
    <w:rsid w:val="00440DA3"/>
    <w:rsid w:val="0044151D"/>
    <w:rsid w:val="00441D58"/>
    <w:rsid w:val="004432A4"/>
    <w:rsid w:val="004438B8"/>
    <w:rsid w:val="0044480E"/>
    <w:rsid w:val="00444B09"/>
    <w:rsid w:val="00444DA7"/>
    <w:rsid w:val="00446747"/>
    <w:rsid w:val="00446BAF"/>
    <w:rsid w:val="00446C38"/>
    <w:rsid w:val="00446DC5"/>
    <w:rsid w:val="00446FB5"/>
    <w:rsid w:val="0044746E"/>
    <w:rsid w:val="0044777D"/>
    <w:rsid w:val="00447CF5"/>
    <w:rsid w:val="00447E7A"/>
    <w:rsid w:val="004501C0"/>
    <w:rsid w:val="004505C9"/>
    <w:rsid w:val="00450B05"/>
    <w:rsid w:val="00450BC1"/>
    <w:rsid w:val="00450CEF"/>
    <w:rsid w:val="00451164"/>
    <w:rsid w:val="00451551"/>
    <w:rsid w:val="00451D7F"/>
    <w:rsid w:val="00452168"/>
    <w:rsid w:val="004523B4"/>
    <w:rsid w:val="004524B3"/>
    <w:rsid w:val="00452A4C"/>
    <w:rsid w:val="00453667"/>
    <w:rsid w:val="00453E5C"/>
    <w:rsid w:val="00453EDA"/>
    <w:rsid w:val="00454097"/>
    <w:rsid w:val="004546D4"/>
    <w:rsid w:val="00454936"/>
    <w:rsid w:val="00455334"/>
    <w:rsid w:val="0045534B"/>
    <w:rsid w:val="0045556D"/>
    <w:rsid w:val="00455D08"/>
    <w:rsid w:val="0045655B"/>
    <w:rsid w:val="00457433"/>
    <w:rsid w:val="0045756F"/>
    <w:rsid w:val="004577EE"/>
    <w:rsid w:val="004579D1"/>
    <w:rsid w:val="00457DB4"/>
    <w:rsid w:val="00460072"/>
    <w:rsid w:val="0046039F"/>
    <w:rsid w:val="00460408"/>
    <w:rsid w:val="0046061C"/>
    <w:rsid w:val="004612D1"/>
    <w:rsid w:val="004613E8"/>
    <w:rsid w:val="004620B6"/>
    <w:rsid w:val="004622A6"/>
    <w:rsid w:val="00462599"/>
    <w:rsid w:val="004626CF"/>
    <w:rsid w:val="0046277D"/>
    <w:rsid w:val="00462998"/>
    <w:rsid w:val="00462B94"/>
    <w:rsid w:val="0046375F"/>
    <w:rsid w:val="004638CA"/>
    <w:rsid w:val="0046550B"/>
    <w:rsid w:val="00465A58"/>
    <w:rsid w:val="00466105"/>
    <w:rsid w:val="0046681E"/>
    <w:rsid w:val="0046743F"/>
    <w:rsid w:val="00467567"/>
    <w:rsid w:val="004675FF"/>
    <w:rsid w:val="00467C38"/>
    <w:rsid w:val="0047027F"/>
    <w:rsid w:val="0047032F"/>
    <w:rsid w:val="00470A7C"/>
    <w:rsid w:val="0047148E"/>
    <w:rsid w:val="00471ABD"/>
    <w:rsid w:val="00471C49"/>
    <w:rsid w:val="00471FF3"/>
    <w:rsid w:val="0047200F"/>
    <w:rsid w:val="00472BBD"/>
    <w:rsid w:val="00473688"/>
    <w:rsid w:val="00473C84"/>
    <w:rsid w:val="0047413E"/>
    <w:rsid w:val="004741EB"/>
    <w:rsid w:val="00474899"/>
    <w:rsid w:val="00474EF3"/>
    <w:rsid w:val="004756F2"/>
    <w:rsid w:val="00475713"/>
    <w:rsid w:val="00475AC4"/>
    <w:rsid w:val="00475B96"/>
    <w:rsid w:val="00475D4C"/>
    <w:rsid w:val="00476050"/>
    <w:rsid w:val="00476340"/>
    <w:rsid w:val="00476B83"/>
    <w:rsid w:val="00477647"/>
    <w:rsid w:val="00477A88"/>
    <w:rsid w:val="0048006B"/>
    <w:rsid w:val="00480359"/>
    <w:rsid w:val="004806C7"/>
    <w:rsid w:val="00481294"/>
    <w:rsid w:val="004818B3"/>
    <w:rsid w:val="00482298"/>
    <w:rsid w:val="00482448"/>
    <w:rsid w:val="00482B89"/>
    <w:rsid w:val="00482EC6"/>
    <w:rsid w:val="0048333E"/>
    <w:rsid w:val="00483375"/>
    <w:rsid w:val="004837BE"/>
    <w:rsid w:val="004840AD"/>
    <w:rsid w:val="004846AF"/>
    <w:rsid w:val="00484CA6"/>
    <w:rsid w:val="00484D03"/>
    <w:rsid w:val="00484E52"/>
    <w:rsid w:val="004855BB"/>
    <w:rsid w:val="0048568D"/>
    <w:rsid w:val="004859F5"/>
    <w:rsid w:val="00485DA4"/>
    <w:rsid w:val="00485FA9"/>
    <w:rsid w:val="00485FDF"/>
    <w:rsid w:val="00486FD1"/>
    <w:rsid w:val="00487486"/>
    <w:rsid w:val="00487734"/>
    <w:rsid w:val="004877EE"/>
    <w:rsid w:val="00487A1E"/>
    <w:rsid w:val="00487DDD"/>
    <w:rsid w:val="00490276"/>
    <w:rsid w:val="00490C78"/>
    <w:rsid w:val="00490CBB"/>
    <w:rsid w:val="00490F09"/>
    <w:rsid w:val="00491107"/>
    <w:rsid w:val="00491347"/>
    <w:rsid w:val="00491AF8"/>
    <w:rsid w:val="00491E0B"/>
    <w:rsid w:val="00492447"/>
    <w:rsid w:val="00492468"/>
    <w:rsid w:val="00492B5B"/>
    <w:rsid w:val="00493770"/>
    <w:rsid w:val="004943A9"/>
    <w:rsid w:val="00494903"/>
    <w:rsid w:val="004949F9"/>
    <w:rsid w:val="00494C57"/>
    <w:rsid w:val="004955CC"/>
    <w:rsid w:val="00495B7B"/>
    <w:rsid w:val="00495E3B"/>
    <w:rsid w:val="00496D93"/>
    <w:rsid w:val="00497539"/>
    <w:rsid w:val="004978F8"/>
    <w:rsid w:val="004A046B"/>
    <w:rsid w:val="004A0A0D"/>
    <w:rsid w:val="004A0D7D"/>
    <w:rsid w:val="004A0DF8"/>
    <w:rsid w:val="004A1130"/>
    <w:rsid w:val="004A1378"/>
    <w:rsid w:val="004A1758"/>
    <w:rsid w:val="004A1A07"/>
    <w:rsid w:val="004A1A23"/>
    <w:rsid w:val="004A2355"/>
    <w:rsid w:val="004A27B5"/>
    <w:rsid w:val="004A3172"/>
    <w:rsid w:val="004A34C1"/>
    <w:rsid w:val="004A3530"/>
    <w:rsid w:val="004A4A58"/>
    <w:rsid w:val="004A50EB"/>
    <w:rsid w:val="004A5F2C"/>
    <w:rsid w:val="004A6732"/>
    <w:rsid w:val="004A6C69"/>
    <w:rsid w:val="004A6EF8"/>
    <w:rsid w:val="004A7758"/>
    <w:rsid w:val="004A793F"/>
    <w:rsid w:val="004A7C8F"/>
    <w:rsid w:val="004B00CE"/>
    <w:rsid w:val="004B0600"/>
    <w:rsid w:val="004B0636"/>
    <w:rsid w:val="004B09F3"/>
    <w:rsid w:val="004B0C5E"/>
    <w:rsid w:val="004B0E87"/>
    <w:rsid w:val="004B1E8E"/>
    <w:rsid w:val="004B1F23"/>
    <w:rsid w:val="004B23F7"/>
    <w:rsid w:val="004B2892"/>
    <w:rsid w:val="004B2CC8"/>
    <w:rsid w:val="004B2EC2"/>
    <w:rsid w:val="004B3922"/>
    <w:rsid w:val="004B3F35"/>
    <w:rsid w:val="004B41B2"/>
    <w:rsid w:val="004B4338"/>
    <w:rsid w:val="004B4AAF"/>
    <w:rsid w:val="004B4F13"/>
    <w:rsid w:val="004B5A1C"/>
    <w:rsid w:val="004B5D4F"/>
    <w:rsid w:val="004B6CF5"/>
    <w:rsid w:val="004B7964"/>
    <w:rsid w:val="004B7AEF"/>
    <w:rsid w:val="004B7FFC"/>
    <w:rsid w:val="004C033F"/>
    <w:rsid w:val="004C0554"/>
    <w:rsid w:val="004C0A35"/>
    <w:rsid w:val="004C0BBD"/>
    <w:rsid w:val="004C0BFB"/>
    <w:rsid w:val="004C0CDE"/>
    <w:rsid w:val="004C0D6C"/>
    <w:rsid w:val="004C0F72"/>
    <w:rsid w:val="004C14C1"/>
    <w:rsid w:val="004C1F2D"/>
    <w:rsid w:val="004C392C"/>
    <w:rsid w:val="004C3EAE"/>
    <w:rsid w:val="004C457A"/>
    <w:rsid w:val="004C46F2"/>
    <w:rsid w:val="004C49D4"/>
    <w:rsid w:val="004C5F8B"/>
    <w:rsid w:val="004C6170"/>
    <w:rsid w:val="004C6264"/>
    <w:rsid w:val="004C65F6"/>
    <w:rsid w:val="004C7215"/>
    <w:rsid w:val="004C78B9"/>
    <w:rsid w:val="004C7C22"/>
    <w:rsid w:val="004C7DEE"/>
    <w:rsid w:val="004C7F97"/>
    <w:rsid w:val="004D0799"/>
    <w:rsid w:val="004D11BE"/>
    <w:rsid w:val="004D168F"/>
    <w:rsid w:val="004D19B9"/>
    <w:rsid w:val="004D2699"/>
    <w:rsid w:val="004D2989"/>
    <w:rsid w:val="004D2D7D"/>
    <w:rsid w:val="004D2EF0"/>
    <w:rsid w:val="004D391F"/>
    <w:rsid w:val="004D441E"/>
    <w:rsid w:val="004D484F"/>
    <w:rsid w:val="004D5589"/>
    <w:rsid w:val="004D5D07"/>
    <w:rsid w:val="004D5FA4"/>
    <w:rsid w:val="004D62BB"/>
    <w:rsid w:val="004D6779"/>
    <w:rsid w:val="004D6913"/>
    <w:rsid w:val="004D6DC7"/>
    <w:rsid w:val="004D7025"/>
    <w:rsid w:val="004D777B"/>
    <w:rsid w:val="004D7852"/>
    <w:rsid w:val="004D7882"/>
    <w:rsid w:val="004D78C2"/>
    <w:rsid w:val="004D7A2C"/>
    <w:rsid w:val="004D7AB4"/>
    <w:rsid w:val="004D7D3A"/>
    <w:rsid w:val="004E0038"/>
    <w:rsid w:val="004E0289"/>
    <w:rsid w:val="004E0493"/>
    <w:rsid w:val="004E04FF"/>
    <w:rsid w:val="004E08FD"/>
    <w:rsid w:val="004E0B38"/>
    <w:rsid w:val="004E126E"/>
    <w:rsid w:val="004E1298"/>
    <w:rsid w:val="004E1DF6"/>
    <w:rsid w:val="004E2036"/>
    <w:rsid w:val="004E20AD"/>
    <w:rsid w:val="004E20C1"/>
    <w:rsid w:val="004E2F67"/>
    <w:rsid w:val="004E37C0"/>
    <w:rsid w:val="004E388F"/>
    <w:rsid w:val="004E3BC3"/>
    <w:rsid w:val="004E46BD"/>
    <w:rsid w:val="004E4DF8"/>
    <w:rsid w:val="004E51B6"/>
    <w:rsid w:val="004E5D84"/>
    <w:rsid w:val="004E651B"/>
    <w:rsid w:val="004E6961"/>
    <w:rsid w:val="004E6BBB"/>
    <w:rsid w:val="004E6C30"/>
    <w:rsid w:val="004E755F"/>
    <w:rsid w:val="004F0189"/>
    <w:rsid w:val="004F0246"/>
    <w:rsid w:val="004F0457"/>
    <w:rsid w:val="004F0A31"/>
    <w:rsid w:val="004F0D11"/>
    <w:rsid w:val="004F1B3E"/>
    <w:rsid w:val="004F1F53"/>
    <w:rsid w:val="004F1FB3"/>
    <w:rsid w:val="004F266C"/>
    <w:rsid w:val="004F333C"/>
    <w:rsid w:val="004F407F"/>
    <w:rsid w:val="004F40AB"/>
    <w:rsid w:val="004F415E"/>
    <w:rsid w:val="004F45B7"/>
    <w:rsid w:val="004F4A2D"/>
    <w:rsid w:val="004F4D2A"/>
    <w:rsid w:val="004F509A"/>
    <w:rsid w:val="004F50A1"/>
    <w:rsid w:val="004F5691"/>
    <w:rsid w:val="004F612B"/>
    <w:rsid w:val="004F758B"/>
    <w:rsid w:val="004F7815"/>
    <w:rsid w:val="004F7C79"/>
    <w:rsid w:val="00500CB1"/>
    <w:rsid w:val="00501C83"/>
    <w:rsid w:val="00501EDE"/>
    <w:rsid w:val="00501FF1"/>
    <w:rsid w:val="00502733"/>
    <w:rsid w:val="00502EED"/>
    <w:rsid w:val="00503034"/>
    <w:rsid w:val="00503291"/>
    <w:rsid w:val="005033DD"/>
    <w:rsid w:val="00503DAD"/>
    <w:rsid w:val="005041F0"/>
    <w:rsid w:val="0050452F"/>
    <w:rsid w:val="0050490C"/>
    <w:rsid w:val="00505689"/>
    <w:rsid w:val="00505D26"/>
    <w:rsid w:val="005063AE"/>
    <w:rsid w:val="00506CFA"/>
    <w:rsid w:val="005070C6"/>
    <w:rsid w:val="00507411"/>
    <w:rsid w:val="00507FE2"/>
    <w:rsid w:val="005100CE"/>
    <w:rsid w:val="005101A5"/>
    <w:rsid w:val="0051044E"/>
    <w:rsid w:val="00510CB9"/>
    <w:rsid w:val="00510F5E"/>
    <w:rsid w:val="005113AB"/>
    <w:rsid w:val="00512A1F"/>
    <w:rsid w:val="005130AE"/>
    <w:rsid w:val="0051398E"/>
    <w:rsid w:val="00513A6B"/>
    <w:rsid w:val="00513A8D"/>
    <w:rsid w:val="00513BF3"/>
    <w:rsid w:val="00514736"/>
    <w:rsid w:val="0051485B"/>
    <w:rsid w:val="0051584B"/>
    <w:rsid w:val="00515F15"/>
    <w:rsid w:val="00516538"/>
    <w:rsid w:val="00516F07"/>
    <w:rsid w:val="00517092"/>
    <w:rsid w:val="00517EBA"/>
    <w:rsid w:val="00517F08"/>
    <w:rsid w:val="005200AA"/>
    <w:rsid w:val="00520131"/>
    <w:rsid w:val="005201B2"/>
    <w:rsid w:val="005203D8"/>
    <w:rsid w:val="00520628"/>
    <w:rsid w:val="00520880"/>
    <w:rsid w:val="00520CE4"/>
    <w:rsid w:val="00520EA9"/>
    <w:rsid w:val="0052115F"/>
    <w:rsid w:val="00521322"/>
    <w:rsid w:val="00521C02"/>
    <w:rsid w:val="00521C1D"/>
    <w:rsid w:val="00521D0A"/>
    <w:rsid w:val="00522032"/>
    <w:rsid w:val="00523639"/>
    <w:rsid w:val="00523865"/>
    <w:rsid w:val="00523D3C"/>
    <w:rsid w:val="00523EDC"/>
    <w:rsid w:val="0052487F"/>
    <w:rsid w:val="005248DE"/>
    <w:rsid w:val="00524B9D"/>
    <w:rsid w:val="00524CBE"/>
    <w:rsid w:val="00524D47"/>
    <w:rsid w:val="00526448"/>
    <w:rsid w:val="005264C1"/>
    <w:rsid w:val="00526D57"/>
    <w:rsid w:val="005279B5"/>
    <w:rsid w:val="00527F6A"/>
    <w:rsid w:val="0053016C"/>
    <w:rsid w:val="00530D79"/>
    <w:rsid w:val="00530E01"/>
    <w:rsid w:val="00530E38"/>
    <w:rsid w:val="00530E9D"/>
    <w:rsid w:val="0053103B"/>
    <w:rsid w:val="00531F88"/>
    <w:rsid w:val="0053225C"/>
    <w:rsid w:val="00532472"/>
    <w:rsid w:val="00532664"/>
    <w:rsid w:val="0053300F"/>
    <w:rsid w:val="00533541"/>
    <w:rsid w:val="00533727"/>
    <w:rsid w:val="00533DC7"/>
    <w:rsid w:val="005343F4"/>
    <w:rsid w:val="005348B1"/>
    <w:rsid w:val="00534F17"/>
    <w:rsid w:val="0053559F"/>
    <w:rsid w:val="00535764"/>
    <w:rsid w:val="00536BE1"/>
    <w:rsid w:val="00536D17"/>
    <w:rsid w:val="00536D19"/>
    <w:rsid w:val="00536D72"/>
    <w:rsid w:val="00536FAA"/>
    <w:rsid w:val="005373A4"/>
    <w:rsid w:val="005375CE"/>
    <w:rsid w:val="0054049B"/>
    <w:rsid w:val="005404AF"/>
    <w:rsid w:val="005406DC"/>
    <w:rsid w:val="0054083F"/>
    <w:rsid w:val="0054087F"/>
    <w:rsid w:val="00540EC5"/>
    <w:rsid w:val="005417A7"/>
    <w:rsid w:val="00541F05"/>
    <w:rsid w:val="00542D80"/>
    <w:rsid w:val="005433CE"/>
    <w:rsid w:val="00543731"/>
    <w:rsid w:val="005439DF"/>
    <w:rsid w:val="00543DBA"/>
    <w:rsid w:val="00545049"/>
    <w:rsid w:val="0054511E"/>
    <w:rsid w:val="00545456"/>
    <w:rsid w:val="005458F8"/>
    <w:rsid w:val="00546592"/>
    <w:rsid w:val="00546862"/>
    <w:rsid w:val="00546FC6"/>
    <w:rsid w:val="00547608"/>
    <w:rsid w:val="00547B01"/>
    <w:rsid w:val="00547C5D"/>
    <w:rsid w:val="005508D0"/>
    <w:rsid w:val="00550C07"/>
    <w:rsid w:val="0055140E"/>
    <w:rsid w:val="00552511"/>
    <w:rsid w:val="00552C33"/>
    <w:rsid w:val="00552DF9"/>
    <w:rsid w:val="00553190"/>
    <w:rsid w:val="00553298"/>
    <w:rsid w:val="005533EA"/>
    <w:rsid w:val="00553500"/>
    <w:rsid w:val="005538A1"/>
    <w:rsid w:val="0055466F"/>
    <w:rsid w:val="00554B7C"/>
    <w:rsid w:val="00554DBE"/>
    <w:rsid w:val="00554FEB"/>
    <w:rsid w:val="005551E4"/>
    <w:rsid w:val="00555371"/>
    <w:rsid w:val="005556FA"/>
    <w:rsid w:val="005558FA"/>
    <w:rsid w:val="00555ABD"/>
    <w:rsid w:val="00555BF9"/>
    <w:rsid w:val="00556913"/>
    <w:rsid w:val="00556DAE"/>
    <w:rsid w:val="00557FAB"/>
    <w:rsid w:val="00560634"/>
    <w:rsid w:val="005610FA"/>
    <w:rsid w:val="005615FF"/>
    <w:rsid w:val="00561AC0"/>
    <w:rsid w:val="00561FFC"/>
    <w:rsid w:val="005625D2"/>
    <w:rsid w:val="00563535"/>
    <w:rsid w:val="005636C4"/>
    <w:rsid w:val="00563A41"/>
    <w:rsid w:val="00563D40"/>
    <w:rsid w:val="00564340"/>
    <w:rsid w:val="005644A8"/>
    <w:rsid w:val="00564543"/>
    <w:rsid w:val="00564ED7"/>
    <w:rsid w:val="0056575B"/>
    <w:rsid w:val="0056599B"/>
    <w:rsid w:val="00565C53"/>
    <w:rsid w:val="00565DFE"/>
    <w:rsid w:val="005662E6"/>
    <w:rsid w:val="00566352"/>
    <w:rsid w:val="0056649C"/>
    <w:rsid w:val="00566816"/>
    <w:rsid w:val="00567835"/>
    <w:rsid w:val="00567BB2"/>
    <w:rsid w:val="00567BD4"/>
    <w:rsid w:val="005702E5"/>
    <w:rsid w:val="005709C2"/>
    <w:rsid w:val="005709CC"/>
    <w:rsid w:val="005711E5"/>
    <w:rsid w:val="00571800"/>
    <w:rsid w:val="005718CA"/>
    <w:rsid w:val="00571C3A"/>
    <w:rsid w:val="00571D2C"/>
    <w:rsid w:val="00572063"/>
    <w:rsid w:val="0057223E"/>
    <w:rsid w:val="00572881"/>
    <w:rsid w:val="00572A90"/>
    <w:rsid w:val="00572CA9"/>
    <w:rsid w:val="00572F5C"/>
    <w:rsid w:val="00573342"/>
    <w:rsid w:val="0057386D"/>
    <w:rsid w:val="00573F33"/>
    <w:rsid w:val="00573F41"/>
    <w:rsid w:val="005744E9"/>
    <w:rsid w:val="005749EF"/>
    <w:rsid w:val="00575B21"/>
    <w:rsid w:val="00575DE1"/>
    <w:rsid w:val="00575EBF"/>
    <w:rsid w:val="00575FA4"/>
    <w:rsid w:val="005762FA"/>
    <w:rsid w:val="005766EA"/>
    <w:rsid w:val="00576A58"/>
    <w:rsid w:val="00577303"/>
    <w:rsid w:val="0057783E"/>
    <w:rsid w:val="00577F12"/>
    <w:rsid w:val="00580BA1"/>
    <w:rsid w:val="00580C87"/>
    <w:rsid w:val="005811DA"/>
    <w:rsid w:val="00581231"/>
    <w:rsid w:val="00581277"/>
    <w:rsid w:val="00581338"/>
    <w:rsid w:val="00581597"/>
    <w:rsid w:val="0058183E"/>
    <w:rsid w:val="00581A5D"/>
    <w:rsid w:val="00581DE5"/>
    <w:rsid w:val="005821DC"/>
    <w:rsid w:val="00582988"/>
    <w:rsid w:val="00582B67"/>
    <w:rsid w:val="00583871"/>
    <w:rsid w:val="00583BD2"/>
    <w:rsid w:val="00583CBA"/>
    <w:rsid w:val="00583DB0"/>
    <w:rsid w:val="00583ECF"/>
    <w:rsid w:val="005844DF"/>
    <w:rsid w:val="00584A4C"/>
    <w:rsid w:val="00584A66"/>
    <w:rsid w:val="00584A8A"/>
    <w:rsid w:val="00584C7E"/>
    <w:rsid w:val="00584FB4"/>
    <w:rsid w:val="00585E1E"/>
    <w:rsid w:val="005862F5"/>
    <w:rsid w:val="0058646D"/>
    <w:rsid w:val="00586CDC"/>
    <w:rsid w:val="00587169"/>
    <w:rsid w:val="00587762"/>
    <w:rsid w:val="00587A9D"/>
    <w:rsid w:val="00587B6E"/>
    <w:rsid w:val="00587CBF"/>
    <w:rsid w:val="00587DC8"/>
    <w:rsid w:val="00590519"/>
    <w:rsid w:val="00590765"/>
    <w:rsid w:val="00590D62"/>
    <w:rsid w:val="005928D6"/>
    <w:rsid w:val="00592E0F"/>
    <w:rsid w:val="00593058"/>
    <w:rsid w:val="005936D5"/>
    <w:rsid w:val="0059385A"/>
    <w:rsid w:val="00594016"/>
    <w:rsid w:val="0059488D"/>
    <w:rsid w:val="005950D9"/>
    <w:rsid w:val="005951A1"/>
    <w:rsid w:val="0059521A"/>
    <w:rsid w:val="00595471"/>
    <w:rsid w:val="00595853"/>
    <w:rsid w:val="00595A54"/>
    <w:rsid w:val="00595DA6"/>
    <w:rsid w:val="005964D4"/>
    <w:rsid w:val="00596536"/>
    <w:rsid w:val="00596B21"/>
    <w:rsid w:val="00596C37"/>
    <w:rsid w:val="00596F47"/>
    <w:rsid w:val="005970AB"/>
    <w:rsid w:val="0059712E"/>
    <w:rsid w:val="00597706"/>
    <w:rsid w:val="00597F44"/>
    <w:rsid w:val="005A04CF"/>
    <w:rsid w:val="005A0548"/>
    <w:rsid w:val="005A1079"/>
    <w:rsid w:val="005A1D5E"/>
    <w:rsid w:val="005A1EBF"/>
    <w:rsid w:val="005A2451"/>
    <w:rsid w:val="005A34D4"/>
    <w:rsid w:val="005A44FC"/>
    <w:rsid w:val="005A4662"/>
    <w:rsid w:val="005A46AB"/>
    <w:rsid w:val="005A4B3E"/>
    <w:rsid w:val="005A51E3"/>
    <w:rsid w:val="005A5CBB"/>
    <w:rsid w:val="005A5D32"/>
    <w:rsid w:val="005A5F31"/>
    <w:rsid w:val="005A604B"/>
    <w:rsid w:val="005A6547"/>
    <w:rsid w:val="005A7890"/>
    <w:rsid w:val="005A7EB5"/>
    <w:rsid w:val="005B0268"/>
    <w:rsid w:val="005B06FD"/>
    <w:rsid w:val="005B126E"/>
    <w:rsid w:val="005B1381"/>
    <w:rsid w:val="005B18A7"/>
    <w:rsid w:val="005B2148"/>
    <w:rsid w:val="005B2500"/>
    <w:rsid w:val="005B2B93"/>
    <w:rsid w:val="005B2BB4"/>
    <w:rsid w:val="005B2BD1"/>
    <w:rsid w:val="005B30A5"/>
    <w:rsid w:val="005B30B7"/>
    <w:rsid w:val="005B31EC"/>
    <w:rsid w:val="005B3273"/>
    <w:rsid w:val="005B34AA"/>
    <w:rsid w:val="005B363D"/>
    <w:rsid w:val="005B3B94"/>
    <w:rsid w:val="005B4780"/>
    <w:rsid w:val="005B4BC9"/>
    <w:rsid w:val="005B4CF4"/>
    <w:rsid w:val="005B4F9A"/>
    <w:rsid w:val="005B578A"/>
    <w:rsid w:val="005B58CD"/>
    <w:rsid w:val="005B5B83"/>
    <w:rsid w:val="005B60C4"/>
    <w:rsid w:val="005B64F1"/>
    <w:rsid w:val="005B685A"/>
    <w:rsid w:val="005B75E3"/>
    <w:rsid w:val="005B78D9"/>
    <w:rsid w:val="005B7B3E"/>
    <w:rsid w:val="005B7D58"/>
    <w:rsid w:val="005C0442"/>
    <w:rsid w:val="005C05BD"/>
    <w:rsid w:val="005C0774"/>
    <w:rsid w:val="005C0AC2"/>
    <w:rsid w:val="005C11D4"/>
    <w:rsid w:val="005C22BE"/>
    <w:rsid w:val="005C2813"/>
    <w:rsid w:val="005C2A24"/>
    <w:rsid w:val="005C2D41"/>
    <w:rsid w:val="005C2F69"/>
    <w:rsid w:val="005C3813"/>
    <w:rsid w:val="005C3AA1"/>
    <w:rsid w:val="005C3D51"/>
    <w:rsid w:val="005C3ECA"/>
    <w:rsid w:val="005C4191"/>
    <w:rsid w:val="005C450F"/>
    <w:rsid w:val="005C4864"/>
    <w:rsid w:val="005C49E7"/>
    <w:rsid w:val="005C5505"/>
    <w:rsid w:val="005C5AA7"/>
    <w:rsid w:val="005C5F2F"/>
    <w:rsid w:val="005C629A"/>
    <w:rsid w:val="005C6900"/>
    <w:rsid w:val="005C6B5A"/>
    <w:rsid w:val="005C6C0C"/>
    <w:rsid w:val="005C6C7D"/>
    <w:rsid w:val="005C7099"/>
    <w:rsid w:val="005C7B6F"/>
    <w:rsid w:val="005D0648"/>
    <w:rsid w:val="005D0687"/>
    <w:rsid w:val="005D0811"/>
    <w:rsid w:val="005D0C72"/>
    <w:rsid w:val="005D197E"/>
    <w:rsid w:val="005D1A1B"/>
    <w:rsid w:val="005D244A"/>
    <w:rsid w:val="005D2EA5"/>
    <w:rsid w:val="005D34C7"/>
    <w:rsid w:val="005D399F"/>
    <w:rsid w:val="005D3AE2"/>
    <w:rsid w:val="005D3BB9"/>
    <w:rsid w:val="005D3F6C"/>
    <w:rsid w:val="005D4C70"/>
    <w:rsid w:val="005D4DD7"/>
    <w:rsid w:val="005D50E6"/>
    <w:rsid w:val="005D5927"/>
    <w:rsid w:val="005D5DC2"/>
    <w:rsid w:val="005D6DC3"/>
    <w:rsid w:val="005D7469"/>
    <w:rsid w:val="005D76A3"/>
    <w:rsid w:val="005D7755"/>
    <w:rsid w:val="005E04DA"/>
    <w:rsid w:val="005E0C36"/>
    <w:rsid w:val="005E11AA"/>
    <w:rsid w:val="005E15C8"/>
    <w:rsid w:val="005E177B"/>
    <w:rsid w:val="005E188E"/>
    <w:rsid w:val="005E18BF"/>
    <w:rsid w:val="005E1EA8"/>
    <w:rsid w:val="005E23F9"/>
    <w:rsid w:val="005E2D3E"/>
    <w:rsid w:val="005E2D5F"/>
    <w:rsid w:val="005E3798"/>
    <w:rsid w:val="005E39A7"/>
    <w:rsid w:val="005E3D0E"/>
    <w:rsid w:val="005E4261"/>
    <w:rsid w:val="005E546C"/>
    <w:rsid w:val="005E564A"/>
    <w:rsid w:val="005E58D5"/>
    <w:rsid w:val="005E5DB1"/>
    <w:rsid w:val="005E659F"/>
    <w:rsid w:val="005E65F7"/>
    <w:rsid w:val="005E6FCB"/>
    <w:rsid w:val="005E73A8"/>
    <w:rsid w:val="005E7B8F"/>
    <w:rsid w:val="005F026C"/>
    <w:rsid w:val="005F06C2"/>
    <w:rsid w:val="005F0A8B"/>
    <w:rsid w:val="005F0CFF"/>
    <w:rsid w:val="005F0D2D"/>
    <w:rsid w:val="005F186F"/>
    <w:rsid w:val="005F1CE3"/>
    <w:rsid w:val="005F2148"/>
    <w:rsid w:val="005F2494"/>
    <w:rsid w:val="005F2BF6"/>
    <w:rsid w:val="005F2FC9"/>
    <w:rsid w:val="005F3214"/>
    <w:rsid w:val="005F357F"/>
    <w:rsid w:val="005F3C61"/>
    <w:rsid w:val="005F3E6A"/>
    <w:rsid w:val="005F454D"/>
    <w:rsid w:val="005F479E"/>
    <w:rsid w:val="005F6073"/>
    <w:rsid w:val="005F6E84"/>
    <w:rsid w:val="005F7A08"/>
    <w:rsid w:val="005F7B3A"/>
    <w:rsid w:val="00600288"/>
    <w:rsid w:val="006004EC"/>
    <w:rsid w:val="00600FD0"/>
    <w:rsid w:val="006010F8"/>
    <w:rsid w:val="0060147E"/>
    <w:rsid w:val="006030A9"/>
    <w:rsid w:val="00603A14"/>
    <w:rsid w:val="00604156"/>
    <w:rsid w:val="0060416B"/>
    <w:rsid w:val="00604203"/>
    <w:rsid w:val="0060437D"/>
    <w:rsid w:val="00604542"/>
    <w:rsid w:val="0060463C"/>
    <w:rsid w:val="00604F3C"/>
    <w:rsid w:val="00605025"/>
    <w:rsid w:val="0060557A"/>
    <w:rsid w:val="0060650C"/>
    <w:rsid w:val="00606ADB"/>
    <w:rsid w:val="00607012"/>
    <w:rsid w:val="00607452"/>
    <w:rsid w:val="00607638"/>
    <w:rsid w:val="0060779B"/>
    <w:rsid w:val="00607BD7"/>
    <w:rsid w:val="00607F03"/>
    <w:rsid w:val="0061028E"/>
    <w:rsid w:val="006105B8"/>
    <w:rsid w:val="0061060B"/>
    <w:rsid w:val="0061113A"/>
    <w:rsid w:val="0061149B"/>
    <w:rsid w:val="006115F9"/>
    <w:rsid w:val="00611729"/>
    <w:rsid w:val="00611909"/>
    <w:rsid w:val="00611D18"/>
    <w:rsid w:val="00611DA4"/>
    <w:rsid w:val="00612118"/>
    <w:rsid w:val="006125C6"/>
    <w:rsid w:val="006125CE"/>
    <w:rsid w:val="006127F9"/>
    <w:rsid w:val="00612AD5"/>
    <w:rsid w:val="00613713"/>
    <w:rsid w:val="00613C1C"/>
    <w:rsid w:val="00613EB7"/>
    <w:rsid w:val="00614A45"/>
    <w:rsid w:val="00614A68"/>
    <w:rsid w:val="00615175"/>
    <w:rsid w:val="0061582D"/>
    <w:rsid w:val="00615A5C"/>
    <w:rsid w:val="006164AD"/>
    <w:rsid w:val="00616588"/>
    <w:rsid w:val="006165A3"/>
    <w:rsid w:val="006166C3"/>
    <w:rsid w:val="00616B96"/>
    <w:rsid w:val="00616C97"/>
    <w:rsid w:val="00617112"/>
    <w:rsid w:val="00617338"/>
    <w:rsid w:val="006173A7"/>
    <w:rsid w:val="00617651"/>
    <w:rsid w:val="00620836"/>
    <w:rsid w:val="00620B44"/>
    <w:rsid w:val="006214B4"/>
    <w:rsid w:val="00621E7F"/>
    <w:rsid w:val="00622575"/>
    <w:rsid w:val="00622A36"/>
    <w:rsid w:val="006231F3"/>
    <w:rsid w:val="006233C0"/>
    <w:rsid w:val="006236A8"/>
    <w:rsid w:val="00623835"/>
    <w:rsid w:val="00624029"/>
    <w:rsid w:val="00624633"/>
    <w:rsid w:val="006247A4"/>
    <w:rsid w:val="00624D94"/>
    <w:rsid w:val="0062513E"/>
    <w:rsid w:val="00625205"/>
    <w:rsid w:val="006252C1"/>
    <w:rsid w:val="00626045"/>
    <w:rsid w:val="006263C2"/>
    <w:rsid w:val="006265AC"/>
    <w:rsid w:val="00626D27"/>
    <w:rsid w:val="00627A5B"/>
    <w:rsid w:val="006301F0"/>
    <w:rsid w:val="006304F6"/>
    <w:rsid w:val="00630785"/>
    <w:rsid w:val="00630EF8"/>
    <w:rsid w:val="00630F66"/>
    <w:rsid w:val="00631A31"/>
    <w:rsid w:val="0063202B"/>
    <w:rsid w:val="00632081"/>
    <w:rsid w:val="0063219B"/>
    <w:rsid w:val="00632794"/>
    <w:rsid w:val="00632B38"/>
    <w:rsid w:val="00633833"/>
    <w:rsid w:val="00633BF6"/>
    <w:rsid w:val="00633E2B"/>
    <w:rsid w:val="00633F03"/>
    <w:rsid w:val="00633FBF"/>
    <w:rsid w:val="006345E5"/>
    <w:rsid w:val="00634FA6"/>
    <w:rsid w:val="006358D7"/>
    <w:rsid w:val="006367F8"/>
    <w:rsid w:val="006368E7"/>
    <w:rsid w:val="00636A15"/>
    <w:rsid w:val="00636D5D"/>
    <w:rsid w:val="006370A4"/>
    <w:rsid w:val="00637E82"/>
    <w:rsid w:val="00640223"/>
    <w:rsid w:val="0064050F"/>
    <w:rsid w:val="0064070F"/>
    <w:rsid w:val="00640EA6"/>
    <w:rsid w:val="0064110D"/>
    <w:rsid w:val="00641851"/>
    <w:rsid w:val="0064187F"/>
    <w:rsid w:val="00641C55"/>
    <w:rsid w:val="00641D55"/>
    <w:rsid w:val="00641D99"/>
    <w:rsid w:val="00642673"/>
    <w:rsid w:val="0064344B"/>
    <w:rsid w:val="00643DB9"/>
    <w:rsid w:val="00643F08"/>
    <w:rsid w:val="00643FCF"/>
    <w:rsid w:val="00644086"/>
    <w:rsid w:val="006442CC"/>
    <w:rsid w:val="0064441B"/>
    <w:rsid w:val="006456FC"/>
    <w:rsid w:val="00645954"/>
    <w:rsid w:val="00645CAD"/>
    <w:rsid w:val="00645D5A"/>
    <w:rsid w:val="006463C4"/>
    <w:rsid w:val="00646953"/>
    <w:rsid w:val="0064710E"/>
    <w:rsid w:val="0064714C"/>
    <w:rsid w:val="00647294"/>
    <w:rsid w:val="006474BC"/>
    <w:rsid w:val="00647847"/>
    <w:rsid w:val="00647B81"/>
    <w:rsid w:val="00647F29"/>
    <w:rsid w:val="006500EE"/>
    <w:rsid w:val="0065021F"/>
    <w:rsid w:val="006504AD"/>
    <w:rsid w:val="006509E3"/>
    <w:rsid w:val="00650D65"/>
    <w:rsid w:val="00650F0B"/>
    <w:rsid w:val="0065120C"/>
    <w:rsid w:val="00651220"/>
    <w:rsid w:val="00652611"/>
    <w:rsid w:val="006526CD"/>
    <w:rsid w:val="006530D1"/>
    <w:rsid w:val="00653188"/>
    <w:rsid w:val="00653878"/>
    <w:rsid w:val="00653AE1"/>
    <w:rsid w:val="0065484B"/>
    <w:rsid w:val="00655113"/>
    <w:rsid w:val="00655807"/>
    <w:rsid w:val="00655F13"/>
    <w:rsid w:val="006561C8"/>
    <w:rsid w:val="00656CBC"/>
    <w:rsid w:val="00657148"/>
    <w:rsid w:val="0065757F"/>
    <w:rsid w:val="0066126F"/>
    <w:rsid w:val="00661688"/>
    <w:rsid w:val="00661CB0"/>
    <w:rsid w:val="00662E35"/>
    <w:rsid w:val="00662E60"/>
    <w:rsid w:val="0066377B"/>
    <w:rsid w:val="00663C39"/>
    <w:rsid w:val="006640BA"/>
    <w:rsid w:val="00665147"/>
    <w:rsid w:val="0066544E"/>
    <w:rsid w:val="006654A9"/>
    <w:rsid w:val="00665597"/>
    <w:rsid w:val="00665CD3"/>
    <w:rsid w:val="00666395"/>
    <w:rsid w:val="00666623"/>
    <w:rsid w:val="00666857"/>
    <w:rsid w:val="00666E0E"/>
    <w:rsid w:val="006678EC"/>
    <w:rsid w:val="00667AB9"/>
    <w:rsid w:val="00667C9A"/>
    <w:rsid w:val="006700B8"/>
    <w:rsid w:val="006714DF"/>
    <w:rsid w:val="006714F8"/>
    <w:rsid w:val="006721BE"/>
    <w:rsid w:val="0067245A"/>
    <w:rsid w:val="006725B8"/>
    <w:rsid w:val="00672B76"/>
    <w:rsid w:val="0067335D"/>
    <w:rsid w:val="006738E6"/>
    <w:rsid w:val="00673B41"/>
    <w:rsid w:val="00674702"/>
    <w:rsid w:val="00674C06"/>
    <w:rsid w:val="00674CE8"/>
    <w:rsid w:val="00675201"/>
    <w:rsid w:val="00675317"/>
    <w:rsid w:val="00675C8A"/>
    <w:rsid w:val="0067607D"/>
    <w:rsid w:val="00676188"/>
    <w:rsid w:val="006766AB"/>
    <w:rsid w:val="00676712"/>
    <w:rsid w:val="006768B6"/>
    <w:rsid w:val="00676920"/>
    <w:rsid w:val="00676B23"/>
    <w:rsid w:val="00676CF9"/>
    <w:rsid w:val="00676E1C"/>
    <w:rsid w:val="006771BA"/>
    <w:rsid w:val="006778A8"/>
    <w:rsid w:val="00677A7A"/>
    <w:rsid w:val="00677CCF"/>
    <w:rsid w:val="00680EEA"/>
    <w:rsid w:val="0068179F"/>
    <w:rsid w:val="00681848"/>
    <w:rsid w:val="00681C6A"/>
    <w:rsid w:val="00681CF1"/>
    <w:rsid w:val="00682498"/>
    <w:rsid w:val="006825FB"/>
    <w:rsid w:val="00682702"/>
    <w:rsid w:val="00682994"/>
    <w:rsid w:val="00682E24"/>
    <w:rsid w:val="006832FB"/>
    <w:rsid w:val="0068351C"/>
    <w:rsid w:val="006835D1"/>
    <w:rsid w:val="00683FCD"/>
    <w:rsid w:val="0068442B"/>
    <w:rsid w:val="006846D2"/>
    <w:rsid w:val="006849B0"/>
    <w:rsid w:val="006849BF"/>
    <w:rsid w:val="00685121"/>
    <w:rsid w:val="006852B8"/>
    <w:rsid w:val="0068584F"/>
    <w:rsid w:val="00685D00"/>
    <w:rsid w:val="00685EDF"/>
    <w:rsid w:val="0068689D"/>
    <w:rsid w:val="00686C7B"/>
    <w:rsid w:val="00686F7C"/>
    <w:rsid w:val="0069041C"/>
    <w:rsid w:val="00690763"/>
    <w:rsid w:val="006909BC"/>
    <w:rsid w:val="00691B19"/>
    <w:rsid w:val="00691CF5"/>
    <w:rsid w:val="00691DF8"/>
    <w:rsid w:val="00692445"/>
    <w:rsid w:val="00692C2A"/>
    <w:rsid w:val="006938F6"/>
    <w:rsid w:val="00693D3B"/>
    <w:rsid w:val="00694171"/>
    <w:rsid w:val="0069463A"/>
    <w:rsid w:val="00695647"/>
    <w:rsid w:val="00695A70"/>
    <w:rsid w:val="00696B7C"/>
    <w:rsid w:val="00697CEF"/>
    <w:rsid w:val="006A005A"/>
    <w:rsid w:val="006A02B9"/>
    <w:rsid w:val="006A060C"/>
    <w:rsid w:val="006A0E4A"/>
    <w:rsid w:val="006A0EEF"/>
    <w:rsid w:val="006A1080"/>
    <w:rsid w:val="006A1724"/>
    <w:rsid w:val="006A1C1E"/>
    <w:rsid w:val="006A2501"/>
    <w:rsid w:val="006A28AA"/>
    <w:rsid w:val="006A304A"/>
    <w:rsid w:val="006A364A"/>
    <w:rsid w:val="006A3AD6"/>
    <w:rsid w:val="006A45D1"/>
    <w:rsid w:val="006A476D"/>
    <w:rsid w:val="006A48A6"/>
    <w:rsid w:val="006A4905"/>
    <w:rsid w:val="006A5117"/>
    <w:rsid w:val="006A55B6"/>
    <w:rsid w:val="006A649E"/>
    <w:rsid w:val="006A7431"/>
    <w:rsid w:val="006A7660"/>
    <w:rsid w:val="006B04AF"/>
    <w:rsid w:val="006B0860"/>
    <w:rsid w:val="006B0B4E"/>
    <w:rsid w:val="006B0FCB"/>
    <w:rsid w:val="006B116D"/>
    <w:rsid w:val="006B1357"/>
    <w:rsid w:val="006B154F"/>
    <w:rsid w:val="006B18E3"/>
    <w:rsid w:val="006B25A1"/>
    <w:rsid w:val="006B267B"/>
    <w:rsid w:val="006B2A1D"/>
    <w:rsid w:val="006B2C30"/>
    <w:rsid w:val="006B2C6A"/>
    <w:rsid w:val="006B2D68"/>
    <w:rsid w:val="006B3B45"/>
    <w:rsid w:val="006B40C7"/>
    <w:rsid w:val="006B4A9D"/>
    <w:rsid w:val="006B5C2E"/>
    <w:rsid w:val="006B5D63"/>
    <w:rsid w:val="006B5E87"/>
    <w:rsid w:val="006B5F87"/>
    <w:rsid w:val="006B70D0"/>
    <w:rsid w:val="006B7957"/>
    <w:rsid w:val="006B7D01"/>
    <w:rsid w:val="006B7E7A"/>
    <w:rsid w:val="006C0232"/>
    <w:rsid w:val="006C0325"/>
    <w:rsid w:val="006C0BC6"/>
    <w:rsid w:val="006C0FD3"/>
    <w:rsid w:val="006C1CFA"/>
    <w:rsid w:val="006C1DD8"/>
    <w:rsid w:val="006C2126"/>
    <w:rsid w:val="006C248B"/>
    <w:rsid w:val="006C2EB2"/>
    <w:rsid w:val="006C3292"/>
    <w:rsid w:val="006C34F9"/>
    <w:rsid w:val="006C3513"/>
    <w:rsid w:val="006C37C0"/>
    <w:rsid w:val="006C3ACB"/>
    <w:rsid w:val="006C4311"/>
    <w:rsid w:val="006C4A11"/>
    <w:rsid w:val="006C4BA3"/>
    <w:rsid w:val="006C5B40"/>
    <w:rsid w:val="006C5D9A"/>
    <w:rsid w:val="006C5E0F"/>
    <w:rsid w:val="006C6B28"/>
    <w:rsid w:val="006C6C26"/>
    <w:rsid w:val="006C6E86"/>
    <w:rsid w:val="006C7485"/>
    <w:rsid w:val="006C7674"/>
    <w:rsid w:val="006C793F"/>
    <w:rsid w:val="006C796C"/>
    <w:rsid w:val="006D0142"/>
    <w:rsid w:val="006D0185"/>
    <w:rsid w:val="006D06CE"/>
    <w:rsid w:val="006D0821"/>
    <w:rsid w:val="006D0964"/>
    <w:rsid w:val="006D0BC0"/>
    <w:rsid w:val="006D1403"/>
    <w:rsid w:val="006D1451"/>
    <w:rsid w:val="006D1C68"/>
    <w:rsid w:val="006D2A9C"/>
    <w:rsid w:val="006D2EE7"/>
    <w:rsid w:val="006D31FC"/>
    <w:rsid w:val="006D3276"/>
    <w:rsid w:val="006D3325"/>
    <w:rsid w:val="006D3A66"/>
    <w:rsid w:val="006D434A"/>
    <w:rsid w:val="006D4447"/>
    <w:rsid w:val="006D47D7"/>
    <w:rsid w:val="006D49ED"/>
    <w:rsid w:val="006D4F9E"/>
    <w:rsid w:val="006D5F96"/>
    <w:rsid w:val="006D6254"/>
    <w:rsid w:val="006D6402"/>
    <w:rsid w:val="006D68C8"/>
    <w:rsid w:val="006D6ACB"/>
    <w:rsid w:val="006D6E27"/>
    <w:rsid w:val="006D71C1"/>
    <w:rsid w:val="006D78BD"/>
    <w:rsid w:val="006E0120"/>
    <w:rsid w:val="006E01C6"/>
    <w:rsid w:val="006E03E7"/>
    <w:rsid w:val="006E0419"/>
    <w:rsid w:val="006E05EE"/>
    <w:rsid w:val="006E0B62"/>
    <w:rsid w:val="006E0BD0"/>
    <w:rsid w:val="006E0F32"/>
    <w:rsid w:val="006E1007"/>
    <w:rsid w:val="006E17EB"/>
    <w:rsid w:val="006E18CA"/>
    <w:rsid w:val="006E1AD1"/>
    <w:rsid w:val="006E1F3A"/>
    <w:rsid w:val="006E247C"/>
    <w:rsid w:val="006E24FD"/>
    <w:rsid w:val="006E322F"/>
    <w:rsid w:val="006E3B3E"/>
    <w:rsid w:val="006E3F3F"/>
    <w:rsid w:val="006E4127"/>
    <w:rsid w:val="006E4152"/>
    <w:rsid w:val="006E4338"/>
    <w:rsid w:val="006E4495"/>
    <w:rsid w:val="006E4577"/>
    <w:rsid w:val="006E45E7"/>
    <w:rsid w:val="006E4838"/>
    <w:rsid w:val="006E4A8B"/>
    <w:rsid w:val="006E4B7B"/>
    <w:rsid w:val="006E5106"/>
    <w:rsid w:val="006E519C"/>
    <w:rsid w:val="006E5369"/>
    <w:rsid w:val="006E6CB6"/>
    <w:rsid w:val="006E6E64"/>
    <w:rsid w:val="006E70EC"/>
    <w:rsid w:val="006E7242"/>
    <w:rsid w:val="006E7550"/>
    <w:rsid w:val="006E756C"/>
    <w:rsid w:val="006F0BEC"/>
    <w:rsid w:val="006F0DB2"/>
    <w:rsid w:val="006F14B4"/>
    <w:rsid w:val="006F1B96"/>
    <w:rsid w:val="006F1BF0"/>
    <w:rsid w:val="006F1E3F"/>
    <w:rsid w:val="006F2CC8"/>
    <w:rsid w:val="006F2E0F"/>
    <w:rsid w:val="006F41F9"/>
    <w:rsid w:val="006F45AE"/>
    <w:rsid w:val="006F4D8C"/>
    <w:rsid w:val="006F63EF"/>
    <w:rsid w:val="006F72DF"/>
    <w:rsid w:val="006F748D"/>
    <w:rsid w:val="006F75A7"/>
    <w:rsid w:val="006F7905"/>
    <w:rsid w:val="0070084A"/>
    <w:rsid w:val="0070089B"/>
    <w:rsid w:val="00701412"/>
    <w:rsid w:val="0070159D"/>
    <w:rsid w:val="00701D86"/>
    <w:rsid w:val="0070247B"/>
    <w:rsid w:val="007025EA"/>
    <w:rsid w:val="00702B64"/>
    <w:rsid w:val="00702E6D"/>
    <w:rsid w:val="00703A3D"/>
    <w:rsid w:val="00704B37"/>
    <w:rsid w:val="0070507A"/>
    <w:rsid w:val="007050AB"/>
    <w:rsid w:val="0070557F"/>
    <w:rsid w:val="0070655A"/>
    <w:rsid w:val="00706A42"/>
    <w:rsid w:val="00706B1B"/>
    <w:rsid w:val="007073E1"/>
    <w:rsid w:val="00707486"/>
    <w:rsid w:val="00707FDE"/>
    <w:rsid w:val="007101C4"/>
    <w:rsid w:val="00710225"/>
    <w:rsid w:val="007105ED"/>
    <w:rsid w:val="0071069F"/>
    <w:rsid w:val="00710D52"/>
    <w:rsid w:val="0071132E"/>
    <w:rsid w:val="00711618"/>
    <w:rsid w:val="0071175A"/>
    <w:rsid w:val="00711B95"/>
    <w:rsid w:val="00711F87"/>
    <w:rsid w:val="00712143"/>
    <w:rsid w:val="00712276"/>
    <w:rsid w:val="00712C1F"/>
    <w:rsid w:val="00712E39"/>
    <w:rsid w:val="00713612"/>
    <w:rsid w:val="00713A1A"/>
    <w:rsid w:val="00713B03"/>
    <w:rsid w:val="00713B57"/>
    <w:rsid w:val="00714291"/>
    <w:rsid w:val="007144CF"/>
    <w:rsid w:val="00714D80"/>
    <w:rsid w:val="00715197"/>
    <w:rsid w:val="007151A6"/>
    <w:rsid w:val="007157DC"/>
    <w:rsid w:val="007162BC"/>
    <w:rsid w:val="00716394"/>
    <w:rsid w:val="00716FFF"/>
    <w:rsid w:val="007176F5"/>
    <w:rsid w:val="00717E4F"/>
    <w:rsid w:val="007201CA"/>
    <w:rsid w:val="007203A9"/>
    <w:rsid w:val="00720574"/>
    <w:rsid w:val="00720937"/>
    <w:rsid w:val="00720BDF"/>
    <w:rsid w:val="007213A4"/>
    <w:rsid w:val="007213AC"/>
    <w:rsid w:val="00721719"/>
    <w:rsid w:val="00721A29"/>
    <w:rsid w:val="00721BCC"/>
    <w:rsid w:val="0072201F"/>
    <w:rsid w:val="00722023"/>
    <w:rsid w:val="00722129"/>
    <w:rsid w:val="007225E5"/>
    <w:rsid w:val="0072269A"/>
    <w:rsid w:val="00722899"/>
    <w:rsid w:val="00722D4E"/>
    <w:rsid w:val="00722F3C"/>
    <w:rsid w:val="0072380B"/>
    <w:rsid w:val="00724270"/>
    <w:rsid w:val="00724731"/>
    <w:rsid w:val="0072535F"/>
    <w:rsid w:val="007253A0"/>
    <w:rsid w:val="007256C3"/>
    <w:rsid w:val="0072591C"/>
    <w:rsid w:val="0072616D"/>
    <w:rsid w:val="007263E7"/>
    <w:rsid w:val="0072681D"/>
    <w:rsid w:val="00726BF9"/>
    <w:rsid w:val="0072770F"/>
    <w:rsid w:val="00727944"/>
    <w:rsid w:val="00727D91"/>
    <w:rsid w:val="007300B2"/>
    <w:rsid w:val="0073034D"/>
    <w:rsid w:val="007307CA"/>
    <w:rsid w:val="0073101A"/>
    <w:rsid w:val="0073130E"/>
    <w:rsid w:val="00731882"/>
    <w:rsid w:val="00731EA8"/>
    <w:rsid w:val="00732297"/>
    <w:rsid w:val="007329A5"/>
    <w:rsid w:val="00733A1C"/>
    <w:rsid w:val="00733AC8"/>
    <w:rsid w:val="00733AE5"/>
    <w:rsid w:val="00733B6A"/>
    <w:rsid w:val="00733DDF"/>
    <w:rsid w:val="00733F73"/>
    <w:rsid w:val="007341FF"/>
    <w:rsid w:val="007349FB"/>
    <w:rsid w:val="0073571A"/>
    <w:rsid w:val="00735ED3"/>
    <w:rsid w:val="0073655E"/>
    <w:rsid w:val="00736922"/>
    <w:rsid w:val="0073784D"/>
    <w:rsid w:val="007404E1"/>
    <w:rsid w:val="0074080E"/>
    <w:rsid w:val="00740F06"/>
    <w:rsid w:val="007410BF"/>
    <w:rsid w:val="00742065"/>
    <w:rsid w:val="00742305"/>
    <w:rsid w:val="00742571"/>
    <w:rsid w:val="00742733"/>
    <w:rsid w:val="00742928"/>
    <w:rsid w:val="00743372"/>
    <w:rsid w:val="00743623"/>
    <w:rsid w:val="00743B16"/>
    <w:rsid w:val="00743D46"/>
    <w:rsid w:val="00744250"/>
    <w:rsid w:val="007443CB"/>
    <w:rsid w:val="00744ABA"/>
    <w:rsid w:val="00744D42"/>
    <w:rsid w:val="007451AF"/>
    <w:rsid w:val="007453EF"/>
    <w:rsid w:val="007455E7"/>
    <w:rsid w:val="00745736"/>
    <w:rsid w:val="00745C02"/>
    <w:rsid w:val="00745C5B"/>
    <w:rsid w:val="00745CD0"/>
    <w:rsid w:val="00745F63"/>
    <w:rsid w:val="0074644C"/>
    <w:rsid w:val="00746DB3"/>
    <w:rsid w:val="00747175"/>
    <w:rsid w:val="007471BA"/>
    <w:rsid w:val="00747671"/>
    <w:rsid w:val="007501DE"/>
    <w:rsid w:val="007504AE"/>
    <w:rsid w:val="0075066C"/>
    <w:rsid w:val="00751379"/>
    <w:rsid w:val="007513B2"/>
    <w:rsid w:val="00751C26"/>
    <w:rsid w:val="00751C61"/>
    <w:rsid w:val="00751FEF"/>
    <w:rsid w:val="00752046"/>
    <w:rsid w:val="007521FD"/>
    <w:rsid w:val="00752A3F"/>
    <w:rsid w:val="00752E85"/>
    <w:rsid w:val="00752EA5"/>
    <w:rsid w:val="007533F7"/>
    <w:rsid w:val="007537DB"/>
    <w:rsid w:val="007540E4"/>
    <w:rsid w:val="0075411B"/>
    <w:rsid w:val="00754315"/>
    <w:rsid w:val="00754901"/>
    <w:rsid w:val="00754CEC"/>
    <w:rsid w:val="00754F0E"/>
    <w:rsid w:val="00755EC2"/>
    <w:rsid w:val="00756952"/>
    <w:rsid w:val="00757863"/>
    <w:rsid w:val="00757911"/>
    <w:rsid w:val="00757FCD"/>
    <w:rsid w:val="007626BA"/>
    <w:rsid w:val="0076274E"/>
    <w:rsid w:val="00762977"/>
    <w:rsid w:val="00762D5D"/>
    <w:rsid w:val="00763885"/>
    <w:rsid w:val="00763AA2"/>
    <w:rsid w:val="00763D2E"/>
    <w:rsid w:val="0076425C"/>
    <w:rsid w:val="007645B1"/>
    <w:rsid w:val="00765022"/>
    <w:rsid w:val="00765A97"/>
    <w:rsid w:val="00765D04"/>
    <w:rsid w:val="00765E2E"/>
    <w:rsid w:val="0076658E"/>
    <w:rsid w:val="0076676D"/>
    <w:rsid w:val="00766829"/>
    <w:rsid w:val="00766A99"/>
    <w:rsid w:val="00766CAD"/>
    <w:rsid w:val="00766CC7"/>
    <w:rsid w:val="00766F69"/>
    <w:rsid w:val="00767059"/>
    <w:rsid w:val="00767337"/>
    <w:rsid w:val="00767AFE"/>
    <w:rsid w:val="00767C68"/>
    <w:rsid w:val="007709EB"/>
    <w:rsid w:val="00770D66"/>
    <w:rsid w:val="007721BD"/>
    <w:rsid w:val="0077223A"/>
    <w:rsid w:val="0077282D"/>
    <w:rsid w:val="00773054"/>
    <w:rsid w:val="007730F9"/>
    <w:rsid w:val="00773A7E"/>
    <w:rsid w:val="00773D5C"/>
    <w:rsid w:val="0077408C"/>
    <w:rsid w:val="007743AB"/>
    <w:rsid w:val="00774C8E"/>
    <w:rsid w:val="00774D5F"/>
    <w:rsid w:val="00774E76"/>
    <w:rsid w:val="00774F05"/>
    <w:rsid w:val="00775360"/>
    <w:rsid w:val="007753D0"/>
    <w:rsid w:val="00775C9C"/>
    <w:rsid w:val="007760BC"/>
    <w:rsid w:val="00776126"/>
    <w:rsid w:val="00776261"/>
    <w:rsid w:val="00776382"/>
    <w:rsid w:val="00776419"/>
    <w:rsid w:val="00776796"/>
    <w:rsid w:val="00776EF0"/>
    <w:rsid w:val="00777108"/>
    <w:rsid w:val="0077733D"/>
    <w:rsid w:val="0077783C"/>
    <w:rsid w:val="00777ED9"/>
    <w:rsid w:val="007806FE"/>
    <w:rsid w:val="00780CF2"/>
    <w:rsid w:val="00781C3A"/>
    <w:rsid w:val="00781EC6"/>
    <w:rsid w:val="007820EC"/>
    <w:rsid w:val="00782FF1"/>
    <w:rsid w:val="007835D4"/>
    <w:rsid w:val="007842A0"/>
    <w:rsid w:val="00784533"/>
    <w:rsid w:val="00784B40"/>
    <w:rsid w:val="00785802"/>
    <w:rsid w:val="00785DB2"/>
    <w:rsid w:val="00785DE6"/>
    <w:rsid w:val="00785E48"/>
    <w:rsid w:val="00785F0F"/>
    <w:rsid w:val="007864FE"/>
    <w:rsid w:val="0078667F"/>
    <w:rsid w:val="00786946"/>
    <w:rsid w:val="00786E31"/>
    <w:rsid w:val="0078774D"/>
    <w:rsid w:val="007879F8"/>
    <w:rsid w:val="007905A3"/>
    <w:rsid w:val="0079142B"/>
    <w:rsid w:val="00791902"/>
    <w:rsid w:val="00791AAA"/>
    <w:rsid w:val="00791D81"/>
    <w:rsid w:val="00792073"/>
    <w:rsid w:val="00792957"/>
    <w:rsid w:val="00792981"/>
    <w:rsid w:val="0079302D"/>
    <w:rsid w:val="007944CB"/>
    <w:rsid w:val="00794780"/>
    <w:rsid w:val="00795CFA"/>
    <w:rsid w:val="00797556"/>
    <w:rsid w:val="00797A01"/>
    <w:rsid w:val="00797E27"/>
    <w:rsid w:val="007A08FF"/>
    <w:rsid w:val="007A0915"/>
    <w:rsid w:val="007A0A56"/>
    <w:rsid w:val="007A0FD2"/>
    <w:rsid w:val="007A1269"/>
    <w:rsid w:val="007A140C"/>
    <w:rsid w:val="007A18B5"/>
    <w:rsid w:val="007A18CC"/>
    <w:rsid w:val="007A1968"/>
    <w:rsid w:val="007A2280"/>
    <w:rsid w:val="007A283D"/>
    <w:rsid w:val="007A2848"/>
    <w:rsid w:val="007A2D84"/>
    <w:rsid w:val="007A30DC"/>
    <w:rsid w:val="007A311F"/>
    <w:rsid w:val="007A3414"/>
    <w:rsid w:val="007A34E4"/>
    <w:rsid w:val="007A3B49"/>
    <w:rsid w:val="007A3D22"/>
    <w:rsid w:val="007A3E5B"/>
    <w:rsid w:val="007A4592"/>
    <w:rsid w:val="007A4BDE"/>
    <w:rsid w:val="007A50C6"/>
    <w:rsid w:val="007A5265"/>
    <w:rsid w:val="007A5466"/>
    <w:rsid w:val="007A549C"/>
    <w:rsid w:val="007A5A9A"/>
    <w:rsid w:val="007A5C06"/>
    <w:rsid w:val="007A6627"/>
    <w:rsid w:val="007A6BD7"/>
    <w:rsid w:val="007A6F30"/>
    <w:rsid w:val="007A6FC8"/>
    <w:rsid w:val="007A70A4"/>
    <w:rsid w:val="007A7301"/>
    <w:rsid w:val="007A76DE"/>
    <w:rsid w:val="007B066B"/>
    <w:rsid w:val="007B0684"/>
    <w:rsid w:val="007B06E2"/>
    <w:rsid w:val="007B09B7"/>
    <w:rsid w:val="007B0B51"/>
    <w:rsid w:val="007B1176"/>
    <w:rsid w:val="007B12CE"/>
    <w:rsid w:val="007B19CA"/>
    <w:rsid w:val="007B1A54"/>
    <w:rsid w:val="007B2B06"/>
    <w:rsid w:val="007B2FC4"/>
    <w:rsid w:val="007B332E"/>
    <w:rsid w:val="007B3418"/>
    <w:rsid w:val="007B3651"/>
    <w:rsid w:val="007B3F52"/>
    <w:rsid w:val="007B40AE"/>
    <w:rsid w:val="007B44CB"/>
    <w:rsid w:val="007B4593"/>
    <w:rsid w:val="007B46A3"/>
    <w:rsid w:val="007B49BE"/>
    <w:rsid w:val="007B4B0D"/>
    <w:rsid w:val="007B55AC"/>
    <w:rsid w:val="007B5D6A"/>
    <w:rsid w:val="007B607F"/>
    <w:rsid w:val="007B6110"/>
    <w:rsid w:val="007B6409"/>
    <w:rsid w:val="007B6792"/>
    <w:rsid w:val="007B6998"/>
    <w:rsid w:val="007B6D35"/>
    <w:rsid w:val="007B6F9E"/>
    <w:rsid w:val="007B7B36"/>
    <w:rsid w:val="007C0457"/>
    <w:rsid w:val="007C0C99"/>
    <w:rsid w:val="007C12AE"/>
    <w:rsid w:val="007C141F"/>
    <w:rsid w:val="007C152E"/>
    <w:rsid w:val="007C1E83"/>
    <w:rsid w:val="007C1FCE"/>
    <w:rsid w:val="007C1FD3"/>
    <w:rsid w:val="007C1FDB"/>
    <w:rsid w:val="007C2FE0"/>
    <w:rsid w:val="007C35DE"/>
    <w:rsid w:val="007C4509"/>
    <w:rsid w:val="007C481B"/>
    <w:rsid w:val="007C4CEC"/>
    <w:rsid w:val="007C50A7"/>
    <w:rsid w:val="007C5126"/>
    <w:rsid w:val="007C546D"/>
    <w:rsid w:val="007C63E3"/>
    <w:rsid w:val="007C76CF"/>
    <w:rsid w:val="007C7883"/>
    <w:rsid w:val="007C79D4"/>
    <w:rsid w:val="007C7ACC"/>
    <w:rsid w:val="007C7CC2"/>
    <w:rsid w:val="007D002A"/>
    <w:rsid w:val="007D0B9D"/>
    <w:rsid w:val="007D1237"/>
    <w:rsid w:val="007D1347"/>
    <w:rsid w:val="007D1C75"/>
    <w:rsid w:val="007D25D0"/>
    <w:rsid w:val="007D28B2"/>
    <w:rsid w:val="007D2939"/>
    <w:rsid w:val="007D2B8C"/>
    <w:rsid w:val="007D38BE"/>
    <w:rsid w:val="007D38E5"/>
    <w:rsid w:val="007D3B7B"/>
    <w:rsid w:val="007D3F14"/>
    <w:rsid w:val="007D403F"/>
    <w:rsid w:val="007D4116"/>
    <w:rsid w:val="007D4305"/>
    <w:rsid w:val="007D488E"/>
    <w:rsid w:val="007D4A87"/>
    <w:rsid w:val="007D4ED6"/>
    <w:rsid w:val="007D5238"/>
    <w:rsid w:val="007D5876"/>
    <w:rsid w:val="007D58FB"/>
    <w:rsid w:val="007D5BC0"/>
    <w:rsid w:val="007D5DE7"/>
    <w:rsid w:val="007D6085"/>
    <w:rsid w:val="007D6924"/>
    <w:rsid w:val="007D6E9E"/>
    <w:rsid w:val="007D7302"/>
    <w:rsid w:val="007D7802"/>
    <w:rsid w:val="007E0362"/>
    <w:rsid w:val="007E0D18"/>
    <w:rsid w:val="007E11E8"/>
    <w:rsid w:val="007E1433"/>
    <w:rsid w:val="007E19E8"/>
    <w:rsid w:val="007E1D67"/>
    <w:rsid w:val="007E1DF8"/>
    <w:rsid w:val="007E25D2"/>
    <w:rsid w:val="007E26C3"/>
    <w:rsid w:val="007E290C"/>
    <w:rsid w:val="007E2CBA"/>
    <w:rsid w:val="007E2FF0"/>
    <w:rsid w:val="007E347E"/>
    <w:rsid w:val="007E3E7C"/>
    <w:rsid w:val="007E42AC"/>
    <w:rsid w:val="007E4381"/>
    <w:rsid w:val="007E523C"/>
    <w:rsid w:val="007E5335"/>
    <w:rsid w:val="007E55C5"/>
    <w:rsid w:val="007E58BB"/>
    <w:rsid w:val="007E6066"/>
    <w:rsid w:val="007E667E"/>
    <w:rsid w:val="007E6CA5"/>
    <w:rsid w:val="007E7166"/>
    <w:rsid w:val="007E716F"/>
    <w:rsid w:val="007E773A"/>
    <w:rsid w:val="007E78C0"/>
    <w:rsid w:val="007E7A5D"/>
    <w:rsid w:val="007F0252"/>
    <w:rsid w:val="007F0CD2"/>
    <w:rsid w:val="007F14F7"/>
    <w:rsid w:val="007F1585"/>
    <w:rsid w:val="007F217F"/>
    <w:rsid w:val="007F2559"/>
    <w:rsid w:val="007F2915"/>
    <w:rsid w:val="007F2A63"/>
    <w:rsid w:val="007F2B1A"/>
    <w:rsid w:val="007F32B1"/>
    <w:rsid w:val="007F3620"/>
    <w:rsid w:val="007F39A0"/>
    <w:rsid w:val="007F3A08"/>
    <w:rsid w:val="007F4454"/>
    <w:rsid w:val="007F4BFE"/>
    <w:rsid w:val="007F4DAE"/>
    <w:rsid w:val="007F509E"/>
    <w:rsid w:val="007F546A"/>
    <w:rsid w:val="007F5553"/>
    <w:rsid w:val="007F5D45"/>
    <w:rsid w:val="007F632E"/>
    <w:rsid w:val="007F6D85"/>
    <w:rsid w:val="007F7336"/>
    <w:rsid w:val="007F7413"/>
    <w:rsid w:val="007F7889"/>
    <w:rsid w:val="007F7BE9"/>
    <w:rsid w:val="008008B5"/>
    <w:rsid w:val="00800923"/>
    <w:rsid w:val="00800BB1"/>
    <w:rsid w:val="008025DA"/>
    <w:rsid w:val="0080316A"/>
    <w:rsid w:val="00803467"/>
    <w:rsid w:val="0080346A"/>
    <w:rsid w:val="00803EE8"/>
    <w:rsid w:val="0080478C"/>
    <w:rsid w:val="00804916"/>
    <w:rsid w:val="00804990"/>
    <w:rsid w:val="00804B6E"/>
    <w:rsid w:val="0080506A"/>
    <w:rsid w:val="0080530B"/>
    <w:rsid w:val="008056B6"/>
    <w:rsid w:val="0080596A"/>
    <w:rsid w:val="00805DBD"/>
    <w:rsid w:val="00805DC0"/>
    <w:rsid w:val="00805FD5"/>
    <w:rsid w:val="00806759"/>
    <w:rsid w:val="008074E8"/>
    <w:rsid w:val="0080763D"/>
    <w:rsid w:val="00807821"/>
    <w:rsid w:val="00807B13"/>
    <w:rsid w:val="0081043F"/>
    <w:rsid w:val="008104B9"/>
    <w:rsid w:val="008104EB"/>
    <w:rsid w:val="0081087F"/>
    <w:rsid w:val="00810D4E"/>
    <w:rsid w:val="00810DF4"/>
    <w:rsid w:val="00810F79"/>
    <w:rsid w:val="00811ADE"/>
    <w:rsid w:val="00812165"/>
    <w:rsid w:val="00812207"/>
    <w:rsid w:val="008126A3"/>
    <w:rsid w:val="0081296C"/>
    <w:rsid w:val="00812F61"/>
    <w:rsid w:val="008132CB"/>
    <w:rsid w:val="008137FE"/>
    <w:rsid w:val="00813DDC"/>
    <w:rsid w:val="00813E23"/>
    <w:rsid w:val="008141F4"/>
    <w:rsid w:val="0081433F"/>
    <w:rsid w:val="008146C4"/>
    <w:rsid w:val="00814700"/>
    <w:rsid w:val="00815704"/>
    <w:rsid w:val="00815AF0"/>
    <w:rsid w:val="00815C9A"/>
    <w:rsid w:val="00816032"/>
    <w:rsid w:val="00816820"/>
    <w:rsid w:val="00816DA7"/>
    <w:rsid w:val="00817123"/>
    <w:rsid w:val="00817234"/>
    <w:rsid w:val="00817788"/>
    <w:rsid w:val="0081788B"/>
    <w:rsid w:val="008178A9"/>
    <w:rsid w:val="00817C43"/>
    <w:rsid w:val="00817CC1"/>
    <w:rsid w:val="00817ECF"/>
    <w:rsid w:val="00817F62"/>
    <w:rsid w:val="008202D0"/>
    <w:rsid w:val="008208EA"/>
    <w:rsid w:val="00820EC4"/>
    <w:rsid w:val="00820F64"/>
    <w:rsid w:val="00821259"/>
    <w:rsid w:val="00822B04"/>
    <w:rsid w:val="00822F62"/>
    <w:rsid w:val="00823642"/>
    <w:rsid w:val="00823A30"/>
    <w:rsid w:val="00823B8F"/>
    <w:rsid w:val="00823C0C"/>
    <w:rsid w:val="00823D68"/>
    <w:rsid w:val="00823FC8"/>
    <w:rsid w:val="0082486E"/>
    <w:rsid w:val="00824B07"/>
    <w:rsid w:val="0082567C"/>
    <w:rsid w:val="00825B3E"/>
    <w:rsid w:val="0082642E"/>
    <w:rsid w:val="0082750B"/>
    <w:rsid w:val="008275AF"/>
    <w:rsid w:val="00827D1B"/>
    <w:rsid w:val="00830076"/>
    <w:rsid w:val="008301EB"/>
    <w:rsid w:val="00830257"/>
    <w:rsid w:val="00830439"/>
    <w:rsid w:val="00830FC2"/>
    <w:rsid w:val="008315AA"/>
    <w:rsid w:val="008315D3"/>
    <w:rsid w:val="008316E6"/>
    <w:rsid w:val="00831B11"/>
    <w:rsid w:val="00832154"/>
    <w:rsid w:val="00832471"/>
    <w:rsid w:val="008325C6"/>
    <w:rsid w:val="008336D5"/>
    <w:rsid w:val="008339FE"/>
    <w:rsid w:val="00833ABF"/>
    <w:rsid w:val="00833D2D"/>
    <w:rsid w:val="00834089"/>
    <w:rsid w:val="0083411E"/>
    <w:rsid w:val="00834348"/>
    <w:rsid w:val="008348F2"/>
    <w:rsid w:val="00834E6C"/>
    <w:rsid w:val="00835425"/>
    <w:rsid w:val="008354DD"/>
    <w:rsid w:val="00835588"/>
    <w:rsid w:val="0083559B"/>
    <w:rsid w:val="0083568C"/>
    <w:rsid w:val="00835DC6"/>
    <w:rsid w:val="0083613D"/>
    <w:rsid w:val="0083631C"/>
    <w:rsid w:val="00837195"/>
    <w:rsid w:val="00837C46"/>
    <w:rsid w:val="00837EE3"/>
    <w:rsid w:val="00840428"/>
    <w:rsid w:val="0084085D"/>
    <w:rsid w:val="00840AFF"/>
    <w:rsid w:val="00840CAA"/>
    <w:rsid w:val="00841175"/>
    <w:rsid w:val="0084148D"/>
    <w:rsid w:val="00842643"/>
    <w:rsid w:val="00842C26"/>
    <w:rsid w:val="008432AC"/>
    <w:rsid w:val="008441DC"/>
    <w:rsid w:val="00844F06"/>
    <w:rsid w:val="00845D79"/>
    <w:rsid w:val="008460C2"/>
    <w:rsid w:val="008476F7"/>
    <w:rsid w:val="00847774"/>
    <w:rsid w:val="00847B11"/>
    <w:rsid w:val="00847F5A"/>
    <w:rsid w:val="008505DE"/>
    <w:rsid w:val="00850721"/>
    <w:rsid w:val="00850761"/>
    <w:rsid w:val="008507F6"/>
    <w:rsid w:val="00850D7B"/>
    <w:rsid w:val="00850DE9"/>
    <w:rsid w:val="00851480"/>
    <w:rsid w:val="008515EE"/>
    <w:rsid w:val="0085182E"/>
    <w:rsid w:val="008519C3"/>
    <w:rsid w:val="00851BE7"/>
    <w:rsid w:val="00851E64"/>
    <w:rsid w:val="0085221B"/>
    <w:rsid w:val="00852D90"/>
    <w:rsid w:val="00852E13"/>
    <w:rsid w:val="00853ED1"/>
    <w:rsid w:val="0085483D"/>
    <w:rsid w:val="00854CD8"/>
    <w:rsid w:val="00854EC2"/>
    <w:rsid w:val="00855A43"/>
    <w:rsid w:val="00855C22"/>
    <w:rsid w:val="00855E14"/>
    <w:rsid w:val="00855E97"/>
    <w:rsid w:val="00855F73"/>
    <w:rsid w:val="008562DE"/>
    <w:rsid w:val="00856964"/>
    <w:rsid w:val="00856C37"/>
    <w:rsid w:val="00856D14"/>
    <w:rsid w:val="00857755"/>
    <w:rsid w:val="00857D50"/>
    <w:rsid w:val="00857FE5"/>
    <w:rsid w:val="00861267"/>
    <w:rsid w:val="0086179F"/>
    <w:rsid w:val="00861A9A"/>
    <w:rsid w:val="00862A34"/>
    <w:rsid w:val="0086329A"/>
    <w:rsid w:val="008641EA"/>
    <w:rsid w:val="00864846"/>
    <w:rsid w:val="00865335"/>
    <w:rsid w:val="008654A3"/>
    <w:rsid w:val="00865BF4"/>
    <w:rsid w:val="00866436"/>
    <w:rsid w:val="00866921"/>
    <w:rsid w:val="00866DE1"/>
    <w:rsid w:val="00867A86"/>
    <w:rsid w:val="00867B5B"/>
    <w:rsid w:val="00867B72"/>
    <w:rsid w:val="008702C8"/>
    <w:rsid w:val="0087048C"/>
    <w:rsid w:val="008710E8"/>
    <w:rsid w:val="008711A0"/>
    <w:rsid w:val="0087150B"/>
    <w:rsid w:val="008721B3"/>
    <w:rsid w:val="00872623"/>
    <w:rsid w:val="008730C6"/>
    <w:rsid w:val="00873106"/>
    <w:rsid w:val="0087386B"/>
    <w:rsid w:val="008747F3"/>
    <w:rsid w:val="00875401"/>
    <w:rsid w:val="0087568A"/>
    <w:rsid w:val="0087598D"/>
    <w:rsid w:val="00875E5E"/>
    <w:rsid w:val="00875F83"/>
    <w:rsid w:val="00875F92"/>
    <w:rsid w:val="00876608"/>
    <w:rsid w:val="00876697"/>
    <w:rsid w:val="008771D1"/>
    <w:rsid w:val="0087744E"/>
    <w:rsid w:val="008779BF"/>
    <w:rsid w:val="00880702"/>
    <w:rsid w:val="00880870"/>
    <w:rsid w:val="008809F2"/>
    <w:rsid w:val="00880A42"/>
    <w:rsid w:val="008810F9"/>
    <w:rsid w:val="00881281"/>
    <w:rsid w:val="0088130C"/>
    <w:rsid w:val="0088168C"/>
    <w:rsid w:val="00881820"/>
    <w:rsid w:val="00882695"/>
    <w:rsid w:val="0088290E"/>
    <w:rsid w:val="00882EFF"/>
    <w:rsid w:val="00883980"/>
    <w:rsid w:val="00885199"/>
    <w:rsid w:val="008855AC"/>
    <w:rsid w:val="00885712"/>
    <w:rsid w:val="0088595E"/>
    <w:rsid w:val="0088668B"/>
    <w:rsid w:val="0088669B"/>
    <w:rsid w:val="0088669D"/>
    <w:rsid w:val="00886784"/>
    <w:rsid w:val="00886812"/>
    <w:rsid w:val="00886AB2"/>
    <w:rsid w:val="008871D7"/>
    <w:rsid w:val="00887379"/>
    <w:rsid w:val="0089075D"/>
    <w:rsid w:val="00890F68"/>
    <w:rsid w:val="0089106B"/>
    <w:rsid w:val="008914FB"/>
    <w:rsid w:val="0089183F"/>
    <w:rsid w:val="008918AE"/>
    <w:rsid w:val="00891AF3"/>
    <w:rsid w:val="00891BF6"/>
    <w:rsid w:val="00891E01"/>
    <w:rsid w:val="0089226D"/>
    <w:rsid w:val="00892742"/>
    <w:rsid w:val="008927D7"/>
    <w:rsid w:val="008928F7"/>
    <w:rsid w:val="00892A1B"/>
    <w:rsid w:val="00892AF9"/>
    <w:rsid w:val="00892BFA"/>
    <w:rsid w:val="008932F8"/>
    <w:rsid w:val="0089365C"/>
    <w:rsid w:val="00893B40"/>
    <w:rsid w:val="00893C17"/>
    <w:rsid w:val="00893E1A"/>
    <w:rsid w:val="00894AB9"/>
    <w:rsid w:val="008951D8"/>
    <w:rsid w:val="00895686"/>
    <w:rsid w:val="008964D6"/>
    <w:rsid w:val="00896714"/>
    <w:rsid w:val="00896828"/>
    <w:rsid w:val="00896A5F"/>
    <w:rsid w:val="00896C1F"/>
    <w:rsid w:val="0089704A"/>
    <w:rsid w:val="0089707A"/>
    <w:rsid w:val="00897ACA"/>
    <w:rsid w:val="00897B14"/>
    <w:rsid w:val="00897F57"/>
    <w:rsid w:val="008A0286"/>
    <w:rsid w:val="008A0915"/>
    <w:rsid w:val="008A0B08"/>
    <w:rsid w:val="008A0CF4"/>
    <w:rsid w:val="008A0DC8"/>
    <w:rsid w:val="008A113A"/>
    <w:rsid w:val="008A115F"/>
    <w:rsid w:val="008A11BA"/>
    <w:rsid w:val="008A14E2"/>
    <w:rsid w:val="008A16DE"/>
    <w:rsid w:val="008A1883"/>
    <w:rsid w:val="008A19AA"/>
    <w:rsid w:val="008A1BB0"/>
    <w:rsid w:val="008A32D0"/>
    <w:rsid w:val="008A35C3"/>
    <w:rsid w:val="008A3B82"/>
    <w:rsid w:val="008A4163"/>
    <w:rsid w:val="008A4625"/>
    <w:rsid w:val="008A511A"/>
    <w:rsid w:val="008A5ADD"/>
    <w:rsid w:val="008A60C6"/>
    <w:rsid w:val="008A64FB"/>
    <w:rsid w:val="008A75F8"/>
    <w:rsid w:val="008A78F7"/>
    <w:rsid w:val="008A7FE6"/>
    <w:rsid w:val="008B057C"/>
    <w:rsid w:val="008B13F1"/>
    <w:rsid w:val="008B1FE5"/>
    <w:rsid w:val="008B2886"/>
    <w:rsid w:val="008B29E6"/>
    <w:rsid w:val="008B2ABA"/>
    <w:rsid w:val="008B3040"/>
    <w:rsid w:val="008B3E35"/>
    <w:rsid w:val="008B462A"/>
    <w:rsid w:val="008B4906"/>
    <w:rsid w:val="008B5042"/>
    <w:rsid w:val="008B5C03"/>
    <w:rsid w:val="008B5FC6"/>
    <w:rsid w:val="008B61D3"/>
    <w:rsid w:val="008B6348"/>
    <w:rsid w:val="008B670A"/>
    <w:rsid w:val="008B6CC2"/>
    <w:rsid w:val="008B6FBB"/>
    <w:rsid w:val="008B725D"/>
    <w:rsid w:val="008B7B77"/>
    <w:rsid w:val="008B7BBE"/>
    <w:rsid w:val="008C0067"/>
    <w:rsid w:val="008C023D"/>
    <w:rsid w:val="008C038B"/>
    <w:rsid w:val="008C10B7"/>
    <w:rsid w:val="008C12D7"/>
    <w:rsid w:val="008C15F4"/>
    <w:rsid w:val="008C1995"/>
    <w:rsid w:val="008C2056"/>
    <w:rsid w:val="008C232E"/>
    <w:rsid w:val="008C2892"/>
    <w:rsid w:val="008C33AA"/>
    <w:rsid w:val="008C33C0"/>
    <w:rsid w:val="008C341E"/>
    <w:rsid w:val="008C3453"/>
    <w:rsid w:val="008C3796"/>
    <w:rsid w:val="008C381F"/>
    <w:rsid w:val="008C3906"/>
    <w:rsid w:val="008C3E99"/>
    <w:rsid w:val="008C3EA5"/>
    <w:rsid w:val="008C419F"/>
    <w:rsid w:val="008C57E4"/>
    <w:rsid w:val="008C5DA0"/>
    <w:rsid w:val="008C5E8F"/>
    <w:rsid w:val="008C63DB"/>
    <w:rsid w:val="008C6574"/>
    <w:rsid w:val="008C6ADC"/>
    <w:rsid w:val="008C6DE4"/>
    <w:rsid w:val="008C7B21"/>
    <w:rsid w:val="008D05A7"/>
    <w:rsid w:val="008D0836"/>
    <w:rsid w:val="008D0BA8"/>
    <w:rsid w:val="008D0EFA"/>
    <w:rsid w:val="008D1580"/>
    <w:rsid w:val="008D1765"/>
    <w:rsid w:val="008D181B"/>
    <w:rsid w:val="008D1DAE"/>
    <w:rsid w:val="008D1E1D"/>
    <w:rsid w:val="008D21AC"/>
    <w:rsid w:val="008D2731"/>
    <w:rsid w:val="008D31D2"/>
    <w:rsid w:val="008D32F5"/>
    <w:rsid w:val="008D40FE"/>
    <w:rsid w:val="008D45D5"/>
    <w:rsid w:val="008D4E25"/>
    <w:rsid w:val="008D4EB2"/>
    <w:rsid w:val="008D5055"/>
    <w:rsid w:val="008D5103"/>
    <w:rsid w:val="008D5163"/>
    <w:rsid w:val="008D5360"/>
    <w:rsid w:val="008D5489"/>
    <w:rsid w:val="008D585E"/>
    <w:rsid w:val="008D5E06"/>
    <w:rsid w:val="008D6151"/>
    <w:rsid w:val="008D69C4"/>
    <w:rsid w:val="008D6B32"/>
    <w:rsid w:val="008D7287"/>
    <w:rsid w:val="008D75F5"/>
    <w:rsid w:val="008D789C"/>
    <w:rsid w:val="008E03B5"/>
    <w:rsid w:val="008E05CC"/>
    <w:rsid w:val="008E0789"/>
    <w:rsid w:val="008E07E9"/>
    <w:rsid w:val="008E07F0"/>
    <w:rsid w:val="008E0C5F"/>
    <w:rsid w:val="008E1658"/>
    <w:rsid w:val="008E1796"/>
    <w:rsid w:val="008E2457"/>
    <w:rsid w:val="008E2549"/>
    <w:rsid w:val="008E2BE7"/>
    <w:rsid w:val="008E3037"/>
    <w:rsid w:val="008E330E"/>
    <w:rsid w:val="008E35CE"/>
    <w:rsid w:val="008E3F49"/>
    <w:rsid w:val="008E4725"/>
    <w:rsid w:val="008E50A5"/>
    <w:rsid w:val="008E53F7"/>
    <w:rsid w:val="008E55F2"/>
    <w:rsid w:val="008E5674"/>
    <w:rsid w:val="008E5960"/>
    <w:rsid w:val="008E5A9A"/>
    <w:rsid w:val="008E5E6C"/>
    <w:rsid w:val="008E672B"/>
    <w:rsid w:val="008E6811"/>
    <w:rsid w:val="008E6B36"/>
    <w:rsid w:val="008E6F68"/>
    <w:rsid w:val="008E7140"/>
    <w:rsid w:val="008E7FE1"/>
    <w:rsid w:val="008F0B0A"/>
    <w:rsid w:val="008F1019"/>
    <w:rsid w:val="008F12F1"/>
    <w:rsid w:val="008F1375"/>
    <w:rsid w:val="008F19A8"/>
    <w:rsid w:val="008F1E3E"/>
    <w:rsid w:val="008F20A2"/>
    <w:rsid w:val="008F23C9"/>
    <w:rsid w:val="008F2BFF"/>
    <w:rsid w:val="008F2C47"/>
    <w:rsid w:val="008F314B"/>
    <w:rsid w:val="008F3643"/>
    <w:rsid w:val="008F36B2"/>
    <w:rsid w:val="008F3EED"/>
    <w:rsid w:val="008F473A"/>
    <w:rsid w:val="008F4A0D"/>
    <w:rsid w:val="008F4ACA"/>
    <w:rsid w:val="008F4B27"/>
    <w:rsid w:val="008F5D70"/>
    <w:rsid w:val="008F6095"/>
    <w:rsid w:val="008F63B8"/>
    <w:rsid w:val="008F6449"/>
    <w:rsid w:val="008F6466"/>
    <w:rsid w:val="008F6C82"/>
    <w:rsid w:val="008F7086"/>
    <w:rsid w:val="008F70AA"/>
    <w:rsid w:val="008F7490"/>
    <w:rsid w:val="0090100E"/>
    <w:rsid w:val="00901519"/>
    <w:rsid w:val="00901732"/>
    <w:rsid w:val="00901D05"/>
    <w:rsid w:val="00901DF1"/>
    <w:rsid w:val="0090222E"/>
    <w:rsid w:val="009022BD"/>
    <w:rsid w:val="00902387"/>
    <w:rsid w:val="00902531"/>
    <w:rsid w:val="00902971"/>
    <w:rsid w:val="009034B5"/>
    <w:rsid w:val="00903723"/>
    <w:rsid w:val="0090393B"/>
    <w:rsid w:val="009040FA"/>
    <w:rsid w:val="0090473D"/>
    <w:rsid w:val="00904DC0"/>
    <w:rsid w:val="0090554D"/>
    <w:rsid w:val="009056D4"/>
    <w:rsid w:val="00905E20"/>
    <w:rsid w:val="00906117"/>
    <w:rsid w:val="009062C2"/>
    <w:rsid w:val="00906335"/>
    <w:rsid w:val="0090658D"/>
    <w:rsid w:val="009065F6"/>
    <w:rsid w:val="009066B4"/>
    <w:rsid w:val="00906EED"/>
    <w:rsid w:val="00907225"/>
    <w:rsid w:val="009073E6"/>
    <w:rsid w:val="0090777D"/>
    <w:rsid w:val="00907976"/>
    <w:rsid w:val="00907A58"/>
    <w:rsid w:val="00907D18"/>
    <w:rsid w:val="00907D5A"/>
    <w:rsid w:val="00907FF2"/>
    <w:rsid w:val="009104E9"/>
    <w:rsid w:val="009108E5"/>
    <w:rsid w:val="009109ED"/>
    <w:rsid w:val="00910E77"/>
    <w:rsid w:val="00911992"/>
    <w:rsid w:val="00911E37"/>
    <w:rsid w:val="00912085"/>
    <w:rsid w:val="00912133"/>
    <w:rsid w:val="0091231B"/>
    <w:rsid w:val="00912629"/>
    <w:rsid w:val="0091287F"/>
    <w:rsid w:val="009129B7"/>
    <w:rsid w:val="00912DBE"/>
    <w:rsid w:val="00913A1A"/>
    <w:rsid w:val="00913DD7"/>
    <w:rsid w:val="00914350"/>
    <w:rsid w:val="00914406"/>
    <w:rsid w:val="0091482C"/>
    <w:rsid w:val="00914858"/>
    <w:rsid w:val="00914D2F"/>
    <w:rsid w:val="009158A2"/>
    <w:rsid w:val="00915AA0"/>
    <w:rsid w:val="0091674B"/>
    <w:rsid w:val="00916E70"/>
    <w:rsid w:val="00916ECC"/>
    <w:rsid w:val="009172FA"/>
    <w:rsid w:val="009177B6"/>
    <w:rsid w:val="0091784F"/>
    <w:rsid w:val="00917A99"/>
    <w:rsid w:val="00917B69"/>
    <w:rsid w:val="00917E68"/>
    <w:rsid w:val="00921012"/>
    <w:rsid w:val="00921697"/>
    <w:rsid w:val="0092179E"/>
    <w:rsid w:val="009218AE"/>
    <w:rsid w:val="0092207E"/>
    <w:rsid w:val="00922188"/>
    <w:rsid w:val="0092316B"/>
    <w:rsid w:val="0092343A"/>
    <w:rsid w:val="009246DF"/>
    <w:rsid w:val="00924747"/>
    <w:rsid w:val="00924A45"/>
    <w:rsid w:val="00924B77"/>
    <w:rsid w:val="00924D92"/>
    <w:rsid w:val="00925522"/>
    <w:rsid w:val="009255B6"/>
    <w:rsid w:val="009258AC"/>
    <w:rsid w:val="00926845"/>
    <w:rsid w:val="00926A49"/>
    <w:rsid w:val="00926EAF"/>
    <w:rsid w:val="0092785D"/>
    <w:rsid w:val="009304AC"/>
    <w:rsid w:val="009305B7"/>
    <w:rsid w:val="00930614"/>
    <w:rsid w:val="00930689"/>
    <w:rsid w:val="00930868"/>
    <w:rsid w:val="00931020"/>
    <w:rsid w:val="00931523"/>
    <w:rsid w:val="009319E3"/>
    <w:rsid w:val="0093205F"/>
    <w:rsid w:val="0093209C"/>
    <w:rsid w:val="00933492"/>
    <w:rsid w:val="00933DB5"/>
    <w:rsid w:val="00934B2F"/>
    <w:rsid w:val="00934CE8"/>
    <w:rsid w:val="0093537D"/>
    <w:rsid w:val="009353D6"/>
    <w:rsid w:val="00935994"/>
    <w:rsid w:val="0093713D"/>
    <w:rsid w:val="00937754"/>
    <w:rsid w:val="0094099C"/>
    <w:rsid w:val="009413B7"/>
    <w:rsid w:val="009413E8"/>
    <w:rsid w:val="00941507"/>
    <w:rsid w:val="009418AB"/>
    <w:rsid w:val="00941B4F"/>
    <w:rsid w:val="00941E13"/>
    <w:rsid w:val="00941FAA"/>
    <w:rsid w:val="009422BC"/>
    <w:rsid w:val="00942764"/>
    <w:rsid w:val="00942982"/>
    <w:rsid w:val="00942DC3"/>
    <w:rsid w:val="00943096"/>
    <w:rsid w:val="009431F7"/>
    <w:rsid w:val="00943AB1"/>
    <w:rsid w:val="00944F17"/>
    <w:rsid w:val="00945645"/>
    <w:rsid w:val="009457E2"/>
    <w:rsid w:val="0094585A"/>
    <w:rsid w:val="0094589B"/>
    <w:rsid w:val="009458BD"/>
    <w:rsid w:val="00945F0F"/>
    <w:rsid w:val="009462E0"/>
    <w:rsid w:val="00946C56"/>
    <w:rsid w:val="00947087"/>
    <w:rsid w:val="00947398"/>
    <w:rsid w:val="009475C5"/>
    <w:rsid w:val="009479A8"/>
    <w:rsid w:val="0095014A"/>
    <w:rsid w:val="009502C6"/>
    <w:rsid w:val="00950F4F"/>
    <w:rsid w:val="00951603"/>
    <w:rsid w:val="00951A1B"/>
    <w:rsid w:val="00953235"/>
    <w:rsid w:val="00953342"/>
    <w:rsid w:val="00953B3B"/>
    <w:rsid w:val="009544BA"/>
    <w:rsid w:val="009548CB"/>
    <w:rsid w:val="00954F7D"/>
    <w:rsid w:val="00955793"/>
    <w:rsid w:val="00956224"/>
    <w:rsid w:val="009564A5"/>
    <w:rsid w:val="0095752C"/>
    <w:rsid w:val="0095763E"/>
    <w:rsid w:val="009579DC"/>
    <w:rsid w:val="00957C7F"/>
    <w:rsid w:val="00957FCB"/>
    <w:rsid w:val="0096008D"/>
    <w:rsid w:val="009602A9"/>
    <w:rsid w:val="00960838"/>
    <w:rsid w:val="00960E0B"/>
    <w:rsid w:val="0096121B"/>
    <w:rsid w:val="0096196D"/>
    <w:rsid w:val="009619FF"/>
    <w:rsid w:val="00962299"/>
    <w:rsid w:val="009623BD"/>
    <w:rsid w:val="009624C6"/>
    <w:rsid w:val="0096285C"/>
    <w:rsid w:val="00962A55"/>
    <w:rsid w:val="00962C0C"/>
    <w:rsid w:val="00963148"/>
    <w:rsid w:val="009632A7"/>
    <w:rsid w:val="009641FA"/>
    <w:rsid w:val="0096449C"/>
    <w:rsid w:val="0096487D"/>
    <w:rsid w:val="0096488D"/>
    <w:rsid w:val="00964BC0"/>
    <w:rsid w:val="00965A7D"/>
    <w:rsid w:val="00965B85"/>
    <w:rsid w:val="0096615C"/>
    <w:rsid w:val="009668B3"/>
    <w:rsid w:val="00966AFF"/>
    <w:rsid w:val="00967032"/>
    <w:rsid w:val="009671B2"/>
    <w:rsid w:val="009677C0"/>
    <w:rsid w:val="00967D62"/>
    <w:rsid w:val="009707FC"/>
    <w:rsid w:val="00970A91"/>
    <w:rsid w:val="009710CC"/>
    <w:rsid w:val="0097111F"/>
    <w:rsid w:val="00971269"/>
    <w:rsid w:val="009712BF"/>
    <w:rsid w:val="009716E4"/>
    <w:rsid w:val="0097186B"/>
    <w:rsid w:val="009720A4"/>
    <w:rsid w:val="009724D4"/>
    <w:rsid w:val="00972C5B"/>
    <w:rsid w:val="009730F4"/>
    <w:rsid w:val="00973162"/>
    <w:rsid w:val="009733B2"/>
    <w:rsid w:val="00973967"/>
    <w:rsid w:val="0097430A"/>
    <w:rsid w:val="0097466F"/>
    <w:rsid w:val="00975422"/>
    <w:rsid w:val="00976256"/>
    <w:rsid w:val="009763B4"/>
    <w:rsid w:val="009767CB"/>
    <w:rsid w:val="00976835"/>
    <w:rsid w:val="00976973"/>
    <w:rsid w:val="009778C9"/>
    <w:rsid w:val="00977F1C"/>
    <w:rsid w:val="00980FE2"/>
    <w:rsid w:val="00981373"/>
    <w:rsid w:val="009819C1"/>
    <w:rsid w:val="009828E8"/>
    <w:rsid w:val="00982D8C"/>
    <w:rsid w:val="00983367"/>
    <w:rsid w:val="009836AE"/>
    <w:rsid w:val="00983AD1"/>
    <w:rsid w:val="00983DDC"/>
    <w:rsid w:val="00984304"/>
    <w:rsid w:val="00984840"/>
    <w:rsid w:val="00984E19"/>
    <w:rsid w:val="00985109"/>
    <w:rsid w:val="009853C0"/>
    <w:rsid w:val="009854F2"/>
    <w:rsid w:val="009857DA"/>
    <w:rsid w:val="00986AB4"/>
    <w:rsid w:val="00986DEF"/>
    <w:rsid w:val="00986E78"/>
    <w:rsid w:val="00990014"/>
    <w:rsid w:val="0099007E"/>
    <w:rsid w:val="0099084B"/>
    <w:rsid w:val="009914F9"/>
    <w:rsid w:val="0099291A"/>
    <w:rsid w:val="00993312"/>
    <w:rsid w:val="00993686"/>
    <w:rsid w:val="00993954"/>
    <w:rsid w:val="009943CD"/>
    <w:rsid w:val="00994D32"/>
    <w:rsid w:val="00994E5F"/>
    <w:rsid w:val="00994F93"/>
    <w:rsid w:val="00995C1E"/>
    <w:rsid w:val="00995C7F"/>
    <w:rsid w:val="00996BFA"/>
    <w:rsid w:val="009974E2"/>
    <w:rsid w:val="0099770A"/>
    <w:rsid w:val="00997AC7"/>
    <w:rsid w:val="00997C9E"/>
    <w:rsid w:val="00997D89"/>
    <w:rsid w:val="00997E76"/>
    <w:rsid w:val="00997F0F"/>
    <w:rsid w:val="00997FA4"/>
    <w:rsid w:val="009A06A4"/>
    <w:rsid w:val="009A0965"/>
    <w:rsid w:val="009A1089"/>
    <w:rsid w:val="009A10B3"/>
    <w:rsid w:val="009A1245"/>
    <w:rsid w:val="009A1369"/>
    <w:rsid w:val="009A1EBB"/>
    <w:rsid w:val="009A207F"/>
    <w:rsid w:val="009A21BF"/>
    <w:rsid w:val="009A238F"/>
    <w:rsid w:val="009A2773"/>
    <w:rsid w:val="009A293A"/>
    <w:rsid w:val="009A2D7B"/>
    <w:rsid w:val="009A32D3"/>
    <w:rsid w:val="009A4406"/>
    <w:rsid w:val="009A4C00"/>
    <w:rsid w:val="009A508B"/>
    <w:rsid w:val="009A58D3"/>
    <w:rsid w:val="009A593B"/>
    <w:rsid w:val="009A5EB4"/>
    <w:rsid w:val="009A5FC7"/>
    <w:rsid w:val="009A66C3"/>
    <w:rsid w:val="009A6E6B"/>
    <w:rsid w:val="009A7077"/>
    <w:rsid w:val="009A7649"/>
    <w:rsid w:val="009A78B4"/>
    <w:rsid w:val="009A7C16"/>
    <w:rsid w:val="009A7E71"/>
    <w:rsid w:val="009B0904"/>
    <w:rsid w:val="009B096F"/>
    <w:rsid w:val="009B0A65"/>
    <w:rsid w:val="009B0E6C"/>
    <w:rsid w:val="009B0F97"/>
    <w:rsid w:val="009B1488"/>
    <w:rsid w:val="009B1753"/>
    <w:rsid w:val="009B1E8A"/>
    <w:rsid w:val="009B287C"/>
    <w:rsid w:val="009B2A28"/>
    <w:rsid w:val="009B34AC"/>
    <w:rsid w:val="009B368A"/>
    <w:rsid w:val="009B382C"/>
    <w:rsid w:val="009B3BC5"/>
    <w:rsid w:val="009B3FD6"/>
    <w:rsid w:val="009B42C8"/>
    <w:rsid w:val="009B4D04"/>
    <w:rsid w:val="009B5073"/>
    <w:rsid w:val="009B51A8"/>
    <w:rsid w:val="009B5692"/>
    <w:rsid w:val="009B5930"/>
    <w:rsid w:val="009B5A8D"/>
    <w:rsid w:val="009B5BDD"/>
    <w:rsid w:val="009B5CC7"/>
    <w:rsid w:val="009B5DA9"/>
    <w:rsid w:val="009B6466"/>
    <w:rsid w:val="009B6DAC"/>
    <w:rsid w:val="009B6FDB"/>
    <w:rsid w:val="009B7B72"/>
    <w:rsid w:val="009C019C"/>
    <w:rsid w:val="009C0A4F"/>
    <w:rsid w:val="009C0EC8"/>
    <w:rsid w:val="009C10F9"/>
    <w:rsid w:val="009C11E2"/>
    <w:rsid w:val="009C14EC"/>
    <w:rsid w:val="009C1667"/>
    <w:rsid w:val="009C1D8C"/>
    <w:rsid w:val="009C1E0F"/>
    <w:rsid w:val="009C1EAF"/>
    <w:rsid w:val="009C25E2"/>
    <w:rsid w:val="009C411F"/>
    <w:rsid w:val="009C47F4"/>
    <w:rsid w:val="009C48E5"/>
    <w:rsid w:val="009C5127"/>
    <w:rsid w:val="009C51DD"/>
    <w:rsid w:val="009C5DB5"/>
    <w:rsid w:val="009C6082"/>
    <w:rsid w:val="009C60FA"/>
    <w:rsid w:val="009C624E"/>
    <w:rsid w:val="009C66FE"/>
    <w:rsid w:val="009C6ACC"/>
    <w:rsid w:val="009C6ECC"/>
    <w:rsid w:val="009C6F16"/>
    <w:rsid w:val="009C700C"/>
    <w:rsid w:val="009C702B"/>
    <w:rsid w:val="009C7372"/>
    <w:rsid w:val="009C74E1"/>
    <w:rsid w:val="009D01FE"/>
    <w:rsid w:val="009D02D9"/>
    <w:rsid w:val="009D067A"/>
    <w:rsid w:val="009D0BF7"/>
    <w:rsid w:val="009D0F08"/>
    <w:rsid w:val="009D1452"/>
    <w:rsid w:val="009D171C"/>
    <w:rsid w:val="009D19FD"/>
    <w:rsid w:val="009D1A51"/>
    <w:rsid w:val="009D1DCD"/>
    <w:rsid w:val="009D1E09"/>
    <w:rsid w:val="009D3110"/>
    <w:rsid w:val="009D337B"/>
    <w:rsid w:val="009D3932"/>
    <w:rsid w:val="009D4234"/>
    <w:rsid w:val="009D4335"/>
    <w:rsid w:val="009D4E16"/>
    <w:rsid w:val="009D5017"/>
    <w:rsid w:val="009D5136"/>
    <w:rsid w:val="009D5271"/>
    <w:rsid w:val="009D574B"/>
    <w:rsid w:val="009D5961"/>
    <w:rsid w:val="009D60DF"/>
    <w:rsid w:val="009D6169"/>
    <w:rsid w:val="009D63B8"/>
    <w:rsid w:val="009D64D5"/>
    <w:rsid w:val="009D66E9"/>
    <w:rsid w:val="009D6853"/>
    <w:rsid w:val="009D6CC0"/>
    <w:rsid w:val="009D7135"/>
    <w:rsid w:val="009D798E"/>
    <w:rsid w:val="009D7991"/>
    <w:rsid w:val="009D7E5A"/>
    <w:rsid w:val="009D7EFE"/>
    <w:rsid w:val="009E092C"/>
    <w:rsid w:val="009E0981"/>
    <w:rsid w:val="009E1043"/>
    <w:rsid w:val="009E1832"/>
    <w:rsid w:val="009E2362"/>
    <w:rsid w:val="009E29D2"/>
    <w:rsid w:val="009E367C"/>
    <w:rsid w:val="009E4210"/>
    <w:rsid w:val="009E4637"/>
    <w:rsid w:val="009E4D7B"/>
    <w:rsid w:val="009E5040"/>
    <w:rsid w:val="009E50D3"/>
    <w:rsid w:val="009E5AF9"/>
    <w:rsid w:val="009E5D4B"/>
    <w:rsid w:val="009E5F8A"/>
    <w:rsid w:val="009E61BC"/>
    <w:rsid w:val="009E64CC"/>
    <w:rsid w:val="009E660F"/>
    <w:rsid w:val="009E6A7B"/>
    <w:rsid w:val="009E73F4"/>
    <w:rsid w:val="009E75F9"/>
    <w:rsid w:val="009F06C1"/>
    <w:rsid w:val="009F094F"/>
    <w:rsid w:val="009F1901"/>
    <w:rsid w:val="009F1C01"/>
    <w:rsid w:val="009F1FB9"/>
    <w:rsid w:val="009F22B9"/>
    <w:rsid w:val="009F25B5"/>
    <w:rsid w:val="009F3121"/>
    <w:rsid w:val="009F3BFA"/>
    <w:rsid w:val="009F3DA5"/>
    <w:rsid w:val="009F3E61"/>
    <w:rsid w:val="009F3E81"/>
    <w:rsid w:val="009F3E95"/>
    <w:rsid w:val="009F4386"/>
    <w:rsid w:val="009F44E8"/>
    <w:rsid w:val="009F459C"/>
    <w:rsid w:val="009F4A41"/>
    <w:rsid w:val="009F549D"/>
    <w:rsid w:val="009F569F"/>
    <w:rsid w:val="009F59E0"/>
    <w:rsid w:val="009F6065"/>
    <w:rsid w:val="009F6446"/>
    <w:rsid w:val="009F6A5A"/>
    <w:rsid w:val="009F6BC5"/>
    <w:rsid w:val="009F716B"/>
    <w:rsid w:val="009F72FE"/>
    <w:rsid w:val="009F7B66"/>
    <w:rsid w:val="00A0001A"/>
    <w:rsid w:val="00A001E0"/>
    <w:rsid w:val="00A001EA"/>
    <w:rsid w:val="00A00515"/>
    <w:rsid w:val="00A00832"/>
    <w:rsid w:val="00A01C01"/>
    <w:rsid w:val="00A02D4E"/>
    <w:rsid w:val="00A02ED2"/>
    <w:rsid w:val="00A02F4C"/>
    <w:rsid w:val="00A03BD6"/>
    <w:rsid w:val="00A04B25"/>
    <w:rsid w:val="00A04D66"/>
    <w:rsid w:val="00A058F1"/>
    <w:rsid w:val="00A060D7"/>
    <w:rsid w:val="00A06C9A"/>
    <w:rsid w:val="00A0714D"/>
    <w:rsid w:val="00A0749D"/>
    <w:rsid w:val="00A07D60"/>
    <w:rsid w:val="00A1002E"/>
    <w:rsid w:val="00A10235"/>
    <w:rsid w:val="00A105B2"/>
    <w:rsid w:val="00A10C7F"/>
    <w:rsid w:val="00A10F5A"/>
    <w:rsid w:val="00A11146"/>
    <w:rsid w:val="00A1122C"/>
    <w:rsid w:val="00A11322"/>
    <w:rsid w:val="00A11576"/>
    <w:rsid w:val="00A11E90"/>
    <w:rsid w:val="00A144BC"/>
    <w:rsid w:val="00A14650"/>
    <w:rsid w:val="00A14C44"/>
    <w:rsid w:val="00A1582C"/>
    <w:rsid w:val="00A158E4"/>
    <w:rsid w:val="00A15B9B"/>
    <w:rsid w:val="00A15F56"/>
    <w:rsid w:val="00A16034"/>
    <w:rsid w:val="00A1603A"/>
    <w:rsid w:val="00A160C4"/>
    <w:rsid w:val="00A16293"/>
    <w:rsid w:val="00A167B8"/>
    <w:rsid w:val="00A168A3"/>
    <w:rsid w:val="00A16A42"/>
    <w:rsid w:val="00A16CC3"/>
    <w:rsid w:val="00A16D9B"/>
    <w:rsid w:val="00A1753F"/>
    <w:rsid w:val="00A17CC0"/>
    <w:rsid w:val="00A203BD"/>
    <w:rsid w:val="00A20D9D"/>
    <w:rsid w:val="00A20DA1"/>
    <w:rsid w:val="00A2174D"/>
    <w:rsid w:val="00A223CF"/>
    <w:rsid w:val="00A2269D"/>
    <w:rsid w:val="00A22927"/>
    <w:rsid w:val="00A22EDE"/>
    <w:rsid w:val="00A23185"/>
    <w:rsid w:val="00A2360A"/>
    <w:rsid w:val="00A23CD2"/>
    <w:rsid w:val="00A241F1"/>
    <w:rsid w:val="00A244FB"/>
    <w:rsid w:val="00A2458A"/>
    <w:rsid w:val="00A247F1"/>
    <w:rsid w:val="00A24A62"/>
    <w:rsid w:val="00A24DA5"/>
    <w:rsid w:val="00A25E2D"/>
    <w:rsid w:val="00A25FD1"/>
    <w:rsid w:val="00A26099"/>
    <w:rsid w:val="00A2656A"/>
    <w:rsid w:val="00A267A1"/>
    <w:rsid w:val="00A27543"/>
    <w:rsid w:val="00A279B7"/>
    <w:rsid w:val="00A302F7"/>
    <w:rsid w:val="00A30603"/>
    <w:rsid w:val="00A30978"/>
    <w:rsid w:val="00A30B9D"/>
    <w:rsid w:val="00A30E59"/>
    <w:rsid w:val="00A31335"/>
    <w:rsid w:val="00A3145A"/>
    <w:rsid w:val="00A31C44"/>
    <w:rsid w:val="00A31DB3"/>
    <w:rsid w:val="00A324E6"/>
    <w:rsid w:val="00A326D0"/>
    <w:rsid w:val="00A330BD"/>
    <w:rsid w:val="00A34E1E"/>
    <w:rsid w:val="00A3524F"/>
    <w:rsid w:val="00A353C0"/>
    <w:rsid w:val="00A3595F"/>
    <w:rsid w:val="00A359EB"/>
    <w:rsid w:val="00A35A67"/>
    <w:rsid w:val="00A35BD6"/>
    <w:rsid w:val="00A35C68"/>
    <w:rsid w:val="00A36AF5"/>
    <w:rsid w:val="00A36B09"/>
    <w:rsid w:val="00A36BF8"/>
    <w:rsid w:val="00A36C74"/>
    <w:rsid w:val="00A3721F"/>
    <w:rsid w:val="00A37376"/>
    <w:rsid w:val="00A376EC"/>
    <w:rsid w:val="00A37C65"/>
    <w:rsid w:val="00A37DE5"/>
    <w:rsid w:val="00A405B1"/>
    <w:rsid w:val="00A40664"/>
    <w:rsid w:val="00A407A7"/>
    <w:rsid w:val="00A40D39"/>
    <w:rsid w:val="00A4199C"/>
    <w:rsid w:val="00A41B21"/>
    <w:rsid w:val="00A41FAE"/>
    <w:rsid w:val="00A42AAD"/>
    <w:rsid w:val="00A42AEE"/>
    <w:rsid w:val="00A43379"/>
    <w:rsid w:val="00A444E6"/>
    <w:rsid w:val="00A4450E"/>
    <w:rsid w:val="00A44603"/>
    <w:rsid w:val="00A44E6D"/>
    <w:rsid w:val="00A45212"/>
    <w:rsid w:val="00A4560C"/>
    <w:rsid w:val="00A45A46"/>
    <w:rsid w:val="00A45AD7"/>
    <w:rsid w:val="00A45C43"/>
    <w:rsid w:val="00A45DAD"/>
    <w:rsid w:val="00A460BB"/>
    <w:rsid w:val="00A46534"/>
    <w:rsid w:val="00A46DBE"/>
    <w:rsid w:val="00A46EC2"/>
    <w:rsid w:val="00A4723E"/>
    <w:rsid w:val="00A52BEA"/>
    <w:rsid w:val="00A52E76"/>
    <w:rsid w:val="00A52E8D"/>
    <w:rsid w:val="00A531FF"/>
    <w:rsid w:val="00A53232"/>
    <w:rsid w:val="00A5343D"/>
    <w:rsid w:val="00A53599"/>
    <w:rsid w:val="00A53BBD"/>
    <w:rsid w:val="00A53CF0"/>
    <w:rsid w:val="00A54591"/>
    <w:rsid w:val="00A5494A"/>
    <w:rsid w:val="00A54E9E"/>
    <w:rsid w:val="00A55258"/>
    <w:rsid w:val="00A55DA5"/>
    <w:rsid w:val="00A55F13"/>
    <w:rsid w:val="00A5616D"/>
    <w:rsid w:val="00A564FF"/>
    <w:rsid w:val="00A56853"/>
    <w:rsid w:val="00A5686E"/>
    <w:rsid w:val="00A56B3B"/>
    <w:rsid w:val="00A56CAE"/>
    <w:rsid w:val="00A56E05"/>
    <w:rsid w:val="00A57586"/>
    <w:rsid w:val="00A5768E"/>
    <w:rsid w:val="00A60512"/>
    <w:rsid w:val="00A60C0C"/>
    <w:rsid w:val="00A612C5"/>
    <w:rsid w:val="00A61573"/>
    <w:rsid w:val="00A61DCE"/>
    <w:rsid w:val="00A6222F"/>
    <w:rsid w:val="00A62678"/>
    <w:rsid w:val="00A626DC"/>
    <w:rsid w:val="00A627A1"/>
    <w:rsid w:val="00A628E9"/>
    <w:rsid w:val="00A62C75"/>
    <w:rsid w:val="00A63197"/>
    <w:rsid w:val="00A637D6"/>
    <w:rsid w:val="00A63801"/>
    <w:rsid w:val="00A6396F"/>
    <w:rsid w:val="00A64450"/>
    <w:rsid w:val="00A6451A"/>
    <w:rsid w:val="00A647A6"/>
    <w:rsid w:val="00A647A7"/>
    <w:rsid w:val="00A64AE6"/>
    <w:rsid w:val="00A64D26"/>
    <w:rsid w:val="00A651E6"/>
    <w:rsid w:val="00A6580A"/>
    <w:rsid w:val="00A6581C"/>
    <w:rsid w:val="00A659DA"/>
    <w:rsid w:val="00A6639F"/>
    <w:rsid w:val="00A665FF"/>
    <w:rsid w:val="00A66640"/>
    <w:rsid w:val="00A6665F"/>
    <w:rsid w:val="00A669CF"/>
    <w:rsid w:val="00A672D8"/>
    <w:rsid w:val="00A70325"/>
    <w:rsid w:val="00A70440"/>
    <w:rsid w:val="00A7059F"/>
    <w:rsid w:val="00A705BD"/>
    <w:rsid w:val="00A70969"/>
    <w:rsid w:val="00A70A22"/>
    <w:rsid w:val="00A712B2"/>
    <w:rsid w:val="00A713FB"/>
    <w:rsid w:val="00A71861"/>
    <w:rsid w:val="00A71B29"/>
    <w:rsid w:val="00A720B8"/>
    <w:rsid w:val="00A726DE"/>
    <w:rsid w:val="00A728F7"/>
    <w:rsid w:val="00A72A7D"/>
    <w:rsid w:val="00A72CF0"/>
    <w:rsid w:val="00A73961"/>
    <w:rsid w:val="00A73C62"/>
    <w:rsid w:val="00A73CD9"/>
    <w:rsid w:val="00A73D3A"/>
    <w:rsid w:val="00A74136"/>
    <w:rsid w:val="00A74B08"/>
    <w:rsid w:val="00A74DE3"/>
    <w:rsid w:val="00A75117"/>
    <w:rsid w:val="00A75AE1"/>
    <w:rsid w:val="00A75BD1"/>
    <w:rsid w:val="00A763D6"/>
    <w:rsid w:val="00A7655D"/>
    <w:rsid w:val="00A77073"/>
    <w:rsid w:val="00A77220"/>
    <w:rsid w:val="00A77B9A"/>
    <w:rsid w:val="00A77CBA"/>
    <w:rsid w:val="00A8025A"/>
    <w:rsid w:val="00A8059D"/>
    <w:rsid w:val="00A80D6A"/>
    <w:rsid w:val="00A80EAC"/>
    <w:rsid w:val="00A81099"/>
    <w:rsid w:val="00A81163"/>
    <w:rsid w:val="00A81222"/>
    <w:rsid w:val="00A81A87"/>
    <w:rsid w:val="00A81A98"/>
    <w:rsid w:val="00A81C13"/>
    <w:rsid w:val="00A81C81"/>
    <w:rsid w:val="00A8253C"/>
    <w:rsid w:val="00A827A5"/>
    <w:rsid w:val="00A82B65"/>
    <w:rsid w:val="00A832AD"/>
    <w:rsid w:val="00A833A5"/>
    <w:rsid w:val="00A8378F"/>
    <w:rsid w:val="00A83BA0"/>
    <w:rsid w:val="00A840F0"/>
    <w:rsid w:val="00A84779"/>
    <w:rsid w:val="00A84A7E"/>
    <w:rsid w:val="00A84AD9"/>
    <w:rsid w:val="00A859D6"/>
    <w:rsid w:val="00A8604E"/>
    <w:rsid w:val="00A86EE9"/>
    <w:rsid w:val="00A87914"/>
    <w:rsid w:val="00A87E3C"/>
    <w:rsid w:val="00A90D35"/>
    <w:rsid w:val="00A90F71"/>
    <w:rsid w:val="00A90FEB"/>
    <w:rsid w:val="00A915BF"/>
    <w:rsid w:val="00A9210F"/>
    <w:rsid w:val="00A92488"/>
    <w:rsid w:val="00A9341E"/>
    <w:rsid w:val="00A935E2"/>
    <w:rsid w:val="00A939A3"/>
    <w:rsid w:val="00A943AD"/>
    <w:rsid w:val="00A94B8B"/>
    <w:rsid w:val="00A95289"/>
    <w:rsid w:val="00A954B5"/>
    <w:rsid w:val="00A95B0E"/>
    <w:rsid w:val="00A95C86"/>
    <w:rsid w:val="00A95D86"/>
    <w:rsid w:val="00A95FD4"/>
    <w:rsid w:val="00A961F7"/>
    <w:rsid w:val="00A964A9"/>
    <w:rsid w:val="00A96BC8"/>
    <w:rsid w:val="00A96BE2"/>
    <w:rsid w:val="00A96DD5"/>
    <w:rsid w:val="00A96F22"/>
    <w:rsid w:val="00A970DE"/>
    <w:rsid w:val="00A97386"/>
    <w:rsid w:val="00A9794E"/>
    <w:rsid w:val="00AA0090"/>
    <w:rsid w:val="00AA0220"/>
    <w:rsid w:val="00AA02C9"/>
    <w:rsid w:val="00AA03A2"/>
    <w:rsid w:val="00AA0D6B"/>
    <w:rsid w:val="00AA1493"/>
    <w:rsid w:val="00AA23BE"/>
    <w:rsid w:val="00AA279A"/>
    <w:rsid w:val="00AA28EC"/>
    <w:rsid w:val="00AA31E5"/>
    <w:rsid w:val="00AA33FA"/>
    <w:rsid w:val="00AA3584"/>
    <w:rsid w:val="00AA37DD"/>
    <w:rsid w:val="00AA3D0D"/>
    <w:rsid w:val="00AA3EBC"/>
    <w:rsid w:val="00AA3F49"/>
    <w:rsid w:val="00AA41E7"/>
    <w:rsid w:val="00AA458C"/>
    <w:rsid w:val="00AA4B67"/>
    <w:rsid w:val="00AA4D0F"/>
    <w:rsid w:val="00AA4F3E"/>
    <w:rsid w:val="00AA58D8"/>
    <w:rsid w:val="00AA59E0"/>
    <w:rsid w:val="00AA696D"/>
    <w:rsid w:val="00AA780D"/>
    <w:rsid w:val="00AB0272"/>
    <w:rsid w:val="00AB029C"/>
    <w:rsid w:val="00AB05CB"/>
    <w:rsid w:val="00AB0638"/>
    <w:rsid w:val="00AB0ABC"/>
    <w:rsid w:val="00AB1B6E"/>
    <w:rsid w:val="00AB208E"/>
    <w:rsid w:val="00AB2677"/>
    <w:rsid w:val="00AB284A"/>
    <w:rsid w:val="00AB2FC7"/>
    <w:rsid w:val="00AB3A52"/>
    <w:rsid w:val="00AB3CA7"/>
    <w:rsid w:val="00AB3F51"/>
    <w:rsid w:val="00AB41C2"/>
    <w:rsid w:val="00AB4E2D"/>
    <w:rsid w:val="00AB4EC5"/>
    <w:rsid w:val="00AB4EF9"/>
    <w:rsid w:val="00AB610E"/>
    <w:rsid w:val="00AB62C3"/>
    <w:rsid w:val="00AB69E4"/>
    <w:rsid w:val="00AB6C99"/>
    <w:rsid w:val="00AB6E4C"/>
    <w:rsid w:val="00AB7112"/>
    <w:rsid w:val="00AC00D1"/>
    <w:rsid w:val="00AC1E8C"/>
    <w:rsid w:val="00AC2471"/>
    <w:rsid w:val="00AC24DF"/>
    <w:rsid w:val="00AC2729"/>
    <w:rsid w:val="00AC2B3A"/>
    <w:rsid w:val="00AC2CF9"/>
    <w:rsid w:val="00AC37AE"/>
    <w:rsid w:val="00AC392D"/>
    <w:rsid w:val="00AC39A0"/>
    <w:rsid w:val="00AC3E38"/>
    <w:rsid w:val="00AC4A84"/>
    <w:rsid w:val="00AC4E2D"/>
    <w:rsid w:val="00AC5533"/>
    <w:rsid w:val="00AC6020"/>
    <w:rsid w:val="00AC61F3"/>
    <w:rsid w:val="00AC6357"/>
    <w:rsid w:val="00AC6919"/>
    <w:rsid w:val="00AC6BEC"/>
    <w:rsid w:val="00AC6C69"/>
    <w:rsid w:val="00AC700E"/>
    <w:rsid w:val="00AC73A2"/>
    <w:rsid w:val="00AD03F0"/>
    <w:rsid w:val="00AD0F5D"/>
    <w:rsid w:val="00AD1178"/>
    <w:rsid w:val="00AD1361"/>
    <w:rsid w:val="00AD2B43"/>
    <w:rsid w:val="00AD2CDE"/>
    <w:rsid w:val="00AD2E96"/>
    <w:rsid w:val="00AD376C"/>
    <w:rsid w:val="00AD3E5E"/>
    <w:rsid w:val="00AD3FBE"/>
    <w:rsid w:val="00AD4894"/>
    <w:rsid w:val="00AD4D67"/>
    <w:rsid w:val="00AD4F69"/>
    <w:rsid w:val="00AD5543"/>
    <w:rsid w:val="00AD576A"/>
    <w:rsid w:val="00AD57C5"/>
    <w:rsid w:val="00AD5C00"/>
    <w:rsid w:val="00AD5ECF"/>
    <w:rsid w:val="00AD622C"/>
    <w:rsid w:val="00AD63D0"/>
    <w:rsid w:val="00AD6613"/>
    <w:rsid w:val="00AD7085"/>
    <w:rsid w:val="00AD7238"/>
    <w:rsid w:val="00AD7D26"/>
    <w:rsid w:val="00AE0474"/>
    <w:rsid w:val="00AE05FA"/>
    <w:rsid w:val="00AE0DE5"/>
    <w:rsid w:val="00AE1AD6"/>
    <w:rsid w:val="00AE1FCE"/>
    <w:rsid w:val="00AE2F6A"/>
    <w:rsid w:val="00AE2FB0"/>
    <w:rsid w:val="00AE30C2"/>
    <w:rsid w:val="00AE333D"/>
    <w:rsid w:val="00AE377B"/>
    <w:rsid w:val="00AE39B2"/>
    <w:rsid w:val="00AE39B3"/>
    <w:rsid w:val="00AE3CD7"/>
    <w:rsid w:val="00AE4A45"/>
    <w:rsid w:val="00AE4AEE"/>
    <w:rsid w:val="00AE4DF4"/>
    <w:rsid w:val="00AE6018"/>
    <w:rsid w:val="00AE6D79"/>
    <w:rsid w:val="00AE71BF"/>
    <w:rsid w:val="00AE72F1"/>
    <w:rsid w:val="00AE7372"/>
    <w:rsid w:val="00AE7578"/>
    <w:rsid w:val="00AE7616"/>
    <w:rsid w:val="00AE7CCB"/>
    <w:rsid w:val="00AE7D27"/>
    <w:rsid w:val="00AF060B"/>
    <w:rsid w:val="00AF0AF5"/>
    <w:rsid w:val="00AF0F59"/>
    <w:rsid w:val="00AF146E"/>
    <w:rsid w:val="00AF1491"/>
    <w:rsid w:val="00AF1779"/>
    <w:rsid w:val="00AF2197"/>
    <w:rsid w:val="00AF2199"/>
    <w:rsid w:val="00AF21B0"/>
    <w:rsid w:val="00AF244C"/>
    <w:rsid w:val="00AF252C"/>
    <w:rsid w:val="00AF27E4"/>
    <w:rsid w:val="00AF27E5"/>
    <w:rsid w:val="00AF37C1"/>
    <w:rsid w:val="00AF3EDE"/>
    <w:rsid w:val="00AF4656"/>
    <w:rsid w:val="00AF4C4D"/>
    <w:rsid w:val="00AF4DD0"/>
    <w:rsid w:val="00AF5239"/>
    <w:rsid w:val="00AF5E2E"/>
    <w:rsid w:val="00AF6130"/>
    <w:rsid w:val="00AF65D2"/>
    <w:rsid w:val="00AF68E4"/>
    <w:rsid w:val="00AF6DAB"/>
    <w:rsid w:val="00AF7C25"/>
    <w:rsid w:val="00AF7EC4"/>
    <w:rsid w:val="00AF7EE9"/>
    <w:rsid w:val="00B004AE"/>
    <w:rsid w:val="00B00FC6"/>
    <w:rsid w:val="00B0163F"/>
    <w:rsid w:val="00B017EE"/>
    <w:rsid w:val="00B01820"/>
    <w:rsid w:val="00B01CCF"/>
    <w:rsid w:val="00B02BFA"/>
    <w:rsid w:val="00B03B0B"/>
    <w:rsid w:val="00B03E59"/>
    <w:rsid w:val="00B04C02"/>
    <w:rsid w:val="00B04E69"/>
    <w:rsid w:val="00B05407"/>
    <w:rsid w:val="00B0580F"/>
    <w:rsid w:val="00B05B2E"/>
    <w:rsid w:val="00B05F39"/>
    <w:rsid w:val="00B06150"/>
    <w:rsid w:val="00B063BD"/>
    <w:rsid w:val="00B064BC"/>
    <w:rsid w:val="00B06950"/>
    <w:rsid w:val="00B06B7C"/>
    <w:rsid w:val="00B06C84"/>
    <w:rsid w:val="00B06E35"/>
    <w:rsid w:val="00B07148"/>
    <w:rsid w:val="00B07684"/>
    <w:rsid w:val="00B077C1"/>
    <w:rsid w:val="00B079B9"/>
    <w:rsid w:val="00B07DCF"/>
    <w:rsid w:val="00B07F6F"/>
    <w:rsid w:val="00B10168"/>
    <w:rsid w:val="00B106F4"/>
    <w:rsid w:val="00B10B93"/>
    <w:rsid w:val="00B10BC5"/>
    <w:rsid w:val="00B10BFE"/>
    <w:rsid w:val="00B10FBB"/>
    <w:rsid w:val="00B1113B"/>
    <w:rsid w:val="00B11A46"/>
    <w:rsid w:val="00B11C80"/>
    <w:rsid w:val="00B11E47"/>
    <w:rsid w:val="00B120EA"/>
    <w:rsid w:val="00B132D7"/>
    <w:rsid w:val="00B13587"/>
    <w:rsid w:val="00B13CCB"/>
    <w:rsid w:val="00B13E31"/>
    <w:rsid w:val="00B1408C"/>
    <w:rsid w:val="00B14262"/>
    <w:rsid w:val="00B1475B"/>
    <w:rsid w:val="00B1481A"/>
    <w:rsid w:val="00B14827"/>
    <w:rsid w:val="00B14D2B"/>
    <w:rsid w:val="00B15340"/>
    <w:rsid w:val="00B153D3"/>
    <w:rsid w:val="00B16152"/>
    <w:rsid w:val="00B161E7"/>
    <w:rsid w:val="00B16DF6"/>
    <w:rsid w:val="00B16FDC"/>
    <w:rsid w:val="00B171A9"/>
    <w:rsid w:val="00B1758D"/>
    <w:rsid w:val="00B17BDF"/>
    <w:rsid w:val="00B200F5"/>
    <w:rsid w:val="00B20AB3"/>
    <w:rsid w:val="00B20E99"/>
    <w:rsid w:val="00B210C7"/>
    <w:rsid w:val="00B220F9"/>
    <w:rsid w:val="00B237AD"/>
    <w:rsid w:val="00B23BA6"/>
    <w:rsid w:val="00B24733"/>
    <w:rsid w:val="00B24863"/>
    <w:rsid w:val="00B25301"/>
    <w:rsid w:val="00B25305"/>
    <w:rsid w:val="00B2580D"/>
    <w:rsid w:val="00B258FA"/>
    <w:rsid w:val="00B25B20"/>
    <w:rsid w:val="00B25BB2"/>
    <w:rsid w:val="00B26326"/>
    <w:rsid w:val="00B264F4"/>
    <w:rsid w:val="00B26CB8"/>
    <w:rsid w:val="00B26D50"/>
    <w:rsid w:val="00B27188"/>
    <w:rsid w:val="00B27270"/>
    <w:rsid w:val="00B27E08"/>
    <w:rsid w:val="00B30195"/>
    <w:rsid w:val="00B304BB"/>
    <w:rsid w:val="00B30749"/>
    <w:rsid w:val="00B30B1F"/>
    <w:rsid w:val="00B30C2A"/>
    <w:rsid w:val="00B323BA"/>
    <w:rsid w:val="00B32473"/>
    <w:rsid w:val="00B327F4"/>
    <w:rsid w:val="00B328DB"/>
    <w:rsid w:val="00B32C54"/>
    <w:rsid w:val="00B32ECF"/>
    <w:rsid w:val="00B3338E"/>
    <w:rsid w:val="00B340CC"/>
    <w:rsid w:val="00B340EE"/>
    <w:rsid w:val="00B346F3"/>
    <w:rsid w:val="00B34AF7"/>
    <w:rsid w:val="00B3524D"/>
    <w:rsid w:val="00B356FE"/>
    <w:rsid w:val="00B35ABA"/>
    <w:rsid w:val="00B35CF8"/>
    <w:rsid w:val="00B36ADE"/>
    <w:rsid w:val="00B376E1"/>
    <w:rsid w:val="00B40669"/>
    <w:rsid w:val="00B406AE"/>
    <w:rsid w:val="00B4073E"/>
    <w:rsid w:val="00B4096B"/>
    <w:rsid w:val="00B40B29"/>
    <w:rsid w:val="00B40CA2"/>
    <w:rsid w:val="00B40E3C"/>
    <w:rsid w:val="00B41095"/>
    <w:rsid w:val="00B4165B"/>
    <w:rsid w:val="00B41C31"/>
    <w:rsid w:val="00B421F0"/>
    <w:rsid w:val="00B423FF"/>
    <w:rsid w:val="00B425CC"/>
    <w:rsid w:val="00B426E9"/>
    <w:rsid w:val="00B42BBD"/>
    <w:rsid w:val="00B431D9"/>
    <w:rsid w:val="00B435B7"/>
    <w:rsid w:val="00B43AA8"/>
    <w:rsid w:val="00B43C41"/>
    <w:rsid w:val="00B43CEF"/>
    <w:rsid w:val="00B43CFE"/>
    <w:rsid w:val="00B43F3A"/>
    <w:rsid w:val="00B4422C"/>
    <w:rsid w:val="00B44236"/>
    <w:rsid w:val="00B442BE"/>
    <w:rsid w:val="00B443EB"/>
    <w:rsid w:val="00B44E29"/>
    <w:rsid w:val="00B45819"/>
    <w:rsid w:val="00B45C2D"/>
    <w:rsid w:val="00B45F1F"/>
    <w:rsid w:val="00B46270"/>
    <w:rsid w:val="00B46539"/>
    <w:rsid w:val="00B465D7"/>
    <w:rsid w:val="00B4686A"/>
    <w:rsid w:val="00B468A9"/>
    <w:rsid w:val="00B47CC6"/>
    <w:rsid w:val="00B50229"/>
    <w:rsid w:val="00B503D9"/>
    <w:rsid w:val="00B5050A"/>
    <w:rsid w:val="00B506CE"/>
    <w:rsid w:val="00B50822"/>
    <w:rsid w:val="00B50F8D"/>
    <w:rsid w:val="00B5161C"/>
    <w:rsid w:val="00B5182B"/>
    <w:rsid w:val="00B51C14"/>
    <w:rsid w:val="00B51C8E"/>
    <w:rsid w:val="00B51ED7"/>
    <w:rsid w:val="00B520F7"/>
    <w:rsid w:val="00B52470"/>
    <w:rsid w:val="00B526EE"/>
    <w:rsid w:val="00B527A1"/>
    <w:rsid w:val="00B52C41"/>
    <w:rsid w:val="00B52CAE"/>
    <w:rsid w:val="00B531B9"/>
    <w:rsid w:val="00B53D57"/>
    <w:rsid w:val="00B53E93"/>
    <w:rsid w:val="00B53F0C"/>
    <w:rsid w:val="00B550B1"/>
    <w:rsid w:val="00B55479"/>
    <w:rsid w:val="00B55F32"/>
    <w:rsid w:val="00B5622F"/>
    <w:rsid w:val="00B5798E"/>
    <w:rsid w:val="00B57FC7"/>
    <w:rsid w:val="00B60032"/>
    <w:rsid w:val="00B60AD4"/>
    <w:rsid w:val="00B60D20"/>
    <w:rsid w:val="00B61230"/>
    <w:rsid w:val="00B61890"/>
    <w:rsid w:val="00B61B24"/>
    <w:rsid w:val="00B61B5D"/>
    <w:rsid w:val="00B61CC6"/>
    <w:rsid w:val="00B628E6"/>
    <w:rsid w:val="00B62A94"/>
    <w:rsid w:val="00B638DE"/>
    <w:rsid w:val="00B6392B"/>
    <w:rsid w:val="00B63C37"/>
    <w:rsid w:val="00B63D50"/>
    <w:rsid w:val="00B63E76"/>
    <w:rsid w:val="00B64080"/>
    <w:rsid w:val="00B643DF"/>
    <w:rsid w:val="00B644C9"/>
    <w:rsid w:val="00B646F5"/>
    <w:rsid w:val="00B64887"/>
    <w:rsid w:val="00B64920"/>
    <w:rsid w:val="00B6538B"/>
    <w:rsid w:val="00B66407"/>
    <w:rsid w:val="00B66624"/>
    <w:rsid w:val="00B666FC"/>
    <w:rsid w:val="00B66E58"/>
    <w:rsid w:val="00B675B4"/>
    <w:rsid w:val="00B67BF6"/>
    <w:rsid w:val="00B67D59"/>
    <w:rsid w:val="00B70DAC"/>
    <w:rsid w:val="00B7105E"/>
    <w:rsid w:val="00B71377"/>
    <w:rsid w:val="00B71F87"/>
    <w:rsid w:val="00B71FC8"/>
    <w:rsid w:val="00B72559"/>
    <w:rsid w:val="00B725E2"/>
    <w:rsid w:val="00B73626"/>
    <w:rsid w:val="00B7380A"/>
    <w:rsid w:val="00B7393A"/>
    <w:rsid w:val="00B73CCA"/>
    <w:rsid w:val="00B73E20"/>
    <w:rsid w:val="00B7412B"/>
    <w:rsid w:val="00B74A7B"/>
    <w:rsid w:val="00B74AFC"/>
    <w:rsid w:val="00B767E7"/>
    <w:rsid w:val="00B768EF"/>
    <w:rsid w:val="00B76A51"/>
    <w:rsid w:val="00B76CE0"/>
    <w:rsid w:val="00B77570"/>
    <w:rsid w:val="00B7759C"/>
    <w:rsid w:val="00B77FBE"/>
    <w:rsid w:val="00B809E0"/>
    <w:rsid w:val="00B80BF4"/>
    <w:rsid w:val="00B80DFF"/>
    <w:rsid w:val="00B8113F"/>
    <w:rsid w:val="00B81A9E"/>
    <w:rsid w:val="00B8207F"/>
    <w:rsid w:val="00B82594"/>
    <w:rsid w:val="00B82FEB"/>
    <w:rsid w:val="00B831D3"/>
    <w:rsid w:val="00B832F6"/>
    <w:rsid w:val="00B83E76"/>
    <w:rsid w:val="00B84034"/>
    <w:rsid w:val="00B8420C"/>
    <w:rsid w:val="00B8426D"/>
    <w:rsid w:val="00B84E24"/>
    <w:rsid w:val="00B8520B"/>
    <w:rsid w:val="00B85252"/>
    <w:rsid w:val="00B85553"/>
    <w:rsid w:val="00B85940"/>
    <w:rsid w:val="00B8595F"/>
    <w:rsid w:val="00B85ACE"/>
    <w:rsid w:val="00B86563"/>
    <w:rsid w:val="00B86726"/>
    <w:rsid w:val="00B872C2"/>
    <w:rsid w:val="00B87630"/>
    <w:rsid w:val="00B8790A"/>
    <w:rsid w:val="00B87ADC"/>
    <w:rsid w:val="00B90054"/>
    <w:rsid w:val="00B90081"/>
    <w:rsid w:val="00B901E6"/>
    <w:rsid w:val="00B904A9"/>
    <w:rsid w:val="00B90839"/>
    <w:rsid w:val="00B90F23"/>
    <w:rsid w:val="00B91820"/>
    <w:rsid w:val="00B91BE2"/>
    <w:rsid w:val="00B92122"/>
    <w:rsid w:val="00B9278B"/>
    <w:rsid w:val="00B92AE9"/>
    <w:rsid w:val="00B931CC"/>
    <w:rsid w:val="00B9395D"/>
    <w:rsid w:val="00B94607"/>
    <w:rsid w:val="00B94999"/>
    <w:rsid w:val="00B94B65"/>
    <w:rsid w:val="00B94DBE"/>
    <w:rsid w:val="00B95091"/>
    <w:rsid w:val="00B95CCA"/>
    <w:rsid w:val="00B96135"/>
    <w:rsid w:val="00B966D1"/>
    <w:rsid w:val="00B96F03"/>
    <w:rsid w:val="00B97727"/>
    <w:rsid w:val="00B97B35"/>
    <w:rsid w:val="00BA04DA"/>
    <w:rsid w:val="00BA071E"/>
    <w:rsid w:val="00BA08AF"/>
    <w:rsid w:val="00BA08D1"/>
    <w:rsid w:val="00BA0E49"/>
    <w:rsid w:val="00BA1B54"/>
    <w:rsid w:val="00BA283A"/>
    <w:rsid w:val="00BA283C"/>
    <w:rsid w:val="00BA2B76"/>
    <w:rsid w:val="00BA2FC1"/>
    <w:rsid w:val="00BA3C99"/>
    <w:rsid w:val="00BA3CA8"/>
    <w:rsid w:val="00BA429B"/>
    <w:rsid w:val="00BA42AA"/>
    <w:rsid w:val="00BA43B8"/>
    <w:rsid w:val="00BA46A0"/>
    <w:rsid w:val="00BA4B29"/>
    <w:rsid w:val="00BA4FCF"/>
    <w:rsid w:val="00BA537A"/>
    <w:rsid w:val="00BA55DE"/>
    <w:rsid w:val="00BA5993"/>
    <w:rsid w:val="00BA5B75"/>
    <w:rsid w:val="00BA5C08"/>
    <w:rsid w:val="00BA5C0F"/>
    <w:rsid w:val="00BA6C65"/>
    <w:rsid w:val="00BA6CD0"/>
    <w:rsid w:val="00BA7151"/>
    <w:rsid w:val="00BA733A"/>
    <w:rsid w:val="00BA73BF"/>
    <w:rsid w:val="00BA7714"/>
    <w:rsid w:val="00BA7D2E"/>
    <w:rsid w:val="00BB0425"/>
    <w:rsid w:val="00BB0429"/>
    <w:rsid w:val="00BB1A5B"/>
    <w:rsid w:val="00BB1A90"/>
    <w:rsid w:val="00BB2032"/>
    <w:rsid w:val="00BB2094"/>
    <w:rsid w:val="00BB21D4"/>
    <w:rsid w:val="00BB3AA8"/>
    <w:rsid w:val="00BB3E55"/>
    <w:rsid w:val="00BB481F"/>
    <w:rsid w:val="00BB4833"/>
    <w:rsid w:val="00BB4E6F"/>
    <w:rsid w:val="00BB563D"/>
    <w:rsid w:val="00BB586C"/>
    <w:rsid w:val="00BB5AD2"/>
    <w:rsid w:val="00BB5D7D"/>
    <w:rsid w:val="00BB64EF"/>
    <w:rsid w:val="00BB71F2"/>
    <w:rsid w:val="00BB721D"/>
    <w:rsid w:val="00BB762A"/>
    <w:rsid w:val="00BB76AB"/>
    <w:rsid w:val="00BB7ADD"/>
    <w:rsid w:val="00BB7F57"/>
    <w:rsid w:val="00BC0324"/>
    <w:rsid w:val="00BC0CD9"/>
    <w:rsid w:val="00BC1044"/>
    <w:rsid w:val="00BC12CD"/>
    <w:rsid w:val="00BC143A"/>
    <w:rsid w:val="00BC19A0"/>
    <w:rsid w:val="00BC1B49"/>
    <w:rsid w:val="00BC1FDB"/>
    <w:rsid w:val="00BC207E"/>
    <w:rsid w:val="00BC23D0"/>
    <w:rsid w:val="00BC2627"/>
    <w:rsid w:val="00BC387E"/>
    <w:rsid w:val="00BC3C8F"/>
    <w:rsid w:val="00BC4602"/>
    <w:rsid w:val="00BC4849"/>
    <w:rsid w:val="00BC4E85"/>
    <w:rsid w:val="00BC5BFF"/>
    <w:rsid w:val="00BC5CE8"/>
    <w:rsid w:val="00BC5DE7"/>
    <w:rsid w:val="00BC63FD"/>
    <w:rsid w:val="00BC677C"/>
    <w:rsid w:val="00BC6DC0"/>
    <w:rsid w:val="00BC6FE0"/>
    <w:rsid w:val="00BC742E"/>
    <w:rsid w:val="00BC75BC"/>
    <w:rsid w:val="00BC7FE7"/>
    <w:rsid w:val="00BD008D"/>
    <w:rsid w:val="00BD02E4"/>
    <w:rsid w:val="00BD0C08"/>
    <w:rsid w:val="00BD0F07"/>
    <w:rsid w:val="00BD0F2C"/>
    <w:rsid w:val="00BD139A"/>
    <w:rsid w:val="00BD19AC"/>
    <w:rsid w:val="00BD19EE"/>
    <w:rsid w:val="00BD1A81"/>
    <w:rsid w:val="00BD1D59"/>
    <w:rsid w:val="00BD1E83"/>
    <w:rsid w:val="00BD2493"/>
    <w:rsid w:val="00BD2CDB"/>
    <w:rsid w:val="00BD2DFF"/>
    <w:rsid w:val="00BD3D74"/>
    <w:rsid w:val="00BD40D7"/>
    <w:rsid w:val="00BD436F"/>
    <w:rsid w:val="00BD58F2"/>
    <w:rsid w:val="00BD5BA9"/>
    <w:rsid w:val="00BD6249"/>
    <w:rsid w:val="00BD62BC"/>
    <w:rsid w:val="00BD6399"/>
    <w:rsid w:val="00BD6B14"/>
    <w:rsid w:val="00BD7304"/>
    <w:rsid w:val="00BD7E4D"/>
    <w:rsid w:val="00BE0EF2"/>
    <w:rsid w:val="00BE1342"/>
    <w:rsid w:val="00BE13EB"/>
    <w:rsid w:val="00BE1B4F"/>
    <w:rsid w:val="00BE1D74"/>
    <w:rsid w:val="00BE27EF"/>
    <w:rsid w:val="00BE3048"/>
    <w:rsid w:val="00BE40F9"/>
    <w:rsid w:val="00BE4566"/>
    <w:rsid w:val="00BE46C9"/>
    <w:rsid w:val="00BE4982"/>
    <w:rsid w:val="00BE4A59"/>
    <w:rsid w:val="00BE5C39"/>
    <w:rsid w:val="00BE5D92"/>
    <w:rsid w:val="00BE65D8"/>
    <w:rsid w:val="00BE65E4"/>
    <w:rsid w:val="00BE6875"/>
    <w:rsid w:val="00BE7190"/>
    <w:rsid w:val="00BE73A0"/>
    <w:rsid w:val="00BE786A"/>
    <w:rsid w:val="00BE78FE"/>
    <w:rsid w:val="00BF02E7"/>
    <w:rsid w:val="00BF0438"/>
    <w:rsid w:val="00BF09BF"/>
    <w:rsid w:val="00BF16EF"/>
    <w:rsid w:val="00BF1710"/>
    <w:rsid w:val="00BF173D"/>
    <w:rsid w:val="00BF1787"/>
    <w:rsid w:val="00BF17CD"/>
    <w:rsid w:val="00BF1CD2"/>
    <w:rsid w:val="00BF1DB0"/>
    <w:rsid w:val="00BF2110"/>
    <w:rsid w:val="00BF2CDA"/>
    <w:rsid w:val="00BF2F28"/>
    <w:rsid w:val="00BF3281"/>
    <w:rsid w:val="00BF3707"/>
    <w:rsid w:val="00BF38FE"/>
    <w:rsid w:val="00BF39ED"/>
    <w:rsid w:val="00BF469D"/>
    <w:rsid w:val="00BF4CC5"/>
    <w:rsid w:val="00BF5F79"/>
    <w:rsid w:val="00BF634A"/>
    <w:rsid w:val="00BF67E0"/>
    <w:rsid w:val="00BF6CF3"/>
    <w:rsid w:val="00BF71D3"/>
    <w:rsid w:val="00BF7462"/>
    <w:rsid w:val="00BF7A0E"/>
    <w:rsid w:val="00C00629"/>
    <w:rsid w:val="00C00A20"/>
    <w:rsid w:val="00C00D9C"/>
    <w:rsid w:val="00C00DBD"/>
    <w:rsid w:val="00C00F1A"/>
    <w:rsid w:val="00C0129B"/>
    <w:rsid w:val="00C0135F"/>
    <w:rsid w:val="00C02360"/>
    <w:rsid w:val="00C02456"/>
    <w:rsid w:val="00C02A4F"/>
    <w:rsid w:val="00C02E9E"/>
    <w:rsid w:val="00C03E50"/>
    <w:rsid w:val="00C04496"/>
    <w:rsid w:val="00C0507F"/>
    <w:rsid w:val="00C050F0"/>
    <w:rsid w:val="00C0571C"/>
    <w:rsid w:val="00C06343"/>
    <w:rsid w:val="00C06451"/>
    <w:rsid w:val="00C06D00"/>
    <w:rsid w:val="00C07399"/>
    <w:rsid w:val="00C07429"/>
    <w:rsid w:val="00C104A8"/>
    <w:rsid w:val="00C11089"/>
    <w:rsid w:val="00C11B4C"/>
    <w:rsid w:val="00C11D82"/>
    <w:rsid w:val="00C12999"/>
    <w:rsid w:val="00C13703"/>
    <w:rsid w:val="00C13E91"/>
    <w:rsid w:val="00C15159"/>
    <w:rsid w:val="00C15433"/>
    <w:rsid w:val="00C158C7"/>
    <w:rsid w:val="00C17597"/>
    <w:rsid w:val="00C17CDC"/>
    <w:rsid w:val="00C17D1D"/>
    <w:rsid w:val="00C17DE1"/>
    <w:rsid w:val="00C17F66"/>
    <w:rsid w:val="00C20089"/>
    <w:rsid w:val="00C2038E"/>
    <w:rsid w:val="00C20A40"/>
    <w:rsid w:val="00C20EB9"/>
    <w:rsid w:val="00C21199"/>
    <w:rsid w:val="00C21C12"/>
    <w:rsid w:val="00C22041"/>
    <w:rsid w:val="00C226A1"/>
    <w:rsid w:val="00C22766"/>
    <w:rsid w:val="00C22E09"/>
    <w:rsid w:val="00C232ED"/>
    <w:rsid w:val="00C237EA"/>
    <w:rsid w:val="00C23A76"/>
    <w:rsid w:val="00C23B26"/>
    <w:rsid w:val="00C241CF"/>
    <w:rsid w:val="00C2425B"/>
    <w:rsid w:val="00C24A1D"/>
    <w:rsid w:val="00C24CB9"/>
    <w:rsid w:val="00C2595F"/>
    <w:rsid w:val="00C2620C"/>
    <w:rsid w:val="00C300A4"/>
    <w:rsid w:val="00C301B4"/>
    <w:rsid w:val="00C304B9"/>
    <w:rsid w:val="00C305A5"/>
    <w:rsid w:val="00C30702"/>
    <w:rsid w:val="00C30BE8"/>
    <w:rsid w:val="00C319D4"/>
    <w:rsid w:val="00C32158"/>
    <w:rsid w:val="00C32460"/>
    <w:rsid w:val="00C3316B"/>
    <w:rsid w:val="00C33C05"/>
    <w:rsid w:val="00C34197"/>
    <w:rsid w:val="00C34695"/>
    <w:rsid w:val="00C34924"/>
    <w:rsid w:val="00C34A5B"/>
    <w:rsid w:val="00C34BF7"/>
    <w:rsid w:val="00C35087"/>
    <w:rsid w:val="00C35C30"/>
    <w:rsid w:val="00C36CC6"/>
    <w:rsid w:val="00C37165"/>
    <w:rsid w:val="00C3782F"/>
    <w:rsid w:val="00C379B8"/>
    <w:rsid w:val="00C400BC"/>
    <w:rsid w:val="00C4019B"/>
    <w:rsid w:val="00C401C9"/>
    <w:rsid w:val="00C407C1"/>
    <w:rsid w:val="00C41EEF"/>
    <w:rsid w:val="00C4214D"/>
    <w:rsid w:val="00C427D2"/>
    <w:rsid w:val="00C43B1E"/>
    <w:rsid w:val="00C449C5"/>
    <w:rsid w:val="00C45890"/>
    <w:rsid w:val="00C46214"/>
    <w:rsid w:val="00C465EC"/>
    <w:rsid w:val="00C46C37"/>
    <w:rsid w:val="00C46F4E"/>
    <w:rsid w:val="00C47586"/>
    <w:rsid w:val="00C47C02"/>
    <w:rsid w:val="00C47D75"/>
    <w:rsid w:val="00C47D7A"/>
    <w:rsid w:val="00C47DDE"/>
    <w:rsid w:val="00C47E62"/>
    <w:rsid w:val="00C50030"/>
    <w:rsid w:val="00C5004A"/>
    <w:rsid w:val="00C503BE"/>
    <w:rsid w:val="00C505BD"/>
    <w:rsid w:val="00C50940"/>
    <w:rsid w:val="00C50B81"/>
    <w:rsid w:val="00C51488"/>
    <w:rsid w:val="00C517F3"/>
    <w:rsid w:val="00C52171"/>
    <w:rsid w:val="00C527AD"/>
    <w:rsid w:val="00C528A2"/>
    <w:rsid w:val="00C52B6D"/>
    <w:rsid w:val="00C52BE0"/>
    <w:rsid w:val="00C53550"/>
    <w:rsid w:val="00C53577"/>
    <w:rsid w:val="00C53B11"/>
    <w:rsid w:val="00C53C79"/>
    <w:rsid w:val="00C53D21"/>
    <w:rsid w:val="00C53FB5"/>
    <w:rsid w:val="00C54868"/>
    <w:rsid w:val="00C551F4"/>
    <w:rsid w:val="00C553D0"/>
    <w:rsid w:val="00C56050"/>
    <w:rsid w:val="00C56408"/>
    <w:rsid w:val="00C56B94"/>
    <w:rsid w:val="00C56E1B"/>
    <w:rsid w:val="00C5762A"/>
    <w:rsid w:val="00C577DD"/>
    <w:rsid w:val="00C5795A"/>
    <w:rsid w:val="00C61037"/>
    <w:rsid w:val="00C610AA"/>
    <w:rsid w:val="00C61FBF"/>
    <w:rsid w:val="00C62424"/>
    <w:rsid w:val="00C626A3"/>
    <w:rsid w:val="00C63797"/>
    <w:rsid w:val="00C6391C"/>
    <w:rsid w:val="00C642C4"/>
    <w:rsid w:val="00C642C6"/>
    <w:rsid w:val="00C642F6"/>
    <w:rsid w:val="00C6448E"/>
    <w:rsid w:val="00C64E59"/>
    <w:rsid w:val="00C64E6B"/>
    <w:rsid w:val="00C6526A"/>
    <w:rsid w:val="00C65427"/>
    <w:rsid w:val="00C65483"/>
    <w:rsid w:val="00C6586E"/>
    <w:rsid w:val="00C658FA"/>
    <w:rsid w:val="00C66316"/>
    <w:rsid w:val="00C6711C"/>
    <w:rsid w:val="00C67330"/>
    <w:rsid w:val="00C67601"/>
    <w:rsid w:val="00C67842"/>
    <w:rsid w:val="00C67A1E"/>
    <w:rsid w:val="00C7020E"/>
    <w:rsid w:val="00C71105"/>
    <w:rsid w:val="00C719E1"/>
    <w:rsid w:val="00C71EC1"/>
    <w:rsid w:val="00C720D7"/>
    <w:rsid w:val="00C7218D"/>
    <w:rsid w:val="00C72530"/>
    <w:rsid w:val="00C72845"/>
    <w:rsid w:val="00C734EF"/>
    <w:rsid w:val="00C74B33"/>
    <w:rsid w:val="00C75ECA"/>
    <w:rsid w:val="00C75F5C"/>
    <w:rsid w:val="00C765A7"/>
    <w:rsid w:val="00C76A6F"/>
    <w:rsid w:val="00C772CB"/>
    <w:rsid w:val="00C777A8"/>
    <w:rsid w:val="00C7790A"/>
    <w:rsid w:val="00C77C1B"/>
    <w:rsid w:val="00C77C59"/>
    <w:rsid w:val="00C77D9F"/>
    <w:rsid w:val="00C800B8"/>
    <w:rsid w:val="00C80174"/>
    <w:rsid w:val="00C80459"/>
    <w:rsid w:val="00C814DA"/>
    <w:rsid w:val="00C81916"/>
    <w:rsid w:val="00C81CE6"/>
    <w:rsid w:val="00C821FF"/>
    <w:rsid w:val="00C823BC"/>
    <w:rsid w:val="00C828C7"/>
    <w:rsid w:val="00C82EA4"/>
    <w:rsid w:val="00C830E2"/>
    <w:rsid w:val="00C833A3"/>
    <w:rsid w:val="00C835E7"/>
    <w:rsid w:val="00C83C95"/>
    <w:rsid w:val="00C83D9E"/>
    <w:rsid w:val="00C842DD"/>
    <w:rsid w:val="00C84B86"/>
    <w:rsid w:val="00C84B99"/>
    <w:rsid w:val="00C84D96"/>
    <w:rsid w:val="00C8546F"/>
    <w:rsid w:val="00C8563F"/>
    <w:rsid w:val="00C85DDF"/>
    <w:rsid w:val="00C86100"/>
    <w:rsid w:val="00C86239"/>
    <w:rsid w:val="00C86261"/>
    <w:rsid w:val="00C86A94"/>
    <w:rsid w:val="00C87263"/>
    <w:rsid w:val="00C875CA"/>
    <w:rsid w:val="00C8775C"/>
    <w:rsid w:val="00C8777B"/>
    <w:rsid w:val="00C87A08"/>
    <w:rsid w:val="00C87B57"/>
    <w:rsid w:val="00C87C8D"/>
    <w:rsid w:val="00C87DC5"/>
    <w:rsid w:val="00C90A87"/>
    <w:rsid w:val="00C91538"/>
    <w:rsid w:val="00C91C3F"/>
    <w:rsid w:val="00C91F96"/>
    <w:rsid w:val="00C929A2"/>
    <w:rsid w:val="00C92A2A"/>
    <w:rsid w:val="00C92DA2"/>
    <w:rsid w:val="00C940E8"/>
    <w:rsid w:val="00C9456A"/>
    <w:rsid w:val="00C9650D"/>
    <w:rsid w:val="00C96DD7"/>
    <w:rsid w:val="00C96DF0"/>
    <w:rsid w:val="00C96E3C"/>
    <w:rsid w:val="00C975B6"/>
    <w:rsid w:val="00C977A4"/>
    <w:rsid w:val="00C97C5E"/>
    <w:rsid w:val="00C97D8A"/>
    <w:rsid w:val="00C97DE4"/>
    <w:rsid w:val="00CA0142"/>
    <w:rsid w:val="00CA0389"/>
    <w:rsid w:val="00CA048A"/>
    <w:rsid w:val="00CA096D"/>
    <w:rsid w:val="00CA0E7A"/>
    <w:rsid w:val="00CA15E2"/>
    <w:rsid w:val="00CA1783"/>
    <w:rsid w:val="00CA2AEE"/>
    <w:rsid w:val="00CA2B3C"/>
    <w:rsid w:val="00CA2FA3"/>
    <w:rsid w:val="00CA4549"/>
    <w:rsid w:val="00CA46AA"/>
    <w:rsid w:val="00CA4E96"/>
    <w:rsid w:val="00CA500D"/>
    <w:rsid w:val="00CA5062"/>
    <w:rsid w:val="00CA5320"/>
    <w:rsid w:val="00CA5AD7"/>
    <w:rsid w:val="00CA5C8F"/>
    <w:rsid w:val="00CA6ACC"/>
    <w:rsid w:val="00CA6CFD"/>
    <w:rsid w:val="00CA6F40"/>
    <w:rsid w:val="00CA747E"/>
    <w:rsid w:val="00CA7771"/>
    <w:rsid w:val="00CB0817"/>
    <w:rsid w:val="00CB0B84"/>
    <w:rsid w:val="00CB0C74"/>
    <w:rsid w:val="00CB0CB8"/>
    <w:rsid w:val="00CB0D94"/>
    <w:rsid w:val="00CB0F88"/>
    <w:rsid w:val="00CB137F"/>
    <w:rsid w:val="00CB16FF"/>
    <w:rsid w:val="00CB17F7"/>
    <w:rsid w:val="00CB1859"/>
    <w:rsid w:val="00CB18BD"/>
    <w:rsid w:val="00CB22C4"/>
    <w:rsid w:val="00CB2476"/>
    <w:rsid w:val="00CB25E1"/>
    <w:rsid w:val="00CB2674"/>
    <w:rsid w:val="00CB28C8"/>
    <w:rsid w:val="00CB2B54"/>
    <w:rsid w:val="00CB2B8A"/>
    <w:rsid w:val="00CB2D82"/>
    <w:rsid w:val="00CB36E4"/>
    <w:rsid w:val="00CB3800"/>
    <w:rsid w:val="00CB3F73"/>
    <w:rsid w:val="00CB4509"/>
    <w:rsid w:val="00CB459D"/>
    <w:rsid w:val="00CB45FF"/>
    <w:rsid w:val="00CB4699"/>
    <w:rsid w:val="00CB4D71"/>
    <w:rsid w:val="00CB5796"/>
    <w:rsid w:val="00CB5A20"/>
    <w:rsid w:val="00CB5B6C"/>
    <w:rsid w:val="00CB5F6C"/>
    <w:rsid w:val="00CB685B"/>
    <w:rsid w:val="00CB6DA7"/>
    <w:rsid w:val="00CB7BCF"/>
    <w:rsid w:val="00CC0A1D"/>
    <w:rsid w:val="00CC13DC"/>
    <w:rsid w:val="00CC1553"/>
    <w:rsid w:val="00CC1B57"/>
    <w:rsid w:val="00CC1B9D"/>
    <w:rsid w:val="00CC2056"/>
    <w:rsid w:val="00CC2208"/>
    <w:rsid w:val="00CC2214"/>
    <w:rsid w:val="00CC239F"/>
    <w:rsid w:val="00CC26E2"/>
    <w:rsid w:val="00CC28E5"/>
    <w:rsid w:val="00CC2E56"/>
    <w:rsid w:val="00CC2FA6"/>
    <w:rsid w:val="00CC3C28"/>
    <w:rsid w:val="00CC3ED2"/>
    <w:rsid w:val="00CC43A3"/>
    <w:rsid w:val="00CC456D"/>
    <w:rsid w:val="00CC50DD"/>
    <w:rsid w:val="00CC5618"/>
    <w:rsid w:val="00CC61FF"/>
    <w:rsid w:val="00CC6211"/>
    <w:rsid w:val="00CC6301"/>
    <w:rsid w:val="00CC64BC"/>
    <w:rsid w:val="00CC653E"/>
    <w:rsid w:val="00CC6B16"/>
    <w:rsid w:val="00CC786E"/>
    <w:rsid w:val="00CC7A5B"/>
    <w:rsid w:val="00CC7CB3"/>
    <w:rsid w:val="00CD11F1"/>
    <w:rsid w:val="00CD1731"/>
    <w:rsid w:val="00CD1A32"/>
    <w:rsid w:val="00CD2098"/>
    <w:rsid w:val="00CD20A1"/>
    <w:rsid w:val="00CD240D"/>
    <w:rsid w:val="00CD2455"/>
    <w:rsid w:val="00CD260B"/>
    <w:rsid w:val="00CD28FD"/>
    <w:rsid w:val="00CD2F41"/>
    <w:rsid w:val="00CD32F6"/>
    <w:rsid w:val="00CD3F70"/>
    <w:rsid w:val="00CD3FE7"/>
    <w:rsid w:val="00CD4273"/>
    <w:rsid w:val="00CD4B26"/>
    <w:rsid w:val="00CD4BA1"/>
    <w:rsid w:val="00CD5372"/>
    <w:rsid w:val="00CD554A"/>
    <w:rsid w:val="00CD59A2"/>
    <w:rsid w:val="00CD5D63"/>
    <w:rsid w:val="00CD6077"/>
    <w:rsid w:val="00CD65E2"/>
    <w:rsid w:val="00CD65EA"/>
    <w:rsid w:val="00CD706A"/>
    <w:rsid w:val="00CD734A"/>
    <w:rsid w:val="00CD7B96"/>
    <w:rsid w:val="00CE07B3"/>
    <w:rsid w:val="00CE09E2"/>
    <w:rsid w:val="00CE0E27"/>
    <w:rsid w:val="00CE13B5"/>
    <w:rsid w:val="00CE229B"/>
    <w:rsid w:val="00CE2832"/>
    <w:rsid w:val="00CE2E6D"/>
    <w:rsid w:val="00CE3B20"/>
    <w:rsid w:val="00CE3C97"/>
    <w:rsid w:val="00CE4D55"/>
    <w:rsid w:val="00CE64AB"/>
    <w:rsid w:val="00CE6638"/>
    <w:rsid w:val="00CE6D24"/>
    <w:rsid w:val="00CE6FF2"/>
    <w:rsid w:val="00CE71EA"/>
    <w:rsid w:val="00CF0117"/>
    <w:rsid w:val="00CF01BF"/>
    <w:rsid w:val="00CF0D56"/>
    <w:rsid w:val="00CF101F"/>
    <w:rsid w:val="00CF1955"/>
    <w:rsid w:val="00CF196D"/>
    <w:rsid w:val="00CF2410"/>
    <w:rsid w:val="00CF37BE"/>
    <w:rsid w:val="00CF48E1"/>
    <w:rsid w:val="00CF4C0A"/>
    <w:rsid w:val="00CF54CF"/>
    <w:rsid w:val="00CF5A51"/>
    <w:rsid w:val="00CF5B44"/>
    <w:rsid w:val="00CF62C7"/>
    <w:rsid w:val="00CF693C"/>
    <w:rsid w:val="00CF6D52"/>
    <w:rsid w:val="00CF7C50"/>
    <w:rsid w:val="00D0005C"/>
    <w:rsid w:val="00D00173"/>
    <w:rsid w:val="00D004B0"/>
    <w:rsid w:val="00D00EFB"/>
    <w:rsid w:val="00D01689"/>
    <w:rsid w:val="00D017A4"/>
    <w:rsid w:val="00D01CC6"/>
    <w:rsid w:val="00D01D8C"/>
    <w:rsid w:val="00D01F9D"/>
    <w:rsid w:val="00D025A5"/>
    <w:rsid w:val="00D02FF9"/>
    <w:rsid w:val="00D0304B"/>
    <w:rsid w:val="00D0523A"/>
    <w:rsid w:val="00D056DE"/>
    <w:rsid w:val="00D05C85"/>
    <w:rsid w:val="00D05EF3"/>
    <w:rsid w:val="00D06221"/>
    <w:rsid w:val="00D0645A"/>
    <w:rsid w:val="00D06E9D"/>
    <w:rsid w:val="00D07B8C"/>
    <w:rsid w:val="00D07EE3"/>
    <w:rsid w:val="00D1033F"/>
    <w:rsid w:val="00D10889"/>
    <w:rsid w:val="00D11A8D"/>
    <w:rsid w:val="00D11C39"/>
    <w:rsid w:val="00D11F84"/>
    <w:rsid w:val="00D120A9"/>
    <w:rsid w:val="00D12EAF"/>
    <w:rsid w:val="00D1321C"/>
    <w:rsid w:val="00D13260"/>
    <w:rsid w:val="00D13D98"/>
    <w:rsid w:val="00D13E38"/>
    <w:rsid w:val="00D15048"/>
    <w:rsid w:val="00D15504"/>
    <w:rsid w:val="00D15B76"/>
    <w:rsid w:val="00D160C9"/>
    <w:rsid w:val="00D16A36"/>
    <w:rsid w:val="00D16C36"/>
    <w:rsid w:val="00D16F08"/>
    <w:rsid w:val="00D174C3"/>
    <w:rsid w:val="00D17838"/>
    <w:rsid w:val="00D20413"/>
    <w:rsid w:val="00D206AF"/>
    <w:rsid w:val="00D2225B"/>
    <w:rsid w:val="00D22377"/>
    <w:rsid w:val="00D22378"/>
    <w:rsid w:val="00D22E9D"/>
    <w:rsid w:val="00D23312"/>
    <w:rsid w:val="00D2506C"/>
    <w:rsid w:val="00D25915"/>
    <w:rsid w:val="00D2680D"/>
    <w:rsid w:val="00D26A4A"/>
    <w:rsid w:val="00D26D17"/>
    <w:rsid w:val="00D270D9"/>
    <w:rsid w:val="00D279F5"/>
    <w:rsid w:val="00D31061"/>
    <w:rsid w:val="00D314CE"/>
    <w:rsid w:val="00D315C6"/>
    <w:rsid w:val="00D319DB"/>
    <w:rsid w:val="00D31A09"/>
    <w:rsid w:val="00D31BF4"/>
    <w:rsid w:val="00D324EE"/>
    <w:rsid w:val="00D32524"/>
    <w:rsid w:val="00D32F0D"/>
    <w:rsid w:val="00D33544"/>
    <w:rsid w:val="00D33B92"/>
    <w:rsid w:val="00D34324"/>
    <w:rsid w:val="00D34BD6"/>
    <w:rsid w:val="00D3569C"/>
    <w:rsid w:val="00D35B38"/>
    <w:rsid w:val="00D35B76"/>
    <w:rsid w:val="00D35D09"/>
    <w:rsid w:val="00D35D4B"/>
    <w:rsid w:val="00D35DF5"/>
    <w:rsid w:val="00D35EE6"/>
    <w:rsid w:val="00D364EA"/>
    <w:rsid w:val="00D367AC"/>
    <w:rsid w:val="00D36BDB"/>
    <w:rsid w:val="00D374EE"/>
    <w:rsid w:val="00D37D8B"/>
    <w:rsid w:val="00D37E5C"/>
    <w:rsid w:val="00D400F5"/>
    <w:rsid w:val="00D4011F"/>
    <w:rsid w:val="00D40603"/>
    <w:rsid w:val="00D4121F"/>
    <w:rsid w:val="00D4138E"/>
    <w:rsid w:val="00D413CB"/>
    <w:rsid w:val="00D417F1"/>
    <w:rsid w:val="00D41914"/>
    <w:rsid w:val="00D41D59"/>
    <w:rsid w:val="00D42362"/>
    <w:rsid w:val="00D42603"/>
    <w:rsid w:val="00D42C64"/>
    <w:rsid w:val="00D4389E"/>
    <w:rsid w:val="00D438EC"/>
    <w:rsid w:val="00D43BEB"/>
    <w:rsid w:val="00D44022"/>
    <w:rsid w:val="00D44672"/>
    <w:rsid w:val="00D4478B"/>
    <w:rsid w:val="00D44C3D"/>
    <w:rsid w:val="00D44DBF"/>
    <w:rsid w:val="00D45511"/>
    <w:rsid w:val="00D455CB"/>
    <w:rsid w:val="00D45849"/>
    <w:rsid w:val="00D45A55"/>
    <w:rsid w:val="00D46845"/>
    <w:rsid w:val="00D46924"/>
    <w:rsid w:val="00D4693E"/>
    <w:rsid w:val="00D46D10"/>
    <w:rsid w:val="00D47131"/>
    <w:rsid w:val="00D4745D"/>
    <w:rsid w:val="00D47F23"/>
    <w:rsid w:val="00D50392"/>
    <w:rsid w:val="00D504D6"/>
    <w:rsid w:val="00D5087B"/>
    <w:rsid w:val="00D51416"/>
    <w:rsid w:val="00D516C1"/>
    <w:rsid w:val="00D517A1"/>
    <w:rsid w:val="00D51BCA"/>
    <w:rsid w:val="00D51E36"/>
    <w:rsid w:val="00D52AC6"/>
    <w:rsid w:val="00D530D7"/>
    <w:rsid w:val="00D5452E"/>
    <w:rsid w:val="00D5459C"/>
    <w:rsid w:val="00D54D22"/>
    <w:rsid w:val="00D54E90"/>
    <w:rsid w:val="00D55CAC"/>
    <w:rsid w:val="00D55F70"/>
    <w:rsid w:val="00D56665"/>
    <w:rsid w:val="00D568D5"/>
    <w:rsid w:val="00D569E4"/>
    <w:rsid w:val="00D56B2B"/>
    <w:rsid w:val="00D56D6A"/>
    <w:rsid w:val="00D56E45"/>
    <w:rsid w:val="00D570BF"/>
    <w:rsid w:val="00D57256"/>
    <w:rsid w:val="00D57501"/>
    <w:rsid w:val="00D57C3A"/>
    <w:rsid w:val="00D6098D"/>
    <w:rsid w:val="00D609E2"/>
    <w:rsid w:val="00D60D6D"/>
    <w:rsid w:val="00D60D9F"/>
    <w:rsid w:val="00D60DA7"/>
    <w:rsid w:val="00D61640"/>
    <w:rsid w:val="00D6226F"/>
    <w:rsid w:val="00D62299"/>
    <w:rsid w:val="00D6253A"/>
    <w:rsid w:val="00D62A66"/>
    <w:rsid w:val="00D6305E"/>
    <w:rsid w:val="00D63130"/>
    <w:rsid w:val="00D637BD"/>
    <w:rsid w:val="00D63FDA"/>
    <w:rsid w:val="00D64110"/>
    <w:rsid w:val="00D64E21"/>
    <w:rsid w:val="00D65023"/>
    <w:rsid w:val="00D65320"/>
    <w:rsid w:val="00D655CE"/>
    <w:rsid w:val="00D658BA"/>
    <w:rsid w:val="00D65B34"/>
    <w:rsid w:val="00D65D41"/>
    <w:rsid w:val="00D65F42"/>
    <w:rsid w:val="00D661A3"/>
    <w:rsid w:val="00D66A14"/>
    <w:rsid w:val="00D66E89"/>
    <w:rsid w:val="00D66F03"/>
    <w:rsid w:val="00D67806"/>
    <w:rsid w:val="00D709A5"/>
    <w:rsid w:val="00D70E0A"/>
    <w:rsid w:val="00D70ED9"/>
    <w:rsid w:val="00D7132B"/>
    <w:rsid w:val="00D71E07"/>
    <w:rsid w:val="00D71EC5"/>
    <w:rsid w:val="00D72162"/>
    <w:rsid w:val="00D72257"/>
    <w:rsid w:val="00D725A3"/>
    <w:rsid w:val="00D72858"/>
    <w:rsid w:val="00D72BF3"/>
    <w:rsid w:val="00D7385E"/>
    <w:rsid w:val="00D73A29"/>
    <w:rsid w:val="00D73D68"/>
    <w:rsid w:val="00D73EBC"/>
    <w:rsid w:val="00D74177"/>
    <w:rsid w:val="00D7432E"/>
    <w:rsid w:val="00D75012"/>
    <w:rsid w:val="00D755F8"/>
    <w:rsid w:val="00D77012"/>
    <w:rsid w:val="00D774C1"/>
    <w:rsid w:val="00D7768C"/>
    <w:rsid w:val="00D776F1"/>
    <w:rsid w:val="00D77ABC"/>
    <w:rsid w:val="00D8011A"/>
    <w:rsid w:val="00D80753"/>
    <w:rsid w:val="00D811ED"/>
    <w:rsid w:val="00D81421"/>
    <w:rsid w:val="00D81548"/>
    <w:rsid w:val="00D81670"/>
    <w:rsid w:val="00D816E5"/>
    <w:rsid w:val="00D81D69"/>
    <w:rsid w:val="00D82CFE"/>
    <w:rsid w:val="00D832CC"/>
    <w:rsid w:val="00D8341B"/>
    <w:rsid w:val="00D834E2"/>
    <w:rsid w:val="00D837CC"/>
    <w:rsid w:val="00D8457E"/>
    <w:rsid w:val="00D84ABB"/>
    <w:rsid w:val="00D856C8"/>
    <w:rsid w:val="00D85755"/>
    <w:rsid w:val="00D8586E"/>
    <w:rsid w:val="00D8588C"/>
    <w:rsid w:val="00D8701C"/>
    <w:rsid w:val="00D87298"/>
    <w:rsid w:val="00D873A9"/>
    <w:rsid w:val="00D8761A"/>
    <w:rsid w:val="00D87690"/>
    <w:rsid w:val="00D87C01"/>
    <w:rsid w:val="00D87EA1"/>
    <w:rsid w:val="00D87EB7"/>
    <w:rsid w:val="00D90262"/>
    <w:rsid w:val="00D905D2"/>
    <w:rsid w:val="00D914C5"/>
    <w:rsid w:val="00D9176F"/>
    <w:rsid w:val="00D91A31"/>
    <w:rsid w:val="00D91D20"/>
    <w:rsid w:val="00D92159"/>
    <w:rsid w:val="00D92804"/>
    <w:rsid w:val="00D9337B"/>
    <w:rsid w:val="00D93678"/>
    <w:rsid w:val="00D938D7"/>
    <w:rsid w:val="00D94ABA"/>
    <w:rsid w:val="00D9524E"/>
    <w:rsid w:val="00D9534A"/>
    <w:rsid w:val="00D95936"/>
    <w:rsid w:val="00D95A28"/>
    <w:rsid w:val="00D95B4A"/>
    <w:rsid w:val="00D96652"/>
    <w:rsid w:val="00D9701A"/>
    <w:rsid w:val="00D97741"/>
    <w:rsid w:val="00D9774B"/>
    <w:rsid w:val="00D97D28"/>
    <w:rsid w:val="00D97FDF"/>
    <w:rsid w:val="00DA01F9"/>
    <w:rsid w:val="00DA0266"/>
    <w:rsid w:val="00DA041E"/>
    <w:rsid w:val="00DA04DB"/>
    <w:rsid w:val="00DA07F5"/>
    <w:rsid w:val="00DA097C"/>
    <w:rsid w:val="00DA0A12"/>
    <w:rsid w:val="00DA0EE7"/>
    <w:rsid w:val="00DA13D9"/>
    <w:rsid w:val="00DA1B26"/>
    <w:rsid w:val="00DA1D6C"/>
    <w:rsid w:val="00DA1FAC"/>
    <w:rsid w:val="00DA269F"/>
    <w:rsid w:val="00DA26E8"/>
    <w:rsid w:val="00DA325C"/>
    <w:rsid w:val="00DA32E1"/>
    <w:rsid w:val="00DA3F68"/>
    <w:rsid w:val="00DA3FA1"/>
    <w:rsid w:val="00DA3FB6"/>
    <w:rsid w:val="00DA40DA"/>
    <w:rsid w:val="00DA422C"/>
    <w:rsid w:val="00DA435D"/>
    <w:rsid w:val="00DA4BD6"/>
    <w:rsid w:val="00DA601B"/>
    <w:rsid w:val="00DA633D"/>
    <w:rsid w:val="00DA66DA"/>
    <w:rsid w:val="00DA6887"/>
    <w:rsid w:val="00DA71F4"/>
    <w:rsid w:val="00DA7317"/>
    <w:rsid w:val="00DA7B10"/>
    <w:rsid w:val="00DA7C88"/>
    <w:rsid w:val="00DB089A"/>
    <w:rsid w:val="00DB0D24"/>
    <w:rsid w:val="00DB1077"/>
    <w:rsid w:val="00DB1458"/>
    <w:rsid w:val="00DB1676"/>
    <w:rsid w:val="00DB1E2A"/>
    <w:rsid w:val="00DB1EE1"/>
    <w:rsid w:val="00DB24DD"/>
    <w:rsid w:val="00DB2875"/>
    <w:rsid w:val="00DB2D93"/>
    <w:rsid w:val="00DB3210"/>
    <w:rsid w:val="00DB3649"/>
    <w:rsid w:val="00DB3BBA"/>
    <w:rsid w:val="00DB3BD0"/>
    <w:rsid w:val="00DB4126"/>
    <w:rsid w:val="00DB4B65"/>
    <w:rsid w:val="00DB529B"/>
    <w:rsid w:val="00DB5328"/>
    <w:rsid w:val="00DB54C7"/>
    <w:rsid w:val="00DB555C"/>
    <w:rsid w:val="00DB5941"/>
    <w:rsid w:val="00DB59B3"/>
    <w:rsid w:val="00DB5DFC"/>
    <w:rsid w:val="00DB5F2A"/>
    <w:rsid w:val="00DB6A6F"/>
    <w:rsid w:val="00DB6B53"/>
    <w:rsid w:val="00DB6D8C"/>
    <w:rsid w:val="00DB739C"/>
    <w:rsid w:val="00DC08DA"/>
    <w:rsid w:val="00DC1010"/>
    <w:rsid w:val="00DC1015"/>
    <w:rsid w:val="00DC1037"/>
    <w:rsid w:val="00DC1A78"/>
    <w:rsid w:val="00DC1EDC"/>
    <w:rsid w:val="00DC2C9D"/>
    <w:rsid w:val="00DC446C"/>
    <w:rsid w:val="00DC5126"/>
    <w:rsid w:val="00DC5275"/>
    <w:rsid w:val="00DC5614"/>
    <w:rsid w:val="00DC57CD"/>
    <w:rsid w:val="00DC5A01"/>
    <w:rsid w:val="00DC5AD2"/>
    <w:rsid w:val="00DC5EE4"/>
    <w:rsid w:val="00DC646C"/>
    <w:rsid w:val="00DC6A1C"/>
    <w:rsid w:val="00DC6A9D"/>
    <w:rsid w:val="00DC6DD4"/>
    <w:rsid w:val="00DC6E51"/>
    <w:rsid w:val="00DC71F7"/>
    <w:rsid w:val="00DC7795"/>
    <w:rsid w:val="00DC7CF8"/>
    <w:rsid w:val="00DD0365"/>
    <w:rsid w:val="00DD04E7"/>
    <w:rsid w:val="00DD0DD6"/>
    <w:rsid w:val="00DD0E73"/>
    <w:rsid w:val="00DD0F4E"/>
    <w:rsid w:val="00DD194D"/>
    <w:rsid w:val="00DD1B78"/>
    <w:rsid w:val="00DD1BF6"/>
    <w:rsid w:val="00DD2134"/>
    <w:rsid w:val="00DD298C"/>
    <w:rsid w:val="00DD37F2"/>
    <w:rsid w:val="00DD39F5"/>
    <w:rsid w:val="00DD3A11"/>
    <w:rsid w:val="00DD3C55"/>
    <w:rsid w:val="00DD3CDE"/>
    <w:rsid w:val="00DD4F5D"/>
    <w:rsid w:val="00DD592F"/>
    <w:rsid w:val="00DD5A45"/>
    <w:rsid w:val="00DD5D2E"/>
    <w:rsid w:val="00DD60D7"/>
    <w:rsid w:val="00DD73B8"/>
    <w:rsid w:val="00DD79A6"/>
    <w:rsid w:val="00DE025F"/>
    <w:rsid w:val="00DE0A23"/>
    <w:rsid w:val="00DE0B4C"/>
    <w:rsid w:val="00DE0E67"/>
    <w:rsid w:val="00DE0F3E"/>
    <w:rsid w:val="00DE19B8"/>
    <w:rsid w:val="00DE1AC4"/>
    <w:rsid w:val="00DE2CB8"/>
    <w:rsid w:val="00DE324E"/>
    <w:rsid w:val="00DE33C9"/>
    <w:rsid w:val="00DE3899"/>
    <w:rsid w:val="00DE3D7E"/>
    <w:rsid w:val="00DE42F7"/>
    <w:rsid w:val="00DE4AC2"/>
    <w:rsid w:val="00DE4EF2"/>
    <w:rsid w:val="00DE5BEF"/>
    <w:rsid w:val="00DE5EBA"/>
    <w:rsid w:val="00DE68F6"/>
    <w:rsid w:val="00DE6A99"/>
    <w:rsid w:val="00DE6DF1"/>
    <w:rsid w:val="00DE7114"/>
    <w:rsid w:val="00DE78D2"/>
    <w:rsid w:val="00DE7A53"/>
    <w:rsid w:val="00DF04E4"/>
    <w:rsid w:val="00DF074B"/>
    <w:rsid w:val="00DF141C"/>
    <w:rsid w:val="00DF180A"/>
    <w:rsid w:val="00DF1A52"/>
    <w:rsid w:val="00DF2313"/>
    <w:rsid w:val="00DF2728"/>
    <w:rsid w:val="00DF2E03"/>
    <w:rsid w:val="00DF31EC"/>
    <w:rsid w:val="00DF391F"/>
    <w:rsid w:val="00DF3C6F"/>
    <w:rsid w:val="00DF3EA6"/>
    <w:rsid w:val="00DF3EA9"/>
    <w:rsid w:val="00DF40E3"/>
    <w:rsid w:val="00DF4155"/>
    <w:rsid w:val="00DF49B3"/>
    <w:rsid w:val="00DF5D7B"/>
    <w:rsid w:val="00DF6214"/>
    <w:rsid w:val="00DF6AA2"/>
    <w:rsid w:val="00DF73DA"/>
    <w:rsid w:val="00DF762E"/>
    <w:rsid w:val="00DF7936"/>
    <w:rsid w:val="00DF79FD"/>
    <w:rsid w:val="00E00331"/>
    <w:rsid w:val="00E00450"/>
    <w:rsid w:val="00E00A2C"/>
    <w:rsid w:val="00E01064"/>
    <w:rsid w:val="00E0178F"/>
    <w:rsid w:val="00E01EAE"/>
    <w:rsid w:val="00E029F7"/>
    <w:rsid w:val="00E03445"/>
    <w:rsid w:val="00E0355E"/>
    <w:rsid w:val="00E03C27"/>
    <w:rsid w:val="00E0467C"/>
    <w:rsid w:val="00E048EA"/>
    <w:rsid w:val="00E050FA"/>
    <w:rsid w:val="00E05154"/>
    <w:rsid w:val="00E05245"/>
    <w:rsid w:val="00E05686"/>
    <w:rsid w:val="00E05D27"/>
    <w:rsid w:val="00E06225"/>
    <w:rsid w:val="00E07759"/>
    <w:rsid w:val="00E077FF"/>
    <w:rsid w:val="00E078B6"/>
    <w:rsid w:val="00E07CF2"/>
    <w:rsid w:val="00E07D20"/>
    <w:rsid w:val="00E07F42"/>
    <w:rsid w:val="00E10391"/>
    <w:rsid w:val="00E105E0"/>
    <w:rsid w:val="00E10BDC"/>
    <w:rsid w:val="00E10F34"/>
    <w:rsid w:val="00E11825"/>
    <w:rsid w:val="00E118C1"/>
    <w:rsid w:val="00E11C68"/>
    <w:rsid w:val="00E12878"/>
    <w:rsid w:val="00E12BB2"/>
    <w:rsid w:val="00E12BE0"/>
    <w:rsid w:val="00E12C9D"/>
    <w:rsid w:val="00E12DBF"/>
    <w:rsid w:val="00E137A5"/>
    <w:rsid w:val="00E13AE4"/>
    <w:rsid w:val="00E14446"/>
    <w:rsid w:val="00E1486E"/>
    <w:rsid w:val="00E14938"/>
    <w:rsid w:val="00E1545C"/>
    <w:rsid w:val="00E15957"/>
    <w:rsid w:val="00E15A46"/>
    <w:rsid w:val="00E15D09"/>
    <w:rsid w:val="00E160C2"/>
    <w:rsid w:val="00E16392"/>
    <w:rsid w:val="00E16722"/>
    <w:rsid w:val="00E167A8"/>
    <w:rsid w:val="00E16BCC"/>
    <w:rsid w:val="00E16D11"/>
    <w:rsid w:val="00E17986"/>
    <w:rsid w:val="00E17C5B"/>
    <w:rsid w:val="00E17DFF"/>
    <w:rsid w:val="00E20C42"/>
    <w:rsid w:val="00E20D39"/>
    <w:rsid w:val="00E214E9"/>
    <w:rsid w:val="00E21CAF"/>
    <w:rsid w:val="00E21F0B"/>
    <w:rsid w:val="00E2287C"/>
    <w:rsid w:val="00E22924"/>
    <w:rsid w:val="00E22B36"/>
    <w:rsid w:val="00E22EF7"/>
    <w:rsid w:val="00E234DD"/>
    <w:rsid w:val="00E235D0"/>
    <w:rsid w:val="00E238E4"/>
    <w:rsid w:val="00E23DEB"/>
    <w:rsid w:val="00E249F6"/>
    <w:rsid w:val="00E24C2F"/>
    <w:rsid w:val="00E24D0C"/>
    <w:rsid w:val="00E25178"/>
    <w:rsid w:val="00E254AE"/>
    <w:rsid w:val="00E256ED"/>
    <w:rsid w:val="00E2596F"/>
    <w:rsid w:val="00E25DF5"/>
    <w:rsid w:val="00E26412"/>
    <w:rsid w:val="00E26BED"/>
    <w:rsid w:val="00E279D8"/>
    <w:rsid w:val="00E304DE"/>
    <w:rsid w:val="00E30A27"/>
    <w:rsid w:val="00E315F6"/>
    <w:rsid w:val="00E31D0C"/>
    <w:rsid w:val="00E31F7E"/>
    <w:rsid w:val="00E3278D"/>
    <w:rsid w:val="00E32B95"/>
    <w:rsid w:val="00E330AC"/>
    <w:rsid w:val="00E333A6"/>
    <w:rsid w:val="00E339A0"/>
    <w:rsid w:val="00E34589"/>
    <w:rsid w:val="00E34FE1"/>
    <w:rsid w:val="00E3511C"/>
    <w:rsid w:val="00E35366"/>
    <w:rsid w:val="00E3540A"/>
    <w:rsid w:val="00E357E2"/>
    <w:rsid w:val="00E36475"/>
    <w:rsid w:val="00E36638"/>
    <w:rsid w:val="00E36672"/>
    <w:rsid w:val="00E3749F"/>
    <w:rsid w:val="00E37696"/>
    <w:rsid w:val="00E378CF"/>
    <w:rsid w:val="00E3796D"/>
    <w:rsid w:val="00E40330"/>
    <w:rsid w:val="00E405FB"/>
    <w:rsid w:val="00E4060F"/>
    <w:rsid w:val="00E4095C"/>
    <w:rsid w:val="00E40A08"/>
    <w:rsid w:val="00E41100"/>
    <w:rsid w:val="00E41383"/>
    <w:rsid w:val="00E413B7"/>
    <w:rsid w:val="00E41D7F"/>
    <w:rsid w:val="00E42C54"/>
    <w:rsid w:val="00E42CA8"/>
    <w:rsid w:val="00E439F0"/>
    <w:rsid w:val="00E43BC7"/>
    <w:rsid w:val="00E44750"/>
    <w:rsid w:val="00E45DBF"/>
    <w:rsid w:val="00E45ED4"/>
    <w:rsid w:val="00E461D0"/>
    <w:rsid w:val="00E46F9A"/>
    <w:rsid w:val="00E474F8"/>
    <w:rsid w:val="00E477E9"/>
    <w:rsid w:val="00E477EC"/>
    <w:rsid w:val="00E47B74"/>
    <w:rsid w:val="00E47CB5"/>
    <w:rsid w:val="00E47E26"/>
    <w:rsid w:val="00E5071C"/>
    <w:rsid w:val="00E515CF"/>
    <w:rsid w:val="00E51E61"/>
    <w:rsid w:val="00E526FB"/>
    <w:rsid w:val="00E529A5"/>
    <w:rsid w:val="00E52F8F"/>
    <w:rsid w:val="00E530D6"/>
    <w:rsid w:val="00E53592"/>
    <w:rsid w:val="00E53E44"/>
    <w:rsid w:val="00E53F60"/>
    <w:rsid w:val="00E5430B"/>
    <w:rsid w:val="00E544B8"/>
    <w:rsid w:val="00E54941"/>
    <w:rsid w:val="00E54E81"/>
    <w:rsid w:val="00E54EAE"/>
    <w:rsid w:val="00E54EE5"/>
    <w:rsid w:val="00E55631"/>
    <w:rsid w:val="00E5576E"/>
    <w:rsid w:val="00E5636F"/>
    <w:rsid w:val="00E56489"/>
    <w:rsid w:val="00E568F2"/>
    <w:rsid w:val="00E56C73"/>
    <w:rsid w:val="00E575FA"/>
    <w:rsid w:val="00E57E78"/>
    <w:rsid w:val="00E57EF0"/>
    <w:rsid w:val="00E60EA6"/>
    <w:rsid w:val="00E60FAA"/>
    <w:rsid w:val="00E61413"/>
    <w:rsid w:val="00E6179B"/>
    <w:rsid w:val="00E622A7"/>
    <w:rsid w:val="00E6261B"/>
    <w:rsid w:val="00E63319"/>
    <w:rsid w:val="00E63D23"/>
    <w:rsid w:val="00E640F0"/>
    <w:rsid w:val="00E6410B"/>
    <w:rsid w:val="00E643CA"/>
    <w:rsid w:val="00E6475B"/>
    <w:rsid w:val="00E64BE2"/>
    <w:rsid w:val="00E64DCB"/>
    <w:rsid w:val="00E64E67"/>
    <w:rsid w:val="00E65997"/>
    <w:rsid w:val="00E65DCC"/>
    <w:rsid w:val="00E65E7D"/>
    <w:rsid w:val="00E67129"/>
    <w:rsid w:val="00E671F3"/>
    <w:rsid w:val="00E673C6"/>
    <w:rsid w:val="00E67448"/>
    <w:rsid w:val="00E67CFC"/>
    <w:rsid w:val="00E67DB1"/>
    <w:rsid w:val="00E67ECF"/>
    <w:rsid w:val="00E67F39"/>
    <w:rsid w:val="00E70062"/>
    <w:rsid w:val="00E700E6"/>
    <w:rsid w:val="00E70133"/>
    <w:rsid w:val="00E70719"/>
    <w:rsid w:val="00E70847"/>
    <w:rsid w:val="00E70862"/>
    <w:rsid w:val="00E70CF4"/>
    <w:rsid w:val="00E7124D"/>
    <w:rsid w:val="00E71346"/>
    <w:rsid w:val="00E722CC"/>
    <w:rsid w:val="00E7285E"/>
    <w:rsid w:val="00E7291C"/>
    <w:rsid w:val="00E72D5A"/>
    <w:rsid w:val="00E73122"/>
    <w:rsid w:val="00E73B14"/>
    <w:rsid w:val="00E73E6D"/>
    <w:rsid w:val="00E74420"/>
    <w:rsid w:val="00E74DA9"/>
    <w:rsid w:val="00E74DFF"/>
    <w:rsid w:val="00E74E77"/>
    <w:rsid w:val="00E752B4"/>
    <w:rsid w:val="00E7535A"/>
    <w:rsid w:val="00E7548A"/>
    <w:rsid w:val="00E7585B"/>
    <w:rsid w:val="00E758A3"/>
    <w:rsid w:val="00E75BA7"/>
    <w:rsid w:val="00E760CF"/>
    <w:rsid w:val="00E76184"/>
    <w:rsid w:val="00E76461"/>
    <w:rsid w:val="00E76641"/>
    <w:rsid w:val="00E767DB"/>
    <w:rsid w:val="00E767E5"/>
    <w:rsid w:val="00E773D5"/>
    <w:rsid w:val="00E77C0E"/>
    <w:rsid w:val="00E77C8E"/>
    <w:rsid w:val="00E80196"/>
    <w:rsid w:val="00E80903"/>
    <w:rsid w:val="00E80C07"/>
    <w:rsid w:val="00E80DD5"/>
    <w:rsid w:val="00E80E94"/>
    <w:rsid w:val="00E81BEE"/>
    <w:rsid w:val="00E82F7D"/>
    <w:rsid w:val="00E8371A"/>
    <w:rsid w:val="00E838A4"/>
    <w:rsid w:val="00E838DB"/>
    <w:rsid w:val="00E8394D"/>
    <w:rsid w:val="00E83A95"/>
    <w:rsid w:val="00E84128"/>
    <w:rsid w:val="00E841D2"/>
    <w:rsid w:val="00E847FA"/>
    <w:rsid w:val="00E84DA2"/>
    <w:rsid w:val="00E85CE0"/>
    <w:rsid w:val="00E8636F"/>
    <w:rsid w:val="00E86901"/>
    <w:rsid w:val="00E86F7B"/>
    <w:rsid w:val="00E87E73"/>
    <w:rsid w:val="00E90065"/>
    <w:rsid w:val="00E90A93"/>
    <w:rsid w:val="00E90C60"/>
    <w:rsid w:val="00E91415"/>
    <w:rsid w:val="00E91C9C"/>
    <w:rsid w:val="00E92D20"/>
    <w:rsid w:val="00E932FD"/>
    <w:rsid w:val="00E93A7D"/>
    <w:rsid w:val="00E9476D"/>
    <w:rsid w:val="00E94EB3"/>
    <w:rsid w:val="00E95080"/>
    <w:rsid w:val="00E952C9"/>
    <w:rsid w:val="00E958B7"/>
    <w:rsid w:val="00E9614B"/>
    <w:rsid w:val="00E9658D"/>
    <w:rsid w:val="00E9664B"/>
    <w:rsid w:val="00E96F91"/>
    <w:rsid w:val="00E9731D"/>
    <w:rsid w:val="00E97363"/>
    <w:rsid w:val="00E9797B"/>
    <w:rsid w:val="00E97C9B"/>
    <w:rsid w:val="00EA098D"/>
    <w:rsid w:val="00EA0B4B"/>
    <w:rsid w:val="00EA1913"/>
    <w:rsid w:val="00EA1BF6"/>
    <w:rsid w:val="00EA260C"/>
    <w:rsid w:val="00EA2CBA"/>
    <w:rsid w:val="00EA31E6"/>
    <w:rsid w:val="00EA44E9"/>
    <w:rsid w:val="00EA49B3"/>
    <w:rsid w:val="00EA4C88"/>
    <w:rsid w:val="00EA5803"/>
    <w:rsid w:val="00EA5936"/>
    <w:rsid w:val="00EA5B8B"/>
    <w:rsid w:val="00EA5BF4"/>
    <w:rsid w:val="00EA6172"/>
    <w:rsid w:val="00EA6579"/>
    <w:rsid w:val="00EA6FA1"/>
    <w:rsid w:val="00EA6FBC"/>
    <w:rsid w:val="00EA72B5"/>
    <w:rsid w:val="00EA78AE"/>
    <w:rsid w:val="00EA7A08"/>
    <w:rsid w:val="00EA7B43"/>
    <w:rsid w:val="00EA7F33"/>
    <w:rsid w:val="00EA7FE3"/>
    <w:rsid w:val="00EB0156"/>
    <w:rsid w:val="00EB0534"/>
    <w:rsid w:val="00EB0706"/>
    <w:rsid w:val="00EB070A"/>
    <w:rsid w:val="00EB0BAC"/>
    <w:rsid w:val="00EB0CA4"/>
    <w:rsid w:val="00EB14C6"/>
    <w:rsid w:val="00EB18FA"/>
    <w:rsid w:val="00EB1A0C"/>
    <w:rsid w:val="00EB1B33"/>
    <w:rsid w:val="00EB201A"/>
    <w:rsid w:val="00EB24DB"/>
    <w:rsid w:val="00EB256E"/>
    <w:rsid w:val="00EB322A"/>
    <w:rsid w:val="00EB43A2"/>
    <w:rsid w:val="00EB482F"/>
    <w:rsid w:val="00EB5179"/>
    <w:rsid w:val="00EB5663"/>
    <w:rsid w:val="00EB56AE"/>
    <w:rsid w:val="00EB585B"/>
    <w:rsid w:val="00EB5AD5"/>
    <w:rsid w:val="00EB6E13"/>
    <w:rsid w:val="00EB781D"/>
    <w:rsid w:val="00EB795D"/>
    <w:rsid w:val="00EB7A0D"/>
    <w:rsid w:val="00EB7E80"/>
    <w:rsid w:val="00EC00F3"/>
    <w:rsid w:val="00EC030E"/>
    <w:rsid w:val="00EC0AD2"/>
    <w:rsid w:val="00EC1004"/>
    <w:rsid w:val="00EC105C"/>
    <w:rsid w:val="00EC12BC"/>
    <w:rsid w:val="00EC170F"/>
    <w:rsid w:val="00EC17EE"/>
    <w:rsid w:val="00EC1D5D"/>
    <w:rsid w:val="00EC1F3A"/>
    <w:rsid w:val="00EC210E"/>
    <w:rsid w:val="00EC239B"/>
    <w:rsid w:val="00EC24FD"/>
    <w:rsid w:val="00EC25FF"/>
    <w:rsid w:val="00EC2B40"/>
    <w:rsid w:val="00EC2DEF"/>
    <w:rsid w:val="00EC2E3C"/>
    <w:rsid w:val="00EC2ECA"/>
    <w:rsid w:val="00EC2FB1"/>
    <w:rsid w:val="00EC328B"/>
    <w:rsid w:val="00EC3824"/>
    <w:rsid w:val="00EC3884"/>
    <w:rsid w:val="00EC4955"/>
    <w:rsid w:val="00EC4D03"/>
    <w:rsid w:val="00EC4EC7"/>
    <w:rsid w:val="00EC6290"/>
    <w:rsid w:val="00EC65AC"/>
    <w:rsid w:val="00EC6B10"/>
    <w:rsid w:val="00EC7BEA"/>
    <w:rsid w:val="00ED0205"/>
    <w:rsid w:val="00ED0402"/>
    <w:rsid w:val="00ED0904"/>
    <w:rsid w:val="00ED0E17"/>
    <w:rsid w:val="00ED121D"/>
    <w:rsid w:val="00ED13B6"/>
    <w:rsid w:val="00ED154A"/>
    <w:rsid w:val="00ED1750"/>
    <w:rsid w:val="00ED185B"/>
    <w:rsid w:val="00ED2171"/>
    <w:rsid w:val="00ED29AF"/>
    <w:rsid w:val="00ED2A2C"/>
    <w:rsid w:val="00ED2B4F"/>
    <w:rsid w:val="00ED2EBB"/>
    <w:rsid w:val="00ED302B"/>
    <w:rsid w:val="00ED3E98"/>
    <w:rsid w:val="00ED4B20"/>
    <w:rsid w:val="00ED4BEB"/>
    <w:rsid w:val="00ED579B"/>
    <w:rsid w:val="00ED57B5"/>
    <w:rsid w:val="00ED59D0"/>
    <w:rsid w:val="00ED5CB6"/>
    <w:rsid w:val="00ED64C2"/>
    <w:rsid w:val="00ED66C0"/>
    <w:rsid w:val="00ED6A97"/>
    <w:rsid w:val="00ED71D9"/>
    <w:rsid w:val="00ED724C"/>
    <w:rsid w:val="00ED762A"/>
    <w:rsid w:val="00ED7C39"/>
    <w:rsid w:val="00EE02FA"/>
    <w:rsid w:val="00EE11F7"/>
    <w:rsid w:val="00EE12C2"/>
    <w:rsid w:val="00EE1BFC"/>
    <w:rsid w:val="00EE1E6A"/>
    <w:rsid w:val="00EE2355"/>
    <w:rsid w:val="00EE2883"/>
    <w:rsid w:val="00EE29B4"/>
    <w:rsid w:val="00EE2B89"/>
    <w:rsid w:val="00EE2C89"/>
    <w:rsid w:val="00EE300A"/>
    <w:rsid w:val="00EE3174"/>
    <w:rsid w:val="00EE323F"/>
    <w:rsid w:val="00EE3563"/>
    <w:rsid w:val="00EE4555"/>
    <w:rsid w:val="00EE5756"/>
    <w:rsid w:val="00EE6117"/>
    <w:rsid w:val="00EE619B"/>
    <w:rsid w:val="00EE6467"/>
    <w:rsid w:val="00EE6E1D"/>
    <w:rsid w:val="00EE6EF3"/>
    <w:rsid w:val="00EE775D"/>
    <w:rsid w:val="00EE7E72"/>
    <w:rsid w:val="00EF01E8"/>
    <w:rsid w:val="00EF027D"/>
    <w:rsid w:val="00EF1038"/>
    <w:rsid w:val="00EF1FE8"/>
    <w:rsid w:val="00EF257A"/>
    <w:rsid w:val="00EF29E5"/>
    <w:rsid w:val="00EF334E"/>
    <w:rsid w:val="00EF356A"/>
    <w:rsid w:val="00EF3654"/>
    <w:rsid w:val="00EF37F0"/>
    <w:rsid w:val="00EF4DC4"/>
    <w:rsid w:val="00EF4F8A"/>
    <w:rsid w:val="00EF5028"/>
    <w:rsid w:val="00EF51B8"/>
    <w:rsid w:val="00EF5451"/>
    <w:rsid w:val="00EF56FB"/>
    <w:rsid w:val="00EF5DE2"/>
    <w:rsid w:val="00EF5F2B"/>
    <w:rsid w:val="00EF626F"/>
    <w:rsid w:val="00EF68EC"/>
    <w:rsid w:val="00EF6BEF"/>
    <w:rsid w:val="00EF7484"/>
    <w:rsid w:val="00F00093"/>
    <w:rsid w:val="00F0028F"/>
    <w:rsid w:val="00F003E6"/>
    <w:rsid w:val="00F003E9"/>
    <w:rsid w:val="00F006B1"/>
    <w:rsid w:val="00F00BBA"/>
    <w:rsid w:val="00F00C3F"/>
    <w:rsid w:val="00F010AC"/>
    <w:rsid w:val="00F01316"/>
    <w:rsid w:val="00F0161A"/>
    <w:rsid w:val="00F01ABC"/>
    <w:rsid w:val="00F01B50"/>
    <w:rsid w:val="00F01FF1"/>
    <w:rsid w:val="00F02209"/>
    <w:rsid w:val="00F022F2"/>
    <w:rsid w:val="00F026D2"/>
    <w:rsid w:val="00F02DD3"/>
    <w:rsid w:val="00F03261"/>
    <w:rsid w:val="00F03617"/>
    <w:rsid w:val="00F03A0A"/>
    <w:rsid w:val="00F03FDF"/>
    <w:rsid w:val="00F040B1"/>
    <w:rsid w:val="00F04277"/>
    <w:rsid w:val="00F042E4"/>
    <w:rsid w:val="00F04770"/>
    <w:rsid w:val="00F04A08"/>
    <w:rsid w:val="00F056F3"/>
    <w:rsid w:val="00F0672B"/>
    <w:rsid w:val="00F0722A"/>
    <w:rsid w:val="00F0761A"/>
    <w:rsid w:val="00F07C4A"/>
    <w:rsid w:val="00F1043A"/>
    <w:rsid w:val="00F104D8"/>
    <w:rsid w:val="00F1110A"/>
    <w:rsid w:val="00F118C8"/>
    <w:rsid w:val="00F11A5E"/>
    <w:rsid w:val="00F11C9B"/>
    <w:rsid w:val="00F11CAD"/>
    <w:rsid w:val="00F12950"/>
    <w:rsid w:val="00F12FFA"/>
    <w:rsid w:val="00F1347C"/>
    <w:rsid w:val="00F13A11"/>
    <w:rsid w:val="00F13B40"/>
    <w:rsid w:val="00F13D59"/>
    <w:rsid w:val="00F1411E"/>
    <w:rsid w:val="00F1486E"/>
    <w:rsid w:val="00F14B8B"/>
    <w:rsid w:val="00F1517D"/>
    <w:rsid w:val="00F168F3"/>
    <w:rsid w:val="00F16C58"/>
    <w:rsid w:val="00F16E6A"/>
    <w:rsid w:val="00F17B26"/>
    <w:rsid w:val="00F200F7"/>
    <w:rsid w:val="00F20503"/>
    <w:rsid w:val="00F218BA"/>
    <w:rsid w:val="00F218F0"/>
    <w:rsid w:val="00F21B5D"/>
    <w:rsid w:val="00F226F2"/>
    <w:rsid w:val="00F23C59"/>
    <w:rsid w:val="00F2442D"/>
    <w:rsid w:val="00F244C3"/>
    <w:rsid w:val="00F246B2"/>
    <w:rsid w:val="00F2497D"/>
    <w:rsid w:val="00F25896"/>
    <w:rsid w:val="00F25BFF"/>
    <w:rsid w:val="00F25E51"/>
    <w:rsid w:val="00F26979"/>
    <w:rsid w:val="00F26AE7"/>
    <w:rsid w:val="00F2740C"/>
    <w:rsid w:val="00F27583"/>
    <w:rsid w:val="00F2793D"/>
    <w:rsid w:val="00F27FA3"/>
    <w:rsid w:val="00F3017E"/>
    <w:rsid w:val="00F302F6"/>
    <w:rsid w:val="00F30A60"/>
    <w:rsid w:val="00F30BA8"/>
    <w:rsid w:val="00F30F99"/>
    <w:rsid w:val="00F311FD"/>
    <w:rsid w:val="00F319A5"/>
    <w:rsid w:val="00F321D2"/>
    <w:rsid w:val="00F3233B"/>
    <w:rsid w:val="00F32663"/>
    <w:rsid w:val="00F327AD"/>
    <w:rsid w:val="00F328BE"/>
    <w:rsid w:val="00F32C5F"/>
    <w:rsid w:val="00F33A69"/>
    <w:rsid w:val="00F33D53"/>
    <w:rsid w:val="00F34FFC"/>
    <w:rsid w:val="00F35A4B"/>
    <w:rsid w:val="00F36158"/>
    <w:rsid w:val="00F36895"/>
    <w:rsid w:val="00F37321"/>
    <w:rsid w:val="00F37600"/>
    <w:rsid w:val="00F3761E"/>
    <w:rsid w:val="00F377D4"/>
    <w:rsid w:val="00F37885"/>
    <w:rsid w:val="00F37B3A"/>
    <w:rsid w:val="00F37C4B"/>
    <w:rsid w:val="00F4026D"/>
    <w:rsid w:val="00F40506"/>
    <w:rsid w:val="00F426FE"/>
    <w:rsid w:val="00F44B0A"/>
    <w:rsid w:val="00F44D71"/>
    <w:rsid w:val="00F44E35"/>
    <w:rsid w:val="00F45480"/>
    <w:rsid w:val="00F46010"/>
    <w:rsid w:val="00F465B8"/>
    <w:rsid w:val="00F476AF"/>
    <w:rsid w:val="00F47DC9"/>
    <w:rsid w:val="00F500C5"/>
    <w:rsid w:val="00F50325"/>
    <w:rsid w:val="00F50346"/>
    <w:rsid w:val="00F505E5"/>
    <w:rsid w:val="00F509AF"/>
    <w:rsid w:val="00F50D1B"/>
    <w:rsid w:val="00F50EC3"/>
    <w:rsid w:val="00F50F1F"/>
    <w:rsid w:val="00F51DA9"/>
    <w:rsid w:val="00F52220"/>
    <w:rsid w:val="00F52A20"/>
    <w:rsid w:val="00F52CA2"/>
    <w:rsid w:val="00F53128"/>
    <w:rsid w:val="00F53528"/>
    <w:rsid w:val="00F53577"/>
    <w:rsid w:val="00F53F0D"/>
    <w:rsid w:val="00F549C2"/>
    <w:rsid w:val="00F5542B"/>
    <w:rsid w:val="00F55A3F"/>
    <w:rsid w:val="00F55D86"/>
    <w:rsid w:val="00F55FEF"/>
    <w:rsid w:val="00F56165"/>
    <w:rsid w:val="00F571A8"/>
    <w:rsid w:val="00F57DDD"/>
    <w:rsid w:val="00F601DF"/>
    <w:rsid w:val="00F60DA8"/>
    <w:rsid w:val="00F60E3F"/>
    <w:rsid w:val="00F61098"/>
    <w:rsid w:val="00F61635"/>
    <w:rsid w:val="00F61683"/>
    <w:rsid w:val="00F61E3E"/>
    <w:rsid w:val="00F62450"/>
    <w:rsid w:val="00F63162"/>
    <w:rsid w:val="00F6367F"/>
    <w:rsid w:val="00F63AD9"/>
    <w:rsid w:val="00F63F6C"/>
    <w:rsid w:val="00F64308"/>
    <w:rsid w:val="00F6490F"/>
    <w:rsid w:val="00F64C6D"/>
    <w:rsid w:val="00F64E2C"/>
    <w:rsid w:val="00F66CF7"/>
    <w:rsid w:val="00F6769E"/>
    <w:rsid w:val="00F67931"/>
    <w:rsid w:val="00F704D9"/>
    <w:rsid w:val="00F70DD1"/>
    <w:rsid w:val="00F70FAF"/>
    <w:rsid w:val="00F71C31"/>
    <w:rsid w:val="00F71F39"/>
    <w:rsid w:val="00F72324"/>
    <w:rsid w:val="00F723A5"/>
    <w:rsid w:val="00F72653"/>
    <w:rsid w:val="00F72915"/>
    <w:rsid w:val="00F72B80"/>
    <w:rsid w:val="00F73D6D"/>
    <w:rsid w:val="00F73F13"/>
    <w:rsid w:val="00F75293"/>
    <w:rsid w:val="00F75DB6"/>
    <w:rsid w:val="00F75E6D"/>
    <w:rsid w:val="00F76113"/>
    <w:rsid w:val="00F76229"/>
    <w:rsid w:val="00F7650D"/>
    <w:rsid w:val="00F76640"/>
    <w:rsid w:val="00F76BC5"/>
    <w:rsid w:val="00F76C65"/>
    <w:rsid w:val="00F76DD0"/>
    <w:rsid w:val="00F76E44"/>
    <w:rsid w:val="00F77A7B"/>
    <w:rsid w:val="00F77D5F"/>
    <w:rsid w:val="00F803FD"/>
    <w:rsid w:val="00F804C7"/>
    <w:rsid w:val="00F804C8"/>
    <w:rsid w:val="00F8056A"/>
    <w:rsid w:val="00F80779"/>
    <w:rsid w:val="00F8098A"/>
    <w:rsid w:val="00F80AEE"/>
    <w:rsid w:val="00F80B21"/>
    <w:rsid w:val="00F81069"/>
    <w:rsid w:val="00F8157F"/>
    <w:rsid w:val="00F816D3"/>
    <w:rsid w:val="00F81E1F"/>
    <w:rsid w:val="00F824E1"/>
    <w:rsid w:val="00F82FFF"/>
    <w:rsid w:val="00F8310C"/>
    <w:rsid w:val="00F83861"/>
    <w:rsid w:val="00F84545"/>
    <w:rsid w:val="00F84698"/>
    <w:rsid w:val="00F84916"/>
    <w:rsid w:val="00F84FAE"/>
    <w:rsid w:val="00F8569C"/>
    <w:rsid w:val="00F864E1"/>
    <w:rsid w:val="00F86615"/>
    <w:rsid w:val="00F86FE0"/>
    <w:rsid w:val="00F904D5"/>
    <w:rsid w:val="00F905B5"/>
    <w:rsid w:val="00F90C07"/>
    <w:rsid w:val="00F90CF8"/>
    <w:rsid w:val="00F90D20"/>
    <w:rsid w:val="00F90DFD"/>
    <w:rsid w:val="00F90E06"/>
    <w:rsid w:val="00F91C38"/>
    <w:rsid w:val="00F92888"/>
    <w:rsid w:val="00F93220"/>
    <w:rsid w:val="00F9382B"/>
    <w:rsid w:val="00F93CDC"/>
    <w:rsid w:val="00F94ACA"/>
    <w:rsid w:val="00F95314"/>
    <w:rsid w:val="00F95832"/>
    <w:rsid w:val="00F95A01"/>
    <w:rsid w:val="00F96468"/>
    <w:rsid w:val="00F965A6"/>
    <w:rsid w:val="00F969E8"/>
    <w:rsid w:val="00F97510"/>
    <w:rsid w:val="00F979DC"/>
    <w:rsid w:val="00F97DAD"/>
    <w:rsid w:val="00F97F30"/>
    <w:rsid w:val="00FA0863"/>
    <w:rsid w:val="00FA0890"/>
    <w:rsid w:val="00FA0EBA"/>
    <w:rsid w:val="00FA22C6"/>
    <w:rsid w:val="00FA2913"/>
    <w:rsid w:val="00FA336E"/>
    <w:rsid w:val="00FA34C3"/>
    <w:rsid w:val="00FA3F42"/>
    <w:rsid w:val="00FA453F"/>
    <w:rsid w:val="00FA45D3"/>
    <w:rsid w:val="00FA46B7"/>
    <w:rsid w:val="00FA4875"/>
    <w:rsid w:val="00FA4C4E"/>
    <w:rsid w:val="00FA5F74"/>
    <w:rsid w:val="00FA63B0"/>
    <w:rsid w:val="00FA64E2"/>
    <w:rsid w:val="00FA67BB"/>
    <w:rsid w:val="00FA67EA"/>
    <w:rsid w:val="00FA6C5D"/>
    <w:rsid w:val="00FA7789"/>
    <w:rsid w:val="00FA7BA2"/>
    <w:rsid w:val="00FB0620"/>
    <w:rsid w:val="00FB08D8"/>
    <w:rsid w:val="00FB108F"/>
    <w:rsid w:val="00FB1AA0"/>
    <w:rsid w:val="00FB1B7B"/>
    <w:rsid w:val="00FB1D58"/>
    <w:rsid w:val="00FB26AB"/>
    <w:rsid w:val="00FB2849"/>
    <w:rsid w:val="00FB2983"/>
    <w:rsid w:val="00FB311D"/>
    <w:rsid w:val="00FB33BF"/>
    <w:rsid w:val="00FB33D5"/>
    <w:rsid w:val="00FB3451"/>
    <w:rsid w:val="00FB35F3"/>
    <w:rsid w:val="00FB4764"/>
    <w:rsid w:val="00FB4A66"/>
    <w:rsid w:val="00FB4C0D"/>
    <w:rsid w:val="00FB5250"/>
    <w:rsid w:val="00FB556A"/>
    <w:rsid w:val="00FB566C"/>
    <w:rsid w:val="00FB568F"/>
    <w:rsid w:val="00FB587B"/>
    <w:rsid w:val="00FB66B1"/>
    <w:rsid w:val="00FB7070"/>
    <w:rsid w:val="00FB74E5"/>
    <w:rsid w:val="00FB7A3C"/>
    <w:rsid w:val="00FC0272"/>
    <w:rsid w:val="00FC02DB"/>
    <w:rsid w:val="00FC04BC"/>
    <w:rsid w:val="00FC04F8"/>
    <w:rsid w:val="00FC0746"/>
    <w:rsid w:val="00FC0A4C"/>
    <w:rsid w:val="00FC0C0D"/>
    <w:rsid w:val="00FC1075"/>
    <w:rsid w:val="00FC1331"/>
    <w:rsid w:val="00FC230A"/>
    <w:rsid w:val="00FC26DB"/>
    <w:rsid w:val="00FC3AAB"/>
    <w:rsid w:val="00FC40FA"/>
    <w:rsid w:val="00FC4D6D"/>
    <w:rsid w:val="00FC50AB"/>
    <w:rsid w:val="00FC53A7"/>
    <w:rsid w:val="00FC5C39"/>
    <w:rsid w:val="00FC5C8A"/>
    <w:rsid w:val="00FC5E0B"/>
    <w:rsid w:val="00FC5E5A"/>
    <w:rsid w:val="00FC5F9E"/>
    <w:rsid w:val="00FC698C"/>
    <w:rsid w:val="00FC6A18"/>
    <w:rsid w:val="00FC791C"/>
    <w:rsid w:val="00FD0287"/>
    <w:rsid w:val="00FD03B6"/>
    <w:rsid w:val="00FD03BD"/>
    <w:rsid w:val="00FD052F"/>
    <w:rsid w:val="00FD0699"/>
    <w:rsid w:val="00FD17F0"/>
    <w:rsid w:val="00FD1C2E"/>
    <w:rsid w:val="00FD1F0B"/>
    <w:rsid w:val="00FD2C13"/>
    <w:rsid w:val="00FD2D30"/>
    <w:rsid w:val="00FD2E0D"/>
    <w:rsid w:val="00FD322D"/>
    <w:rsid w:val="00FD340C"/>
    <w:rsid w:val="00FD3965"/>
    <w:rsid w:val="00FD39E8"/>
    <w:rsid w:val="00FD4316"/>
    <w:rsid w:val="00FD4A46"/>
    <w:rsid w:val="00FD4EDF"/>
    <w:rsid w:val="00FD51AF"/>
    <w:rsid w:val="00FD53C7"/>
    <w:rsid w:val="00FD575D"/>
    <w:rsid w:val="00FD5A0E"/>
    <w:rsid w:val="00FD5E33"/>
    <w:rsid w:val="00FD6378"/>
    <w:rsid w:val="00FD6641"/>
    <w:rsid w:val="00FD6756"/>
    <w:rsid w:val="00FD7044"/>
    <w:rsid w:val="00FD706C"/>
    <w:rsid w:val="00FD79E6"/>
    <w:rsid w:val="00FD7E73"/>
    <w:rsid w:val="00FD7F43"/>
    <w:rsid w:val="00FE0077"/>
    <w:rsid w:val="00FE0319"/>
    <w:rsid w:val="00FE15B5"/>
    <w:rsid w:val="00FE187F"/>
    <w:rsid w:val="00FE1D4F"/>
    <w:rsid w:val="00FE1D9D"/>
    <w:rsid w:val="00FE1EC3"/>
    <w:rsid w:val="00FE22F8"/>
    <w:rsid w:val="00FE496A"/>
    <w:rsid w:val="00FE4A2B"/>
    <w:rsid w:val="00FE4D86"/>
    <w:rsid w:val="00FE4FEB"/>
    <w:rsid w:val="00FE5205"/>
    <w:rsid w:val="00FE571B"/>
    <w:rsid w:val="00FE5D29"/>
    <w:rsid w:val="00FE6371"/>
    <w:rsid w:val="00FE642A"/>
    <w:rsid w:val="00FE66DC"/>
    <w:rsid w:val="00FE707F"/>
    <w:rsid w:val="00FE7207"/>
    <w:rsid w:val="00FE72E4"/>
    <w:rsid w:val="00FF0251"/>
    <w:rsid w:val="00FF04B8"/>
    <w:rsid w:val="00FF0689"/>
    <w:rsid w:val="00FF0958"/>
    <w:rsid w:val="00FF0D86"/>
    <w:rsid w:val="00FF1932"/>
    <w:rsid w:val="00FF1CB6"/>
    <w:rsid w:val="00FF2336"/>
    <w:rsid w:val="00FF2561"/>
    <w:rsid w:val="00FF2924"/>
    <w:rsid w:val="00FF2BA7"/>
    <w:rsid w:val="00FF3127"/>
    <w:rsid w:val="00FF33C0"/>
    <w:rsid w:val="00FF44A6"/>
    <w:rsid w:val="00FF474F"/>
    <w:rsid w:val="00FF4E2D"/>
    <w:rsid w:val="00FF4EFC"/>
    <w:rsid w:val="00FF5269"/>
    <w:rsid w:val="00FF57ED"/>
    <w:rsid w:val="00FF67AE"/>
    <w:rsid w:val="00FF6801"/>
    <w:rsid w:val="00FF6A3C"/>
    <w:rsid w:val="00FF6D18"/>
    <w:rsid w:val="00FF7A78"/>
    <w:rsid w:val="00FF7CD1"/>
    <w:rsid w:val="00FF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2F388D50"/>
  <w15:docId w15:val="{0B7B3C85-A28C-4327-BDF0-9BD4FB8CE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9E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styleId="Heading1">
    <w:name w:val="heading 1"/>
    <w:basedOn w:val="Normal"/>
    <w:next w:val="Normal"/>
    <w:qFormat/>
    <w:rsid w:val="006509E3"/>
    <w:pPr>
      <w:keepNext/>
      <w:numPr>
        <w:numId w:val="1"/>
      </w:numPr>
      <w:spacing w:line="360" w:lineRule="exact"/>
      <w:ind w:left="0" w:right="180" w:firstLine="0"/>
      <w:jc w:val="center"/>
      <w:outlineLvl w:val="0"/>
    </w:pPr>
    <w:rPr>
      <w:rFonts w:ascii="Times New Roman" w:hAnsi="Times New Roman" w:cs="Times New Roman"/>
      <w:color w:val="000000"/>
      <w:sz w:val="32"/>
      <w:lang w:val="th-TH"/>
    </w:rPr>
  </w:style>
  <w:style w:type="paragraph" w:styleId="Heading2">
    <w:name w:val="heading 2"/>
    <w:basedOn w:val="Normal"/>
    <w:next w:val="Normal"/>
    <w:qFormat/>
    <w:rsid w:val="006509E3"/>
    <w:pPr>
      <w:keepNext/>
      <w:numPr>
        <w:ilvl w:val="1"/>
        <w:numId w:val="1"/>
      </w:numPr>
      <w:ind w:left="1620" w:right="314" w:hanging="720"/>
      <w:jc w:val="right"/>
      <w:outlineLvl w:val="1"/>
    </w:pPr>
    <w:rPr>
      <w:rFonts w:ascii="Times New Roman" w:hAnsi="Times New Roman" w:cs="Times New Roman"/>
      <w:color w:val="000000"/>
      <w:sz w:val="32"/>
      <w:lang w:val="th-TH"/>
    </w:rPr>
  </w:style>
  <w:style w:type="paragraph" w:styleId="Heading3">
    <w:name w:val="heading 3"/>
    <w:basedOn w:val="Normal"/>
    <w:next w:val="Normal"/>
    <w:qFormat/>
    <w:rsid w:val="006509E3"/>
    <w:pPr>
      <w:keepNext/>
      <w:numPr>
        <w:ilvl w:val="2"/>
        <w:numId w:val="1"/>
      </w:numPr>
      <w:ind w:left="0" w:right="-29" w:firstLine="0"/>
      <w:outlineLvl w:val="2"/>
    </w:pPr>
    <w:rPr>
      <w:b/>
      <w:bCs/>
      <w:szCs w:val="36"/>
      <w:lang w:val="th-TH"/>
    </w:rPr>
  </w:style>
  <w:style w:type="paragraph" w:styleId="Heading4">
    <w:name w:val="heading 4"/>
    <w:basedOn w:val="Normal"/>
    <w:next w:val="Normal"/>
    <w:qFormat/>
    <w:rsid w:val="006509E3"/>
    <w:pPr>
      <w:keepNext/>
      <w:numPr>
        <w:ilvl w:val="3"/>
        <w:numId w:val="1"/>
      </w:numPr>
      <w:ind w:left="-144" w:right="477" w:firstLine="0"/>
      <w:jc w:val="center"/>
      <w:outlineLvl w:val="3"/>
    </w:pPr>
    <w:rPr>
      <w:rFonts w:ascii="Times New Roman" w:hAnsi="Times New Roman" w:cs="Times New Roman"/>
      <w:b/>
      <w:bCs/>
      <w:sz w:val="28"/>
      <w:szCs w:val="28"/>
      <w:lang w:val="th-TH"/>
    </w:rPr>
  </w:style>
  <w:style w:type="paragraph" w:styleId="Heading5">
    <w:name w:val="heading 5"/>
    <w:basedOn w:val="Normal"/>
    <w:next w:val="Normal"/>
    <w:qFormat/>
    <w:rsid w:val="006509E3"/>
    <w:pPr>
      <w:keepNext/>
      <w:numPr>
        <w:ilvl w:val="4"/>
        <w:numId w:val="1"/>
      </w:numPr>
      <w:ind w:left="900" w:right="-178" w:firstLine="0"/>
      <w:jc w:val="right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6509E3"/>
    <w:pPr>
      <w:keepNext/>
      <w:numPr>
        <w:ilvl w:val="5"/>
        <w:numId w:val="1"/>
      </w:numPr>
      <w:ind w:left="1440" w:right="-115" w:hanging="540"/>
      <w:jc w:val="right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6509E3"/>
    <w:pPr>
      <w:keepNext/>
      <w:numPr>
        <w:ilvl w:val="6"/>
        <w:numId w:val="1"/>
      </w:numPr>
      <w:ind w:left="-144" w:right="-125" w:firstLine="0"/>
      <w:jc w:val="center"/>
      <w:outlineLvl w:val="6"/>
    </w:pPr>
    <w:rPr>
      <w:rFonts w:ascii="Times New Roman" w:hAnsi="Times New Roman" w:cs="Times New Roman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qFormat/>
    <w:rsid w:val="006509E3"/>
    <w:pPr>
      <w:keepNext/>
      <w:numPr>
        <w:ilvl w:val="7"/>
        <w:numId w:val="1"/>
      </w:numPr>
      <w:spacing w:line="320" w:lineRule="exact"/>
      <w:ind w:left="1800" w:right="-25" w:hanging="180"/>
      <w:outlineLvl w:val="7"/>
    </w:pPr>
    <w:rPr>
      <w:rFonts w:cs="Times New Roman"/>
      <w:b/>
      <w:bCs/>
      <w:color w:val="000000"/>
      <w:sz w:val="28"/>
      <w:szCs w:val="28"/>
    </w:rPr>
  </w:style>
  <w:style w:type="paragraph" w:styleId="Heading9">
    <w:name w:val="heading 9"/>
    <w:basedOn w:val="Normal"/>
    <w:next w:val="Normal"/>
    <w:qFormat/>
    <w:rsid w:val="006509E3"/>
    <w:pPr>
      <w:keepNext/>
      <w:numPr>
        <w:ilvl w:val="8"/>
        <w:numId w:val="1"/>
      </w:numPr>
      <w:ind w:left="720" w:right="-29" w:firstLine="0"/>
      <w:jc w:val="right"/>
      <w:outlineLvl w:val="8"/>
    </w:pPr>
    <w:rPr>
      <w:rFonts w:cs="Times New Roman"/>
      <w:b/>
      <w:b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6509E3"/>
    <w:rPr>
      <w:rFonts w:ascii="Symbol" w:hAnsi="Symbol" w:cs="Symbol"/>
    </w:rPr>
  </w:style>
  <w:style w:type="character" w:customStyle="1" w:styleId="WW8Num3z0">
    <w:name w:val="WW8Num3z0"/>
    <w:rsid w:val="006509E3"/>
    <w:rPr>
      <w:lang w:val="en-US"/>
    </w:rPr>
  </w:style>
  <w:style w:type="character" w:customStyle="1" w:styleId="WW8Num5z0">
    <w:name w:val="WW8Num5z0"/>
    <w:rsid w:val="006509E3"/>
    <w:rPr>
      <w:rFonts w:ascii="Symbol" w:hAnsi="Symbol" w:cs="Symbol"/>
    </w:rPr>
  </w:style>
  <w:style w:type="character" w:customStyle="1" w:styleId="WW8Num5z1">
    <w:name w:val="WW8Num5z1"/>
    <w:rsid w:val="006509E3"/>
    <w:rPr>
      <w:rFonts w:ascii="Symbol" w:hAnsi="Symbol" w:cs="Symbol"/>
      <w:sz w:val="22"/>
    </w:rPr>
  </w:style>
  <w:style w:type="character" w:customStyle="1" w:styleId="WW8Num5z2">
    <w:name w:val="WW8Num5z2"/>
    <w:rsid w:val="006509E3"/>
    <w:rPr>
      <w:rFonts w:ascii="Angsana New" w:hAnsi="Angsana New" w:cs="Angsana New"/>
    </w:rPr>
  </w:style>
  <w:style w:type="character" w:customStyle="1" w:styleId="WW8Num5z4">
    <w:name w:val="WW8Num5z4"/>
    <w:rsid w:val="006509E3"/>
    <w:rPr>
      <w:rFonts w:ascii="Symbol" w:hAnsi="Symbol" w:cs="Symbol"/>
    </w:rPr>
  </w:style>
  <w:style w:type="character" w:customStyle="1" w:styleId="WW8Num5z5">
    <w:name w:val="WW8Num5z5"/>
    <w:rsid w:val="006509E3"/>
    <w:rPr>
      <w:rFonts w:ascii="Wingdings" w:hAnsi="Wingdings" w:cs="Wingdings"/>
    </w:rPr>
  </w:style>
  <w:style w:type="character" w:customStyle="1" w:styleId="WW8Num6z0">
    <w:name w:val="WW8Num6z0"/>
    <w:rsid w:val="006509E3"/>
    <w:rPr>
      <w:rFonts w:ascii="Symbol" w:hAnsi="Symbol" w:cs="Symbol"/>
    </w:rPr>
  </w:style>
  <w:style w:type="character" w:customStyle="1" w:styleId="WW8Num6z1">
    <w:name w:val="WW8Num6z1"/>
    <w:rsid w:val="006509E3"/>
    <w:rPr>
      <w:rFonts w:ascii="Courier New" w:hAnsi="Courier New" w:cs="Courier New"/>
    </w:rPr>
  </w:style>
  <w:style w:type="character" w:customStyle="1" w:styleId="WW8Num6z5">
    <w:name w:val="WW8Num6z5"/>
    <w:rsid w:val="006509E3"/>
    <w:rPr>
      <w:rFonts w:ascii="Wingdings" w:hAnsi="Wingdings" w:cs="Wingdings"/>
    </w:rPr>
  </w:style>
  <w:style w:type="character" w:customStyle="1" w:styleId="WW8Num7z0">
    <w:name w:val="WW8Num7z0"/>
    <w:rsid w:val="006509E3"/>
    <w:rPr>
      <w:rFonts w:ascii="Symbol" w:hAnsi="Symbol" w:cs="Symbol"/>
    </w:rPr>
  </w:style>
  <w:style w:type="character" w:customStyle="1" w:styleId="WW8Num8z0">
    <w:name w:val="WW8Num8z0"/>
    <w:rsid w:val="006509E3"/>
    <w:rPr>
      <w:rFonts w:ascii="Symbol" w:hAnsi="Symbol" w:cs="Symbol"/>
    </w:rPr>
  </w:style>
  <w:style w:type="character" w:customStyle="1" w:styleId="WW8Num9z0">
    <w:name w:val="WW8Num9z0"/>
    <w:rsid w:val="006509E3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6509E3"/>
    <w:rPr>
      <w:rFonts w:ascii="Symbol" w:hAnsi="Symbol" w:cs="Symbol"/>
    </w:rPr>
  </w:style>
  <w:style w:type="character" w:customStyle="1" w:styleId="WW8Num14z0">
    <w:name w:val="WW8Num14z0"/>
    <w:rsid w:val="006509E3"/>
    <w:rPr>
      <w:color w:val="auto"/>
      <w:sz w:val="22"/>
    </w:rPr>
  </w:style>
  <w:style w:type="character" w:customStyle="1" w:styleId="WW8Num15z0">
    <w:name w:val="WW8Num15z0"/>
    <w:rsid w:val="006509E3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6509E3"/>
  </w:style>
  <w:style w:type="character" w:customStyle="1" w:styleId="WW8Num11z0">
    <w:name w:val="WW8Num11z0"/>
    <w:rsid w:val="006509E3"/>
    <w:rPr>
      <w:rFonts w:ascii="Symbol" w:hAnsi="Symbol" w:cs="Symbol"/>
    </w:rPr>
  </w:style>
  <w:style w:type="character" w:customStyle="1" w:styleId="WW8Num11z1">
    <w:name w:val="WW8Num11z1"/>
    <w:rsid w:val="006509E3"/>
    <w:rPr>
      <w:rFonts w:ascii="Courier New" w:hAnsi="Courier New" w:cs="Courier New"/>
    </w:rPr>
  </w:style>
  <w:style w:type="character" w:customStyle="1" w:styleId="WW8Num11z2">
    <w:name w:val="WW8Num11z2"/>
    <w:rsid w:val="006509E3"/>
    <w:rPr>
      <w:rFonts w:ascii="Wingdings" w:hAnsi="Wingdings" w:cs="Wingdings"/>
    </w:rPr>
  </w:style>
  <w:style w:type="character" w:customStyle="1" w:styleId="WW8Num12z0">
    <w:name w:val="WW8Num12z0"/>
    <w:rsid w:val="006509E3"/>
    <w:rPr>
      <w:lang w:val="en-US"/>
    </w:rPr>
  </w:style>
  <w:style w:type="character" w:customStyle="1" w:styleId="WW8Num13z0">
    <w:name w:val="WW8Num13z0"/>
    <w:rsid w:val="006509E3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6509E3"/>
    <w:rPr>
      <w:rFonts w:ascii="Courier New" w:hAnsi="Courier New" w:cs="Courier New"/>
    </w:rPr>
  </w:style>
  <w:style w:type="character" w:customStyle="1" w:styleId="WW8Num13z2">
    <w:name w:val="WW8Num13z2"/>
    <w:rsid w:val="006509E3"/>
    <w:rPr>
      <w:rFonts w:ascii="Wingdings" w:hAnsi="Wingdings" w:cs="Wingdings"/>
    </w:rPr>
  </w:style>
  <w:style w:type="character" w:customStyle="1" w:styleId="WW8Num13z3">
    <w:name w:val="WW8Num13z3"/>
    <w:rsid w:val="006509E3"/>
    <w:rPr>
      <w:rFonts w:ascii="Symbol" w:hAnsi="Symbol" w:cs="Symbol"/>
    </w:rPr>
  </w:style>
  <w:style w:type="character" w:customStyle="1" w:styleId="WW8Num17z0">
    <w:name w:val="WW8Num17z0"/>
    <w:rsid w:val="006509E3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6509E3"/>
    <w:rPr>
      <w:rFonts w:ascii="Symbol" w:hAnsi="Symbol" w:cs="Symbol"/>
      <w:sz w:val="22"/>
    </w:rPr>
  </w:style>
  <w:style w:type="character" w:customStyle="1" w:styleId="WW8Num17z2">
    <w:name w:val="WW8Num17z2"/>
    <w:rsid w:val="006509E3"/>
    <w:rPr>
      <w:rFonts w:ascii="Angsana New" w:hAnsi="Angsana New" w:cs="Angsana New"/>
    </w:rPr>
  </w:style>
  <w:style w:type="character" w:customStyle="1" w:styleId="WW8Num17z4">
    <w:name w:val="WW8Num17z4"/>
    <w:rsid w:val="006509E3"/>
    <w:rPr>
      <w:rFonts w:ascii="Symbol" w:hAnsi="Symbol" w:cs="Symbol"/>
    </w:rPr>
  </w:style>
  <w:style w:type="character" w:customStyle="1" w:styleId="WW8Num17z5">
    <w:name w:val="WW8Num17z5"/>
    <w:rsid w:val="006509E3"/>
    <w:rPr>
      <w:rFonts w:ascii="Wingdings" w:hAnsi="Wingdings" w:cs="Wingdings"/>
    </w:rPr>
  </w:style>
  <w:style w:type="character" w:customStyle="1" w:styleId="WW8Num18z0">
    <w:name w:val="WW8Num18z0"/>
    <w:rsid w:val="006509E3"/>
    <w:rPr>
      <w:rFonts w:ascii="Symbol" w:hAnsi="Symbol" w:cs="Symbol"/>
    </w:rPr>
  </w:style>
  <w:style w:type="character" w:customStyle="1" w:styleId="WW8Num18z1">
    <w:name w:val="WW8Num18z1"/>
    <w:rsid w:val="006509E3"/>
    <w:rPr>
      <w:rFonts w:ascii="Courier New" w:hAnsi="Courier New" w:cs="Courier New"/>
    </w:rPr>
  </w:style>
  <w:style w:type="character" w:customStyle="1" w:styleId="WW8Num18z5">
    <w:name w:val="WW8Num18z5"/>
    <w:rsid w:val="006509E3"/>
    <w:rPr>
      <w:rFonts w:ascii="Wingdings" w:hAnsi="Wingdings" w:cs="Wingdings"/>
    </w:rPr>
  </w:style>
  <w:style w:type="character" w:customStyle="1" w:styleId="WW8Num19z0">
    <w:name w:val="WW8Num19z0"/>
    <w:rsid w:val="006509E3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6509E3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6509E3"/>
    <w:rPr>
      <w:rFonts w:ascii="Wingdings" w:hAnsi="Wingdings" w:cs="Wingdings"/>
    </w:rPr>
  </w:style>
  <w:style w:type="character" w:customStyle="1" w:styleId="WW8Num20z2">
    <w:name w:val="WW8Num20z2"/>
    <w:rsid w:val="006509E3"/>
    <w:rPr>
      <w:rFonts w:ascii="OpenSymbol" w:hAnsi="OpenSymbol" w:cs="OpenSymbol"/>
    </w:rPr>
  </w:style>
  <w:style w:type="character" w:customStyle="1" w:styleId="WW8Num22z1">
    <w:name w:val="WW8Num22z1"/>
    <w:rsid w:val="006509E3"/>
    <w:rPr>
      <w:rFonts w:ascii="Arial" w:hAnsi="Arial" w:cs="Times New Roman"/>
    </w:rPr>
  </w:style>
  <w:style w:type="character" w:customStyle="1" w:styleId="WW8Num25z0">
    <w:name w:val="WW8Num25z0"/>
    <w:rsid w:val="006509E3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6509E3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6509E3"/>
    <w:rPr>
      <w:rFonts w:ascii="Courier New" w:hAnsi="Courier New" w:cs="Courier New"/>
      <w:sz w:val="18"/>
    </w:rPr>
  </w:style>
  <w:style w:type="character" w:customStyle="1" w:styleId="WW8Num27z1">
    <w:name w:val="WW8Num27z1"/>
    <w:rsid w:val="006509E3"/>
    <w:rPr>
      <w:rFonts w:ascii="Courier New" w:hAnsi="Courier New" w:cs="Courier New"/>
    </w:rPr>
  </w:style>
  <w:style w:type="character" w:customStyle="1" w:styleId="WW8Num27z2">
    <w:name w:val="WW8Num27z2"/>
    <w:rsid w:val="006509E3"/>
    <w:rPr>
      <w:rFonts w:ascii="Wingdings" w:hAnsi="Wingdings" w:cs="Wingdings"/>
    </w:rPr>
  </w:style>
  <w:style w:type="character" w:customStyle="1" w:styleId="WW8Num27z3">
    <w:name w:val="WW8Num27z3"/>
    <w:rsid w:val="006509E3"/>
    <w:rPr>
      <w:rFonts w:ascii="Symbol" w:hAnsi="Symbol" w:cs="Symbol"/>
    </w:rPr>
  </w:style>
  <w:style w:type="character" w:customStyle="1" w:styleId="WW8Num29z0">
    <w:name w:val="WW8Num29z0"/>
    <w:rsid w:val="006509E3"/>
    <w:rPr>
      <w:lang w:bidi="th-TH"/>
    </w:rPr>
  </w:style>
  <w:style w:type="character" w:customStyle="1" w:styleId="WW8Num30z0">
    <w:name w:val="WW8Num30z0"/>
    <w:rsid w:val="006509E3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6509E3"/>
    <w:rPr>
      <w:lang w:bidi="th-TH"/>
    </w:rPr>
  </w:style>
  <w:style w:type="character" w:customStyle="1" w:styleId="WW8Num32z0">
    <w:name w:val="WW8Num32z0"/>
    <w:rsid w:val="006509E3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6509E3"/>
    <w:rPr>
      <w:rFonts w:ascii="Courier New" w:hAnsi="Courier New" w:cs="Courier New"/>
    </w:rPr>
  </w:style>
  <w:style w:type="character" w:customStyle="1" w:styleId="WW8Num32z2">
    <w:name w:val="WW8Num32z2"/>
    <w:rsid w:val="006509E3"/>
    <w:rPr>
      <w:rFonts w:ascii="Wingdings" w:hAnsi="Wingdings" w:cs="Wingdings"/>
    </w:rPr>
  </w:style>
  <w:style w:type="character" w:customStyle="1" w:styleId="WW8Num32z3">
    <w:name w:val="WW8Num32z3"/>
    <w:rsid w:val="006509E3"/>
    <w:rPr>
      <w:rFonts w:ascii="Symbol" w:hAnsi="Symbol" w:cs="Symbol"/>
    </w:rPr>
  </w:style>
  <w:style w:type="character" w:customStyle="1" w:styleId="WW8Num34z0">
    <w:name w:val="WW8Num34z0"/>
    <w:rsid w:val="006509E3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6509E3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6509E3"/>
    <w:rPr>
      <w:rFonts w:ascii="9999999" w:hAnsi="9999999" w:cs="9999999"/>
    </w:rPr>
  </w:style>
  <w:style w:type="character" w:customStyle="1" w:styleId="WW8Num39z1">
    <w:name w:val="WW8Num39z1"/>
    <w:rsid w:val="006509E3"/>
    <w:rPr>
      <w:rFonts w:ascii="Symbol" w:hAnsi="Symbol" w:cs="Symbol"/>
      <w:sz w:val="22"/>
    </w:rPr>
  </w:style>
  <w:style w:type="character" w:customStyle="1" w:styleId="WW8Num39z4">
    <w:name w:val="WW8Num39z4"/>
    <w:rsid w:val="006509E3"/>
    <w:rPr>
      <w:rFonts w:ascii="Symbol" w:hAnsi="Symbol" w:cs="Symbol"/>
    </w:rPr>
  </w:style>
  <w:style w:type="character" w:customStyle="1" w:styleId="WW8Num39z5">
    <w:name w:val="WW8Num39z5"/>
    <w:rsid w:val="006509E3"/>
    <w:rPr>
      <w:rFonts w:ascii="Wingdings" w:hAnsi="Wingdings" w:cs="Wingdings"/>
    </w:rPr>
  </w:style>
  <w:style w:type="character" w:customStyle="1" w:styleId="WW8Num40z0">
    <w:name w:val="WW8Num40z0"/>
    <w:rsid w:val="006509E3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6509E3"/>
    <w:rPr>
      <w:rFonts w:ascii="9999999" w:hAnsi="9999999" w:cs="9999999"/>
    </w:rPr>
  </w:style>
  <w:style w:type="character" w:customStyle="1" w:styleId="WW8Num41z1">
    <w:name w:val="WW8Num41z1"/>
    <w:rsid w:val="006509E3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6509E3"/>
    <w:rPr>
      <w:b/>
    </w:rPr>
  </w:style>
  <w:style w:type="character" w:customStyle="1" w:styleId="WW8Num43z0">
    <w:name w:val="WW8Num43z0"/>
    <w:rsid w:val="006509E3"/>
    <w:rPr>
      <w:rFonts w:cs="Times New Roman"/>
      <w:szCs w:val="24"/>
    </w:rPr>
  </w:style>
  <w:style w:type="character" w:customStyle="1" w:styleId="WW8Num43z4">
    <w:name w:val="WW8Num43z4"/>
    <w:rsid w:val="006509E3"/>
    <w:rPr>
      <w:b/>
      <w:bCs/>
      <w:i/>
      <w:iCs/>
    </w:rPr>
  </w:style>
  <w:style w:type="character" w:customStyle="1" w:styleId="WW8Num47z0">
    <w:name w:val="WW8Num47z0"/>
    <w:rsid w:val="006509E3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6509E3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6509E3"/>
    <w:rPr>
      <w:rFonts w:ascii="Courier New" w:hAnsi="Courier New" w:cs="Times New Roman"/>
    </w:rPr>
  </w:style>
  <w:style w:type="character" w:customStyle="1" w:styleId="WW8Num49z0">
    <w:name w:val="WW8Num49z0"/>
    <w:rsid w:val="006509E3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6509E3"/>
    <w:rPr>
      <w:rFonts w:ascii="Courier New" w:hAnsi="Courier New" w:cs="Courier New"/>
    </w:rPr>
  </w:style>
  <w:style w:type="character" w:customStyle="1" w:styleId="WW8Num49z2">
    <w:name w:val="WW8Num49z2"/>
    <w:rsid w:val="006509E3"/>
    <w:rPr>
      <w:rFonts w:ascii="Wingdings" w:hAnsi="Wingdings" w:cs="Wingdings"/>
    </w:rPr>
  </w:style>
  <w:style w:type="character" w:customStyle="1" w:styleId="WW8Num49z3">
    <w:name w:val="WW8Num49z3"/>
    <w:rsid w:val="006509E3"/>
    <w:rPr>
      <w:rFonts w:ascii="Symbol" w:hAnsi="Symbol" w:cs="Symbol"/>
    </w:rPr>
  </w:style>
  <w:style w:type="character" w:customStyle="1" w:styleId="WW-DefaultParagraphFont">
    <w:name w:val="WW-Default Paragraph Font"/>
    <w:rsid w:val="006509E3"/>
  </w:style>
  <w:style w:type="character" w:customStyle="1" w:styleId="Heading1Char">
    <w:name w:val="Heading 1 Char"/>
    <w:rsid w:val="006509E3"/>
    <w:rPr>
      <w:rFonts w:ascii="Times New Roman" w:eastAsia="Times New Roman" w:hAnsi="Times New Roman" w:cs="Angsana New"/>
      <w:color w:val="000000"/>
      <w:sz w:val="32"/>
      <w:szCs w:val="32"/>
      <w:lang w:val="th-TH"/>
    </w:rPr>
  </w:style>
  <w:style w:type="character" w:customStyle="1" w:styleId="Heading2Char">
    <w:name w:val="Heading 2 Char"/>
    <w:rsid w:val="006509E3"/>
    <w:rPr>
      <w:rFonts w:ascii="Times New Roman" w:eastAsia="Times New Roman" w:hAnsi="Times New Roman" w:cs="Angsana New"/>
      <w:color w:val="000000"/>
      <w:sz w:val="32"/>
      <w:szCs w:val="32"/>
      <w:lang w:val="th-TH"/>
    </w:rPr>
  </w:style>
  <w:style w:type="character" w:customStyle="1" w:styleId="Heading3Char">
    <w:name w:val="Heading 3 Char"/>
    <w:rsid w:val="006509E3"/>
    <w:rPr>
      <w:rFonts w:ascii="Angsana New" w:eastAsia="Times New Roman" w:hAnsi="Angsana New" w:cs="Angsana New"/>
      <w:b/>
      <w:bCs/>
      <w:sz w:val="36"/>
      <w:szCs w:val="36"/>
      <w:lang w:val="th-TH"/>
    </w:rPr>
  </w:style>
  <w:style w:type="character" w:customStyle="1" w:styleId="Heading4Char">
    <w:name w:val="Heading 4 Char"/>
    <w:rsid w:val="006509E3"/>
    <w:rPr>
      <w:rFonts w:ascii="Times New Roman" w:eastAsia="Times New Roman" w:hAnsi="Times New Roman" w:cs="Angsana New"/>
      <w:b/>
      <w:bCs/>
      <w:sz w:val="28"/>
      <w:lang w:val="th-TH"/>
    </w:rPr>
  </w:style>
  <w:style w:type="character" w:customStyle="1" w:styleId="Heading5Char">
    <w:name w:val="Heading 5 Char"/>
    <w:rsid w:val="006509E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rsid w:val="006509E3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7Char">
    <w:name w:val="Heading 7 Char"/>
    <w:rsid w:val="006509E3"/>
    <w:rPr>
      <w:rFonts w:ascii="Times New Roman" w:eastAsia="Times New Roman" w:hAnsi="Times New Roman" w:cs="Angsana New"/>
      <w:b/>
      <w:bCs/>
      <w:sz w:val="28"/>
      <w:lang w:val="th-TH"/>
    </w:rPr>
  </w:style>
  <w:style w:type="character" w:customStyle="1" w:styleId="Heading8Char">
    <w:name w:val="Heading 8 Char"/>
    <w:rsid w:val="006509E3"/>
    <w:rPr>
      <w:rFonts w:ascii="Angsana New" w:eastAsia="Times New Roman" w:hAnsi="Angsana New" w:cs="Angsana New"/>
      <w:b/>
      <w:bCs/>
      <w:color w:val="000000"/>
      <w:sz w:val="28"/>
    </w:rPr>
  </w:style>
  <w:style w:type="character" w:customStyle="1" w:styleId="Heading9Char">
    <w:name w:val="Heading 9 Char"/>
    <w:rsid w:val="006509E3"/>
    <w:rPr>
      <w:rFonts w:ascii="Angsana New" w:eastAsia="Times New Roman" w:hAnsi="Angsana New" w:cs="Angsana New"/>
      <w:b/>
      <w:bCs/>
      <w:color w:val="000000"/>
      <w:sz w:val="28"/>
    </w:rPr>
  </w:style>
  <w:style w:type="character" w:customStyle="1" w:styleId="BodyTextChar">
    <w:name w:val="Body Text Char"/>
    <w:rsid w:val="006509E3"/>
    <w:rPr>
      <w:rFonts w:ascii="Arial" w:hAnsi="Arial" w:cs="Arial"/>
      <w:sz w:val="18"/>
      <w:lang w:val="en-US"/>
    </w:rPr>
  </w:style>
  <w:style w:type="character" w:customStyle="1" w:styleId="BodyTextIndentChar">
    <w:name w:val="Body Text Indent Char"/>
    <w:rsid w:val="006509E3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6509E3"/>
    <w:rPr>
      <w:sz w:val="32"/>
      <w:szCs w:val="32"/>
      <w:lang w:val="th-TH"/>
    </w:rPr>
  </w:style>
  <w:style w:type="character" w:customStyle="1" w:styleId="PlainTextChar">
    <w:name w:val="Plain Text Char"/>
    <w:uiPriority w:val="99"/>
    <w:rsid w:val="006509E3"/>
    <w:rPr>
      <w:rFonts w:ascii="Courier New" w:eastAsia="Times New Roman" w:hAnsi="Courier New" w:cs="Angsana New"/>
      <w:sz w:val="20"/>
      <w:szCs w:val="20"/>
      <w:lang w:val="en-AU"/>
    </w:rPr>
  </w:style>
  <w:style w:type="character" w:customStyle="1" w:styleId="MacroTextChar">
    <w:name w:val="Macro Text Char"/>
    <w:rsid w:val="006509E3"/>
    <w:rPr>
      <w:rFonts w:ascii="Times New Roman" w:eastAsia="Times New Roman" w:hAnsi="Times New Roman" w:cs="Angsana New"/>
      <w:sz w:val="28"/>
      <w:szCs w:val="28"/>
      <w:lang w:val="en-US" w:bidi="th-TH"/>
    </w:rPr>
  </w:style>
  <w:style w:type="character" w:customStyle="1" w:styleId="HeaderChar">
    <w:name w:val="Header Char"/>
    <w:rsid w:val="006509E3"/>
    <w:rPr>
      <w:rFonts w:ascii="Times New Roman" w:eastAsia="Times New Roman" w:hAnsi="Times New Roman" w:cs="Angsana New"/>
      <w:sz w:val="28"/>
      <w:lang w:val="th-TH"/>
    </w:rPr>
  </w:style>
  <w:style w:type="character" w:customStyle="1" w:styleId="BodyTextChar1">
    <w:name w:val="Body Text Char1"/>
    <w:rsid w:val="006509E3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6509E3"/>
    <w:rPr>
      <w:rFonts w:ascii="Angsana New" w:hAnsi="Angsana New" w:cs="Angsana New"/>
      <w:color w:val="000000"/>
      <w:sz w:val="32"/>
      <w:szCs w:val="32"/>
    </w:rPr>
  </w:style>
  <w:style w:type="character" w:styleId="PageNumber">
    <w:name w:val="page number"/>
    <w:rsid w:val="006509E3"/>
    <w:rPr>
      <w:rFonts w:cs="Times New Roman"/>
    </w:rPr>
  </w:style>
  <w:style w:type="character" w:customStyle="1" w:styleId="FooterChar">
    <w:name w:val="Footer Char"/>
    <w:uiPriority w:val="99"/>
    <w:rsid w:val="006509E3"/>
    <w:rPr>
      <w:rFonts w:ascii="Times New Roman" w:eastAsia="Times New Roman" w:hAnsi="Times New Roman" w:cs="Angsana New"/>
      <w:sz w:val="28"/>
      <w:lang w:val="th-TH"/>
    </w:rPr>
  </w:style>
  <w:style w:type="character" w:customStyle="1" w:styleId="BalloonTextChar">
    <w:name w:val="Balloon Text Char"/>
    <w:rsid w:val="006509E3"/>
    <w:rPr>
      <w:rFonts w:ascii="Tahoma" w:eastAsia="Times New Roman" w:hAnsi="Tahoma" w:cs="Angsana New"/>
      <w:sz w:val="16"/>
      <w:szCs w:val="18"/>
    </w:rPr>
  </w:style>
  <w:style w:type="character" w:customStyle="1" w:styleId="BodyTextIndent2Char">
    <w:name w:val="Body Text Indent 2 Char"/>
    <w:rsid w:val="006509E3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BodyText3Char">
    <w:name w:val="Body Text 3 Char"/>
    <w:rsid w:val="006509E3"/>
    <w:rPr>
      <w:rFonts w:ascii="Angsana New" w:eastAsia="Times New Roman" w:hAnsi="Angsana New" w:cs="Angsana New"/>
      <w:sz w:val="26"/>
      <w:szCs w:val="26"/>
    </w:rPr>
  </w:style>
  <w:style w:type="character" w:customStyle="1" w:styleId="BodyTextIndent3Char">
    <w:name w:val="Body Text Indent 3 Char"/>
    <w:rsid w:val="006509E3"/>
    <w:rPr>
      <w:rFonts w:ascii="Angsana New" w:eastAsia="Times New Roman" w:hAnsi="Angsana New" w:cs="Angsana New"/>
      <w:sz w:val="32"/>
      <w:szCs w:val="32"/>
    </w:rPr>
  </w:style>
  <w:style w:type="character" w:customStyle="1" w:styleId="BodyText2Char">
    <w:name w:val="Body Text 2 Char"/>
    <w:uiPriority w:val="99"/>
    <w:rsid w:val="006509E3"/>
    <w:rPr>
      <w:rFonts w:ascii="Angsana New" w:eastAsia="Times New Roman" w:hAnsi="Angsana New" w:cs="Angsana New"/>
      <w:sz w:val="36"/>
      <w:szCs w:val="32"/>
    </w:rPr>
  </w:style>
  <w:style w:type="character" w:customStyle="1" w:styleId="BodyTextFirstIndentChar">
    <w:name w:val="Body Text First Indent Char"/>
    <w:rsid w:val="006509E3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6509E3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6509E3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6509E3"/>
    <w:rPr>
      <w:rFonts w:ascii="Arial" w:eastAsia="Times New Roman" w:hAnsi="Arial" w:cs="Times New Roman"/>
      <w:sz w:val="18"/>
      <w:szCs w:val="18"/>
      <w:lang w:val="th-TH"/>
    </w:rPr>
  </w:style>
  <w:style w:type="character" w:styleId="Strong">
    <w:name w:val="Strong"/>
    <w:qFormat/>
    <w:rsid w:val="006509E3"/>
    <w:rPr>
      <w:rFonts w:cs="Times New Roman"/>
      <w:b/>
      <w:bCs/>
    </w:rPr>
  </w:style>
  <w:style w:type="character" w:customStyle="1" w:styleId="AccPolicyHeadingChar">
    <w:name w:val="Acc Policy Heading Char"/>
    <w:rsid w:val="006509E3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6509E3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6509E3"/>
    <w:rPr>
      <w:rFonts w:ascii="Arial" w:eastAsia="Times New Roman" w:hAnsi="Arial" w:cs="Times New Roman"/>
      <w:sz w:val="18"/>
      <w:szCs w:val="18"/>
    </w:rPr>
  </w:style>
  <w:style w:type="character" w:customStyle="1" w:styleId="FootnoteTextChar">
    <w:name w:val="Footnote Text Char"/>
    <w:rsid w:val="006509E3"/>
    <w:rPr>
      <w:rFonts w:cs="Times New Roman"/>
      <w:sz w:val="18"/>
      <w:lang w:val="en-GB" w:bidi="ar-SA"/>
    </w:rPr>
  </w:style>
  <w:style w:type="character" w:customStyle="1" w:styleId="FootnoteTextChar1">
    <w:name w:val="Footnote Text Char1"/>
    <w:rsid w:val="006509E3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6509E3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6509E3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6509E3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6509E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">
    <w:name w:val="Comment Text Char"/>
    <w:rsid w:val="006509E3"/>
    <w:rPr>
      <w:rFonts w:ascii="Arial" w:hAnsi="Arial" w:cs="Arial"/>
      <w:szCs w:val="25"/>
    </w:rPr>
  </w:style>
  <w:style w:type="character" w:customStyle="1" w:styleId="CommentTextChar1">
    <w:name w:val="Comment Text Char1"/>
    <w:rsid w:val="006509E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rsid w:val="006509E3"/>
    <w:rPr>
      <w:rFonts w:ascii="Arial" w:hAnsi="Arial" w:cs="Arial"/>
      <w:b/>
      <w:bCs/>
      <w:szCs w:val="25"/>
    </w:rPr>
  </w:style>
  <w:style w:type="character" w:customStyle="1" w:styleId="CommentSubjectChar1">
    <w:name w:val="Comment Subject Char1"/>
    <w:rsid w:val="006509E3"/>
    <w:rPr>
      <w:rFonts w:ascii="Arial" w:eastAsia="Times New Roman" w:hAnsi="Arial" w:cs="Angsana New"/>
      <w:b/>
      <w:bCs/>
      <w:sz w:val="20"/>
      <w:szCs w:val="25"/>
    </w:rPr>
  </w:style>
  <w:style w:type="character" w:styleId="Hyperlink">
    <w:name w:val="Hyperlink"/>
    <w:uiPriority w:val="99"/>
    <w:rsid w:val="006509E3"/>
    <w:rPr>
      <w:color w:val="0000FF"/>
      <w:u w:val="single"/>
    </w:rPr>
  </w:style>
  <w:style w:type="character" w:styleId="FollowedHyperlink">
    <w:name w:val="FollowedHyperlink"/>
    <w:rsid w:val="006509E3"/>
    <w:rPr>
      <w:color w:val="800080"/>
      <w:u w:val="single"/>
    </w:rPr>
  </w:style>
  <w:style w:type="character" w:customStyle="1" w:styleId="AccountingPolicyChar1">
    <w:name w:val="Accounting Policy Char1"/>
    <w:rsid w:val="006509E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basedOn w:val="WW-DefaultParagraphFont"/>
    <w:rsid w:val="006509E3"/>
  </w:style>
  <w:style w:type="character" w:customStyle="1" w:styleId="AccPolicyHeadingCharChar">
    <w:name w:val="Acc Policy Heading Char Char"/>
    <w:rsid w:val="006509E3"/>
    <w:rPr>
      <w:bCs/>
      <w:sz w:val="22"/>
      <w:szCs w:val="22"/>
      <w:lang w:val="en-US" w:bidi="th-TH"/>
    </w:rPr>
  </w:style>
  <w:style w:type="character" w:customStyle="1" w:styleId="Reference">
    <w:name w:val="Reference"/>
    <w:rsid w:val="006509E3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6509E3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6509E3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6509E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basedOn w:val="WW-DefaultParagraphFont"/>
    <w:rsid w:val="006509E3"/>
  </w:style>
  <w:style w:type="character" w:customStyle="1" w:styleId="longtext">
    <w:name w:val="long_text"/>
    <w:rsid w:val="006509E3"/>
    <w:rPr>
      <w:rFonts w:cs="Times New Roman"/>
    </w:rPr>
  </w:style>
  <w:style w:type="paragraph" w:customStyle="1" w:styleId="Heading">
    <w:name w:val="Heading"/>
    <w:basedOn w:val="Normal"/>
    <w:next w:val="BodyText"/>
    <w:rsid w:val="006509E3"/>
    <w:pPr>
      <w:keepNext/>
      <w:spacing w:before="240" w:after="120"/>
    </w:pPr>
    <w:rPr>
      <w:rFonts w:ascii="Arial" w:eastAsia="Lucida Sans Unicode" w:hAnsi="Arial" w:cs="Cordia New"/>
      <w:sz w:val="28"/>
      <w:szCs w:val="37"/>
    </w:rPr>
  </w:style>
  <w:style w:type="paragraph" w:styleId="BodyText">
    <w:name w:val="Body Text"/>
    <w:aliases w:val="bt,body text,Body,BT"/>
    <w:basedOn w:val="Normal"/>
    <w:link w:val="BodyTextChar3"/>
    <w:rsid w:val="006509E3"/>
    <w:pPr>
      <w:ind w:right="-108"/>
    </w:pPr>
    <w:rPr>
      <w:rFonts w:cs="Times New Roman"/>
      <w:color w:val="000000"/>
      <w:sz w:val="32"/>
    </w:rPr>
  </w:style>
  <w:style w:type="paragraph" w:styleId="List">
    <w:name w:val="List"/>
    <w:basedOn w:val="BodyText"/>
    <w:rsid w:val="006509E3"/>
    <w:rPr>
      <w:rFonts w:cs="Angsana New"/>
    </w:rPr>
  </w:style>
  <w:style w:type="paragraph" w:styleId="Caption">
    <w:name w:val="caption"/>
    <w:basedOn w:val="Normal"/>
    <w:next w:val="Normal"/>
    <w:qFormat/>
    <w:rsid w:val="006509E3"/>
    <w:pPr>
      <w:ind w:left="900" w:right="64"/>
      <w:jc w:val="right"/>
    </w:pPr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Index">
    <w:name w:val="Index"/>
    <w:basedOn w:val="Normal"/>
    <w:rsid w:val="006509E3"/>
    <w:pPr>
      <w:suppressLineNumbers/>
    </w:pPr>
  </w:style>
  <w:style w:type="paragraph" w:styleId="BodyTextIndent">
    <w:name w:val="Body Text Indent"/>
    <w:basedOn w:val="Normal"/>
    <w:rsid w:val="006509E3"/>
    <w:pPr>
      <w:spacing w:line="400" w:lineRule="exact"/>
      <w:ind w:left="907"/>
      <w:jc w:val="both"/>
    </w:pPr>
    <w:rPr>
      <w:rFonts w:ascii="Times New Roman" w:hAnsi="Times New Roman" w:cs="Times New Roman"/>
      <w:sz w:val="32"/>
      <w:lang w:val="th-TH"/>
    </w:rPr>
  </w:style>
  <w:style w:type="paragraph" w:styleId="PlainText">
    <w:name w:val="Plain Text"/>
    <w:basedOn w:val="Normal"/>
    <w:rsid w:val="006509E3"/>
    <w:rPr>
      <w:rFonts w:ascii="Courier New" w:hAnsi="Courier New" w:cs="Courier New"/>
      <w:sz w:val="20"/>
      <w:szCs w:val="20"/>
      <w:lang w:val="en-AU"/>
    </w:rPr>
  </w:style>
  <w:style w:type="paragraph" w:styleId="MacroText">
    <w:name w:val="macro"/>
    <w:rsid w:val="006509E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eastAsia="zh-CN"/>
    </w:rPr>
  </w:style>
  <w:style w:type="paragraph" w:styleId="Header">
    <w:name w:val="header"/>
    <w:basedOn w:val="Normal"/>
    <w:rsid w:val="006509E3"/>
    <w:rPr>
      <w:rFonts w:ascii="Times New Roman" w:hAnsi="Times New Roman" w:cs="Times New Roman"/>
      <w:sz w:val="28"/>
      <w:szCs w:val="28"/>
      <w:lang w:val="th-TH"/>
    </w:rPr>
  </w:style>
  <w:style w:type="paragraph" w:styleId="Footer">
    <w:name w:val="footer"/>
    <w:basedOn w:val="Normal"/>
    <w:uiPriority w:val="99"/>
    <w:rsid w:val="006509E3"/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rsid w:val="006509E3"/>
    <w:rPr>
      <w:rFonts w:ascii="Tahoma" w:hAnsi="Tahoma" w:cs="Tahoma"/>
      <w:sz w:val="16"/>
      <w:szCs w:val="18"/>
    </w:rPr>
  </w:style>
  <w:style w:type="paragraph" w:styleId="BlockText">
    <w:name w:val="Block Text"/>
    <w:basedOn w:val="Normal"/>
    <w:rsid w:val="006509E3"/>
    <w:pPr>
      <w:ind w:left="900" w:right="-25"/>
    </w:pPr>
    <w:rPr>
      <w:sz w:val="32"/>
      <w:lang w:val="th-TH"/>
    </w:rPr>
  </w:style>
  <w:style w:type="paragraph" w:styleId="BodyTextIndent2">
    <w:name w:val="Body Text Indent 2"/>
    <w:basedOn w:val="Normal"/>
    <w:rsid w:val="006509E3"/>
    <w:pPr>
      <w:spacing w:line="400" w:lineRule="exact"/>
      <w:ind w:left="1440" w:hanging="72"/>
    </w:pPr>
    <w:rPr>
      <w:sz w:val="32"/>
      <w:lang w:val="th-TH"/>
    </w:rPr>
  </w:style>
  <w:style w:type="paragraph" w:styleId="BodyText3">
    <w:name w:val="Body Text 3"/>
    <w:basedOn w:val="Normal"/>
    <w:rsid w:val="006509E3"/>
    <w:rPr>
      <w:rFonts w:cs="Times New Roman"/>
      <w:sz w:val="26"/>
      <w:szCs w:val="26"/>
    </w:rPr>
  </w:style>
  <w:style w:type="paragraph" w:styleId="BodyTextIndent3">
    <w:name w:val="Body Text Indent 3"/>
    <w:basedOn w:val="Normal"/>
    <w:rsid w:val="006509E3"/>
    <w:pPr>
      <w:ind w:left="900"/>
      <w:jc w:val="right"/>
    </w:pPr>
    <w:rPr>
      <w:sz w:val="32"/>
    </w:rPr>
  </w:style>
  <w:style w:type="paragraph" w:styleId="TOC2">
    <w:name w:val="toc 2"/>
    <w:basedOn w:val="Normal"/>
    <w:next w:val="Normal"/>
    <w:rsid w:val="006509E3"/>
    <w:pPr>
      <w:ind w:right="-135"/>
    </w:pPr>
    <w:rPr>
      <w:sz w:val="32"/>
    </w:rPr>
  </w:style>
  <w:style w:type="paragraph" w:styleId="NormalWeb">
    <w:name w:val="Normal (Web)"/>
    <w:basedOn w:val="Normal"/>
    <w:rsid w:val="006509E3"/>
    <w:pPr>
      <w:spacing w:before="280" w:after="280"/>
    </w:pPr>
    <w:rPr>
      <w:rFonts w:ascii="Arial Unicode MS" w:hAnsi="Arial Unicode MS" w:cs="Arial Unicode MS"/>
      <w:sz w:val="24"/>
      <w:szCs w:val="24"/>
    </w:rPr>
  </w:style>
  <w:style w:type="paragraph" w:customStyle="1" w:styleId="a">
    <w:name w:val="???????"/>
    <w:basedOn w:val="Normal"/>
    <w:rsid w:val="006509E3"/>
    <w:rPr>
      <w:rFonts w:ascii="Times New Roman" w:hAnsi="Times New Roman" w:cs="Times New Roman"/>
      <w:sz w:val="30"/>
      <w:szCs w:val="30"/>
      <w:lang w:val="th-TH"/>
    </w:rPr>
  </w:style>
  <w:style w:type="paragraph" w:customStyle="1" w:styleId="index0">
    <w:name w:val="index"/>
    <w:aliases w:val="ix"/>
    <w:basedOn w:val="BodyText"/>
    <w:rsid w:val="006509E3"/>
    <w:pPr>
      <w:spacing w:after="20" w:line="260" w:lineRule="atLeast"/>
      <w:ind w:left="1134" w:right="0" w:hanging="1134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0">
    <w:name w:val="¢éÍ¤ÇÒÁ"/>
    <w:basedOn w:val="Normal"/>
    <w:rsid w:val="006509E3"/>
    <w:rPr>
      <w:rFonts w:ascii="Times New Roman"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6509E3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BodyText2">
    <w:name w:val="Body Text 2"/>
    <w:basedOn w:val="Normal"/>
    <w:uiPriority w:val="99"/>
    <w:rsid w:val="006509E3"/>
    <w:pPr>
      <w:spacing w:after="120" w:line="480" w:lineRule="auto"/>
    </w:pPr>
  </w:style>
  <w:style w:type="paragraph" w:customStyle="1" w:styleId="western">
    <w:name w:val="western"/>
    <w:basedOn w:val="Normal"/>
    <w:rsid w:val="006509E3"/>
    <w:pPr>
      <w:spacing w:before="280" w:after="115"/>
    </w:pPr>
    <w:rPr>
      <w:rFonts w:ascii="Arial Unicode MS" w:hAns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6509E3"/>
    <w:pPr>
      <w:spacing w:line="260" w:lineRule="atLeast"/>
      <w:jc w:val="center"/>
    </w:pPr>
    <w:rPr>
      <w:rFonts w:ascii="Times New Roman" w:hAnsi="Times New Roman" w:cs="Arial Unicode MS"/>
      <w:b/>
      <w:sz w:val="22"/>
      <w:szCs w:val="20"/>
      <w:lang w:val="en-GB" w:bidi="ar-SA"/>
    </w:rPr>
  </w:style>
  <w:style w:type="paragraph" w:customStyle="1" w:styleId="msolistparagraph0">
    <w:name w:val="msolistparagraph"/>
    <w:basedOn w:val="Normal"/>
    <w:rsid w:val="006509E3"/>
    <w:pPr>
      <w:spacing w:line="240" w:lineRule="atLeast"/>
      <w:ind w:left="720"/>
    </w:pPr>
    <w:rPr>
      <w:rFonts w:ascii="Arial" w:hAnsi="Arial" w:cs="Arial"/>
      <w:sz w:val="18"/>
      <w:szCs w:val="22"/>
    </w:rPr>
  </w:style>
  <w:style w:type="paragraph" w:styleId="BodyTextFirstIndent">
    <w:name w:val="Body Text First Indent"/>
    <w:basedOn w:val="BodyText"/>
    <w:rsid w:val="006509E3"/>
    <w:pPr>
      <w:spacing w:after="120" w:line="240" w:lineRule="atLeast"/>
      <w:ind w:right="0" w:firstLine="284"/>
    </w:pPr>
    <w:rPr>
      <w:rFonts w:ascii="Arial" w:hAnsi="Arial"/>
      <w:color w:val="auto"/>
      <w:sz w:val="18"/>
      <w:szCs w:val="18"/>
    </w:rPr>
  </w:style>
  <w:style w:type="paragraph" w:styleId="BodyTextFirstIndent2">
    <w:name w:val="Body Text First Indent 2"/>
    <w:basedOn w:val="BodyTextIndent"/>
    <w:rsid w:val="006509E3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paragraph" w:customStyle="1" w:styleId="T">
    <w:name w:val="????? T"/>
    <w:basedOn w:val="Normal"/>
    <w:rsid w:val="006509E3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rsid w:val="006509E3"/>
    <w:pPr>
      <w:tabs>
        <w:tab w:val="left" w:pos="1080"/>
      </w:tabs>
      <w:spacing w:line="240" w:lineRule="atLeast"/>
      <w:ind w:left="1080" w:right="387"/>
      <w:jc w:val="both"/>
    </w:pPr>
    <w:rPr>
      <w:rFonts w:cs="Angsana New"/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rsid w:val="006509E3"/>
    <w:rPr>
      <w:rFonts w:ascii="Arial" w:hAnsi="Arial" w:cs="Times New Roman"/>
      <w:sz w:val="18"/>
      <w:szCs w:val="18"/>
    </w:rPr>
  </w:style>
  <w:style w:type="paragraph" w:styleId="FootnoteText">
    <w:name w:val="footnote text"/>
    <w:basedOn w:val="Normal"/>
    <w:rsid w:val="006509E3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rsid w:val="006509E3"/>
    <w:pPr>
      <w:spacing w:after="120" w:line="260" w:lineRule="atLeast"/>
      <w:ind w:left="720" w:right="389"/>
      <w:jc w:val="both"/>
    </w:pPr>
    <w:rPr>
      <w:rFonts w:ascii="Times New Roman" w:hAnsi="Times New Roman"/>
      <w:bCs/>
      <w:i/>
      <w:iCs/>
      <w:color w:val="auto"/>
      <w:sz w:val="22"/>
      <w:szCs w:val="22"/>
    </w:rPr>
  </w:style>
  <w:style w:type="paragraph" w:customStyle="1" w:styleId="AccPolicyalternative">
    <w:name w:val="Acc Policy alternative"/>
    <w:basedOn w:val="AccPolicysubhead"/>
    <w:rsid w:val="006509E3"/>
    <w:pPr>
      <w:ind w:left="1134"/>
    </w:pPr>
  </w:style>
  <w:style w:type="paragraph" w:styleId="DocumentMap">
    <w:name w:val="Document Map"/>
    <w:basedOn w:val="Normal"/>
    <w:rsid w:val="006509E3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paragraph" w:styleId="ListParagraph">
    <w:name w:val="List Paragraph"/>
    <w:basedOn w:val="Normal"/>
    <w:qFormat/>
    <w:rsid w:val="006509E3"/>
    <w:pPr>
      <w:spacing w:line="240" w:lineRule="atLeast"/>
      <w:ind w:left="720"/>
      <w:contextualSpacing/>
    </w:pPr>
    <w:rPr>
      <w:rFonts w:ascii="Arial" w:hAnsi="Arial" w:cs="Arial"/>
      <w:sz w:val="18"/>
      <w:szCs w:val="22"/>
    </w:rPr>
  </w:style>
  <w:style w:type="paragraph" w:styleId="CommentText">
    <w:name w:val="annotation text"/>
    <w:basedOn w:val="Normal"/>
    <w:rsid w:val="006509E3"/>
    <w:rPr>
      <w:rFonts w:ascii="Arial" w:hAnsi="Arial" w:cs="Arial"/>
      <w:sz w:val="20"/>
      <w:szCs w:val="25"/>
    </w:rPr>
  </w:style>
  <w:style w:type="paragraph" w:styleId="CommentSubject">
    <w:name w:val="annotation subject"/>
    <w:basedOn w:val="CommentText"/>
    <w:next w:val="CommentText"/>
    <w:rsid w:val="006509E3"/>
    <w:rPr>
      <w:b/>
      <w:bCs/>
    </w:rPr>
  </w:style>
  <w:style w:type="paragraph" w:customStyle="1" w:styleId="acctfourfigures">
    <w:name w:val="acct four figures"/>
    <w:aliases w:val="a4"/>
    <w:basedOn w:val="Normal"/>
    <w:rsid w:val="006509E3"/>
    <w:pPr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centred">
    <w:name w:val="nine pt normal centred"/>
    <w:basedOn w:val="Normal"/>
    <w:rsid w:val="006509E3"/>
    <w:pPr>
      <w:spacing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cctcolumnheading">
    <w:name w:val="acct column heading"/>
    <w:basedOn w:val="Normal"/>
    <w:rsid w:val="006509E3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rsid w:val="006509E3"/>
    <w:pPr>
      <w:widowControl w:val="0"/>
      <w:tabs>
        <w:tab w:val="left" w:pos="1531"/>
        <w:tab w:val="left" w:pos="1871"/>
      </w:tabs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6509E3"/>
    <w:pPr>
      <w:widowControl w:val="0"/>
      <w:tabs>
        <w:tab w:val="left" w:pos="1531"/>
        <w:tab w:val="left" w:pos="1871"/>
      </w:tabs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columntabdecimal2">
    <w:name w:val="nine pt column tab decimal2"/>
    <w:basedOn w:val="Normal"/>
    <w:rsid w:val="006509E3"/>
    <w:pPr>
      <w:tabs>
        <w:tab w:val="decimal" w:pos="28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ASSETS">
    <w:name w:val="ASSETS"/>
    <w:basedOn w:val="Normal"/>
    <w:rsid w:val="006509E3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Revision">
    <w:name w:val="Revision"/>
    <w:rsid w:val="006509E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customStyle="1" w:styleId="xl42">
    <w:name w:val="xl42"/>
    <w:basedOn w:val="Normal"/>
    <w:rsid w:val="006509E3"/>
    <w:pPr>
      <w:spacing w:before="280" w:after="280"/>
      <w:jc w:val="right"/>
      <w:textAlignment w:val="top"/>
    </w:pPr>
    <w:rPr>
      <w:sz w:val="24"/>
      <w:szCs w:val="24"/>
    </w:rPr>
  </w:style>
  <w:style w:type="paragraph" w:customStyle="1" w:styleId="E">
    <w:name w:val="»¡E"/>
    <w:basedOn w:val="Normal"/>
    <w:rsid w:val="006509E3"/>
    <w:pPr>
      <w:jc w:val="center"/>
    </w:pPr>
    <w:rPr>
      <w:rFonts w:ascii="Book Antiqua" w:hAnsi="Book Antiqua" w:cs="Book Antiqua"/>
      <w:b/>
      <w:bCs/>
      <w:sz w:val="24"/>
      <w:szCs w:val="24"/>
      <w:lang w:val="th-TH"/>
    </w:rPr>
  </w:style>
  <w:style w:type="paragraph" w:customStyle="1" w:styleId="a1">
    <w:name w:val="Åº"/>
    <w:basedOn w:val="Normal"/>
    <w:rsid w:val="006509E3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styleId="ListBullet">
    <w:name w:val="List Bullet"/>
    <w:basedOn w:val="BodyText"/>
    <w:rsid w:val="006509E3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6509E3"/>
    <w:pPr>
      <w:numPr>
        <w:numId w:val="6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6509E3"/>
    <w:pPr>
      <w:spacing w:after="130"/>
    </w:pPr>
  </w:style>
  <w:style w:type="paragraph" w:styleId="ListBullet2">
    <w:name w:val="List Bullet 2"/>
    <w:basedOn w:val="ListBullet"/>
    <w:rsid w:val="006509E3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6509E3"/>
    <w:pPr>
      <w:numPr>
        <w:numId w:val="2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6509E3"/>
    <w:pPr>
      <w:spacing w:after="130"/>
    </w:pPr>
  </w:style>
  <w:style w:type="paragraph" w:customStyle="1" w:styleId="Graphic">
    <w:name w:val="Graphic"/>
    <w:basedOn w:val="Signature"/>
    <w:rsid w:val="006509E3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6509E3"/>
    <w:pPr>
      <w:spacing w:after="0"/>
    </w:pPr>
  </w:style>
  <w:style w:type="paragraph" w:customStyle="1" w:styleId="acctdividends">
    <w:name w:val="acct dividends"/>
    <w:basedOn w:val="Normal"/>
    <w:rsid w:val="006509E3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basedOn w:val="BodyText"/>
    <w:rsid w:val="006509E3"/>
    <w:pPr>
      <w:spacing w:after="260" w:line="260" w:lineRule="atLeast"/>
      <w:ind w:left="284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6509E3"/>
    <w:pPr>
      <w:spacing w:after="0"/>
    </w:pPr>
  </w:style>
  <w:style w:type="paragraph" w:customStyle="1" w:styleId="acctmainheading">
    <w:name w:val="acct main heading"/>
    <w:basedOn w:val="Normal"/>
    <w:rsid w:val="006509E3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basedOn w:val="BodyText"/>
    <w:rsid w:val="006509E3"/>
    <w:pPr>
      <w:spacing w:after="26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6509E3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6509E3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6509E3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6509E3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rsid w:val="006509E3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rsid w:val="006509E3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6509E3"/>
    <w:pPr>
      <w:ind w:left="1134"/>
    </w:pPr>
  </w:style>
  <w:style w:type="paragraph" w:customStyle="1" w:styleId="acctstatementsub-sub-heading">
    <w:name w:val="acct statement sub-sub-heading"/>
    <w:basedOn w:val="block2"/>
    <w:next w:val="Normal"/>
    <w:rsid w:val="006509E3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6509E3"/>
    <w:rPr>
      <w:b w:val="0"/>
    </w:rPr>
  </w:style>
  <w:style w:type="paragraph" w:customStyle="1" w:styleId="accttwofigureslongernumber">
    <w:name w:val="acct two figures longer number"/>
    <w:basedOn w:val="Normal"/>
    <w:rsid w:val="006509E3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basedOn w:val="Normal"/>
    <w:rsid w:val="006509E3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basedOn w:val="Normal"/>
    <w:rsid w:val="006509E3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rsid w:val="006509E3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rsid w:val="006509E3"/>
    <w:pPr>
      <w:spacing w:after="0"/>
    </w:pPr>
  </w:style>
  <w:style w:type="paragraph" w:customStyle="1" w:styleId="block2nospaceafter">
    <w:name w:val="block2 no space after"/>
    <w:basedOn w:val="block2"/>
    <w:rsid w:val="006509E3"/>
    <w:pPr>
      <w:spacing w:after="0"/>
    </w:pPr>
  </w:style>
  <w:style w:type="paragraph" w:customStyle="1" w:styleId="List1a">
    <w:name w:val="List 1a"/>
    <w:basedOn w:val="Normal"/>
    <w:rsid w:val="006509E3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basedOn w:val="Normal"/>
    <w:rsid w:val="006509E3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basedOn w:val="Normal"/>
    <w:rsid w:val="006509E3"/>
    <w:pPr>
      <w:spacing w:after="400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509E3"/>
  </w:style>
  <w:style w:type="paragraph" w:customStyle="1" w:styleId="zreportaddinfo">
    <w:name w:val="zreport addinfo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rsid w:val="006509E3"/>
    <w:pPr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509E3"/>
    <w:pPr>
      <w:keepLines/>
      <w:spacing w:line="440" w:lineRule="exact"/>
      <w:jc w:val="center"/>
    </w:pPr>
    <w:rPr>
      <w:rFonts w:ascii="Times New Roman" w:hAnsi="Times New Roman" w:cs="Times New Roman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rsid w:val="006509E3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6509E3"/>
    <w:pPr>
      <w:spacing w:after="13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6509E3"/>
    <w:pPr>
      <w:spacing w:after="260" w:line="260" w:lineRule="atLeast"/>
      <w:ind w:left="340" w:right="0" w:hanging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6509E3"/>
    <w:pPr>
      <w:spacing w:after="130"/>
    </w:pPr>
  </w:style>
  <w:style w:type="paragraph" w:customStyle="1" w:styleId="keeptogethernormal">
    <w:name w:val="keep together normal"/>
    <w:basedOn w:val="Normal"/>
    <w:rsid w:val="006509E3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basedOn w:val="Normal"/>
    <w:rsid w:val="006509E3"/>
    <w:pPr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bodytext">
    <w:name w:val="nine pt body text"/>
    <w:basedOn w:val="nineptnormal"/>
    <w:rsid w:val="006509E3"/>
    <w:pPr>
      <w:spacing w:after="220"/>
    </w:pPr>
  </w:style>
  <w:style w:type="paragraph" w:customStyle="1" w:styleId="nineptheading">
    <w:name w:val="nine pt heading"/>
    <w:basedOn w:val="nineptbodytext"/>
    <w:rsid w:val="006509E3"/>
    <w:rPr>
      <w:b/>
      <w:bCs/>
    </w:rPr>
  </w:style>
  <w:style w:type="paragraph" w:customStyle="1" w:styleId="nineptheadingcentred">
    <w:name w:val="nine pt heading centred"/>
    <w:basedOn w:val="nineptheading"/>
    <w:rsid w:val="006509E3"/>
    <w:pPr>
      <w:jc w:val="center"/>
    </w:pPr>
  </w:style>
  <w:style w:type="paragraph" w:customStyle="1" w:styleId="heading0">
    <w:name w:val="heading"/>
    <w:basedOn w:val="BodyText"/>
    <w:rsid w:val="006509E3"/>
    <w:pPr>
      <w:spacing w:after="260" w:line="260" w:lineRule="atLeast"/>
      <w:ind w:right="0"/>
    </w:pPr>
    <w:rPr>
      <w:rFonts w:ascii="Times New Roman" w:hAnsi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6509E3"/>
    <w:pPr>
      <w:jc w:val="center"/>
    </w:pPr>
  </w:style>
  <w:style w:type="paragraph" w:customStyle="1" w:styleId="Normalcentred">
    <w:name w:val="Normal centred"/>
    <w:basedOn w:val="acctcolumnheadingnospaceafter"/>
    <w:rsid w:val="006509E3"/>
  </w:style>
  <w:style w:type="paragraph" w:customStyle="1" w:styleId="nineptheadingcentredbold">
    <w:name w:val="nine pt heading centred bold"/>
    <w:basedOn w:val="Normal"/>
    <w:rsid w:val="006509E3"/>
    <w:pPr>
      <w:spacing w:line="220" w:lineRule="atLeast"/>
      <w:jc w:val="center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rsid w:val="006509E3"/>
    <w:pPr>
      <w:ind w:left="-57" w:right="-57"/>
    </w:pPr>
  </w:style>
  <w:style w:type="paragraph" w:customStyle="1" w:styleId="nineptnormalheading">
    <w:name w:val="nine pt normal heading"/>
    <w:basedOn w:val="nineptnormal"/>
    <w:rsid w:val="006509E3"/>
    <w:rPr>
      <w:b/>
    </w:rPr>
  </w:style>
  <w:style w:type="paragraph" w:customStyle="1" w:styleId="nineptnormalheadinghalfspace">
    <w:name w:val="nine pt normal heading half space"/>
    <w:basedOn w:val="nineptnormalheading"/>
    <w:rsid w:val="006509E3"/>
    <w:pPr>
      <w:spacing w:after="80"/>
    </w:pPr>
  </w:style>
  <w:style w:type="paragraph" w:customStyle="1" w:styleId="nineptcolumntab1">
    <w:name w:val="nine pt column tab1"/>
    <w:basedOn w:val="nineptnormal"/>
    <w:rsid w:val="006509E3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6509E3"/>
    <w:rPr>
      <w:i/>
      <w:iCs/>
    </w:rPr>
  </w:style>
  <w:style w:type="paragraph" w:customStyle="1" w:styleId="Normalheading">
    <w:name w:val="Normal heading"/>
    <w:basedOn w:val="Normal"/>
    <w:rsid w:val="006509E3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Normalheadingcentred">
    <w:name w:val="Normal heading centred"/>
    <w:basedOn w:val="Normalheading"/>
    <w:rsid w:val="006509E3"/>
    <w:pPr>
      <w:jc w:val="center"/>
    </w:pPr>
  </w:style>
  <w:style w:type="paragraph" w:customStyle="1" w:styleId="accttwofigurescents">
    <w:name w:val="acct two figures cents"/>
    <w:basedOn w:val="Normal"/>
    <w:rsid w:val="006509E3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rsid w:val="006509E3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509E3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basedOn w:val="BodyTextIndent"/>
    <w:rsid w:val="006509E3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6509E3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6509E3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6509E3"/>
    <w:pPr>
      <w:spacing w:after="2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6509E3"/>
    <w:pPr>
      <w:keepNext/>
      <w:keepLines/>
      <w:spacing w:after="260" w:line="260" w:lineRule="atLeast"/>
      <w:ind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6509E3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rsid w:val="006509E3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basedOn w:val="Normal"/>
    <w:rsid w:val="006509E3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509E3"/>
    <w:pPr>
      <w:spacing w:after="260" w:line="260" w:lineRule="atLeast"/>
      <w:ind w:right="0"/>
    </w:pPr>
    <w:rPr>
      <w:rFonts w:ascii="Times New Roman" w:hAnsi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6509E3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6509E3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0"/>
    <w:rsid w:val="006509E3"/>
    <w:pPr>
      <w:spacing w:after="0"/>
    </w:pPr>
  </w:style>
  <w:style w:type="paragraph" w:customStyle="1" w:styleId="acctnotecolumndecimal">
    <w:name w:val="acct note column decimal"/>
    <w:basedOn w:val="Normal"/>
    <w:rsid w:val="006509E3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rsid w:val="006509E3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6509E3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6509E3"/>
    <w:pPr>
      <w:spacing w:after="60" w:line="220" w:lineRule="atLeast"/>
      <w:ind w:left="425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tabletextblockbullet">
    <w:name w:val="nine pt table text block bullet"/>
    <w:basedOn w:val="ninepttabletextblock"/>
    <w:rsid w:val="006509E3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6509E3"/>
    <w:pPr>
      <w:spacing w:after="130" w:line="260" w:lineRule="atLeast"/>
      <w:ind w:left="1134" w:right="0" w:hanging="1134"/>
    </w:pPr>
    <w:rPr>
      <w:rFonts w:ascii="Times New Roman" w:hAnsi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6509E3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6509E3"/>
    <w:rPr>
      <w:b/>
      <w:bCs/>
    </w:rPr>
  </w:style>
  <w:style w:type="paragraph" w:customStyle="1" w:styleId="acctfourfiguresyears">
    <w:name w:val="acct four figures years"/>
    <w:basedOn w:val="Normal"/>
    <w:rsid w:val="006509E3"/>
    <w:pPr>
      <w:tabs>
        <w:tab w:val="decimal" w:pos="227"/>
        <w:tab w:val="decimal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rsid w:val="006509E3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509E3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rsid w:val="006509E3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rsid w:val="006509E3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509E3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basedOn w:val="block"/>
    <w:rsid w:val="006509E3"/>
    <w:pPr>
      <w:ind w:left="1134" w:hanging="567"/>
    </w:pPr>
  </w:style>
  <w:style w:type="paragraph" w:customStyle="1" w:styleId="blocklist2">
    <w:name w:val="block list2"/>
    <w:basedOn w:val="blocklist"/>
    <w:rsid w:val="006509E3"/>
    <w:pPr>
      <w:ind w:left="1701"/>
    </w:pPr>
  </w:style>
  <w:style w:type="paragraph" w:customStyle="1" w:styleId="acctfourfigureslongernumber">
    <w:name w:val="acct four figures longer number"/>
    <w:basedOn w:val="Normal"/>
    <w:rsid w:val="006509E3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basedOn w:val="block"/>
    <w:rsid w:val="006509E3"/>
    <w:pPr>
      <w:keepNext/>
      <w:keepLines/>
      <w:spacing w:before="70"/>
    </w:pPr>
    <w:rPr>
      <w:b/>
    </w:rPr>
  </w:style>
  <w:style w:type="paragraph" w:customStyle="1" w:styleId="blockheadingitalicbold">
    <w:name w:val="block heading italic bold"/>
    <w:basedOn w:val="blockheading"/>
    <w:rsid w:val="006509E3"/>
    <w:rPr>
      <w:i/>
    </w:rPr>
  </w:style>
  <w:style w:type="paragraph" w:customStyle="1" w:styleId="blockheadingitalic">
    <w:name w:val="block heading italic"/>
    <w:basedOn w:val="blockheadingitalicbold"/>
    <w:rsid w:val="006509E3"/>
    <w:rPr>
      <w:b w:val="0"/>
    </w:rPr>
  </w:style>
  <w:style w:type="paragraph" w:customStyle="1" w:styleId="blockheadingitalicnosp">
    <w:name w:val="block heading italic no sp"/>
    <w:basedOn w:val="blockheadingitalic"/>
    <w:rsid w:val="006509E3"/>
    <w:pPr>
      <w:spacing w:after="0"/>
    </w:pPr>
  </w:style>
  <w:style w:type="paragraph" w:customStyle="1" w:styleId="blockheadingnosp">
    <w:name w:val="block heading no sp"/>
    <w:basedOn w:val="blockheading"/>
    <w:rsid w:val="006509E3"/>
    <w:pPr>
      <w:spacing w:after="0"/>
    </w:pPr>
  </w:style>
  <w:style w:type="paragraph" w:customStyle="1" w:styleId="smallreturn">
    <w:name w:val="small return"/>
    <w:basedOn w:val="Normal"/>
    <w:rsid w:val="006509E3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basedOn w:val="heading0"/>
    <w:rsid w:val="006509E3"/>
    <w:rPr>
      <w:i/>
    </w:rPr>
  </w:style>
  <w:style w:type="paragraph" w:customStyle="1" w:styleId="headingbolditalicnospaceafter">
    <w:name w:val="heading bold italic no space after"/>
    <w:basedOn w:val="headingbolditalic"/>
    <w:rsid w:val="006509E3"/>
    <w:pPr>
      <w:spacing w:after="0"/>
    </w:pPr>
  </w:style>
  <w:style w:type="paragraph" w:customStyle="1" w:styleId="acctstatementheadingashorter">
    <w:name w:val="acct statement heading (a) shorter"/>
    <w:basedOn w:val="Normal"/>
    <w:rsid w:val="006509E3"/>
    <w:pPr>
      <w:keepNext/>
      <w:spacing w:before="140" w:after="140" w:line="260" w:lineRule="atLeast"/>
      <w:ind w:left="567" w:right="4252" w:hanging="567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rsid w:val="006509E3"/>
    <w:pPr>
      <w:keepNext/>
      <w:spacing w:before="140" w:after="140" w:line="280" w:lineRule="atLeast"/>
      <w:ind w:left="567" w:right="4252" w:hanging="567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rsid w:val="006509E3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basedOn w:val="acctindent"/>
    <w:rsid w:val="006509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6509E3"/>
    <w:pPr>
      <w:spacing w:after="0"/>
    </w:pPr>
  </w:style>
  <w:style w:type="paragraph" w:customStyle="1" w:styleId="blockbullet">
    <w:name w:val="block bullet"/>
    <w:basedOn w:val="block"/>
    <w:rsid w:val="006509E3"/>
    <w:pPr>
      <w:numPr>
        <w:numId w:val="8"/>
      </w:numPr>
      <w:tabs>
        <w:tab w:val="left" w:pos="907"/>
      </w:tabs>
      <w:ind w:left="907" w:firstLine="0"/>
    </w:pPr>
  </w:style>
  <w:style w:type="paragraph" w:customStyle="1" w:styleId="acctfourfigureslongernumber3">
    <w:name w:val="acct four figures longer number3"/>
    <w:basedOn w:val="Normal"/>
    <w:rsid w:val="006509E3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sid w:val="006509E3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6509E3"/>
    <w:pPr>
      <w:spacing w:after="0"/>
    </w:pPr>
  </w:style>
  <w:style w:type="paragraph" w:customStyle="1" w:styleId="eightptnormal">
    <w:name w:val="eight pt normal"/>
    <w:basedOn w:val="Normal"/>
    <w:rsid w:val="006509E3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509E3"/>
    <w:pPr>
      <w:jc w:val="center"/>
    </w:pPr>
  </w:style>
  <w:style w:type="paragraph" w:customStyle="1" w:styleId="eightptnormalheading">
    <w:name w:val="eight pt normal heading"/>
    <w:basedOn w:val="eightptnormal"/>
    <w:rsid w:val="006509E3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6509E3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6509E3"/>
    <w:pPr>
      <w:spacing w:after="200"/>
    </w:pPr>
  </w:style>
  <w:style w:type="paragraph" w:customStyle="1" w:styleId="eightptbodytextheading">
    <w:name w:val="eight pt body text heading"/>
    <w:basedOn w:val="eightptbodytext"/>
    <w:rsid w:val="006509E3"/>
    <w:rPr>
      <w:b/>
      <w:bCs/>
    </w:rPr>
  </w:style>
  <w:style w:type="paragraph" w:customStyle="1" w:styleId="eightptcolumntabs">
    <w:name w:val="eight pt column tabs"/>
    <w:basedOn w:val="eightptnormal"/>
    <w:rsid w:val="006509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6509E3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6509E3"/>
    <w:pPr>
      <w:spacing w:after="200"/>
    </w:pPr>
  </w:style>
  <w:style w:type="paragraph" w:customStyle="1" w:styleId="eightptblock">
    <w:name w:val="eight pt block"/>
    <w:basedOn w:val="Normal"/>
    <w:rsid w:val="006509E3"/>
    <w:pPr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blocknosp">
    <w:name w:val="eight pt block no sp"/>
    <w:basedOn w:val="eightptblock"/>
    <w:rsid w:val="006509E3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6509E3"/>
    <w:pPr>
      <w:spacing w:before="80" w:after="80"/>
    </w:pPr>
  </w:style>
  <w:style w:type="paragraph" w:customStyle="1" w:styleId="eightptcolumntabs2">
    <w:name w:val="eight pt column tabs2"/>
    <w:basedOn w:val="eightptnormal"/>
    <w:rsid w:val="006509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6509E3"/>
    <w:pPr>
      <w:ind w:right="5103"/>
    </w:pPr>
  </w:style>
  <w:style w:type="paragraph" w:customStyle="1" w:styleId="accttwofigureslongernumber2">
    <w:name w:val="acct two figures longer number2"/>
    <w:basedOn w:val="Normal"/>
    <w:rsid w:val="006509E3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basedOn w:val="Normal"/>
    <w:rsid w:val="006509E3"/>
    <w:pPr>
      <w:tabs>
        <w:tab w:val="left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basedOn w:val="block"/>
    <w:rsid w:val="006509E3"/>
    <w:pPr>
      <w:ind w:left="737" w:hanging="170"/>
    </w:pPr>
  </w:style>
  <w:style w:type="paragraph" w:customStyle="1" w:styleId="blockindentnosp">
    <w:name w:val="block indent no sp"/>
    <w:basedOn w:val="blockindent"/>
    <w:rsid w:val="006509E3"/>
    <w:pPr>
      <w:spacing w:after="0"/>
    </w:pPr>
  </w:style>
  <w:style w:type="paragraph" w:customStyle="1" w:styleId="nineptcol">
    <w:name w:val="nine pt %col"/>
    <w:basedOn w:val="nineptnormal"/>
    <w:rsid w:val="006509E3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6509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6509E3"/>
    <w:rPr>
      <w:i/>
      <w:iCs/>
    </w:rPr>
  </w:style>
  <w:style w:type="paragraph" w:customStyle="1" w:styleId="nineptblock">
    <w:name w:val="nine pt block"/>
    <w:basedOn w:val="nineptnormal"/>
    <w:rsid w:val="006509E3"/>
    <w:pPr>
      <w:spacing w:after="220"/>
      <w:ind w:left="567"/>
    </w:pPr>
  </w:style>
  <w:style w:type="paragraph" w:customStyle="1" w:styleId="nineptblocklist">
    <w:name w:val="nine pt block list"/>
    <w:basedOn w:val="nineptblock"/>
    <w:rsid w:val="006509E3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6509E3"/>
    <w:pPr>
      <w:spacing w:after="0"/>
    </w:pPr>
  </w:style>
  <w:style w:type="paragraph" w:customStyle="1" w:styleId="acctfourfiguresshorternumber2">
    <w:name w:val="acct four figures shorter number2"/>
    <w:basedOn w:val="Normal"/>
    <w:rsid w:val="006509E3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rsid w:val="006509E3"/>
    <w:pPr>
      <w:jc w:val="center"/>
    </w:pPr>
  </w:style>
  <w:style w:type="paragraph" w:customStyle="1" w:styleId="nineptheadingcentredspace">
    <w:name w:val="nine pt heading centred + space"/>
    <w:basedOn w:val="Normal"/>
    <w:rsid w:val="006509E3"/>
    <w:pPr>
      <w:spacing w:after="180"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rsid w:val="006509E3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6509E3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6509E3"/>
    <w:pPr>
      <w:spacing w:after="20"/>
    </w:pPr>
  </w:style>
  <w:style w:type="paragraph" w:customStyle="1" w:styleId="nineptblockind">
    <w:name w:val="nine pt block *ind"/>
    <w:basedOn w:val="nineptblock"/>
    <w:rsid w:val="006509E3"/>
    <w:pPr>
      <w:ind w:left="851" w:hanging="284"/>
    </w:pPr>
  </w:style>
  <w:style w:type="paragraph" w:customStyle="1" w:styleId="headingonepointafter">
    <w:name w:val="heading one point after"/>
    <w:basedOn w:val="heading0"/>
    <w:rsid w:val="006509E3"/>
    <w:pPr>
      <w:spacing w:after="20"/>
    </w:pPr>
  </w:style>
  <w:style w:type="paragraph" w:customStyle="1" w:styleId="blockbulletnospaceafter">
    <w:name w:val="block bullet no space after"/>
    <w:basedOn w:val="blockbullet"/>
    <w:rsid w:val="006509E3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6509E3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6509E3"/>
    <w:pPr>
      <w:spacing w:line="220" w:lineRule="atLeast"/>
      <w:ind w:left="567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sid w:val="006509E3"/>
    <w:rPr>
      <w:i/>
      <w:iCs/>
    </w:rPr>
  </w:style>
  <w:style w:type="paragraph" w:customStyle="1" w:styleId="nineptnormalhalfspace">
    <w:name w:val="nine pt normal half space"/>
    <w:basedOn w:val="nineptnormal"/>
    <w:rsid w:val="006509E3"/>
    <w:pPr>
      <w:spacing w:after="80"/>
    </w:pPr>
  </w:style>
  <w:style w:type="paragraph" w:customStyle="1" w:styleId="nineptratecol">
    <w:name w:val="nine pt rate col"/>
    <w:basedOn w:val="nineptnormal"/>
    <w:rsid w:val="006509E3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6509E3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6509E3"/>
    <w:pPr>
      <w:spacing w:after="80"/>
    </w:pPr>
  </w:style>
  <w:style w:type="paragraph" w:customStyle="1" w:styleId="nineptbodytextheading">
    <w:name w:val="nine pt body text heading"/>
    <w:basedOn w:val="Footer"/>
    <w:rsid w:val="006509E3"/>
    <w:pPr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6509E3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6509E3"/>
    <w:pPr>
      <w:ind w:left="-85" w:right="-85"/>
    </w:pPr>
  </w:style>
  <w:style w:type="paragraph" w:customStyle="1" w:styleId="nineptcolumntabs5">
    <w:name w:val="nine pt column tabs5"/>
    <w:basedOn w:val="Normal"/>
    <w:rsid w:val="006509E3"/>
    <w:pPr>
      <w:tabs>
        <w:tab w:val="decimal" w:pos="79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rsid w:val="006509E3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6509E3"/>
    <w:pPr>
      <w:ind w:left="-85" w:right="-85"/>
    </w:pPr>
  </w:style>
  <w:style w:type="paragraph" w:customStyle="1" w:styleId="nineptcolumntab4">
    <w:name w:val="nine pt column tab4"/>
    <w:basedOn w:val="nineptnormal"/>
    <w:rsid w:val="006509E3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6509E3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6509E3"/>
    <w:pPr>
      <w:ind w:left="425" w:hanging="425"/>
    </w:pPr>
  </w:style>
  <w:style w:type="paragraph" w:customStyle="1" w:styleId="blockind">
    <w:name w:val="block *ind"/>
    <w:basedOn w:val="block"/>
    <w:rsid w:val="006509E3"/>
    <w:pPr>
      <w:ind w:left="907" w:hanging="340"/>
    </w:pPr>
  </w:style>
  <w:style w:type="paragraph" w:customStyle="1" w:styleId="List3i">
    <w:name w:val="List 3i"/>
    <w:basedOn w:val="List2i"/>
    <w:rsid w:val="006509E3"/>
    <w:pPr>
      <w:ind w:left="1701"/>
    </w:pPr>
  </w:style>
  <w:style w:type="paragraph" w:customStyle="1" w:styleId="acctindentonepointafter">
    <w:name w:val="acct indent one point after"/>
    <w:basedOn w:val="acctindent"/>
    <w:rsid w:val="006509E3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6509E3"/>
    <w:rPr>
      <w:i/>
      <w:iCs/>
    </w:rPr>
  </w:style>
  <w:style w:type="paragraph" w:customStyle="1" w:styleId="eightptcolumntabs3">
    <w:name w:val="eight pt column tabs3"/>
    <w:basedOn w:val="eightptnormal"/>
    <w:rsid w:val="006509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6509E3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6509E3"/>
    <w:pPr>
      <w:jc w:val="center"/>
    </w:pPr>
  </w:style>
  <w:style w:type="paragraph" w:customStyle="1" w:styleId="eightpt4ptspacebefore">
    <w:name w:val="eight pt 4pt space before"/>
    <w:basedOn w:val="eightptnormal"/>
    <w:rsid w:val="006509E3"/>
    <w:pPr>
      <w:spacing w:before="80"/>
    </w:pPr>
  </w:style>
  <w:style w:type="paragraph" w:customStyle="1" w:styleId="eightpt4ptspaceafter">
    <w:name w:val="eight pt 4 pt space after"/>
    <w:basedOn w:val="eightptnormal"/>
    <w:rsid w:val="006509E3"/>
    <w:pPr>
      <w:spacing w:after="80"/>
    </w:pPr>
  </w:style>
  <w:style w:type="paragraph" w:customStyle="1" w:styleId="blockbullet2">
    <w:name w:val="block bullet 2"/>
    <w:basedOn w:val="BodyText"/>
    <w:rsid w:val="006509E3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6509E3"/>
    <w:pPr>
      <w:jc w:val="center"/>
    </w:pPr>
  </w:style>
  <w:style w:type="paragraph" w:customStyle="1" w:styleId="acctfourfigureslongernumber2">
    <w:name w:val="acct four figures longer number2"/>
    <w:basedOn w:val="Normal"/>
    <w:rsid w:val="006509E3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rsid w:val="006509E3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/>
      <w:bCs/>
      <w:color w:val="auto"/>
      <w:sz w:val="22"/>
      <w:szCs w:val="22"/>
    </w:rPr>
  </w:style>
  <w:style w:type="paragraph" w:customStyle="1" w:styleId="AccNoteHeading">
    <w:name w:val="Acc Note Heading"/>
    <w:basedOn w:val="BodyText"/>
    <w:rsid w:val="006509E3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/>
      <w:b/>
      <w:bCs/>
      <w:color w:val="auto"/>
      <w:sz w:val="24"/>
      <w:szCs w:val="22"/>
    </w:rPr>
  </w:style>
  <w:style w:type="paragraph" w:customStyle="1" w:styleId="CoverTitle">
    <w:name w:val="Cover Title"/>
    <w:basedOn w:val="Normal"/>
    <w:rsid w:val="006509E3"/>
    <w:pPr>
      <w:overflowPunct w:val="0"/>
      <w:autoSpaceDE w:val="0"/>
      <w:spacing w:line="440" w:lineRule="exact"/>
      <w:jc w:val="both"/>
      <w:textAlignment w:val="baseline"/>
    </w:pPr>
    <w:rPr>
      <w:rFonts w:ascii="Times New Roman" w:hAnsi="Times New Roman" w:cs="Times New Roman"/>
      <w:szCs w:val="20"/>
      <w:lang w:val="en-GB" w:bidi="ar-SA"/>
    </w:rPr>
  </w:style>
  <w:style w:type="paragraph" w:customStyle="1" w:styleId="Single">
    <w:name w:val="Single"/>
    <w:basedOn w:val="Normal"/>
    <w:rsid w:val="006509E3"/>
    <w:pPr>
      <w:overflowPunct w:val="0"/>
      <w:autoSpaceDE w:val="0"/>
      <w:spacing w:after="130"/>
      <w:jc w:val="both"/>
      <w:textAlignment w:val="baseline"/>
    </w:pPr>
    <w:rPr>
      <w:rFonts w:ascii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509E3"/>
    <w:pPr>
      <w:tabs>
        <w:tab w:val="left" w:pos="-140"/>
      </w:tabs>
      <w:overflowPunct w:val="0"/>
      <w:autoSpaceDE w:val="0"/>
      <w:spacing w:before="80" w:after="520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509E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09E3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6509E3"/>
    <w:pPr>
      <w:suppressAutoHyphens/>
      <w:autoSpaceDE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6509E3"/>
    <w:pPr>
      <w:widowControl w:val="0"/>
      <w:tabs>
        <w:tab w:val="left" w:pos="1134"/>
        <w:tab w:val="left" w:pos="1531"/>
        <w:tab w:val="left" w:pos="1871"/>
      </w:tabs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bidi="ar-SA"/>
    </w:rPr>
  </w:style>
  <w:style w:type="paragraph" w:customStyle="1" w:styleId="CM32">
    <w:name w:val="CM32"/>
    <w:basedOn w:val="Normal1"/>
    <w:next w:val="Normal1"/>
    <w:rsid w:val="006509E3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6509E3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6509E3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6509E3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6509E3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6509E3"/>
    <w:rPr>
      <w:rFonts w:eastAsia="Times New Roman"/>
      <w:color w:val="auto"/>
    </w:rPr>
  </w:style>
  <w:style w:type="paragraph" w:customStyle="1" w:styleId="body1">
    <w:name w:val="body1"/>
    <w:basedOn w:val="Normal"/>
    <w:rsid w:val="006509E3"/>
    <w:pPr>
      <w:spacing w:before="240"/>
      <w:ind w:left="540"/>
      <w:jc w:val="both"/>
    </w:pPr>
    <w:rPr>
      <w:rFonts w:ascii="Helvetica" w:hAnsi="Helvetica" w:cs="Helvetica"/>
      <w:sz w:val="20"/>
      <w:szCs w:val="20"/>
      <w:lang w:val="th-TH"/>
    </w:rPr>
  </w:style>
  <w:style w:type="paragraph" w:customStyle="1" w:styleId="TableContents">
    <w:name w:val="Table Contents"/>
    <w:basedOn w:val="Normal"/>
    <w:rsid w:val="006509E3"/>
    <w:pPr>
      <w:suppressLineNumbers/>
    </w:pPr>
  </w:style>
  <w:style w:type="paragraph" w:customStyle="1" w:styleId="TableHeading">
    <w:name w:val="Table Heading"/>
    <w:basedOn w:val="TableContents"/>
    <w:rsid w:val="006509E3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6509E3"/>
  </w:style>
  <w:style w:type="table" w:styleId="TableGrid">
    <w:name w:val="Table Grid"/>
    <w:basedOn w:val="TableNormal"/>
    <w:uiPriority w:val="39"/>
    <w:rsid w:val="007D58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3C5E3F"/>
    <w:pPr>
      <w:framePr w:w="6521" w:h="1055" w:hSpace="142" w:wrap="around" w:vAnchor="page" w:hAnchor="page" w:x="1441" w:y="4452"/>
      <w:suppressAutoHyphens w:val="0"/>
      <w:spacing w:line="300" w:lineRule="atLeast"/>
    </w:pPr>
    <w:rPr>
      <w:rFonts w:ascii="Arial" w:hAnsi="Arial" w:cs="Times New Roman"/>
      <w:b/>
      <w:bCs/>
      <w:sz w:val="24"/>
      <w:szCs w:val="24"/>
      <w:lang w:eastAsia="en-US"/>
    </w:rPr>
  </w:style>
  <w:style w:type="paragraph" w:customStyle="1" w:styleId="BlockQuotation">
    <w:name w:val="Block Quotation"/>
    <w:basedOn w:val="Normal"/>
    <w:rsid w:val="00EA7FE3"/>
    <w:pPr>
      <w:widowControl w:val="0"/>
      <w:suppressAutoHyphens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G Times (W1)" w:hAnsi="CG Times (W1)" w:cs="Courier"/>
      <w:sz w:val="32"/>
      <w:lang w:val="th-TH" w:eastAsia="en-US"/>
    </w:rPr>
  </w:style>
  <w:style w:type="paragraph" w:customStyle="1" w:styleId="zDistnHeader">
    <w:name w:val="zDistnHeader"/>
    <w:basedOn w:val="Normal"/>
    <w:next w:val="Normal"/>
    <w:rsid w:val="00997D89"/>
    <w:pPr>
      <w:keepNext/>
      <w:widowControl w:val="0"/>
      <w:suppressAutoHyphens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 w:eastAsia="en-US"/>
    </w:rPr>
  </w:style>
  <w:style w:type="paragraph" w:customStyle="1" w:styleId="zdetails">
    <w:name w:val="zdetails"/>
    <w:basedOn w:val="Normal"/>
    <w:rsid w:val="00997D89"/>
    <w:pPr>
      <w:widowControl w:val="0"/>
      <w:suppressAutoHyphens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hAnsi="Univers 45 Light" w:cs="Courier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4E3BC3"/>
    <w:pPr>
      <w:suppressAutoHyphens/>
    </w:pPr>
    <w:rPr>
      <w:rFonts w:ascii="Angsana New" w:hAnsi="Angsana New" w:cs="Angsana New"/>
      <w:sz w:val="36"/>
      <w:szCs w:val="32"/>
      <w:lang w:eastAsia="zh-CN"/>
    </w:rPr>
  </w:style>
  <w:style w:type="paragraph" w:customStyle="1" w:styleId="1indent">
    <w:name w:val="1indent"/>
    <w:basedOn w:val="BodyText"/>
    <w:rsid w:val="001E0570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/>
      <w:color w:val="auto"/>
      <w:sz w:val="22"/>
      <w:szCs w:val="20"/>
      <w:lang w:eastAsia="en-US" w:bidi="ar-SA"/>
    </w:rPr>
  </w:style>
  <w:style w:type="character" w:customStyle="1" w:styleId="BodyTextChar3">
    <w:name w:val="Body Text Char3"/>
    <w:aliases w:val="bt Char,body text Char,Body Char,BT Char"/>
    <w:link w:val="BodyText"/>
    <w:rsid w:val="00D609E2"/>
    <w:rPr>
      <w:rFonts w:ascii="Angsana New" w:hAnsi="Angsana New"/>
      <w:color w:val="000000"/>
      <w:sz w:val="32"/>
      <w:szCs w:val="3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82567C"/>
    <w:rPr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b.co.th/th/investor-relations/financial-information.html" TargetMode="Externa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34" Type="http://schemas.openxmlformats.org/officeDocument/2006/relationships/footer" Target="footer12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33" Type="http://schemas.openxmlformats.org/officeDocument/2006/relationships/footer" Target="footer1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32" Type="http://schemas.openxmlformats.org/officeDocument/2006/relationships/header" Target="header1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36" Type="http://schemas.openxmlformats.org/officeDocument/2006/relationships/footer" Target="footer13.xml"/><Relationship Id="rId10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9" Type="http://schemas.openxmlformats.org/officeDocument/2006/relationships/header" Target="header5.xml"/><Relationship Id="rId31" Type="http://schemas.openxmlformats.org/officeDocument/2006/relationships/header" Target="header11.xml"/><Relationship Id="rId4" Type="http://schemas.openxmlformats.org/officeDocument/2006/relationships/settings" Target="settings.xml"/><Relationship Id="rId9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4" Type="http://schemas.openxmlformats.org/officeDocument/2006/relationships/header" Target="header3.xml"/><Relationship Id="rId22" Type="http://schemas.openxmlformats.org/officeDocument/2006/relationships/footer" Target="footer6.xml"/><Relationship Id="rId27" Type="http://schemas.openxmlformats.org/officeDocument/2006/relationships/footer" Target="footer8.xml"/><Relationship Id="rId30" Type="http://schemas.openxmlformats.org/officeDocument/2006/relationships/footer" Target="footer10.xml"/><Relationship Id="rId35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B4903-6639-433C-8CAB-5E0D36138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3376</TotalTime>
  <Pages>141</Pages>
  <Words>28682</Words>
  <Characters>163489</Characters>
  <Application>Microsoft Office Word</Application>
  <DocSecurity>0</DocSecurity>
  <Lines>1362</Lines>
  <Paragraphs>383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I</Company>
  <LinksUpToDate>false</LinksUpToDate>
  <CharactersWithSpaces>191788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tpongchaiyong</dc:creator>
  <cp:keywords/>
  <dc:description/>
  <cp:lastModifiedBy>Phakkhanit, Daengsupha</cp:lastModifiedBy>
  <cp:revision>311</cp:revision>
  <cp:lastPrinted>2019-02-21T09:01:00Z</cp:lastPrinted>
  <dcterms:created xsi:type="dcterms:W3CDTF">2019-01-09T03:51:00Z</dcterms:created>
  <dcterms:modified xsi:type="dcterms:W3CDTF">2019-02-21T09:04:00Z</dcterms:modified>
</cp:coreProperties>
</file>